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96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86"/>
        <w:gridCol w:w="191"/>
        <w:gridCol w:w="7516"/>
        <w:gridCol w:w="972"/>
      </w:tblGrid>
      <w:tr w:rsidR="008D0BA8" w:rsidRPr="00567835" w:rsidTr="00F010AC">
        <w:trPr>
          <w:trHeight w:val="382"/>
          <w:tblHeader/>
        </w:trPr>
        <w:tc>
          <w:tcPr>
            <w:tcW w:w="986" w:type="dxa"/>
            <w:shd w:val="clear" w:color="auto" w:fill="auto"/>
          </w:tcPr>
          <w:p w:rsidR="008D0BA8" w:rsidRPr="00567835" w:rsidRDefault="00917E68" w:rsidP="00F010AC">
            <w:pPr>
              <w:autoSpaceDE w:val="0"/>
              <w:rPr>
                <w:b/>
                <w:bCs/>
                <w:color w:val="000000"/>
                <w:sz w:val="30"/>
                <w:szCs w:val="30"/>
              </w:rPr>
            </w:pPr>
            <w:r>
              <w:rPr>
                <w:rFonts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8D0BA8" w:rsidRPr="00567835">
              <w:rPr>
                <w:b/>
                <w:b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91" w:type="dxa"/>
            <w:shd w:val="clear" w:color="auto" w:fill="auto"/>
          </w:tcPr>
          <w:p w:rsidR="008D0BA8" w:rsidRPr="00567835" w:rsidRDefault="008D0BA8" w:rsidP="00F010AC">
            <w:pPr>
              <w:autoSpaceDE w:val="0"/>
              <w:snapToGrid w:val="0"/>
              <w:jc w:val="center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8D0BA8" w:rsidRPr="00567835" w:rsidRDefault="008D0BA8" w:rsidP="00F72653">
            <w:pPr>
              <w:autoSpaceDE w:val="0"/>
              <w:rPr>
                <w:b/>
                <w:bCs/>
                <w:color w:val="FF0000"/>
                <w:sz w:val="30"/>
                <w:szCs w:val="30"/>
                <w:cs/>
              </w:rPr>
            </w:pPr>
            <w:r w:rsidRPr="00567835">
              <w:rPr>
                <w:b/>
                <w:bCs/>
                <w:color w:val="000000"/>
                <w:sz w:val="30"/>
                <w:szCs w:val="30"/>
                <w:cs/>
              </w:rPr>
              <w:t>สารบัญ</w:t>
            </w:r>
          </w:p>
        </w:tc>
        <w:tc>
          <w:tcPr>
            <w:tcW w:w="972" w:type="dxa"/>
            <w:shd w:val="clear" w:color="auto" w:fill="auto"/>
          </w:tcPr>
          <w:p w:rsidR="008D0BA8" w:rsidRPr="00567835" w:rsidRDefault="001515C0" w:rsidP="001515C0">
            <w:pPr>
              <w:tabs>
                <w:tab w:val="left" w:pos="248"/>
                <w:tab w:val="center" w:pos="456"/>
              </w:tabs>
              <w:autoSpaceDE w:val="0"/>
              <w:jc w:val="center"/>
              <w:rPr>
                <w:b/>
                <w:bCs/>
                <w:color w:val="000000"/>
                <w:sz w:val="32"/>
                <w:szCs w:val="30"/>
              </w:rPr>
            </w:pPr>
            <w:r>
              <w:rPr>
                <w:rFonts w:hint="cs"/>
                <w:b/>
                <w:bCs/>
                <w:color w:val="000000"/>
                <w:sz w:val="32"/>
                <w:szCs w:val="30"/>
                <w:cs/>
              </w:rPr>
              <w:t>หน้า</w:t>
            </w:r>
          </w:p>
        </w:tc>
      </w:tr>
      <w:tr w:rsidR="008D0BA8" w:rsidRPr="00567835" w:rsidTr="00F010AC">
        <w:trPr>
          <w:trHeight w:val="382"/>
          <w:tblHeader/>
        </w:trPr>
        <w:tc>
          <w:tcPr>
            <w:tcW w:w="986" w:type="dxa"/>
            <w:shd w:val="clear" w:color="auto" w:fill="auto"/>
          </w:tcPr>
          <w:p w:rsidR="008D0BA8" w:rsidRPr="00567835" w:rsidRDefault="008D0BA8" w:rsidP="00F010AC">
            <w:pPr>
              <w:autoSpaceDE w:val="0"/>
              <w:snapToGrid w:val="0"/>
              <w:jc w:val="right"/>
              <w:rPr>
                <w:b/>
                <w:bCs/>
                <w:color w:val="000000"/>
                <w:sz w:val="32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8D0BA8" w:rsidRPr="00567835" w:rsidRDefault="008D0BA8" w:rsidP="00F010AC">
            <w:pPr>
              <w:autoSpaceDE w:val="0"/>
              <w:snapToGrid w:val="0"/>
              <w:jc w:val="right"/>
              <w:rPr>
                <w:color w:val="000000"/>
                <w:sz w:val="32"/>
              </w:rPr>
            </w:pPr>
          </w:p>
        </w:tc>
        <w:tc>
          <w:tcPr>
            <w:tcW w:w="7516" w:type="dxa"/>
            <w:shd w:val="clear" w:color="auto" w:fill="auto"/>
          </w:tcPr>
          <w:p w:rsidR="008D0BA8" w:rsidRPr="00567835" w:rsidRDefault="008D0BA8" w:rsidP="00F010AC">
            <w:pPr>
              <w:autoSpaceDE w:val="0"/>
              <w:snapToGrid w:val="0"/>
              <w:jc w:val="right"/>
              <w:rPr>
                <w:color w:val="000000"/>
                <w:sz w:val="32"/>
              </w:rPr>
            </w:pPr>
          </w:p>
        </w:tc>
        <w:tc>
          <w:tcPr>
            <w:tcW w:w="972" w:type="dxa"/>
            <w:shd w:val="clear" w:color="auto" w:fill="auto"/>
          </w:tcPr>
          <w:p w:rsidR="008D0BA8" w:rsidRPr="00567835" w:rsidRDefault="008D0BA8" w:rsidP="00F010AC">
            <w:pPr>
              <w:autoSpaceDE w:val="0"/>
              <w:snapToGrid w:val="0"/>
              <w:jc w:val="right"/>
              <w:rPr>
                <w:sz w:val="32"/>
              </w:rPr>
            </w:pPr>
          </w:p>
        </w:tc>
      </w:tr>
      <w:tr w:rsidR="001515C0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1515C0" w:rsidRPr="00567835" w:rsidRDefault="001515C0" w:rsidP="001515C0">
            <w:pPr>
              <w:numPr>
                <w:ilvl w:val="0"/>
                <w:numId w:val="39"/>
              </w:numPr>
              <w:tabs>
                <w:tab w:val="clear" w:pos="34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972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26</w:t>
            </w:r>
          </w:p>
        </w:tc>
      </w:tr>
      <w:tr w:rsidR="001515C0" w:rsidRPr="00567835" w:rsidTr="00F010AC">
        <w:trPr>
          <w:trHeight w:val="83"/>
        </w:trPr>
        <w:tc>
          <w:tcPr>
            <w:tcW w:w="986" w:type="dxa"/>
            <w:shd w:val="clear" w:color="auto" w:fill="auto"/>
          </w:tcPr>
          <w:p w:rsidR="001515C0" w:rsidRPr="00567835" w:rsidRDefault="001515C0" w:rsidP="001515C0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rPr>
                <w:sz w:val="30"/>
                <w:szCs w:val="30"/>
                <w:cs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เกณฑ์การจัดทำงบการเงิน</w:t>
            </w:r>
            <w:r>
              <w:rPr>
                <w:rFonts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972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26</w:t>
            </w:r>
          </w:p>
        </w:tc>
      </w:tr>
      <w:tr w:rsidR="001515C0" w:rsidRPr="00567835" w:rsidTr="00F010AC">
        <w:trPr>
          <w:trHeight w:val="83"/>
        </w:trPr>
        <w:tc>
          <w:tcPr>
            <w:tcW w:w="986" w:type="dxa"/>
            <w:shd w:val="clear" w:color="auto" w:fill="auto"/>
          </w:tcPr>
          <w:p w:rsidR="001515C0" w:rsidRPr="00567835" w:rsidRDefault="001515C0" w:rsidP="001515C0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นโยบายการบัญชีที่สำคัญ</w:t>
            </w:r>
          </w:p>
        </w:tc>
        <w:tc>
          <w:tcPr>
            <w:tcW w:w="972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30</w:t>
            </w:r>
          </w:p>
        </w:tc>
      </w:tr>
      <w:tr w:rsidR="001515C0" w:rsidRPr="00567835" w:rsidTr="00F010AC">
        <w:trPr>
          <w:trHeight w:val="164"/>
        </w:trPr>
        <w:tc>
          <w:tcPr>
            <w:tcW w:w="986" w:type="dxa"/>
            <w:shd w:val="clear" w:color="auto" w:fill="auto"/>
          </w:tcPr>
          <w:p w:rsidR="001515C0" w:rsidRPr="00567835" w:rsidRDefault="001515C0" w:rsidP="001515C0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การบริหารความเสี่ยง</w:t>
            </w:r>
          </w:p>
        </w:tc>
        <w:tc>
          <w:tcPr>
            <w:tcW w:w="972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57</w:t>
            </w:r>
          </w:p>
        </w:tc>
      </w:tr>
      <w:tr w:rsidR="001515C0" w:rsidRPr="00567835" w:rsidTr="00F010AC">
        <w:trPr>
          <w:trHeight w:val="164"/>
        </w:trPr>
        <w:tc>
          <w:tcPr>
            <w:tcW w:w="986" w:type="dxa"/>
            <w:shd w:val="clear" w:color="auto" w:fill="auto"/>
          </w:tcPr>
          <w:p w:rsidR="001515C0" w:rsidRPr="00567835" w:rsidRDefault="001515C0" w:rsidP="001515C0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191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มูลค่ายุติธรรมของสินทรัพย์และหนี้สิน</w:t>
            </w:r>
          </w:p>
        </w:tc>
        <w:tc>
          <w:tcPr>
            <w:tcW w:w="972" w:type="dxa"/>
            <w:shd w:val="clear" w:color="auto" w:fill="auto"/>
          </w:tcPr>
          <w:p w:rsidR="001515C0" w:rsidRPr="00567835" w:rsidDel="00B077C1" w:rsidRDefault="001515C0" w:rsidP="001515C0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77</w:t>
            </w:r>
          </w:p>
        </w:tc>
      </w:tr>
      <w:tr w:rsidR="001515C0" w:rsidRPr="00567835" w:rsidTr="00F010AC">
        <w:trPr>
          <w:trHeight w:val="245"/>
        </w:trPr>
        <w:tc>
          <w:tcPr>
            <w:tcW w:w="986" w:type="dxa"/>
            <w:shd w:val="clear" w:color="auto" w:fill="auto"/>
          </w:tcPr>
          <w:p w:rsidR="001515C0" w:rsidRPr="00567835" w:rsidRDefault="001515C0" w:rsidP="001515C0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การดำรงเงินกองทุน</w:t>
            </w:r>
          </w:p>
        </w:tc>
        <w:tc>
          <w:tcPr>
            <w:tcW w:w="972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84</w:t>
            </w:r>
          </w:p>
        </w:tc>
      </w:tr>
      <w:tr w:rsidR="001515C0" w:rsidRPr="00567835" w:rsidTr="00F010AC">
        <w:trPr>
          <w:trHeight w:val="200"/>
        </w:trPr>
        <w:tc>
          <w:tcPr>
            <w:tcW w:w="986" w:type="dxa"/>
            <w:shd w:val="clear" w:color="auto" w:fill="auto"/>
          </w:tcPr>
          <w:p w:rsidR="001515C0" w:rsidRPr="00567835" w:rsidRDefault="001515C0" w:rsidP="001515C0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972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89</w:t>
            </w:r>
          </w:p>
        </w:tc>
      </w:tr>
      <w:tr w:rsidR="001515C0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1515C0" w:rsidRPr="00567835" w:rsidRDefault="001515C0" w:rsidP="001515C0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972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91</w:t>
            </w:r>
          </w:p>
        </w:tc>
      </w:tr>
      <w:tr w:rsidR="001515C0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1515C0" w:rsidRPr="00567835" w:rsidRDefault="001515C0" w:rsidP="001515C0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rPr>
                <w:sz w:val="30"/>
                <w:szCs w:val="30"/>
                <w:cs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96</w:t>
            </w:r>
          </w:p>
        </w:tc>
      </w:tr>
      <w:tr w:rsidR="001515C0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1515C0" w:rsidRPr="00567835" w:rsidRDefault="001515C0" w:rsidP="001515C0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972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100</w:t>
            </w:r>
          </w:p>
        </w:tc>
      </w:tr>
      <w:tr w:rsidR="001515C0" w:rsidRPr="00567835" w:rsidTr="00F010AC">
        <w:trPr>
          <w:trHeight w:val="432"/>
        </w:trPr>
        <w:tc>
          <w:tcPr>
            <w:tcW w:w="986" w:type="dxa"/>
            <w:shd w:val="clear" w:color="auto" w:fill="auto"/>
          </w:tcPr>
          <w:p w:rsidR="001515C0" w:rsidRPr="00567835" w:rsidRDefault="001515C0" w:rsidP="001515C0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72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102</w:t>
            </w:r>
          </w:p>
        </w:tc>
      </w:tr>
      <w:tr w:rsidR="001515C0" w:rsidRPr="00567835" w:rsidTr="00F010AC">
        <w:trPr>
          <w:trHeight w:val="101"/>
        </w:trPr>
        <w:tc>
          <w:tcPr>
            <w:tcW w:w="986" w:type="dxa"/>
            <w:shd w:val="clear" w:color="auto" w:fill="auto"/>
          </w:tcPr>
          <w:p w:rsidR="001515C0" w:rsidRPr="00567835" w:rsidRDefault="001515C0" w:rsidP="001515C0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การปรับโครงสร้างหนี้ที่มีปัญหา</w:t>
            </w:r>
          </w:p>
        </w:tc>
        <w:tc>
          <w:tcPr>
            <w:tcW w:w="972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115</w:t>
            </w:r>
          </w:p>
        </w:tc>
      </w:tr>
      <w:tr w:rsidR="001515C0" w:rsidRPr="00567835" w:rsidTr="00F010AC">
        <w:trPr>
          <w:trHeight w:val="200"/>
        </w:trPr>
        <w:tc>
          <w:tcPr>
            <w:tcW w:w="986" w:type="dxa"/>
            <w:shd w:val="clear" w:color="auto" w:fill="auto"/>
          </w:tcPr>
          <w:p w:rsidR="001515C0" w:rsidRPr="00567835" w:rsidRDefault="001515C0" w:rsidP="001515C0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การเปิดเผยงบกระแสเงินสดของบริษัทบริหารสินทรัพย์</w:t>
            </w:r>
          </w:p>
        </w:tc>
        <w:tc>
          <w:tcPr>
            <w:tcW w:w="972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117</w:t>
            </w:r>
          </w:p>
        </w:tc>
      </w:tr>
      <w:tr w:rsidR="001515C0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1515C0" w:rsidRPr="00567835" w:rsidRDefault="001515C0" w:rsidP="001515C0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ทรัพย์สินรอการขายสุทธิ</w:t>
            </w:r>
          </w:p>
        </w:tc>
        <w:tc>
          <w:tcPr>
            <w:tcW w:w="972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  <w:cs/>
              </w:rPr>
            </w:pPr>
            <w:r>
              <w:rPr>
                <w:color w:val="000000"/>
                <w:sz w:val="30"/>
                <w:szCs w:val="30"/>
              </w:rPr>
              <w:t>118</w:t>
            </w:r>
          </w:p>
        </w:tc>
      </w:tr>
      <w:tr w:rsidR="001515C0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1515C0" w:rsidRPr="00567835" w:rsidRDefault="001515C0" w:rsidP="001515C0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ที่ดิน อาคารและอุปกรณ์สุทธิ</w:t>
            </w:r>
          </w:p>
        </w:tc>
        <w:tc>
          <w:tcPr>
            <w:tcW w:w="972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121</w:t>
            </w:r>
          </w:p>
        </w:tc>
      </w:tr>
      <w:tr w:rsidR="001515C0" w:rsidRPr="00567835" w:rsidTr="00F010AC">
        <w:trPr>
          <w:trHeight w:val="101"/>
        </w:trPr>
        <w:tc>
          <w:tcPr>
            <w:tcW w:w="986" w:type="dxa"/>
            <w:shd w:val="clear" w:color="auto" w:fill="auto"/>
          </w:tcPr>
          <w:p w:rsidR="001515C0" w:rsidRPr="00567835" w:rsidRDefault="001515C0" w:rsidP="001515C0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972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125</w:t>
            </w:r>
          </w:p>
        </w:tc>
      </w:tr>
      <w:tr w:rsidR="001515C0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1515C0" w:rsidRPr="00567835" w:rsidRDefault="001515C0" w:rsidP="001515C0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สินทรัพย์อื่นระหว่างรอการโอนบัญชี</w:t>
            </w:r>
          </w:p>
        </w:tc>
        <w:tc>
          <w:tcPr>
            <w:tcW w:w="972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129</w:t>
            </w:r>
          </w:p>
        </w:tc>
      </w:tr>
      <w:tr w:rsidR="001515C0" w:rsidRPr="00567835" w:rsidTr="00F010AC">
        <w:trPr>
          <w:trHeight w:val="92"/>
        </w:trPr>
        <w:tc>
          <w:tcPr>
            <w:tcW w:w="986" w:type="dxa"/>
            <w:shd w:val="clear" w:color="auto" w:fill="auto"/>
          </w:tcPr>
          <w:p w:rsidR="001515C0" w:rsidRPr="00567835" w:rsidRDefault="001515C0" w:rsidP="001515C0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สินทรัพย์อื่นสุทธิ</w:t>
            </w:r>
          </w:p>
        </w:tc>
        <w:tc>
          <w:tcPr>
            <w:tcW w:w="972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129</w:t>
            </w:r>
          </w:p>
        </w:tc>
      </w:tr>
      <w:tr w:rsidR="001515C0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1515C0" w:rsidRPr="00567835" w:rsidRDefault="001515C0" w:rsidP="001515C0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เงินรับฝาก</w:t>
            </w:r>
          </w:p>
        </w:tc>
        <w:tc>
          <w:tcPr>
            <w:tcW w:w="972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130</w:t>
            </w:r>
          </w:p>
        </w:tc>
      </w:tr>
      <w:tr w:rsidR="001515C0" w:rsidRPr="00567835" w:rsidTr="00F010AC">
        <w:trPr>
          <w:trHeight w:val="83"/>
        </w:trPr>
        <w:tc>
          <w:tcPr>
            <w:tcW w:w="986" w:type="dxa"/>
            <w:shd w:val="clear" w:color="auto" w:fill="auto"/>
          </w:tcPr>
          <w:p w:rsidR="001515C0" w:rsidRPr="00567835" w:rsidRDefault="001515C0" w:rsidP="001515C0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972" w:type="dxa"/>
            <w:shd w:val="clear" w:color="auto" w:fill="auto"/>
          </w:tcPr>
          <w:p w:rsidR="001515C0" w:rsidRPr="00567835" w:rsidRDefault="001515C0" w:rsidP="001515C0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131</w:t>
            </w:r>
          </w:p>
        </w:tc>
      </w:tr>
      <w:tr w:rsidR="001D50DB" w:rsidRPr="00567835" w:rsidTr="00F010AC">
        <w:trPr>
          <w:trHeight w:val="83"/>
        </w:trPr>
        <w:tc>
          <w:tcPr>
            <w:tcW w:w="986" w:type="dxa"/>
            <w:shd w:val="clear" w:color="auto" w:fill="auto"/>
          </w:tcPr>
          <w:p w:rsidR="001D50DB" w:rsidRPr="00567835" w:rsidRDefault="001D50DB" w:rsidP="001D50D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ตราสารหนี้ที่ออกและเงินกู้ยืม</w:t>
            </w:r>
          </w:p>
        </w:tc>
        <w:tc>
          <w:tcPr>
            <w:tcW w:w="972" w:type="dxa"/>
            <w:shd w:val="clear" w:color="auto" w:fill="auto"/>
          </w:tcPr>
          <w:p w:rsidR="001D50DB" w:rsidRPr="00567835" w:rsidRDefault="008F6466" w:rsidP="001D50DB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133</w:t>
            </w:r>
          </w:p>
        </w:tc>
      </w:tr>
      <w:tr w:rsidR="001D50DB" w:rsidRPr="00567835" w:rsidTr="00F010AC">
        <w:trPr>
          <w:trHeight w:val="182"/>
        </w:trPr>
        <w:tc>
          <w:tcPr>
            <w:tcW w:w="986" w:type="dxa"/>
            <w:shd w:val="clear" w:color="auto" w:fill="auto"/>
          </w:tcPr>
          <w:p w:rsidR="001D50DB" w:rsidRPr="00567835" w:rsidRDefault="001D50DB" w:rsidP="001D50D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972" w:type="dxa"/>
            <w:shd w:val="clear" w:color="auto" w:fill="auto"/>
          </w:tcPr>
          <w:p w:rsidR="001D50DB" w:rsidRPr="00567835" w:rsidRDefault="008F6466" w:rsidP="001D50DB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134</w:t>
            </w:r>
          </w:p>
        </w:tc>
      </w:tr>
      <w:tr w:rsidR="001D50DB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1D50DB" w:rsidRPr="00567835" w:rsidRDefault="001D50DB" w:rsidP="001D50D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rPr>
                <w:color w:val="000000"/>
                <w:sz w:val="30"/>
                <w:szCs w:val="30"/>
                <w:cs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หนี้สินจากสัญญาประกันภัย</w:t>
            </w:r>
          </w:p>
        </w:tc>
        <w:tc>
          <w:tcPr>
            <w:tcW w:w="972" w:type="dxa"/>
            <w:shd w:val="clear" w:color="auto" w:fill="auto"/>
          </w:tcPr>
          <w:p w:rsidR="001D50DB" w:rsidRPr="00567835" w:rsidRDefault="008F6466" w:rsidP="001D50DB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137</w:t>
            </w:r>
          </w:p>
        </w:tc>
      </w:tr>
      <w:tr w:rsidR="001D50DB" w:rsidRPr="00567835" w:rsidTr="00F010AC">
        <w:trPr>
          <w:trHeight w:val="92"/>
        </w:trPr>
        <w:tc>
          <w:tcPr>
            <w:tcW w:w="986" w:type="dxa"/>
            <w:shd w:val="clear" w:color="auto" w:fill="auto"/>
          </w:tcPr>
          <w:p w:rsidR="001D50DB" w:rsidRPr="00567835" w:rsidRDefault="001D50DB" w:rsidP="001D50D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rPr>
                <w:color w:val="000000"/>
                <w:sz w:val="30"/>
                <w:szCs w:val="30"/>
                <w:cs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หนี้สินอื่นระหว่างรอการโอนบัญชี</w:t>
            </w:r>
          </w:p>
        </w:tc>
        <w:tc>
          <w:tcPr>
            <w:tcW w:w="972" w:type="dxa"/>
            <w:shd w:val="clear" w:color="auto" w:fill="auto"/>
          </w:tcPr>
          <w:p w:rsidR="001D50DB" w:rsidRPr="00567835" w:rsidRDefault="008F6466" w:rsidP="001D50DB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138</w:t>
            </w:r>
          </w:p>
        </w:tc>
      </w:tr>
      <w:tr w:rsidR="001D50DB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1D50DB" w:rsidRPr="00567835" w:rsidRDefault="001D50DB" w:rsidP="001D50D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rPr>
                <w:color w:val="000000"/>
                <w:sz w:val="30"/>
                <w:szCs w:val="30"/>
                <w:cs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972" w:type="dxa"/>
            <w:shd w:val="clear" w:color="auto" w:fill="auto"/>
          </w:tcPr>
          <w:p w:rsidR="001D50DB" w:rsidRPr="00567835" w:rsidRDefault="008F6466" w:rsidP="001D50DB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139</w:t>
            </w:r>
          </w:p>
        </w:tc>
      </w:tr>
      <w:tr w:rsidR="001D50DB" w:rsidRPr="00567835" w:rsidTr="00F010AC">
        <w:trPr>
          <w:trHeight w:val="432"/>
        </w:trPr>
        <w:tc>
          <w:tcPr>
            <w:tcW w:w="986" w:type="dxa"/>
            <w:shd w:val="clear" w:color="auto" w:fill="auto"/>
          </w:tcPr>
          <w:p w:rsidR="001D50DB" w:rsidRPr="00567835" w:rsidRDefault="001D50DB" w:rsidP="001D50D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rPr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เงินรับล่วงหน้าจาก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ธุรกรรม</w:t>
            </w:r>
            <w:r w:rsidRPr="001515C0">
              <w:rPr>
                <w:color w:val="000000"/>
                <w:sz w:val="30"/>
                <w:szCs w:val="30"/>
                <w:cs/>
              </w:rPr>
              <w:t>อิเล็กทรอนิกส์</w:t>
            </w:r>
          </w:p>
        </w:tc>
        <w:tc>
          <w:tcPr>
            <w:tcW w:w="972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139</w:t>
            </w:r>
          </w:p>
        </w:tc>
      </w:tr>
      <w:tr w:rsidR="001D50DB" w:rsidRPr="00567835" w:rsidTr="00F010AC">
        <w:trPr>
          <w:trHeight w:val="110"/>
        </w:trPr>
        <w:tc>
          <w:tcPr>
            <w:tcW w:w="986" w:type="dxa"/>
            <w:shd w:val="clear" w:color="auto" w:fill="auto"/>
          </w:tcPr>
          <w:p w:rsidR="001D50DB" w:rsidRPr="00567835" w:rsidRDefault="001D50DB" w:rsidP="001D50D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ทุนเรือนหุ้น</w:t>
            </w:r>
          </w:p>
        </w:tc>
        <w:tc>
          <w:tcPr>
            <w:tcW w:w="972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139</w:t>
            </w:r>
          </w:p>
        </w:tc>
      </w:tr>
      <w:tr w:rsidR="001D50DB" w:rsidRPr="00567835" w:rsidTr="00F010AC">
        <w:trPr>
          <w:trHeight w:val="110"/>
        </w:trPr>
        <w:tc>
          <w:tcPr>
            <w:tcW w:w="986" w:type="dxa"/>
            <w:shd w:val="clear" w:color="auto" w:fill="auto"/>
          </w:tcPr>
          <w:p w:rsidR="001D50DB" w:rsidRPr="00567835" w:rsidRDefault="001D50DB" w:rsidP="001D50D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rPr>
                <w:color w:val="000000"/>
                <w:sz w:val="30"/>
                <w:szCs w:val="30"/>
                <w:cs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สำรอง</w:t>
            </w:r>
          </w:p>
        </w:tc>
        <w:tc>
          <w:tcPr>
            <w:tcW w:w="972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140</w:t>
            </w:r>
          </w:p>
        </w:tc>
      </w:tr>
      <w:tr w:rsidR="001D50DB" w:rsidRPr="00567835" w:rsidTr="00F010AC">
        <w:trPr>
          <w:trHeight w:val="110"/>
        </w:trPr>
        <w:tc>
          <w:tcPr>
            <w:tcW w:w="986" w:type="dxa"/>
            <w:shd w:val="clear" w:color="auto" w:fill="auto"/>
          </w:tcPr>
          <w:p w:rsidR="001D50DB" w:rsidRPr="00567835" w:rsidRDefault="001D50DB" w:rsidP="001D50D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972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141</w:t>
            </w:r>
          </w:p>
        </w:tc>
      </w:tr>
      <w:tr w:rsidR="001D50DB" w:rsidRPr="00567835" w:rsidTr="00F010AC">
        <w:trPr>
          <w:trHeight w:val="83"/>
        </w:trPr>
        <w:tc>
          <w:tcPr>
            <w:tcW w:w="986" w:type="dxa"/>
            <w:shd w:val="clear" w:color="auto" w:fill="auto"/>
          </w:tcPr>
          <w:p w:rsidR="001D50DB" w:rsidRPr="00567835" w:rsidRDefault="001D50DB" w:rsidP="001D50D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สินทรัพย์ที่มีภาระผูกพันและข้อจำกัด</w:t>
            </w:r>
          </w:p>
        </w:tc>
        <w:tc>
          <w:tcPr>
            <w:tcW w:w="972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142</w:t>
            </w:r>
          </w:p>
        </w:tc>
      </w:tr>
      <w:tr w:rsidR="001D50DB" w:rsidRPr="00567835" w:rsidTr="00F010AC">
        <w:trPr>
          <w:trHeight w:val="209"/>
        </w:trPr>
        <w:tc>
          <w:tcPr>
            <w:tcW w:w="986" w:type="dxa"/>
            <w:shd w:val="clear" w:color="auto" w:fill="auto"/>
          </w:tcPr>
          <w:p w:rsidR="001D50DB" w:rsidRPr="00567835" w:rsidRDefault="001D50DB" w:rsidP="001D50D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rPr>
                <w:sz w:val="30"/>
                <w:szCs w:val="30"/>
                <w:cs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หนี้สินที่อาจเกิดขึ้นในภายหน้า</w:t>
            </w:r>
          </w:p>
        </w:tc>
        <w:tc>
          <w:tcPr>
            <w:tcW w:w="972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142</w:t>
            </w:r>
          </w:p>
        </w:tc>
      </w:tr>
      <w:tr w:rsidR="001D50DB" w:rsidRPr="00567835" w:rsidTr="00F010AC">
        <w:trPr>
          <w:trHeight w:val="119"/>
        </w:trPr>
        <w:tc>
          <w:tcPr>
            <w:tcW w:w="986" w:type="dxa"/>
            <w:shd w:val="clear" w:color="auto" w:fill="auto"/>
          </w:tcPr>
          <w:p w:rsidR="001D50DB" w:rsidRPr="00567835" w:rsidRDefault="001D50DB" w:rsidP="001D50D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72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143</w:t>
            </w:r>
          </w:p>
        </w:tc>
      </w:tr>
      <w:tr w:rsidR="001D50DB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1D50DB" w:rsidRPr="00567835" w:rsidRDefault="001D50DB" w:rsidP="001D50D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ผลประโยชน์อื่นที่จ่ายแก่กรรมการและผู้มีอำนาจในการจัดการ</w:t>
            </w:r>
          </w:p>
        </w:tc>
        <w:tc>
          <w:tcPr>
            <w:tcW w:w="972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149</w:t>
            </w:r>
          </w:p>
        </w:tc>
      </w:tr>
      <w:tr w:rsidR="001D50DB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1D50DB" w:rsidRPr="00567835" w:rsidRDefault="001D50DB" w:rsidP="001D50D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สัญญาเช่าดำเนินงาน</w:t>
            </w:r>
          </w:p>
        </w:tc>
        <w:tc>
          <w:tcPr>
            <w:tcW w:w="972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150</w:t>
            </w:r>
          </w:p>
        </w:tc>
      </w:tr>
      <w:tr w:rsidR="001D50DB" w:rsidRPr="00567835" w:rsidTr="00F010AC">
        <w:trPr>
          <w:trHeight w:val="164"/>
        </w:trPr>
        <w:tc>
          <w:tcPr>
            <w:tcW w:w="986" w:type="dxa"/>
            <w:shd w:val="clear" w:color="auto" w:fill="auto"/>
          </w:tcPr>
          <w:p w:rsidR="001D50DB" w:rsidRPr="00567835" w:rsidRDefault="001D50DB" w:rsidP="001D50D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rPr>
                <w:sz w:val="30"/>
                <w:szCs w:val="30"/>
                <w:cs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ส่วนงานดำเนินงาน</w:t>
            </w:r>
          </w:p>
        </w:tc>
        <w:tc>
          <w:tcPr>
            <w:tcW w:w="972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151</w:t>
            </w:r>
          </w:p>
        </w:tc>
      </w:tr>
      <w:tr w:rsidR="001D50DB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1D50DB" w:rsidRPr="00567835" w:rsidRDefault="001D50DB" w:rsidP="001D50D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ฐานะการเงินและผลการดำเนินงานที่สำคัญจำแนกตามธุรกรรมในประเทศและต่างประเทศ</w:t>
            </w:r>
          </w:p>
        </w:tc>
        <w:tc>
          <w:tcPr>
            <w:tcW w:w="972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155</w:t>
            </w:r>
          </w:p>
        </w:tc>
      </w:tr>
      <w:tr w:rsidR="001D50DB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1D50DB" w:rsidRPr="00567835" w:rsidRDefault="001D50DB" w:rsidP="001D50D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D50DB" w:rsidRPr="00C83D9E" w:rsidRDefault="001D50DB" w:rsidP="001D50DB">
            <w:pPr>
              <w:autoSpaceDE w:val="0"/>
              <w:rPr>
                <w:color w:val="000000"/>
                <w:sz w:val="30"/>
                <w:szCs w:val="30"/>
                <w:cs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72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158</w:t>
            </w:r>
          </w:p>
        </w:tc>
      </w:tr>
      <w:tr w:rsidR="001D50DB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1D50DB" w:rsidRPr="00567835" w:rsidRDefault="001D50DB" w:rsidP="001D50D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972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158</w:t>
            </w:r>
          </w:p>
        </w:tc>
      </w:tr>
      <w:tr w:rsidR="001D50DB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1D50DB" w:rsidRPr="00567835" w:rsidRDefault="001D50DB" w:rsidP="001D50D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72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159</w:t>
            </w:r>
          </w:p>
        </w:tc>
      </w:tr>
      <w:tr w:rsidR="001D50DB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1D50DB" w:rsidRPr="00567835" w:rsidRDefault="001D50DB" w:rsidP="001D50D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กำไรสุทธิจากธุรกรรมเพื่อค้า</w:t>
            </w:r>
          </w:p>
        </w:tc>
        <w:tc>
          <w:tcPr>
            <w:tcW w:w="972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159</w:t>
            </w:r>
          </w:p>
        </w:tc>
      </w:tr>
      <w:tr w:rsidR="001D50DB" w:rsidRPr="00567835" w:rsidTr="00F010AC">
        <w:trPr>
          <w:trHeight w:val="110"/>
        </w:trPr>
        <w:tc>
          <w:tcPr>
            <w:tcW w:w="986" w:type="dxa"/>
            <w:shd w:val="clear" w:color="auto" w:fill="auto"/>
          </w:tcPr>
          <w:p w:rsidR="001D50DB" w:rsidRPr="00567835" w:rsidRDefault="001D50DB" w:rsidP="001D50D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กำไรสุทธิจากเงินลงทุน</w:t>
            </w:r>
          </w:p>
        </w:tc>
        <w:tc>
          <w:tcPr>
            <w:tcW w:w="972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160</w:t>
            </w:r>
          </w:p>
        </w:tc>
      </w:tr>
      <w:tr w:rsidR="001D50DB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1D50DB" w:rsidRPr="00567835" w:rsidRDefault="001D50DB" w:rsidP="001D50D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หนี้สูญ หนี้สงสัยจะสูญและขาดทุนจากการด้อยค่า</w:t>
            </w:r>
          </w:p>
        </w:tc>
        <w:tc>
          <w:tcPr>
            <w:tcW w:w="972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160</w:t>
            </w:r>
          </w:p>
        </w:tc>
      </w:tr>
      <w:tr w:rsidR="001D50DB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1D50DB" w:rsidRPr="00567835" w:rsidRDefault="001D50DB" w:rsidP="001D50D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72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161</w:t>
            </w:r>
          </w:p>
        </w:tc>
      </w:tr>
      <w:tr w:rsidR="001D50DB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1D50DB" w:rsidRPr="00567835" w:rsidRDefault="001D50DB" w:rsidP="001D50D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972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171</w:t>
            </w:r>
          </w:p>
        </w:tc>
      </w:tr>
      <w:tr w:rsidR="001D50DB" w:rsidRPr="00567835" w:rsidTr="00F010AC">
        <w:trPr>
          <w:trHeight w:val="83"/>
        </w:trPr>
        <w:tc>
          <w:tcPr>
            <w:tcW w:w="986" w:type="dxa"/>
            <w:shd w:val="clear" w:color="auto" w:fill="auto"/>
          </w:tcPr>
          <w:p w:rsidR="001D50DB" w:rsidRPr="00567835" w:rsidRDefault="001D50DB" w:rsidP="001D50D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rPr>
                <w:sz w:val="30"/>
                <w:szCs w:val="30"/>
              </w:rPr>
            </w:pPr>
            <w:r w:rsidRPr="00567835">
              <w:rPr>
                <w:color w:val="00000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972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171</w:t>
            </w:r>
          </w:p>
        </w:tc>
      </w:tr>
      <w:tr w:rsidR="001D50DB" w:rsidRPr="00567835" w:rsidTr="00F010AC">
        <w:trPr>
          <w:trHeight w:val="83"/>
        </w:trPr>
        <w:tc>
          <w:tcPr>
            <w:tcW w:w="986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ind w:left="340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972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</w:p>
        </w:tc>
      </w:tr>
      <w:tr w:rsidR="001D50DB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rPr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</w:p>
        </w:tc>
      </w:tr>
      <w:tr w:rsidR="001D50DB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rPr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center"/>
              <w:rPr>
                <w:sz w:val="30"/>
                <w:szCs w:val="30"/>
              </w:rPr>
            </w:pPr>
          </w:p>
        </w:tc>
      </w:tr>
      <w:tr w:rsidR="001D50DB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rPr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center"/>
              <w:rPr>
                <w:sz w:val="30"/>
                <w:szCs w:val="30"/>
              </w:rPr>
            </w:pPr>
          </w:p>
        </w:tc>
      </w:tr>
      <w:tr w:rsidR="001D50DB" w:rsidRPr="00567835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rPr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1D50DB" w:rsidRPr="00567835" w:rsidRDefault="001D50DB" w:rsidP="001D50DB">
            <w:pPr>
              <w:autoSpaceDE w:val="0"/>
              <w:snapToGrid w:val="0"/>
              <w:jc w:val="center"/>
              <w:rPr>
                <w:sz w:val="30"/>
                <w:szCs w:val="30"/>
                <w:highlight w:val="yellow"/>
              </w:rPr>
            </w:pPr>
          </w:p>
        </w:tc>
      </w:tr>
    </w:tbl>
    <w:p w:rsidR="008D0BA8" w:rsidRPr="00567835" w:rsidRDefault="008D0BA8" w:rsidP="003E6783">
      <w:pPr>
        <w:tabs>
          <w:tab w:val="left" w:pos="360"/>
          <w:tab w:val="left" w:pos="900"/>
        </w:tabs>
        <w:spacing w:line="390" w:lineRule="exact"/>
        <w:ind w:left="540" w:right="-25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  <w:cs/>
        </w:rPr>
        <w:br w:type="page"/>
      </w:r>
      <w:r w:rsidRPr="00567835">
        <w:rPr>
          <w:spacing w:val="-4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546FC6">
        <w:rPr>
          <w:rFonts w:hint="cs"/>
          <w:spacing w:val="-4"/>
          <w:sz w:val="30"/>
          <w:szCs w:val="30"/>
          <w:cs/>
        </w:rPr>
        <w:t>ระหว่างกาล</w:t>
      </w:r>
      <w:r w:rsidRPr="00567835">
        <w:rPr>
          <w:spacing w:val="-4"/>
          <w:sz w:val="30"/>
          <w:szCs w:val="30"/>
          <w:cs/>
        </w:rPr>
        <w:t>นี้</w:t>
      </w:r>
    </w:p>
    <w:p w:rsidR="008D0BA8" w:rsidRPr="00567835" w:rsidRDefault="008D0BA8" w:rsidP="003E6783">
      <w:pPr>
        <w:pStyle w:val="block"/>
        <w:spacing w:after="0" w:line="390" w:lineRule="exac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D0BA8" w:rsidRPr="00567835" w:rsidRDefault="008D0BA8" w:rsidP="003E6783">
      <w:pPr>
        <w:tabs>
          <w:tab w:val="left" w:pos="360"/>
          <w:tab w:val="left" w:pos="900"/>
        </w:tabs>
        <w:spacing w:line="390" w:lineRule="exact"/>
        <w:ind w:left="540" w:right="-25"/>
        <w:jc w:val="thaiDistribute"/>
        <w:rPr>
          <w:sz w:val="30"/>
          <w:szCs w:val="30"/>
          <w:cs/>
          <w:lang w:val="th-TH"/>
        </w:rPr>
      </w:pPr>
      <w:r w:rsidRPr="00567835">
        <w:rPr>
          <w:spacing w:val="-4"/>
          <w:sz w:val="30"/>
          <w:szCs w:val="30"/>
          <w:cs/>
        </w:rPr>
        <w:t>งบการเงิน</w:t>
      </w:r>
      <w:r w:rsidR="003E6783">
        <w:rPr>
          <w:rFonts w:hint="cs"/>
          <w:spacing w:val="-4"/>
          <w:sz w:val="30"/>
          <w:szCs w:val="30"/>
          <w:cs/>
        </w:rPr>
        <w:t>ระหว่างกาล</w:t>
      </w:r>
      <w:r w:rsidRPr="00567835">
        <w:rPr>
          <w:spacing w:val="-4"/>
          <w:sz w:val="30"/>
          <w:szCs w:val="30"/>
          <w:cs/>
        </w:rPr>
        <w:t>นี้ได้รับอนุมัติให้ออกงบการเงินจาก</w:t>
      </w:r>
      <w:r w:rsidR="009C0EC8" w:rsidRPr="00567835">
        <w:rPr>
          <w:spacing w:val="-4"/>
          <w:sz w:val="30"/>
          <w:szCs w:val="30"/>
          <w:cs/>
        </w:rPr>
        <w:t>คณะ</w:t>
      </w:r>
      <w:r w:rsidRPr="00567835">
        <w:rPr>
          <w:spacing w:val="-4"/>
          <w:sz w:val="30"/>
          <w:szCs w:val="30"/>
          <w:cs/>
        </w:rPr>
        <w:t xml:space="preserve">กรรมการเมื่อวันที่ </w:t>
      </w:r>
      <w:r w:rsidR="00D856C8">
        <w:rPr>
          <w:spacing w:val="-4"/>
          <w:sz w:val="30"/>
          <w:szCs w:val="30"/>
        </w:rPr>
        <w:t>2</w:t>
      </w:r>
      <w:r w:rsidR="00E17DFF">
        <w:rPr>
          <w:spacing w:val="-4"/>
          <w:sz w:val="30"/>
          <w:szCs w:val="30"/>
        </w:rPr>
        <w:t>1</w:t>
      </w:r>
      <w:r w:rsidR="00D856C8">
        <w:rPr>
          <w:spacing w:val="-4"/>
          <w:sz w:val="30"/>
          <w:szCs w:val="30"/>
        </w:rPr>
        <w:t xml:space="preserve"> </w:t>
      </w:r>
      <w:r w:rsidR="00D856C8">
        <w:rPr>
          <w:rFonts w:hint="cs"/>
          <w:spacing w:val="-4"/>
          <w:sz w:val="30"/>
          <w:szCs w:val="30"/>
          <w:cs/>
        </w:rPr>
        <w:t xml:space="preserve">สิงหาคม </w:t>
      </w:r>
      <w:r w:rsidR="00B61CC6">
        <w:rPr>
          <w:spacing w:val="-4"/>
          <w:sz w:val="30"/>
          <w:szCs w:val="30"/>
        </w:rPr>
        <w:t>2561</w:t>
      </w:r>
    </w:p>
    <w:p w:rsidR="008D0BA8" w:rsidRPr="00567835" w:rsidRDefault="008D0BA8" w:rsidP="003E6783">
      <w:pPr>
        <w:pStyle w:val="block"/>
        <w:spacing w:after="0" w:line="390" w:lineRule="exac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2F25FE" w:rsidRPr="00567835" w:rsidRDefault="008D0BA8" w:rsidP="003E6783">
      <w:pPr>
        <w:pStyle w:val="ListParagraph"/>
        <w:numPr>
          <w:ilvl w:val="0"/>
          <w:numId w:val="25"/>
        </w:numPr>
        <w:spacing w:line="390" w:lineRule="exact"/>
        <w:ind w:left="540" w:right="-25" w:hanging="540"/>
        <w:rPr>
          <w:rFonts w:ascii="Angsana New" w:hAnsi="Angsana New" w:cs="Angsana New"/>
          <w:b/>
          <w:bCs/>
          <w:sz w:val="30"/>
          <w:szCs w:val="30"/>
        </w:rPr>
      </w:pPr>
      <w:r w:rsidRPr="0056783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8D0BA8" w:rsidRPr="00567835" w:rsidRDefault="008D0BA8" w:rsidP="003E6783">
      <w:pPr>
        <w:pStyle w:val="block"/>
        <w:spacing w:after="0" w:line="390" w:lineRule="exac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D0BA8" w:rsidRPr="00567835" w:rsidRDefault="008D0BA8" w:rsidP="003E6783">
      <w:pPr>
        <w:spacing w:line="390" w:lineRule="exact"/>
        <w:ind w:left="54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ธนาคารไทยพาณิชย์ จำกัด (มหาชน) “ธนาคาร” เป็นนิติบุคคลที่จัดตั้งขึ้นในประเทศไทยและมีที่อยู่จดทะเบียนตั้งอยู่เลขที่ </w:t>
      </w:r>
      <w:r w:rsidRPr="00567835">
        <w:rPr>
          <w:sz w:val="30"/>
          <w:szCs w:val="30"/>
        </w:rPr>
        <w:t xml:space="preserve">9 </w:t>
      </w:r>
      <w:r w:rsidRPr="00567835">
        <w:rPr>
          <w:sz w:val="30"/>
          <w:szCs w:val="30"/>
          <w:cs/>
        </w:rPr>
        <w:t>ถนนรัชดาภิเษก จตุจักร กรุงเทพมหานคร</w:t>
      </w:r>
    </w:p>
    <w:p w:rsidR="008D0BA8" w:rsidRPr="00567835" w:rsidRDefault="008D0BA8" w:rsidP="003E6783">
      <w:pPr>
        <w:pStyle w:val="block"/>
        <w:spacing w:after="0" w:line="390" w:lineRule="exac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D0BA8" w:rsidRPr="00567835" w:rsidRDefault="008D0BA8" w:rsidP="003E6783">
      <w:pPr>
        <w:spacing w:line="390" w:lineRule="exact"/>
        <w:ind w:left="54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ธนาคารได้รับพระบรมรา</w:t>
      </w:r>
      <w:proofErr w:type="spellStart"/>
      <w:r w:rsidRPr="00567835">
        <w:rPr>
          <w:sz w:val="30"/>
          <w:szCs w:val="30"/>
          <w:cs/>
        </w:rPr>
        <w:t>ชานุญาต</w:t>
      </w:r>
      <w:proofErr w:type="spellEnd"/>
      <w:r w:rsidRPr="00567835">
        <w:rPr>
          <w:sz w:val="30"/>
          <w:szCs w:val="30"/>
          <w:cs/>
        </w:rPr>
        <w:t xml:space="preserve">ให้ก่อตั้งเมื่อวันที่ </w:t>
      </w:r>
      <w:r w:rsidRPr="00567835">
        <w:rPr>
          <w:sz w:val="30"/>
          <w:szCs w:val="30"/>
        </w:rPr>
        <w:t xml:space="preserve">30 </w:t>
      </w:r>
      <w:r w:rsidRPr="00567835">
        <w:rPr>
          <w:sz w:val="30"/>
          <w:szCs w:val="30"/>
          <w:cs/>
        </w:rPr>
        <w:t xml:space="preserve">มกราคม </w:t>
      </w:r>
      <w:r w:rsidRPr="00567835">
        <w:rPr>
          <w:sz w:val="30"/>
          <w:szCs w:val="30"/>
        </w:rPr>
        <w:t xml:space="preserve">2449 </w:t>
      </w:r>
      <w:r w:rsidRPr="00567835">
        <w:rPr>
          <w:sz w:val="30"/>
          <w:szCs w:val="30"/>
          <w:cs/>
        </w:rPr>
        <w:t xml:space="preserve">และจดทะเบียนกับตลาดหลักทรัพย์แห่งประเทศไทยเมื่อวันที่ </w:t>
      </w:r>
      <w:r w:rsidRPr="00567835">
        <w:rPr>
          <w:sz w:val="30"/>
          <w:szCs w:val="30"/>
        </w:rPr>
        <w:t xml:space="preserve">6 </w:t>
      </w:r>
      <w:r w:rsidRPr="00567835">
        <w:rPr>
          <w:sz w:val="30"/>
          <w:szCs w:val="30"/>
          <w:cs/>
        </w:rPr>
        <w:t xml:space="preserve">กุมภาพันธ์ </w:t>
      </w:r>
      <w:r w:rsidRPr="00567835">
        <w:rPr>
          <w:sz w:val="30"/>
          <w:szCs w:val="30"/>
        </w:rPr>
        <w:t>2519</w:t>
      </w:r>
    </w:p>
    <w:p w:rsidR="008D0BA8" w:rsidRPr="00567835" w:rsidRDefault="008D0BA8" w:rsidP="003E6783">
      <w:pPr>
        <w:pStyle w:val="block"/>
        <w:spacing w:after="0" w:line="390" w:lineRule="exac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D0BA8" w:rsidRPr="00567835" w:rsidRDefault="008D0BA8" w:rsidP="003E6783">
      <w:pPr>
        <w:spacing w:line="390" w:lineRule="exact"/>
        <w:ind w:left="54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ธนาคารดำเนินธุรกิจหลักเกี่ยวกับการจัดหาผลิตภัณฑ์และให้บริการทางการเงินผ่าน</w:t>
      </w:r>
      <w:r w:rsidR="00E20D39" w:rsidRPr="00567835">
        <w:rPr>
          <w:sz w:val="30"/>
          <w:szCs w:val="30"/>
          <w:cs/>
        </w:rPr>
        <w:t>สำนักงานใหญ่และ</w:t>
      </w:r>
      <w:r w:rsidRPr="00567835">
        <w:rPr>
          <w:sz w:val="30"/>
          <w:szCs w:val="30"/>
          <w:cs/>
        </w:rPr>
        <w:t>เครือข่ายสาขาทั้งในประเทศไทย</w:t>
      </w:r>
      <w:r w:rsidR="00E20D39" w:rsidRPr="00567835">
        <w:rPr>
          <w:sz w:val="30"/>
          <w:szCs w:val="30"/>
          <w:cs/>
        </w:rPr>
        <w:t xml:space="preserve"> สิงคโปร์ ฮ่องกง ลาว เวียดนาม </w:t>
      </w:r>
      <w:proofErr w:type="spellStart"/>
      <w:r w:rsidR="003E6783">
        <w:rPr>
          <w:rFonts w:hint="cs"/>
          <w:sz w:val="30"/>
          <w:szCs w:val="30"/>
          <w:cs/>
        </w:rPr>
        <w:t>เซี่ยง</w:t>
      </w:r>
      <w:proofErr w:type="spellEnd"/>
      <w:r w:rsidR="003E6783">
        <w:rPr>
          <w:rFonts w:hint="cs"/>
          <w:sz w:val="30"/>
          <w:szCs w:val="30"/>
          <w:cs/>
        </w:rPr>
        <w:t xml:space="preserve">ไฮ้ </w:t>
      </w:r>
      <w:r w:rsidR="00E20D39" w:rsidRPr="00567835">
        <w:rPr>
          <w:sz w:val="30"/>
          <w:szCs w:val="30"/>
          <w:cs/>
        </w:rPr>
        <w:t>และหมู่</w:t>
      </w:r>
      <w:proofErr w:type="spellStart"/>
      <w:r w:rsidR="00E20D39" w:rsidRPr="00567835">
        <w:rPr>
          <w:sz w:val="30"/>
          <w:szCs w:val="30"/>
          <w:cs/>
        </w:rPr>
        <w:t>เกาะเคย์</w:t>
      </w:r>
      <w:proofErr w:type="spellEnd"/>
      <w:r w:rsidR="00E20D39" w:rsidRPr="00567835">
        <w:rPr>
          <w:sz w:val="30"/>
          <w:szCs w:val="30"/>
          <w:cs/>
        </w:rPr>
        <w:t xml:space="preserve">แมน </w:t>
      </w:r>
      <w:r w:rsidRPr="00567835">
        <w:rPr>
          <w:sz w:val="30"/>
          <w:szCs w:val="30"/>
          <w:cs/>
        </w:rPr>
        <w:t>และบริษัทย่อยในประเทศ</w:t>
      </w:r>
      <w:r w:rsidR="00E20D39" w:rsidRPr="00567835">
        <w:rPr>
          <w:sz w:val="30"/>
          <w:szCs w:val="30"/>
          <w:cs/>
        </w:rPr>
        <w:t>ไทยและ</w:t>
      </w:r>
      <w:r w:rsidRPr="00567835">
        <w:rPr>
          <w:sz w:val="30"/>
          <w:szCs w:val="30"/>
          <w:cs/>
        </w:rPr>
        <w:t>กัมพู</w:t>
      </w:r>
      <w:r w:rsidR="00E20D39" w:rsidRPr="00567835">
        <w:rPr>
          <w:sz w:val="30"/>
          <w:szCs w:val="30"/>
          <w:cs/>
        </w:rPr>
        <w:t xml:space="preserve">ชา </w:t>
      </w:r>
      <w:r w:rsidRPr="00567835">
        <w:rPr>
          <w:sz w:val="30"/>
          <w:szCs w:val="30"/>
          <w:cs/>
        </w:rPr>
        <w:t>นอกจากนี้ธนาคารยังมีเงินลงทุนในบริษัทย่อยท</w:t>
      </w:r>
      <w:r w:rsidR="002D6F70" w:rsidRPr="00567835">
        <w:rPr>
          <w:sz w:val="30"/>
          <w:szCs w:val="30"/>
          <w:cs/>
        </w:rPr>
        <w:t>ี่เป็นบริษัทประกัน</w:t>
      </w:r>
      <w:r w:rsidR="002D595B" w:rsidRPr="00567835">
        <w:rPr>
          <w:sz w:val="30"/>
          <w:szCs w:val="30"/>
          <w:cs/>
        </w:rPr>
        <w:t>ชีวิต</w:t>
      </w:r>
      <w:r w:rsidR="002D6F70" w:rsidRPr="00567835">
        <w:rPr>
          <w:sz w:val="30"/>
          <w:szCs w:val="30"/>
          <w:cs/>
        </w:rPr>
        <w:t>ขนาดใหญ่อีก</w:t>
      </w:r>
      <w:r w:rsidRPr="00567835">
        <w:rPr>
          <w:sz w:val="30"/>
          <w:szCs w:val="30"/>
          <w:cs/>
        </w:rPr>
        <w:t>แห่ง รายละเอียดของบริษัทย่อย ณ วันที่</w:t>
      </w:r>
      <w:r w:rsidR="00A30603" w:rsidRPr="00567835">
        <w:rPr>
          <w:sz w:val="30"/>
          <w:szCs w:val="30"/>
          <w:cs/>
        </w:rPr>
        <w:t xml:space="preserve"> </w:t>
      </w:r>
      <w:r w:rsidR="00D80753" w:rsidRPr="00567835">
        <w:rPr>
          <w:sz w:val="30"/>
          <w:szCs w:val="30"/>
        </w:rPr>
        <w:t>3</w:t>
      </w:r>
      <w:r w:rsidR="00D856C8">
        <w:rPr>
          <w:sz w:val="30"/>
          <w:szCs w:val="30"/>
        </w:rPr>
        <w:t>0</w:t>
      </w:r>
      <w:r w:rsidR="00D80753" w:rsidRPr="00567835">
        <w:rPr>
          <w:sz w:val="30"/>
          <w:szCs w:val="30"/>
          <w:cs/>
        </w:rPr>
        <w:t xml:space="preserve"> </w:t>
      </w:r>
      <w:r w:rsidR="00D856C8">
        <w:rPr>
          <w:rFonts w:hint="cs"/>
          <w:sz w:val="30"/>
          <w:szCs w:val="30"/>
          <w:cs/>
        </w:rPr>
        <w:t>มิถุนายน</w:t>
      </w:r>
      <w:r w:rsidR="00D80753" w:rsidRPr="00567835">
        <w:rPr>
          <w:sz w:val="30"/>
          <w:szCs w:val="30"/>
          <w:cs/>
        </w:rPr>
        <w:t xml:space="preserve"> </w:t>
      </w:r>
      <w:r w:rsidR="00D856C8">
        <w:rPr>
          <w:sz w:val="30"/>
          <w:szCs w:val="30"/>
        </w:rPr>
        <w:t>2561</w:t>
      </w:r>
      <w:r w:rsidR="002D2022" w:rsidRPr="00567835">
        <w:rPr>
          <w:sz w:val="30"/>
          <w:szCs w:val="30"/>
          <w:cs/>
        </w:rPr>
        <w:t xml:space="preserve"> </w:t>
      </w:r>
      <w:r w:rsidR="00E53E44" w:rsidRPr="00567835">
        <w:rPr>
          <w:sz w:val="30"/>
          <w:szCs w:val="30"/>
          <w:cs/>
        </w:rPr>
        <w:t xml:space="preserve">และ </w:t>
      </w:r>
      <w:r w:rsidR="00D856C8">
        <w:rPr>
          <w:sz w:val="30"/>
          <w:szCs w:val="30"/>
        </w:rPr>
        <w:t xml:space="preserve">31 </w:t>
      </w:r>
      <w:r w:rsidR="00D856C8">
        <w:rPr>
          <w:rFonts w:hint="cs"/>
          <w:sz w:val="30"/>
          <w:szCs w:val="30"/>
          <w:cs/>
        </w:rPr>
        <w:t xml:space="preserve">ธันวาคม </w:t>
      </w:r>
      <w:r w:rsidR="00D856C8">
        <w:rPr>
          <w:sz w:val="30"/>
          <w:szCs w:val="30"/>
          <w:cs/>
        </w:rPr>
        <w:t>25</w:t>
      </w:r>
      <w:r w:rsidR="00D856C8">
        <w:rPr>
          <w:sz w:val="30"/>
          <w:szCs w:val="30"/>
        </w:rPr>
        <w:t>60</w:t>
      </w:r>
      <w:r w:rsidR="00E53E44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ได้เปิดเผย</w:t>
      </w:r>
      <w:r w:rsidR="00DD73B8">
        <w:rPr>
          <w:sz w:val="30"/>
          <w:szCs w:val="30"/>
          <w:cs/>
        </w:rPr>
        <w:t>ไว้ในหมายเหตุประกอบงบการเงินข้อ</w:t>
      </w:r>
      <w:r w:rsidR="008D6151" w:rsidRPr="00567835">
        <w:rPr>
          <w:sz w:val="30"/>
          <w:szCs w:val="30"/>
          <w:cs/>
        </w:rPr>
        <w:t>1</w:t>
      </w:r>
      <w:r w:rsidR="00E56489" w:rsidRPr="00567835">
        <w:rPr>
          <w:sz w:val="30"/>
          <w:szCs w:val="30"/>
        </w:rPr>
        <w:t>0</w:t>
      </w:r>
    </w:p>
    <w:p w:rsidR="008D0BA8" w:rsidRPr="00567835" w:rsidRDefault="008D0BA8" w:rsidP="003E6783">
      <w:pPr>
        <w:pStyle w:val="block"/>
        <w:spacing w:after="0" w:line="390" w:lineRule="exac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D0BA8" w:rsidRPr="00567835" w:rsidRDefault="008D0BA8" w:rsidP="003E6783">
      <w:pPr>
        <w:pStyle w:val="ListParagraph"/>
        <w:numPr>
          <w:ilvl w:val="0"/>
          <w:numId w:val="25"/>
        </w:numPr>
        <w:spacing w:line="390" w:lineRule="exact"/>
        <w:ind w:left="540" w:right="-25" w:hanging="540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6783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9B1E8A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ระหว่างกาล</w:t>
      </w:r>
    </w:p>
    <w:p w:rsidR="008D0BA8" w:rsidRPr="00567835" w:rsidRDefault="008D0BA8" w:rsidP="003E6783">
      <w:pPr>
        <w:pStyle w:val="block"/>
        <w:spacing w:after="0" w:line="390" w:lineRule="exac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D0BA8" w:rsidRPr="00567835" w:rsidRDefault="008D0BA8" w:rsidP="003E6783">
      <w:pPr>
        <w:tabs>
          <w:tab w:val="left" w:pos="540"/>
        </w:tabs>
        <w:spacing w:line="390" w:lineRule="exact"/>
        <w:ind w:right="-25" w:hanging="3"/>
        <w:rPr>
          <w:spacing w:val="8"/>
          <w:sz w:val="30"/>
          <w:szCs w:val="30"/>
        </w:rPr>
      </w:pPr>
      <w:r w:rsidRPr="00567835">
        <w:rPr>
          <w:b/>
          <w:bCs/>
          <w:i/>
          <w:iCs/>
          <w:sz w:val="30"/>
          <w:szCs w:val="30"/>
          <w:cs/>
        </w:rPr>
        <w:t>(ก)</w:t>
      </w:r>
      <w:r w:rsidRPr="00567835">
        <w:rPr>
          <w:b/>
          <w:bCs/>
          <w:i/>
          <w:iCs/>
          <w:sz w:val="30"/>
          <w:szCs w:val="30"/>
        </w:rPr>
        <w:tab/>
      </w:r>
      <w:r w:rsidRPr="00567835">
        <w:rPr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:rsidR="008D0BA8" w:rsidRPr="00567835" w:rsidRDefault="008D0BA8" w:rsidP="003E6783">
      <w:pPr>
        <w:pStyle w:val="block"/>
        <w:spacing w:after="0" w:line="390" w:lineRule="exac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16034" w:rsidRPr="00A16034" w:rsidRDefault="00A16034" w:rsidP="003E6783">
      <w:pPr>
        <w:tabs>
          <w:tab w:val="left" w:pos="720"/>
        </w:tabs>
        <w:spacing w:line="390" w:lineRule="exact"/>
        <w:ind w:left="540"/>
        <w:jc w:val="thaiDistribute"/>
        <w:rPr>
          <w:sz w:val="30"/>
          <w:szCs w:val="30"/>
          <w:cs/>
          <w:lang w:eastAsia="en-US"/>
        </w:rPr>
      </w:pPr>
      <w:r>
        <w:rPr>
          <w:rFonts w:hint="cs"/>
          <w:sz w:val="30"/>
          <w:szCs w:val="30"/>
          <w:cs/>
        </w:rPr>
        <w:t xml:space="preserve">งบการเงินระหว่างกาลนี้จัดทำขึ้นตามมาตรฐานการบัญชี ฉบับที่ </w:t>
      </w:r>
      <w:r>
        <w:rPr>
          <w:sz w:val="30"/>
          <w:szCs w:val="30"/>
        </w:rPr>
        <w:t xml:space="preserve">34 </w:t>
      </w:r>
      <w:r>
        <w:rPr>
          <w:sz w:val="30"/>
          <w:szCs w:val="30"/>
          <w:cs/>
        </w:rPr>
        <w:t>(</w:t>
      </w:r>
      <w:r>
        <w:rPr>
          <w:rFonts w:hint="cs"/>
          <w:sz w:val="30"/>
          <w:szCs w:val="30"/>
          <w:cs/>
        </w:rPr>
        <w:t xml:space="preserve">ปรับปรุง </w:t>
      </w:r>
      <w:r>
        <w:rPr>
          <w:sz w:val="30"/>
          <w:szCs w:val="30"/>
        </w:rPr>
        <w:t>25</w:t>
      </w:r>
      <w:r w:rsidR="00546FC6">
        <w:rPr>
          <w:sz w:val="30"/>
          <w:szCs w:val="30"/>
        </w:rPr>
        <w:t>60</w:t>
      </w:r>
      <w:r>
        <w:rPr>
          <w:sz w:val="30"/>
          <w:szCs w:val="30"/>
          <w:cs/>
        </w:rPr>
        <w:t xml:space="preserve">) </w:t>
      </w:r>
      <w:r>
        <w:rPr>
          <w:rFonts w:hint="cs"/>
          <w:sz w:val="30"/>
          <w:szCs w:val="30"/>
          <w:cs/>
        </w:rPr>
        <w:t xml:space="preserve">เรื่อง </w:t>
      </w:r>
      <w:r>
        <w:rPr>
          <w:rFonts w:hint="cs"/>
          <w:i/>
          <w:iCs/>
          <w:sz w:val="30"/>
          <w:szCs w:val="30"/>
          <w:cs/>
        </w:rPr>
        <w:t xml:space="preserve">การรายงานทางการเงินระหว่างกาล </w:t>
      </w:r>
      <w:r>
        <w:rPr>
          <w:rFonts w:hint="cs"/>
          <w:sz w:val="30"/>
          <w:szCs w:val="30"/>
          <w:cs/>
        </w:rPr>
        <w:t>รวมถึงแนวปฏิบัติทางการบัญชีที่ประกาศใช้โดยสภาวิชาช</w:t>
      </w:r>
      <w:r w:rsidR="00122415">
        <w:rPr>
          <w:rFonts w:hint="cs"/>
          <w:sz w:val="30"/>
          <w:szCs w:val="30"/>
          <w:cs/>
        </w:rPr>
        <w:t>ี</w:t>
      </w:r>
      <w:r>
        <w:rPr>
          <w:rFonts w:hint="cs"/>
          <w:sz w:val="30"/>
          <w:szCs w:val="30"/>
          <w:cs/>
        </w:rPr>
        <w:t xml:space="preserve">พบัญชีฯ </w:t>
      </w:r>
      <w:r>
        <w:rPr>
          <w:sz w:val="30"/>
          <w:szCs w:val="30"/>
          <w:cs/>
        </w:rPr>
        <w:t>(“</w:t>
      </w:r>
      <w:r>
        <w:rPr>
          <w:rFonts w:hint="cs"/>
          <w:sz w:val="30"/>
          <w:szCs w:val="30"/>
          <w:cs/>
        </w:rPr>
        <w:t>สภาวิชาชีพบัญชี</w:t>
      </w:r>
      <w:r>
        <w:rPr>
          <w:sz w:val="30"/>
          <w:szCs w:val="30"/>
          <w:cs/>
        </w:rPr>
        <w:t xml:space="preserve">”) </w:t>
      </w:r>
      <w:proofErr w:type="spellStart"/>
      <w:r>
        <w:rPr>
          <w:rFonts w:hint="cs"/>
          <w:sz w:val="30"/>
          <w:szCs w:val="30"/>
          <w:cs/>
        </w:rPr>
        <w:t>กฏ</w:t>
      </w:r>
      <w:proofErr w:type="spellEnd"/>
      <w:r>
        <w:rPr>
          <w:rFonts w:hint="cs"/>
          <w:sz w:val="30"/>
          <w:szCs w:val="30"/>
          <w:cs/>
        </w:rPr>
        <w:t>ระเบียบและประกาศคณะกรรมการกำกับหลักทรัพย์และตลาดหลักทรัพย์ที่เกี่ยวข้อ</w:t>
      </w:r>
      <w:r w:rsidR="00894AB9">
        <w:rPr>
          <w:rFonts w:hint="cs"/>
          <w:sz w:val="30"/>
          <w:szCs w:val="30"/>
          <w:cs/>
        </w:rPr>
        <w:t>ง</w:t>
      </w:r>
      <w:r>
        <w:rPr>
          <w:rFonts w:hint="cs"/>
          <w:sz w:val="30"/>
          <w:szCs w:val="30"/>
          <w:cs/>
        </w:rPr>
        <w:t xml:space="preserve"> และได้แสดงรายการตามข้อกำหนดในประกาศธนาคารแห่งประเทศไทยที่ </w:t>
      </w:r>
      <w:proofErr w:type="spellStart"/>
      <w:r>
        <w:rPr>
          <w:rFonts w:hint="cs"/>
          <w:sz w:val="30"/>
          <w:szCs w:val="30"/>
          <w:cs/>
        </w:rPr>
        <w:t>สนส</w:t>
      </w:r>
      <w:proofErr w:type="spellEnd"/>
      <w:r>
        <w:rPr>
          <w:rFonts w:hint="cs"/>
          <w:sz w:val="30"/>
          <w:szCs w:val="30"/>
          <w:cs/>
        </w:rPr>
        <w:t xml:space="preserve">. </w:t>
      </w:r>
      <w:r>
        <w:rPr>
          <w:sz w:val="30"/>
          <w:szCs w:val="30"/>
        </w:rPr>
        <w:t>21</w:t>
      </w:r>
      <w:r>
        <w:rPr>
          <w:sz w:val="30"/>
          <w:szCs w:val="30"/>
          <w:cs/>
        </w:rPr>
        <w:t>/</w:t>
      </w:r>
      <w:r>
        <w:rPr>
          <w:sz w:val="30"/>
          <w:szCs w:val="30"/>
        </w:rPr>
        <w:t xml:space="preserve">2558 </w:t>
      </w:r>
      <w:r>
        <w:rPr>
          <w:rFonts w:hint="cs"/>
          <w:sz w:val="30"/>
          <w:szCs w:val="30"/>
          <w:cs/>
        </w:rPr>
        <w:t xml:space="preserve">ลงวันที่ </w:t>
      </w:r>
      <w:r>
        <w:rPr>
          <w:sz w:val="30"/>
          <w:szCs w:val="30"/>
        </w:rPr>
        <w:t xml:space="preserve">4 </w:t>
      </w:r>
      <w:r>
        <w:rPr>
          <w:rFonts w:hint="cs"/>
          <w:sz w:val="30"/>
          <w:szCs w:val="30"/>
          <w:cs/>
        </w:rPr>
        <w:t xml:space="preserve">ธันวาคม </w:t>
      </w:r>
      <w:r>
        <w:rPr>
          <w:sz w:val="30"/>
          <w:szCs w:val="30"/>
        </w:rPr>
        <w:t xml:space="preserve">2558 </w:t>
      </w:r>
      <w:r>
        <w:rPr>
          <w:rFonts w:hint="cs"/>
          <w:sz w:val="30"/>
          <w:szCs w:val="30"/>
          <w:cs/>
        </w:rPr>
        <w:t>เรื่อง การจัดทำและประกาศงบการเงินของธนาคารพาณิชย์และบริษัทโฮ</w:t>
      </w:r>
      <w:proofErr w:type="spellStart"/>
      <w:r>
        <w:rPr>
          <w:rFonts w:hint="cs"/>
          <w:sz w:val="30"/>
          <w:szCs w:val="30"/>
          <w:cs/>
        </w:rPr>
        <w:t>ลดิ้ง</w:t>
      </w:r>
      <w:proofErr w:type="spellEnd"/>
      <w:r>
        <w:rPr>
          <w:rFonts w:hint="cs"/>
          <w:sz w:val="30"/>
          <w:szCs w:val="30"/>
          <w:cs/>
        </w:rPr>
        <w:t>ที่เป็นบริษัทแม่ของกลุ่มธุรกิจทางการเงิน</w:t>
      </w:r>
      <w:r w:rsidR="003E6783">
        <w:rPr>
          <w:rFonts w:hint="cs"/>
          <w:sz w:val="30"/>
          <w:szCs w:val="30"/>
          <w:cs/>
          <w:lang w:eastAsia="en-US"/>
        </w:rPr>
        <w:t xml:space="preserve">             </w:t>
      </w:r>
    </w:p>
    <w:p w:rsidR="008D0BA8" w:rsidRPr="00567835" w:rsidRDefault="008D0BA8" w:rsidP="003E6783">
      <w:pPr>
        <w:pStyle w:val="block"/>
        <w:spacing w:after="0" w:line="390" w:lineRule="exac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0261E0" w:rsidRPr="00575B21" w:rsidRDefault="00196854" w:rsidP="003E6783">
      <w:pPr>
        <w:pStyle w:val="block"/>
        <w:spacing w:after="0" w:line="390" w:lineRule="exact"/>
        <w:ind w:left="540"/>
        <w:jc w:val="thaiDistribute"/>
        <w:rPr>
          <w:rFonts w:cstheme="minorBidi"/>
          <w:sz w:val="30"/>
          <w:szCs w:val="38"/>
          <w:cs/>
          <w:lang w:val="en-US" w:bidi="th-TH"/>
        </w:rPr>
      </w:pPr>
      <w:r w:rsidRPr="00567835">
        <w:rPr>
          <w:rFonts w:ascii="Angsana New" w:hAnsi="Angsana New" w:cs="Angsana New"/>
          <w:sz w:val="30"/>
          <w:szCs w:val="30"/>
          <w:cs/>
          <w:lang w:bidi="th-TH"/>
        </w:rPr>
        <w:t>สภาวิชาชีพบัญชีได้</w:t>
      </w:r>
      <w:r w:rsidR="008D0BA8" w:rsidRPr="00567835">
        <w:rPr>
          <w:rFonts w:ascii="Angsana New" w:hAnsi="Angsana New" w:cs="Angsana New"/>
          <w:sz w:val="30"/>
          <w:szCs w:val="30"/>
          <w:cs/>
          <w:lang w:bidi="th-TH"/>
        </w:rPr>
        <w:t>ปรับปรุงมาตรฐานการรายงานทางการเงินหลายฉบับ ซึ่ง</w:t>
      </w:r>
      <w:r w:rsidR="00786946" w:rsidRPr="00567835">
        <w:rPr>
          <w:rFonts w:ascii="Angsana New" w:hAnsi="Angsana New" w:cs="Angsana New"/>
          <w:sz w:val="30"/>
          <w:szCs w:val="30"/>
          <w:cs/>
          <w:lang w:bidi="th-TH"/>
        </w:rPr>
        <w:t>มีผลบังคับใช้ตั้งแต่รอบระยะเวลาบัญชีที่เร</w:t>
      </w:r>
      <w:r w:rsidR="00E56489" w:rsidRPr="00567835">
        <w:rPr>
          <w:rFonts w:ascii="Angsana New" w:hAnsi="Angsana New" w:cs="Angsana New"/>
          <w:sz w:val="30"/>
          <w:szCs w:val="30"/>
          <w:cs/>
          <w:lang w:bidi="th-TH"/>
        </w:rPr>
        <w:t>ิ่มในหรือหลังวันที่</w:t>
      </w:r>
      <w:r w:rsidR="00E56489" w:rsidRPr="00575B2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3E6CE2" w:rsidRPr="003E6CE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1 </w:t>
      </w:r>
      <w:r w:rsidR="003E6CE2">
        <w:rPr>
          <w:rFonts w:ascii="Angsana New" w:hAnsi="Angsana New" w:cs="Angsana New" w:hint="cs"/>
          <w:sz w:val="30"/>
          <w:szCs w:val="30"/>
          <w:cs/>
          <w:lang w:val="en-US" w:bidi="th-TH"/>
        </w:rPr>
        <w:t>มกราคม</w:t>
      </w:r>
      <w:r w:rsidR="003E6CE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256</w:t>
      </w:r>
      <w:r w:rsidR="003E6CE2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3E6CE2" w:rsidRPr="003E6CE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8D0BA8" w:rsidRPr="00567835">
        <w:rPr>
          <w:rFonts w:ascii="Angsana New" w:hAnsi="Angsana New" w:cs="Angsana New"/>
          <w:sz w:val="30"/>
          <w:szCs w:val="30"/>
          <w:cs/>
          <w:lang w:bidi="th-TH"/>
        </w:rPr>
        <w:t>ในเบื้องต้นการ</w:t>
      </w:r>
      <w:r w:rsidR="002D6F70" w:rsidRPr="00567835">
        <w:rPr>
          <w:rFonts w:ascii="Angsana New" w:hAnsi="Angsana New" w:cs="Angsana New"/>
          <w:sz w:val="30"/>
          <w:szCs w:val="30"/>
          <w:cs/>
          <w:lang w:bidi="th-TH"/>
        </w:rPr>
        <w:t>ปฏิบัติตาม</w:t>
      </w:r>
      <w:r w:rsidR="008D0BA8" w:rsidRPr="00567835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มาตรฐานการรายงานทางการเงินที</w:t>
      </w:r>
      <w:r w:rsidRPr="00567835">
        <w:rPr>
          <w:rFonts w:ascii="Angsana New" w:hAnsi="Angsana New" w:cs="Angsana New"/>
          <w:sz w:val="30"/>
          <w:szCs w:val="30"/>
          <w:cs/>
          <w:lang w:bidi="th-TH"/>
        </w:rPr>
        <w:t>่</w:t>
      </w:r>
      <w:r w:rsidR="004F4D2A" w:rsidRPr="00567835">
        <w:rPr>
          <w:rFonts w:ascii="Angsana New" w:hAnsi="Angsana New" w:cs="Angsana New"/>
          <w:sz w:val="30"/>
          <w:szCs w:val="30"/>
          <w:cs/>
          <w:lang w:bidi="th-TH"/>
        </w:rPr>
        <w:t>ออกและ</w:t>
      </w:r>
      <w:r w:rsidR="004F4D2A" w:rsidRPr="00E17DFF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ปรับปรุงใหม่</w:t>
      </w:r>
      <w:r w:rsidR="008D0BA8" w:rsidRPr="00E17DFF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นั้น</w:t>
      </w:r>
      <w:r w:rsidR="009778C9" w:rsidRPr="00E17DFF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="008D0BA8" w:rsidRPr="00E17DFF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มีผลให้เกิดการเปลี่ยนแปลงนโยบา</w:t>
      </w:r>
      <w:r w:rsidR="002D6F70" w:rsidRPr="00E17DFF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ยการบัญชีของธนาคารและบริษัทย่อย</w:t>
      </w:r>
      <w:r w:rsidR="00E17DFF" w:rsidRPr="00E17DFF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ในบางเรื่อง</w:t>
      </w:r>
      <w:r w:rsidR="00894AB9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 xml:space="preserve"> </w:t>
      </w:r>
      <w:r w:rsidR="00E56489" w:rsidRPr="00E17DFF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การเปลี่ยนแปลงนี้</w:t>
      </w:r>
      <w:r w:rsidR="00E56489" w:rsidRPr="00567835">
        <w:rPr>
          <w:rFonts w:ascii="Angsana New" w:hAnsi="Angsana New" w:cs="Angsana New"/>
          <w:sz w:val="30"/>
          <w:szCs w:val="30"/>
          <w:cs/>
          <w:lang w:bidi="th-TH"/>
        </w:rPr>
        <w:t>ไม่มีผลกระทบอย</w:t>
      </w:r>
      <w:r w:rsidR="000312A3" w:rsidRPr="00567835">
        <w:rPr>
          <w:rFonts w:ascii="Angsana New" w:hAnsi="Angsana New" w:cs="Angsana New"/>
          <w:sz w:val="30"/>
          <w:szCs w:val="30"/>
          <w:cs/>
          <w:lang w:bidi="th-TH"/>
        </w:rPr>
        <w:t>่</w:t>
      </w:r>
      <w:r w:rsidR="00E56489" w:rsidRPr="00567835">
        <w:rPr>
          <w:rFonts w:ascii="Angsana New" w:hAnsi="Angsana New" w:cs="Angsana New"/>
          <w:sz w:val="30"/>
          <w:szCs w:val="30"/>
          <w:cs/>
          <w:lang w:bidi="th-TH"/>
        </w:rPr>
        <w:t>างเป็นส</w:t>
      </w:r>
      <w:r w:rsidR="000312A3" w:rsidRPr="00567835">
        <w:rPr>
          <w:rFonts w:ascii="Angsana New" w:hAnsi="Angsana New" w:cs="Angsana New"/>
          <w:sz w:val="30"/>
          <w:szCs w:val="30"/>
          <w:cs/>
          <w:lang w:bidi="th-TH"/>
        </w:rPr>
        <w:t>าระสำคัญต่องบการเงิน</w:t>
      </w:r>
      <w:r w:rsidR="00575B21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:rsidR="0064344B" w:rsidRPr="00676B23" w:rsidRDefault="0064344B" w:rsidP="0064344B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76B23">
        <w:rPr>
          <w:rFonts w:ascii="Angsana New" w:hAnsi="Angsana New" w:cs="Angsana New"/>
          <w:sz w:val="30"/>
          <w:szCs w:val="30"/>
          <w:cs/>
          <w:lang w:val="en-US" w:bidi="th-TH"/>
        </w:rPr>
        <w:lastRenderedPageBreak/>
        <w:t>นอกเหนือจากมาตรฐานการรายงานทางการเงินที่ออกและปรับปรุงใหม่ข้างต้น</w:t>
      </w:r>
      <w:r w:rsidR="00327F76" w:rsidRPr="00676B23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76B23">
        <w:rPr>
          <w:rFonts w:ascii="Angsana New" w:hAnsi="Angsana New" w:cs="Angsana New"/>
          <w:sz w:val="30"/>
          <w:szCs w:val="30"/>
          <w:cs/>
          <w:lang w:val="en-US" w:bidi="th-TH"/>
        </w:rPr>
        <w:t>สภาวิชาชีพบัญชีได้ออกมาตร</w:t>
      </w:r>
      <w:r w:rsidR="00676B2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ฐาน การรายงานทางการเงินฉบับที่ </w:t>
      </w:r>
      <w:r w:rsidR="00676B23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676B2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5 เรื่อง </w:t>
      </w:r>
      <w:r w:rsidRPr="00A970DE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รายได้จากสัญญาที่ทำกับลูกค้า</w:t>
      </w:r>
      <w:r w:rsidRPr="00676B2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ซึ่งมีผลบังคับสำหรับรอบระยะเวลา</w:t>
      </w:r>
      <w:r w:rsidR="00676B2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บัญชีที่ เริ่มในหรือหลังวันที่ </w:t>
      </w:r>
      <w:r w:rsidR="00676B23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676B2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มกราคม </w:t>
      </w:r>
      <w:r w:rsidR="00676B23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676B2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562 </w:t>
      </w:r>
      <w:r w:rsidR="00327F76" w:rsidRPr="00676B23">
        <w:rPr>
          <w:rFonts w:ascii="Angsana New" w:hAnsi="Angsana New" w:cs="Angsana New"/>
          <w:sz w:val="30"/>
          <w:szCs w:val="30"/>
          <w:cs/>
          <w:lang w:val="en-US" w:bidi="th-TH"/>
        </w:rPr>
        <w:t>ธนาคารและบริษัทย่อย</w:t>
      </w:r>
      <w:r w:rsidRPr="00676B23">
        <w:rPr>
          <w:rFonts w:ascii="Angsana New" w:hAnsi="Angsana New" w:cs="Angsana New"/>
          <w:sz w:val="30"/>
          <w:szCs w:val="30"/>
          <w:cs/>
          <w:lang w:val="en-US" w:bidi="th-TH"/>
        </w:rPr>
        <w:t>ไม่ได้ใช้มาตรฐานก</w:t>
      </w:r>
      <w:r w:rsidR="00327F76" w:rsidRPr="00676B23">
        <w:rPr>
          <w:rFonts w:ascii="Angsana New" w:hAnsi="Angsana New" w:cs="Angsana New"/>
          <w:sz w:val="30"/>
          <w:szCs w:val="30"/>
          <w:cs/>
          <w:lang w:val="en-US" w:bidi="th-TH"/>
        </w:rPr>
        <w:t>ารรายงานทางการเงินดังกล่าว</w:t>
      </w:r>
      <w:r w:rsidR="00676B23" w:rsidRPr="00676B23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="00327F76" w:rsidRPr="00676B23">
        <w:rPr>
          <w:rFonts w:ascii="Angsana New" w:hAnsi="Angsana New" w:cs="Angsana New"/>
          <w:sz w:val="30"/>
          <w:szCs w:val="30"/>
          <w:cs/>
          <w:lang w:val="en-US" w:bidi="th-TH"/>
        </w:rPr>
        <w:t>ในการ</w:t>
      </w:r>
      <w:r w:rsidRPr="00676B2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จัดทำงบการเงินระหว่างกาลก่อนวันที่มีผลบังคับใช้ </w:t>
      </w:r>
    </w:p>
    <w:p w:rsidR="0064344B" w:rsidRPr="00676B23" w:rsidRDefault="0064344B" w:rsidP="0064344B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64344B" w:rsidRPr="00676B23" w:rsidRDefault="0064344B" w:rsidP="0064344B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76B23">
        <w:rPr>
          <w:rFonts w:ascii="Angsana New" w:hAnsi="Angsana New" w:cs="Angsana New"/>
          <w:sz w:val="30"/>
          <w:szCs w:val="30"/>
          <w:cs/>
          <w:lang w:val="en-US" w:bidi="th-TH"/>
        </w:rPr>
        <w:t>มาตร</w:t>
      </w:r>
      <w:r w:rsidR="00676B2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ฐานการรายงานทางการเงิน ฉบับที่ </w:t>
      </w:r>
      <w:r w:rsidR="00676B23">
        <w:rPr>
          <w:rFonts w:ascii="Angsana New" w:hAnsi="Angsana New" w:cs="Angsana New"/>
          <w:sz w:val="30"/>
          <w:szCs w:val="30"/>
          <w:lang w:val="en-US" w:bidi="th-TH"/>
        </w:rPr>
        <w:t>15</w:t>
      </w:r>
      <w:r w:rsidRPr="00676B2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ให้หลักการโดยรวมในการรับรู้รายได้ ทั้งจำนวนที่รับรู้และช่วงเวลาที่ รับรู้ โดยรายได้จะรับรู้เมื่อ (หรือ ณ วันที่) กิจการส่งมอบการควบคุมสินค้าหรือบริการให้แก่ลูกค้าด้วยมูลค่าขอ</w:t>
      </w:r>
      <w:r w:rsidR="00327F76" w:rsidRPr="00676B23">
        <w:rPr>
          <w:rFonts w:ascii="Angsana New" w:hAnsi="Angsana New" w:cs="Angsana New"/>
          <w:sz w:val="30"/>
          <w:szCs w:val="30"/>
          <w:cs/>
          <w:lang w:val="en-US" w:bidi="th-TH"/>
        </w:rPr>
        <w:t>ง รายได้ที่กิจการคาดว่าจะได้รับ</w:t>
      </w:r>
      <w:r w:rsidRPr="00676B2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มาตรฐานการรายงานทางการเงินฉบับนี้นำมาใช้แทนมาตรฐานการรายงานทาง </w:t>
      </w:r>
      <w:r w:rsidR="00327F76" w:rsidRPr="00676B23">
        <w:rPr>
          <w:rFonts w:ascii="Angsana New" w:hAnsi="Angsana New" w:cs="Angsana New"/>
          <w:sz w:val="30"/>
          <w:szCs w:val="30"/>
          <w:cs/>
          <w:lang w:val="en-US" w:bidi="th-TH"/>
        </w:rPr>
        <w:t>การเงินเกี่ยวกับการรับรู้รายได้</w:t>
      </w:r>
      <w:r w:rsidRPr="00676B2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ดังต่อไปนี้ </w:t>
      </w:r>
    </w:p>
    <w:p w:rsidR="00327F76" w:rsidRPr="00676B23" w:rsidRDefault="00327F76" w:rsidP="0064344B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64344B" w:rsidRPr="00676B23" w:rsidRDefault="00676B23" w:rsidP="0064344B">
      <w:pPr>
        <w:pStyle w:val="block"/>
        <w:spacing w:after="0" w:line="240" w:lineRule="auto"/>
        <w:ind w:left="900" w:hanging="37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/>
          <w:sz w:val="30"/>
          <w:szCs w:val="30"/>
          <w:cs/>
          <w:lang w:val="en-US" w:bidi="th-TH"/>
        </w:rPr>
        <w:t>-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ab/>
        <w:t xml:space="preserve">มาตรฐานการบัญชี ฉบับที่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>11</w:t>
      </w:r>
      <w:r w:rsidR="0064344B" w:rsidRPr="00676B2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(ปรับปรุง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2560</w:t>
      </w:r>
      <w:r w:rsidR="0064344B" w:rsidRPr="00676B2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) เรื่อง </w:t>
      </w:r>
      <w:r w:rsidR="0064344B" w:rsidRPr="00676B23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สัญญาก่อสร้าง</w:t>
      </w:r>
      <w:r w:rsidR="0064344B" w:rsidRPr="00676B2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p w:rsidR="0064344B" w:rsidRPr="00676B23" w:rsidRDefault="0064344B" w:rsidP="0064344B">
      <w:pPr>
        <w:pStyle w:val="block"/>
        <w:spacing w:after="0" w:line="240" w:lineRule="auto"/>
        <w:ind w:left="900" w:hanging="37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76B23">
        <w:rPr>
          <w:rFonts w:ascii="Angsana New" w:hAnsi="Angsana New" w:cs="Angsana New"/>
          <w:sz w:val="30"/>
          <w:szCs w:val="30"/>
          <w:cs/>
          <w:lang w:val="en-US" w:bidi="th-TH"/>
        </w:rPr>
        <w:t>-</w:t>
      </w:r>
      <w:r w:rsidRPr="00676B23">
        <w:rPr>
          <w:rFonts w:ascii="Angsana New" w:hAnsi="Angsana New" w:cs="Angsana New"/>
          <w:sz w:val="30"/>
          <w:szCs w:val="30"/>
          <w:cs/>
          <w:lang w:val="en-US" w:bidi="th-TH"/>
        </w:rPr>
        <w:tab/>
        <w:t xml:space="preserve">มาตรฐานการบัญชี ฉบับที่ </w:t>
      </w:r>
      <w:r w:rsidR="00676B23">
        <w:rPr>
          <w:rFonts w:ascii="Angsana New" w:hAnsi="Angsana New" w:cs="Angsana New"/>
          <w:sz w:val="30"/>
          <w:szCs w:val="30"/>
          <w:lang w:val="en-US" w:bidi="th-TH"/>
        </w:rPr>
        <w:t>18</w:t>
      </w:r>
      <w:r w:rsidRPr="00676B2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(ปรับปรุง </w:t>
      </w:r>
      <w:r w:rsidR="00676B23">
        <w:rPr>
          <w:rFonts w:ascii="Angsana New" w:hAnsi="Angsana New" w:cs="Angsana New"/>
          <w:sz w:val="30"/>
          <w:szCs w:val="30"/>
          <w:lang w:val="en-US" w:bidi="th-TH"/>
        </w:rPr>
        <w:t>2560</w:t>
      </w:r>
      <w:r w:rsidRPr="00676B2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) เรื่อง </w:t>
      </w:r>
      <w:r w:rsidRPr="00676B23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รายได้</w:t>
      </w:r>
      <w:r w:rsidRPr="00676B2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p w:rsidR="00DC5614" w:rsidRDefault="0064344B" w:rsidP="0064344B">
      <w:pPr>
        <w:pStyle w:val="block"/>
        <w:spacing w:after="0" w:line="240" w:lineRule="auto"/>
        <w:ind w:left="900" w:hanging="378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676B23">
        <w:rPr>
          <w:rFonts w:ascii="Angsana New" w:hAnsi="Angsana New" w:cs="Angsana New"/>
          <w:sz w:val="30"/>
          <w:szCs w:val="30"/>
          <w:cs/>
          <w:lang w:val="en-US" w:bidi="th-TH"/>
        </w:rPr>
        <w:t>-</w:t>
      </w:r>
      <w:r w:rsidRPr="00676B23">
        <w:rPr>
          <w:rFonts w:ascii="Angsana New" w:hAnsi="Angsana New" w:cs="Angsana New"/>
          <w:sz w:val="30"/>
          <w:szCs w:val="30"/>
          <w:cs/>
          <w:lang w:val="en-US" w:bidi="th-TH"/>
        </w:rPr>
        <w:tab/>
        <w:t>กา</w:t>
      </w:r>
      <w:r w:rsidR="00676B2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รตีความมาตรฐานการบัญชี ฉบับที่ </w:t>
      </w:r>
      <w:r w:rsidR="00676B23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676B2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(ปรับปรุง </w:t>
      </w:r>
      <w:r w:rsidR="00676B23">
        <w:rPr>
          <w:rFonts w:ascii="Angsana New" w:hAnsi="Angsana New" w:cs="Angsana New"/>
          <w:sz w:val="30"/>
          <w:szCs w:val="30"/>
          <w:lang w:val="en-US" w:bidi="th-TH"/>
        </w:rPr>
        <w:t>2560</w:t>
      </w:r>
      <w:r w:rsidR="00CA4E9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) เรื่อง </w:t>
      </w:r>
      <w:r w:rsidR="00CA4E96" w:rsidRPr="00DC5614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รายได้</w:t>
      </w:r>
      <w:r w:rsidR="00CA4E96" w:rsidRPr="00DC5614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 </w:t>
      </w:r>
      <w:r w:rsidR="00894AB9">
        <w:rPr>
          <w:rFonts w:ascii="Angsana New" w:hAnsi="Angsana New" w:cs="Angsana New"/>
          <w:i/>
          <w:iCs/>
          <w:sz w:val="30"/>
          <w:szCs w:val="30"/>
          <w:lang w:val="en-US" w:bidi="th-TH"/>
        </w:rPr>
        <w:t>-</w:t>
      </w:r>
      <w:r w:rsidR="00CA4E96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CA4E96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รายการแลกเปลี่ยนเกี่ยวกับ</w:t>
      </w:r>
      <w:r w:rsidR="00DC5614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บริกา</w:t>
      </w:r>
      <w:r w:rsidR="00DC5614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ร</w:t>
      </w:r>
    </w:p>
    <w:p w:rsidR="0064344B" w:rsidRPr="00CA4E96" w:rsidRDefault="00DC5614" w:rsidP="00DC5614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   </w:t>
      </w:r>
      <w:r w:rsidR="0064344B" w:rsidRPr="00CA4E96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โฆษณา </w:t>
      </w:r>
    </w:p>
    <w:p w:rsidR="0064344B" w:rsidRPr="00676B23" w:rsidRDefault="0064344B" w:rsidP="0064344B">
      <w:pPr>
        <w:pStyle w:val="block"/>
        <w:spacing w:after="0" w:line="240" w:lineRule="auto"/>
        <w:ind w:left="900" w:hanging="37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76B23">
        <w:rPr>
          <w:rFonts w:ascii="Angsana New" w:hAnsi="Angsana New" w:cs="Angsana New"/>
          <w:sz w:val="30"/>
          <w:szCs w:val="30"/>
          <w:cs/>
          <w:lang w:val="en-US" w:bidi="th-TH"/>
        </w:rPr>
        <w:t>-</w:t>
      </w:r>
      <w:r w:rsidRPr="00676B23">
        <w:rPr>
          <w:rFonts w:ascii="Angsana New" w:hAnsi="Angsana New" w:cs="Angsana New"/>
          <w:sz w:val="30"/>
          <w:szCs w:val="30"/>
          <w:cs/>
          <w:lang w:val="en-US" w:bidi="th-TH"/>
        </w:rPr>
        <w:tab/>
        <w:t>การตีความมาตร</w:t>
      </w:r>
      <w:r w:rsidR="00CA4E9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ฐานการรายงานทางการเงิน ฉบับที่ </w:t>
      </w:r>
      <w:r w:rsidR="00CA4E96">
        <w:rPr>
          <w:rFonts w:ascii="Angsana New" w:hAnsi="Angsana New" w:cs="Angsana New"/>
          <w:sz w:val="30"/>
          <w:szCs w:val="30"/>
          <w:lang w:val="en-US" w:bidi="th-TH"/>
        </w:rPr>
        <w:t>13</w:t>
      </w:r>
      <w:r w:rsidRPr="00676B2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(ปรับปรุง </w:t>
      </w:r>
      <w:r w:rsidR="00CA4E96">
        <w:rPr>
          <w:rFonts w:ascii="Angsana New" w:hAnsi="Angsana New" w:cs="Angsana New"/>
          <w:sz w:val="30"/>
          <w:szCs w:val="30"/>
          <w:lang w:val="en-US" w:bidi="th-TH"/>
        </w:rPr>
        <w:t>2560</w:t>
      </w:r>
      <w:r w:rsidRPr="00676B2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) เรื่อง </w:t>
      </w:r>
      <w:r w:rsidRPr="00361461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โปรแกรมสิทธิพิเศษแก่ลูกค้า </w:t>
      </w:r>
    </w:p>
    <w:p w:rsidR="00DC5614" w:rsidRDefault="0064344B" w:rsidP="0064344B">
      <w:pPr>
        <w:pStyle w:val="block"/>
        <w:spacing w:after="0" w:line="240" w:lineRule="auto"/>
        <w:ind w:left="900" w:hanging="378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676B23">
        <w:rPr>
          <w:rFonts w:ascii="Angsana New" w:hAnsi="Angsana New" w:cs="Angsana New"/>
          <w:sz w:val="30"/>
          <w:szCs w:val="30"/>
          <w:cs/>
          <w:lang w:val="en-US" w:bidi="th-TH"/>
        </w:rPr>
        <w:t>-</w:t>
      </w:r>
      <w:r w:rsidRPr="00676B23">
        <w:rPr>
          <w:rFonts w:ascii="Angsana New" w:hAnsi="Angsana New" w:cs="Angsana New"/>
          <w:sz w:val="30"/>
          <w:szCs w:val="30"/>
          <w:cs/>
          <w:lang w:val="en-US" w:bidi="th-TH"/>
        </w:rPr>
        <w:tab/>
        <w:t xml:space="preserve">การตีความมาตรฐานการรายงานทางการเงิน ฉบับที่ </w:t>
      </w:r>
      <w:r w:rsidR="00CA4E96">
        <w:rPr>
          <w:rFonts w:ascii="Angsana New" w:hAnsi="Angsana New" w:cs="Angsana New"/>
          <w:sz w:val="30"/>
          <w:szCs w:val="30"/>
          <w:lang w:val="en-US" w:bidi="th-TH"/>
        </w:rPr>
        <w:t>15</w:t>
      </w:r>
      <w:r w:rsidRPr="00676B2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(ปรับปรุง </w:t>
      </w:r>
      <w:r w:rsidR="00CA4E96">
        <w:rPr>
          <w:rFonts w:ascii="Angsana New" w:hAnsi="Angsana New" w:cs="Angsana New"/>
          <w:sz w:val="30"/>
          <w:szCs w:val="30"/>
          <w:lang w:val="en-US" w:bidi="th-TH"/>
        </w:rPr>
        <w:t>2560</w:t>
      </w:r>
      <w:r w:rsidRPr="00676B2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) เรื่อง </w:t>
      </w:r>
      <w:r w:rsidR="00DC5614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สัญญาสำหรับการก่อสร้าง</w:t>
      </w:r>
    </w:p>
    <w:p w:rsidR="0064344B" w:rsidRPr="00676B23" w:rsidRDefault="00DC5614" w:rsidP="00DC5614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   </w:t>
      </w:r>
      <w:r w:rsidR="0064344B" w:rsidRPr="00361461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อสังหาริมทรัพย์ </w:t>
      </w:r>
    </w:p>
    <w:p w:rsidR="0064344B" w:rsidRPr="00676B23" w:rsidRDefault="0064344B" w:rsidP="0064344B">
      <w:pPr>
        <w:pStyle w:val="block"/>
        <w:spacing w:after="0" w:line="240" w:lineRule="auto"/>
        <w:ind w:left="900" w:hanging="37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76B23">
        <w:rPr>
          <w:rFonts w:ascii="Angsana New" w:hAnsi="Angsana New" w:cs="Angsana New"/>
          <w:sz w:val="30"/>
          <w:szCs w:val="30"/>
          <w:cs/>
          <w:lang w:val="en-US" w:bidi="th-TH"/>
        </w:rPr>
        <w:t>-</w:t>
      </w:r>
      <w:r w:rsidRPr="00676B23">
        <w:rPr>
          <w:rFonts w:ascii="Angsana New" w:hAnsi="Angsana New" w:cs="Angsana New"/>
          <w:sz w:val="30"/>
          <w:szCs w:val="30"/>
          <w:cs/>
          <w:lang w:val="en-US" w:bidi="th-TH"/>
        </w:rPr>
        <w:tab/>
        <w:t xml:space="preserve">การตีความมาตรฐานการรายงานทางการเงิน ฉบับที่ </w:t>
      </w:r>
      <w:r w:rsidR="00361461">
        <w:rPr>
          <w:rFonts w:ascii="Angsana New" w:hAnsi="Angsana New" w:cs="Angsana New"/>
          <w:sz w:val="30"/>
          <w:szCs w:val="30"/>
          <w:lang w:val="en-US" w:bidi="th-TH"/>
        </w:rPr>
        <w:t>18</w:t>
      </w:r>
      <w:r w:rsidRPr="00676B2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(ปรับปรุง </w:t>
      </w:r>
      <w:r w:rsidR="00361461">
        <w:rPr>
          <w:rFonts w:ascii="Angsana New" w:hAnsi="Angsana New" w:cs="Angsana New"/>
          <w:sz w:val="30"/>
          <w:szCs w:val="30"/>
          <w:lang w:val="en-US" w:bidi="th-TH"/>
        </w:rPr>
        <w:t>2560</w:t>
      </w:r>
      <w:r w:rsidRPr="00676B2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)  เรื่อง </w:t>
      </w:r>
      <w:r w:rsidRPr="00361461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การโอนสินทรัพย์จากลูกค้า</w:t>
      </w:r>
    </w:p>
    <w:p w:rsidR="0064344B" w:rsidRPr="00676B23" w:rsidRDefault="0064344B" w:rsidP="0064344B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64344B" w:rsidRPr="00676B23" w:rsidRDefault="0064344B" w:rsidP="0064344B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76B23">
        <w:rPr>
          <w:rFonts w:ascii="Angsana New" w:hAnsi="Angsana New" w:cs="Angsana New"/>
          <w:sz w:val="30"/>
          <w:szCs w:val="30"/>
          <w:cs/>
          <w:lang w:val="en-US" w:bidi="th-TH"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="00361461">
        <w:rPr>
          <w:rFonts w:ascii="Angsana New" w:hAnsi="Angsana New" w:cs="Angsana New"/>
          <w:sz w:val="30"/>
          <w:szCs w:val="30"/>
          <w:lang w:val="en-US" w:bidi="th-TH"/>
        </w:rPr>
        <w:br/>
      </w:r>
      <w:r w:rsidRPr="00676B23">
        <w:rPr>
          <w:rFonts w:ascii="Angsana New" w:hAnsi="Angsana New" w:cs="Angsana New"/>
          <w:sz w:val="30"/>
          <w:szCs w:val="30"/>
          <w:cs/>
          <w:lang w:val="en-US" w:bidi="th-TH"/>
        </w:rPr>
        <w:t>ฉบับที่ 15 เป็นครั้งแรกต่องบการเงิน</w:t>
      </w:r>
      <w:r w:rsidR="00361461">
        <w:rPr>
          <w:rFonts w:ascii="Angsana New" w:hAnsi="Angsana New" w:cs="Angsana New" w:hint="cs"/>
          <w:sz w:val="30"/>
          <w:szCs w:val="30"/>
          <w:cs/>
          <w:lang w:val="en-US" w:bidi="th-TH"/>
        </w:rPr>
        <w:t>รวมและงบการเงินเฉพาะธนาคาร</w:t>
      </w:r>
    </w:p>
    <w:p w:rsidR="007E26C3" w:rsidRPr="00676B23" w:rsidRDefault="007E26C3" w:rsidP="0064344B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</w:p>
    <w:p w:rsidR="008D0BA8" w:rsidRPr="00676B23" w:rsidRDefault="008D0BA8" w:rsidP="00B768EF">
      <w:pPr>
        <w:tabs>
          <w:tab w:val="left" w:pos="540"/>
        </w:tabs>
        <w:jc w:val="thaiDistribute"/>
        <w:rPr>
          <w:b/>
          <w:bCs/>
          <w:i/>
          <w:iCs/>
          <w:sz w:val="30"/>
          <w:szCs w:val="30"/>
        </w:rPr>
      </w:pPr>
      <w:r w:rsidRPr="00676B23">
        <w:rPr>
          <w:b/>
          <w:bCs/>
          <w:i/>
          <w:iCs/>
          <w:sz w:val="30"/>
          <w:szCs w:val="30"/>
          <w:cs/>
        </w:rPr>
        <w:t>(ข)</w:t>
      </w:r>
      <w:r w:rsidRPr="00676B23">
        <w:rPr>
          <w:b/>
          <w:bCs/>
          <w:i/>
          <w:iCs/>
          <w:sz w:val="30"/>
          <w:szCs w:val="30"/>
          <w:cs/>
        </w:rPr>
        <w:tab/>
        <w:t>เกณฑ์การวัดมูลค่า</w:t>
      </w:r>
    </w:p>
    <w:p w:rsidR="008D0BA8" w:rsidRPr="00676B23" w:rsidRDefault="008D0BA8" w:rsidP="009778C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:rsidR="00D52AC6" w:rsidRPr="00676B23" w:rsidRDefault="008D0BA8" w:rsidP="00921012">
      <w:pPr>
        <w:ind w:left="540" w:right="-25"/>
        <w:jc w:val="thaiDistribute"/>
        <w:rPr>
          <w:sz w:val="30"/>
          <w:szCs w:val="30"/>
        </w:rPr>
      </w:pPr>
      <w:r w:rsidRPr="00676B23">
        <w:rPr>
          <w:sz w:val="30"/>
          <w:szCs w:val="30"/>
          <w:cs/>
        </w:rPr>
        <w:t>งบการเงิน</w:t>
      </w:r>
      <w:r w:rsidR="0090222E" w:rsidRPr="00676B23">
        <w:rPr>
          <w:sz w:val="30"/>
          <w:szCs w:val="30"/>
          <w:cs/>
        </w:rPr>
        <w:t>ระหว่างกาล</w:t>
      </w:r>
      <w:r w:rsidRPr="00676B23">
        <w:rPr>
          <w:sz w:val="30"/>
          <w:szCs w:val="30"/>
          <w:cs/>
        </w:rPr>
        <w:t>นี้จัดทำขึ้นโดยถือหลักเกณฑ์การบันทึกตามราคาทุนเดิม ยกเว้นรายการ</w:t>
      </w:r>
      <w:r w:rsidR="001412E8" w:rsidRPr="00676B23">
        <w:rPr>
          <w:sz w:val="30"/>
          <w:szCs w:val="30"/>
          <w:cs/>
        </w:rPr>
        <w:t>ดัง</w:t>
      </w:r>
      <w:r w:rsidR="00A55258" w:rsidRPr="00676B23">
        <w:rPr>
          <w:sz w:val="30"/>
          <w:szCs w:val="30"/>
          <w:cs/>
        </w:rPr>
        <w:t>ต่อไปนี้</w:t>
      </w:r>
    </w:p>
    <w:p w:rsidR="00A55258" w:rsidRPr="00676B23" w:rsidRDefault="00A55258" w:rsidP="009778C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4587"/>
        <w:gridCol w:w="4494"/>
      </w:tblGrid>
      <w:tr w:rsidR="00A55258" w:rsidRPr="00676B23" w:rsidTr="00CD4273">
        <w:tc>
          <w:tcPr>
            <w:tcW w:w="4587" w:type="dxa"/>
            <w:shd w:val="clear" w:color="auto" w:fill="auto"/>
          </w:tcPr>
          <w:p w:rsidR="00A55258" w:rsidRPr="00676B23" w:rsidRDefault="00A55258" w:rsidP="00CB1859">
            <w:pPr>
              <w:pStyle w:val="ListParagraph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76B2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494" w:type="dxa"/>
            <w:shd w:val="clear" w:color="auto" w:fill="auto"/>
          </w:tcPr>
          <w:p w:rsidR="00A55258" w:rsidRPr="00676B23" w:rsidRDefault="00A55258" w:rsidP="00CB1859">
            <w:pPr>
              <w:pStyle w:val="ListParagraph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76B2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เกณฑ์การวัดมูลค่า</w:t>
            </w:r>
          </w:p>
        </w:tc>
      </w:tr>
      <w:tr w:rsidR="00A55258" w:rsidRPr="00676B23" w:rsidTr="00CD4273">
        <w:tc>
          <w:tcPr>
            <w:tcW w:w="4587" w:type="dxa"/>
            <w:shd w:val="clear" w:color="auto" w:fill="auto"/>
          </w:tcPr>
          <w:p w:rsidR="00A55258" w:rsidRPr="00676B23" w:rsidRDefault="00A55258" w:rsidP="00CB1859">
            <w:pPr>
              <w:pStyle w:val="ListParagraph"/>
              <w:ind w:left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76B2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เครื่องมือทางการเงินที่เป็นตราสารอนุพันธ์</w:t>
            </w:r>
          </w:p>
        </w:tc>
        <w:tc>
          <w:tcPr>
            <w:tcW w:w="4494" w:type="dxa"/>
            <w:shd w:val="clear" w:color="auto" w:fill="auto"/>
          </w:tcPr>
          <w:p w:rsidR="00A55258" w:rsidRPr="00676B23" w:rsidRDefault="00A55258" w:rsidP="00CB1859">
            <w:pPr>
              <w:pStyle w:val="ListParagraph"/>
              <w:ind w:left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76B23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B2BD1" w:rsidRPr="00676B23" w:rsidTr="00CD4273">
        <w:tc>
          <w:tcPr>
            <w:tcW w:w="4587" w:type="dxa"/>
            <w:shd w:val="clear" w:color="auto" w:fill="auto"/>
          </w:tcPr>
          <w:p w:rsidR="005B2BD1" w:rsidRPr="00676B23" w:rsidRDefault="001412E8" w:rsidP="00CB1859">
            <w:pPr>
              <w:pStyle w:val="ListParagraph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676B2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เงินลงทุน</w:t>
            </w:r>
            <w:r w:rsidR="005B2BD1" w:rsidRPr="00676B2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เพื่อค้า</w:t>
            </w:r>
          </w:p>
        </w:tc>
        <w:tc>
          <w:tcPr>
            <w:tcW w:w="4494" w:type="dxa"/>
            <w:shd w:val="clear" w:color="auto" w:fill="auto"/>
          </w:tcPr>
          <w:p w:rsidR="005B2BD1" w:rsidRPr="00676B23" w:rsidRDefault="005B2BD1" w:rsidP="00CB1859">
            <w:pPr>
              <w:pStyle w:val="ListParagraph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B23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55258" w:rsidRPr="00676B23" w:rsidTr="00CD4273">
        <w:tc>
          <w:tcPr>
            <w:tcW w:w="4587" w:type="dxa"/>
            <w:shd w:val="clear" w:color="auto" w:fill="auto"/>
          </w:tcPr>
          <w:p w:rsidR="00A55258" w:rsidRPr="00676B23" w:rsidRDefault="001412E8" w:rsidP="00CB1859">
            <w:pPr>
              <w:pStyle w:val="ListParagraph"/>
              <w:ind w:left="180" w:hanging="18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76B2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เงินลงทุน</w:t>
            </w:r>
            <w:r w:rsidR="00A55258" w:rsidRPr="00676B23">
              <w:rPr>
                <w:rFonts w:ascii="Angsana New" w:hAnsi="Angsana New" w:cs="Angsana New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4494" w:type="dxa"/>
            <w:shd w:val="clear" w:color="auto" w:fill="auto"/>
          </w:tcPr>
          <w:p w:rsidR="00A55258" w:rsidRPr="00676B23" w:rsidRDefault="00A55258" w:rsidP="00CB1859">
            <w:pPr>
              <w:pStyle w:val="ListParagraph"/>
              <w:ind w:left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76B23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52AC6" w:rsidRPr="00676B23" w:rsidTr="00CD4273">
        <w:tc>
          <w:tcPr>
            <w:tcW w:w="4587" w:type="dxa"/>
            <w:shd w:val="clear" w:color="auto" w:fill="auto"/>
          </w:tcPr>
          <w:p w:rsidR="00D52AC6" w:rsidRPr="00676B23" w:rsidRDefault="00D52AC6" w:rsidP="00CB1859">
            <w:pPr>
              <w:pStyle w:val="ListParagraph"/>
              <w:ind w:left="180" w:hanging="18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B23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ที่ดิน </w:t>
            </w:r>
            <w:r w:rsidR="00B52C41" w:rsidRPr="00676B23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Pr="00676B23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4494" w:type="dxa"/>
            <w:shd w:val="clear" w:color="auto" w:fill="auto"/>
          </w:tcPr>
          <w:p w:rsidR="00D52AC6" w:rsidRPr="00676B23" w:rsidRDefault="003F54FA" w:rsidP="00CB1859">
            <w:pPr>
              <w:pStyle w:val="ListParagraph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B23">
              <w:rPr>
                <w:rFonts w:ascii="Angsana New" w:hAnsi="Angsana New" w:cs="Angsana New"/>
                <w:sz w:val="30"/>
                <w:szCs w:val="30"/>
                <w:cs/>
              </w:rPr>
              <w:t>การตีราคาใหม่</w:t>
            </w:r>
            <w:r w:rsidR="00F25896" w:rsidRPr="00676B23">
              <w:rPr>
                <w:rFonts w:ascii="Angsana New" w:hAnsi="Angsana New" w:cs="Angsana New"/>
                <w:sz w:val="30"/>
                <w:szCs w:val="30"/>
                <w:cs/>
              </w:rPr>
              <w:t>ด้วยมูลค่ายุติธรรม</w:t>
            </w:r>
          </w:p>
        </w:tc>
      </w:tr>
    </w:tbl>
    <w:p w:rsidR="00835588" w:rsidRDefault="00835588" w:rsidP="009778C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:rsidR="008D0BA8" w:rsidRPr="00567835" w:rsidRDefault="00835588" w:rsidP="00262C90">
      <w:pPr>
        <w:tabs>
          <w:tab w:val="left" w:pos="522"/>
        </w:tabs>
        <w:ind w:right="-23"/>
        <w:jc w:val="thaiDistribute"/>
        <w:rPr>
          <w:sz w:val="26"/>
          <w:szCs w:val="26"/>
        </w:rPr>
      </w:pPr>
      <w:r>
        <w:rPr>
          <w:sz w:val="24"/>
          <w:szCs w:val="24"/>
        </w:rPr>
        <w:br w:type="page"/>
      </w:r>
      <w:r w:rsidR="008D0BA8" w:rsidRPr="00567835">
        <w:rPr>
          <w:b/>
          <w:bCs/>
          <w:i/>
          <w:iCs/>
          <w:sz w:val="30"/>
          <w:szCs w:val="30"/>
          <w:cs/>
        </w:rPr>
        <w:lastRenderedPageBreak/>
        <w:t>(ค)</w:t>
      </w:r>
      <w:r w:rsidR="00262C90">
        <w:rPr>
          <w:b/>
          <w:bCs/>
          <w:i/>
          <w:iCs/>
          <w:sz w:val="30"/>
          <w:szCs w:val="30"/>
        </w:rPr>
        <w:tab/>
      </w:r>
      <w:r w:rsidR="008D0BA8" w:rsidRPr="00567835">
        <w:rPr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:rsidR="008D0BA8" w:rsidRPr="00567835" w:rsidRDefault="008D0BA8" w:rsidP="009778C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:rsidR="008D0BA8" w:rsidRPr="00567835" w:rsidRDefault="008D0BA8" w:rsidP="008D0BA8">
      <w:pPr>
        <w:ind w:left="540" w:right="-23"/>
        <w:jc w:val="thaiDistribute"/>
        <w:rPr>
          <w:sz w:val="26"/>
          <w:szCs w:val="26"/>
        </w:rPr>
      </w:pPr>
      <w:r w:rsidRPr="00567835">
        <w:rPr>
          <w:sz w:val="30"/>
          <w:szCs w:val="30"/>
          <w:cs/>
        </w:rPr>
        <w:t>งบการเงิน</w:t>
      </w:r>
      <w:r w:rsidR="0090222E">
        <w:rPr>
          <w:rFonts w:hint="cs"/>
          <w:sz w:val="30"/>
          <w:szCs w:val="30"/>
          <w:cs/>
        </w:rPr>
        <w:t>ระหว่างกาล</w:t>
      </w:r>
      <w:r w:rsidRPr="00567835">
        <w:rPr>
          <w:sz w:val="30"/>
          <w:szCs w:val="30"/>
          <w:cs/>
        </w:rPr>
        <w:t>นี้จัดทำและแสดงหน่วยเงินตราเป็นเงินบาทซึ่งเป็นสกุลเงินที่ใช้ในการดำเนินงานของธนาคารและบริษั</w:t>
      </w:r>
      <w:r w:rsidR="002473E1" w:rsidRPr="00567835">
        <w:rPr>
          <w:sz w:val="30"/>
          <w:szCs w:val="30"/>
          <w:cs/>
        </w:rPr>
        <w:t>ท</w:t>
      </w:r>
      <w:r w:rsidRPr="00567835">
        <w:rPr>
          <w:sz w:val="30"/>
          <w:szCs w:val="30"/>
          <w:cs/>
        </w:rPr>
        <w:t xml:space="preserve">ย่อย </w:t>
      </w:r>
    </w:p>
    <w:p w:rsidR="008D0BA8" w:rsidRPr="00567835" w:rsidRDefault="008D0BA8" w:rsidP="009778C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:rsidR="008D0BA8" w:rsidRPr="00567835" w:rsidRDefault="008D0BA8" w:rsidP="0064344B">
      <w:pPr>
        <w:tabs>
          <w:tab w:val="left" w:pos="522"/>
        </w:tabs>
        <w:ind w:right="-23"/>
        <w:jc w:val="thaiDistribute"/>
        <w:rPr>
          <w:sz w:val="26"/>
          <w:szCs w:val="26"/>
        </w:rPr>
      </w:pPr>
      <w:r w:rsidRPr="00567835">
        <w:rPr>
          <w:b/>
          <w:bCs/>
          <w:i/>
          <w:iCs/>
          <w:sz w:val="30"/>
          <w:szCs w:val="30"/>
          <w:cs/>
        </w:rPr>
        <w:t>(</w:t>
      </w:r>
      <w:r w:rsidR="00FE66DC" w:rsidRPr="00567835">
        <w:rPr>
          <w:b/>
          <w:bCs/>
          <w:i/>
          <w:iCs/>
          <w:sz w:val="30"/>
          <w:szCs w:val="30"/>
          <w:cs/>
        </w:rPr>
        <w:t>ง</w:t>
      </w:r>
      <w:r w:rsidR="00711F87" w:rsidRPr="00567835">
        <w:rPr>
          <w:b/>
          <w:bCs/>
          <w:i/>
          <w:iCs/>
          <w:sz w:val="30"/>
          <w:szCs w:val="30"/>
          <w:cs/>
        </w:rPr>
        <w:t>)</w:t>
      </w:r>
      <w:r w:rsidR="0064344B">
        <w:rPr>
          <w:b/>
          <w:bCs/>
          <w:i/>
          <w:iCs/>
          <w:sz w:val="30"/>
          <w:szCs w:val="30"/>
          <w:cs/>
        </w:rPr>
        <w:tab/>
      </w:r>
      <w:r w:rsidRPr="00567835">
        <w:rPr>
          <w:b/>
          <w:bCs/>
          <w:i/>
          <w:iCs/>
          <w:sz w:val="30"/>
          <w:szCs w:val="30"/>
          <w:cs/>
        </w:rPr>
        <w:t>การ</w:t>
      </w:r>
      <w:r w:rsidR="00587762" w:rsidRPr="00567835">
        <w:rPr>
          <w:b/>
          <w:bCs/>
          <w:i/>
          <w:iCs/>
          <w:sz w:val="30"/>
          <w:szCs w:val="30"/>
          <w:cs/>
        </w:rPr>
        <w:t>ใช้วิจารณญาณและ</w:t>
      </w:r>
      <w:r w:rsidR="00F25896" w:rsidRPr="00567835">
        <w:rPr>
          <w:b/>
          <w:bCs/>
          <w:i/>
          <w:iCs/>
          <w:sz w:val="30"/>
          <w:szCs w:val="30"/>
          <w:cs/>
        </w:rPr>
        <w:t>การ</w:t>
      </w:r>
      <w:r w:rsidRPr="00567835">
        <w:rPr>
          <w:b/>
          <w:bCs/>
          <w:i/>
          <w:iCs/>
          <w:sz w:val="30"/>
          <w:szCs w:val="30"/>
          <w:cs/>
        </w:rPr>
        <w:t>ประมาณการ</w:t>
      </w:r>
    </w:p>
    <w:p w:rsidR="008D0BA8" w:rsidRPr="00567835" w:rsidRDefault="008D0BA8" w:rsidP="004F509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:rsidR="008D0BA8" w:rsidRPr="00567835" w:rsidRDefault="008D0BA8" w:rsidP="008D0BA8">
      <w:pPr>
        <w:ind w:left="54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ในการจัดทำงบการเงิน</w:t>
      </w:r>
      <w:r w:rsidR="008B057C">
        <w:rPr>
          <w:rFonts w:hint="cs"/>
          <w:sz w:val="30"/>
          <w:szCs w:val="30"/>
          <w:cs/>
        </w:rPr>
        <w:t>ระหว่างกาล</w:t>
      </w:r>
      <w:r w:rsidRPr="00567835">
        <w:rPr>
          <w:sz w:val="30"/>
          <w:szCs w:val="30"/>
          <w:cs/>
        </w:rPr>
        <w:t>ให้เป็นไปตามมาตรฐานการรายงานทางการเงิน ผู้บริหารต้องใช้วิจารณญาณ</w:t>
      </w:r>
      <w:r w:rsidR="00B106F4">
        <w:rPr>
          <w:sz w:val="30"/>
          <w:szCs w:val="30"/>
          <w:cs/>
        </w:rPr>
        <w:br/>
      </w:r>
      <w:r w:rsidR="001D7B1E" w:rsidRPr="00567835">
        <w:rPr>
          <w:sz w:val="30"/>
          <w:szCs w:val="30"/>
          <w:cs/>
        </w:rPr>
        <w:t>การประมาณและข้อสมมติ</w:t>
      </w:r>
      <w:r w:rsidRPr="00567835">
        <w:rPr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8D0BA8" w:rsidRPr="00567835" w:rsidRDefault="008D0BA8" w:rsidP="004F509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:rsidR="008D0BA8" w:rsidRPr="00567835" w:rsidRDefault="001D7B1E" w:rsidP="008D0BA8">
      <w:pPr>
        <w:ind w:left="54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ประมาณการและข้อสมมติ</w:t>
      </w:r>
      <w:r w:rsidR="008D0BA8" w:rsidRPr="00567835">
        <w:rPr>
          <w:sz w:val="30"/>
          <w:szCs w:val="30"/>
          <w:cs/>
        </w:rPr>
        <w:t>ที่ใช้ในการจัดทำงบการเงินจะได้รับการทบทวนอย่างต่อเนื่อง การปรับประมาณการทางบัญชีจะบันทึก</w:t>
      </w:r>
      <w:r w:rsidR="00337E94" w:rsidRPr="00567835">
        <w:rPr>
          <w:sz w:val="30"/>
          <w:szCs w:val="30"/>
          <w:cs/>
        </w:rPr>
        <w:t>โดยวิธีเปลี่ยนทันทีเป็นต้นไป</w:t>
      </w:r>
    </w:p>
    <w:p w:rsidR="00E44750" w:rsidRPr="00567835" w:rsidRDefault="00E44750" w:rsidP="004F509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:rsidR="00621E7F" w:rsidRPr="00567835" w:rsidRDefault="002065CA" w:rsidP="008D0BA8">
      <w:pPr>
        <w:ind w:left="540" w:right="-23"/>
        <w:jc w:val="thaiDistribute"/>
        <w:rPr>
          <w:i/>
          <w:iCs/>
          <w:sz w:val="30"/>
          <w:szCs w:val="30"/>
          <w:cs/>
        </w:rPr>
      </w:pPr>
      <w:r w:rsidRPr="00567835">
        <w:rPr>
          <w:i/>
          <w:iCs/>
          <w:sz w:val="30"/>
          <w:szCs w:val="30"/>
          <w:cs/>
        </w:rPr>
        <w:t>ข้อสมม</w:t>
      </w:r>
      <w:r w:rsidR="00621E7F" w:rsidRPr="00567835">
        <w:rPr>
          <w:i/>
          <w:iCs/>
          <w:sz w:val="30"/>
          <w:szCs w:val="30"/>
          <w:cs/>
        </w:rPr>
        <w:t>ติและ</w:t>
      </w:r>
      <w:r w:rsidR="00337E94" w:rsidRPr="00567835">
        <w:rPr>
          <w:i/>
          <w:iCs/>
          <w:sz w:val="30"/>
          <w:szCs w:val="30"/>
          <w:cs/>
        </w:rPr>
        <w:t>ความไม่แน่นอนของ</w:t>
      </w:r>
      <w:r w:rsidR="00E44750" w:rsidRPr="00567835">
        <w:rPr>
          <w:i/>
          <w:iCs/>
          <w:sz w:val="30"/>
          <w:szCs w:val="30"/>
          <w:cs/>
        </w:rPr>
        <w:t>การ</w:t>
      </w:r>
      <w:r w:rsidR="00621E7F" w:rsidRPr="00567835">
        <w:rPr>
          <w:i/>
          <w:iCs/>
          <w:sz w:val="30"/>
          <w:szCs w:val="30"/>
          <w:cs/>
        </w:rPr>
        <w:t>ประมาณการ</w:t>
      </w:r>
    </w:p>
    <w:p w:rsidR="008D0BA8" w:rsidRPr="00567835" w:rsidRDefault="008D0BA8" w:rsidP="004F509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8D0BA8" w:rsidRPr="00567835" w:rsidRDefault="008D0BA8" w:rsidP="008D0BA8">
      <w:pPr>
        <w:ind w:left="54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ข้อมูลเกี่ยวกับ</w:t>
      </w:r>
      <w:r w:rsidR="007213AC" w:rsidRPr="00567835">
        <w:rPr>
          <w:sz w:val="30"/>
          <w:szCs w:val="30"/>
          <w:cs/>
        </w:rPr>
        <w:t>ข้อสมมติและ</w:t>
      </w:r>
      <w:r w:rsidR="00337E94" w:rsidRPr="00567835">
        <w:rPr>
          <w:sz w:val="30"/>
          <w:szCs w:val="30"/>
          <w:cs/>
        </w:rPr>
        <w:t>ความไม่แน่นอนของ</w:t>
      </w:r>
      <w:r w:rsidRPr="00567835">
        <w:rPr>
          <w:sz w:val="30"/>
          <w:szCs w:val="30"/>
          <w:cs/>
        </w:rPr>
        <w:t>การประมาณ</w:t>
      </w:r>
      <w:r w:rsidR="009F459C" w:rsidRPr="00567835">
        <w:rPr>
          <w:sz w:val="30"/>
          <w:szCs w:val="30"/>
          <w:cs/>
        </w:rPr>
        <w:t>การ</w:t>
      </w:r>
      <w:r w:rsidRPr="00567835">
        <w:rPr>
          <w:sz w:val="30"/>
          <w:szCs w:val="30"/>
          <w:cs/>
        </w:rPr>
        <w:t>ที่สำคัญ</w:t>
      </w:r>
      <w:r w:rsidR="00337E94" w:rsidRPr="00567835">
        <w:rPr>
          <w:sz w:val="30"/>
          <w:szCs w:val="30"/>
          <w:cs/>
        </w:rPr>
        <w:t>ซึ่งมีความเสี่ยงอย่างมีนัยสำคัญที่เป็นเหตุให้ต้องมีการปรับปรุงจำนวนเงินที่รับรู้</w:t>
      </w:r>
      <w:r w:rsidRPr="00567835">
        <w:rPr>
          <w:sz w:val="30"/>
          <w:szCs w:val="30"/>
          <w:cs/>
        </w:rPr>
        <w:t>ในงบการเงิน</w:t>
      </w:r>
      <w:r w:rsidR="00546FC6">
        <w:rPr>
          <w:rFonts w:hint="cs"/>
          <w:sz w:val="30"/>
          <w:szCs w:val="30"/>
          <w:cs/>
        </w:rPr>
        <w:t>ระหว่างกาล</w:t>
      </w:r>
      <w:r w:rsidR="00EF257A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ซึ่ง</w:t>
      </w:r>
      <w:r w:rsidR="001412E8" w:rsidRPr="00567835">
        <w:rPr>
          <w:sz w:val="30"/>
          <w:szCs w:val="30"/>
          <w:cs/>
        </w:rPr>
        <w:t>ได้เปิดเผยใน</w:t>
      </w:r>
      <w:r w:rsidRPr="00567835">
        <w:rPr>
          <w:sz w:val="30"/>
          <w:szCs w:val="30"/>
          <w:cs/>
        </w:rPr>
        <w:t xml:space="preserve">หมายเหตุประกอบงบการเงินต่อไปนี้ </w:t>
      </w:r>
    </w:p>
    <w:p w:rsidR="008D0BA8" w:rsidRPr="00567835" w:rsidRDefault="008D0BA8" w:rsidP="004F509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:rsidR="008D0BA8" w:rsidRPr="00567835" w:rsidRDefault="008D0BA8" w:rsidP="008D0BA8">
      <w:pPr>
        <w:tabs>
          <w:tab w:val="left" w:pos="5040"/>
        </w:tabs>
        <w:ind w:left="4230" w:hanging="3690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 xml:space="preserve">หมายเหตุประกอบงบการเงินข้อ </w:t>
      </w:r>
      <w:r w:rsidR="000312A3" w:rsidRPr="00567835">
        <w:rPr>
          <w:sz w:val="30"/>
          <w:szCs w:val="30"/>
        </w:rPr>
        <w:t>8</w:t>
      </w:r>
      <w:r w:rsidRPr="00567835">
        <w:rPr>
          <w:sz w:val="30"/>
          <w:szCs w:val="30"/>
        </w:rPr>
        <w:tab/>
      </w:r>
      <w:r w:rsidRPr="00567835">
        <w:rPr>
          <w:color w:val="000000"/>
          <w:sz w:val="30"/>
          <w:szCs w:val="30"/>
          <w:cs/>
        </w:rPr>
        <w:t>ตราสารอนุพันธ์</w:t>
      </w:r>
    </w:p>
    <w:p w:rsidR="008D0BA8" w:rsidRPr="00567835" w:rsidRDefault="008D0BA8" w:rsidP="008D0BA8">
      <w:pPr>
        <w:tabs>
          <w:tab w:val="left" w:pos="5040"/>
        </w:tabs>
        <w:ind w:left="4230" w:hanging="3690"/>
        <w:rPr>
          <w:color w:val="000000"/>
          <w:sz w:val="30"/>
          <w:szCs w:val="30"/>
        </w:rPr>
      </w:pPr>
      <w:r w:rsidRPr="00567835">
        <w:rPr>
          <w:sz w:val="30"/>
          <w:szCs w:val="30"/>
          <w:cs/>
        </w:rPr>
        <w:t xml:space="preserve">หมายเหตุประกอบงบการเงินข้อ </w:t>
      </w:r>
      <w:r w:rsidR="00BE4A59" w:rsidRPr="00567835">
        <w:rPr>
          <w:sz w:val="30"/>
          <w:szCs w:val="30"/>
        </w:rPr>
        <w:t>1</w:t>
      </w:r>
      <w:r w:rsidR="000312A3" w:rsidRPr="00567835">
        <w:rPr>
          <w:sz w:val="30"/>
          <w:szCs w:val="30"/>
        </w:rPr>
        <w:t>1</w:t>
      </w:r>
      <w:r w:rsidRPr="00567835">
        <w:rPr>
          <w:sz w:val="30"/>
          <w:szCs w:val="30"/>
          <w:cs/>
        </w:rPr>
        <w:t>.</w:t>
      </w:r>
      <w:r w:rsidRPr="00567835">
        <w:rPr>
          <w:sz w:val="30"/>
          <w:szCs w:val="30"/>
        </w:rPr>
        <w:t>9</w:t>
      </w:r>
      <w:r w:rsidRPr="00567835">
        <w:rPr>
          <w:sz w:val="30"/>
          <w:szCs w:val="30"/>
        </w:rPr>
        <w:tab/>
      </w:r>
      <w:r w:rsidRPr="00567835">
        <w:rPr>
          <w:color w:val="000000"/>
          <w:sz w:val="30"/>
          <w:szCs w:val="30"/>
          <w:cs/>
        </w:rPr>
        <w:t>ค่าเผื่อหนี้สงสัยจะสูญ</w:t>
      </w:r>
    </w:p>
    <w:p w:rsidR="00B10B93" w:rsidRPr="00567835" w:rsidRDefault="00D52AC6" w:rsidP="008D0BA8">
      <w:pPr>
        <w:tabs>
          <w:tab w:val="left" w:pos="5040"/>
        </w:tabs>
        <w:ind w:left="4230" w:hanging="3690"/>
        <w:rPr>
          <w:color w:val="000000"/>
          <w:sz w:val="22"/>
          <w:szCs w:val="22"/>
          <w:cs/>
        </w:rPr>
      </w:pPr>
      <w:r w:rsidRPr="00567835">
        <w:rPr>
          <w:sz w:val="30"/>
          <w:szCs w:val="30"/>
          <w:cs/>
        </w:rPr>
        <w:t xml:space="preserve">หมายเหตุประกอบงบการเงินข้อ </w:t>
      </w:r>
      <w:r w:rsidR="0042572E" w:rsidRPr="00567835">
        <w:rPr>
          <w:sz w:val="30"/>
          <w:szCs w:val="30"/>
        </w:rPr>
        <w:t>2</w:t>
      </w:r>
      <w:r w:rsidR="00752EA5" w:rsidRPr="00567835">
        <w:rPr>
          <w:sz w:val="30"/>
          <w:szCs w:val="30"/>
        </w:rPr>
        <w:t>3</w:t>
      </w:r>
      <w:r w:rsidRPr="00567835">
        <w:rPr>
          <w:sz w:val="30"/>
          <w:szCs w:val="30"/>
        </w:rPr>
        <w:tab/>
      </w:r>
      <w:r w:rsidRPr="00567835">
        <w:rPr>
          <w:sz w:val="30"/>
          <w:szCs w:val="30"/>
          <w:cs/>
        </w:rPr>
        <w:t>หนี้สินจากสัญญาประกันภัย</w:t>
      </w:r>
    </w:p>
    <w:p w:rsidR="00EF257A" w:rsidRPr="00567835" w:rsidRDefault="00EF257A">
      <w:pPr>
        <w:suppressAutoHyphens w:val="0"/>
        <w:rPr>
          <w:sz w:val="24"/>
          <w:szCs w:val="24"/>
          <w:cs/>
        </w:rPr>
      </w:pPr>
    </w:p>
    <w:p w:rsidR="001855CF" w:rsidRPr="00567835" w:rsidRDefault="001855CF" w:rsidP="001855CF">
      <w:pPr>
        <w:ind w:left="555" w:right="-43"/>
        <w:jc w:val="thaiDistribute"/>
        <w:rPr>
          <w:i/>
          <w:iCs/>
          <w:sz w:val="30"/>
          <w:szCs w:val="30"/>
        </w:rPr>
      </w:pPr>
      <w:r w:rsidRPr="00567835">
        <w:rPr>
          <w:b/>
          <w:bCs/>
          <w:i/>
          <w:iCs/>
          <w:sz w:val="30"/>
          <w:szCs w:val="30"/>
          <w:cs/>
        </w:rPr>
        <w:t xml:space="preserve">สำรองประกันภัยสำหรับสัญญาประกันภัยระยะยาว </w:t>
      </w:r>
    </w:p>
    <w:p w:rsidR="001855CF" w:rsidRPr="00567835" w:rsidRDefault="001855CF" w:rsidP="009778C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0312A3" w:rsidRPr="00567835" w:rsidRDefault="000312A3" w:rsidP="000312A3">
      <w:pPr>
        <w:spacing w:line="380" w:lineRule="exact"/>
        <w:ind w:left="540" w:right="-243"/>
        <w:rPr>
          <w:i/>
          <w:iCs/>
          <w:sz w:val="30"/>
          <w:szCs w:val="30"/>
          <w:lang w:eastAsia="en-US"/>
        </w:rPr>
      </w:pPr>
      <w:r w:rsidRPr="00567835">
        <w:rPr>
          <w:i/>
          <w:iCs/>
          <w:sz w:val="30"/>
          <w:szCs w:val="30"/>
          <w:cs/>
        </w:rPr>
        <w:t>กระบวนการที่เกี่ยวข้องในการกำหนดข้อสมมติของสำรองประกันภัยสำหรับสัญญาประกันระยะยาว</w:t>
      </w:r>
    </w:p>
    <w:p w:rsidR="000312A3" w:rsidRPr="00567835" w:rsidRDefault="000312A3" w:rsidP="000312A3">
      <w:pPr>
        <w:ind w:left="540"/>
        <w:jc w:val="thaiDistribute"/>
        <w:rPr>
          <w:sz w:val="30"/>
          <w:szCs w:val="30"/>
          <w:lang w:val="en-GB"/>
        </w:rPr>
      </w:pPr>
    </w:p>
    <w:p w:rsidR="000312A3" w:rsidRPr="00567835" w:rsidRDefault="000312A3" w:rsidP="000312A3">
      <w:pPr>
        <w:ind w:left="54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บริษัทย่อยกำหนดมูลค่าของสำรองประกันภัยสำหรับสัญญาประกันภัยระยะยาว ตามวิธีคำนวณสำรองประกันภัยแบบเบี้ยประกันภัยสุทธิ ซึ่งขึ้นอยู่กับข้อสมมติที่จัดทำโดยผู้บริหารของบริษัทย่อย ได้แก่ อัตรามรณะ อัตราทุพพล</w:t>
      </w:r>
      <w:r w:rsidR="00205CB9" w:rsidRPr="00567835">
        <w:rPr>
          <w:sz w:val="30"/>
          <w:szCs w:val="30"/>
        </w:rPr>
        <w:br/>
      </w:r>
      <w:r w:rsidRPr="00567835">
        <w:rPr>
          <w:sz w:val="30"/>
          <w:szCs w:val="30"/>
          <w:cs/>
        </w:rPr>
        <w:t>ภาพและอัตราดอกเบี้ยที่คิดลด เมื่อออกแบบผลิตภัณฑ์ประกันชีวิตและตามที่ได้เสนอแก่สำนักงานคณะกรรมการกำกับและส่งเสริมการประกอบธุรกิจประกันภัย ข้อสมมติเหล่านี้ถูกใช้สำหรับการคำนวณหนี้สินดังกล่าวตลอดช่วงอายุสัญญา ซึ่งโดยทั่วไปจะไม่มีการเปลี่ยนแปลง</w:t>
      </w:r>
    </w:p>
    <w:p w:rsidR="000312A3" w:rsidRPr="00567835" w:rsidRDefault="000312A3" w:rsidP="000312A3">
      <w:pPr>
        <w:ind w:left="54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lastRenderedPageBreak/>
        <w:t>ข้อสมมติข้างต้นจะถูกทบทวนทุกปีเพื่อประเมินว่าข้อสมมติดังกล่าวสะท้อนประสบการณ์ที่เกิดขึ้นจริงหรือไม่</w:t>
      </w:r>
      <w:r w:rsidRPr="00567835">
        <w:rPr>
          <w:sz w:val="30"/>
          <w:szCs w:val="30"/>
          <w:cs/>
        </w:rPr>
        <w:br/>
        <w:t>ในกรณีที่มีข้อบ่งนี้ให้เห็นว่าข้อสมมติดังกล่าวไม่เหมาะสม ข้อสมมติดังกล่าวจะถูกปรับปรุงเพื่อให้สะท้อน</w:t>
      </w:r>
      <w:r w:rsidRPr="00567835">
        <w:rPr>
          <w:spacing w:val="-2"/>
          <w:sz w:val="30"/>
          <w:szCs w:val="30"/>
          <w:cs/>
        </w:rPr>
        <w:t>ประสบการณ์ที่เกิดขึ้นจริง แต่ข้อสมมติดังกล่าวจะไม่ถูกปรับปรุงถ้าไม่ขัดแย้งกับความเป็นจริง (</w:t>
      </w:r>
      <w:r w:rsidRPr="00567835">
        <w:rPr>
          <w:spacing w:val="-2"/>
          <w:sz w:val="30"/>
          <w:szCs w:val="30"/>
        </w:rPr>
        <w:t>adverse experience</w:t>
      </w:r>
      <w:r w:rsidRPr="00567835">
        <w:rPr>
          <w:spacing w:val="-2"/>
          <w:sz w:val="30"/>
          <w:szCs w:val="30"/>
          <w:cs/>
        </w:rPr>
        <w:t>)</w:t>
      </w:r>
    </w:p>
    <w:p w:rsidR="000312A3" w:rsidRPr="00567835" w:rsidRDefault="000312A3" w:rsidP="000312A3">
      <w:pPr>
        <w:spacing w:line="380" w:lineRule="exact"/>
        <w:ind w:left="540" w:right="-243"/>
        <w:rPr>
          <w:i/>
          <w:iCs/>
          <w:sz w:val="30"/>
          <w:szCs w:val="30"/>
        </w:rPr>
      </w:pPr>
    </w:p>
    <w:p w:rsidR="000312A3" w:rsidRPr="00567835" w:rsidRDefault="000312A3" w:rsidP="000312A3">
      <w:pPr>
        <w:spacing w:line="380" w:lineRule="exact"/>
        <w:ind w:left="540" w:right="-243"/>
        <w:rPr>
          <w:i/>
          <w:iCs/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t>กระบวนการที่เกี่ยวข้องในการกำหนดข้อสมมติของสำรองค่าสินไหมทดแทนและค่าสินไหมทดแทนค้างจ่าย</w:t>
      </w:r>
    </w:p>
    <w:p w:rsidR="000312A3" w:rsidRPr="00567835" w:rsidRDefault="000312A3" w:rsidP="000312A3">
      <w:pPr>
        <w:ind w:left="540"/>
        <w:jc w:val="thaiDistribute"/>
        <w:rPr>
          <w:sz w:val="30"/>
          <w:szCs w:val="30"/>
          <w:lang w:val="en-GB"/>
        </w:rPr>
      </w:pPr>
    </w:p>
    <w:p w:rsidR="000312A3" w:rsidRPr="00567835" w:rsidRDefault="000312A3" w:rsidP="000312A3">
      <w:pPr>
        <w:ind w:left="54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บริษัทย่อยกำหนดสำรองค่าสินไหมทดแทนและค่าสินไหมทดแทนค้างจ่ายตามการปฏิบัติที่ยอมรับในระดับสากล</w:t>
      </w:r>
      <w:r w:rsidRPr="00567835">
        <w:rPr>
          <w:sz w:val="30"/>
          <w:szCs w:val="30"/>
          <w:cs/>
        </w:rPr>
        <w:br/>
        <w:t>ข้อสมมติที่ใช้ในการประมาณการของสินทรัพย์และหนี้สินมีจุดมุ่งหมายเพื่อให้ผลลัพธ์ของประมาณการหนี้สินเพียงพอและครอบคลุมหนี้สินที่เกิดจากสัญญาประกันภัยเท่าที่สามารถคาดการณ์ได้อย่างสมเหตุสมผล</w:t>
      </w:r>
    </w:p>
    <w:p w:rsidR="000312A3" w:rsidRPr="00567835" w:rsidRDefault="000312A3" w:rsidP="000312A3">
      <w:pPr>
        <w:ind w:left="540"/>
        <w:jc w:val="thaiDistribute"/>
        <w:rPr>
          <w:sz w:val="30"/>
          <w:szCs w:val="30"/>
        </w:rPr>
      </w:pPr>
    </w:p>
    <w:p w:rsidR="0064344B" w:rsidRDefault="000312A3" w:rsidP="000312A3">
      <w:pPr>
        <w:ind w:left="54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อย่างไรก็ตาม ในความไม่แน่นอนในการตั้งประมาณการหนี้สินสำหรับสินไหมทดแทนมีแนวโน้มว่าผลลัพธ์</w:t>
      </w:r>
      <w:r w:rsidRPr="00567835">
        <w:rPr>
          <w:sz w:val="30"/>
          <w:szCs w:val="30"/>
          <w:cs/>
        </w:rPr>
        <w:br/>
        <w:t>สุดท้ายอาจจะมีผลแตกต่างอย่างเป็นสาระสำคัญกับหนี้สินที่ได้ตั้งอยู่เดิม</w:t>
      </w:r>
    </w:p>
    <w:p w:rsidR="000217CB" w:rsidRDefault="000217CB" w:rsidP="000312A3">
      <w:pPr>
        <w:ind w:left="540"/>
        <w:jc w:val="thaiDistribute"/>
        <w:rPr>
          <w:sz w:val="30"/>
          <w:szCs w:val="30"/>
          <w:cs/>
        </w:rPr>
      </w:pPr>
    </w:p>
    <w:p w:rsidR="000312A3" w:rsidRPr="00567835" w:rsidRDefault="000312A3" w:rsidP="000312A3">
      <w:pPr>
        <w:ind w:left="54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ประมาณการหนี้สินถูกจัดทำขึ้น ณ วันที่รายงาน สำหรับค่าสินไหมทดแทนทั้งหมดที่คาดว่าเกิดขึ้นของสินไหมทดแทนที่เกิดขึ้นจนถึง ณ วันที่รายงานไม่ว่าจะได้รับรายงานหรือไม่ก็ตาม รวมถึงค่าใช้จ่ายในการจัดการค่าสินไหมทดแทนหักด้วยจำนวนเงินที่ได้ชำระแล้ว</w:t>
      </w:r>
    </w:p>
    <w:p w:rsidR="000312A3" w:rsidRPr="00567835" w:rsidRDefault="000312A3" w:rsidP="000312A3">
      <w:pPr>
        <w:ind w:left="540"/>
        <w:jc w:val="thaiDistribute"/>
        <w:rPr>
          <w:sz w:val="30"/>
          <w:szCs w:val="30"/>
        </w:rPr>
      </w:pPr>
    </w:p>
    <w:p w:rsidR="000312A3" w:rsidRPr="00567835" w:rsidRDefault="000312A3" w:rsidP="000312A3">
      <w:pPr>
        <w:ind w:left="54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บริษัทย่อยได้ใช้ประสบการณ์ในอดีตและวิธีการทางคณิตศาสตร์ประกันภัยในการประมาณการค่าสินไหมทดแทนทั้งหมดดังกล่าว</w:t>
      </w:r>
    </w:p>
    <w:p w:rsidR="00B768EF" w:rsidRPr="00567835" w:rsidRDefault="00B768EF">
      <w:pPr>
        <w:suppressAutoHyphens w:val="0"/>
        <w:rPr>
          <w:i/>
          <w:iCs/>
          <w:sz w:val="30"/>
          <w:szCs w:val="30"/>
          <w:cs/>
        </w:rPr>
      </w:pPr>
    </w:p>
    <w:p w:rsidR="000312A3" w:rsidRPr="00567835" w:rsidRDefault="000312A3" w:rsidP="000312A3">
      <w:pPr>
        <w:ind w:left="540"/>
        <w:jc w:val="thaiDistribute"/>
        <w:rPr>
          <w:sz w:val="30"/>
          <w:szCs w:val="30"/>
          <w:cs/>
        </w:rPr>
      </w:pPr>
      <w:r w:rsidRPr="00567835">
        <w:rPr>
          <w:i/>
          <w:iCs/>
          <w:sz w:val="30"/>
          <w:szCs w:val="30"/>
          <w:cs/>
        </w:rPr>
        <w:t>กระบวนการที่เกี่ยวข้องในการกำหนดสำรองเบี้ยประกันภัย</w:t>
      </w:r>
    </w:p>
    <w:p w:rsidR="000312A3" w:rsidRPr="00567835" w:rsidRDefault="000312A3" w:rsidP="000312A3">
      <w:pPr>
        <w:ind w:left="540"/>
        <w:jc w:val="thaiDistribute"/>
        <w:rPr>
          <w:sz w:val="30"/>
          <w:szCs w:val="30"/>
          <w:lang w:val="en-GB"/>
        </w:rPr>
      </w:pPr>
    </w:p>
    <w:p w:rsidR="000312A3" w:rsidRPr="00567835" w:rsidRDefault="000312A3" w:rsidP="000312A3">
      <w:pPr>
        <w:ind w:left="54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บริษัทย่อยกำหนดมูลค่าของสำรองเบี้ยประกันภัยโดยวิธีสำรองเบี้ยประกันภัยที่ยังไม่ถือเป็นรายได้ ถูกคำนวณใน</w:t>
      </w:r>
      <w:r w:rsidRPr="00567835">
        <w:rPr>
          <w:sz w:val="30"/>
          <w:szCs w:val="30"/>
          <w:cs/>
        </w:rPr>
        <w:br/>
        <w:t xml:space="preserve">รูปแบบเดียวกันสำหรับทุกประเภทของสัญญาประกันภัยระยะสั้น </w:t>
      </w:r>
    </w:p>
    <w:p w:rsidR="000312A3" w:rsidRPr="00567835" w:rsidRDefault="000312A3" w:rsidP="000312A3">
      <w:pPr>
        <w:ind w:left="540"/>
        <w:jc w:val="thaiDistribute"/>
        <w:rPr>
          <w:sz w:val="30"/>
          <w:szCs w:val="30"/>
        </w:rPr>
      </w:pPr>
    </w:p>
    <w:p w:rsidR="000312A3" w:rsidRPr="00567835" w:rsidRDefault="000312A3" w:rsidP="000312A3">
      <w:pPr>
        <w:ind w:firstLine="540"/>
        <w:jc w:val="thaiDistribute"/>
        <w:rPr>
          <w:i/>
          <w:iCs/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t xml:space="preserve">การวัดมูลค่ายุติธรรม </w:t>
      </w:r>
    </w:p>
    <w:p w:rsidR="000312A3" w:rsidRPr="00567835" w:rsidRDefault="000312A3" w:rsidP="000312A3">
      <w:pPr>
        <w:ind w:left="540"/>
        <w:jc w:val="thaiDistribute"/>
        <w:rPr>
          <w:sz w:val="30"/>
          <w:szCs w:val="30"/>
        </w:rPr>
      </w:pPr>
    </w:p>
    <w:p w:rsidR="00835588" w:rsidRDefault="000312A3" w:rsidP="000312A3">
      <w:pPr>
        <w:ind w:left="54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นโยบายการบัญชีและการเปิดเผยข้อมูลของธนาคารและบริษัทย่อยหลายข้อกำหนดให้มีการวัดมูลค่ายุติธรรมทั้งสินทรัพย์ทางการเงินและไม่ใช่ทางการเงิน รายละเอียดของวิธีการและข้อสมมติของการวัดมูลค่ายุติธรรมแสดงในหมายเหตุประกอบงบการเงินข้อ </w:t>
      </w:r>
      <w:r w:rsidRPr="00567835">
        <w:rPr>
          <w:sz w:val="30"/>
          <w:szCs w:val="30"/>
        </w:rPr>
        <w:t>5</w:t>
      </w:r>
      <w:r w:rsidRPr="00567835">
        <w:rPr>
          <w:sz w:val="30"/>
          <w:szCs w:val="30"/>
          <w:cs/>
        </w:rPr>
        <w:t xml:space="preserve"> และ 1</w:t>
      </w:r>
      <w:r w:rsidRPr="00567835">
        <w:rPr>
          <w:sz w:val="30"/>
          <w:szCs w:val="30"/>
        </w:rPr>
        <w:t>5</w:t>
      </w:r>
    </w:p>
    <w:p w:rsidR="00835588" w:rsidRDefault="00835588">
      <w:pPr>
        <w:suppressAutoHyphens w:val="0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:rsidR="008D0BA8" w:rsidRPr="00567835" w:rsidRDefault="00B16DF6" w:rsidP="00921012">
      <w:pPr>
        <w:pStyle w:val="ListParagraph"/>
        <w:tabs>
          <w:tab w:val="left" w:pos="540"/>
        </w:tabs>
        <w:ind w:left="0" w:right="-25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6783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3</w:t>
      </w:r>
      <w:r w:rsidR="00004666" w:rsidRPr="0056783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</w:r>
      <w:r w:rsidR="008D0BA8" w:rsidRPr="0056783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:rsidR="008D0BA8" w:rsidRPr="00567835" w:rsidRDefault="008D0BA8" w:rsidP="004F509A">
      <w:pPr>
        <w:ind w:left="540"/>
        <w:jc w:val="thaiDistribute"/>
        <w:rPr>
          <w:sz w:val="30"/>
          <w:szCs w:val="30"/>
        </w:rPr>
      </w:pPr>
    </w:p>
    <w:p w:rsidR="00B16DF6" w:rsidRPr="00567835" w:rsidRDefault="002B3E21" w:rsidP="000E52E3">
      <w:pPr>
        <w:ind w:left="54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:rsidR="000E52E3" w:rsidRPr="00567835" w:rsidRDefault="00B16DF6" w:rsidP="000E52E3">
      <w:pPr>
        <w:ind w:left="54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 </w:t>
      </w:r>
    </w:p>
    <w:p w:rsidR="008D0BA8" w:rsidRPr="00567835" w:rsidRDefault="000E52E3" w:rsidP="004F509A">
      <w:pPr>
        <w:tabs>
          <w:tab w:val="left" w:pos="540"/>
          <w:tab w:val="left" w:pos="1080"/>
        </w:tabs>
        <w:ind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</w:rPr>
        <w:tab/>
      </w:r>
      <w:r w:rsidR="00B16DF6" w:rsidRPr="00567835">
        <w:rPr>
          <w:sz w:val="30"/>
          <w:szCs w:val="30"/>
        </w:rPr>
        <w:t>3</w:t>
      </w:r>
      <w:r w:rsidR="00CD1A32" w:rsidRPr="00567835">
        <w:rPr>
          <w:sz w:val="30"/>
          <w:szCs w:val="30"/>
          <w:cs/>
        </w:rPr>
        <w:t>.</w:t>
      </w:r>
      <w:r w:rsidR="00CD1A32" w:rsidRPr="00567835">
        <w:rPr>
          <w:sz w:val="30"/>
          <w:szCs w:val="30"/>
        </w:rPr>
        <w:t>1</w:t>
      </w:r>
      <w:r w:rsidR="004F509A" w:rsidRPr="00567835">
        <w:rPr>
          <w:sz w:val="30"/>
          <w:szCs w:val="30"/>
        </w:rPr>
        <w:tab/>
      </w:r>
      <w:r w:rsidR="008D0BA8" w:rsidRPr="00567835">
        <w:rPr>
          <w:spacing w:val="-4"/>
          <w:sz w:val="30"/>
          <w:szCs w:val="30"/>
          <w:cs/>
          <w:lang w:val="th-TH"/>
        </w:rPr>
        <w:t>เกณฑ์ในการจัดทำงบการเงินรวม</w:t>
      </w:r>
    </w:p>
    <w:p w:rsidR="008D0BA8" w:rsidRPr="00567835" w:rsidRDefault="008D0BA8" w:rsidP="004F509A">
      <w:pPr>
        <w:ind w:left="1080"/>
        <w:rPr>
          <w:sz w:val="30"/>
          <w:szCs w:val="30"/>
        </w:rPr>
      </w:pPr>
    </w:p>
    <w:p w:rsidR="00F63F6C" w:rsidRPr="00567835" w:rsidRDefault="00F63F6C" w:rsidP="00F63F6C">
      <w:pPr>
        <w:ind w:left="1080" w:right="-23"/>
        <w:jc w:val="thaiDistribute"/>
        <w:rPr>
          <w:sz w:val="30"/>
          <w:szCs w:val="30"/>
        </w:rPr>
      </w:pPr>
      <w:r w:rsidRPr="00567835">
        <w:rPr>
          <w:spacing w:val="-4"/>
          <w:sz w:val="30"/>
          <w:szCs w:val="30"/>
          <w:cs/>
        </w:rPr>
        <w:t>งบการเงินรวมประกอบด้วยงบการเงินของธนาคารและบริษัทย่อย (รวมกันเรียกว่า “ธนาคารและบริษัทย่อย”)</w:t>
      </w:r>
      <w:r w:rsidRPr="00567835">
        <w:rPr>
          <w:sz w:val="30"/>
          <w:szCs w:val="30"/>
          <w:cs/>
        </w:rPr>
        <w:t xml:space="preserve"> และส่วนได้เสียในบริษัทร่วม</w:t>
      </w:r>
    </w:p>
    <w:p w:rsidR="00F63F6C" w:rsidRPr="00567835" w:rsidRDefault="00F63F6C" w:rsidP="00F63F6C">
      <w:pPr>
        <w:ind w:left="1080" w:right="-23"/>
        <w:jc w:val="thaiDistribute"/>
        <w:rPr>
          <w:sz w:val="30"/>
          <w:szCs w:val="30"/>
        </w:rPr>
      </w:pPr>
    </w:p>
    <w:p w:rsidR="00F63F6C" w:rsidRPr="00567835" w:rsidRDefault="00F63F6C" w:rsidP="00F63F6C">
      <w:pPr>
        <w:ind w:left="1080" w:right="-23"/>
        <w:jc w:val="thaiDistribute"/>
        <w:rPr>
          <w:i/>
          <w:iCs/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t xml:space="preserve">การรวมธุรกิจ </w:t>
      </w:r>
    </w:p>
    <w:p w:rsidR="00F63F6C" w:rsidRPr="00567835" w:rsidRDefault="00F63F6C" w:rsidP="00F63F6C">
      <w:pPr>
        <w:ind w:left="1080" w:right="-23"/>
        <w:jc w:val="thaiDistribute"/>
        <w:rPr>
          <w:sz w:val="30"/>
          <w:szCs w:val="30"/>
        </w:rPr>
      </w:pPr>
    </w:p>
    <w:p w:rsidR="0064344B" w:rsidRDefault="00F63F6C" w:rsidP="00F63F6C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ธนาคารบันทึกบัญชีสำหรับการรวมธุรกิจตามวิธีซื้อ เมื่อการควบคุม</w:t>
      </w:r>
      <w:r w:rsidR="00AB3F51" w:rsidRPr="00567835">
        <w:rPr>
          <w:sz w:val="30"/>
          <w:szCs w:val="30"/>
          <w:cs/>
        </w:rPr>
        <w:t xml:space="preserve"> (ตามที่กล่าวไว้ในส่วนของบริษัทย่อย) </w:t>
      </w:r>
      <w:r w:rsidRPr="00567835">
        <w:rPr>
          <w:sz w:val="30"/>
          <w:szCs w:val="30"/>
          <w:cs/>
        </w:rPr>
        <w:t>ถูกโอนไปยังธนาคาร ยกเว้นในกรณีที่เป็นการรวมธุรกิจภายใต้การควบคุมเดียวกัน</w:t>
      </w:r>
    </w:p>
    <w:p w:rsidR="0064344B" w:rsidRDefault="0064344B" w:rsidP="00F63F6C">
      <w:pPr>
        <w:ind w:left="1080" w:right="-23"/>
        <w:jc w:val="thaiDistribute"/>
        <w:rPr>
          <w:sz w:val="30"/>
          <w:szCs w:val="30"/>
        </w:rPr>
      </w:pPr>
    </w:p>
    <w:p w:rsidR="00F63F6C" w:rsidRPr="00567835" w:rsidRDefault="00F63F6C" w:rsidP="00F63F6C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:rsidR="00F63F6C" w:rsidRPr="00567835" w:rsidRDefault="00F63F6C" w:rsidP="00F63F6C">
      <w:pPr>
        <w:ind w:left="1080" w:right="-23"/>
        <w:jc w:val="thaiDistribute"/>
        <w:rPr>
          <w:sz w:val="30"/>
          <w:szCs w:val="30"/>
        </w:rPr>
      </w:pPr>
    </w:p>
    <w:p w:rsidR="00F63F6C" w:rsidRDefault="00F63F6C" w:rsidP="00F63F6C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หักด้วยมูลค่าสุทธิ (มูลค่ายุติธรรม) ของสินทรัพย์ที่ระบุได้ที่ได้มาและหนี้สินที่รับมา ซึ่งวัดมูลค่า ณ วันที่ซื้อ</w:t>
      </w:r>
    </w:p>
    <w:p w:rsidR="005A7890" w:rsidRPr="00567835" w:rsidRDefault="005A7890" w:rsidP="00F63F6C">
      <w:pPr>
        <w:ind w:left="1080" w:right="-23"/>
        <w:jc w:val="thaiDistribute"/>
        <w:rPr>
          <w:sz w:val="30"/>
          <w:szCs w:val="30"/>
        </w:rPr>
      </w:pPr>
    </w:p>
    <w:p w:rsidR="00F63F6C" w:rsidRPr="00567835" w:rsidRDefault="00F63F6C" w:rsidP="00F63F6C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สิ่งตอบแทนที่โอนให้ต้องวัดด้วยมูลค่ายุติธรรมของสินทรัพย์ที่โอนไป หนี้สินที่ธนาคารก่อขึ้นเพื่อจ่ายชำระให้แก่เจ้าของเดิม และส่วนได้เสียในส่วนของเจ้าของที่ออกโดยธนาคาร ทั้งนี้สิ่งตอบแทนที่โอนให้ยังรวมถึงมูลค่ายุติธรรมของหนี้สินที่อาจเกิดขึ้น</w:t>
      </w:r>
    </w:p>
    <w:p w:rsidR="00F63F6C" w:rsidRPr="00567835" w:rsidRDefault="00F63F6C" w:rsidP="00F63F6C">
      <w:pPr>
        <w:ind w:left="1080" w:right="-23"/>
        <w:jc w:val="thaiDistribute"/>
        <w:rPr>
          <w:sz w:val="30"/>
          <w:szCs w:val="30"/>
        </w:rPr>
      </w:pPr>
    </w:p>
    <w:p w:rsidR="00F63F6C" w:rsidRPr="00567835" w:rsidRDefault="00F63F6C" w:rsidP="00F63F6C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:rsidR="00F63F6C" w:rsidRPr="00567835" w:rsidRDefault="00F63F6C" w:rsidP="00F63F6C">
      <w:pPr>
        <w:ind w:left="1080" w:right="-23"/>
        <w:jc w:val="thaiDistribute"/>
        <w:rPr>
          <w:sz w:val="30"/>
          <w:szCs w:val="30"/>
        </w:rPr>
      </w:pPr>
    </w:p>
    <w:p w:rsidR="00F63F6C" w:rsidRDefault="00F63F6C" w:rsidP="00F63F6C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ต้นทุนที่เกี่ยวข้องกับการซื้อของธนาคารที่เกิดขึ้นซึ่งเป็นผลมาจากการรวมธุรกิจ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 ๆ ถือเป็นค่าใช้จ่ายเมื่อเกิดขึ้น</w:t>
      </w:r>
    </w:p>
    <w:p w:rsidR="0064344B" w:rsidRDefault="0064344B">
      <w:pPr>
        <w:suppressAutoHyphens w:val="0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:rsidR="00F63F6C" w:rsidRPr="00567835" w:rsidRDefault="00F63F6C" w:rsidP="00F63F6C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                การรวมธุรกิจเกิดขึ้น ธนาคารประมาณการมูลค่าของรายการซึ่งข้อมูลทางบัญชียังไม่สมบูรณ์เพื่อรายงาน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 ๆ ที่เคยรับรู้ไว้ ณ วันที่ซื้อ</w:t>
      </w:r>
    </w:p>
    <w:p w:rsidR="00F63F6C" w:rsidRPr="00567835" w:rsidRDefault="00F63F6C" w:rsidP="00F63F6C">
      <w:pPr>
        <w:ind w:left="1080" w:right="-23"/>
        <w:jc w:val="thaiDistribute"/>
        <w:rPr>
          <w:sz w:val="30"/>
          <w:szCs w:val="30"/>
        </w:rPr>
      </w:pPr>
    </w:p>
    <w:p w:rsidR="00F63F6C" w:rsidRPr="00567835" w:rsidRDefault="00F63F6C" w:rsidP="00F63F6C">
      <w:pPr>
        <w:pStyle w:val="NoSpacing"/>
        <w:ind w:left="360" w:firstLine="720"/>
        <w:rPr>
          <w:i/>
          <w:iCs/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t>การซื้อแบบทยอยซื้อ</w:t>
      </w:r>
    </w:p>
    <w:p w:rsidR="00F63F6C" w:rsidRPr="00567835" w:rsidRDefault="00F63F6C" w:rsidP="00F63F6C">
      <w:pPr>
        <w:pStyle w:val="NoSpacing"/>
        <w:rPr>
          <w:sz w:val="30"/>
          <w:szCs w:val="30"/>
        </w:rPr>
      </w:pPr>
    </w:p>
    <w:p w:rsidR="00B94B65" w:rsidRDefault="00F63F6C" w:rsidP="00AB3F51">
      <w:pPr>
        <w:pStyle w:val="NoSpacing"/>
        <w:ind w:left="1080"/>
        <w:jc w:val="thaiDistribute"/>
        <w:rPr>
          <w:i/>
          <w:iCs/>
          <w:sz w:val="30"/>
          <w:szCs w:val="30"/>
        </w:rPr>
      </w:pPr>
      <w:r w:rsidRPr="00567835">
        <w:rPr>
          <w:sz w:val="30"/>
          <w:szCs w:val="30"/>
          <w:cs/>
        </w:rPr>
        <w:t xml:space="preserve">ในการรวมธุรกิจที่ดำเนินการสำเร็จจากการทยอยซื้อ ธนาคารต้องวัดมูลค่าส่วนได้เสียของเงินลงทุนที่ธนาคาร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  </w:t>
      </w:r>
    </w:p>
    <w:p w:rsidR="00B94B65" w:rsidRDefault="00B94B65" w:rsidP="00AB3F51">
      <w:pPr>
        <w:pStyle w:val="NoSpacing"/>
        <w:ind w:left="1080"/>
        <w:jc w:val="thaiDistribute"/>
        <w:rPr>
          <w:i/>
          <w:iCs/>
          <w:sz w:val="30"/>
          <w:szCs w:val="30"/>
        </w:rPr>
      </w:pPr>
    </w:p>
    <w:p w:rsidR="00F63F6C" w:rsidRPr="00567835" w:rsidRDefault="00F63F6C" w:rsidP="00F63F6C">
      <w:pPr>
        <w:pStyle w:val="BodyText"/>
        <w:tabs>
          <w:tab w:val="left" w:pos="1080"/>
        </w:tabs>
        <w:ind w:left="1080"/>
        <w:jc w:val="thaiDistribute"/>
        <w:rPr>
          <w:rFonts w:cs="Angsana New"/>
          <w:sz w:val="30"/>
          <w:szCs w:val="30"/>
        </w:rPr>
      </w:pPr>
      <w:r w:rsidRPr="00567835">
        <w:rPr>
          <w:rFonts w:cs="Angsana New"/>
          <w:i/>
          <w:iCs/>
          <w:sz w:val="30"/>
          <w:szCs w:val="30"/>
          <w:cs/>
        </w:rPr>
        <w:t>บริษัทย่อย</w:t>
      </w:r>
      <w:r w:rsidRPr="00567835">
        <w:rPr>
          <w:rFonts w:cs="Angsana New"/>
          <w:sz w:val="30"/>
          <w:szCs w:val="30"/>
          <w:cs/>
        </w:rPr>
        <w:t xml:space="preserve"> </w:t>
      </w:r>
    </w:p>
    <w:p w:rsidR="00F63F6C" w:rsidRPr="00AD6613" w:rsidRDefault="00F63F6C" w:rsidP="00F63F6C">
      <w:pPr>
        <w:ind w:left="1080" w:right="-23"/>
        <w:jc w:val="thaiDistribute"/>
        <w:rPr>
          <w:sz w:val="26"/>
          <w:szCs w:val="26"/>
        </w:rPr>
      </w:pPr>
    </w:p>
    <w:p w:rsidR="00F63F6C" w:rsidRPr="00567835" w:rsidRDefault="00F63F6C" w:rsidP="00F63F6C">
      <w:pPr>
        <w:ind w:left="1080" w:right="-23"/>
        <w:jc w:val="thaiDistribute"/>
        <w:rPr>
          <w:sz w:val="30"/>
          <w:szCs w:val="30"/>
        </w:rPr>
      </w:pPr>
      <w:r w:rsidRPr="00567835">
        <w:rPr>
          <w:spacing w:val="-4"/>
          <w:sz w:val="30"/>
          <w:szCs w:val="30"/>
          <w:cs/>
        </w:rPr>
        <w:t xml:space="preserve">บริษัทย่อยเป็นกิจการที่อยู่ภายใต้การควบคุมของธนาคาร การควบคุมเกิดขึ้นเมื่อธนาคาร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 </w:t>
      </w:r>
      <w:r w:rsidRPr="00567835">
        <w:rPr>
          <w:spacing w:val="-4"/>
          <w:sz w:val="30"/>
          <w:szCs w:val="30"/>
          <w:cs/>
        </w:rPr>
        <w:br/>
        <w:t>ทำให้เกิดผลกระทบต่อจำนวนเงินผลตอบแทนของธนาคาร งบการเงินของบริษัทย่อยได้รวมอยู่ในงบการเงิน</w:t>
      </w:r>
      <w:r w:rsidRPr="00567835">
        <w:rPr>
          <w:sz w:val="30"/>
          <w:szCs w:val="30"/>
          <w:cs/>
        </w:rPr>
        <w:t xml:space="preserve">รวม นับแต่วันที่มีการควบคุมจนถึงวันที่การควบคุมสิ้นสุดลง </w:t>
      </w:r>
    </w:p>
    <w:p w:rsidR="00F63F6C" w:rsidRPr="00AD6613" w:rsidRDefault="00F63F6C" w:rsidP="00F63F6C">
      <w:pPr>
        <w:pStyle w:val="BodyText"/>
        <w:tabs>
          <w:tab w:val="left" w:pos="1080"/>
        </w:tabs>
        <w:ind w:left="1080"/>
        <w:jc w:val="thaiDistribute"/>
        <w:rPr>
          <w:rFonts w:cs="Angsana New"/>
          <w:i/>
          <w:iCs/>
          <w:sz w:val="26"/>
          <w:szCs w:val="26"/>
        </w:rPr>
      </w:pPr>
    </w:p>
    <w:p w:rsidR="00F63F6C" w:rsidRPr="00567835" w:rsidRDefault="00F63F6C" w:rsidP="00F63F6C">
      <w:pPr>
        <w:pStyle w:val="BodyText"/>
        <w:tabs>
          <w:tab w:val="left" w:pos="1080"/>
        </w:tabs>
        <w:ind w:left="1080"/>
        <w:jc w:val="thaiDistribute"/>
        <w:rPr>
          <w:rFonts w:cs="Angsana New"/>
          <w:i/>
          <w:iCs/>
          <w:sz w:val="30"/>
          <w:szCs w:val="30"/>
        </w:rPr>
      </w:pPr>
      <w:r w:rsidRPr="00567835">
        <w:rPr>
          <w:rFonts w:cs="Angsana New"/>
          <w:i/>
          <w:iCs/>
          <w:sz w:val="30"/>
          <w:szCs w:val="30"/>
          <w:cs/>
        </w:rPr>
        <w:t xml:space="preserve">ส่วนได้เสียที่ไม่มีอำนาจควบคุม </w:t>
      </w:r>
    </w:p>
    <w:p w:rsidR="00F63F6C" w:rsidRPr="00AD6613" w:rsidRDefault="00F63F6C" w:rsidP="00F63F6C">
      <w:pPr>
        <w:ind w:left="1080" w:right="-23"/>
        <w:jc w:val="thaiDistribute"/>
        <w:rPr>
          <w:sz w:val="26"/>
          <w:szCs w:val="26"/>
        </w:rPr>
      </w:pPr>
    </w:p>
    <w:p w:rsidR="00F63F6C" w:rsidRPr="00567835" w:rsidRDefault="00F63F6C" w:rsidP="00F63F6C">
      <w:pPr>
        <w:pStyle w:val="BodyText"/>
        <w:tabs>
          <w:tab w:val="left" w:pos="1170"/>
        </w:tabs>
        <w:ind w:left="1080"/>
        <w:jc w:val="thaiDistribute"/>
        <w:rPr>
          <w:rFonts w:cs="Angsana New"/>
          <w:sz w:val="30"/>
          <w:szCs w:val="30"/>
        </w:rPr>
      </w:pPr>
      <w:r w:rsidRPr="00567835">
        <w:rPr>
          <w:rFonts w:cs="Angsana New"/>
          <w:sz w:val="30"/>
          <w:szCs w:val="30"/>
          <w:cs/>
        </w:rPr>
        <w:t xml:space="preserve">ณ วันที่ซื้อธุรกิจ </w:t>
      </w:r>
      <w:r w:rsidRPr="00567835">
        <w:rPr>
          <w:rFonts w:cs="Angsana New"/>
          <w:spacing w:val="-4"/>
          <w:sz w:val="30"/>
          <w:szCs w:val="30"/>
          <w:cs/>
        </w:rPr>
        <w:t>ธนาคาร</w:t>
      </w:r>
      <w:r w:rsidRPr="00567835">
        <w:rPr>
          <w:rFonts w:cs="Angsana New"/>
          <w:sz w:val="30"/>
          <w:szCs w:val="30"/>
          <w:cs/>
        </w:rPr>
        <w:t>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:rsidR="00F63F6C" w:rsidRPr="00AD6613" w:rsidRDefault="00F63F6C" w:rsidP="00F63F6C">
      <w:pPr>
        <w:pStyle w:val="BodyText"/>
        <w:tabs>
          <w:tab w:val="left" w:pos="1170"/>
        </w:tabs>
        <w:ind w:left="1080"/>
        <w:jc w:val="thaiDistribute"/>
        <w:rPr>
          <w:rFonts w:cs="Angsana New"/>
          <w:sz w:val="26"/>
          <w:szCs w:val="26"/>
        </w:rPr>
      </w:pPr>
    </w:p>
    <w:p w:rsidR="00F63F6C" w:rsidRPr="00567835" w:rsidRDefault="00F63F6C" w:rsidP="00F63F6C">
      <w:pPr>
        <w:pStyle w:val="BodyText"/>
        <w:tabs>
          <w:tab w:val="left" w:pos="1170"/>
        </w:tabs>
        <w:ind w:left="1080"/>
        <w:jc w:val="thaiDistribute"/>
        <w:rPr>
          <w:rFonts w:cs="Angsana New"/>
          <w:sz w:val="30"/>
          <w:szCs w:val="30"/>
        </w:rPr>
      </w:pPr>
      <w:r w:rsidRPr="00567835">
        <w:rPr>
          <w:rFonts w:cs="Angsana New"/>
          <w:sz w:val="30"/>
          <w:szCs w:val="30"/>
          <w:cs/>
        </w:rPr>
        <w:t>การเปลี่ยนแปลงส่วนได้เสียในบริษัทย่อยของธนาคารที่ไม่ทำให้ธนาคารสูญเสียอำนาจการควบคุมจะบันทึกบัญชีโดยถือเป็นรายการในส่วนของเจ้าของ</w:t>
      </w:r>
    </w:p>
    <w:p w:rsidR="00F63F6C" w:rsidRPr="007D4A87" w:rsidRDefault="00F63F6C" w:rsidP="00F63F6C">
      <w:pPr>
        <w:pStyle w:val="BodyText"/>
        <w:tabs>
          <w:tab w:val="left" w:pos="1170"/>
        </w:tabs>
        <w:ind w:left="1080"/>
        <w:jc w:val="thaiDistribute"/>
        <w:rPr>
          <w:rFonts w:cs="Angsana New"/>
          <w:sz w:val="26"/>
          <w:szCs w:val="26"/>
        </w:rPr>
      </w:pPr>
    </w:p>
    <w:p w:rsidR="00B94B65" w:rsidRDefault="00B94B65" w:rsidP="00F63F6C">
      <w:pPr>
        <w:pStyle w:val="BodyText"/>
        <w:tabs>
          <w:tab w:val="left" w:pos="1170"/>
        </w:tabs>
        <w:ind w:left="1080"/>
        <w:jc w:val="thaiDistribute"/>
        <w:rPr>
          <w:rFonts w:cs="Angsana New"/>
          <w:i/>
          <w:iCs/>
          <w:sz w:val="30"/>
          <w:szCs w:val="30"/>
          <w:cs/>
        </w:rPr>
      </w:pPr>
      <w:r>
        <w:rPr>
          <w:rFonts w:cs="Angsana New"/>
          <w:i/>
          <w:iCs/>
          <w:sz w:val="30"/>
          <w:szCs w:val="30"/>
          <w:cs/>
        </w:rPr>
        <w:br w:type="page"/>
      </w:r>
    </w:p>
    <w:p w:rsidR="00F63F6C" w:rsidRPr="00567835" w:rsidRDefault="00F63F6C" w:rsidP="00F63F6C">
      <w:pPr>
        <w:pStyle w:val="BodyText"/>
        <w:tabs>
          <w:tab w:val="left" w:pos="1170"/>
        </w:tabs>
        <w:ind w:left="1080"/>
        <w:jc w:val="thaiDistribute"/>
        <w:rPr>
          <w:rFonts w:cs="Angsana New"/>
          <w:i/>
          <w:iCs/>
          <w:sz w:val="30"/>
          <w:szCs w:val="30"/>
        </w:rPr>
      </w:pPr>
      <w:r w:rsidRPr="00567835">
        <w:rPr>
          <w:rFonts w:cs="Angsana New"/>
          <w:i/>
          <w:iCs/>
          <w:sz w:val="30"/>
          <w:szCs w:val="30"/>
          <w:cs/>
        </w:rPr>
        <w:lastRenderedPageBreak/>
        <w:t xml:space="preserve">การสูญเสียการควบคุม </w:t>
      </w:r>
    </w:p>
    <w:p w:rsidR="00AD6613" w:rsidRPr="00AD6613" w:rsidRDefault="00AD6613" w:rsidP="00F63F6C">
      <w:pPr>
        <w:ind w:left="1080" w:right="-23"/>
        <w:jc w:val="thaiDistribute"/>
        <w:rPr>
          <w:sz w:val="26"/>
          <w:szCs w:val="26"/>
        </w:rPr>
      </w:pPr>
    </w:p>
    <w:p w:rsidR="00F63F6C" w:rsidRPr="00567835" w:rsidRDefault="00F63F6C" w:rsidP="00F63F6C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เมื่อธนาคารสูญเสียการควบคุมในบริษัทย่อย ธนาคารตัดรายการสินทรัพย์และหนี้สินของบริษัทย่อยนั้นออก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กำไรหรือขาดทุนที่เกิดขึ้นจากการสูญเสียอำนาจควบคุมในบริษัทย่อยรับรู้ในกำไรหรือขาดทุน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:rsidR="00F63F6C" w:rsidRPr="00567835" w:rsidRDefault="00F63F6C" w:rsidP="00F63F6C">
      <w:pPr>
        <w:ind w:left="1080" w:right="-23"/>
        <w:jc w:val="thaiDistribute"/>
        <w:rPr>
          <w:sz w:val="26"/>
          <w:szCs w:val="26"/>
        </w:rPr>
      </w:pPr>
    </w:p>
    <w:p w:rsidR="00F63F6C" w:rsidRPr="00567835" w:rsidRDefault="00F63F6C" w:rsidP="00F63F6C">
      <w:pPr>
        <w:pStyle w:val="BodyText"/>
        <w:tabs>
          <w:tab w:val="left" w:pos="1080"/>
        </w:tabs>
        <w:ind w:left="1080"/>
        <w:jc w:val="thaiDistribute"/>
        <w:rPr>
          <w:rFonts w:cs="Angsana New"/>
          <w:i/>
          <w:iCs/>
          <w:sz w:val="30"/>
          <w:szCs w:val="30"/>
          <w:cs/>
        </w:rPr>
      </w:pPr>
      <w:r w:rsidRPr="00567835">
        <w:rPr>
          <w:rFonts w:cs="Angsana New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:rsidR="00F63F6C" w:rsidRPr="00567835" w:rsidRDefault="00F63F6C" w:rsidP="00F63F6C">
      <w:pPr>
        <w:ind w:left="1080" w:right="-23"/>
        <w:jc w:val="thaiDistribute"/>
        <w:rPr>
          <w:sz w:val="26"/>
          <w:szCs w:val="26"/>
        </w:rPr>
      </w:pPr>
    </w:p>
    <w:p w:rsidR="00F63F6C" w:rsidRPr="00567835" w:rsidRDefault="00F63F6C" w:rsidP="00F63F6C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ส่วนได้เสียของธนาคารในเงินลงทุนที่บันทึกตามวิธีส่วนได้เสีย ประกอบด้วยส่วนได้เสียในบริษัทร่วม</w:t>
      </w:r>
    </w:p>
    <w:p w:rsidR="00F63F6C" w:rsidRPr="00567835" w:rsidRDefault="00F63F6C" w:rsidP="00F63F6C">
      <w:pPr>
        <w:ind w:left="1080" w:right="-23"/>
        <w:jc w:val="thaiDistribute"/>
        <w:rPr>
          <w:sz w:val="26"/>
          <w:szCs w:val="26"/>
        </w:rPr>
      </w:pPr>
    </w:p>
    <w:p w:rsidR="00F63F6C" w:rsidRPr="00567835" w:rsidRDefault="00F63F6C" w:rsidP="00F63F6C">
      <w:pPr>
        <w:ind w:left="1080" w:right="-23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  <w:cs/>
        </w:rPr>
        <w:t>บริษัทร่วมเป็นกิจการที่ธนาคาร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:rsidR="00A02D4E" w:rsidRPr="00567835" w:rsidRDefault="00A02D4E" w:rsidP="00F63F6C">
      <w:pPr>
        <w:ind w:left="1080" w:right="-23"/>
        <w:jc w:val="thaiDistribute"/>
        <w:rPr>
          <w:sz w:val="26"/>
          <w:szCs w:val="26"/>
        </w:rPr>
      </w:pPr>
    </w:p>
    <w:p w:rsidR="00B94B65" w:rsidRDefault="00F63F6C" w:rsidP="007D4A87">
      <w:pPr>
        <w:ind w:left="1080" w:right="-23"/>
        <w:jc w:val="thaiDistribute"/>
        <w:rPr>
          <w:spacing w:val="-8"/>
          <w:sz w:val="30"/>
          <w:szCs w:val="30"/>
        </w:rPr>
      </w:pPr>
      <w:r w:rsidRPr="00567835">
        <w:rPr>
          <w:spacing w:val="-8"/>
          <w:sz w:val="30"/>
          <w:szCs w:val="30"/>
          <w:cs/>
        </w:rPr>
        <w:t>ส่วนได้เสียในบริษัทร่วมบันทึกบัญชีตามวิธีส่วนได้เสีย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</w:t>
      </w:r>
      <w:r w:rsidR="009F72FE">
        <w:rPr>
          <w:spacing w:val="-8"/>
          <w:sz w:val="30"/>
          <w:szCs w:val="30"/>
          <w:cs/>
        </w:rPr>
        <w:t>น</w:t>
      </w:r>
      <w:r w:rsidRPr="00567835">
        <w:rPr>
          <w:spacing w:val="-8"/>
          <w:sz w:val="30"/>
          <w:szCs w:val="30"/>
          <w:cs/>
        </w:rPr>
        <w:t xml:space="preserve">ลงทุนที่บันทึกตามวิธีส่วนได้เสียของธนาคาร จะถูกบันทึกในงบการเงินรวมจนถึงวันที่ธนาคารสูญเสียความมีอิทธิพลอย่างมีนัยสำคัญ </w:t>
      </w:r>
    </w:p>
    <w:p w:rsidR="00B94B65" w:rsidRDefault="00B94B65" w:rsidP="007D4A87">
      <w:pPr>
        <w:ind w:left="1080" w:right="-23"/>
        <w:jc w:val="thaiDistribute"/>
        <w:rPr>
          <w:spacing w:val="-8"/>
          <w:sz w:val="30"/>
          <w:szCs w:val="30"/>
        </w:rPr>
      </w:pPr>
    </w:p>
    <w:p w:rsidR="00F63F6C" w:rsidRPr="00567835" w:rsidRDefault="00F63F6C" w:rsidP="00F63F6C">
      <w:pPr>
        <w:ind w:left="1080" w:right="-23"/>
        <w:jc w:val="thaiDistribute"/>
        <w:rPr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t>การตัดรายการในงบการเงินรวม</w:t>
      </w:r>
    </w:p>
    <w:p w:rsidR="00F63F6C" w:rsidRPr="00567835" w:rsidRDefault="00F63F6C" w:rsidP="00F63F6C">
      <w:pPr>
        <w:ind w:left="1080" w:right="-23"/>
        <w:jc w:val="thaiDistribute"/>
        <w:rPr>
          <w:sz w:val="30"/>
          <w:szCs w:val="30"/>
        </w:rPr>
      </w:pPr>
    </w:p>
    <w:p w:rsidR="00F63F6C" w:rsidRPr="00567835" w:rsidRDefault="00F63F6C" w:rsidP="00F63F6C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ธนาคารและบริษัทย่อย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แต่เท่าที่เมื่อไม่มีหลักฐานด้อยค่าเกิดขึ้น</w:t>
      </w:r>
    </w:p>
    <w:p w:rsidR="00F63F6C" w:rsidRPr="00567835" w:rsidRDefault="00F63F6C" w:rsidP="00F63F6C">
      <w:pPr>
        <w:ind w:left="1080" w:right="-23"/>
        <w:jc w:val="thaiDistribute"/>
        <w:rPr>
          <w:sz w:val="30"/>
          <w:szCs w:val="30"/>
        </w:rPr>
      </w:pPr>
    </w:p>
    <w:p w:rsidR="00317352" w:rsidRDefault="00F63F6C" w:rsidP="00F63F6C">
      <w:pPr>
        <w:ind w:left="1080" w:right="-23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>งบการเงินรวมได้รวมรายการบัญชีของสำนักงานใหญ่ สาขาทั้งในและต่างประเทศและบริษัทย่อยของธนาคาร โดยได้ตัดรายการค้าและยอดคงเหลือระหว่างกันออกแล้ว</w:t>
      </w:r>
      <w:r w:rsidR="00317352">
        <w:rPr>
          <w:sz w:val="30"/>
          <w:szCs w:val="30"/>
          <w:cs/>
        </w:rPr>
        <w:br w:type="page"/>
      </w:r>
    </w:p>
    <w:p w:rsidR="00F63F6C" w:rsidRPr="00567835" w:rsidRDefault="00F63F6C" w:rsidP="00F63F6C">
      <w:pPr>
        <w:ind w:left="1080" w:right="-23"/>
        <w:jc w:val="thaiDistribute"/>
        <w:rPr>
          <w:spacing w:val="6"/>
          <w:sz w:val="30"/>
          <w:szCs w:val="30"/>
        </w:rPr>
      </w:pPr>
      <w:r w:rsidRPr="00567835">
        <w:rPr>
          <w:sz w:val="30"/>
          <w:szCs w:val="30"/>
          <w:cs/>
        </w:rPr>
        <w:lastRenderedPageBreak/>
        <w:t>งบการเงินรวมสำหรับ</w:t>
      </w:r>
      <w:r w:rsidR="009F72FE">
        <w:rPr>
          <w:rFonts w:hint="cs"/>
          <w:sz w:val="30"/>
          <w:szCs w:val="30"/>
          <w:cs/>
        </w:rPr>
        <w:t>งวดหกเดือน</w:t>
      </w:r>
      <w:r w:rsidRPr="00567835">
        <w:rPr>
          <w:sz w:val="30"/>
          <w:szCs w:val="30"/>
          <w:cs/>
          <w:lang w:val="th-TH"/>
        </w:rPr>
        <w:t xml:space="preserve">สิ้นสุดวันที่ </w:t>
      </w:r>
      <w:r w:rsidR="009F72FE">
        <w:rPr>
          <w:sz w:val="30"/>
          <w:szCs w:val="30"/>
        </w:rPr>
        <w:t>30</w:t>
      </w:r>
      <w:r w:rsidRPr="00567835">
        <w:rPr>
          <w:sz w:val="30"/>
          <w:szCs w:val="30"/>
          <w:cs/>
        </w:rPr>
        <w:t xml:space="preserve"> </w:t>
      </w:r>
      <w:r w:rsidR="009F72FE">
        <w:rPr>
          <w:rFonts w:hint="cs"/>
          <w:sz w:val="30"/>
          <w:szCs w:val="30"/>
          <w:cs/>
        </w:rPr>
        <w:t>มิถุนายน</w:t>
      </w:r>
      <w:r w:rsidRPr="00567835">
        <w:rPr>
          <w:sz w:val="30"/>
          <w:szCs w:val="30"/>
          <w:cs/>
        </w:rPr>
        <w:t xml:space="preserve"> </w:t>
      </w:r>
      <w:r w:rsidR="001425AD" w:rsidRPr="00567835">
        <w:rPr>
          <w:sz w:val="30"/>
          <w:szCs w:val="30"/>
        </w:rPr>
        <w:t>25</w:t>
      </w:r>
      <w:r w:rsidR="009F72FE">
        <w:rPr>
          <w:sz w:val="30"/>
          <w:szCs w:val="30"/>
          <w:cs/>
        </w:rPr>
        <w:t>6</w:t>
      </w:r>
      <w:r w:rsidR="009F72FE">
        <w:rPr>
          <w:sz w:val="30"/>
          <w:szCs w:val="30"/>
        </w:rPr>
        <w:t>1</w:t>
      </w:r>
      <w:r w:rsidR="001425AD" w:rsidRPr="00567835">
        <w:rPr>
          <w:sz w:val="30"/>
          <w:szCs w:val="30"/>
          <w:cs/>
        </w:rPr>
        <w:t xml:space="preserve"> </w:t>
      </w:r>
      <w:r w:rsidR="00C23B26" w:rsidRPr="00567835">
        <w:rPr>
          <w:sz w:val="30"/>
          <w:szCs w:val="30"/>
          <w:cs/>
        </w:rPr>
        <w:t xml:space="preserve">และ </w:t>
      </w:r>
      <w:r w:rsidR="009F72FE">
        <w:rPr>
          <w:sz w:val="30"/>
          <w:szCs w:val="30"/>
        </w:rPr>
        <w:t>2560</w:t>
      </w:r>
      <w:r w:rsidR="00520131">
        <w:rPr>
          <w:rFonts w:hint="cs"/>
          <w:sz w:val="30"/>
          <w:szCs w:val="30"/>
          <w:cs/>
        </w:rPr>
        <w:t xml:space="preserve"> และสำหรับปีสิ้นสุดวันที่</w:t>
      </w:r>
      <w:r w:rsidR="00317352">
        <w:rPr>
          <w:sz w:val="30"/>
          <w:szCs w:val="30"/>
        </w:rPr>
        <w:br/>
      </w:r>
      <w:r w:rsidR="00520131">
        <w:rPr>
          <w:sz w:val="30"/>
          <w:szCs w:val="30"/>
        </w:rPr>
        <w:t xml:space="preserve">31 </w:t>
      </w:r>
      <w:r w:rsidR="00520131">
        <w:rPr>
          <w:rFonts w:hint="cs"/>
          <w:sz w:val="30"/>
          <w:szCs w:val="30"/>
          <w:cs/>
        </w:rPr>
        <w:t xml:space="preserve">ธันวาคม </w:t>
      </w:r>
      <w:r w:rsidR="00520131">
        <w:rPr>
          <w:sz w:val="30"/>
          <w:szCs w:val="30"/>
        </w:rPr>
        <w:t>2560</w:t>
      </w:r>
      <w:r w:rsidR="00C23B26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ไม่ได้รวมงบการเงิน</w:t>
      </w:r>
      <w:r w:rsidRPr="00567835">
        <w:rPr>
          <w:sz w:val="30"/>
          <w:szCs w:val="30"/>
          <w:cs/>
          <w:lang w:val="th-TH"/>
        </w:rPr>
        <w:t>ที่</w:t>
      </w:r>
      <w:r w:rsidRPr="00567835">
        <w:rPr>
          <w:spacing w:val="6"/>
          <w:sz w:val="30"/>
          <w:szCs w:val="30"/>
          <w:cs/>
        </w:rPr>
        <w:t>ธนาคารและ/หรือบริษัทย่อยที่ถือหุ้นได้มา</w:t>
      </w:r>
      <w:r w:rsidRPr="00567835">
        <w:rPr>
          <w:sz w:val="30"/>
          <w:szCs w:val="30"/>
          <w:cs/>
        </w:rPr>
        <w:t>จากการปรับโครงสร้างหนี้</w:t>
      </w:r>
      <w:r w:rsidRPr="00567835">
        <w:rPr>
          <w:spacing w:val="-4"/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 xml:space="preserve">เนื่องจากธนาคารและ/หรือบริษัทย่อยมีความตั้งใจถือเงินลงทุนดังกล่าวเป็นการชั่วคราว เงินลงทุนในบริษัทดังกล่าวจัดประเภทเป็นเงินลงทุนทั่วไป </w:t>
      </w:r>
    </w:p>
    <w:p w:rsidR="00B16DF6" w:rsidRPr="00317352" w:rsidRDefault="00B16DF6" w:rsidP="00B16DF6">
      <w:pPr>
        <w:ind w:left="1080" w:right="-23"/>
        <w:jc w:val="thaiDistribute"/>
        <w:rPr>
          <w:spacing w:val="6"/>
          <w:sz w:val="26"/>
          <w:szCs w:val="26"/>
        </w:rPr>
      </w:pPr>
      <w:r w:rsidRPr="00567835">
        <w:rPr>
          <w:sz w:val="30"/>
          <w:szCs w:val="30"/>
          <w:cs/>
        </w:rPr>
        <w:t xml:space="preserve"> </w:t>
      </w:r>
    </w:p>
    <w:p w:rsidR="008D0BA8" w:rsidRPr="00567835" w:rsidRDefault="00B16DF6" w:rsidP="008D0BA8">
      <w:pPr>
        <w:ind w:left="1080" w:right="-25" w:hanging="540"/>
        <w:jc w:val="thaiDistribute"/>
        <w:rPr>
          <w:spacing w:val="4"/>
          <w:sz w:val="30"/>
          <w:szCs w:val="30"/>
        </w:rPr>
      </w:pPr>
      <w:r w:rsidRPr="00567835">
        <w:rPr>
          <w:sz w:val="30"/>
          <w:szCs w:val="30"/>
        </w:rPr>
        <w:t>3</w:t>
      </w:r>
      <w:r w:rsidR="008D0BA8" w:rsidRPr="00567835">
        <w:rPr>
          <w:sz w:val="30"/>
          <w:szCs w:val="30"/>
          <w:cs/>
        </w:rPr>
        <w:t>.</w:t>
      </w:r>
      <w:r w:rsidR="008D0BA8" w:rsidRPr="00567835">
        <w:rPr>
          <w:sz w:val="30"/>
          <w:szCs w:val="30"/>
        </w:rPr>
        <w:t>2</w:t>
      </w:r>
      <w:r w:rsidR="008D0BA8" w:rsidRPr="00567835">
        <w:rPr>
          <w:sz w:val="30"/>
          <w:szCs w:val="30"/>
        </w:rPr>
        <w:tab/>
      </w:r>
      <w:r w:rsidR="008D0BA8" w:rsidRPr="00567835">
        <w:rPr>
          <w:sz w:val="30"/>
          <w:szCs w:val="30"/>
          <w:cs/>
        </w:rPr>
        <w:t>เงินสด</w:t>
      </w:r>
    </w:p>
    <w:p w:rsidR="008D0BA8" w:rsidRPr="00317352" w:rsidRDefault="008D0BA8" w:rsidP="008D0BA8">
      <w:pPr>
        <w:ind w:left="1080" w:right="-23"/>
        <w:jc w:val="thaiDistribute"/>
        <w:rPr>
          <w:sz w:val="26"/>
          <w:szCs w:val="26"/>
          <w:cs/>
          <w:lang w:val="th-TH"/>
        </w:rPr>
      </w:pPr>
    </w:p>
    <w:p w:rsidR="00291E65" w:rsidRPr="00567835" w:rsidRDefault="008D0BA8" w:rsidP="00291E65">
      <w:pPr>
        <w:ind w:left="900" w:right="-23" w:firstLine="18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เงินสด หมายถึง เงินสดในมือและรายการเงินสดระหว่างเรียกเก็บ</w:t>
      </w:r>
    </w:p>
    <w:p w:rsidR="00291E65" w:rsidRPr="00317352" w:rsidRDefault="00291E65" w:rsidP="009778C9">
      <w:pPr>
        <w:ind w:left="1080" w:right="-23"/>
        <w:jc w:val="thaiDistribute"/>
        <w:rPr>
          <w:sz w:val="26"/>
          <w:szCs w:val="26"/>
          <w:cs/>
          <w:lang w:val="th-TH"/>
        </w:rPr>
      </w:pPr>
    </w:p>
    <w:p w:rsidR="00D374EE" w:rsidRPr="00567835" w:rsidRDefault="00A77B9A" w:rsidP="006778A8">
      <w:pPr>
        <w:ind w:left="1080" w:right="-25" w:hanging="540"/>
        <w:jc w:val="thaiDistribute"/>
        <w:rPr>
          <w:sz w:val="30"/>
          <w:szCs w:val="30"/>
        </w:rPr>
      </w:pPr>
      <w:r w:rsidRPr="00567835">
        <w:rPr>
          <w:sz w:val="30"/>
          <w:szCs w:val="30"/>
        </w:rPr>
        <w:t>3</w:t>
      </w:r>
      <w:r w:rsidR="00D374EE" w:rsidRPr="00567835">
        <w:rPr>
          <w:sz w:val="30"/>
          <w:szCs w:val="30"/>
          <w:cs/>
        </w:rPr>
        <w:t>.3</w:t>
      </w:r>
      <w:r w:rsidR="00D374EE" w:rsidRPr="00567835">
        <w:rPr>
          <w:sz w:val="30"/>
          <w:szCs w:val="30"/>
        </w:rPr>
        <w:tab/>
      </w:r>
      <w:r w:rsidR="00D374EE" w:rsidRPr="00567835">
        <w:rPr>
          <w:sz w:val="30"/>
          <w:szCs w:val="30"/>
          <w:cs/>
        </w:rPr>
        <w:t>เงินลงทุน</w:t>
      </w:r>
    </w:p>
    <w:p w:rsidR="008D0BA8" w:rsidRPr="00317352" w:rsidRDefault="008D0BA8" w:rsidP="004F509A">
      <w:pPr>
        <w:ind w:left="1080" w:right="-23"/>
        <w:jc w:val="thaiDistribute"/>
        <w:rPr>
          <w:sz w:val="26"/>
          <w:szCs w:val="26"/>
          <w:cs/>
          <w:lang w:val="th-TH"/>
        </w:rPr>
      </w:pPr>
    </w:p>
    <w:p w:rsidR="008D0BA8" w:rsidRPr="00567835" w:rsidRDefault="008D0BA8" w:rsidP="008D0BA8">
      <w:pPr>
        <w:ind w:left="1080" w:right="-23"/>
        <w:jc w:val="thaiDistribute"/>
        <w:rPr>
          <w:spacing w:val="4"/>
          <w:sz w:val="30"/>
          <w:szCs w:val="30"/>
        </w:rPr>
      </w:pPr>
      <w:r w:rsidRPr="00567835">
        <w:rPr>
          <w:sz w:val="30"/>
          <w:szCs w:val="30"/>
          <w:cs/>
          <w:lang w:val="th-TH"/>
        </w:rPr>
        <w:t>ธนาคารได้จัดประเภท</w:t>
      </w:r>
      <w:r w:rsidRPr="00567835">
        <w:rPr>
          <w:sz w:val="30"/>
          <w:szCs w:val="30"/>
          <w:cs/>
        </w:rPr>
        <w:t>เงินลงทุนเป็นเงินลงทุนในหลักทรัพย์เพื่อค้า หลักทรัพย์เผื่อขาย หลักทรัพย์ที่จะถือจนครบกำหนด เงินลงทุนทั่วไปและเงินลงทุนในบริษัทย่อยและบริษัทร่วม โดยธนาคารแยกแสดงรายการใน</w:t>
      </w:r>
      <w:r w:rsidRPr="00567835">
        <w:rPr>
          <w:sz w:val="30"/>
          <w:szCs w:val="30"/>
        </w:rPr>
        <w:br/>
      </w:r>
      <w:r w:rsidRPr="00567835">
        <w:rPr>
          <w:sz w:val="30"/>
          <w:szCs w:val="30"/>
          <w:cs/>
        </w:rPr>
        <w:t xml:space="preserve">งบแสดงฐานะการเงินเป็นเงินลงทุน และเงินลงทุนในบริษัทย่อยและบริษัทร่วม </w:t>
      </w:r>
    </w:p>
    <w:p w:rsidR="008D0BA8" w:rsidRPr="00317352" w:rsidRDefault="008D0BA8" w:rsidP="004F509A">
      <w:pPr>
        <w:ind w:left="1080" w:right="-23"/>
        <w:jc w:val="thaiDistribute"/>
        <w:rPr>
          <w:sz w:val="26"/>
          <w:szCs w:val="26"/>
          <w:cs/>
          <w:lang w:val="th-TH"/>
        </w:rPr>
      </w:pP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  <w:cs/>
          <w:lang w:val="th-TH"/>
        </w:rPr>
      </w:pPr>
      <w:r w:rsidRPr="00567835">
        <w:rPr>
          <w:sz w:val="30"/>
          <w:szCs w:val="30"/>
          <w:cs/>
          <w:lang w:val="th-TH"/>
        </w:rPr>
        <w:t>หลักทรัพย์เพื่อค้าเป็นหลักทรัพย์ที่ซื้อมาโดยมีความตั้งใจที่จะถือไว้เป็นระยะเวลาสั้นเพื่อหากำไรจากการเปลี่ยนแปลงของราคาหลักทรัพย์ หลักทรัพย์เพื่อค้าแสดงตามมูลค่ายุติธรรม การเปลี่ยนแปลงของมูลค่ายุติธรรมบันทึกเป็น</w:t>
      </w:r>
      <w:r w:rsidR="007213AC" w:rsidRPr="00567835">
        <w:rPr>
          <w:color w:val="000000"/>
          <w:sz w:val="30"/>
          <w:szCs w:val="30"/>
          <w:cs/>
        </w:rPr>
        <w:t>กำไรสุทธิจากธุรกรรมเพื่อค้า</w:t>
      </w:r>
      <w:r w:rsidRPr="00567835">
        <w:rPr>
          <w:color w:val="000000"/>
          <w:sz w:val="30"/>
          <w:szCs w:val="30"/>
          <w:cs/>
        </w:rPr>
        <w:t>ใ</w:t>
      </w:r>
      <w:r w:rsidRPr="00567835">
        <w:rPr>
          <w:sz w:val="30"/>
          <w:szCs w:val="30"/>
          <w:cs/>
          <w:lang w:val="th-TH"/>
        </w:rPr>
        <w:t xml:space="preserve">นกำไรหรือขาดทุน </w:t>
      </w:r>
      <w:r w:rsidR="00A77B9A" w:rsidRPr="00567835">
        <w:rPr>
          <w:sz w:val="30"/>
          <w:szCs w:val="30"/>
          <w:cs/>
          <w:lang w:val="th-TH"/>
        </w:rPr>
        <w:t>รายได้ดอกเบี้ยรับของหลักทรัพย์</w:t>
      </w:r>
      <w:r w:rsidRPr="00567835">
        <w:rPr>
          <w:sz w:val="30"/>
          <w:szCs w:val="30"/>
          <w:cs/>
          <w:lang w:val="th-TH"/>
        </w:rPr>
        <w:t>เพื่อค้าบันทึกตามเกณฑ์คงค้าง</w:t>
      </w:r>
    </w:p>
    <w:p w:rsidR="00CD260B" w:rsidRPr="00317352" w:rsidRDefault="00CD260B" w:rsidP="004F509A">
      <w:pPr>
        <w:ind w:left="1080" w:right="-23"/>
        <w:jc w:val="thaiDistribute"/>
        <w:rPr>
          <w:sz w:val="26"/>
          <w:szCs w:val="26"/>
          <w:cs/>
          <w:lang w:val="th-TH"/>
        </w:rPr>
      </w:pPr>
    </w:p>
    <w:p w:rsidR="008D0BA8" w:rsidRPr="00317352" w:rsidRDefault="008D0BA8" w:rsidP="008D0BA8">
      <w:pPr>
        <w:ind w:left="1080" w:right="-23"/>
        <w:jc w:val="thaiDistribute"/>
        <w:rPr>
          <w:spacing w:val="-4"/>
          <w:sz w:val="30"/>
          <w:szCs w:val="30"/>
        </w:rPr>
      </w:pPr>
      <w:r w:rsidRPr="00567835">
        <w:rPr>
          <w:sz w:val="30"/>
          <w:szCs w:val="30"/>
          <w:cs/>
          <w:lang w:val="th-TH"/>
        </w:rPr>
        <w:t>ตราสารหนี้และตราสารทุนในความต้องการของตลาดที่ไม่จัดเป็นหลักทรัพย์เพื่อค้า หลักทรัพย์ที่จะถือจนครบกำหนด และเงินลงทุนในบริษัทย่อยและบริษัทร่วม</w:t>
      </w:r>
      <w:r w:rsidRPr="00567835">
        <w:rPr>
          <w:sz w:val="30"/>
          <w:szCs w:val="30"/>
          <w:cs/>
        </w:rPr>
        <w:t xml:space="preserve"> จะ</w:t>
      </w:r>
      <w:r w:rsidRPr="00567835">
        <w:rPr>
          <w:sz w:val="30"/>
          <w:szCs w:val="30"/>
          <w:cs/>
          <w:lang w:val="th-TH"/>
        </w:rPr>
        <w:t>ถูกจัดประเภทเป็นหลักทรัพย์เผื่อขาย ซึ่งแสดงตามมูลค่ายุติธรรมโดยกำไรหรือขาดทุนที่ยังไม่เกิดขึ้นแสดงเป็นส่วนหนึ่งของส่วนของเจ้าของจนกว่าหลักทรัพย์นั้นมีการเปลี่ยนแปลงหรือขายไป ตราสารหนี้ที่ธนาคารมีความตั้งใจและมีความสามารถที่จะถือจนครบกำหนดถูกจัดประเภทเป็นหลักทรัพย์ที่จะถือจนครบกำหนด ซึ่งแสดงตามราคาทุนตัดจำหน่ายสุทธิจากค่าเผื่อการด้อยค่า (ถ้ามี) ส่วนผลขาดทุนจากการด้อยค่าและผลต่างจากการแลกเปลี่ยนเงินตราต่างประเทศรับรู้ในกำไรหรือขาดทุน เมื่อมีการตัดจำหน่ายเงินลงทุน จะรับรู้ผลกำไรหรือขาดทุนสะสมที่เคยบันทึกในส่วนของเจ้าของโดยตรงเข้าในกำไรหรือขาดทุน 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:rsidR="00317352" w:rsidRPr="00317352" w:rsidRDefault="00317352" w:rsidP="008D0BA8">
      <w:pPr>
        <w:ind w:left="1080" w:right="-23"/>
        <w:jc w:val="thaiDistribute"/>
        <w:rPr>
          <w:sz w:val="26"/>
          <w:szCs w:val="26"/>
          <w:cs/>
          <w:lang w:val="th-TH"/>
        </w:rPr>
      </w:pPr>
    </w:p>
    <w:p w:rsidR="004E126E" w:rsidRDefault="008D0BA8" w:rsidP="008D0BA8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  <w:lang w:val="th-TH"/>
        </w:rPr>
        <w:t>ตราสารทุนที่ไม่ใช่หลักทรัพย์ในความต้องการของตลาดและที่ไม่ใช่บริษัทย่อยและบริษัทร่วม ถูกจัดประเภทเป็นเงินลงทุนทั่วไปซึ่งแสดงตามราคาทุนสุทธิจากค่าเผื่อการด้อยค่า (ถ้ามี)</w:t>
      </w:r>
      <w:r w:rsidR="004E126E">
        <w:rPr>
          <w:sz w:val="30"/>
          <w:szCs w:val="30"/>
        </w:rPr>
        <w:br w:type="page"/>
      </w:r>
    </w:p>
    <w:p w:rsidR="00D9524E" w:rsidRPr="00567835" w:rsidRDefault="008D0BA8" w:rsidP="004F509A">
      <w:pPr>
        <w:ind w:left="1080" w:right="-23"/>
        <w:jc w:val="thaiDistribute"/>
        <w:rPr>
          <w:sz w:val="30"/>
          <w:szCs w:val="30"/>
          <w:cs/>
          <w:lang w:val="th-TH"/>
        </w:rPr>
      </w:pPr>
      <w:r w:rsidRPr="00567835">
        <w:rPr>
          <w:sz w:val="30"/>
          <w:szCs w:val="30"/>
          <w:cs/>
          <w:lang w:val="th-TH"/>
        </w:rPr>
        <w:lastRenderedPageBreak/>
        <w:t>เงินลงทุนในบริษัทย่อยและบริษัทร่วมในงบการเงินเฉพาะธนาคารบันทึกบัญชีโดยใช้วิธีราคาทุนสุทธิจาก</w:t>
      </w:r>
      <w:r w:rsidRPr="00567835">
        <w:rPr>
          <w:sz w:val="30"/>
          <w:szCs w:val="30"/>
          <w:cs/>
          <w:lang w:val="th-TH"/>
        </w:rPr>
        <w:br/>
        <w:t>ค่าเผื่อการด้อยค่า (ถ้ามี)</w:t>
      </w:r>
    </w:p>
    <w:p w:rsidR="00D9524E" w:rsidRPr="00567835" w:rsidRDefault="00D9524E" w:rsidP="004F509A">
      <w:pPr>
        <w:ind w:left="1080" w:right="-23"/>
        <w:jc w:val="thaiDistribute"/>
        <w:rPr>
          <w:sz w:val="30"/>
          <w:szCs w:val="30"/>
          <w:cs/>
          <w:lang w:val="th-TH"/>
        </w:rPr>
      </w:pPr>
    </w:p>
    <w:p w:rsidR="008D0BA8" w:rsidRPr="00567835" w:rsidRDefault="008D0BA8" w:rsidP="004F509A">
      <w:pPr>
        <w:ind w:left="1080" w:right="-23"/>
        <w:jc w:val="thaiDistribute"/>
        <w:rPr>
          <w:sz w:val="30"/>
          <w:szCs w:val="30"/>
          <w:cs/>
          <w:lang w:val="th-TH"/>
        </w:rPr>
      </w:pPr>
      <w:r w:rsidRPr="00567835">
        <w:rPr>
          <w:sz w:val="30"/>
          <w:szCs w:val="30"/>
          <w:cs/>
          <w:lang w:val="th-TH"/>
        </w:rPr>
        <w:t>เงินลงทุนในบริษัทร่วมในงบการเงินรวมบันทึกบัญชีโดยใช้วิธีส่วนได้เสีย</w:t>
      </w:r>
    </w:p>
    <w:p w:rsidR="006778A8" w:rsidRPr="00567835" w:rsidRDefault="006778A8" w:rsidP="008D0BA8">
      <w:pPr>
        <w:ind w:left="1080" w:right="-23"/>
        <w:jc w:val="thaiDistribute"/>
        <w:rPr>
          <w:sz w:val="30"/>
          <w:szCs w:val="30"/>
          <w:cs/>
          <w:lang w:val="th-TH"/>
        </w:rPr>
      </w:pP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  <w:cs/>
          <w:lang w:val="th-TH"/>
        </w:rPr>
      </w:pPr>
      <w:r w:rsidRPr="00567835">
        <w:rPr>
          <w:sz w:val="30"/>
          <w:szCs w:val="30"/>
          <w:cs/>
          <w:lang w:val="th-TH"/>
        </w:rPr>
        <w:t>เงินลงทุนในบริษัทย่อยและบริษัทร่วมที่ได้มาจากการปรับโครงสร้างหนี้ และได้รับอนุญาตจากธนาคารแห่งประเทศไทยให้ถือหุ้นเกินอัตราที่กฎหมายกำหนดแสดงไว้ในเงินลงทุนทั่</w:t>
      </w:r>
      <w:r w:rsidR="009A293A" w:rsidRPr="00567835">
        <w:rPr>
          <w:sz w:val="30"/>
          <w:szCs w:val="30"/>
          <w:cs/>
          <w:lang w:val="th-TH"/>
        </w:rPr>
        <w:t xml:space="preserve">วไปและหลักทรัพย์เผื่อขาย </w:t>
      </w:r>
      <w:r w:rsidRPr="00567835">
        <w:rPr>
          <w:sz w:val="30"/>
          <w:szCs w:val="30"/>
          <w:cs/>
          <w:lang w:val="th-TH"/>
        </w:rPr>
        <w:t>โดยมิได้บันทึกเงินลงทุนตามวิธีส่วนไ</w:t>
      </w:r>
      <w:r w:rsidR="0010367E" w:rsidRPr="00567835">
        <w:rPr>
          <w:sz w:val="30"/>
          <w:szCs w:val="30"/>
          <w:cs/>
          <w:lang w:val="th-TH"/>
        </w:rPr>
        <w:t>ด้เสียและมิได้จัดทำงบการเงินรวม</w:t>
      </w:r>
    </w:p>
    <w:p w:rsidR="00291E65" w:rsidRPr="00567835" w:rsidRDefault="00291E65" w:rsidP="008D0BA8">
      <w:pPr>
        <w:ind w:left="1080" w:right="-23"/>
        <w:jc w:val="thaiDistribute"/>
        <w:rPr>
          <w:sz w:val="30"/>
          <w:szCs w:val="30"/>
          <w:cs/>
          <w:lang w:val="th-TH"/>
        </w:rPr>
      </w:pPr>
    </w:p>
    <w:p w:rsidR="008D0BA8" w:rsidRPr="00567835" w:rsidRDefault="008D0BA8" w:rsidP="004F509A">
      <w:pPr>
        <w:ind w:left="1080" w:right="-23"/>
        <w:jc w:val="thaiDistribute"/>
        <w:rPr>
          <w:sz w:val="30"/>
          <w:szCs w:val="30"/>
          <w:cs/>
          <w:lang w:val="th-TH"/>
        </w:rPr>
      </w:pPr>
      <w:r w:rsidRPr="00567835">
        <w:rPr>
          <w:sz w:val="30"/>
          <w:szCs w:val="30"/>
          <w:cs/>
          <w:lang w:val="th-TH"/>
        </w:rPr>
        <w:t>ในกรณีที่หลักทรัพย์เกิดการด้อยค่า ผลขาดทุนจากการด้อยค่าจะรับรู้ในกำไรหรือขาดทุน</w:t>
      </w:r>
    </w:p>
    <w:p w:rsidR="008D0BA8" w:rsidRPr="00567835" w:rsidRDefault="008D0BA8" w:rsidP="004F509A">
      <w:pPr>
        <w:ind w:left="1080" w:right="-23"/>
        <w:jc w:val="thaiDistribute"/>
        <w:rPr>
          <w:sz w:val="30"/>
          <w:szCs w:val="30"/>
          <w:cs/>
          <w:lang w:val="th-TH"/>
        </w:rPr>
      </w:pPr>
    </w:p>
    <w:p w:rsidR="008D0BA8" w:rsidRPr="00567835" w:rsidRDefault="008D0BA8" w:rsidP="008D0BA8">
      <w:pPr>
        <w:ind w:left="1080"/>
        <w:jc w:val="thaiDistribute"/>
        <w:rPr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t>การจำหน่ายเงินลงทุน</w:t>
      </w:r>
    </w:p>
    <w:p w:rsidR="008D0BA8" w:rsidRPr="00567835" w:rsidRDefault="008D0BA8" w:rsidP="008D0BA8">
      <w:pPr>
        <w:ind w:left="1080" w:right="-25"/>
        <w:jc w:val="thaiDistribute"/>
        <w:rPr>
          <w:sz w:val="30"/>
          <w:szCs w:val="30"/>
        </w:rPr>
      </w:pPr>
    </w:p>
    <w:p w:rsidR="008D0BA8" w:rsidRPr="00567835" w:rsidRDefault="0010367E" w:rsidP="008D0BA8">
      <w:pPr>
        <w:ind w:left="108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เมื่อมีการจำหน่ายเงินลงทุน </w:t>
      </w:r>
      <w:r w:rsidR="008D0BA8" w:rsidRPr="00567835">
        <w:rPr>
          <w:sz w:val="30"/>
          <w:szCs w:val="30"/>
          <w:cs/>
        </w:rPr>
        <w:t>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เจ้าของ จะถูกบันทึกในกำไรหรือขาดทุน</w:t>
      </w:r>
    </w:p>
    <w:p w:rsidR="008D0BA8" w:rsidRPr="00567835" w:rsidRDefault="008D0BA8" w:rsidP="008D0BA8">
      <w:pPr>
        <w:ind w:left="1080" w:right="-25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108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ในกรณีที่ธนาคารและบริษัทย่อยจำหน่ายบางส่วนของเงินลงทุนที่ถืออยู่ การคำนวณต้นทุนสำหรับเงินลงทุน  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:rsidR="00186475" w:rsidRPr="00567835" w:rsidRDefault="00186475" w:rsidP="008D0BA8">
      <w:pPr>
        <w:ind w:left="1080" w:right="-25"/>
        <w:jc w:val="thaiDistribute"/>
        <w:rPr>
          <w:sz w:val="30"/>
          <w:szCs w:val="30"/>
        </w:rPr>
      </w:pPr>
    </w:p>
    <w:p w:rsidR="008D0BA8" w:rsidRPr="00567835" w:rsidRDefault="00A77B9A" w:rsidP="008D0BA8">
      <w:pPr>
        <w:ind w:left="1080" w:right="-23" w:hanging="540"/>
        <w:jc w:val="thaiDistribute"/>
        <w:rPr>
          <w:sz w:val="30"/>
          <w:szCs w:val="30"/>
        </w:rPr>
      </w:pPr>
      <w:r w:rsidRPr="00567835">
        <w:rPr>
          <w:sz w:val="30"/>
          <w:szCs w:val="30"/>
        </w:rPr>
        <w:t>3</w:t>
      </w:r>
      <w:r w:rsidR="008D0BA8" w:rsidRPr="00567835">
        <w:rPr>
          <w:sz w:val="30"/>
          <w:szCs w:val="30"/>
          <w:cs/>
        </w:rPr>
        <w:t>.</w:t>
      </w:r>
      <w:r w:rsidR="008D0BA8" w:rsidRPr="00567835">
        <w:rPr>
          <w:sz w:val="30"/>
          <w:szCs w:val="30"/>
        </w:rPr>
        <w:t>4</w:t>
      </w:r>
      <w:r w:rsidR="008D0BA8" w:rsidRPr="00567835">
        <w:rPr>
          <w:sz w:val="30"/>
          <w:szCs w:val="30"/>
        </w:rPr>
        <w:tab/>
      </w:r>
      <w:r w:rsidR="008D0BA8" w:rsidRPr="00567835">
        <w:rPr>
          <w:sz w:val="30"/>
          <w:szCs w:val="30"/>
          <w:cs/>
        </w:rPr>
        <w:t>เงินให้สินเชื่อ</w:t>
      </w:r>
    </w:p>
    <w:p w:rsidR="008D0BA8" w:rsidRPr="00567835" w:rsidRDefault="008D0BA8" w:rsidP="008D0BA8">
      <w:pPr>
        <w:ind w:left="1080" w:right="-25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108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เงินเบิกเกินบัญชีแสดงยอดเงินต้นรวมดอกเบี้ย ส่วนเงินเบิกเกินบัญชีในรายที่ได้มีหนังสือบอกกล่าวแจ้งไปและเงินให้สินเชื่อประเภทอื่นแสดงเฉพาะยอดเงินต้น ส่วนลดรับล่วงหน้าของเงินให้สินเชื่อที่ยังไม่รับรู้เป็นรายได้ แสดงเป็นรายการหักจากเงินให้สินเชื่อ</w:t>
      </w:r>
    </w:p>
    <w:p w:rsidR="00D374EE" w:rsidRPr="00567835" w:rsidRDefault="00D374EE" w:rsidP="008D0BA8">
      <w:pPr>
        <w:ind w:left="1080" w:right="-25"/>
        <w:jc w:val="thaiDistribute"/>
        <w:rPr>
          <w:sz w:val="30"/>
          <w:szCs w:val="30"/>
        </w:rPr>
      </w:pPr>
    </w:p>
    <w:p w:rsidR="00835588" w:rsidRDefault="008D0BA8" w:rsidP="008D0BA8">
      <w:pPr>
        <w:ind w:left="1080" w:right="-25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>ลูกหนี้ตามสัญญาเช่าการเงิน แสดงมูลค่าตามสัญญาเช่าการเงินคงค้างสุทธิจากยอดคงเหลือของรายได้ทางการเงินที่ยังไม่ถือเป็นรายได้ ซึ่งแสดงสุทธิจากค่านายหน้าและค่าใช้จ่ายทางตรงที่เกิดขึ้นเมื่อเริ่มแรก</w:t>
      </w:r>
      <w:r w:rsidR="00D26A4A" w:rsidRPr="00567835">
        <w:rPr>
          <w:sz w:val="30"/>
          <w:szCs w:val="30"/>
          <w:cs/>
        </w:rPr>
        <w:t>ตามสัญญา</w:t>
      </w:r>
    </w:p>
    <w:p w:rsidR="00835588" w:rsidRDefault="00835588">
      <w:pPr>
        <w:suppressAutoHyphens w:val="0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:rsidR="008D0BA8" w:rsidRPr="00567835" w:rsidRDefault="00A77B9A" w:rsidP="00E44750">
      <w:pPr>
        <w:ind w:left="1080" w:right="-23" w:hanging="540"/>
        <w:jc w:val="thaiDistribute"/>
        <w:rPr>
          <w:sz w:val="30"/>
          <w:szCs w:val="30"/>
        </w:rPr>
      </w:pPr>
      <w:r w:rsidRPr="00567835">
        <w:rPr>
          <w:sz w:val="30"/>
          <w:szCs w:val="30"/>
        </w:rPr>
        <w:lastRenderedPageBreak/>
        <w:t>3</w:t>
      </w:r>
      <w:r w:rsidR="008D0BA8" w:rsidRPr="00567835">
        <w:rPr>
          <w:sz w:val="30"/>
          <w:szCs w:val="30"/>
          <w:cs/>
        </w:rPr>
        <w:t>.</w:t>
      </w:r>
      <w:r w:rsidR="008D0BA8" w:rsidRPr="00567835">
        <w:rPr>
          <w:sz w:val="30"/>
          <w:szCs w:val="30"/>
        </w:rPr>
        <w:t>5</w:t>
      </w:r>
      <w:r w:rsidR="008D0BA8" w:rsidRPr="00567835">
        <w:rPr>
          <w:sz w:val="30"/>
          <w:szCs w:val="30"/>
        </w:rPr>
        <w:tab/>
      </w:r>
      <w:r w:rsidR="008D0BA8" w:rsidRPr="00567835">
        <w:rPr>
          <w:sz w:val="30"/>
          <w:szCs w:val="30"/>
          <w:cs/>
        </w:rPr>
        <w:t>ค่าเผื่อหนี้สงสัยจะสูญ</w:t>
      </w: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</w:rPr>
      </w:pPr>
    </w:p>
    <w:p w:rsidR="00291E65" w:rsidRDefault="008D0BA8" w:rsidP="00E44750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ค่าเผื่อหนี้สงสัยจะสูญเป็นประมาณการส่วนสูญเสียที่คาดว่าจะเกิดจากสินเชื่อและรายการที่เกี่ยวข้อง ณ วันที่รายงาน ค่าเผื่อหนี้สงสัยจะสูญขั้นต่ำได้ตั้งตามเกณฑ์ของประกาศธนาคารแห่งประเทศไทย เกณฑ์ดังกล่าวกำหนดให้ธนาคารจัดชั้นเงินให้สินเชื่อทั้งหมดโดยแบ่งออกเป็น </w:t>
      </w:r>
      <w:r w:rsidRPr="00567835">
        <w:rPr>
          <w:sz w:val="30"/>
          <w:szCs w:val="30"/>
        </w:rPr>
        <w:t xml:space="preserve">6 </w:t>
      </w:r>
      <w:r w:rsidRPr="00567835">
        <w:rPr>
          <w:sz w:val="30"/>
          <w:szCs w:val="30"/>
          <w:cs/>
        </w:rPr>
        <w:t>ประเภท และมีการตั้งค่าเผื่อหนี้สงสัย</w:t>
      </w:r>
      <w:r w:rsidR="0081043F" w:rsidRPr="00567835">
        <w:rPr>
          <w:sz w:val="30"/>
          <w:szCs w:val="30"/>
        </w:rPr>
        <w:br/>
      </w:r>
      <w:r w:rsidR="00D26A4A" w:rsidRPr="00567835">
        <w:rPr>
          <w:sz w:val="30"/>
          <w:szCs w:val="30"/>
          <w:cs/>
        </w:rPr>
        <w:t>จะสูญสำหรับสินเชื่อแต่ละชั้น</w:t>
      </w:r>
      <w:r w:rsidRPr="00567835">
        <w:rPr>
          <w:sz w:val="30"/>
          <w:szCs w:val="30"/>
          <w:cs/>
        </w:rPr>
        <w:t>ในอัตราที่กำหนดไว้โดยธนาคารแห่งประเทศไทย โดยมีการกำหนดหลักเกณฑ์สำหรับราคาสูงสุดของหลักประกันที่จะนำมาใช้ใ</w:t>
      </w:r>
      <w:r w:rsidR="00124838">
        <w:rPr>
          <w:sz w:val="30"/>
          <w:szCs w:val="30"/>
          <w:cs/>
        </w:rPr>
        <w:t xml:space="preserve">นการตั้งค่าเผื่อหนี้สงสัยจะสูญ </w:t>
      </w:r>
    </w:p>
    <w:p w:rsidR="00124838" w:rsidRPr="00567835" w:rsidRDefault="00124838" w:rsidP="00E44750">
      <w:pPr>
        <w:ind w:left="1080" w:right="-23"/>
        <w:jc w:val="thaiDistribute"/>
        <w:rPr>
          <w:sz w:val="30"/>
          <w:szCs w:val="30"/>
        </w:rPr>
      </w:pPr>
    </w:p>
    <w:p w:rsidR="00B94B65" w:rsidRDefault="008D0BA8" w:rsidP="00B61CC6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นอกจากนั้นธนาคารแห่งประเทศไทยยังได้กำหนดให้ธนาคารต้องมีการสอบทานคุณภาพของเงินให้สินเชื่ออย่างต่อเนื่อง ทั้งนี้ธนาคารและบริษัทย่อยที่เป็นสถาบันการเงินจะต้องรายงานผลของการปฏิบัติตามแนวทางดังกล่าวต่อธนาคารแห่งประเทศไทยเป็นประจำ</w:t>
      </w:r>
    </w:p>
    <w:p w:rsidR="00B94B65" w:rsidRDefault="00B94B65" w:rsidP="00B61CC6">
      <w:pPr>
        <w:ind w:left="1080" w:right="-23"/>
        <w:jc w:val="thaiDistribute"/>
        <w:rPr>
          <w:sz w:val="30"/>
          <w:szCs w:val="30"/>
        </w:rPr>
      </w:pPr>
    </w:p>
    <w:p w:rsidR="008D0BA8" w:rsidRPr="00567835" w:rsidRDefault="008D0BA8" w:rsidP="002A0767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สำหรับลูกหนี้เงินให้สินเชื่อรายใหญ่ (</w:t>
      </w:r>
      <w:r w:rsidRPr="00567835">
        <w:rPr>
          <w:sz w:val="30"/>
          <w:szCs w:val="30"/>
        </w:rPr>
        <w:t>Corporate loans</w:t>
      </w:r>
      <w:r w:rsidRPr="00567835">
        <w:rPr>
          <w:sz w:val="30"/>
          <w:szCs w:val="30"/>
          <w:cs/>
        </w:rPr>
        <w:t>) ธนาคารได้พิจารณาจากความสามารถในการจ่ายชำระหนี้ของลูกหนี้แต่ละรายจากประวัติ</w:t>
      </w:r>
      <w:r w:rsidR="006778A8" w:rsidRPr="00567835">
        <w:rPr>
          <w:sz w:val="30"/>
          <w:szCs w:val="30"/>
          <w:cs/>
        </w:rPr>
        <w:t>การชำระหนี้ที่ผ่านมา</w:t>
      </w:r>
      <w:r w:rsidR="009C700C">
        <w:rPr>
          <w:sz w:val="30"/>
          <w:szCs w:val="30"/>
          <w:cs/>
        </w:rPr>
        <w:t xml:space="preserve"> </w:t>
      </w:r>
      <w:r w:rsidR="002A0767">
        <w:rPr>
          <w:rFonts w:hint="cs"/>
          <w:sz w:val="30"/>
          <w:szCs w:val="30"/>
          <w:cs/>
        </w:rPr>
        <w:t>ความสามารถ</w:t>
      </w:r>
      <w:r w:rsidR="00FB26AB">
        <w:rPr>
          <w:rFonts w:hint="cs"/>
          <w:sz w:val="30"/>
          <w:szCs w:val="30"/>
          <w:cs/>
        </w:rPr>
        <w:t xml:space="preserve">ในการสร้างกระแสเงินสดในอนาคต </w:t>
      </w:r>
      <w:r w:rsidR="00FB26AB">
        <w:rPr>
          <w:sz w:val="30"/>
          <w:szCs w:val="30"/>
          <w:cs/>
        </w:rPr>
        <w:t xml:space="preserve"> </w:t>
      </w:r>
      <w:r w:rsidR="002A0767">
        <w:rPr>
          <w:rFonts w:hint="cs"/>
          <w:sz w:val="30"/>
          <w:szCs w:val="30"/>
          <w:cs/>
        </w:rPr>
        <w:t>ปัจจัยเชิงคุณภาพอื่น ๆ</w:t>
      </w:r>
      <w:r w:rsidR="006778A8" w:rsidRPr="00567835">
        <w:rPr>
          <w:sz w:val="30"/>
          <w:szCs w:val="30"/>
          <w:cs/>
        </w:rPr>
        <w:t xml:space="preserve"> </w:t>
      </w:r>
      <w:r w:rsidR="00FB26AB">
        <w:rPr>
          <w:rFonts w:hint="cs"/>
          <w:sz w:val="30"/>
          <w:szCs w:val="30"/>
          <w:cs/>
        </w:rPr>
        <w:t>และมูลค่าปัจจุบันที่ได้จากการขายหลักประกัน</w:t>
      </w:r>
      <w:r w:rsidRPr="00567835">
        <w:rPr>
          <w:sz w:val="30"/>
          <w:szCs w:val="30"/>
          <w:cs/>
        </w:rPr>
        <w:t>ในกรณีที่คาดว่าแหล่งที่มาของการจ่ายชำระหนี้จะเกิดจากการขายหลักประกัน สำหรับเงินให้สินเชื่อลูกหนี้ขนาดกลาง ขนาดย่อม</w:t>
      </w:r>
      <w:r w:rsidR="00E44750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และเงินให้สินเชื่อรายย่อย ธนาคารได้ใช้ข้อมูลทางสถิติของสินเชื่อในการวิเคราะห์ทางสถิติของการเลื่อนชั้นของเงินให้สินเชื่อ (</w:t>
      </w:r>
      <w:r w:rsidRPr="00567835">
        <w:rPr>
          <w:sz w:val="30"/>
          <w:szCs w:val="30"/>
        </w:rPr>
        <w:t>Migration Analysis</w:t>
      </w:r>
      <w:r w:rsidRPr="00567835">
        <w:rPr>
          <w:sz w:val="30"/>
          <w:szCs w:val="30"/>
          <w:cs/>
        </w:rPr>
        <w:t xml:space="preserve">) เพื่อประมาณการการเสื่อมค่าของลูกหนี้และคำนวณค่าเผื่อหนี้สงสัยจะสูญ สำหรับลูกหนี้ตามสัญญาเช่าการเงิน ตั้งแต่วันที่ </w:t>
      </w:r>
      <w:r w:rsidRPr="00567835">
        <w:rPr>
          <w:sz w:val="30"/>
          <w:szCs w:val="30"/>
        </w:rPr>
        <w:t xml:space="preserve">1 </w:t>
      </w:r>
      <w:r w:rsidRPr="00567835">
        <w:rPr>
          <w:sz w:val="30"/>
          <w:szCs w:val="30"/>
          <w:cs/>
        </w:rPr>
        <w:t xml:space="preserve">กันยายน </w:t>
      </w:r>
      <w:r w:rsidRPr="00567835">
        <w:rPr>
          <w:sz w:val="30"/>
          <w:szCs w:val="30"/>
        </w:rPr>
        <w:t xml:space="preserve">2555 </w:t>
      </w:r>
      <w:r w:rsidRPr="00567835">
        <w:rPr>
          <w:sz w:val="30"/>
          <w:szCs w:val="30"/>
          <w:cs/>
        </w:rPr>
        <w:t>ธนาคารกันเงินสำรองเป็นกลุ่มหนี้ โดยพิจารณาจากผลขาดทุนจากประสบการณ์ในอดีตของสินเชื่อแต่ละชั้น</w:t>
      </w:r>
    </w:p>
    <w:p w:rsidR="00712143" w:rsidRPr="00567835" w:rsidRDefault="00712143" w:rsidP="006F0DB2">
      <w:pPr>
        <w:suppressAutoHyphens w:val="0"/>
        <w:ind w:left="1080"/>
        <w:rPr>
          <w:sz w:val="30"/>
          <w:szCs w:val="30"/>
        </w:rPr>
      </w:pPr>
    </w:p>
    <w:p w:rsidR="008D0BA8" w:rsidRPr="00567835" w:rsidRDefault="008D0BA8" w:rsidP="0097186B">
      <w:pPr>
        <w:suppressAutoHyphens w:val="0"/>
        <w:ind w:left="108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ค่าเผื่อหนี้สงสัยจะสูญที่สำรองประจำ</w:t>
      </w:r>
      <w:r w:rsidR="00546FC6">
        <w:rPr>
          <w:sz w:val="30"/>
          <w:szCs w:val="30"/>
          <w:cs/>
        </w:rPr>
        <w:t>งวด</w:t>
      </w:r>
      <w:r w:rsidRPr="00567835">
        <w:rPr>
          <w:sz w:val="30"/>
          <w:szCs w:val="30"/>
          <w:cs/>
        </w:rPr>
        <w:t>รับรู้เป็นค่าใช้จ่ายหนี้สูญแล</w:t>
      </w:r>
      <w:r w:rsidR="0097186B">
        <w:rPr>
          <w:sz w:val="30"/>
          <w:szCs w:val="30"/>
          <w:cs/>
        </w:rPr>
        <w:t>ะหนี้สงสัยจะสูญในกำไรหรือขาดทุน</w:t>
      </w:r>
      <w:r w:rsidRPr="00567835">
        <w:rPr>
          <w:sz w:val="30"/>
          <w:szCs w:val="30"/>
          <w:cs/>
        </w:rPr>
        <w:t>หนี้สูญที่ได้รับคืนแสดงยอดสุทธิกับค่าใช้จ่ายหนี้สูญและหนี้สงสัยจะสูญในกำไรหรือขาดทุน</w:t>
      </w: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</w:rPr>
      </w:pPr>
    </w:p>
    <w:p w:rsidR="00835588" w:rsidRDefault="008D0BA8" w:rsidP="008D0BA8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การตัดจ่ายลูกหนี้เป็นหนี้สูญนำไปลดค่าเผื่อหนี้สงสัยจะสูญ ธนาคารพิจารณาตัดหนี้สูญออกจากบัญชี สำหรับลูกหนี้ที่ธนาคารได้ติดตามทวงถามจนถึงที่สุดแล้วแต่ไม่ได้รับการชำระหนี้ ซึ่งสอดคล้องกับหลักเกณฑ์ตามประกาศและหนังสือซักซ้อมความเข้าใจของธนาคารแห่งประเทศไทยเกี่ยวกับหลักเกณฑ์</w:t>
      </w:r>
      <w:r w:rsidR="00B44E29" w:rsidRPr="00567835">
        <w:rPr>
          <w:sz w:val="30"/>
          <w:szCs w:val="30"/>
          <w:cs/>
        </w:rPr>
        <w:t xml:space="preserve">  </w:t>
      </w:r>
      <w:r w:rsidRPr="00567835">
        <w:rPr>
          <w:sz w:val="30"/>
          <w:szCs w:val="30"/>
          <w:cs/>
        </w:rPr>
        <w:t>การตัดลูกหนี้ออกจากบัญชี</w:t>
      </w:r>
    </w:p>
    <w:p w:rsidR="00835588" w:rsidRDefault="00835588">
      <w:pPr>
        <w:suppressAutoHyphens w:val="0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:rsidR="008D0BA8" w:rsidRPr="00567835" w:rsidRDefault="00A77B9A" w:rsidP="008D0BA8">
      <w:pPr>
        <w:ind w:left="1080" w:right="-25" w:hanging="540"/>
        <w:jc w:val="thaiDistribute"/>
        <w:rPr>
          <w:sz w:val="30"/>
          <w:szCs w:val="30"/>
        </w:rPr>
      </w:pPr>
      <w:r w:rsidRPr="00567835">
        <w:rPr>
          <w:spacing w:val="-4"/>
          <w:sz w:val="30"/>
          <w:szCs w:val="30"/>
        </w:rPr>
        <w:lastRenderedPageBreak/>
        <w:t>3</w:t>
      </w:r>
      <w:r w:rsidR="008D0BA8" w:rsidRPr="00567835">
        <w:rPr>
          <w:spacing w:val="-4"/>
          <w:sz w:val="30"/>
          <w:szCs w:val="30"/>
          <w:cs/>
        </w:rPr>
        <w:t>.</w:t>
      </w:r>
      <w:r w:rsidR="008D0BA8" w:rsidRPr="00567835">
        <w:rPr>
          <w:spacing w:val="-4"/>
          <w:sz w:val="30"/>
          <w:szCs w:val="30"/>
        </w:rPr>
        <w:t>6</w:t>
      </w:r>
      <w:r w:rsidR="008D0BA8" w:rsidRPr="00567835">
        <w:rPr>
          <w:spacing w:val="-4"/>
          <w:sz w:val="30"/>
          <w:szCs w:val="30"/>
        </w:rPr>
        <w:tab/>
      </w:r>
      <w:r w:rsidR="008D0BA8" w:rsidRPr="00567835">
        <w:rPr>
          <w:spacing w:val="-4"/>
          <w:sz w:val="30"/>
          <w:szCs w:val="30"/>
          <w:cs/>
        </w:rPr>
        <w:t>การปรับโครงสร้างหนี้ที่มีปัญหา</w:t>
      </w:r>
    </w:p>
    <w:p w:rsidR="008D0BA8" w:rsidRPr="00567835" w:rsidRDefault="008D0BA8" w:rsidP="0081043F">
      <w:pPr>
        <w:ind w:left="1080" w:right="-23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แนวทางการปรับโครงสร้างหนี้ที่มีปัญหามีหลายวิธีคือ การเปลี่ยนแปลงเงื่อนไขการชำระหนี้ การลดยอดหนี้ การขายทรัพย์ชำระหนี้ การโอนทรัพย์ชำระหนี้หรือการแปลงหนี้เป็นทุน</w:t>
      </w:r>
    </w:p>
    <w:p w:rsidR="00D374EE" w:rsidRPr="00567835" w:rsidRDefault="00D374EE" w:rsidP="0081043F">
      <w:pPr>
        <w:ind w:left="1080" w:right="-23"/>
        <w:jc w:val="thaiDistribute"/>
        <w:rPr>
          <w:sz w:val="30"/>
          <w:szCs w:val="30"/>
        </w:rPr>
      </w:pPr>
    </w:p>
    <w:p w:rsidR="008D0BA8" w:rsidRPr="00567835" w:rsidRDefault="008D0BA8" w:rsidP="00921012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การเปลี่ยนแปลงเงื่อนไขการชำระหนี้ ธนาคารได้ปฏิบัติตามหลักเกณฑ์ที่กำหนดโดยธนาคารแห่งประเทศไทย ซึ่งกำหนดให้ธนาคารพิจารณาเลือกใช้วิธีหลักประกันเพื่อคำนวณส่วนสูญเสียและ/หรือใช้มูลค่าปัจจุบันของกระแสเงินสดที่คาดว่าจะได้รับในอนาคต โดยใช้อัตราดอกเบี้ยตลาดในการคิดลด ณ วันที่ปรับโครงสร้างหนี้เพื่อคำนวณมูลค่ายุติธรรมและบันทึกรายการขาดทุนจากการปรับโครงสร้างหนี้ไว้ในกำไรหรือขาดทุน </w:t>
      </w:r>
      <w:r w:rsidR="00B44E29" w:rsidRPr="00567835">
        <w:rPr>
          <w:sz w:val="30"/>
          <w:szCs w:val="30"/>
          <w:cs/>
        </w:rPr>
        <w:t xml:space="preserve">   </w:t>
      </w:r>
      <w:r w:rsidRPr="00567835">
        <w:rPr>
          <w:sz w:val="30"/>
          <w:szCs w:val="30"/>
          <w:cs/>
        </w:rPr>
        <w:t>ณ วันที่ปรับโครงสร้างหนี้</w:t>
      </w:r>
    </w:p>
    <w:p w:rsidR="008D0BA8" w:rsidRPr="00567835" w:rsidRDefault="00713B03" w:rsidP="008D0BA8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</w:rPr>
        <w:br/>
      </w:r>
      <w:r w:rsidR="008D0BA8" w:rsidRPr="00567835">
        <w:rPr>
          <w:sz w:val="30"/>
          <w:szCs w:val="30"/>
          <w:cs/>
        </w:rPr>
        <w:t>การลดยอดหนี้ การขายทรัพย์ชำระหนี้ การโอนทรัพย์ชำระหนี้ หรือการแปลงหนี้เป็นทุนอาจทำให้เกิดผลขาดทุนจากการลดเงินต้นและดอกเบี้ยค้างรับ ธนาคารบันทึกบัญชีรับรู้เป็นค่าใช้จ่ายในกำไรหรือขาดทุนทั้งจำนวน</w:t>
      </w:r>
    </w:p>
    <w:p w:rsidR="00835588" w:rsidRDefault="00835588" w:rsidP="008D0BA8">
      <w:pPr>
        <w:ind w:left="1080" w:right="-23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1080" w:right="-23"/>
        <w:jc w:val="thaiDistribute"/>
        <w:rPr>
          <w:i/>
          <w:iCs/>
          <w:sz w:val="30"/>
          <w:szCs w:val="30"/>
        </w:rPr>
      </w:pPr>
      <w:r w:rsidRPr="00567835">
        <w:rPr>
          <w:sz w:val="30"/>
          <w:szCs w:val="30"/>
          <w:cs/>
        </w:rPr>
        <w:t>สำห</w:t>
      </w:r>
      <w:r w:rsidR="001412E8" w:rsidRPr="00567835">
        <w:rPr>
          <w:sz w:val="30"/>
          <w:szCs w:val="30"/>
          <w:cs/>
        </w:rPr>
        <w:t>รับการโอนสินทรัพย์ชำระหนี้ หรือ</w:t>
      </w:r>
      <w:r w:rsidRPr="00567835">
        <w:rPr>
          <w:sz w:val="30"/>
          <w:szCs w:val="30"/>
          <w:cs/>
        </w:rPr>
        <w:t>การแปลงหนี้เป็นทุนเพื่อชำระหนี้ตามสัญญาปรับโครงสร้างหนี้นั้น ธนาคารบันทึกบัญชีสินทรัพย์หรือส่วนได้เสียที่ได้รับโอนมาด้วยมูลค่ายุติธรรมหักด้วยประมาณการค่าใช้จ่ายในการขาย แต่ต้องไม่สูงกว่าเงินลงทุนในลูกหนี้บวกดอกเบี้ยที่เจ้าหนี้มีสิทธิได้รับตามกฎหมาย</w:t>
      </w:r>
      <w:r w:rsidR="00406ADF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กำไรหรือขาดทุนรับรู้</w:t>
      </w:r>
      <w:r w:rsidR="00406ADF" w:rsidRPr="00567835">
        <w:rPr>
          <w:sz w:val="30"/>
          <w:szCs w:val="30"/>
          <w:cs/>
        </w:rPr>
        <w:t>ในกำไรหรือขาดทุน</w:t>
      </w:r>
      <w:r w:rsidRPr="00567835">
        <w:rPr>
          <w:sz w:val="30"/>
          <w:szCs w:val="30"/>
          <w:cs/>
        </w:rPr>
        <w:t xml:space="preserve"> ณ วันโอน ทั้งนี้เป็นไปตามมาตรฐานการบัญชีฉบับที่ </w:t>
      </w:r>
      <w:r w:rsidRPr="00567835">
        <w:rPr>
          <w:sz w:val="30"/>
          <w:szCs w:val="30"/>
        </w:rPr>
        <w:t xml:space="preserve">104 </w:t>
      </w:r>
      <w:r w:rsidR="004C1F2D" w:rsidRPr="00567835">
        <w:rPr>
          <w:sz w:val="30"/>
          <w:szCs w:val="30"/>
          <w:cs/>
        </w:rPr>
        <w:t xml:space="preserve">(ปรับปรุง </w:t>
      </w:r>
      <w:r w:rsidR="004C1F2D" w:rsidRPr="00567835">
        <w:rPr>
          <w:sz w:val="30"/>
          <w:szCs w:val="30"/>
        </w:rPr>
        <w:t>25</w:t>
      </w:r>
      <w:r w:rsidR="006C0232">
        <w:rPr>
          <w:sz w:val="30"/>
          <w:szCs w:val="30"/>
        </w:rPr>
        <w:t>60</w:t>
      </w:r>
      <w:r w:rsidR="004C1F2D" w:rsidRPr="00567835">
        <w:rPr>
          <w:sz w:val="30"/>
          <w:szCs w:val="30"/>
          <w:cs/>
        </w:rPr>
        <w:t xml:space="preserve">) </w:t>
      </w:r>
      <w:r w:rsidRPr="00567835">
        <w:rPr>
          <w:sz w:val="30"/>
          <w:szCs w:val="30"/>
          <w:cs/>
        </w:rPr>
        <w:t xml:space="preserve">เรื่อง </w:t>
      </w:r>
      <w:r w:rsidRPr="00567835">
        <w:rPr>
          <w:i/>
          <w:iCs/>
          <w:sz w:val="30"/>
          <w:szCs w:val="30"/>
          <w:cs/>
        </w:rPr>
        <w:t>การบัญชีสำหรับการปรับโครงสร้างหนี้ที่มีปัญหา</w:t>
      </w:r>
    </w:p>
    <w:p w:rsidR="001467A4" w:rsidRPr="00567835" w:rsidRDefault="001467A4" w:rsidP="008D0BA8">
      <w:pPr>
        <w:ind w:left="1080" w:right="-23"/>
        <w:jc w:val="thaiDistribute"/>
        <w:rPr>
          <w:sz w:val="28"/>
          <w:szCs w:val="28"/>
        </w:rPr>
      </w:pPr>
    </w:p>
    <w:p w:rsidR="00835588" w:rsidRDefault="008D0BA8" w:rsidP="00E752B4">
      <w:pPr>
        <w:ind w:left="1080" w:right="-23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>ภายหลังการปรับโครงสร้างหนี้ที่มีปัญหา ธนาคารคำนวณมูลค่ายุติธรรมของหนี้ใหม่โดยใช้อัตราดอกเบี้ย</w:t>
      </w:r>
      <w:r w:rsidRPr="00567835">
        <w:rPr>
          <w:sz w:val="30"/>
          <w:szCs w:val="30"/>
        </w:rPr>
        <w:br/>
      </w:r>
      <w:r w:rsidRPr="00567835">
        <w:rPr>
          <w:sz w:val="30"/>
          <w:szCs w:val="30"/>
          <w:cs/>
        </w:rPr>
        <w:t>คิดลดดังกล่าว ณ วันที่ในงบการเงิน และปรับปรุงบัญชีค่าเผื่อการปรับมูลค่า เมื่อมูลค่ายุติธรรมของหนี้เปลี่ยนแปลงไป การคำนวณมูลค่ายุติธรรมของหนี้ใหม่ ณ วันที่ในงบการเงินจะคำนวณตามหลักเกณฑ์ที่กำหนดโดยธนาคารแห่งประเทศไทยตามที่กล่าวไว้ข้างต้น โดยการปรับปรุงบัญชีค่าเผื่อการปรับมูลค่าต้องไม่ทำให้ราคาตามบัญชีของลูกหนี้สูงกว่าเงินให้สินเชื่อ</w:t>
      </w:r>
    </w:p>
    <w:p w:rsidR="00835588" w:rsidRDefault="00835588">
      <w:pPr>
        <w:suppressAutoHyphens w:val="0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:rsidR="008D0BA8" w:rsidRPr="00567835" w:rsidRDefault="00A77B9A" w:rsidP="008D0BA8">
      <w:pPr>
        <w:ind w:left="1080" w:right="-25" w:hanging="540"/>
        <w:jc w:val="thaiDistribute"/>
        <w:rPr>
          <w:spacing w:val="-10"/>
          <w:sz w:val="30"/>
          <w:szCs w:val="30"/>
        </w:rPr>
      </w:pPr>
      <w:r w:rsidRPr="00567835">
        <w:rPr>
          <w:spacing w:val="-4"/>
          <w:sz w:val="30"/>
          <w:szCs w:val="30"/>
        </w:rPr>
        <w:lastRenderedPageBreak/>
        <w:t>3</w:t>
      </w:r>
      <w:r w:rsidR="008D0BA8" w:rsidRPr="00567835">
        <w:rPr>
          <w:spacing w:val="-4"/>
          <w:sz w:val="30"/>
          <w:szCs w:val="30"/>
          <w:cs/>
        </w:rPr>
        <w:t>.</w:t>
      </w:r>
      <w:r w:rsidR="008D0BA8" w:rsidRPr="00567835">
        <w:rPr>
          <w:spacing w:val="-4"/>
          <w:sz w:val="30"/>
          <w:szCs w:val="30"/>
        </w:rPr>
        <w:t>7</w:t>
      </w:r>
      <w:r w:rsidR="008D0BA8" w:rsidRPr="00567835">
        <w:rPr>
          <w:spacing w:val="-4"/>
          <w:sz w:val="30"/>
          <w:szCs w:val="30"/>
        </w:rPr>
        <w:tab/>
      </w:r>
      <w:r w:rsidR="008D0BA8" w:rsidRPr="00567835">
        <w:rPr>
          <w:spacing w:val="-4"/>
          <w:sz w:val="30"/>
          <w:szCs w:val="30"/>
          <w:cs/>
        </w:rPr>
        <w:t>ทรัพย์สินรอการขาย</w:t>
      </w:r>
    </w:p>
    <w:p w:rsidR="008D0BA8" w:rsidRPr="00567835" w:rsidRDefault="008D0BA8" w:rsidP="008D0BA8">
      <w:pPr>
        <w:ind w:left="1080" w:right="-23"/>
        <w:jc w:val="thaiDistribute"/>
        <w:rPr>
          <w:sz w:val="28"/>
          <w:szCs w:val="28"/>
        </w:rPr>
      </w:pPr>
    </w:p>
    <w:p w:rsidR="008D0BA8" w:rsidRPr="00567835" w:rsidRDefault="008D0BA8" w:rsidP="008D0BA8">
      <w:pPr>
        <w:ind w:left="1080" w:right="-23"/>
        <w:jc w:val="thaiDistribute"/>
        <w:rPr>
          <w:i/>
          <w:iCs/>
          <w:sz w:val="30"/>
          <w:szCs w:val="30"/>
        </w:rPr>
      </w:pPr>
      <w:r w:rsidRPr="00567835">
        <w:rPr>
          <w:sz w:val="30"/>
          <w:szCs w:val="30"/>
          <w:cs/>
        </w:rPr>
        <w:t>ทรัพย์สินรอการขายประกอบด้วยอสังหาริมทรัพย์และสังหาริมทรัพย์ ซึ่งแสดงในราคาทุนที่ได้มาหรือราคาตลาดที่ต่ำกว่า ณ วันที่รายงาน ในกรณีที่มูลค่าตามบัญชีของทรัพย์สินรอการขายมีการด้อยค่าจะรับรู้ค่าเผื่อ</w:t>
      </w:r>
      <w:r w:rsidR="0097186B">
        <w:rPr>
          <w:sz w:val="30"/>
          <w:szCs w:val="30"/>
        </w:rPr>
        <w:br/>
      </w:r>
      <w:r w:rsidRPr="00567835">
        <w:rPr>
          <w:sz w:val="30"/>
          <w:szCs w:val="30"/>
          <w:cs/>
        </w:rPr>
        <w:t xml:space="preserve">การด้อยค่าตามมาตรฐานการบัญชี ฉบับที่ </w:t>
      </w:r>
      <w:r w:rsidRPr="00567835">
        <w:rPr>
          <w:sz w:val="30"/>
          <w:szCs w:val="30"/>
        </w:rPr>
        <w:t xml:space="preserve">36 </w:t>
      </w:r>
      <w:r w:rsidRPr="00567835">
        <w:rPr>
          <w:sz w:val="30"/>
          <w:szCs w:val="30"/>
          <w:cs/>
        </w:rPr>
        <w:t xml:space="preserve">(ปรับปรุง </w:t>
      </w:r>
      <w:r w:rsidR="00546FC6">
        <w:rPr>
          <w:sz w:val="30"/>
          <w:szCs w:val="30"/>
        </w:rPr>
        <w:t>2560</w:t>
      </w:r>
      <w:r w:rsidRPr="00567835">
        <w:rPr>
          <w:sz w:val="30"/>
          <w:szCs w:val="30"/>
          <w:cs/>
        </w:rPr>
        <w:t xml:space="preserve">) เรื่อง </w:t>
      </w:r>
      <w:r w:rsidRPr="00567835">
        <w:rPr>
          <w:i/>
          <w:iCs/>
          <w:sz w:val="30"/>
          <w:szCs w:val="30"/>
          <w:cs/>
        </w:rPr>
        <w:t>การด้อยค่าของสินทรัพย์</w:t>
      </w:r>
    </w:p>
    <w:p w:rsidR="00E44750" w:rsidRPr="00567835" w:rsidRDefault="00E44750" w:rsidP="008D0BA8">
      <w:pPr>
        <w:ind w:left="1080" w:right="-23"/>
        <w:jc w:val="thaiDistribute"/>
        <w:rPr>
          <w:sz w:val="28"/>
          <w:szCs w:val="28"/>
        </w:rPr>
      </w:pPr>
    </w:p>
    <w:p w:rsidR="00291E65" w:rsidRPr="00567835" w:rsidRDefault="008D0BA8" w:rsidP="00291E65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กำไรหรือขาดทุนจากการจำหน่ายทรัพย์สินรอการขายรับรู้เป็นรายได้หรือค่าใช้จ่ายเมื่อมีการจำหน่าย</w:t>
      </w:r>
    </w:p>
    <w:p w:rsidR="00291E65" w:rsidRPr="00567835" w:rsidRDefault="00291E65" w:rsidP="00291E65">
      <w:pPr>
        <w:ind w:left="1080" w:right="-23"/>
        <w:jc w:val="thaiDistribute"/>
        <w:rPr>
          <w:spacing w:val="-4"/>
          <w:sz w:val="28"/>
          <w:szCs w:val="28"/>
        </w:rPr>
      </w:pPr>
    </w:p>
    <w:p w:rsidR="008D0BA8" w:rsidRPr="00567835" w:rsidRDefault="00A77B9A" w:rsidP="00921012">
      <w:pPr>
        <w:tabs>
          <w:tab w:val="left" w:pos="1080"/>
        </w:tabs>
        <w:ind w:left="540" w:right="-25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</w:rPr>
        <w:t>3</w:t>
      </w:r>
      <w:r w:rsidR="008D0BA8" w:rsidRPr="00567835">
        <w:rPr>
          <w:spacing w:val="-4"/>
          <w:sz w:val="30"/>
          <w:szCs w:val="30"/>
          <w:cs/>
        </w:rPr>
        <w:t>.</w:t>
      </w:r>
      <w:r w:rsidR="008D0BA8" w:rsidRPr="00567835">
        <w:rPr>
          <w:spacing w:val="-4"/>
          <w:sz w:val="30"/>
          <w:szCs w:val="30"/>
        </w:rPr>
        <w:t>8</w:t>
      </w:r>
      <w:r w:rsidR="001467A4" w:rsidRPr="00567835">
        <w:rPr>
          <w:spacing w:val="-4"/>
          <w:sz w:val="30"/>
          <w:szCs w:val="30"/>
        </w:rPr>
        <w:tab/>
      </w:r>
      <w:r w:rsidR="008D0BA8" w:rsidRPr="00567835">
        <w:rPr>
          <w:spacing w:val="-4"/>
          <w:sz w:val="30"/>
          <w:szCs w:val="30"/>
          <w:cs/>
        </w:rPr>
        <w:t>ที่ดิน อาคารและอุปกรณ์</w:t>
      </w:r>
    </w:p>
    <w:p w:rsidR="008D0BA8" w:rsidRPr="00567835" w:rsidRDefault="008D0BA8" w:rsidP="0081043F">
      <w:pPr>
        <w:ind w:left="1080" w:right="-23"/>
        <w:jc w:val="thaiDistribute"/>
        <w:rPr>
          <w:sz w:val="28"/>
          <w:szCs w:val="28"/>
        </w:rPr>
      </w:pPr>
    </w:p>
    <w:p w:rsidR="008D0BA8" w:rsidRPr="00567835" w:rsidRDefault="008D0BA8" w:rsidP="008D0BA8">
      <w:pPr>
        <w:ind w:left="1080" w:right="-23"/>
        <w:jc w:val="thaiDistribute"/>
        <w:rPr>
          <w:i/>
          <w:iCs/>
          <w:sz w:val="22"/>
          <w:szCs w:val="22"/>
        </w:rPr>
      </w:pPr>
      <w:r w:rsidRPr="00567835">
        <w:rPr>
          <w:i/>
          <w:iCs/>
          <w:sz w:val="30"/>
          <w:szCs w:val="30"/>
          <w:cs/>
        </w:rPr>
        <w:t>การรับรู้และการวัดมูลค่า</w:t>
      </w:r>
    </w:p>
    <w:p w:rsidR="008D0BA8" w:rsidRPr="00567835" w:rsidRDefault="008D0BA8" w:rsidP="008D0BA8">
      <w:pPr>
        <w:ind w:left="1080" w:right="-23"/>
        <w:jc w:val="thaiDistribute"/>
        <w:rPr>
          <w:sz w:val="28"/>
          <w:szCs w:val="28"/>
        </w:rPr>
      </w:pPr>
    </w:p>
    <w:p w:rsidR="008D0BA8" w:rsidRPr="00567835" w:rsidRDefault="008D0BA8" w:rsidP="008D0BA8">
      <w:pPr>
        <w:ind w:left="1080" w:right="-23"/>
        <w:jc w:val="thaiDistribute"/>
        <w:rPr>
          <w:i/>
          <w:iCs/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BC5CE8" w:rsidRPr="00567835" w:rsidRDefault="00BC5CE8" w:rsidP="008D0BA8">
      <w:pPr>
        <w:ind w:left="1080" w:right="-23"/>
        <w:jc w:val="thaiDistribute"/>
        <w:rPr>
          <w:sz w:val="28"/>
          <w:szCs w:val="28"/>
        </w:rPr>
      </w:pPr>
    </w:p>
    <w:p w:rsidR="00BC5CE8" w:rsidRPr="00567835" w:rsidRDefault="001412E8" w:rsidP="00567835">
      <w:pPr>
        <w:tabs>
          <w:tab w:val="left" w:pos="9540"/>
        </w:tabs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 ยกเว้นที่ดินและอาคารที่วัดมูลค่าด้วยราคาที่ตีใหม่</w:t>
      </w:r>
      <w:r w:rsidR="00686F7C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สื่อมราคาสะสมที่คำนวณจากมูลค่ายุติธรรมในภายหลังจากนั้นและค่าเผื่อการด้อยค่าของสินทรัพย์</w:t>
      </w:r>
    </w:p>
    <w:p w:rsidR="006C0232" w:rsidRDefault="006C0232" w:rsidP="008D0BA8">
      <w:pPr>
        <w:ind w:left="1080" w:right="-23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</w:rPr>
      </w:pPr>
    </w:p>
    <w:p w:rsidR="00D374EE" w:rsidRPr="00567835" w:rsidRDefault="008D0BA8" w:rsidP="00090363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ต้นทุนของการก่อสร้างสินทรัพย์ที่ธนาคารก่อสร้างเอง รวมถึงต้นทุนของวัสดุ แรงงานทางตรงและต้นทุนทางตรงอื่น ๆ ที่เกี่ยวข้องกับการจัดหาสินทรัพย์ 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 สำหรับเครื</w:t>
      </w:r>
      <w:r w:rsidR="00A77B9A" w:rsidRPr="00567835">
        <w:rPr>
          <w:sz w:val="30"/>
          <w:szCs w:val="30"/>
          <w:cs/>
        </w:rPr>
        <w:t>่องมือที่ควบคุมโดยลิขสิทธิ์ซอฟต์</w:t>
      </w:r>
      <w:r w:rsidRPr="00567835">
        <w:rPr>
          <w:sz w:val="30"/>
          <w:szCs w:val="30"/>
          <w:cs/>
        </w:rPr>
        <w:t>แวร์ ซึ่งไม่สามารถ</w:t>
      </w:r>
      <w:r w:rsidR="00A77B9A" w:rsidRPr="00567835">
        <w:rPr>
          <w:sz w:val="30"/>
          <w:szCs w:val="30"/>
          <w:cs/>
        </w:rPr>
        <w:t>ทำงานได้โดยปราศจากลิขสิทธิ์ซอฟต์</w:t>
      </w:r>
      <w:r w:rsidRPr="00567835">
        <w:rPr>
          <w:sz w:val="30"/>
          <w:szCs w:val="30"/>
          <w:cs/>
        </w:rPr>
        <w:t>แวร์นั้นให</w:t>
      </w:r>
      <w:r w:rsidR="00A77B9A" w:rsidRPr="00567835">
        <w:rPr>
          <w:sz w:val="30"/>
          <w:szCs w:val="30"/>
          <w:cs/>
        </w:rPr>
        <w:t>้ถือว่า ลิขสิทธิ์ซอฟต์</w:t>
      </w:r>
      <w:r w:rsidRPr="00567835">
        <w:rPr>
          <w:sz w:val="30"/>
          <w:szCs w:val="30"/>
          <w:cs/>
        </w:rPr>
        <w:t>แวร์ดังกล่าวเป็นส่วนหนึ่งของอุปกรณ์</w:t>
      </w:r>
    </w:p>
    <w:p w:rsidR="00BD19EE" w:rsidRPr="00567835" w:rsidRDefault="00BD19EE" w:rsidP="001467A4">
      <w:pPr>
        <w:ind w:left="1080" w:right="-23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ส่วนประกอบของรายการที่ดิน อาคารและอุปกรณ์แต่ละรายการที่มีอายุการให้ประโยชน์ไม่เท่ากัน ต้องบันทึกแต่ละส่วนประกอบที่มีนัยสำคัญแยกต่างหากจากกัน</w:t>
      </w:r>
    </w:p>
    <w:p w:rsidR="00835588" w:rsidRDefault="00835588">
      <w:pPr>
        <w:suppressAutoHyphens w:val="0"/>
        <w:rPr>
          <w:sz w:val="30"/>
          <w:szCs w:val="30"/>
        </w:rPr>
      </w:pPr>
    </w:p>
    <w:p w:rsidR="00513A6B" w:rsidRPr="00567835" w:rsidRDefault="008D0BA8" w:rsidP="00291E65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lastRenderedPageBreak/>
        <w:t xml:space="preserve"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โดยรับรู้ในกำไรหรือขาดทุน </w:t>
      </w:r>
    </w:p>
    <w:p w:rsidR="00A77B9A" w:rsidRPr="00567835" w:rsidRDefault="00A77B9A" w:rsidP="00513A6B">
      <w:pPr>
        <w:tabs>
          <w:tab w:val="left" w:pos="1080"/>
        </w:tabs>
        <w:ind w:firstLine="1080"/>
        <w:jc w:val="thaiDistribute"/>
        <w:rPr>
          <w:i/>
          <w:iCs/>
          <w:sz w:val="30"/>
          <w:szCs w:val="30"/>
        </w:rPr>
      </w:pPr>
    </w:p>
    <w:p w:rsidR="008D0BA8" w:rsidRPr="00567835" w:rsidRDefault="008D0BA8" w:rsidP="00513A6B">
      <w:pPr>
        <w:tabs>
          <w:tab w:val="left" w:pos="1080"/>
        </w:tabs>
        <w:ind w:firstLine="1080"/>
        <w:jc w:val="thaiDistribute"/>
        <w:rPr>
          <w:sz w:val="22"/>
          <w:szCs w:val="22"/>
        </w:rPr>
      </w:pPr>
      <w:r w:rsidRPr="00567835">
        <w:rPr>
          <w:i/>
          <w:iCs/>
          <w:sz w:val="30"/>
          <w:szCs w:val="30"/>
          <w:cs/>
        </w:rPr>
        <w:t>สินทรัพย์ที่ตีราคาใหม่</w:t>
      </w: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การตีราคาใหม่ดำเนินการโดยผู้เชี่ยวชาญในการประเมินราคาที่มีความเป็นอิสระอย่างสม่ำเสมอ ตามข้อกำหนดในประกาศธนาคารแห่งประเทศไทย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 </w:t>
      </w:r>
    </w:p>
    <w:p w:rsidR="00ED64C2" w:rsidRPr="00567835" w:rsidRDefault="00ED64C2" w:rsidP="00ED64C2">
      <w:pPr>
        <w:ind w:left="1080" w:right="-23"/>
        <w:jc w:val="thaiDistribute"/>
        <w:rPr>
          <w:sz w:val="30"/>
          <w:szCs w:val="30"/>
        </w:rPr>
      </w:pPr>
    </w:p>
    <w:p w:rsidR="00FD3965" w:rsidRPr="00567835" w:rsidRDefault="008D0BA8" w:rsidP="00BC5CE8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มูลค่าของสินทรัพย์ส่วนที่ตีเพิ่มขึ้นจะบัน</w:t>
      </w:r>
      <w:r w:rsidR="001412E8" w:rsidRPr="00567835">
        <w:rPr>
          <w:sz w:val="30"/>
          <w:szCs w:val="30"/>
          <w:cs/>
        </w:rPr>
        <w:t>ทึกไปยังกำไรขาดทุนเบ็ดเสร็จอื่น</w:t>
      </w:r>
      <w:r w:rsidRPr="00567835">
        <w:rPr>
          <w:sz w:val="30"/>
          <w:szCs w:val="30"/>
          <w:cs/>
        </w:rPr>
        <w:t xml:space="preserve">และแสดงเป็น “ส่วนเกินทุนจากการตีราคาสินทรัพย์” </w:t>
      </w:r>
      <w:r w:rsidR="009C1E0F" w:rsidRPr="00567835">
        <w:rPr>
          <w:sz w:val="30"/>
          <w:szCs w:val="30"/>
          <w:cs/>
        </w:rPr>
        <w:t>ใน</w:t>
      </w:r>
      <w:r w:rsidRPr="00567835">
        <w:rPr>
          <w:sz w:val="30"/>
          <w:szCs w:val="30"/>
          <w:cs/>
        </w:rPr>
        <w:t>องค์ประกอบอื่นของส่วนของเจ้าของ 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่วนเกินทุนจาก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ส่วนเกินจากการตีราคาสินทรัพย์จะถูกตัดบัญชี 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โอนโดยตรงไปกำไรสะสม ในกรณีที่มีการจำหน่ายสินทรัพย์ที่เคยตีราคาใหม่ ส่วนเกินทุนจาก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:rsidR="00784533" w:rsidRPr="00567835" w:rsidRDefault="00784533" w:rsidP="00BC5CE8">
      <w:pPr>
        <w:ind w:left="1080" w:right="-23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1080"/>
        <w:jc w:val="thaiDistribute"/>
        <w:rPr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t>ต้นทุนที่เกิดขึ้นในภายหลัง</w:t>
      </w:r>
    </w:p>
    <w:p w:rsidR="008D0BA8" w:rsidRPr="008E7FE1" w:rsidRDefault="008D0BA8" w:rsidP="008D0BA8">
      <w:pPr>
        <w:ind w:left="1080" w:right="-23"/>
        <w:jc w:val="thaiDistribute"/>
        <w:rPr>
          <w:sz w:val="22"/>
          <w:szCs w:val="22"/>
        </w:rPr>
      </w:pPr>
    </w:p>
    <w:p w:rsidR="00F32663" w:rsidRPr="00567835" w:rsidRDefault="008D0BA8" w:rsidP="00D9524E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ธนาคารและบริษัทย่อย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:rsidR="007D1C75" w:rsidRPr="008E7FE1" w:rsidRDefault="007D1C75" w:rsidP="00D9524E">
      <w:pPr>
        <w:ind w:left="1080" w:right="-23"/>
        <w:jc w:val="thaiDistribute"/>
        <w:rPr>
          <w:sz w:val="22"/>
          <w:szCs w:val="22"/>
        </w:rPr>
      </w:pPr>
    </w:p>
    <w:p w:rsidR="006C0232" w:rsidRDefault="006C0232" w:rsidP="00D9524E">
      <w:pPr>
        <w:ind w:left="1080" w:right="-23"/>
        <w:jc w:val="thaiDistribute"/>
        <w:rPr>
          <w:i/>
          <w:iCs/>
          <w:sz w:val="30"/>
          <w:szCs w:val="30"/>
          <w:cs/>
        </w:rPr>
      </w:pPr>
      <w:r>
        <w:rPr>
          <w:i/>
          <w:iCs/>
          <w:sz w:val="30"/>
          <w:szCs w:val="30"/>
          <w:cs/>
        </w:rPr>
        <w:br w:type="page"/>
      </w:r>
    </w:p>
    <w:p w:rsidR="008D0BA8" w:rsidRPr="00567835" w:rsidRDefault="008D0BA8" w:rsidP="00D9524E">
      <w:pPr>
        <w:ind w:left="1080" w:right="-23"/>
        <w:jc w:val="thaiDistribute"/>
        <w:rPr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lastRenderedPageBreak/>
        <w:t>ค่าเสื่อมราคา</w:t>
      </w:r>
    </w:p>
    <w:p w:rsidR="008D0BA8" w:rsidRPr="008E7FE1" w:rsidRDefault="008D0BA8" w:rsidP="008D0BA8">
      <w:pPr>
        <w:ind w:left="1080" w:right="-23"/>
        <w:jc w:val="thaiDistribute"/>
        <w:rPr>
          <w:sz w:val="22"/>
          <w:szCs w:val="22"/>
        </w:rPr>
      </w:pP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:rsidR="00A77B9A" w:rsidRPr="008E7FE1" w:rsidRDefault="00A77B9A" w:rsidP="009C25E2">
      <w:pPr>
        <w:ind w:left="1080" w:right="-23"/>
        <w:jc w:val="thaiDistribute"/>
        <w:rPr>
          <w:sz w:val="22"/>
          <w:szCs w:val="22"/>
        </w:rPr>
      </w:pPr>
    </w:p>
    <w:p w:rsidR="007D1C75" w:rsidRPr="00567835" w:rsidRDefault="008D0BA8" w:rsidP="009C25E2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:rsidR="00CE6638" w:rsidRPr="008E7FE1" w:rsidRDefault="00CE6638" w:rsidP="008D0BA8">
      <w:pPr>
        <w:ind w:left="1080" w:right="-23"/>
        <w:jc w:val="thaiDistribute"/>
        <w:rPr>
          <w:sz w:val="22"/>
          <w:szCs w:val="22"/>
        </w:rPr>
      </w:pPr>
    </w:p>
    <w:tbl>
      <w:tblPr>
        <w:tblW w:w="0" w:type="auto"/>
        <w:tblInd w:w="1080" w:type="dxa"/>
        <w:tblLayout w:type="fixed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8D0BA8" w:rsidRPr="00567835" w:rsidTr="007213AC">
        <w:tc>
          <w:tcPr>
            <w:tcW w:w="5390" w:type="dxa"/>
            <w:shd w:val="clear" w:color="auto" w:fill="auto"/>
            <w:vAlign w:val="bottom"/>
          </w:tcPr>
          <w:p w:rsidR="008D0BA8" w:rsidRPr="00567835" w:rsidRDefault="008D0BA8" w:rsidP="007213AC">
            <w:pPr>
              <w:ind w:left="-108" w:right="-86"/>
              <w:rPr>
                <w:sz w:val="30"/>
                <w:szCs w:val="30"/>
              </w:rPr>
            </w:pPr>
            <w:r w:rsidRPr="00567835">
              <w:rPr>
                <w:sz w:val="30"/>
                <w:szCs w:val="30"/>
                <w:cs/>
              </w:rPr>
              <w:t xml:space="preserve">อาคาร </w:t>
            </w:r>
          </w:p>
        </w:tc>
        <w:tc>
          <w:tcPr>
            <w:tcW w:w="1195" w:type="dxa"/>
            <w:shd w:val="clear" w:color="auto" w:fill="auto"/>
          </w:tcPr>
          <w:p w:rsidR="008D0BA8" w:rsidRPr="00567835" w:rsidRDefault="00E54941" w:rsidP="007213AC">
            <w:pPr>
              <w:tabs>
                <w:tab w:val="center" w:pos="468"/>
                <w:tab w:val="right" w:pos="1065"/>
              </w:tabs>
              <w:ind w:left="-129" w:right="-86"/>
              <w:rPr>
                <w:sz w:val="30"/>
                <w:szCs w:val="30"/>
                <w:cs/>
              </w:rPr>
            </w:pPr>
            <w:r w:rsidRPr="00567835">
              <w:rPr>
                <w:sz w:val="30"/>
                <w:szCs w:val="30"/>
              </w:rPr>
              <w:tab/>
            </w:r>
            <w:r w:rsidRPr="00567835">
              <w:rPr>
                <w:sz w:val="30"/>
                <w:szCs w:val="30"/>
              </w:rPr>
              <w:tab/>
              <w:t>20</w:t>
            </w:r>
            <w:r w:rsidR="00ED154A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567835">
              <w:rPr>
                <w:sz w:val="30"/>
                <w:szCs w:val="30"/>
                <w:cs/>
              </w:rPr>
              <w:t>-</w:t>
            </w:r>
            <w:r w:rsidR="00ED154A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567835">
              <w:rPr>
                <w:sz w:val="30"/>
                <w:szCs w:val="30"/>
              </w:rPr>
              <w:t>5</w:t>
            </w:r>
            <w:r w:rsidR="008D0BA8" w:rsidRPr="00567835">
              <w:rPr>
                <w:sz w:val="30"/>
                <w:szCs w:val="30"/>
              </w:rPr>
              <w:t>0</w:t>
            </w:r>
          </w:p>
        </w:tc>
        <w:tc>
          <w:tcPr>
            <w:tcW w:w="675" w:type="dxa"/>
            <w:shd w:val="clear" w:color="auto" w:fill="auto"/>
          </w:tcPr>
          <w:p w:rsidR="008D0BA8" w:rsidRPr="00567835" w:rsidRDefault="008D0BA8" w:rsidP="007213AC">
            <w:pPr>
              <w:ind w:left="-20" w:right="-86"/>
              <w:rPr>
                <w:sz w:val="30"/>
                <w:szCs w:val="30"/>
                <w:cs/>
              </w:rPr>
            </w:pPr>
            <w:r w:rsidRPr="00567835">
              <w:rPr>
                <w:sz w:val="30"/>
                <w:szCs w:val="30"/>
                <w:cs/>
              </w:rPr>
              <w:t>ปี</w:t>
            </w:r>
          </w:p>
        </w:tc>
      </w:tr>
      <w:tr w:rsidR="008D0BA8" w:rsidRPr="00567835" w:rsidTr="007213AC">
        <w:tc>
          <w:tcPr>
            <w:tcW w:w="5390" w:type="dxa"/>
            <w:shd w:val="clear" w:color="auto" w:fill="auto"/>
            <w:vAlign w:val="bottom"/>
          </w:tcPr>
          <w:p w:rsidR="008D0BA8" w:rsidRPr="00567835" w:rsidRDefault="008D0BA8" w:rsidP="007213AC">
            <w:pPr>
              <w:ind w:left="-108" w:right="-86"/>
              <w:rPr>
                <w:sz w:val="30"/>
                <w:szCs w:val="30"/>
              </w:rPr>
            </w:pPr>
            <w:r w:rsidRPr="00567835">
              <w:rPr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95" w:type="dxa"/>
            <w:shd w:val="clear" w:color="auto" w:fill="auto"/>
          </w:tcPr>
          <w:p w:rsidR="008D0BA8" w:rsidRPr="00567835" w:rsidRDefault="008D0BA8" w:rsidP="007213AC">
            <w:pPr>
              <w:tabs>
                <w:tab w:val="center" w:pos="468"/>
                <w:tab w:val="right" w:pos="1065"/>
              </w:tabs>
              <w:ind w:left="-129" w:right="-86"/>
              <w:rPr>
                <w:sz w:val="30"/>
                <w:szCs w:val="30"/>
                <w:cs/>
              </w:rPr>
            </w:pPr>
            <w:r w:rsidRPr="00567835">
              <w:rPr>
                <w:sz w:val="30"/>
                <w:szCs w:val="30"/>
              </w:rPr>
              <w:tab/>
            </w:r>
            <w:r w:rsidRPr="00567835">
              <w:rPr>
                <w:sz w:val="30"/>
                <w:szCs w:val="30"/>
              </w:rPr>
              <w:tab/>
              <w:t>10</w:t>
            </w:r>
          </w:p>
        </w:tc>
        <w:tc>
          <w:tcPr>
            <w:tcW w:w="675" w:type="dxa"/>
            <w:shd w:val="clear" w:color="auto" w:fill="auto"/>
          </w:tcPr>
          <w:p w:rsidR="008D0BA8" w:rsidRPr="00567835" w:rsidRDefault="008D0BA8" w:rsidP="007213AC">
            <w:pPr>
              <w:ind w:left="-20" w:right="-86"/>
              <w:rPr>
                <w:sz w:val="30"/>
                <w:szCs w:val="30"/>
                <w:cs/>
              </w:rPr>
            </w:pPr>
            <w:r w:rsidRPr="00567835">
              <w:rPr>
                <w:sz w:val="30"/>
                <w:szCs w:val="30"/>
                <w:cs/>
              </w:rPr>
              <w:t>ปี</w:t>
            </w:r>
          </w:p>
        </w:tc>
      </w:tr>
      <w:tr w:rsidR="008D0BA8" w:rsidRPr="00567835" w:rsidTr="007213AC">
        <w:tc>
          <w:tcPr>
            <w:tcW w:w="5390" w:type="dxa"/>
            <w:shd w:val="clear" w:color="auto" w:fill="auto"/>
            <w:vAlign w:val="bottom"/>
          </w:tcPr>
          <w:p w:rsidR="008D0BA8" w:rsidRPr="00567835" w:rsidRDefault="008D0BA8" w:rsidP="007213AC">
            <w:pPr>
              <w:ind w:left="-108" w:right="-86"/>
              <w:rPr>
                <w:sz w:val="30"/>
                <w:szCs w:val="30"/>
              </w:rPr>
            </w:pPr>
            <w:r w:rsidRPr="00567835">
              <w:rPr>
                <w:sz w:val="30"/>
                <w:szCs w:val="30"/>
                <w:cs/>
              </w:rPr>
              <w:t>เครื่องตกแต่ง ติดตั้ง เครื่องใช้สำนักงาน อุปกรณ์และยานพาหนะ</w:t>
            </w:r>
          </w:p>
        </w:tc>
        <w:tc>
          <w:tcPr>
            <w:tcW w:w="1195" w:type="dxa"/>
            <w:shd w:val="clear" w:color="auto" w:fill="auto"/>
          </w:tcPr>
          <w:p w:rsidR="008D0BA8" w:rsidRPr="00567835" w:rsidRDefault="008D0BA8" w:rsidP="007213AC">
            <w:pPr>
              <w:tabs>
                <w:tab w:val="center" w:pos="468"/>
                <w:tab w:val="right" w:pos="1065"/>
              </w:tabs>
              <w:ind w:left="-129" w:right="-86"/>
              <w:rPr>
                <w:sz w:val="30"/>
                <w:szCs w:val="30"/>
                <w:cs/>
              </w:rPr>
            </w:pPr>
            <w:r w:rsidRPr="00567835">
              <w:rPr>
                <w:sz w:val="30"/>
                <w:szCs w:val="30"/>
              </w:rPr>
              <w:tab/>
            </w:r>
            <w:r w:rsidRPr="00567835">
              <w:rPr>
                <w:sz w:val="30"/>
                <w:szCs w:val="30"/>
              </w:rPr>
              <w:tab/>
              <w:t>5</w:t>
            </w:r>
          </w:p>
        </w:tc>
        <w:tc>
          <w:tcPr>
            <w:tcW w:w="675" w:type="dxa"/>
            <w:shd w:val="clear" w:color="auto" w:fill="auto"/>
          </w:tcPr>
          <w:p w:rsidR="008D0BA8" w:rsidRPr="00567835" w:rsidRDefault="008D0BA8" w:rsidP="007213AC">
            <w:pPr>
              <w:ind w:left="-20" w:right="-86"/>
            </w:pPr>
            <w:r w:rsidRPr="00567835">
              <w:rPr>
                <w:sz w:val="30"/>
                <w:szCs w:val="30"/>
                <w:cs/>
              </w:rPr>
              <w:t>ปี</w:t>
            </w:r>
          </w:p>
        </w:tc>
      </w:tr>
    </w:tbl>
    <w:p w:rsidR="008D0BA8" w:rsidRPr="008E7FE1" w:rsidRDefault="008D0BA8" w:rsidP="008D0BA8">
      <w:pPr>
        <w:ind w:left="1080" w:right="-23"/>
        <w:jc w:val="thaiDistribute"/>
        <w:rPr>
          <w:sz w:val="22"/>
          <w:szCs w:val="22"/>
        </w:rPr>
      </w:pPr>
    </w:p>
    <w:p w:rsidR="00A77B9A" w:rsidRPr="00567835" w:rsidRDefault="005A7890" w:rsidP="00CE6638">
      <w:pPr>
        <w:ind w:left="1080" w:right="-23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ไม่มีการคิ</w:t>
      </w:r>
      <w:r w:rsidR="00A77B9A" w:rsidRPr="00567835">
        <w:rPr>
          <w:sz w:val="30"/>
          <w:szCs w:val="30"/>
          <w:cs/>
        </w:rPr>
        <w:t>ดค่าเสื่อมราคาสำหรับที่ดินและสินทรัพย์ที่อยู่ระหว่างก่อสร้าง</w:t>
      </w:r>
    </w:p>
    <w:p w:rsidR="00A77B9A" w:rsidRPr="008E7FE1" w:rsidRDefault="00A77B9A" w:rsidP="00CE6638">
      <w:pPr>
        <w:ind w:left="1080" w:right="-23"/>
        <w:jc w:val="thaiDistribute"/>
        <w:rPr>
          <w:sz w:val="22"/>
          <w:szCs w:val="22"/>
        </w:rPr>
      </w:pPr>
    </w:p>
    <w:p w:rsidR="008D0BA8" w:rsidRPr="00567835" w:rsidRDefault="008D0BA8" w:rsidP="00CE6638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วิธีการคิดค่าเสื่อมราคา อายุการให้ประโยชน์ข</w:t>
      </w:r>
      <w:r w:rsidR="005538A1" w:rsidRPr="00567835">
        <w:rPr>
          <w:sz w:val="30"/>
          <w:szCs w:val="30"/>
          <w:cs/>
        </w:rPr>
        <w:t>องสินทรัพย์ และมูลค่าคงเหลือ จะได้รับการ</w:t>
      </w:r>
      <w:r w:rsidRPr="00567835">
        <w:rPr>
          <w:sz w:val="30"/>
          <w:szCs w:val="30"/>
          <w:cs/>
        </w:rPr>
        <w:t>ทบทวนทุก</w:t>
      </w:r>
      <w:r w:rsidR="007213AC" w:rsidRPr="00567835">
        <w:rPr>
          <w:sz w:val="30"/>
          <w:szCs w:val="30"/>
          <w:cs/>
        </w:rPr>
        <w:br/>
      </w:r>
      <w:r w:rsidR="00CE6638" w:rsidRPr="00567835">
        <w:rPr>
          <w:sz w:val="30"/>
          <w:szCs w:val="30"/>
          <w:cs/>
        </w:rPr>
        <w:t>สิ้น</w:t>
      </w:r>
      <w:r w:rsidR="003A1FAE" w:rsidRPr="00567835">
        <w:rPr>
          <w:sz w:val="30"/>
          <w:szCs w:val="30"/>
          <w:cs/>
        </w:rPr>
        <w:t>รอบ</w:t>
      </w:r>
      <w:r w:rsidR="00812F61" w:rsidRPr="00567835">
        <w:rPr>
          <w:sz w:val="30"/>
          <w:szCs w:val="30"/>
          <w:cs/>
        </w:rPr>
        <w:t>ปี</w:t>
      </w:r>
      <w:r w:rsidR="00021A69" w:rsidRPr="00567835">
        <w:rPr>
          <w:sz w:val="30"/>
          <w:szCs w:val="30"/>
          <w:cs/>
        </w:rPr>
        <w:t>บัญชี</w:t>
      </w:r>
      <w:r w:rsidRPr="00567835">
        <w:rPr>
          <w:sz w:val="30"/>
          <w:szCs w:val="30"/>
          <w:cs/>
        </w:rPr>
        <w:t xml:space="preserve"> และปรับปรุงตามความเหมาะสม</w:t>
      </w:r>
    </w:p>
    <w:p w:rsidR="00513A6B" w:rsidRPr="008E7FE1" w:rsidRDefault="00513A6B" w:rsidP="009E75F9">
      <w:pPr>
        <w:ind w:left="1080" w:right="-23"/>
        <w:jc w:val="thaiDistribute"/>
        <w:rPr>
          <w:sz w:val="22"/>
          <w:szCs w:val="22"/>
        </w:rPr>
      </w:pPr>
    </w:p>
    <w:p w:rsidR="008D0BA8" w:rsidRPr="00567835" w:rsidRDefault="00A77B9A" w:rsidP="00E767E5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</w:rPr>
        <w:t>3</w:t>
      </w:r>
      <w:r w:rsidR="008D0BA8" w:rsidRPr="00567835">
        <w:rPr>
          <w:spacing w:val="-4"/>
          <w:sz w:val="30"/>
          <w:szCs w:val="30"/>
          <w:cs/>
        </w:rPr>
        <w:t>.</w:t>
      </w:r>
      <w:r w:rsidR="008D0BA8" w:rsidRPr="00567835">
        <w:rPr>
          <w:spacing w:val="-4"/>
          <w:sz w:val="30"/>
          <w:szCs w:val="30"/>
        </w:rPr>
        <w:t>9</w:t>
      </w:r>
      <w:r w:rsidR="008D0BA8" w:rsidRPr="00567835">
        <w:rPr>
          <w:spacing w:val="-4"/>
          <w:sz w:val="30"/>
          <w:szCs w:val="30"/>
        </w:rPr>
        <w:tab/>
      </w:r>
      <w:r w:rsidR="008D0BA8" w:rsidRPr="00567835">
        <w:rPr>
          <w:spacing w:val="-4"/>
          <w:sz w:val="30"/>
          <w:szCs w:val="30"/>
          <w:cs/>
        </w:rPr>
        <w:t>ค่าความนิยมและสินทรัพย์ไม่มีตัวตนอื่น</w:t>
      </w:r>
    </w:p>
    <w:p w:rsidR="008D0BA8" w:rsidRPr="008E7FE1" w:rsidRDefault="008D0BA8" w:rsidP="00FD3965">
      <w:pPr>
        <w:ind w:left="1080" w:right="-23"/>
        <w:jc w:val="thaiDistribute"/>
        <w:rPr>
          <w:sz w:val="22"/>
          <w:szCs w:val="22"/>
        </w:rPr>
      </w:pPr>
    </w:p>
    <w:p w:rsidR="008D0BA8" w:rsidRPr="00567835" w:rsidRDefault="008D0BA8" w:rsidP="008D0BA8">
      <w:pPr>
        <w:pStyle w:val="BodyText"/>
        <w:ind w:left="1080"/>
        <w:jc w:val="thaiDistribute"/>
        <w:rPr>
          <w:rFonts w:cs="Angsana New"/>
          <w:i/>
          <w:iCs/>
          <w:sz w:val="30"/>
          <w:szCs w:val="30"/>
        </w:rPr>
      </w:pPr>
      <w:r w:rsidRPr="00567835">
        <w:rPr>
          <w:rFonts w:cs="Angsana New"/>
          <w:i/>
          <w:iCs/>
          <w:sz w:val="30"/>
          <w:szCs w:val="30"/>
          <w:cs/>
        </w:rPr>
        <w:t>ค่าความนิยม</w:t>
      </w:r>
    </w:p>
    <w:p w:rsidR="00186475" w:rsidRPr="008E7FE1" w:rsidRDefault="00186475" w:rsidP="009E75F9">
      <w:pPr>
        <w:ind w:left="1080" w:right="-23"/>
        <w:jc w:val="thaiDistribute"/>
        <w:rPr>
          <w:sz w:val="22"/>
          <w:szCs w:val="22"/>
        </w:rPr>
      </w:pPr>
    </w:p>
    <w:p w:rsidR="006C0232" w:rsidRDefault="00CE6638" w:rsidP="00CE6638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</w:t>
      </w:r>
      <w:r w:rsidR="00B52C41" w:rsidRPr="00567835">
        <w:rPr>
          <w:sz w:val="30"/>
          <w:szCs w:val="30"/>
          <w:cs/>
        </w:rPr>
        <w:br/>
      </w:r>
      <w:r w:rsidRPr="00567835">
        <w:rPr>
          <w:sz w:val="30"/>
          <w:szCs w:val="30"/>
          <w:cs/>
        </w:rPr>
        <w:t xml:space="preserve">ค่าความนิยม ได้อธิบายในหมายเหตุประกอบงบการเงินข้อ </w:t>
      </w:r>
      <w:r w:rsidR="00A77B9A" w:rsidRPr="00567835">
        <w:rPr>
          <w:sz w:val="30"/>
          <w:szCs w:val="30"/>
        </w:rPr>
        <w:t>3</w:t>
      </w:r>
      <w:r w:rsidRPr="00567835">
        <w:rPr>
          <w:sz w:val="30"/>
          <w:szCs w:val="30"/>
          <w:cs/>
        </w:rPr>
        <w:t>.</w:t>
      </w:r>
      <w:r w:rsidRPr="00567835">
        <w:rPr>
          <w:sz w:val="30"/>
          <w:szCs w:val="30"/>
        </w:rPr>
        <w:t xml:space="preserve">1 </w:t>
      </w:r>
      <w:r w:rsidRPr="00567835">
        <w:rPr>
          <w:sz w:val="30"/>
          <w:szCs w:val="30"/>
          <w:cs/>
        </w:rPr>
        <w:t>ภายหลังจากการรับรู้เริ่มแรก ค่าความนิยมจ</w:t>
      </w:r>
      <w:r w:rsidR="008E7FE1">
        <w:rPr>
          <w:rFonts w:hint="cs"/>
          <w:sz w:val="30"/>
          <w:szCs w:val="30"/>
          <w:cs/>
        </w:rPr>
        <w:t>ะ</w:t>
      </w:r>
      <w:r w:rsidRPr="00567835">
        <w:rPr>
          <w:sz w:val="30"/>
          <w:szCs w:val="30"/>
          <w:cs/>
        </w:rPr>
        <w:t xml:space="preserve">ถูกวัดมูลค่าด้วยวิธีราคาทุนหักขาดทุนจากการด้อยค่าสะสม ค่าความนิยมได้ถูกทดสอบการด้อยค่าตามที่อธิบายในหมายเหตุประกอบงบการเงินข้อ </w:t>
      </w:r>
      <w:r w:rsidR="00A77B9A" w:rsidRPr="00567835">
        <w:rPr>
          <w:sz w:val="30"/>
          <w:szCs w:val="30"/>
        </w:rPr>
        <w:t>3</w:t>
      </w:r>
      <w:r w:rsidRPr="00567835">
        <w:rPr>
          <w:sz w:val="30"/>
          <w:szCs w:val="30"/>
          <w:cs/>
        </w:rPr>
        <w:t>.</w:t>
      </w:r>
      <w:r w:rsidRPr="00567835">
        <w:rPr>
          <w:sz w:val="30"/>
          <w:szCs w:val="30"/>
        </w:rPr>
        <w:t xml:space="preserve">10 </w:t>
      </w:r>
      <w:r w:rsidRPr="00567835">
        <w:rPr>
          <w:sz w:val="30"/>
          <w:szCs w:val="30"/>
          <w:cs/>
        </w:rPr>
        <w:t>ค่า</w:t>
      </w:r>
      <w:r w:rsidR="00640223" w:rsidRPr="00567835">
        <w:rPr>
          <w:sz w:val="30"/>
          <w:szCs w:val="30"/>
          <w:cs/>
        </w:rPr>
        <w:t>ค</w:t>
      </w:r>
      <w:r w:rsidRPr="00567835">
        <w:rPr>
          <w:sz w:val="30"/>
          <w:szCs w:val="30"/>
          <w:cs/>
        </w:rPr>
        <w:t>วามนิยมติดลบรับรู้ทันทีในกำไรหรือขาดทุน</w:t>
      </w:r>
    </w:p>
    <w:p w:rsidR="00B07F6F" w:rsidRDefault="00B07F6F" w:rsidP="00CE6638">
      <w:pPr>
        <w:ind w:left="1080" w:right="-23"/>
        <w:jc w:val="thaiDistribute"/>
        <w:rPr>
          <w:sz w:val="30"/>
          <w:szCs w:val="30"/>
          <w:cs/>
        </w:rPr>
      </w:pP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  <w:cs/>
        </w:rPr>
      </w:pPr>
      <w:r w:rsidRPr="00567835">
        <w:rPr>
          <w:i/>
          <w:iCs/>
          <w:sz w:val="30"/>
          <w:szCs w:val="30"/>
          <w:cs/>
        </w:rPr>
        <w:t>สินทรัพย์ไม่มีตัวตนอื่น</w:t>
      </w:r>
      <w:r w:rsidR="00126ECB" w:rsidRPr="00567835">
        <w:rPr>
          <w:i/>
          <w:iCs/>
          <w:sz w:val="30"/>
          <w:szCs w:val="30"/>
          <w:cs/>
        </w:rPr>
        <w:t xml:space="preserve"> ๆ</w:t>
      </w:r>
    </w:p>
    <w:p w:rsidR="008D0BA8" w:rsidRPr="00567835" w:rsidRDefault="008D0BA8" w:rsidP="009E75F9">
      <w:pPr>
        <w:ind w:left="1080" w:right="-23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pStyle w:val="BodyText"/>
        <w:tabs>
          <w:tab w:val="left" w:pos="540"/>
        </w:tabs>
        <w:ind w:left="1080" w:right="-25"/>
        <w:jc w:val="thaiDistribute"/>
        <w:rPr>
          <w:rFonts w:cs="Angsana New"/>
          <w:sz w:val="30"/>
          <w:szCs w:val="30"/>
        </w:rPr>
      </w:pPr>
      <w:r w:rsidRPr="00567835">
        <w:rPr>
          <w:rFonts w:cs="Angsana New"/>
          <w:color w:val="auto"/>
          <w:sz w:val="30"/>
          <w:szCs w:val="30"/>
          <w:cs/>
        </w:rPr>
        <w:t>สินทรัพย์ไม่มีตัวตนอื่น ๆ ได้แก่ ค่าลิขสิทธิ์ซอฟ</w:t>
      </w:r>
      <w:r w:rsidR="00A77B9A" w:rsidRPr="00567835">
        <w:rPr>
          <w:rFonts w:cs="Angsana New"/>
          <w:color w:val="auto"/>
          <w:sz w:val="30"/>
          <w:szCs w:val="30"/>
          <w:cs/>
        </w:rPr>
        <w:t>ต์</w:t>
      </w:r>
      <w:r w:rsidRPr="00567835">
        <w:rPr>
          <w:rFonts w:cs="Angsana New"/>
          <w:color w:val="auto"/>
          <w:sz w:val="30"/>
          <w:szCs w:val="30"/>
          <w:cs/>
        </w:rPr>
        <w:t>แวร์ที่ธนาคารและบริษัทย่อยซื้อมาและมีอายุการ</w:t>
      </w:r>
      <w:r w:rsidR="00FF2BA7" w:rsidRPr="00567835">
        <w:rPr>
          <w:rFonts w:cs="Angsana New"/>
          <w:color w:val="auto"/>
          <w:sz w:val="30"/>
          <w:szCs w:val="30"/>
          <w:cs/>
        </w:rPr>
        <w:t>ใช้งาน</w:t>
      </w:r>
      <w:r w:rsidRPr="00567835">
        <w:rPr>
          <w:rFonts w:cs="Angsana New"/>
          <w:sz w:val="30"/>
          <w:szCs w:val="30"/>
          <w:cs/>
        </w:rPr>
        <w:t xml:space="preserve">จำกัด </w:t>
      </w:r>
      <w:r w:rsidR="00F61683" w:rsidRPr="00567835">
        <w:rPr>
          <w:rFonts w:cs="Angsana New"/>
          <w:sz w:val="30"/>
          <w:szCs w:val="30"/>
          <w:cs/>
        </w:rPr>
        <w:t>วัดมูลค่าด้วยราคาทุน</w:t>
      </w:r>
      <w:r w:rsidRPr="00567835">
        <w:rPr>
          <w:rFonts w:cs="Angsana New"/>
          <w:sz w:val="30"/>
          <w:szCs w:val="30"/>
          <w:cs/>
        </w:rPr>
        <w:t>หักค่าตัดจำหน่า</w:t>
      </w:r>
      <w:r w:rsidR="00A77B9A" w:rsidRPr="00567835">
        <w:rPr>
          <w:rFonts w:cs="Angsana New"/>
          <w:sz w:val="30"/>
          <w:szCs w:val="30"/>
          <w:cs/>
        </w:rPr>
        <w:t>ยสะสมและ</w:t>
      </w:r>
      <w:r w:rsidR="001412E8" w:rsidRPr="00567835">
        <w:rPr>
          <w:rFonts w:cs="Angsana New"/>
          <w:sz w:val="30"/>
          <w:szCs w:val="30"/>
          <w:cs/>
        </w:rPr>
        <w:t>ผล</w:t>
      </w:r>
      <w:r w:rsidR="00A77B9A" w:rsidRPr="00567835">
        <w:rPr>
          <w:rFonts w:cs="Angsana New"/>
          <w:sz w:val="30"/>
          <w:szCs w:val="30"/>
          <w:cs/>
        </w:rPr>
        <w:t>ขาดทุนจากการด้อยค่าสะสม</w:t>
      </w:r>
    </w:p>
    <w:p w:rsidR="007D1C75" w:rsidRPr="00567835" w:rsidRDefault="007D1C75" w:rsidP="009E75F9">
      <w:pPr>
        <w:ind w:left="1080" w:right="-23"/>
        <w:jc w:val="thaiDistribute"/>
        <w:rPr>
          <w:sz w:val="30"/>
          <w:szCs w:val="30"/>
        </w:rPr>
      </w:pPr>
    </w:p>
    <w:p w:rsidR="006C0232" w:rsidRDefault="006C0232">
      <w:pPr>
        <w:suppressAutoHyphens w:val="0"/>
        <w:rPr>
          <w:i/>
          <w:iCs/>
          <w:color w:val="000000"/>
          <w:sz w:val="30"/>
          <w:szCs w:val="30"/>
          <w:cs/>
        </w:rPr>
      </w:pPr>
      <w:r>
        <w:rPr>
          <w:i/>
          <w:iCs/>
          <w:sz w:val="30"/>
          <w:szCs w:val="30"/>
          <w:cs/>
        </w:rPr>
        <w:br w:type="page"/>
      </w:r>
    </w:p>
    <w:p w:rsidR="008D0BA8" w:rsidRPr="00567835" w:rsidRDefault="008D0BA8" w:rsidP="008D0BA8">
      <w:pPr>
        <w:pStyle w:val="BodyText"/>
        <w:tabs>
          <w:tab w:val="left" w:pos="1080"/>
        </w:tabs>
        <w:ind w:left="1080"/>
        <w:jc w:val="thaiDistribute"/>
        <w:rPr>
          <w:rFonts w:cs="Angsana New"/>
          <w:sz w:val="30"/>
          <w:szCs w:val="30"/>
        </w:rPr>
      </w:pPr>
      <w:r w:rsidRPr="00567835">
        <w:rPr>
          <w:rFonts w:cs="Angsana New"/>
          <w:i/>
          <w:iCs/>
          <w:sz w:val="30"/>
          <w:szCs w:val="30"/>
          <w:cs/>
        </w:rPr>
        <w:lastRenderedPageBreak/>
        <w:t>รายจ่ายภายหลังการรับรู้รายการ</w:t>
      </w:r>
    </w:p>
    <w:p w:rsidR="008D0BA8" w:rsidRPr="00567835" w:rsidRDefault="008D0BA8" w:rsidP="009E75F9">
      <w:pPr>
        <w:ind w:left="1080" w:right="-23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pStyle w:val="BodyText"/>
        <w:tabs>
          <w:tab w:val="left" w:pos="540"/>
        </w:tabs>
        <w:ind w:left="1080" w:right="-25"/>
        <w:jc w:val="thaiDistribute"/>
        <w:rPr>
          <w:rFonts w:cs="Angsana New"/>
          <w:sz w:val="30"/>
          <w:szCs w:val="30"/>
        </w:rPr>
      </w:pPr>
      <w:r w:rsidRPr="00567835">
        <w:rPr>
          <w:rFonts w:cs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โดยรวมเป็นสินทรัพย์ที่สามารถระบุได้ที่เกี่ยวข้องนั้น ค่าใช้จ่ายอื่น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:rsidR="00A77B9A" w:rsidRPr="00567835" w:rsidRDefault="00A77B9A" w:rsidP="008D0BA8">
      <w:pPr>
        <w:ind w:left="1080" w:right="-23"/>
        <w:jc w:val="thaiDistribute"/>
        <w:rPr>
          <w:i/>
          <w:iCs/>
          <w:sz w:val="30"/>
          <w:szCs w:val="30"/>
        </w:rPr>
      </w:pP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t>ค่าตัดจำหน่าย</w:t>
      </w:r>
    </w:p>
    <w:p w:rsidR="008D0BA8" w:rsidRPr="00567835" w:rsidRDefault="008D0BA8" w:rsidP="009E75F9">
      <w:pPr>
        <w:ind w:left="1080" w:right="-23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pStyle w:val="BodyText"/>
        <w:tabs>
          <w:tab w:val="left" w:pos="540"/>
        </w:tabs>
        <w:ind w:left="1080" w:right="-25"/>
        <w:jc w:val="thaiDistribute"/>
        <w:rPr>
          <w:rFonts w:cs="Angsana New"/>
          <w:sz w:val="30"/>
          <w:szCs w:val="30"/>
        </w:rPr>
      </w:pPr>
      <w:r w:rsidRPr="00567835">
        <w:rPr>
          <w:rFonts w:cs="Angsana New"/>
          <w:sz w:val="30"/>
          <w:szCs w:val="30"/>
          <w:cs/>
        </w:rPr>
        <w:t>ค่าตัดจำหน่ายคำนวณ</w:t>
      </w:r>
      <w:r w:rsidR="001412E8" w:rsidRPr="00567835">
        <w:rPr>
          <w:rFonts w:cs="Angsana New"/>
          <w:sz w:val="30"/>
          <w:szCs w:val="30"/>
          <w:cs/>
        </w:rPr>
        <w:t>จาก</w:t>
      </w:r>
      <w:r w:rsidRPr="00567835">
        <w:rPr>
          <w:rFonts w:cs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:rsidR="00BB3AA8" w:rsidRPr="00567835" w:rsidRDefault="00BB3AA8" w:rsidP="009E75F9">
      <w:pPr>
        <w:ind w:left="1080" w:right="-23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pStyle w:val="BodyText"/>
        <w:tabs>
          <w:tab w:val="left" w:pos="540"/>
        </w:tabs>
        <w:ind w:left="1080" w:right="-25"/>
        <w:jc w:val="thaiDistribute"/>
        <w:rPr>
          <w:rFonts w:cs="Angsana New"/>
          <w:sz w:val="30"/>
          <w:szCs w:val="38"/>
        </w:rPr>
      </w:pPr>
      <w:r w:rsidRPr="00567835">
        <w:rPr>
          <w:rFonts w:cs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</w:t>
      </w:r>
      <w:r w:rsidR="0010367E" w:rsidRPr="00567835">
        <w:rPr>
          <w:rFonts w:cs="Angsana New"/>
          <w:sz w:val="30"/>
          <w:szCs w:val="30"/>
        </w:rPr>
        <w:br/>
      </w:r>
      <w:r w:rsidRPr="00567835">
        <w:rPr>
          <w:rFonts w:cs="Angsana New"/>
          <w:sz w:val="30"/>
          <w:szCs w:val="30"/>
          <w:cs/>
        </w:rPr>
        <w:t>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</w:t>
      </w:r>
      <w:r w:rsidR="009C1E0F" w:rsidRPr="00567835">
        <w:rPr>
          <w:rFonts w:cs="Angsana New"/>
          <w:sz w:val="30"/>
          <w:szCs w:val="30"/>
          <w:cs/>
        </w:rPr>
        <w:t xml:space="preserve"> </w:t>
      </w:r>
      <w:r w:rsidRPr="00567835">
        <w:rPr>
          <w:rFonts w:cs="Angsana New"/>
          <w:sz w:val="30"/>
          <w:szCs w:val="30"/>
          <w:cs/>
        </w:rPr>
        <w:t>ระยะเวลาท</w:t>
      </w:r>
      <w:r w:rsidR="00323A13" w:rsidRPr="00567835">
        <w:rPr>
          <w:rFonts w:cs="Angsana New"/>
          <w:sz w:val="30"/>
          <w:szCs w:val="30"/>
          <w:cs/>
        </w:rPr>
        <w:t>ี่คาดว่าจะได้รับประโยชน์สำหรับ</w:t>
      </w:r>
      <w:r w:rsidR="000217CB">
        <w:rPr>
          <w:rFonts w:cs="Angsana New"/>
          <w:sz w:val="30"/>
          <w:szCs w:val="30"/>
          <w:cs/>
        </w:rPr>
        <w:t>งวด</w:t>
      </w:r>
      <w:r w:rsidRPr="00567835">
        <w:rPr>
          <w:rFonts w:cs="Angsana New"/>
          <w:sz w:val="30"/>
          <w:szCs w:val="30"/>
          <w:cs/>
        </w:rPr>
        <w:t>ปัจจุบันและปีเปรียบเทียบแสดงได้ดังนี้</w:t>
      </w:r>
    </w:p>
    <w:p w:rsidR="008D0BA8" w:rsidRPr="00567835" w:rsidRDefault="008D0BA8" w:rsidP="009E75F9">
      <w:pPr>
        <w:ind w:left="1080" w:right="-23"/>
        <w:jc w:val="thaiDistribute"/>
        <w:rPr>
          <w:sz w:val="30"/>
          <w:szCs w:val="30"/>
        </w:rPr>
      </w:pPr>
    </w:p>
    <w:tbl>
      <w:tblPr>
        <w:tblW w:w="8973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4590"/>
        <w:gridCol w:w="1080"/>
        <w:gridCol w:w="3303"/>
      </w:tblGrid>
      <w:tr w:rsidR="008D0BA8" w:rsidRPr="00567835" w:rsidTr="00323A13">
        <w:tc>
          <w:tcPr>
            <w:tcW w:w="4590" w:type="dxa"/>
            <w:shd w:val="clear" w:color="auto" w:fill="auto"/>
          </w:tcPr>
          <w:p w:rsidR="008D0BA8" w:rsidRPr="00567835" w:rsidRDefault="008D0BA8" w:rsidP="00A77B9A">
            <w:pPr>
              <w:tabs>
                <w:tab w:val="left" w:pos="540"/>
              </w:tabs>
              <w:ind w:left="-108"/>
              <w:jc w:val="both"/>
              <w:rPr>
                <w:sz w:val="30"/>
                <w:szCs w:val="30"/>
              </w:rPr>
            </w:pPr>
            <w:r w:rsidRPr="00567835">
              <w:rPr>
                <w:sz w:val="30"/>
                <w:szCs w:val="30"/>
                <w:cs/>
              </w:rPr>
              <w:t>ค่าลิขสิทธิ์ซอฟ</w:t>
            </w:r>
            <w:r w:rsidR="00A77B9A" w:rsidRPr="00567835">
              <w:rPr>
                <w:sz w:val="30"/>
                <w:szCs w:val="30"/>
                <w:cs/>
              </w:rPr>
              <w:t>ต์</w:t>
            </w:r>
            <w:r w:rsidRPr="00567835">
              <w:rPr>
                <w:sz w:val="30"/>
                <w:szCs w:val="30"/>
                <w:cs/>
              </w:rPr>
              <w:t>แวร์</w:t>
            </w:r>
          </w:p>
        </w:tc>
        <w:tc>
          <w:tcPr>
            <w:tcW w:w="1080" w:type="dxa"/>
            <w:shd w:val="clear" w:color="auto" w:fill="auto"/>
          </w:tcPr>
          <w:p w:rsidR="008D0BA8" w:rsidRPr="00567835" w:rsidRDefault="008D0BA8" w:rsidP="00F010AC">
            <w:pPr>
              <w:tabs>
                <w:tab w:val="left" w:pos="540"/>
              </w:tabs>
              <w:jc w:val="right"/>
              <w:rPr>
                <w:sz w:val="30"/>
                <w:szCs w:val="30"/>
                <w:cs/>
              </w:rPr>
            </w:pPr>
            <w:r w:rsidRPr="00567835">
              <w:rPr>
                <w:sz w:val="30"/>
                <w:szCs w:val="30"/>
              </w:rPr>
              <w:t>5</w:t>
            </w:r>
            <w:r w:rsidR="00577F12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567835">
              <w:rPr>
                <w:sz w:val="30"/>
                <w:szCs w:val="30"/>
                <w:cs/>
              </w:rPr>
              <w:t>-</w:t>
            </w:r>
            <w:r w:rsidR="00577F12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567835">
              <w:rPr>
                <w:sz w:val="30"/>
                <w:szCs w:val="30"/>
              </w:rPr>
              <w:t>10</w:t>
            </w:r>
          </w:p>
        </w:tc>
        <w:tc>
          <w:tcPr>
            <w:tcW w:w="3303" w:type="dxa"/>
            <w:shd w:val="clear" w:color="auto" w:fill="auto"/>
          </w:tcPr>
          <w:p w:rsidR="008D0BA8" w:rsidRPr="00567835" w:rsidRDefault="008D0BA8" w:rsidP="00F010AC">
            <w:pPr>
              <w:tabs>
                <w:tab w:val="left" w:pos="540"/>
              </w:tabs>
              <w:jc w:val="both"/>
              <w:rPr>
                <w:sz w:val="30"/>
                <w:szCs w:val="30"/>
                <w:cs/>
              </w:rPr>
            </w:pPr>
            <w:r w:rsidRPr="00567835">
              <w:rPr>
                <w:sz w:val="30"/>
                <w:szCs w:val="30"/>
                <w:cs/>
              </w:rPr>
              <w:t>ปี</w:t>
            </w:r>
          </w:p>
        </w:tc>
      </w:tr>
    </w:tbl>
    <w:p w:rsidR="00513A6B" w:rsidRPr="00567835" w:rsidRDefault="00513A6B" w:rsidP="009E75F9">
      <w:pPr>
        <w:ind w:left="1080" w:right="-23"/>
        <w:jc w:val="thaiDistribute"/>
        <w:rPr>
          <w:sz w:val="30"/>
          <w:szCs w:val="30"/>
        </w:rPr>
      </w:pPr>
    </w:p>
    <w:p w:rsidR="00A77B9A" w:rsidRPr="00567835" w:rsidRDefault="00A77B9A" w:rsidP="009E75F9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ไม่มีการคิดค่าตัดจำหน่ายสำหรับซอฟต์แวร์ที่อยู่ระหว่าง</w:t>
      </w:r>
      <w:r w:rsidR="00323A13" w:rsidRPr="00567835">
        <w:rPr>
          <w:sz w:val="30"/>
          <w:szCs w:val="30"/>
          <w:cs/>
        </w:rPr>
        <w:t>การ</w:t>
      </w:r>
      <w:r w:rsidRPr="00567835">
        <w:rPr>
          <w:sz w:val="30"/>
          <w:szCs w:val="30"/>
          <w:cs/>
        </w:rPr>
        <w:t>ติดตั้ง</w:t>
      </w:r>
    </w:p>
    <w:p w:rsidR="00A77B9A" w:rsidRPr="00567835" w:rsidRDefault="00A77B9A" w:rsidP="009E75F9">
      <w:pPr>
        <w:ind w:left="1080" w:right="-23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pStyle w:val="BodyText"/>
        <w:tabs>
          <w:tab w:val="left" w:pos="540"/>
        </w:tabs>
        <w:ind w:left="1080" w:right="-25"/>
        <w:jc w:val="thaiDistribute"/>
        <w:rPr>
          <w:rFonts w:cs="Angsana New"/>
          <w:sz w:val="30"/>
          <w:szCs w:val="30"/>
        </w:rPr>
      </w:pPr>
      <w:r w:rsidRPr="00567835">
        <w:rPr>
          <w:rFonts w:cs="Angsana New"/>
          <w:spacing w:val="-8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และมูลค่าคงเหลือจะได้รับการทบทวนทุกสิ้น</w:t>
      </w:r>
      <w:r w:rsidR="00812F61" w:rsidRPr="00567835">
        <w:rPr>
          <w:rFonts w:cs="Angsana New"/>
          <w:spacing w:val="-8"/>
          <w:sz w:val="30"/>
          <w:szCs w:val="30"/>
          <w:cs/>
        </w:rPr>
        <w:t>รอบปี</w:t>
      </w:r>
      <w:r w:rsidR="001412E8" w:rsidRPr="00567835">
        <w:rPr>
          <w:rFonts w:cs="Angsana New"/>
          <w:spacing w:val="-8"/>
          <w:sz w:val="30"/>
          <w:szCs w:val="30"/>
          <w:cs/>
        </w:rPr>
        <w:t>บัญชี</w:t>
      </w:r>
      <w:r w:rsidR="00513A6B" w:rsidRPr="00567835">
        <w:rPr>
          <w:rFonts w:cs="Angsana New"/>
          <w:sz w:val="30"/>
          <w:szCs w:val="30"/>
          <w:cs/>
        </w:rPr>
        <w:t>และปรับปรุงตามความเหมาะสม</w:t>
      </w:r>
    </w:p>
    <w:p w:rsidR="008D0BA8" w:rsidRPr="00567835" w:rsidRDefault="008D0BA8" w:rsidP="009E75F9">
      <w:pPr>
        <w:ind w:left="1080" w:right="-23"/>
        <w:jc w:val="thaiDistribute"/>
        <w:rPr>
          <w:sz w:val="30"/>
          <w:szCs w:val="30"/>
        </w:rPr>
      </w:pPr>
    </w:p>
    <w:p w:rsidR="008D0BA8" w:rsidRPr="00567835" w:rsidRDefault="00165312" w:rsidP="008D0BA8">
      <w:pPr>
        <w:ind w:left="1080" w:right="-25" w:hanging="540"/>
        <w:jc w:val="thaiDistribute"/>
        <w:rPr>
          <w:sz w:val="30"/>
          <w:szCs w:val="30"/>
        </w:rPr>
      </w:pPr>
      <w:r w:rsidRPr="00567835">
        <w:rPr>
          <w:spacing w:val="-4"/>
          <w:sz w:val="30"/>
          <w:szCs w:val="30"/>
        </w:rPr>
        <w:t>3</w:t>
      </w:r>
      <w:r w:rsidR="008D0BA8" w:rsidRPr="00567835">
        <w:rPr>
          <w:spacing w:val="-4"/>
          <w:sz w:val="30"/>
          <w:szCs w:val="30"/>
          <w:cs/>
        </w:rPr>
        <w:t>.</w:t>
      </w:r>
      <w:r w:rsidR="008D0BA8" w:rsidRPr="00567835">
        <w:rPr>
          <w:spacing w:val="-4"/>
          <w:sz w:val="30"/>
          <w:szCs w:val="30"/>
        </w:rPr>
        <w:t>10</w:t>
      </w:r>
      <w:r w:rsidR="008D0BA8" w:rsidRPr="00567835">
        <w:rPr>
          <w:spacing w:val="-4"/>
          <w:sz w:val="30"/>
          <w:szCs w:val="30"/>
        </w:rPr>
        <w:tab/>
      </w:r>
      <w:r w:rsidR="008D0BA8" w:rsidRPr="00567835">
        <w:rPr>
          <w:spacing w:val="-4"/>
          <w:sz w:val="30"/>
          <w:szCs w:val="30"/>
          <w:cs/>
        </w:rPr>
        <w:t>การด้อยค่า</w:t>
      </w:r>
    </w:p>
    <w:p w:rsidR="008D0BA8" w:rsidRPr="00567835" w:rsidRDefault="008D0BA8" w:rsidP="009E75F9">
      <w:pPr>
        <w:ind w:left="1080" w:right="-23"/>
        <w:jc w:val="thaiDistribute"/>
        <w:rPr>
          <w:sz w:val="30"/>
          <w:szCs w:val="30"/>
        </w:rPr>
      </w:pPr>
    </w:p>
    <w:p w:rsidR="0097186B" w:rsidRDefault="008D0BA8" w:rsidP="008D0BA8">
      <w:pPr>
        <w:ind w:left="1080" w:right="-23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>ยอดสินทรัพย์ตามบัญชีของธนาคารและบริษัทย่อยได้รับการทบทวน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</w:t>
      </w:r>
      <w:r w:rsidR="001849B0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จะประมาณมูลค่าที่คาดว่าจะได้รับคืนทุกปีในช่วงเวลาเดียวกัน</w:t>
      </w:r>
      <w:r w:rsidR="0097186B">
        <w:rPr>
          <w:sz w:val="30"/>
          <w:szCs w:val="30"/>
          <w:cs/>
        </w:rPr>
        <w:br w:type="page"/>
      </w:r>
    </w:p>
    <w:p w:rsidR="008D0BA8" w:rsidRPr="00567835" w:rsidRDefault="008D0BA8" w:rsidP="00D9524E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lastRenderedPageBreak/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เจ้าของและมีการด้อยค่าในเวลาต่อมา ในกรณีนี้จะรับรู้ในส่วนของเจ้าของ</w:t>
      </w:r>
    </w:p>
    <w:p w:rsidR="006E4338" w:rsidRPr="00567835" w:rsidRDefault="006E4338" w:rsidP="00D9524E">
      <w:pPr>
        <w:ind w:left="1080" w:right="-23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ซึ่งได้บันทึกในส่วนของเจ้าของ และมีความชัดเจนว่าสินทรัพย์ดังกล่าวมีการด้อยค่า ยอดขาดทุนซึ่งเคยบันทึกในส่วนของเจ้าของจะถูกบันทึกในกำไรหรือขาดทุนโดยไม่ต้องปรับกับยอดสินทรัพย์ทางการเงินดังกล่าว ยอด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 ๆ ซึ่งเคยรับรู้แล้วในกำไรหรือขาดทุน</w:t>
      </w:r>
    </w:p>
    <w:p w:rsidR="002708AE" w:rsidRPr="00567835" w:rsidRDefault="002708AE">
      <w:pPr>
        <w:suppressAutoHyphens w:val="0"/>
        <w:rPr>
          <w:i/>
          <w:sz w:val="30"/>
          <w:szCs w:val="30"/>
          <w:cs/>
        </w:rPr>
      </w:pP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</w:rPr>
      </w:pPr>
      <w:r w:rsidRPr="00567835">
        <w:rPr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คำนวณโดยการหามูลค่าปัจจุบันของประมาณการกระแสเงินสดที่จะได้รับในอนาคตคิดลดด้วยอัตราดอกเบี้ยที่แท้จริง </w:t>
      </w: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:rsidR="00C23B26" w:rsidRPr="00567835" w:rsidRDefault="00C23B26">
      <w:pPr>
        <w:suppressAutoHyphens w:val="0"/>
        <w:rPr>
          <w:sz w:val="30"/>
          <w:szCs w:val="30"/>
          <w:cs/>
        </w:rPr>
      </w:pPr>
    </w:p>
    <w:p w:rsidR="00513A8D" w:rsidRDefault="008D0BA8" w:rsidP="00323A13">
      <w:pPr>
        <w:ind w:left="1080" w:right="-75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</w:t>
      </w:r>
      <w:r w:rsidR="00323A13" w:rsidRPr="00567835">
        <w:rPr>
          <w:sz w:val="30"/>
          <w:szCs w:val="30"/>
          <w:cs/>
        </w:rPr>
        <w:t>คำนึงถึง</w:t>
      </w:r>
      <w:r w:rsidRPr="00567835">
        <w:rPr>
          <w:sz w:val="30"/>
          <w:szCs w:val="30"/>
          <w:cs/>
        </w:rPr>
        <w:t>ภาษีเงินได้เพื่อให้สะท้อนมูลค่าที่อาจประเมินได้ในตลาดปัจจุบัน ซึ่งแปรไปตามเวลาและ</w:t>
      </w:r>
      <w:r w:rsidR="00323A13" w:rsidRPr="00567835">
        <w:rPr>
          <w:sz w:val="30"/>
          <w:szCs w:val="30"/>
          <w:cs/>
        </w:rPr>
        <w:br/>
      </w:r>
      <w:r w:rsidRPr="00567835">
        <w:rPr>
          <w:sz w:val="30"/>
          <w:szCs w:val="30"/>
          <w:cs/>
        </w:rPr>
        <w:t>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</w:t>
      </w:r>
      <w:r w:rsidR="00323A13" w:rsidRPr="00567835">
        <w:rPr>
          <w:sz w:val="30"/>
          <w:szCs w:val="30"/>
          <w:cs/>
        </w:rPr>
        <w:br/>
      </w:r>
      <w:r w:rsidRPr="00567835">
        <w:rPr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  <w:r w:rsidR="00513A8D">
        <w:rPr>
          <w:sz w:val="30"/>
          <w:szCs w:val="30"/>
          <w:cs/>
        </w:rPr>
        <w:br w:type="page"/>
      </w:r>
    </w:p>
    <w:p w:rsidR="008D0BA8" w:rsidRPr="00567835" w:rsidRDefault="008D0BA8" w:rsidP="008D0BA8">
      <w:pPr>
        <w:pStyle w:val="BodyText"/>
        <w:ind w:left="1080"/>
        <w:jc w:val="thaiDistribute"/>
        <w:rPr>
          <w:rFonts w:cs="Angsana New"/>
          <w:sz w:val="30"/>
          <w:szCs w:val="30"/>
        </w:rPr>
      </w:pPr>
      <w:r w:rsidRPr="00567835">
        <w:rPr>
          <w:rFonts w:cs="Angsana New"/>
          <w:iCs/>
          <w:sz w:val="30"/>
          <w:szCs w:val="30"/>
          <w:cs/>
        </w:rPr>
        <w:lastRenderedPageBreak/>
        <w:t>การกลับรายการด้อยค่า</w:t>
      </w:r>
    </w:p>
    <w:p w:rsidR="008D0BA8" w:rsidRPr="004612D1" w:rsidRDefault="008D0BA8" w:rsidP="008D0BA8">
      <w:pPr>
        <w:ind w:left="1080" w:right="-23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สำหรับสินทรัพย์ทางการเงินที่บันทึกโดยวิธีราคาทุนตัดจำหน่าย</w:t>
      </w:r>
      <w:r w:rsidR="00ED0904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และตราสารหนี้ที่จัดประเภทเป็นหลักทรัพย์เผื่อขาย การกลับรายการจะถูกบันทึกในกำไรหรือขาดทุน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:rsidR="00B05B2E" w:rsidRPr="004612D1" w:rsidRDefault="00B05B2E" w:rsidP="008D0BA8">
      <w:pPr>
        <w:ind w:left="1080" w:right="-23"/>
        <w:jc w:val="thaiDistribute"/>
        <w:rPr>
          <w:sz w:val="30"/>
          <w:szCs w:val="30"/>
        </w:rPr>
      </w:pPr>
    </w:p>
    <w:p w:rsidR="008D0BA8" w:rsidRPr="00567835" w:rsidRDefault="008D0BA8" w:rsidP="001412E8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ขาดทุนจากการด้อยค่าของค่าความนิยมจะไม่มีการ</w:t>
      </w:r>
      <w:r w:rsidR="00FF2BA7" w:rsidRPr="00567835">
        <w:rPr>
          <w:sz w:val="30"/>
          <w:szCs w:val="30"/>
          <w:cs/>
        </w:rPr>
        <w:t>ปรับปรุง</w:t>
      </w:r>
      <w:r w:rsidRPr="00567835">
        <w:rPr>
          <w:sz w:val="30"/>
          <w:szCs w:val="30"/>
          <w:cs/>
        </w:rPr>
        <w:t>กลับรายการ 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8D0BA8" w:rsidRPr="004612D1" w:rsidRDefault="008D0BA8" w:rsidP="008D0BA8">
      <w:pPr>
        <w:ind w:left="1080" w:right="-23"/>
        <w:jc w:val="thaiDistribute"/>
        <w:rPr>
          <w:sz w:val="30"/>
          <w:szCs w:val="30"/>
        </w:rPr>
      </w:pPr>
    </w:p>
    <w:p w:rsidR="008D0BA8" w:rsidRDefault="00165312" w:rsidP="008D0BA8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</w:rPr>
        <w:t>3</w:t>
      </w:r>
      <w:r w:rsidR="008D0BA8" w:rsidRPr="00567835">
        <w:rPr>
          <w:spacing w:val="-4"/>
          <w:sz w:val="30"/>
          <w:szCs w:val="30"/>
          <w:cs/>
        </w:rPr>
        <w:t>.</w:t>
      </w:r>
      <w:r w:rsidR="008D0BA8" w:rsidRPr="00567835">
        <w:rPr>
          <w:spacing w:val="-4"/>
          <w:sz w:val="30"/>
          <w:szCs w:val="30"/>
        </w:rPr>
        <w:t>11</w:t>
      </w:r>
      <w:r w:rsidR="008D0BA8" w:rsidRPr="00567835">
        <w:rPr>
          <w:spacing w:val="-4"/>
          <w:sz w:val="30"/>
          <w:szCs w:val="30"/>
        </w:rPr>
        <w:tab/>
      </w:r>
      <w:r w:rsidR="008D0BA8" w:rsidRPr="00567835">
        <w:rPr>
          <w:spacing w:val="-4"/>
          <w:sz w:val="30"/>
          <w:szCs w:val="30"/>
          <w:cs/>
        </w:rPr>
        <w:t>ภาระในการส่งคืนหลักทรัพย์</w:t>
      </w:r>
    </w:p>
    <w:p w:rsidR="007151A6" w:rsidRDefault="007151A6" w:rsidP="008D0BA8">
      <w:pPr>
        <w:ind w:left="1080" w:right="-25" w:hanging="540"/>
        <w:jc w:val="thaiDistribute"/>
        <w:rPr>
          <w:spacing w:val="-4"/>
          <w:sz w:val="30"/>
          <w:szCs w:val="30"/>
        </w:rPr>
      </w:pPr>
    </w:p>
    <w:p w:rsidR="007151A6" w:rsidRPr="00567835" w:rsidRDefault="007151A6" w:rsidP="008D0BA8">
      <w:pPr>
        <w:ind w:left="1080" w:right="-25" w:hanging="540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ab/>
      </w:r>
      <w:r w:rsidR="000C41AC">
        <w:rPr>
          <w:rFonts w:hint="cs"/>
          <w:sz w:val="30"/>
          <w:szCs w:val="30"/>
          <w:cs/>
        </w:rPr>
        <w:t>บริษัทย่อยบันทึ</w:t>
      </w:r>
      <w:r>
        <w:rPr>
          <w:rFonts w:hint="cs"/>
          <w:sz w:val="30"/>
          <w:szCs w:val="30"/>
          <w:cs/>
        </w:rPr>
        <w:t>กบัญชีรับรู้ภาระที่ต้องส่งคืนหลักทรัพย์ที่ยืมมาเป็นภาระในการส่งคืนหลักทรัพย์ในงบแสดงฐานะการเงิน</w:t>
      </w:r>
    </w:p>
    <w:p w:rsidR="008D0BA8" w:rsidRPr="004612D1" w:rsidRDefault="008D0BA8" w:rsidP="008D0BA8">
      <w:pPr>
        <w:ind w:left="1080" w:right="-23"/>
        <w:jc w:val="thaiDistribute"/>
        <w:rPr>
          <w:sz w:val="30"/>
          <w:szCs w:val="30"/>
          <w:cs/>
        </w:rPr>
      </w:pPr>
    </w:p>
    <w:p w:rsidR="00835588" w:rsidRDefault="008D0BA8" w:rsidP="008D0BA8">
      <w:pPr>
        <w:ind w:left="1080" w:right="-23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>รายการดังกล่าวแสดงถึง</w:t>
      </w:r>
      <w:r w:rsidRPr="00567835">
        <w:rPr>
          <w:spacing w:val="-4"/>
          <w:sz w:val="30"/>
          <w:szCs w:val="30"/>
          <w:cs/>
        </w:rPr>
        <w:t>ภาระในการส่งคืนหลักทรัพย์</w:t>
      </w:r>
      <w:r w:rsidRPr="00567835">
        <w:rPr>
          <w:sz w:val="30"/>
          <w:szCs w:val="30"/>
          <w:cs/>
        </w:rPr>
        <w:t>ค้ำประกัน</w:t>
      </w:r>
      <w:r w:rsidRPr="00567835">
        <w:rPr>
          <w:spacing w:val="-4"/>
          <w:sz w:val="30"/>
          <w:szCs w:val="30"/>
          <w:cs/>
        </w:rPr>
        <w:t>ของ</w:t>
      </w:r>
      <w:r w:rsidRPr="00567835">
        <w:rPr>
          <w:sz w:val="30"/>
          <w:szCs w:val="30"/>
          <w:cs/>
        </w:rPr>
        <w:t>บริษัทย่อยในรูปแบบหลักทรัพย์ที่วางเป็นประกันการกู้ยืมเงินตามธุรกรรมซื้อคืนภาคเอกชน หรือธุรกรรมการยืมและให้ยืมหลักทรัพย์ ซึ่งหลักทรัพย์ดังกล่าวถูกนำมาใช้สำหรับธุรกรรมการยืมหรือให้ยืมหลักทรัพย์ในอีกทอดหนึ่ง</w:t>
      </w:r>
    </w:p>
    <w:p w:rsidR="00835588" w:rsidRDefault="00835588">
      <w:pPr>
        <w:suppressAutoHyphens w:val="0"/>
        <w:rPr>
          <w:sz w:val="30"/>
          <w:szCs w:val="30"/>
          <w:cs/>
        </w:rPr>
      </w:pPr>
    </w:p>
    <w:p w:rsidR="004612D1" w:rsidRDefault="008D0BA8" w:rsidP="008D0BA8">
      <w:pPr>
        <w:ind w:left="1080" w:right="-23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>กำไรหรือขาดทุนที่เกิดจากการ</w:t>
      </w:r>
      <w:proofErr w:type="spellStart"/>
      <w:r w:rsidRPr="00567835">
        <w:rPr>
          <w:sz w:val="30"/>
          <w:szCs w:val="30"/>
          <w:cs/>
        </w:rPr>
        <w:t>ขายชอร์ต</w:t>
      </w:r>
      <w:proofErr w:type="spellEnd"/>
      <w:r w:rsidRPr="00567835">
        <w:rPr>
          <w:sz w:val="30"/>
          <w:szCs w:val="30"/>
          <w:cs/>
        </w:rPr>
        <w:t>หลักทรัพย์ถูกรวมอยู่ใน</w:t>
      </w:r>
      <w:r w:rsidR="007151A6">
        <w:rPr>
          <w:rFonts w:hint="cs"/>
          <w:sz w:val="30"/>
          <w:szCs w:val="30"/>
          <w:cs/>
        </w:rPr>
        <w:t>กำไรหรือขาดทุน</w:t>
      </w:r>
      <w:r w:rsidR="00F92888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ค่าธรรมเ</w:t>
      </w:r>
      <w:r w:rsidR="007151A6">
        <w:rPr>
          <w:sz w:val="30"/>
          <w:szCs w:val="30"/>
          <w:cs/>
        </w:rPr>
        <w:t>นียมจากการยืมและให้ยืมหลักทรัพย</w:t>
      </w:r>
      <w:r w:rsidR="007151A6">
        <w:rPr>
          <w:rFonts w:hint="cs"/>
          <w:sz w:val="30"/>
          <w:szCs w:val="30"/>
          <w:cs/>
        </w:rPr>
        <w:t>์บันทึกต</w:t>
      </w:r>
      <w:r w:rsidRPr="00567835">
        <w:rPr>
          <w:sz w:val="30"/>
          <w:szCs w:val="30"/>
          <w:cs/>
        </w:rPr>
        <w:t>ามเกณฑ์คงค้าง</w:t>
      </w:r>
      <w:r w:rsidR="004612D1">
        <w:rPr>
          <w:sz w:val="30"/>
          <w:szCs w:val="30"/>
          <w:cs/>
        </w:rPr>
        <w:br w:type="page"/>
      </w:r>
    </w:p>
    <w:p w:rsidR="00B94607" w:rsidRPr="00567835" w:rsidRDefault="00165312" w:rsidP="00921012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</w:rPr>
        <w:lastRenderedPageBreak/>
        <w:t>3</w:t>
      </w:r>
      <w:r w:rsidR="00B94607" w:rsidRPr="00567835">
        <w:rPr>
          <w:spacing w:val="-4"/>
          <w:sz w:val="30"/>
          <w:szCs w:val="30"/>
          <w:cs/>
        </w:rPr>
        <w:t>.</w:t>
      </w:r>
      <w:r w:rsidR="00B94607" w:rsidRPr="00567835">
        <w:rPr>
          <w:spacing w:val="-4"/>
          <w:sz w:val="30"/>
          <w:szCs w:val="30"/>
        </w:rPr>
        <w:t>12</w:t>
      </w:r>
      <w:r w:rsidR="00B94607" w:rsidRPr="00567835">
        <w:rPr>
          <w:spacing w:val="-4"/>
          <w:sz w:val="30"/>
          <w:szCs w:val="30"/>
        </w:rPr>
        <w:tab/>
      </w:r>
      <w:r w:rsidR="00B94607" w:rsidRPr="00567835">
        <w:rPr>
          <w:sz w:val="30"/>
          <w:szCs w:val="30"/>
          <w:cs/>
          <w:lang w:val="th-TH"/>
        </w:rPr>
        <w:t>ผลประโยชน์</w:t>
      </w:r>
      <w:r w:rsidR="0051398E" w:rsidRPr="00567835">
        <w:rPr>
          <w:sz w:val="30"/>
          <w:szCs w:val="30"/>
          <w:cs/>
          <w:lang w:val="th-TH"/>
        </w:rPr>
        <w:t>ของ</w:t>
      </w:r>
      <w:r w:rsidR="00B94607" w:rsidRPr="00567835">
        <w:rPr>
          <w:sz w:val="30"/>
          <w:szCs w:val="30"/>
          <w:cs/>
          <w:lang w:val="th-TH"/>
        </w:rPr>
        <w:t>พนักงาน</w:t>
      </w:r>
    </w:p>
    <w:p w:rsidR="008D0BA8" w:rsidRPr="00236CAC" w:rsidRDefault="008D0BA8" w:rsidP="00FD3965">
      <w:pPr>
        <w:ind w:left="1080" w:right="-23"/>
        <w:jc w:val="thaiDistribute"/>
        <w:rPr>
          <w:sz w:val="28"/>
          <w:szCs w:val="28"/>
        </w:rPr>
      </w:pPr>
    </w:p>
    <w:p w:rsidR="00911992" w:rsidRPr="00567835" w:rsidRDefault="00911992" w:rsidP="00911992">
      <w:pPr>
        <w:pStyle w:val="BodyText"/>
        <w:ind w:left="1080"/>
        <w:jc w:val="thaiDistribute"/>
        <w:rPr>
          <w:rFonts w:cs="Angsana New"/>
          <w:iCs/>
          <w:sz w:val="30"/>
          <w:szCs w:val="30"/>
        </w:rPr>
      </w:pPr>
      <w:r w:rsidRPr="00567835">
        <w:rPr>
          <w:rFonts w:cs="Angsana New"/>
          <w:iCs/>
          <w:sz w:val="30"/>
          <w:szCs w:val="30"/>
          <w:cs/>
        </w:rPr>
        <w:t>โครงการสมทบเงิน</w:t>
      </w:r>
    </w:p>
    <w:p w:rsidR="00911992" w:rsidRPr="00236CAC" w:rsidRDefault="00911992" w:rsidP="00FD3965">
      <w:pPr>
        <w:ind w:left="1080" w:right="-23"/>
        <w:jc w:val="thaiDistribute"/>
        <w:rPr>
          <w:sz w:val="28"/>
          <w:szCs w:val="28"/>
        </w:rPr>
      </w:pPr>
    </w:p>
    <w:p w:rsidR="00911992" w:rsidRPr="00567835" w:rsidRDefault="00911992" w:rsidP="00911992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รอบระยะเวลาที่พนักงานได้ทำงานให้กับกิจการ</w:t>
      </w:r>
    </w:p>
    <w:p w:rsidR="00C23B26" w:rsidRPr="00236CAC" w:rsidRDefault="00C23B26" w:rsidP="00911992">
      <w:pPr>
        <w:ind w:left="1080" w:right="-23"/>
        <w:jc w:val="thaiDistribute"/>
        <w:rPr>
          <w:sz w:val="28"/>
          <w:szCs w:val="28"/>
        </w:rPr>
      </w:pPr>
    </w:p>
    <w:p w:rsidR="00911992" w:rsidRPr="00567835" w:rsidRDefault="00911992" w:rsidP="00911992">
      <w:pPr>
        <w:pStyle w:val="BodyText"/>
        <w:ind w:left="1080"/>
        <w:jc w:val="thaiDistribute"/>
        <w:rPr>
          <w:rFonts w:cs="Angsana New"/>
          <w:iCs/>
          <w:sz w:val="30"/>
          <w:szCs w:val="30"/>
        </w:rPr>
      </w:pPr>
      <w:r w:rsidRPr="00567835">
        <w:rPr>
          <w:rFonts w:cs="Angsana New"/>
          <w:iCs/>
          <w:sz w:val="30"/>
          <w:szCs w:val="30"/>
          <w:cs/>
        </w:rPr>
        <w:t>โครงการผลประโยชน์ที่กำหนดไว้</w:t>
      </w:r>
    </w:p>
    <w:p w:rsidR="00911992" w:rsidRPr="00236CAC" w:rsidRDefault="00911992" w:rsidP="00FD3965">
      <w:pPr>
        <w:ind w:left="1080" w:right="-23"/>
        <w:jc w:val="thaiDistribute"/>
        <w:rPr>
          <w:sz w:val="28"/>
          <w:szCs w:val="28"/>
        </w:rPr>
      </w:pPr>
    </w:p>
    <w:p w:rsidR="00911992" w:rsidRPr="00567835" w:rsidRDefault="00911992" w:rsidP="00911992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ภาระผูกพันสุทธิของธนาคารและบริษัทย่อย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="00323A13" w:rsidRPr="00567835">
        <w:rPr>
          <w:sz w:val="30"/>
          <w:szCs w:val="30"/>
          <w:cs/>
        </w:rPr>
        <w:t>งวด</w:t>
      </w:r>
      <w:r w:rsidRPr="00567835">
        <w:rPr>
          <w:sz w:val="30"/>
          <w:szCs w:val="30"/>
          <w:cs/>
        </w:rPr>
        <w:t>ปัจจุบันและงวดก่อน</w:t>
      </w:r>
      <w:r w:rsidR="00266E12" w:rsidRPr="00567835">
        <w:rPr>
          <w:sz w:val="30"/>
          <w:szCs w:val="30"/>
          <w:cs/>
        </w:rPr>
        <w:t xml:space="preserve"> </w:t>
      </w:r>
      <w:r w:rsidR="00FD3965" w:rsidRPr="00567835">
        <w:rPr>
          <w:sz w:val="30"/>
          <w:szCs w:val="30"/>
          <w:cs/>
        </w:rPr>
        <w:t xml:space="preserve">ๆ </w:t>
      </w:r>
      <w:r w:rsidRPr="00567835">
        <w:rPr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</w:t>
      </w:r>
    </w:p>
    <w:p w:rsidR="0010367E" w:rsidRPr="00236CAC" w:rsidRDefault="0010367E" w:rsidP="00911992">
      <w:pPr>
        <w:ind w:left="1080" w:right="-23"/>
        <w:jc w:val="thaiDistribute"/>
        <w:rPr>
          <w:sz w:val="28"/>
          <w:szCs w:val="28"/>
        </w:rPr>
      </w:pPr>
    </w:p>
    <w:p w:rsidR="00911992" w:rsidRPr="00567835" w:rsidRDefault="00911992" w:rsidP="00911992">
      <w:pPr>
        <w:ind w:left="1080" w:right="-23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  <w:cs/>
        </w:rPr>
        <w:t>การคำนวณ</w:t>
      </w:r>
      <w:r w:rsidR="005538A1" w:rsidRPr="00567835">
        <w:rPr>
          <w:spacing w:val="-4"/>
          <w:sz w:val="30"/>
          <w:szCs w:val="30"/>
          <w:cs/>
        </w:rPr>
        <w:t>ภาระผูกพันของโครงการผลประโยชน์ที่กำหนดไว้</w:t>
      </w:r>
      <w:r w:rsidRPr="00567835">
        <w:rPr>
          <w:spacing w:val="-4"/>
          <w:sz w:val="30"/>
          <w:szCs w:val="30"/>
          <w:cs/>
        </w:rPr>
        <w:t>นั้นจัดทำโดยนักคณิตศาสตร์ประกันภัยที่ได้รับอนุญาต โดย</w:t>
      </w:r>
      <w:r w:rsidR="005538A1" w:rsidRPr="00567835">
        <w:rPr>
          <w:spacing w:val="-4"/>
          <w:sz w:val="30"/>
          <w:szCs w:val="30"/>
          <w:cs/>
        </w:rPr>
        <w:t>ใช้</w:t>
      </w:r>
      <w:r w:rsidRPr="00567835">
        <w:rPr>
          <w:spacing w:val="-4"/>
          <w:sz w:val="30"/>
          <w:szCs w:val="30"/>
          <w:cs/>
        </w:rPr>
        <w:t xml:space="preserve">วิธีคิดลดแต่ละหน่วยที่ประมาณการไว้ </w:t>
      </w:r>
    </w:p>
    <w:p w:rsidR="005644A8" w:rsidRPr="00236CAC" w:rsidRDefault="005644A8" w:rsidP="00B05B2E">
      <w:pPr>
        <w:ind w:left="1080" w:right="-23"/>
        <w:jc w:val="thaiDistribute"/>
        <w:rPr>
          <w:sz w:val="28"/>
          <w:szCs w:val="28"/>
        </w:rPr>
      </w:pPr>
    </w:p>
    <w:p w:rsidR="00911992" w:rsidRPr="00567835" w:rsidRDefault="00911992" w:rsidP="00B05B2E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ในการวัดมูลค่าใหม่ของหนี้สินผลประโยชน์ที่กำหนดไว้สุทธิ </w:t>
      </w:r>
      <w:r w:rsidR="00266E12" w:rsidRPr="00567835">
        <w:rPr>
          <w:sz w:val="30"/>
          <w:szCs w:val="30"/>
          <w:cs/>
        </w:rPr>
        <w:t>กำไรหรือ</w:t>
      </w:r>
      <w:r w:rsidRPr="00567835">
        <w:rPr>
          <w:sz w:val="30"/>
          <w:szCs w:val="30"/>
          <w:cs/>
        </w:rPr>
        <w:t>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ธนาคารและบริษัทย่อยกำหนดดอกเบี้ยจ่ายหนี้สินผลประโยชน์ที่กำหนดไว้สุทธิโดยใช้อัตราคิดลดที่ใช้วัดมูลค่าภาระผูก</w:t>
      </w:r>
      <w:r w:rsidR="00564340" w:rsidRPr="00567835">
        <w:rPr>
          <w:sz w:val="30"/>
          <w:szCs w:val="30"/>
          <w:cs/>
        </w:rPr>
        <w:t>พันตามโครงการผลประโยชน์</w:t>
      </w:r>
      <w:r w:rsidR="00513BF3" w:rsidRPr="00567835">
        <w:rPr>
          <w:sz w:val="30"/>
          <w:szCs w:val="30"/>
          <w:cs/>
        </w:rPr>
        <w:t xml:space="preserve"> ณ ต้นปี </w:t>
      </w:r>
      <w:r w:rsidRPr="00567835">
        <w:rPr>
          <w:sz w:val="30"/>
          <w:szCs w:val="30"/>
          <w:cs/>
        </w:rPr>
        <w:t>โดยคำนึงถึงการเปลี่ยนแปลงใด</w:t>
      </w:r>
      <w:r w:rsidR="00266E12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ๆ</w:t>
      </w:r>
      <w:r w:rsidR="00266E12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FD3965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ๆ</w:t>
      </w:r>
      <w:r w:rsidR="00FD3965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:rsidR="00C46F4E" w:rsidRPr="00567835" w:rsidRDefault="00C46F4E" w:rsidP="00B05B2E">
      <w:pPr>
        <w:ind w:left="1080" w:right="-23"/>
        <w:jc w:val="thaiDistribute"/>
        <w:rPr>
          <w:sz w:val="28"/>
          <w:szCs w:val="28"/>
        </w:rPr>
      </w:pPr>
    </w:p>
    <w:p w:rsidR="00911992" w:rsidRPr="00567835" w:rsidRDefault="00911992" w:rsidP="00911992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เมื่อมีการ</w:t>
      </w:r>
      <w:r w:rsidR="00323A13" w:rsidRPr="00567835">
        <w:rPr>
          <w:sz w:val="30"/>
          <w:szCs w:val="30"/>
          <w:cs/>
        </w:rPr>
        <w:t>เปลี่ยนแปลง</w:t>
      </w:r>
      <w:r w:rsidRPr="00567835">
        <w:rPr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</w:t>
      </w:r>
      <w:r w:rsidR="005538A1" w:rsidRPr="00567835">
        <w:rPr>
          <w:sz w:val="30"/>
          <w:szCs w:val="30"/>
          <w:cs/>
        </w:rPr>
        <w:t>่ยวข้องกับการบริการในอดีต หรือ</w:t>
      </w:r>
      <w:r w:rsidRPr="00567835">
        <w:rPr>
          <w:sz w:val="30"/>
          <w:szCs w:val="30"/>
          <w:cs/>
        </w:rPr>
        <w:t>กำไรหรือ</w:t>
      </w:r>
      <w:r w:rsidR="00513BF3" w:rsidRPr="00567835">
        <w:rPr>
          <w:sz w:val="30"/>
          <w:szCs w:val="30"/>
          <w:cs/>
        </w:rPr>
        <w:t>ขาดทุนจากการลดขนาดโครงการ</w:t>
      </w:r>
      <w:r w:rsidRPr="00567835">
        <w:rPr>
          <w:sz w:val="30"/>
          <w:szCs w:val="30"/>
          <w:cs/>
        </w:rPr>
        <w:t>ต้องรับรู้ในกำไรหรือขาดทุนทันที ธนาคารและบริษัทย่อย</w:t>
      </w:r>
      <w:r w:rsidR="00323A13" w:rsidRPr="00567835">
        <w:rPr>
          <w:sz w:val="30"/>
          <w:szCs w:val="30"/>
          <w:cs/>
        </w:rPr>
        <w:t>รับรู้</w:t>
      </w:r>
      <w:r w:rsidRPr="00567835">
        <w:rPr>
          <w:sz w:val="30"/>
          <w:szCs w:val="30"/>
          <w:cs/>
        </w:rPr>
        <w:t>กำไรและขาดทุนจากการจ่ายชำระผลประโยชน์</w:t>
      </w:r>
      <w:r w:rsidR="00323A13" w:rsidRPr="00567835">
        <w:rPr>
          <w:sz w:val="30"/>
          <w:szCs w:val="30"/>
          <w:cs/>
        </w:rPr>
        <w:t>พนักงาน</w:t>
      </w:r>
      <w:r w:rsidRPr="00567835">
        <w:rPr>
          <w:sz w:val="30"/>
          <w:szCs w:val="30"/>
          <w:cs/>
        </w:rPr>
        <w:t>เมื่อเกิดขึ้น</w:t>
      </w:r>
    </w:p>
    <w:p w:rsidR="00513A6B" w:rsidRPr="00567835" w:rsidRDefault="00513A6B" w:rsidP="00911992">
      <w:pPr>
        <w:pStyle w:val="BodyText"/>
        <w:ind w:left="1080"/>
        <w:jc w:val="thaiDistribute"/>
        <w:rPr>
          <w:rFonts w:cs="Angsana New"/>
          <w:iCs/>
          <w:sz w:val="28"/>
          <w:szCs w:val="28"/>
        </w:rPr>
      </w:pPr>
    </w:p>
    <w:p w:rsidR="00911992" w:rsidRPr="00567835" w:rsidRDefault="00911992" w:rsidP="00911992">
      <w:pPr>
        <w:pStyle w:val="BodyText"/>
        <w:ind w:left="1080"/>
        <w:jc w:val="thaiDistribute"/>
        <w:rPr>
          <w:rFonts w:cs="Angsana New"/>
          <w:iCs/>
          <w:sz w:val="30"/>
          <w:szCs w:val="30"/>
        </w:rPr>
      </w:pPr>
      <w:r w:rsidRPr="00567835">
        <w:rPr>
          <w:rFonts w:cs="Angsana New"/>
          <w:iCs/>
          <w:sz w:val="30"/>
          <w:szCs w:val="30"/>
          <w:cs/>
        </w:rPr>
        <w:t xml:space="preserve">ผลประโยชน์ระยะยาวอื่น </w:t>
      </w:r>
    </w:p>
    <w:p w:rsidR="00911992" w:rsidRPr="00236CAC" w:rsidRDefault="00911992" w:rsidP="00E17C5B">
      <w:pPr>
        <w:ind w:left="1080" w:right="-23"/>
        <w:jc w:val="thaiDistribute"/>
        <w:rPr>
          <w:sz w:val="28"/>
          <w:szCs w:val="28"/>
        </w:rPr>
      </w:pPr>
    </w:p>
    <w:p w:rsidR="00236CAC" w:rsidRDefault="00911992" w:rsidP="00911992">
      <w:pPr>
        <w:ind w:left="1080" w:right="-23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>ภาระผูกพันสุทธิของธนาคารและบริษัทย่อยที่เป็นผลประโยชน์ระยะยาวของพนักงานเป็นผลประโยชน์ในอนาคตที่เกิดจากการทำงานของพนักงานใน</w:t>
      </w:r>
      <w:r w:rsidR="00323A13" w:rsidRPr="00567835">
        <w:rPr>
          <w:sz w:val="30"/>
          <w:szCs w:val="30"/>
          <w:cs/>
        </w:rPr>
        <w:t>งวด</w:t>
      </w:r>
      <w:r w:rsidRPr="00567835">
        <w:rPr>
          <w:sz w:val="30"/>
          <w:szCs w:val="30"/>
          <w:cs/>
        </w:rPr>
        <w:t xml:space="preserve">ปัจจุบันและงวดก่อน </w:t>
      </w:r>
      <w:r w:rsidR="005538A1" w:rsidRPr="00567835">
        <w:rPr>
          <w:sz w:val="30"/>
          <w:szCs w:val="30"/>
          <w:cs/>
        </w:rPr>
        <w:t xml:space="preserve">ๆ </w:t>
      </w:r>
      <w:r w:rsidRPr="00567835">
        <w:rPr>
          <w:sz w:val="30"/>
          <w:szCs w:val="30"/>
          <w:cs/>
        </w:rPr>
        <w:t>ซึ่งผลประโยชน์นี้ได้คิดลดกระแสเงินสดเพื่อให้เป็นมูลค่าปัจจุบัน การวัดมูลค่าใหม่จะรับรู้ในกำไร</w:t>
      </w:r>
      <w:r w:rsidR="00323A13" w:rsidRPr="00567835">
        <w:rPr>
          <w:sz w:val="30"/>
          <w:szCs w:val="30"/>
          <w:cs/>
        </w:rPr>
        <w:t>หรือ</w:t>
      </w:r>
      <w:r w:rsidRPr="00567835">
        <w:rPr>
          <w:sz w:val="30"/>
          <w:szCs w:val="30"/>
          <w:cs/>
        </w:rPr>
        <w:t>ขาดทุนเมื่อเกิดขึ้น</w:t>
      </w:r>
      <w:r w:rsidR="00236CAC">
        <w:rPr>
          <w:sz w:val="30"/>
          <w:szCs w:val="30"/>
          <w:cs/>
        </w:rPr>
        <w:br w:type="page"/>
      </w:r>
    </w:p>
    <w:p w:rsidR="00911992" w:rsidRPr="00567835" w:rsidRDefault="00911992" w:rsidP="00911992">
      <w:pPr>
        <w:pStyle w:val="BodyText"/>
        <w:ind w:left="1080"/>
        <w:jc w:val="thaiDistribute"/>
        <w:rPr>
          <w:rFonts w:cs="Angsana New"/>
          <w:iCs/>
          <w:sz w:val="30"/>
          <w:szCs w:val="30"/>
        </w:rPr>
      </w:pPr>
      <w:r w:rsidRPr="00567835">
        <w:rPr>
          <w:rFonts w:cs="Angsana New"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:rsidR="00911992" w:rsidRPr="00567835" w:rsidRDefault="00911992" w:rsidP="00E17C5B">
      <w:pPr>
        <w:ind w:left="1080" w:right="-23"/>
        <w:jc w:val="thaiDistribute"/>
        <w:rPr>
          <w:sz w:val="28"/>
          <w:szCs w:val="28"/>
        </w:rPr>
      </w:pPr>
    </w:p>
    <w:p w:rsidR="00911992" w:rsidRPr="00567835" w:rsidRDefault="00911992" w:rsidP="00911992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ธนาคารและบริษัทย่อย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B05B2E" w:rsidRPr="00567835" w:rsidRDefault="00B05B2E" w:rsidP="00911992">
      <w:pPr>
        <w:ind w:left="1080" w:right="-23"/>
        <w:jc w:val="thaiDistribute"/>
        <w:rPr>
          <w:sz w:val="28"/>
          <w:szCs w:val="28"/>
        </w:rPr>
      </w:pPr>
    </w:p>
    <w:p w:rsidR="008D0BA8" w:rsidRPr="00567835" w:rsidRDefault="00165312" w:rsidP="008D0BA8">
      <w:pPr>
        <w:tabs>
          <w:tab w:val="left" w:pos="720"/>
          <w:tab w:val="left" w:pos="1440"/>
          <w:tab w:val="left" w:pos="2160"/>
          <w:tab w:val="left" w:pos="2880"/>
          <w:tab w:val="center" w:pos="5083"/>
        </w:tabs>
        <w:ind w:left="1080" w:right="-25" w:hanging="540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</w:rPr>
        <w:t>3</w:t>
      </w:r>
      <w:r w:rsidR="008D0BA8" w:rsidRPr="00567835">
        <w:rPr>
          <w:spacing w:val="-4"/>
          <w:sz w:val="30"/>
          <w:szCs w:val="30"/>
          <w:cs/>
        </w:rPr>
        <w:t>.</w:t>
      </w:r>
      <w:r w:rsidR="008D0BA8" w:rsidRPr="00567835">
        <w:rPr>
          <w:spacing w:val="-4"/>
          <w:sz w:val="30"/>
          <w:szCs w:val="30"/>
        </w:rPr>
        <w:t>13</w:t>
      </w:r>
      <w:r w:rsidR="008D0BA8" w:rsidRPr="00567835">
        <w:rPr>
          <w:spacing w:val="-4"/>
          <w:sz w:val="30"/>
          <w:szCs w:val="30"/>
        </w:rPr>
        <w:tab/>
      </w:r>
      <w:r w:rsidR="008D0BA8" w:rsidRPr="00567835">
        <w:rPr>
          <w:spacing w:val="-4"/>
          <w:sz w:val="30"/>
          <w:szCs w:val="30"/>
          <w:cs/>
        </w:rPr>
        <w:t>ประมาณการหนี้สิน</w:t>
      </w:r>
    </w:p>
    <w:p w:rsidR="008D0BA8" w:rsidRPr="00567835" w:rsidRDefault="008D0BA8" w:rsidP="00E17C5B">
      <w:pPr>
        <w:ind w:left="1080" w:right="-23"/>
        <w:jc w:val="thaiDistribute"/>
        <w:rPr>
          <w:sz w:val="28"/>
          <w:szCs w:val="28"/>
        </w:rPr>
      </w:pPr>
    </w:p>
    <w:p w:rsidR="00B94607" w:rsidRPr="00567835" w:rsidRDefault="008D0BA8" w:rsidP="00921012">
      <w:pPr>
        <w:tabs>
          <w:tab w:val="left" w:pos="900"/>
        </w:tabs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ประมาณการหนี้สินจะรับรู้ก็ต่อเมื่อ</w:t>
      </w:r>
      <w:r w:rsidR="00323A13" w:rsidRPr="00567835">
        <w:rPr>
          <w:sz w:val="30"/>
          <w:szCs w:val="30"/>
          <w:cs/>
        </w:rPr>
        <w:t>ธนาคารและบริษัทย่อยมีภาระผูกพัน</w:t>
      </w:r>
      <w:r w:rsidRPr="00567835">
        <w:rPr>
          <w:sz w:val="30"/>
          <w:szCs w:val="30"/>
          <w:cs/>
        </w:rPr>
        <w:t>ตามกฎหมาย</w:t>
      </w:r>
      <w:r w:rsidR="00323A13" w:rsidRPr="00567835">
        <w:rPr>
          <w:sz w:val="30"/>
          <w:szCs w:val="30"/>
          <w:cs/>
        </w:rPr>
        <w:t>หรือภาระผูกพันจากการอนุมาน</w:t>
      </w:r>
      <w:r w:rsidRPr="00567835">
        <w:rPr>
          <w:sz w:val="30"/>
          <w:szCs w:val="30"/>
          <w:cs/>
        </w:rPr>
        <w:t>ที่เกิดขึ้นในปัจจุบัน</w:t>
      </w:r>
      <w:r w:rsidR="00ED0904" w:rsidRPr="00567835">
        <w:rPr>
          <w:sz w:val="30"/>
          <w:szCs w:val="30"/>
          <w:cs/>
        </w:rPr>
        <w:t>อันเป็นผลมาจากเหตุการณ์ในอดีต</w:t>
      </w:r>
      <w:r w:rsidR="00323A13" w:rsidRPr="00567835">
        <w:rPr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567835">
        <w:rPr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1849B0" w:rsidRPr="00567835">
        <w:rPr>
          <w:sz w:val="30"/>
          <w:szCs w:val="30"/>
          <w:cs/>
        </w:rPr>
        <w:t>ผูกพัน</w:t>
      </w:r>
      <w:r w:rsidRPr="00567835">
        <w:rPr>
          <w:sz w:val="30"/>
          <w:szCs w:val="30"/>
          <w:cs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</w:t>
      </w:r>
      <w:r w:rsidR="00323A13" w:rsidRPr="00567835">
        <w:rPr>
          <w:sz w:val="30"/>
          <w:szCs w:val="30"/>
          <w:cs/>
        </w:rPr>
        <w:t>ถึง</w:t>
      </w:r>
      <w:r w:rsidRPr="00567835">
        <w:rPr>
          <w:sz w:val="30"/>
          <w:szCs w:val="30"/>
          <w:cs/>
        </w:rPr>
        <w:t>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5644A8" w:rsidRPr="00160022" w:rsidRDefault="005644A8" w:rsidP="00921012">
      <w:pPr>
        <w:tabs>
          <w:tab w:val="left" w:pos="900"/>
        </w:tabs>
        <w:ind w:left="1080" w:right="-23"/>
        <w:jc w:val="thaiDistribute"/>
        <w:rPr>
          <w:sz w:val="28"/>
          <w:szCs w:val="28"/>
        </w:rPr>
      </w:pPr>
    </w:p>
    <w:p w:rsidR="00B94607" w:rsidRPr="00567835" w:rsidRDefault="00165312" w:rsidP="00921012">
      <w:pPr>
        <w:tabs>
          <w:tab w:val="left" w:pos="900"/>
        </w:tabs>
        <w:ind w:left="1080" w:right="-23" w:hanging="540"/>
        <w:jc w:val="thaiDistribute"/>
        <w:rPr>
          <w:spacing w:val="4"/>
          <w:sz w:val="30"/>
          <w:szCs w:val="30"/>
        </w:rPr>
      </w:pPr>
      <w:r w:rsidRPr="00567835">
        <w:rPr>
          <w:spacing w:val="-4"/>
          <w:sz w:val="30"/>
          <w:szCs w:val="30"/>
        </w:rPr>
        <w:t>3</w:t>
      </w:r>
      <w:r w:rsidR="00B94607" w:rsidRPr="00567835">
        <w:rPr>
          <w:spacing w:val="-4"/>
          <w:sz w:val="30"/>
          <w:szCs w:val="30"/>
          <w:cs/>
        </w:rPr>
        <w:t>.</w:t>
      </w:r>
      <w:r w:rsidR="00B94607" w:rsidRPr="00567835">
        <w:rPr>
          <w:spacing w:val="-4"/>
          <w:sz w:val="30"/>
          <w:szCs w:val="30"/>
        </w:rPr>
        <w:t>14</w:t>
      </w:r>
      <w:r w:rsidR="00B94607" w:rsidRPr="00567835">
        <w:rPr>
          <w:spacing w:val="-4"/>
          <w:sz w:val="30"/>
          <w:szCs w:val="30"/>
        </w:rPr>
        <w:tab/>
      </w:r>
      <w:r w:rsidR="00B94607" w:rsidRPr="00567835">
        <w:rPr>
          <w:spacing w:val="-4"/>
          <w:sz w:val="30"/>
          <w:szCs w:val="30"/>
        </w:rPr>
        <w:tab/>
      </w:r>
      <w:r w:rsidR="00B94607" w:rsidRPr="00567835">
        <w:rPr>
          <w:spacing w:val="-4"/>
          <w:sz w:val="30"/>
          <w:szCs w:val="30"/>
          <w:cs/>
        </w:rPr>
        <w:t>การรับรู้เมื่อเริ่มแรก</w:t>
      </w:r>
    </w:p>
    <w:p w:rsidR="00B94607" w:rsidRPr="00160022" w:rsidRDefault="00B94607" w:rsidP="00B94607">
      <w:pPr>
        <w:tabs>
          <w:tab w:val="left" w:pos="900"/>
        </w:tabs>
        <w:ind w:left="1080" w:right="-23"/>
        <w:jc w:val="thaiDistribute"/>
        <w:rPr>
          <w:spacing w:val="4"/>
          <w:sz w:val="28"/>
          <w:szCs w:val="28"/>
        </w:rPr>
      </w:pPr>
    </w:p>
    <w:p w:rsidR="00B94607" w:rsidRPr="00567835" w:rsidRDefault="00B94607" w:rsidP="00B94607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  <w:r w:rsidRPr="00567835">
        <w:rPr>
          <w:spacing w:val="4"/>
          <w:sz w:val="30"/>
          <w:szCs w:val="30"/>
          <w:cs/>
        </w:rPr>
        <w:t xml:space="preserve">ธนาคารและบริษัทย่อยรับรู้การซื้อและการขายเงินลงทุนในวันที่ชำระราคา </w:t>
      </w:r>
      <w:r w:rsidR="002A0767">
        <w:rPr>
          <w:rFonts w:hint="cs"/>
          <w:spacing w:val="4"/>
          <w:sz w:val="30"/>
          <w:szCs w:val="30"/>
          <w:cs/>
        </w:rPr>
        <w:t>เครื่องมือ</w:t>
      </w:r>
      <w:r w:rsidRPr="00567835">
        <w:rPr>
          <w:spacing w:val="4"/>
          <w:sz w:val="30"/>
          <w:szCs w:val="30"/>
          <w:cs/>
        </w:rPr>
        <w:t>ทางการเงินอื่น</w:t>
      </w:r>
      <w:r w:rsidR="005538A1" w:rsidRPr="00567835">
        <w:rPr>
          <w:spacing w:val="4"/>
          <w:sz w:val="30"/>
          <w:szCs w:val="30"/>
          <w:cs/>
        </w:rPr>
        <w:t xml:space="preserve"> </w:t>
      </w:r>
      <w:r w:rsidRPr="00567835">
        <w:rPr>
          <w:spacing w:val="4"/>
          <w:sz w:val="30"/>
          <w:szCs w:val="30"/>
          <w:cs/>
        </w:rPr>
        <w:t>ๆ รวมทั้งเงินให้สินเชื่อแก่ลูกหนี้ เงินรับฝากและตราสารหนี้ที่ออกและเงินกู้ยืมจะถูกรับรู้ในวันที่เกิดรายการ ซึ่งเป็นวันที่ธนาคารและบริษัทย่อยเป็นคู่สัญญาภายใต้ข้อกำหนดของตราสารทางการเงินนั้น</w:t>
      </w:r>
    </w:p>
    <w:p w:rsidR="00F32663" w:rsidRPr="00160022" w:rsidRDefault="00F32663" w:rsidP="00921012">
      <w:pPr>
        <w:tabs>
          <w:tab w:val="left" w:pos="900"/>
        </w:tabs>
        <w:ind w:left="1080" w:right="-23"/>
        <w:jc w:val="thaiDistribute"/>
        <w:rPr>
          <w:spacing w:val="-4"/>
          <w:sz w:val="28"/>
          <w:szCs w:val="28"/>
        </w:rPr>
      </w:pPr>
    </w:p>
    <w:p w:rsidR="0047148E" w:rsidRPr="00567835" w:rsidRDefault="0047148E" w:rsidP="0047148E">
      <w:pPr>
        <w:tabs>
          <w:tab w:val="left" w:pos="900"/>
        </w:tabs>
        <w:ind w:left="1080" w:right="-23"/>
        <w:jc w:val="thaiDistribute"/>
        <w:rPr>
          <w:i/>
          <w:iCs/>
          <w:spacing w:val="4"/>
          <w:sz w:val="30"/>
          <w:szCs w:val="30"/>
        </w:rPr>
      </w:pPr>
      <w:r w:rsidRPr="00567835">
        <w:rPr>
          <w:i/>
          <w:iCs/>
          <w:spacing w:val="4"/>
          <w:sz w:val="30"/>
          <w:szCs w:val="30"/>
          <w:cs/>
        </w:rPr>
        <w:t>หุ้นบุริมสิทธิ</w:t>
      </w:r>
    </w:p>
    <w:p w:rsidR="0047148E" w:rsidRPr="00160022" w:rsidRDefault="0047148E" w:rsidP="0047148E">
      <w:pPr>
        <w:tabs>
          <w:tab w:val="left" w:pos="900"/>
        </w:tabs>
        <w:ind w:left="1080" w:right="-23"/>
        <w:jc w:val="thaiDistribute"/>
        <w:rPr>
          <w:spacing w:val="4"/>
          <w:sz w:val="28"/>
          <w:szCs w:val="28"/>
        </w:rPr>
      </w:pPr>
    </w:p>
    <w:p w:rsidR="0047148E" w:rsidRPr="00567835" w:rsidRDefault="0047148E" w:rsidP="0047148E">
      <w:pPr>
        <w:tabs>
          <w:tab w:val="left" w:pos="900"/>
        </w:tabs>
        <w:ind w:left="1080" w:right="-23"/>
        <w:jc w:val="thaiDistribute"/>
        <w:rPr>
          <w:b/>
          <w:bCs/>
          <w:sz w:val="30"/>
          <w:szCs w:val="30"/>
        </w:rPr>
      </w:pPr>
      <w:r w:rsidRPr="00567835">
        <w:rPr>
          <w:sz w:val="30"/>
          <w:szCs w:val="30"/>
          <w:cs/>
        </w:rPr>
        <w:t>หุ้นบุริมสิทธิถูกจัดประเภทเป็นทุนหากไม่มีการระบุการบังคับไถ่ถอนหรือให้สิทธิเฉพาะกิจการในการ</w:t>
      </w:r>
      <w:r w:rsidRPr="00567835">
        <w:rPr>
          <w:sz w:val="30"/>
          <w:szCs w:val="30"/>
        </w:rPr>
        <w:br/>
      </w:r>
      <w:r w:rsidRPr="00567835">
        <w:rPr>
          <w:sz w:val="30"/>
          <w:szCs w:val="30"/>
          <w:cs/>
        </w:rPr>
        <w:t>ไถ่ถอน ทั้งนี้การจ่ายเงินปันผลเป็นไปตามดุลยพินิจของผู้ถือหุ้น เงินปันผลของหุ้นประเภทนี้รับรู้เป็นการจัดสรรภายในส่วนของทุนเมื่อได้รับการอนุมัติจากผู้ถือหุ้นของธนาคาร</w:t>
      </w:r>
    </w:p>
    <w:p w:rsidR="0047148E" w:rsidRPr="00160022" w:rsidRDefault="0047148E" w:rsidP="00921012">
      <w:pPr>
        <w:tabs>
          <w:tab w:val="left" w:pos="900"/>
        </w:tabs>
        <w:ind w:left="1080" w:right="-23"/>
        <w:jc w:val="thaiDistribute"/>
        <w:rPr>
          <w:spacing w:val="-4"/>
          <w:sz w:val="28"/>
          <w:szCs w:val="28"/>
        </w:rPr>
      </w:pPr>
    </w:p>
    <w:p w:rsidR="008D0BA8" w:rsidRPr="00567835" w:rsidRDefault="008D0BA8" w:rsidP="00921012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  <w:r w:rsidRPr="00567835">
        <w:rPr>
          <w:i/>
          <w:iCs/>
          <w:spacing w:val="4"/>
          <w:sz w:val="30"/>
          <w:szCs w:val="30"/>
          <w:cs/>
        </w:rPr>
        <w:t>หุ้นสามัญ</w:t>
      </w:r>
    </w:p>
    <w:p w:rsidR="008D0BA8" w:rsidRPr="00160022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28"/>
          <w:szCs w:val="28"/>
        </w:rPr>
      </w:pPr>
    </w:p>
    <w:p w:rsidR="00160022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  <w:cs/>
        </w:rPr>
      </w:pPr>
      <w:r w:rsidRPr="00567835">
        <w:rPr>
          <w:spacing w:val="4"/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 (สุทธิจากผลกระทบทางภาษี) รับรู้เป็นรายการหักจากส่วนของทุน</w:t>
      </w:r>
      <w:r w:rsidR="00160022">
        <w:rPr>
          <w:spacing w:val="4"/>
          <w:sz w:val="30"/>
          <w:szCs w:val="30"/>
          <w:cs/>
        </w:rPr>
        <w:br w:type="page"/>
      </w:r>
    </w:p>
    <w:p w:rsidR="008D0BA8" w:rsidRPr="00567835" w:rsidRDefault="00165312" w:rsidP="008D0BA8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</w:rPr>
        <w:lastRenderedPageBreak/>
        <w:t>3</w:t>
      </w:r>
      <w:r w:rsidR="008D0BA8" w:rsidRPr="00567835">
        <w:rPr>
          <w:spacing w:val="-4"/>
          <w:sz w:val="30"/>
          <w:szCs w:val="30"/>
          <w:cs/>
        </w:rPr>
        <w:t>.</w:t>
      </w:r>
      <w:r w:rsidR="008D0BA8" w:rsidRPr="00567835">
        <w:rPr>
          <w:spacing w:val="-4"/>
          <w:sz w:val="30"/>
          <w:szCs w:val="30"/>
        </w:rPr>
        <w:t>15</w:t>
      </w:r>
      <w:r w:rsidR="008D0BA8" w:rsidRPr="00567835">
        <w:rPr>
          <w:spacing w:val="-4"/>
          <w:sz w:val="30"/>
          <w:szCs w:val="30"/>
        </w:rPr>
        <w:tab/>
      </w:r>
      <w:r w:rsidR="008D0BA8" w:rsidRPr="00567835">
        <w:rPr>
          <w:spacing w:val="-4"/>
          <w:sz w:val="30"/>
          <w:szCs w:val="30"/>
          <w:cs/>
        </w:rPr>
        <w:t>รายได้และค่าใช้จ่ายดอกเบี้ย</w:t>
      </w:r>
    </w:p>
    <w:p w:rsidR="008D0BA8" w:rsidRPr="0029018C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</w:p>
    <w:p w:rsidR="008D0BA8" w:rsidRPr="00567835" w:rsidRDefault="008D0BA8" w:rsidP="00440A10">
      <w:pPr>
        <w:ind w:left="1080" w:right="-23"/>
        <w:jc w:val="thaiDistribute"/>
        <w:rPr>
          <w:spacing w:val="4"/>
          <w:sz w:val="30"/>
          <w:szCs w:val="30"/>
        </w:rPr>
      </w:pPr>
      <w:r w:rsidRPr="00567835">
        <w:rPr>
          <w:sz w:val="30"/>
          <w:szCs w:val="30"/>
          <w:cs/>
          <w:lang w:val="th-TH"/>
        </w:rPr>
        <w:t>ธนาคารใช้เกณฑ์คงค้างในการรับรู้รายได้ดอกเบี้ยและส่วนลดจากเงินให้สินเชื่อ ยกเว้นดอกเบี้ยจากเงินให้</w:t>
      </w:r>
      <w:r w:rsidR="0029018C">
        <w:rPr>
          <w:sz w:val="30"/>
          <w:szCs w:val="30"/>
          <w:cs/>
          <w:lang w:val="th-TH"/>
        </w:rPr>
        <w:t xml:space="preserve">สินเชื่อที่ค้างชำระนานเกินกว่า </w:t>
      </w:r>
      <w:r w:rsidR="0029018C">
        <w:rPr>
          <w:rFonts w:hint="cs"/>
          <w:sz w:val="30"/>
          <w:szCs w:val="30"/>
          <w:cs/>
          <w:lang w:val="th-TH"/>
        </w:rPr>
        <w:t>3</w:t>
      </w:r>
      <w:r w:rsidRPr="00567835">
        <w:rPr>
          <w:sz w:val="30"/>
          <w:szCs w:val="30"/>
          <w:cs/>
          <w:lang w:val="th-TH"/>
        </w:rPr>
        <w:t xml:space="preserve"> เดือน ณ วันที่ในงบแสดงฐานะการเงิน และดอกเบี้ยจากเงินให้สินเชื่อตามสัญญาปรับโครงสร้างหนี้ที่มีความไม่แน่นอนของความสามารถของลูกหนี้ในการจ่ายชำระจะถือเป็นรายได้ เมื่อได้รับชำระและจะบันทึกบัญชียกเลิ</w:t>
      </w:r>
      <w:r w:rsidR="00713B03" w:rsidRPr="00567835">
        <w:rPr>
          <w:sz w:val="30"/>
          <w:szCs w:val="30"/>
          <w:cs/>
          <w:lang w:val="th-TH"/>
        </w:rPr>
        <w:t>ก</w:t>
      </w:r>
      <w:r w:rsidRPr="00567835">
        <w:rPr>
          <w:sz w:val="30"/>
          <w:szCs w:val="30"/>
          <w:cs/>
          <w:lang w:val="th-TH"/>
        </w:rPr>
        <w:t>รายได้ดอกเบี้ยค้างรับที่รับรู้เป็นรายได้ไว้แล้วตามเกณฑ์คงค้างออกทั้งหมด ดอกเบี้ยจากรายการระหว่างธนาคารและตลาดเงินและจากเงินลงทุนรับรู้ตามเกณฑ์คงค้าง</w:t>
      </w:r>
    </w:p>
    <w:p w:rsidR="008D0BA8" w:rsidRPr="0029018C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</w:p>
    <w:p w:rsidR="008D0BA8" w:rsidRPr="00567835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  <w:r w:rsidRPr="00567835">
        <w:rPr>
          <w:sz w:val="30"/>
          <w:szCs w:val="30"/>
          <w:cs/>
          <w:lang w:val="th-TH"/>
        </w:rPr>
        <w:t>ธนาคารรับรู้ค่าใช้จ่ายดอกเบี้ยในกำไรหรือขาดทุนโดยใช้เกณฑ์คงค้าง</w:t>
      </w:r>
    </w:p>
    <w:p w:rsidR="008D0BA8" w:rsidRPr="0029018C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</w:p>
    <w:p w:rsidR="008D0BA8" w:rsidRPr="00567835" w:rsidRDefault="008D0BA8" w:rsidP="008D0BA8">
      <w:pPr>
        <w:tabs>
          <w:tab w:val="left" w:pos="900"/>
        </w:tabs>
        <w:ind w:left="1080" w:right="-23"/>
        <w:jc w:val="thaiDistribute"/>
        <w:rPr>
          <w:sz w:val="30"/>
          <w:szCs w:val="30"/>
          <w:cs/>
          <w:lang w:val="th-TH"/>
        </w:rPr>
      </w:pPr>
      <w:r w:rsidRPr="00567835">
        <w:rPr>
          <w:sz w:val="30"/>
          <w:szCs w:val="30"/>
          <w:cs/>
          <w:lang w:val="th-TH"/>
        </w:rPr>
        <w:t>ธนาคารและบริษัทย่อยรับรู้รายได้สำหรับลูกหนี้ภายหลังการปรับโครงสร้างหนี้ใหม่ตามเกณฑ์คงค้างเช่นเดียวกับเงินให้สินเชื่อที่กล่าวข้างต้น ยกเว้นหนี้ตามสัญญาปรับโครงสร้างหนี้ที่อยู่ระหว่างการติดตามผลการปฏิบัติตามเงื่อนไขการปรับโครงสร้างหนี้ใหม่ซึ่งจะรับรู้รายได้ตามเกณฑ์เงินสดจนกว่าลูกหนี้จะปฏิบัติตามเงื่อนไขการปรับโคร</w:t>
      </w:r>
      <w:r w:rsidR="0029018C">
        <w:rPr>
          <w:sz w:val="30"/>
          <w:szCs w:val="30"/>
          <w:cs/>
          <w:lang w:val="th-TH"/>
        </w:rPr>
        <w:t xml:space="preserve">งสร้างหนี้ติดต่อกันไม่น้อยกว่า </w:t>
      </w:r>
      <w:r w:rsidR="0029018C">
        <w:rPr>
          <w:rFonts w:hint="cs"/>
          <w:sz w:val="30"/>
          <w:szCs w:val="30"/>
          <w:cs/>
          <w:lang w:val="th-TH"/>
        </w:rPr>
        <w:t>3</w:t>
      </w:r>
      <w:r w:rsidRPr="00567835">
        <w:rPr>
          <w:sz w:val="30"/>
          <w:szCs w:val="30"/>
          <w:cs/>
          <w:lang w:val="th-TH"/>
        </w:rPr>
        <w:t xml:space="preserve"> เดือนหรือ </w:t>
      </w:r>
      <w:r w:rsidR="0029018C">
        <w:rPr>
          <w:rFonts w:hint="cs"/>
          <w:sz w:val="30"/>
          <w:szCs w:val="30"/>
          <w:cs/>
          <w:lang w:val="th-TH"/>
        </w:rPr>
        <w:t>3</w:t>
      </w:r>
      <w:r w:rsidRPr="00567835">
        <w:rPr>
          <w:sz w:val="30"/>
          <w:szCs w:val="30"/>
          <w:cs/>
          <w:lang w:val="th-TH"/>
        </w:rPr>
        <w:t xml:space="preserve"> งวดการชำระเงินแล้วแต่ระยะเวลาใดจะนานกว่า</w:t>
      </w:r>
    </w:p>
    <w:p w:rsidR="00C23B26" w:rsidRPr="0029018C" w:rsidRDefault="00C23B26" w:rsidP="008D0BA8">
      <w:pPr>
        <w:tabs>
          <w:tab w:val="left" w:pos="900"/>
        </w:tabs>
        <w:ind w:left="1080" w:right="-23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tabs>
          <w:tab w:val="left" w:pos="900"/>
        </w:tabs>
        <w:ind w:left="1080" w:right="-23"/>
        <w:jc w:val="thaiDistribute"/>
        <w:rPr>
          <w:sz w:val="30"/>
          <w:szCs w:val="30"/>
          <w:cs/>
          <w:lang w:val="th-TH"/>
        </w:rPr>
      </w:pPr>
      <w:r w:rsidRPr="00567835">
        <w:rPr>
          <w:sz w:val="30"/>
          <w:szCs w:val="30"/>
          <w:cs/>
          <w:lang w:val="th-TH"/>
        </w:rPr>
        <w:t>ในกรณีที่ดอกเบี้ยหรือส่วนลดได้คิดรวมอยู่ในตั๋วเงินหรือเงินให้สินเชื่อแล้ว ดอกเบี้ยหรือส่วนลดดังกล่าวจะตั้งพักไว้และตัดจำหน่ายเป็นรายได้เฉลี่ยเท่า ๆ กัน ตลอดอายุของตั๋วเงินหรือระยะเวลาของเงินให้สินเชื่อนั้น</w:t>
      </w:r>
    </w:p>
    <w:p w:rsidR="00B05B2E" w:rsidRPr="0029018C" w:rsidRDefault="00B05B2E" w:rsidP="00BD19EE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</w:p>
    <w:p w:rsidR="00BD19EE" w:rsidRPr="00567835" w:rsidRDefault="00165312" w:rsidP="00BD19EE">
      <w:pPr>
        <w:ind w:left="1080" w:right="-25" w:hanging="540"/>
        <w:jc w:val="thaiDistribute"/>
        <w:rPr>
          <w:spacing w:val="4"/>
          <w:sz w:val="30"/>
          <w:szCs w:val="30"/>
        </w:rPr>
      </w:pPr>
      <w:r w:rsidRPr="00567835">
        <w:rPr>
          <w:spacing w:val="-4"/>
          <w:sz w:val="30"/>
          <w:szCs w:val="30"/>
        </w:rPr>
        <w:t>3</w:t>
      </w:r>
      <w:r w:rsidR="00BD19EE" w:rsidRPr="00567835">
        <w:rPr>
          <w:spacing w:val="-4"/>
          <w:sz w:val="30"/>
          <w:szCs w:val="30"/>
          <w:cs/>
        </w:rPr>
        <w:t>.</w:t>
      </w:r>
      <w:r w:rsidR="00BD19EE" w:rsidRPr="00567835">
        <w:rPr>
          <w:spacing w:val="-4"/>
          <w:sz w:val="30"/>
          <w:szCs w:val="30"/>
        </w:rPr>
        <w:t>1</w:t>
      </w:r>
      <w:r w:rsidR="00BD19EE" w:rsidRPr="00567835">
        <w:rPr>
          <w:spacing w:val="-4"/>
          <w:sz w:val="30"/>
          <w:szCs w:val="30"/>
          <w:cs/>
        </w:rPr>
        <w:t>6</w:t>
      </w:r>
      <w:r w:rsidR="00BD19EE" w:rsidRPr="00567835">
        <w:rPr>
          <w:spacing w:val="-4"/>
          <w:sz w:val="30"/>
          <w:szCs w:val="30"/>
        </w:rPr>
        <w:tab/>
      </w:r>
      <w:r w:rsidR="00BD19EE" w:rsidRPr="00567835">
        <w:rPr>
          <w:spacing w:val="-4"/>
          <w:sz w:val="30"/>
          <w:szCs w:val="30"/>
          <w:cs/>
        </w:rPr>
        <w:t>รายได้จากสัญญาเช่าการเงิน</w:t>
      </w:r>
    </w:p>
    <w:p w:rsidR="008D0BA8" w:rsidRPr="0029018C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</w:p>
    <w:p w:rsidR="008D0BA8" w:rsidRPr="00567835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  <w:r w:rsidRPr="00567835">
        <w:rPr>
          <w:sz w:val="30"/>
          <w:szCs w:val="30"/>
          <w:cs/>
        </w:rPr>
        <w:t>ธนาคารรับรู้รายได้จากสัญญาเช่าการเงิน โดยใช้วิธีอัตราดอกเบี้ยที่แท้จริง (</w:t>
      </w:r>
      <w:r w:rsidRPr="00567835">
        <w:rPr>
          <w:sz w:val="30"/>
          <w:szCs w:val="30"/>
        </w:rPr>
        <w:t>Effective Interest Method</w:t>
      </w:r>
      <w:r w:rsidRPr="00567835">
        <w:rPr>
          <w:sz w:val="30"/>
          <w:szCs w:val="30"/>
          <w:cs/>
        </w:rPr>
        <w:t xml:space="preserve">) </w:t>
      </w:r>
    </w:p>
    <w:p w:rsidR="008D0BA8" w:rsidRPr="0029018C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</w:p>
    <w:p w:rsidR="008D0BA8" w:rsidRPr="00567835" w:rsidRDefault="008D0BA8" w:rsidP="008D0BA8">
      <w:pPr>
        <w:tabs>
          <w:tab w:val="left" w:pos="900"/>
        </w:tabs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รายได้จากลูกหนี้เช่าการเงินที่ค้างชำระนานเกินกว่าสามเดือนนับตั้งแต่วันที่ครบกำหนดชำระจะถูกกลับรายการเพื่อให้เป็นไปตามหลักเกณฑ์ของธนาคารแห่งประเทศไทย</w:t>
      </w:r>
    </w:p>
    <w:p w:rsidR="00030C0F" w:rsidRPr="0029018C" w:rsidRDefault="00030C0F" w:rsidP="008D0BA8">
      <w:pPr>
        <w:tabs>
          <w:tab w:val="left" w:pos="900"/>
        </w:tabs>
        <w:ind w:left="1080" w:right="-23"/>
        <w:jc w:val="thaiDistribute"/>
        <w:rPr>
          <w:sz w:val="30"/>
          <w:szCs w:val="30"/>
        </w:rPr>
      </w:pPr>
    </w:p>
    <w:p w:rsidR="004B7FFC" w:rsidRPr="00567835" w:rsidRDefault="00165312" w:rsidP="004B7FFC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</w:rPr>
        <w:t>3</w:t>
      </w:r>
      <w:r w:rsidR="004B7FFC" w:rsidRPr="00567835">
        <w:rPr>
          <w:spacing w:val="-4"/>
          <w:sz w:val="30"/>
          <w:szCs w:val="30"/>
          <w:cs/>
        </w:rPr>
        <w:t>.</w:t>
      </w:r>
      <w:r w:rsidR="004B7FFC" w:rsidRPr="00567835">
        <w:rPr>
          <w:spacing w:val="-4"/>
          <w:sz w:val="30"/>
          <w:szCs w:val="30"/>
        </w:rPr>
        <w:t>17</w:t>
      </w:r>
      <w:r w:rsidR="004B7FFC" w:rsidRPr="00567835">
        <w:rPr>
          <w:spacing w:val="-4"/>
          <w:sz w:val="30"/>
          <w:szCs w:val="30"/>
        </w:rPr>
        <w:tab/>
      </w:r>
      <w:r w:rsidR="004B7FFC" w:rsidRPr="00567835">
        <w:rPr>
          <w:spacing w:val="-4"/>
          <w:sz w:val="30"/>
          <w:szCs w:val="30"/>
          <w:cs/>
        </w:rPr>
        <w:t>รายได้ค่าธรรมเนียมและบริการ</w:t>
      </w:r>
    </w:p>
    <w:p w:rsidR="004B7FFC" w:rsidRPr="0029018C" w:rsidRDefault="004B7FFC" w:rsidP="00A24A62">
      <w:pPr>
        <w:tabs>
          <w:tab w:val="left" w:pos="900"/>
        </w:tabs>
        <w:ind w:left="1080" w:right="-23"/>
        <w:jc w:val="thaiDistribute"/>
        <w:rPr>
          <w:sz w:val="30"/>
          <w:szCs w:val="30"/>
        </w:rPr>
      </w:pPr>
    </w:p>
    <w:p w:rsidR="0029018C" w:rsidRDefault="004B7FFC" w:rsidP="004B7FFC">
      <w:pPr>
        <w:ind w:left="1080" w:right="-25" w:hanging="540"/>
        <w:jc w:val="thaiDistribute"/>
        <w:rPr>
          <w:spacing w:val="-4"/>
          <w:sz w:val="30"/>
          <w:szCs w:val="30"/>
          <w:cs/>
        </w:rPr>
      </w:pPr>
      <w:r w:rsidRPr="00567835">
        <w:rPr>
          <w:spacing w:val="-4"/>
          <w:sz w:val="30"/>
          <w:szCs w:val="30"/>
          <w:cs/>
        </w:rPr>
        <w:tab/>
        <w:t>รายได้ค่าธรรมเนียมและบริการจะรับรู้เมื่อมีการให้บริการที่เกี่ยวข้องแล้ว</w:t>
      </w:r>
      <w:r w:rsidR="0029018C">
        <w:rPr>
          <w:spacing w:val="-4"/>
          <w:sz w:val="30"/>
          <w:szCs w:val="30"/>
          <w:cs/>
        </w:rPr>
        <w:br w:type="page"/>
      </w:r>
    </w:p>
    <w:p w:rsidR="008D0BA8" w:rsidRPr="00567835" w:rsidRDefault="00165312" w:rsidP="008D0BA8">
      <w:pPr>
        <w:ind w:left="1080" w:right="-25" w:hanging="540"/>
        <w:jc w:val="thaiDistribute"/>
        <w:rPr>
          <w:spacing w:val="4"/>
          <w:sz w:val="30"/>
          <w:szCs w:val="30"/>
        </w:rPr>
      </w:pPr>
      <w:r w:rsidRPr="00567835">
        <w:rPr>
          <w:spacing w:val="-4"/>
          <w:sz w:val="30"/>
          <w:szCs w:val="30"/>
        </w:rPr>
        <w:lastRenderedPageBreak/>
        <w:t>3</w:t>
      </w:r>
      <w:r w:rsidR="00030C0F" w:rsidRPr="00567835">
        <w:rPr>
          <w:spacing w:val="-4"/>
          <w:sz w:val="30"/>
          <w:szCs w:val="30"/>
          <w:cs/>
        </w:rPr>
        <w:t>.</w:t>
      </w:r>
      <w:r w:rsidR="004B7FFC" w:rsidRPr="00567835">
        <w:rPr>
          <w:spacing w:val="-4"/>
          <w:sz w:val="30"/>
          <w:szCs w:val="30"/>
        </w:rPr>
        <w:t>1</w:t>
      </w:r>
      <w:r w:rsidR="004B7FFC" w:rsidRPr="00567835">
        <w:rPr>
          <w:spacing w:val="-4"/>
          <w:sz w:val="30"/>
          <w:szCs w:val="30"/>
          <w:cs/>
        </w:rPr>
        <w:t>8</w:t>
      </w:r>
      <w:r w:rsidR="008D0BA8" w:rsidRPr="00567835">
        <w:rPr>
          <w:spacing w:val="-4"/>
          <w:sz w:val="30"/>
          <w:szCs w:val="30"/>
        </w:rPr>
        <w:tab/>
      </w:r>
      <w:r w:rsidR="008D0BA8" w:rsidRPr="00567835">
        <w:rPr>
          <w:spacing w:val="-4"/>
          <w:sz w:val="30"/>
          <w:szCs w:val="30"/>
          <w:cs/>
        </w:rPr>
        <w:t>รายได้เงินปันผล</w:t>
      </w:r>
    </w:p>
    <w:p w:rsidR="008D0BA8" w:rsidRPr="0029018C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</w:p>
    <w:p w:rsidR="008D0BA8" w:rsidRDefault="008D0BA8" w:rsidP="008D0BA8">
      <w:pPr>
        <w:tabs>
          <w:tab w:val="left" w:pos="900"/>
        </w:tabs>
        <w:ind w:left="1080" w:right="-23"/>
        <w:jc w:val="thaiDistribute"/>
        <w:rPr>
          <w:sz w:val="30"/>
          <w:szCs w:val="30"/>
          <w:cs/>
          <w:lang w:val="th-TH"/>
        </w:rPr>
      </w:pPr>
      <w:r w:rsidRPr="00567835">
        <w:rPr>
          <w:sz w:val="30"/>
          <w:szCs w:val="30"/>
          <w:cs/>
        </w:rPr>
        <w:t xml:space="preserve">ธนาคารรับรู้รายได้เงินปันผลในกำไรหรือขาดทุนตามเกณฑ์คงค้าง </w:t>
      </w:r>
      <w:r w:rsidRPr="00567835">
        <w:rPr>
          <w:sz w:val="30"/>
          <w:szCs w:val="30"/>
          <w:cs/>
          <w:lang w:val="th-TH"/>
        </w:rPr>
        <w:t>ณ วันที่มีสิทธิได้รับเงินปันผล</w:t>
      </w:r>
    </w:p>
    <w:p w:rsidR="006E4A8B" w:rsidRPr="00567835" w:rsidRDefault="006E4A8B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  <w:cs/>
        </w:rPr>
      </w:pPr>
    </w:p>
    <w:p w:rsidR="008D0BA8" w:rsidRPr="00567835" w:rsidRDefault="00165312" w:rsidP="008D0BA8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</w:rPr>
        <w:t>3</w:t>
      </w:r>
      <w:r w:rsidR="004B7FFC" w:rsidRPr="00567835">
        <w:rPr>
          <w:spacing w:val="-4"/>
          <w:sz w:val="30"/>
          <w:szCs w:val="30"/>
          <w:cs/>
        </w:rPr>
        <w:t>.</w:t>
      </w:r>
      <w:r w:rsidR="004B7FFC" w:rsidRPr="00567835">
        <w:rPr>
          <w:spacing w:val="-4"/>
          <w:sz w:val="30"/>
          <w:szCs w:val="30"/>
        </w:rPr>
        <w:t>1</w:t>
      </w:r>
      <w:r w:rsidR="004B7FFC" w:rsidRPr="00567835">
        <w:rPr>
          <w:spacing w:val="-4"/>
          <w:sz w:val="30"/>
          <w:szCs w:val="30"/>
          <w:cs/>
        </w:rPr>
        <w:t>9</w:t>
      </w:r>
      <w:r w:rsidR="008D0BA8" w:rsidRPr="00567835">
        <w:rPr>
          <w:spacing w:val="-4"/>
          <w:sz w:val="30"/>
          <w:szCs w:val="30"/>
        </w:rPr>
        <w:tab/>
      </w:r>
      <w:r w:rsidR="00F45480" w:rsidRPr="00567835">
        <w:rPr>
          <w:spacing w:val="-4"/>
          <w:sz w:val="30"/>
          <w:szCs w:val="30"/>
          <w:cs/>
        </w:rPr>
        <w:t>กำไรสุทธิจากธุรกรรมเพื่อค้า</w:t>
      </w:r>
    </w:p>
    <w:p w:rsidR="008D0BA8" w:rsidRPr="002A0767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</w:p>
    <w:p w:rsidR="008D0BA8" w:rsidRPr="00567835" w:rsidRDefault="00F45480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  <w:r w:rsidRPr="00567835">
        <w:rPr>
          <w:color w:val="000000"/>
          <w:sz w:val="30"/>
          <w:szCs w:val="30"/>
          <w:cs/>
        </w:rPr>
        <w:t>กำไรสุทธิจากธุรกรรมเพื่อค้า</w:t>
      </w:r>
      <w:r w:rsidR="002A0767">
        <w:rPr>
          <w:rFonts w:hint="cs"/>
          <w:color w:val="000000"/>
          <w:sz w:val="30"/>
          <w:szCs w:val="30"/>
          <w:cs/>
        </w:rPr>
        <w:t>คำนวณจากการวัดมูลค่ายุติธรรมของเครื่องทางการเงิน</w:t>
      </w:r>
      <w:r w:rsidR="00FB26AB">
        <w:rPr>
          <w:rFonts w:hint="cs"/>
          <w:color w:val="000000"/>
          <w:sz w:val="30"/>
          <w:szCs w:val="30"/>
          <w:cs/>
        </w:rPr>
        <w:t>รับรู้</w:t>
      </w:r>
      <w:r w:rsidR="008D0BA8" w:rsidRPr="00567835">
        <w:rPr>
          <w:sz w:val="30"/>
          <w:szCs w:val="30"/>
          <w:cs/>
        </w:rPr>
        <w:t>ในกำไรหรือขาดทุนตามเกณฑ์คงค้าง</w:t>
      </w:r>
    </w:p>
    <w:p w:rsidR="008D0BA8" w:rsidRPr="002A0767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</w:p>
    <w:p w:rsidR="008D0BA8" w:rsidRPr="00567835" w:rsidRDefault="00165312" w:rsidP="00440A10">
      <w:pPr>
        <w:ind w:left="1080" w:right="-25" w:hanging="540"/>
        <w:jc w:val="thaiDistribute"/>
        <w:rPr>
          <w:spacing w:val="4"/>
          <w:sz w:val="30"/>
          <w:szCs w:val="30"/>
        </w:rPr>
      </w:pPr>
      <w:r w:rsidRPr="00567835">
        <w:rPr>
          <w:spacing w:val="-4"/>
          <w:sz w:val="30"/>
          <w:szCs w:val="30"/>
        </w:rPr>
        <w:t>3</w:t>
      </w:r>
      <w:r w:rsidR="004B7FFC" w:rsidRPr="00567835">
        <w:rPr>
          <w:spacing w:val="-4"/>
          <w:sz w:val="30"/>
          <w:szCs w:val="30"/>
          <w:cs/>
        </w:rPr>
        <w:t>.20</w:t>
      </w:r>
      <w:r w:rsidR="008D0BA8" w:rsidRPr="00567835">
        <w:rPr>
          <w:spacing w:val="-4"/>
          <w:sz w:val="30"/>
          <w:szCs w:val="30"/>
        </w:rPr>
        <w:tab/>
      </w:r>
      <w:r w:rsidR="008D0BA8" w:rsidRPr="00567835">
        <w:rPr>
          <w:spacing w:val="-4"/>
          <w:sz w:val="30"/>
          <w:szCs w:val="30"/>
          <w:cs/>
        </w:rPr>
        <w:t>เงินสมทบกองทุนสถาบันคุ้มครองเงินฝาก</w:t>
      </w:r>
    </w:p>
    <w:p w:rsidR="008D0BA8" w:rsidRPr="002A0767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</w:p>
    <w:p w:rsidR="008D0BA8" w:rsidRPr="00567835" w:rsidRDefault="008D0BA8" w:rsidP="008D0BA8">
      <w:pPr>
        <w:ind w:left="1080" w:right="-25"/>
        <w:jc w:val="thaiDistribute"/>
        <w:rPr>
          <w:spacing w:val="4"/>
          <w:sz w:val="30"/>
          <w:szCs w:val="30"/>
        </w:rPr>
      </w:pPr>
      <w:r w:rsidRPr="00567835">
        <w:rPr>
          <w:sz w:val="30"/>
          <w:szCs w:val="30"/>
          <w:cs/>
        </w:rPr>
        <w:t>จำนวน</w:t>
      </w:r>
      <w:r w:rsidR="003E2022" w:rsidRPr="00567835">
        <w:rPr>
          <w:spacing w:val="-4"/>
          <w:sz w:val="30"/>
          <w:szCs w:val="30"/>
          <w:cs/>
        </w:rPr>
        <w:t>เงิน</w:t>
      </w:r>
      <w:r w:rsidR="00C22E09" w:rsidRPr="00567835">
        <w:rPr>
          <w:spacing w:val="-4"/>
          <w:sz w:val="30"/>
          <w:szCs w:val="30"/>
          <w:cs/>
        </w:rPr>
        <w:t>นำส่งเข้า</w:t>
      </w:r>
      <w:r w:rsidR="003E2022" w:rsidRPr="00567835">
        <w:rPr>
          <w:spacing w:val="-4"/>
          <w:sz w:val="30"/>
          <w:szCs w:val="30"/>
          <w:cs/>
        </w:rPr>
        <w:t>กองทุนสถาบันคุ้มครองเงินฝาก</w:t>
      </w:r>
      <w:r w:rsidRPr="00567835">
        <w:rPr>
          <w:sz w:val="30"/>
          <w:szCs w:val="30"/>
          <w:cs/>
        </w:rPr>
        <w:t>บันทึกเป็นค่าใช้จ่ายตามเกณฑ์คงค้าง</w:t>
      </w:r>
    </w:p>
    <w:p w:rsidR="00281AAB" w:rsidRPr="002A0767" w:rsidRDefault="00281AAB" w:rsidP="00A24A62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</w:p>
    <w:p w:rsidR="008D0BA8" w:rsidRPr="00567835" w:rsidRDefault="00165312" w:rsidP="008D0BA8">
      <w:pPr>
        <w:ind w:left="1080" w:right="-25" w:hanging="540"/>
        <w:jc w:val="thaiDistribute"/>
        <w:rPr>
          <w:spacing w:val="4"/>
          <w:sz w:val="30"/>
          <w:szCs w:val="30"/>
        </w:rPr>
      </w:pPr>
      <w:r w:rsidRPr="00567835">
        <w:rPr>
          <w:spacing w:val="-4"/>
          <w:sz w:val="30"/>
          <w:szCs w:val="30"/>
        </w:rPr>
        <w:t>3</w:t>
      </w:r>
      <w:r w:rsidR="004B7FFC" w:rsidRPr="00567835">
        <w:rPr>
          <w:spacing w:val="-4"/>
          <w:sz w:val="30"/>
          <w:szCs w:val="30"/>
          <w:cs/>
        </w:rPr>
        <w:t>.</w:t>
      </w:r>
      <w:r w:rsidR="004B7FFC" w:rsidRPr="00567835">
        <w:rPr>
          <w:spacing w:val="-4"/>
          <w:sz w:val="30"/>
          <w:szCs w:val="30"/>
        </w:rPr>
        <w:t>2</w:t>
      </w:r>
      <w:r w:rsidR="004B7FFC" w:rsidRPr="00567835">
        <w:rPr>
          <w:spacing w:val="-4"/>
          <w:sz w:val="30"/>
          <w:szCs w:val="30"/>
          <w:cs/>
        </w:rPr>
        <w:t>1</w:t>
      </w:r>
      <w:r w:rsidR="008D0BA8" w:rsidRPr="00567835">
        <w:rPr>
          <w:spacing w:val="-4"/>
          <w:sz w:val="30"/>
          <w:szCs w:val="30"/>
        </w:rPr>
        <w:tab/>
      </w:r>
      <w:r w:rsidR="008D0BA8" w:rsidRPr="00567835">
        <w:rPr>
          <w:spacing w:val="-4"/>
          <w:sz w:val="30"/>
          <w:szCs w:val="30"/>
          <w:cs/>
        </w:rPr>
        <w:t>ภาษีเงินได้</w:t>
      </w:r>
    </w:p>
    <w:p w:rsidR="008D0BA8" w:rsidRPr="002A0767" w:rsidRDefault="008D0BA8" w:rsidP="00FD3965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</w:p>
    <w:p w:rsidR="00835588" w:rsidRDefault="008D0BA8" w:rsidP="008D0BA8">
      <w:pPr>
        <w:ind w:left="108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ค่าใช้จ่ายภาษีเงินได้สำหรับ</w:t>
      </w:r>
      <w:r w:rsidR="000217CB">
        <w:rPr>
          <w:sz w:val="30"/>
          <w:szCs w:val="30"/>
          <w:cs/>
        </w:rPr>
        <w:t>งวด</w:t>
      </w:r>
      <w:r w:rsidRPr="00567835">
        <w:rPr>
          <w:sz w:val="30"/>
          <w:szCs w:val="30"/>
          <w:cs/>
        </w:rPr>
        <w:t>ประกอบด้วยภาษีเงินได้ข</w:t>
      </w:r>
      <w:r w:rsidR="0004130A" w:rsidRPr="00567835">
        <w:rPr>
          <w:sz w:val="30"/>
          <w:szCs w:val="30"/>
          <w:cs/>
        </w:rPr>
        <w:t>อง</w:t>
      </w:r>
      <w:r w:rsidR="000217CB">
        <w:rPr>
          <w:sz w:val="30"/>
          <w:szCs w:val="30"/>
          <w:cs/>
        </w:rPr>
        <w:t>งวด</w:t>
      </w:r>
      <w:r w:rsidR="0004130A" w:rsidRPr="00567835">
        <w:rPr>
          <w:sz w:val="30"/>
          <w:szCs w:val="30"/>
          <w:cs/>
        </w:rPr>
        <w:t>ปัจจุบันและภาษีเงินได้รอ</w:t>
      </w:r>
      <w:r w:rsidRPr="00567835">
        <w:rPr>
          <w:sz w:val="30"/>
          <w:szCs w:val="30"/>
          <w:cs/>
        </w:rPr>
        <w:t>ตัดบัญชี ภาษี</w:t>
      </w:r>
      <w:r w:rsidR="00E20C42">
        <w:rPr>
          <w:sz w:val="30"/>
          <w:szCs w:val="30"/>
          <w:cs/>
        </w:rPr>
        <w:br/>
      </w:r>
      <w:r w:rsidRPr="00567835">
        <w:rPr>
          <w:sz w:val="30"/>
          <w:szCs w:val="30"/>
          <w:cs/>
        </w:rPr>
        <w:t>เงินได้ของ</w:t>
      </w:r>
      <w:r w:rsidR="00362F5A" w:rsidRPr="00567835">
        <w:rPr>
          <w:sz w:val="30"/>
          <w:szCs w:val="30"/>
          <w:cs/>
        </w:rPr>
        <w:t>งวด</w:t>
      </w:r>
      <w:r w:rsidR="0004130A" w:rsidRPr="00567835">
        <w:rPr>
          <w:sz w:val="30"/>
          <w:szCs w:val="30"/>
          <w:cs/>
        </w:rPr>
        <w:t>ปัจจุบันและภาษีเงินได้รอ</w:t>
      </w:r>
      <w:r w:rsidRPr="00567835">
        <w:rPr>
          <w:sz w:val="30"/>
          <w:szCs w:val="30"/>
          <w:cs/>
        </w:rPr>
        <w:t>ตัดบัญชีรับรู้ในกำไรหรือขาดทุนเว้นแต่ในส่วนที่เกี่ยวกับรายการที่เกี่ยวข้องในการรวมธุรกิจ หรือรายการท</w:t>
      </w:r>
      <w:r w:rsidR="00513A6B" w:rsidRPr="00567835">
        <w:rPr>
          <w:sz w:val="30"/>
          <w:szCs w:val="30"/>
          <w:cs/>
        </w:rPr>
        <w:t>ี่รับรู้โดยตรงในส่วนของเจ้าของหรือกำไรขาดทุนเบ็ดเสร็จอื่น</w:t>
      </w:r>
    </w:p>
    <w:p w:rsidR="00B07F6F" w:rsidRDefault="00B07F6F" w:rsidP="0029018C">
      <w:pPr>
        <w:ind w:right="-25"/>
        <w:jc w:val="thaiDistribute"/>
        <w:rPr>
          <w:sz w:val="30"/>
          <w:szCs w:val="30"/>
          <w:cs/>
        </w:rPr>
      </w:pPr>
    </w:p>
    <w:p w:rsidR="008D0BA8" w:rsidRPr="00567835" w:rsidRDefault="008D0BA8" w:rsidP="008F3643">
      <w:pPr>
        <w:ind w:left="108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ภาษีเงินได้ของ</w:t>
      </w:r>
      <w:r w:rsidR="000217CB">
        <w:rPr>
          <w:sz w:val="30"/>
          <w:szCs w:val="30"/>
          <w:cs/>
        </w:rPr>
        <w:t>งวด</w:t>
      </w:r>
      <w:r w:rsidRPr="00567835">
        <w:rPr>
          <w:sz w:val="30"/>
          <w:szCs w:val="30"/>
          <w:cs/>
        </w:rPr>
        <w:t>ปัจจุบันได้แก่ภาษีที่คาดว่าจะจ่ายชำระหรือได้รับชำระ โดยคำนวณจากกำไรหรือขาดทุนประจำ</w:t>
      </w:r>
      <w:r w:rsidR="00EB7A0D" w:rsidRPr="00567835">
        <w:rPr>
          <w:sz w:val="30"/>
          <w:szCs w:val="30"/>
          <w:cs/>
        </w:rPr>
        <w:t>ปี</w:t>
      </w:r>
      <w:r w:rsidRPr="00567835">
        <w:rPr>
          <w:sz w:val="30"/>
          <w:szCs w:val="30"/>
          <w:cs/>
        </w:rPr>
        <w:t>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</w:t>
      </w:r>
      <w:r w:rsidR="00EF027D" w:rsidRPr="00567835">
        <w:rPr>
          <w:sz w:val="30"/>
          <w:szCs w:val="30"/>
          <w:cs/>
        </w:rPr>
        <w:t>น</w:t>
      </w:r>
      <w:r w:rsidR="000217CB">
        <w:rPr>
          <w:sz w:val="30"/>
          <w:szCs w:val="30"/>
          <w:cs/>
        </w:rPr>
        <w:t>งวด</w:t>
      </w:r>
      <w:r w:rsidRPr="00567835">
        <w:rPr>
          <w:sz w:val="30"/>
          <w:szCs w:val="30"/>
          <w:cs/>
        </w:rPr>
        <w:t xml:space="preserve">ก่อน ๆ </w:t>
      </w:r>
    </w:p>
    <w:p w:rsidR="00C46F4E" w:rsidRPr="002A0767" w:rsidRDefault="00C46F4E" w:rsidP="008F3643">
      <w:pPr>
        <w:ind w:left="1080" w:right="-25"/>
        <w:jc w:val="thaiDistribute"/>
        <w:rPr>
          <w:sz w:val="30"/>
          <w:szCs w:val="30"/>
        </w:rPr>
      </w:pPr>
    </w:p>
    <w:p w:rsidR="008D0BA8" w:rsidRPr="00567835" w:rsidRDefault="0004130A" w:rsidP="008D0BA8">
      <w:pPr>
        <w:ind w:left="1080" w:right="-25"/>
        <w:jc w:val="thaiDistribute"/>
        <w:rPr>
          <w:spacing w:val="-2"/>
          <w:sz w:val="30"/>
          <w:szCs w:val="30"/>
        </w:rPr>
      </w:pPr>
      <w:r w:rsidRPr="00567835">
        <w:rPr>
          <w:sz w:val="30"/>
          <w:szCs w:val="30"/>
          <w:cs/>
        </w:rPr>
        <w:t>ภาษีเงินได้รอ</w:t>
      </w:r>
      <w:r w:rsidR="008D0BA8" w:rsidRPr="00567835">
        <w:rPr>
          <w:sz w:val="30"/>
          <w:szCs w:val="30"/>
          <w:cs/>
        </w:rPr>
        <w:t>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</w:t>
      </w:r>
      <w:r w:rsidRPr="00567835">
        <w:rPr>
          <w:sz w:val="30"/>
          <w:szCs w:val="30"/>
          <w:cs/>
        </w:rPr>
        <w:t>มุ่งหมายทางภาษี ภาษีเงินได้รอ</w:t>
      </w:r>
      <w:r w:rsidR="008D0BA8" w:rsidRPr="00567835">
        <w:rPr>
          <w:sz w:val="30"/>
          <w:szCs w:val="30"/>
          <w:cs/>
        </w:rPr>
        <w:t>ตัดบัญชีจะไม่ถูกรับรู้เมื่อ</w:t>
      </w:r>
      <w:r w:rsidR="0047148E" w:rsidRPr="00567835">
        <w:rPr>
          <w:sz w:val="30"/>
          <w:szCs w:val="30"/>
          <w:cs/>
        </w:rPr>
        <w:br/>
      </w:r>
      <w:r w:rsidR="008D0BA8" w:rsidRPr="00567835">
        <w:rPr>
          <w:sz w:val="30"/>
          <w:szCs w:val="30"/>
          <w:cs/>
        </w:rPr>
        <w:t>เกิดจากผลแตกต่างชั่วคราวต่อไปนี้ การรับรู</w:t>
      </w:r>
      <w:r w:rsidR="00266E12" w:rsidRPr="00567835">
        <w:rPr>
          <w:sz w:val="30"/>
          <w:szCs w:val="30"/>
          <w:cs/>
        </w:rPr>
        <w:t>้</w:t>
      </w:r>
      <w:r w:rsidR="008D0BA8" w:rsidRPr="00567835">
        <w:rPr>
          <w:sz w:val="30"/>
          <w:szCs w:val="30"/>
          <w:cs/>
        </w:rPr>
        <w:t xml:space="preserve">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  <w:r w:rsidR="008D0BA8" w:rsidRPr="00567835">
        <w:rPr>
          <w:spacing w:val="-2"/>
          <w:sz w:val="30"/>
          <w:szCs w:val="30"/>
          <w:cs/>
        </w:rPr>
        <w:t>และผลแตกต่างที่เกี่ย</w:t>
      </w:r>
      <w:r w:rsidR="00921012" w:rsidRPr="00567835">
        <w:rPr>
          <w:spacing w:val="-2"/>
          <w:sz w:val="30"/>
          <w:szCs w:val="30"/>
          <w:cs/>
        </w:rPr>
        <w:t>วข้องกับเงินลงทุนในบริษัทย่อย</w:t>
      </w:r>
      <w:r w:rsidR="008D0BA8" w:rsidRPr="00567835">
        <w:rPr>
          <w:spacing w:val="-2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:rsidR="00FB2849" w:rsidRPr="002A0767" w:rsidRDefault="00FB2849" w:rsidP="008D0BA8">
      <w:pPr>
        <w:ind w:left="1080" w:right="-25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108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lastRenderedPageBreak/>
        <w:t>การวัดมูลค่าของภาษีเงิ</w:t>
      </w:r>
      <w:r w:rsidR="0004130A" w:rsidRPr="00567835">
        <w:rPr>
          <w:sz w:val="30"/>
          <w:szCs w:val="30"/>
          <w:cs/>
        </w:rPr>
        <w:t>นได้รอ</w:t>
      </w:r>
      <w:r w:rsidRPr="00567835">
        <w:rPr>
          <w:sz w:val="30"/>
          <w:szCs w:val="30"/>
          <w:cs/>
        </w:rPr>
        <w:t xml:space="preserve">ตัดบัญชีต้องสะท้อนถึงผลกระทบทางภาษีที่จะเกิดจากลักษณะวิธีการที่ธนาคารและบริษัทย่อย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 </w:t>
      </w:r>
    </w:p>
    <w:p w:rsidR="00DD3C55" w:rsidRPr="002A0767" w:rsidRDefault="00DD3C55" w:rsidP="008D0BA8">
      <w:pPr>
        <w:ind w:left="1080" w:right="-25"/>
        <w:jc w:val="thaiDistribute"/>
        <w:rPr>
          <w:sz w:val="30"/>
          <w:szCs w:val="30"/>
        </w:rPr>
      </w:pPr>
    </w:p>
    <w:p w:rsidR="008D0BA8" w:rsidRPr="00567835" w:rsidRDefault="0004130A" w:rsidP="008D0BA8">
      <w:pPr>
        <w:ind w:left="108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ภาษีเงินได้รอ</w:t>
      </w:r>
      <w:r w:rsidR="008D0BA8" w:rsidRPr="00567835">
        <w:rPr>
          <w:sz w:val="30"/>
          <w:szCs w:val="30"/>
          <w:cs/>
        </w:rPr>
        <w:t>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:rsidR="00E17C5B" w:rsidRPr="002A0767" w:rsidRDefault="00E17C5B" w:rsidP="00A24A62">
      <w:pPr>
        <w:ind w:left="1080" w:right="-25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108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ในการกำหนดมูลค่าของภาษีเงินได้ของ</w:t>
      </w:r>
      <w:r w:rsidR="000217CB">
        <w:rPr>
          <w:sz w:val="30"/>
          <w:szCs w:val="30"/>
          <w:cs/>
        </w:rPr>
        <w:t>งวด</w:t>
      </w:r>
      <w:r w:rsidR="0004130A" w:rsidRPr="00567835">
        <w:rPr>
          <w:sz w:val="30"/>
          <w:szCs w:val="30"/>
          <w:cs/>
        </w:rPr>
        <w:t>ปัจจุบันและภาษีเงินได้รอ</w:t>
      </w:r>
      <w:r w:rsidRPr="00567835">
        <w:rPr>
          <w:sz w:val="30"/>
          <w:szCs w:val="30"/>
          <w:cs/>
        </w:rPr>
        <w:t>ตัดบัญชี ธนาคารและบริษัทย่อย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ธนาคารและบริษัทย่อยเชื่อว่าได้ตั้งภาษีเงินได้ค้างจ่ายเพียงพอสำหรับภาษีเงินได้ที่จะจ่ายในอนาคต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</w:t>
      </w:r>
      <w:r w:rsidR="00A02D4E" w:rsidRPr="00567835">
        <w:rPr>
          <w:sz w:val="30"/>
          <w:szCs w:val="30"/>
          <w:cs/>
        </w:rPr>
        <w:t>กหลายปัจจัย รวมถึงการตีความทางกฎ</w:t>
      </w:r>
      <w:r w:rsidRPr="00567835">
        <w:rPr>
          <w:sz w:val="30"/>
          <w:szCs w:val="30"/>
          <w:cs/>
        </w:rPr>
        <w:t>หมายภาษี และจากประสบการณ์ในอดีต การประเมินนี้อยู่บนพ</w:t>
      </w:r>
      <w:r w:rsidR="0011607C" w:rsidRPr="00567835">
        <w:rPr>
          <w:sz w:val="30"/>
          <w:szCs w:val="30"/>
          <w:cs/>
        </w:rPr>
        <w:t>ื้นฐานการประมาณการและข้อสมมติ</w:t>
      </w:r>
      <w:r w:rsidRPr="00567835">
        <w:rPr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ข้อมูลใหม่ ๆ อาจจะทำให้ธนาคารและบริษัทย่อย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B07F6F" w:rsidRDefault="00547608" w:rsidP="008D0BA8">
      <w:pPr>
        <w:ind w:left="1080" w:right="-25"/>
        <w:jc w:val="thaiDistribute"/>
        <w:rPr>
          <w:sz w:val="30"/>
          <w:szCs w:val="30"/>
        </w:rPr>
      </w:pPr>
      <w:r w:rsidRPr="002A0767">
        <w:rPr>
          <w:sz w:val="30"/>
          <w:szCs w:val="30"/>
          <w:cs/>
        </w:rPr>
        <w:br/>
      </w:r>
      <w:r w:rsidR="0004130A" w:rsidRPr="00567835">
        <w:rPr>
          <w:sz w:val="30"/>
          <w:szCs w:val="30"/>
          <w:cs/>
        </w:rPr>
        <w:t>สินทรัพย์ภาษีเงินได้รอ</w:t>
      </w:r>
      <w:r w:rsidR="008D0BA8" w:rsidRPr="00567835">
        <w:rPr>
          <w:sz w:val="30"/>
          <w:szCs w:val="30"/>
          <w:cs/>
        </w:rPr>
        <w:t>ตั</w:t>
      </w:r>
      <w:r w:rsidR="0004130A" w:rsidRPr="00567835">
        <w:rPr>
          <w:sz w:val="30"/>
          <w:szCs w:val="30"/>
          <w:cs/>
        </w:rPr>
        <w:t>ดบัญชีและหนี้สินภาษีเงินได้รอ</w:t>
      </w:r>
      <w:r w:rsidR="008D0BA8" w:rsidRPr="00567835">
        <w:rPr>
          <w:sz w:val="30"/>
          <w:szCs w:val="30"/>
          <w:cs/>
        </w:rPr>
        <w:t>ตัดบัญชีสามารถหักกลบได้เมื่อกิจการมีสิทธิตามกฎหมายที่จะนำสินทรัพย์ภาษีเงินได้ของ</w:t>
      </w:r>
      <w:r w:rsidR="000217CB">
        <w:rPr>
          <w:sz w:val="30"/>
          <w:szCs w:val="30"/>
          <w:cs/>
        </w:rPr>
        <w:t>งวด</w:t>
      </w:r>
      <w:r w:rsidR="008D0BA8" w:rsidRPr="00567835">
        <w:rPr>
          <w:sz w:val="30"/>
          <w:szCs w:val="30"/>
          <w:cs/>
        </w:rPr>
        <w:t>ปัจจุบันมาหักกลบกับหนี้สินภาษีเงินได้ของ</w:t>
      </w:r>
      <w:r w:rsidR="000217CB">
        <w:rPr>
          <w:sz w:val="30"/>
          <w:szCs w:val="30"/>
          <w:cs/>
        </w:rPr>
        <w:t>งวด</w:t>
      </w:r>
      <w:r w:rsidR="008D0BA8" w:rsidRPr="00567835">
        <w:rPr>
          <w:sz w:val="30"/>
          <w:szCs w:val="30"/>
          <w:cs/>
        </w:rPr>
        <w:t>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</w:t>
      </w:r>
      <w:r w:rsidR="000217CB">
        <w:rPr>
          <w:sz w:val="30"/>
          <w:szCs w:val="30"/>
          <w:cs/>
        </w:rPr>
        <w:t>งวด</w:t>
      </w:r>
      <w:r w:rsidR="008D0BA8" w:rsidRPr="00567835">
        <w:rPr>
          <w:sz w:val="30"/>
          <w:szCs w:val="30"/>
          <w:cs/>
        </w:rPr>
        <w:t>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451164" w:rsidRDefault="00451164" w:rsidP="008D0BA8">
      <w:pPr>
        <w:ind w:left="1080" w:right="-25"/>
        <w:jc w:val="thaiDistribute"/>
        <w:rPr>
          <w:sz w:val="30"/>
          <w:szCs w:val="30"/>
          <w:cs/>
        </w:rPr>
      </w:pPr>
    </w:p>
    <w:p w:rsidR="00FD3965" w:rsidRPr="00567835" w:rsidRDefault="0004130A" w:rsidP="00B05B2E">
      <w:pPr>
        <w:ind w:left="108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สินทรัพย์ภาษีเงินได้รอ</w:t>
      </w:r>
      <w:r w:rsidR="008D0BA8" w:rsidRPr="00567835">
        <w:rPr>
          <w:sz w:val="30"/>
          <w:szCs w:val="30"/>
          <w:cs/>
        </w:rPr>
        <w:t>ตัดบัญชีจะบันทึกต่อเมื่อมีความเป็นไปได้ค่อนข้างแน่นอนว่ากำไรเพื่อเสียภาษี</w:t>
      </w:r>
      <w:r w:rsidR="00DC6DD4" w:rsidRPr="00567835">
        <w:rPr>
          <w:sz w:val="30"/>
          <w:szCs w:val="30"/>
          <w:cs/>
        </w:rPr>
        <w:br/>
      </w:r>
      <w:r w:rsidR="008D0BA8" w:rsidRPr="00567835">
        <w:rPr>
          <w:sz w:val="30"/>
          <w:szCs w:val="30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B87ADC" w:rsidRPr="002A0767" w:rsidRDefault="00B87ADC" w:rsidP="0047148E">
      <w:pPr>
        <w:ind w:right="-25"/>
        <w:jc w:val="thaiDistribute"/>
        <w:rPr>
          <w:sz w:val="30"/>
          <w:szCs w:val="30"/>
        </w:rPr>
      </w:pPr>
    </w:p>
    <w:p w:rsidR="008D0BA8" w:rsidRPr="00567835" w:rsidRDefault="00165312" w:rsidP="00B87ADC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</w:rPr>
        <w:t>3</w:t>
      </w:r>
      <w:r w:rsidR="004B7FFC" w:rsidRPr="00567835">
        <w:rPr>
          <w:spacing w:val="-4"/>
          <w:sz w:val="30"/>
          <w:szCs w:val="30"/>
          <w:cs/>
        </w:rPr>
        <w:t>.</w:t>
      </w:r>
      <w:r w:rsidR="004B7FFC" w:rsidRPr="00567835">
        <w:rPr>
          <w:spacing w:val="-4"/>
          <w:sz w:val="30"/>
          <w:szCs w:val="30"/>
        </w:rPr>
        <w:t>2</w:t>
      </w:r>
      <w:r w:rsidR="0047148E" w:rsidRPr="00567835">
        <w:rPr>
          <w:spacing w:val="-4"/>
          <w:sz w:val="30"/>
          <w:szCs w:val="30"/>
        </w:rPr>
        <w:t>2</w:t>
      </w:r>
      <w:r w:rsidR="008D0BA8" w:rsidRPr="00567835">
        <w:rPr>
          <w:spacing w:val="-4"/>
          <w:sz w:val="30"/>
          <w:szCs w:val="30"/>
        </w:rPr>
        <w:tab/>
      </w:r>
      <w:r w:rsidR="008D0BA8" w:rsidRPr="00567835">
        <w:rPr>
          <w:spacing w:val="-4"/>
          <w:sz w:val="30"/>
          <w:szCs w:val="30"/>
          <w:cs/>
        </w:rPr>
        <w:t>กำไรต่อหุ้น</w:t>
      </w:r>
    </w:p>
    <w:p w:rsidR="008D0BA8" w:rsidRPr="002A0767" w:rsidRDefault="008D0BA8" w:rsidP="008D0BA8">
      <w:pPr>
        <w:ind w:left="1080" w:right="-25"/>
        <w:jc w:val="thaiDistribute"/>
        <w:rPr>
          <w:sz w:val="30"/>
          <w:szCs w:val="30"/>
        </w:rPr>
      </w:pPr>
    </w:p>
    <w:p w:rsidR="005E15C8" w:rsidRDefault="008D0BA8" w:rsidP="008D0BA8">
      <w:pPr>
        <w:ind w:left="1080" w:right="-25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 xml:space="preserve">ตั้งแต่วันที่ </w:t>
      </w:r>
      <w:r w:rsidRPr="00567835">
        <w:rPr>
          <w:sz w:val="30"/>
          <w:szCs w:val="30"/>
        </w:rPr>
        <w:t xml:space="preserve">10 </w:t>
      </w:r>
      <w:r w:rsidRPr="00567835">
        <w:rPr>
          <w:sz w:val="30"/>
          <w:szCs w:val="30"/>
          <w:cs/>
        </w:rPr>
        <w:t xml:space="preserve">พฤษภาคม </w:t>
      </w:r>
      <w:r w:rsidRPr="00567835">
        <w:rPr>
          <w:sz w:val="30"/>
          <w:szCs w:val="30"/>
        </w:rPr>
        <w:t xml:space="preserve">2552 </w:t>
      </w:r>
      <w:r w:rsidRPr="00567835">
        <w:rPr>
          <w:sz w:val="30"/>
          <w:szCs w:val="30"/>
          <w:cs/>
        </w:rPr>
        <w:t>บุริมสิทธิของหุ้นบุริมสิทธิได้สิ้นสุดลง หุ้นบุริมสิทธิจึงมีสิทธิเทียบเท่าหุ้นสามัญทุกประการ กำไรต่อหุ้นขั้นพื้นฐานคำนวณจากกำไร</w:t>
      </w:r>
      <w:r w:rsidR="007F2559" w:rsidRPr="00567835">
        <w:rPr>
          <w:sz w:val="30"/>
          <w:szCs w:val="30"/>
          <w:cs/>
        </w:rPr>
        <w:t>ที่เป็นส่วนของผู้ถือหุ้นสามัญของธนาคาร</w:t>
      </w:r>
      <w:r w:rsidRPr="00567835">
        <w:rPr>
          <w:sz w:val="30"/>
          <w:szCs w:val="30"/>
          <w:cs/>
        </w:rPr>
        <w:t>หารด้วยผลรวมของหุ้นสามัญและหุ้นบุริมสิทธิ</w:t>
      </w:r>
      <w:r w:rsidR="005E15C8">
        <w:rPr>
          <w:sz w:val="30"/>
          <w:szCs w:val="30"/>
          <w:cs/>
        </w:rPr>
        <w:br w:type="page"/>
      </w:r>
    </w:p>
    <w:p w:rsidR="008D0BA8" w:rsidRPr="00567835" w:rsidRDefault="00165312" w:rsidP="008D0BA8">
      <w:pPr>
        <w:ind w:left="1080" w:right="-25" w:hanging="540"/>
        <w:jc w:val="thaiDistribute"/>
        <w:rPr>
          <w:sz w:val="30"/>
          <w:szCs w:val="30"/>
        </w:rPr>
      </w:pPr>
      <w:r w:rsidRPr="00567835">
        <w:rPr>
          <w:spacing w:val="-4"/>
          <w:sz w:val="30"/>
          <w:szCs w:val="30"/>
        </w:rPr>
        <w:lastRenderedPageBreak/>
        <w:t>3</w:t>
      </w:r>
      <w:r w:rsidR="004B7FFC" w:rsidRPr="00567835">
        <w:rPr>
          <w:spacing w:val="-4"/>
          <w:sz w:val="30"/>
          <w:szCs w:val="30"/>
          <w:cs/>
        </w:rPr>
        <w:t>.</w:t>
      </w:r>
      <w:r w:rsidR="004B7FFC" w:rsidRPr="00567835">
        <w:rPr>
          <w:spacing w:val="-4"/>
          <w:sz w:val="30"/>
          <w:szCs w:val="30"/>
        </w:rPr>
        <w:t>2</w:t>
      </w:r>
      <w:r w:rsidR="0047148E" w:rsidRPr="00567835">
        <w:rPr>
          <w:spacing w:val="-4"/>
          <w:sz w:val="30"/>
          <w:szCs w:val="30"/>
        </w:rPr>
        <w:t>3</w:t>
      </w:r>
      <w:r w:rsidR="008D0BA8" w:rsidRPr="00567835">
        <w:rPr>
          <w:spacing w:val="-4"/>
          <w:sz w:val="30"/>
          <w:szCs w:val="30"/>
        </w:rPr>
        <w:tab/>
      </w:r>
      <w:r w:rsidR="008D0BA8" w:rsidRPr="00567835">
        <w:rPr>
          <w:spacing w:val="-4"/>
          <w:sz w:val="30"/>
          <w:szCs w:val="30"/>
          <w:cs/>
        </w:rPr>
        <w:t>รายงานทางการเงินจำแนกตามส่วนงาน</w:t>
      </w:r>
    </w:p>
    <w:p w:rsidR="008D0BA8" w:rsidRPr="002A0767" w:rsidRDefault="008D0BA8" w:rsidP="008D0BA8">
      <w:pPr>
        <w:ind w:left="1080" w:right="-25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108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ผลการดำเนินงานของส่วนงานที่รายงานต่อคณะกรรมการบริหาร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</w:t>
      </w:r>
      <w:r w:rsidR="00FD3965" w:rsidRPr="00567835">
        <w:rPr>
          <w:sz w:val="30"/>
          <w:szCs w:val="30"/>
        </w:rPr>
        <w:br/>
      </w:r>
      <w:r w:rsidRPr="00567835">
        <w:rPr>
          <w:sz w:val="30"/>
          <w:szCs w:val="30"/>
          <w:cs/>
        </w:rPr>
        <w:t>การปันส่วนอย่างสมเหตุสมผล</w:t>
      </w:r>
    </w:p>
    <w:p w:rsidR="0047148E" w:rsidRPr="002A0767" w:rsidRDefault="0047148E" w:rsidP="008D0BA8">
      <w:pPr>
        <w:ind w:left="1080" w:right="-25"/>
        <w:jc w:val="thaiDistribute"/>
        <w:rPr>
          <w:sz w:val="30"/>
          <w:szCs w:val="30"/>
        </w:rPr>
      </w:pPr>
    </w:p>
    <w:p w:rsidR="008D0BA8" w:rsidRPr="00567835" w:rsidRDefault="00165312" w:rsidP="008D0BA8">
      <w:pPr>
        <w:ind w:left="1080" w:right="-25" w:hanging="540"/>
        <w:jc w:val="thaiDistribute"/>
        <w:rPr>
          <w:sz w:val="30"/>
          <w:szCs w:val="30"/>
        </w:rPr>
      </w:pPr>
      <w:r w:rsidRPr="00567835">
        <w:rPr>
          <w:spacing w:val="-4"/>
          <w:sz w:val="30"/>
          <w:szCs w:val="30"/>
        </w:rPr>
        <w:t>3</w:t>
      </w:r>
      <w:r w:rsidR="004B7FFC" w:rsidRPr="00567835">
        <w:rPr>
          <w:spacing w:val="-4"/>
          <w:sz w:val="30"/>
          <w:szCs w:val="30"/>
          <w:cs/>
        </w:rPr>
        <w:t>.</w:t>
      </w:r>
      <w:r w:rsidR="004B7FFC" w:rsidRPr="00567835">
        <w:rPr>
          <w:spacing w:val="-4"/>
          <w:sz w:val="30"/>
          <w:szCs w:val="30"/>
        </w:rPr>
        <w:t>2</w:t>
      </w:r>
      <w:r w:rsidR="0047148E" w:rsidRPr="00567835">
        <w:rPr>
          <w:spacing w:val="-4"/>
          <w:sz w:val="30"/>
          <w:szCs w:val="30"/>
        </w:rPr>
        <w:t>4</w:t>
      </w:r>
      <w:r w:rsidR="008D0BA8" w:rsidRPr="00567835">
        <w:rPr>
          <w:spacing w:val="-4"/>
          <w:sz w:val="30"/>
          <w:szCs w:val="30"/>
        </w:rPr>
        <w:tab/>
      </w:r>
      <w:r w:rsidR="008D0BA8" w:rsidRPr="00567835">
        <w:rPr>
          <w:spacing w:val="-4"/>
          <w:sz w:val="30"/>
          <w:szCs w:val="30"/>
          <w:cs/>
        </w:rPr>
        <w:t>เงินตราต่างประเทศ</w:t>
      </w:r>
    </w:p>
    <w:p w:rsidR="008D0BA8" w:rsidRPr="002A0767" w:rsidRDefault="008D0BA8" w:rsidP="00FD3965">
      <w:pPr>
        <w:ind w:left="1080" w:right="-25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pStyle w:val="BodyText2"/>
        <w:tabs>
          <w:tab w:val="left" w:pos="990"/>
        </w:tabs>
        <w:spacing w:after="0" w:line="240" w:lineRule="atLeast"/>
        <w:ind w:left="1080" w:right="43"/>
        <w:jc w:val="thaiDistribute"/>
        <w:rPr>
          <w:i/>
          <w:iCs/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:rsidR="008D0BA8" w:rsidRPr="002A0767" w:rsidRDefault="008D0BA8" w:rsidP="008D0BA8">
      <w:pPr>
        <w:ind w:left="1080" w:right="-25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108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="00CA5320" w:rsidRPr="00567835">
        <w:rPr>
          <w:sz w:val="30"/>
          <w:szCs w:val="30"/>
          <w:cs/>
        </w:rPr>
        <w:t>ธนาคาร</w:t>
      </w:r>
      <w:r w:rsidR="004A6C69" w:rsidRPr="00567835">
        <w:rPr>
          <w:sz w:val="30"/>
          <w:szCs w:val="30"/>
          <w:cs/>
        </w:rPr>
        <w:t>และบริษัท</w:t>
      </w:r>
      <w:r w:rsidR="004B7FFC" w:rsidRPr="00567835">
        <w:rPr>
          <w:sz w:val="30"/>
          <w:szCs w:val="30"/>
          <w:cs/>
        </w:rPr>
        <w:t>ย่อย</w:t>
      </w:r>
      <w:r w:rsidRPr="00567835">
        <w:rPr>
          <w:sz w:val="30"/>
          <w:szCs w:val="30"/>
          <w:cs/>
        </w:rPr>
        <w:t xml:space="preserve"> โดยใช้อัตราแลกเปลี่ยน ณ วันที่เกิดรายการ</w:t>
      </w:r>
    </w:p>
    <w:p w:rsidR="00EB7A0D" w:rsidRPr="002A0767" w:rsidRDefault="00EB7A0D" w:rsidP="008D0BA8">
      <w:pPr>
        <w:ind w:left="1080" w:right="-25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108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</w:t>
      </w:r>
      <w:r w:rsidR="00E17C5B" w:rsidRPr="00567835">
        <w:rPr>
          <w:sz w:val="30"/>
          <w:szCs w:val="30"/>
          <w:cs/>
        </w:rPr>
        <w:t>ดยใช้อัตราแลกเปลี่ยน ณ วันนั้น</w:t>
      </w:r>
    </w:p>
    <w:p w:rsidR="008D0BA8" w:rsidRPr="00567835" w:rsidRDefault="00547608" w:rsidP="008D0BA8">
      <w:pPr>
        <w:ind w:left="1080" w:right="-25"/>
        <w:jc w:val="thaiDistribute"/>
        <w:rPr>
          <w:sz w:val="30"/>
          <w:szCs w:val="30"/>
        </w:rPr>
      </w:pPr>
      <w:r w:rsidRPr="002A0767">
        <w:rPr>
          <w:sz w:val="30"/>
          <w:szCs w:val="30"/>
          <w:cs/>
        </w:rPr>
        <w:br/>
      </w:r>
      <w:r w:rsidR="008D0BA8" w:rsidRPr="00567835">
        <w:rPr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:rsidR="00B52C41" w:rsidRPr="002A0767" w:rsidRDefault="00B52C41" w:rsidP="008D0BA8">
      <w:pPr>
        <w:ind w:left="1080" w:right="-25"/>
        <w:jc w:val="thaiDistribute"/>
        <w:rPr>
          <w:sz w:val="30"/>
          <w:szCs w:val="30"/>
        </w:rPr>
      </w:pPr>
    </w:p>
    <w:p w:rsidR="00835588" w:rsidRDefault="001469F9" w:rsidP="001469F9">
      <w:pPr>
        <w:ind w:left="1080" w:right="-25"/>
        <w:jc w:val="thaiDistribute"/>
        <w:rPr>
          <w:color w:val="000000"/>
          <w:sz w:val="30"/>
          <w:szCs w:val="30"/>
        </w:rPr>
      </w:pPr>
      <w:r w:rsidRPr="00567835">
        <w:rPr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</w:t>
      </w:r>
      <w:r w:rsidR="00BC19A0" w:rsidRPr="00567835">
        <w:rPr>
          <w:color w:val="000000"/>
          <w:sz w:val="30"/>
          <w:szCs w:val="30"/>
          <w:cs/>
        </w:rPr>
        <w:t>ป็นกำไรหรือขาดทุนในงวดบัญชีนั้น</w:t>
      </w:r>
    </w:p>
    <w:p w:rsidR="00B07F6F" w:rsidRDefault="00B07F6F" w:rsidP="00CB137F">
      <w:pPr>
        <w:ind w:right="-25"/>
        <w:jc w:val="thaiDistribute"/>
        <w:rPr>
          <w:color w:val="000000"/>
          <w:sz w:val="30"/>
          <w:szCs w:val="30"/>
          <w:cs/>
        </w:rPr>
      </w:pPr>
    </w:p>
    <w:p w:rsidR="008D0BA8" w:rsidRPr="00567835" w:rsidRDefault="008D0BA8" w:rsidP="00F71C31">
      <w:pPr>
        <w:pStyle w:val="BodyText2"/>
        <w:tabs>
          <w:tab w:val="left" w:pos="990"/>
        </w:tabs>
        <w:spacing w:after="0" w:line="240" w:lineRule="atLeast"/>
        <w:ind w:left="1080" w:right="43"/>
        <w:jc w:val="thaiDistribute"/>
        <w:rPr>
          <w:spacing w:val="4"/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t>หน่วยงานในต่างประเทศ</w:t>
      </w:r>
    </w:p>
    <w:p w:rsidR="008D0BA8" w:rsidRPr="002A0767" w:rsidRDefault="008D0BA8" w:rsidP="008D0BA8">
      <w:pPr>
        <w:ind w:left="1080" w:right="-25"/>
        <w:jc w:val="thaiDistribute"/>
        <w:rPr>
          <w:sz w:val="30"/>
          <w:szCs w:val="30"/>
        </w:rPr>
      </w:pPr>
    </w:p>
    <w:p w:rsidR="001849B0" w:rsidRPr="00567835" w:rsidRDefault="008D0BA8" w:rsidP="001849B0">
      <w:pPr>
        <w:ind w:left="108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วันที่รายงาน</w:t>
      </w:r>
    </w:p>
    <w:p w:rsidR="001849B0" w:rsidRPr="002A0767" w:rsidRDefault="001849B0" w:rsidP="008D0BA8">
      <w:pPr>
        <w:ind w:left="1080" w:right="-25"/>
        <w:jc w:val="thaiDistribute"/>
        <w:rPr>
          <w:sz w:val="30"/>
          <w:szCs w:val="30"/>
        </w:rPr>
      </w:pPr>
    </w:p>
    <w:p w:rsidR="00CB137F" w:rsidRDefault="008D0BA8" w:rsidP="008D0BA8">
      <w:pPr>
        <w:ind w:left="1080" w:right="-25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 ณ วันที่เกิดรายการ</w:t>
      </w:r>
      <w:r w:rsidR="00CB137F">
        <w:rPr>
          <w:sz w:val="30"/>
          <w:szCs w:val="30"/>
          <w:cs/>
        </w:rPr>
        <w:br w:type="page"/>
      </w:r>
    </w:p>
    <w:p w:rsidR="006B18E3" w:rsidRPr="00567835" w:rsidRDefault="008D0BA8" w:rsidP="006B18E3">
      <w:pPr>
        <w:ind w:left="1080" w:right="-25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lastRenderedPageBreak/>
        <w:t>ผลต่างจากอัตราแลกเปลี่ยนที่เกิดจากการแปลงค่าบันทึกในกำไรขาดทุนเบ็ดเสร็จอื่น และแสดงเป็นรายการผลต่างจากอัตราแลกเปลี่ยนในส่วนของเจ้าของ จนกว่ามีการจำหน่ายเงินลงทุนนั้นออกไป</w:t>
      </w:r>
      <w:r w:rsidR="006B18E3" w:rsidRPr="00567835">
        <w:rPr>
          <w:sz w:val="30"/>
          <w:szCs w:val="30"/>
          <w:cs/>
        </w:rPr>
        <w:t xml:space="preserve"> ยกเว้นผลต่างจากการแปลงค่าที่ถูกปันส่วนให้ส่วนได้เสียที่ไม่มีอำนาจควบคุม</w:t>
      </w:r>
    </w:p>
    <w:p w:rsidR="008747F3" w:rsidRPr="00567835" w:rsidRDefault="008747F3" w:rsidP="006B18E3">
      <w:pPr>
        <w:ind w:left="1080" w:right="-25"/>
        <w:jc w:val="thaiDistribute"/>
        <w:rPr>
          <w:sz w:val="28"/>
          <w:szCs w:val="28"/>
        </w:rPr>
      </w:pPr>
    </w:p>
    <w:p w:rsidR="006B18E3" w:rsidRPr="00567835" w:rsidRDefault="006B18E3" w:rsidP="006B18E3">
      <w:pPr>
        <w:ind w:left="108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 หรือการควบคุมร่วมกัน ผลสะสมของผลต่างจากอัตราแลกเปลี่ยนที่เกี่ยวข้องกับหน่วยงานต่างประเทศนั้น</w:t>
      </w:r>
      <w:r w:rsidR="009D5961" w:rsidRPr="00567835">
        <w:rPr>
          <w:sz w:val="30"/>
          <w:szCs w:val="30"/>
          <w:cs/>
        </w:rPr>
        <w:t>ต้องถูกจัดประเภท</w:t>
      </w:r>
      <w:r w:rsidRPr="00567835">
        <w:rPr>
          <w:sz w:val="30"/>
          <w:szCs w:val="30"/>
          <w:cs/>
        </w:rPr>
        <w:t>เป็นกำไรหรือขาดทุน</w:t>
      </w:r>
      <w:r w:rsidR="009D5961" w:rsidRPr="00567835">
        <w:rPr>
          <w:sz w:val="30"/>
          <w:szCs w:val="30"/>
          <w:cs/>
        </w:rPr>
        <w:t>โดย</w:t>
      </w:r>
      <w:r w:rsidRPr="00567835">
        <w:rPr>
          <w:sz w:val="30"/>
          <w:szCs w:val="30"/>
          <w:cs/>
        </w:rPr>
        <w:t>เป็นส่วนหนึ่งของกำไรขาดทุนจากการจำหน่าย หากธนาคารจำหน่ายส่วนได้เสียในบริษัทย่อย</w:t>
      </w:r>
      <w:r w:rsidR="009D5961" w:rsidRPr="00567835">
        <w:rPr>
          <w:sz w:val="30"/>
          <w:szCs w:val="30"/>
          <w:cs/>
        </w:rPr>
        <w:t>เพียงบางส่วนแต่ยังคงมี</w:t>
      </w:r>
      <w:r w:rsidR="00EE11F7" w:rsidRPr="00567835">
        <w:rPr>
          <w:sz w:val="30"/>
          <w:szCs w:val="30"/>
          <w:cs/>
        </w:rPr>
        <w:t xml:space="preserve">การควบคุม </w:t>
      </w:r>
      <w:r w:rsidRPr="00567835">
        <w:rPr>
          <w:sz w:val="30"/>
          <w:szCs w:val="30"/>
          <w:cs/>
        </w:rPr>
        <w:t>ผลสะสม</w:t>
      </w:r>
      <w:r w:rsidR="00EE11F7" w:rsidRPr="00567835">
        <w:rPr>
          <w:sz w:val="30"/>
          <w:szCs w:val="30"/>
          <w:cs/>
        </w:rPr>
        <w:t>ต้องถูกปันสัดส่วน</w:t>
      </w:r>
      <w:r w:rsidRPr="00567835">
        <w:rPr>
          <w:sz w:val="30"/>
          <w:szCs w:val="30"/>
          <w:cs/>
        </w:rPr>
        <w:t>ให้กับส่วนของผู้ถือหุ้นที่ไม่มีอำนาจควบคุม หากธนาคารจำหน่ายเงิ</w:t>
      </w:r>
      <w:r w:rsidR="00DE78D2" w:rsidRPr="00567835">
        <w:rPr>
          <w:sz w:val="30"/>
          <w:szCs w:val="30"/>
          <w:cs/>
        </w:rPr>
        <w:t>นลงทุนในบริษัทร่วม</w:t>
      </w:r>
      <w:r w:rsidR="007201CA" w:rsidRPr="00567835">
        <w:rPr>
          <w:sz w:val="30"/>
          <w:szCs w:val="30"/>
          <w:cs/>
        </w:rPr>
        <w:t>เพียงบางส่วน</w:t>
      </w:r>
      <w:r w:rsidR="00DE78D2" w:rsidRPr="00567835">
        <w:rPr>
          <w:sz w:val="30"/>
          <w:szCs w:val="30"/>
          <w:cs/>
        </w:rPr>
        <w:t>โดยที่</w:t>
      </w:r>
      <w:r w:rsidR="00266E12" w:rsidRPr="00567835">
        <w:rPr>
          <w:sz w:val="30"/>
          <w:szCs w:val="30"/>
          <w:cs/>
        </w:rPr>
        <w:t>ธนาคาร</w:t>
      </w:r>
      <w:r w:rsidRPr="00567835">
        <w:rPr>
          <w:sz w:val="30"/>
          <w:szCs w:val="30"/>
          <w:cs/>
        </w:rPr>
        <w:t>ยังคงมีอิทธิพล</w:t>
      </w:r>
      <w:r w:rsidR="007201CA" w:rsidRPr="00567835">
        <w:rPr>
          <w:sz w:val="30"/>
          <w:szCs w:val="30"/>
          <w:cs/>
        </w:rPr>
        <w:t>หรือการควบคุมร่วม</w:t>
      </w:r>
      <w:r w:rsidRPr="00567835">
        <w:rPr>
          <w:sz w:val="30"/>
          <w:szCs w:val="30"/>
          <w:cs/>
        </w:rPr>
        <w:t>ที่มีสาร</w:t>
      </w:r>
      <w:r w:rsidR="007201CA" w:rsidRPr="00567835">
        <w:rPr>
          <w:sz w:val="30"/>
          <w:szCs w:val="30"/>
          <w:cs/>
        </w:rPr>
        <w:t>ะสำคัญอยู่ ธนาคารต้องจัดประเภทยอด</w:t>
      </w:r>
      <w:r w:rsidRPr="00567835">
        <w:rPr>
          <w:sz w:val="30"/>
          <w:szCs w:val="30"/>
          <w:cs/>
        </w:rPr>
        <w:t>สะสมบางส่วนที่เกี่ยวข้องเป็นกำไรหรือขาดทุน</w:t>
      </w:r>
    </w:p>
    <w:p w:rsidR="004B7FFC" w:rsidRPr="002A0767" w:rsidRDefault="004B7FFC" w:rsidP="006B18E3">
      <w:pPr>
        <w:ind w:left="1080" w:right="-25"/>
        <w:jc w:val="thaiDistribute"/>
        <w:rPr>
          <w:sz w:val="30"/>
          <w:szCs w:val="30"/>
        </w:rPr>
      </w:pPr>
    </w:p>
    <w:p w:rsidR="00835588" w:rsidRDefault="00EF027D" w:rsidP="008D0BA8">
      <w:pPr>
        <w:ind w:left="108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เมื่อมีการชำระหนี้</w:t>
      </w:r>
      <w:r w:rsidR="008D0BA8" w:rsidRPr="00567835">
        <w:rPr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และแสดงเป็นรายการผลต่างจากอัตราแลกเปลี่ยนในส่วนของเจ้าของ จนกว่ามีการจำหน่ายเงินลงทุนนั้นออกไป</w:t>
      </w:r>
    </w:p>
    <w:p w:rsidR="00B07F6F" w:rsidRDefault="00B07F6F" w:rsidP="00B82594">
      <w:pPr>
        <w:ind w:right="-25"/>
        <w:jc w:val="thaiDistribute"/>
        <w:rPr>
          <w:sz w:val="30"/>
          <w:szCs w:val="30"/>
          <w:cs/>
        </w:rPr>
      </w:pPr>
    </w:p>
    <w:p w:rsidR="008D0BA8" w:rsidRPr="00567835" w:rsidRDefault="00165312" w:rsidP="008D0BA8">
      <w:pPr>
        <w:ind w:left="1080" w:right="-25" w:hanging="540"/>
        <w:jc w:val="thaiDistribute"/>
        <w:rPr>
          <w:sz w:val="30"/>
          <w:szCs w:val="30"/>
        </w:rPr>
      </w:pPr>
      <w:r w:rsidRPr="00567835">
        <w:rPr>
          <w:spacing w:val="-4"/>
          <w:sz w:val="30"/>
          <w:szCs w:val="30"/>
        </w:rPr>
        <w:t>3</w:t>
      </w:r>
      <w:r w:rsidR="00EE11F7" w:rsidRPr="00567835">
        <w:rPr>
          <w:spacing w:val="-4"/>
          <w:sz w:val="30"/>
          <w:szCs w:val="30"/>
          <w:cs/>
        </w:rPr>
        <w:t>.</w:t>
      </w:r>
      <w:r w:rsidR="00EE11F7" w:rsidRPr="00567835">
        <w:rPr>
          <w:spacing w:val="-4"/>
          <w:sz w:val="30"/>
          <w:szCs w:val="30"/>
        </w:rPr>
        <w:t>2</w:t>
      </w:r>
      <w:r w:rsidR="0047148E" w:rsidRPr="00567835">
        <w:rPr>
          <w:spacing w:val="-4"/>
          <w:sz w:val="30"/>
          <w:szCs w:val="30"/>
        </w:rPr>
        <w:t>5</w:t>
      </w:r>
      <w:r w:rsidR="008D0BA8" w:rsidRPr="00567835">
        <w:rPr>
          <w:spacing w:val="-4"/>
          <w:sz w:val="30"/>
          <w:szCs w:val="30"/>
        </w:rPr>
        <w:tab/>
      </w:r>
      <w:r w:rsidR="008D0BA8" w:rsidRPr="00567835">
        <w:rPr>
          <w:spacing w:val="-4"/>
          <w:sz w:val="30"/>
          <w:szCs w:val="30"/>
          <w:cs/>
        </w:rPr>
        <w:t>รายการตราสารอนุพันธ์</w:t>
      </w:r>
    </w:p>
    <w:p w:rsidR="008D0BA8" w:rsidRPr="00B07F6F" w:rsidRDefault="008D0BA8" w:rsidP="00D31A09">
      <w:pPr>
        <w:ind w:left="1080" w:right="-25"/>
        <w:jc w:val="thaiDistribute"/>
        <w:rPr>
          <w:sz w:val="24"/>
          <w:szCs w:val="24"/>
        </w:rPr>
      </w:pPr>
    </w:p>
    <w:p w:rsidR="008D0BA8" w:rsidRPr="00567835" w:rsidRDefault="008D0BA8" w:rsidP="008D0BA8">
      <w:pPr>
        <w:pStyle w:val="BodyText2"/>
        <w:spacing w:after="0" w:line="240" w:lineRule="atLeast"/>
        <w:ind w:left="1080" w:right="4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รายการตราสารอนุพันธ์มีวิธีการรับรู้รายการดังนี้</w:t>
      </w:r>
    </w:p>
    <w:p w:rsidR="008D0BA8" w:rsidRPr="00B07F6F" w:rsidRDefault="008D0BA8" w:rsidP="00D31A09">
      <w:pPr>
        <w:ind w:left="1080" w:right="-25"/>
        <w:jc w:val="thaiDistribute"/>
        <w:rPr>
          <w:sz w:val="24"/>
          <w:szCs w:val="24"/>
        </w:rPr>
      </w:pPr>
    </w:p>
    <w:p w:rsidR="008D0BA8" w:rsidRPr="00567835" w:rsidRDefault="008D0BA8" w:rsidP="00B05B2E">
      <w:pPr>
        <w:numPr>
          <w:ilvl w:val="0"/>
          <w:numId w:val="13"/>
        </w:numPr>
        <w:ind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เครื่องมือทางการเงินที่เป็นตราสารอนุพันธ์เพื่อค้าจะถูกบันทึกบัญชีในขั้นแรกด้วยมูลค่ายุติธรรม ค่าใช้จ่ายที่เกิดจากการทำรายการดังกล่าวบันทึกในกำไรหรือขาดทุนเมื่อเกิดขึ้น การวัดมูลค่าใหม่ภายหลังการบันทึกครั้งแรกใช้มูลค่ายุติธรรม กำไรหรือขาดทุนจากการวัดมูลค่าใหม่ให้เป็นมูลค่ายุติธรรมบันทึกในกำไรหรือขาดทุนทันที</w:t>
      </w:r>
    </w:p>
    <w:p w:rsidR="00B82594" w:rsidRDefault="00B82594" w:rsidP="00513BF3">
      <w:pPr>
        <w:ind w:left="1440" w:right="-25"/>
        <w:jc w:val="thaiDistribute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07759" w:rsidRPr="00567835" w:rsidRDefault="008D0BA8" w:rsidP="001754AA">
      <w:pPr>
        <w:numPr>
          <w:ilvl w:val="0"/>
          <w:numId w:val="13"/>
        </w:numPr>
        <w:ind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lastRenderedPageBreak/>
        <w:t>กลุ่ม</w:t>
      </w:r>
      <w:r w:rsidR="00907225" w:rsidRPr="00567835">
        <w:rPr>
          <w:sz w:val="30"/>
          <w:szCs w:val="30"/>
          <w:cs/>
        </w:rPr>
        <w:t>ตราสาร</w:t>
      </w:r>
      <w:r w:rsidRPr="00567835">
        <w:rPr>
          <w:sz w:val="30"/>
          <w:szCs w:val="30"/>
          <w:cs/>
        </w:rPr>
        <w:t>อนุพันธ์เพื่อป้องกันความเสี่ยง</w:t>
      </w:r>
      <w:r w:rsidR="00E07759" w:rsidRPr="00567835">
        <w:rPr>
          <w:sz w:val="30"/>
          <w:szCs w:val="30"/>
          <w:cs/>
        </w:rPr>
        <w:t>ธนาคารรับรู้กำไรหรือขาดทุนจากการเปลี่ยนแปลงในมูลค่ายุติธรรมของตราสารอนุพันธ์ให้สอดคล้องกับการรับรู้รายได้หรือค่าใช้จ่ายของรายการที่ถูกป้องกัน</w:t>
      </w:r>
      <w:r w:rsidR="00FD3965" w:rsidRPr="00567835">
        <w:rPr>
          <w:sz w:val="30"/>
          <w:szCs w:val="30"/>
        </w:rPr>
        <w:br/>
      </w:r>
      <w:r w:rsidR="00E07759" w:rsidRPr="00567835">
        <w:rPr>
          <w:sz w:val="30"/>
          <w:szCs w:val="30"/>
          <w:cs/>
        </w:rPr>
        <w:t>ความเสี่ยง (</w:t>
      </w:r>
      <w:r w:rsidR="00E07759" w:rsidRPr="00567835">
        <w:rPr>
          <w:sz w:val="30"/>
          <w:szCs w:val="30"/>
        </w:rPr>
        <w:t>Hedged Item</w:t>
      </w:r>
      <w:r w:rsidR="00E07759" w:rsidRPr="00567835">
        <w:rPr>
          <w:sz w:val="30"/>
          <w:szCs w:val="30"/>
          <w:cs/>
        </w:rPr>
        <w:t>) ดังนี้</w:t>
      </w:r>
    </w:p>
    <w:p w:rsidR="00E8394D" w:rsidRPr="00D64110" w:rsidRDefault="00E8394D" w:rsidP="001754AA">
      <w:pPr>
        <w:ind w:left="1440" w:right="-25"/>
        <w:jc w:val="thaiDistribute"/>
        <w:rPr>
          <w:sz w:val="30"/>
          <w:szCs w:val="30"/>
          <w:cs/>
        </w:rPr>
      </w:pPr>
    </w:p>
    <w:p w:rsidR="00B94607" w:rsidRPr="00567835" w:rsidRDefault="00B94607" w:rsidP="00B07F6F">
      <w:pPr>
        <w:numPr>
          <w:ilvl w:val="0"/>
          <w:numId w:val="26"/>
        </w:numPr>
        <w:tabs>
          <w:tab w:val="clear" w:pos="1712"/>
        </w:tabs>
        <w:suppressAutoHyphens w:val="0"/>
        <w:ind w:left="1800" w:right="-29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กรณีธนาคารรับรู้รายการที่ถูกป้องกันความเสี่ยงด้วยมูลค่ายุติธรรม ตราสารอนุพันธ์ที่ใช้ป้องกันความเสี่ยงจะรับรู้ด้วยมูลค่ายุติธรรม </w:t>
      </w:r>
    </w:p>
    <w:p w:rsidR="00B94607" w:rsidRPr="00567835" w:rsidRDefault="00B94607" w:rsidP="00B07F6F">
      <w:pPr>
        <w:numPr>
          <w:ilvl w:val="0"/>
          <w:numId w:val="26"/>
        </w:numPr>
        <w:tabs>
          <w:tab w:val="clear" w:pos="1712"/>
        </w:tabs>
        <w:suppressAutoHyphens w:val="0"/>
        <w:ind w:left="180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กรณีธนาคารรับรู้รายการที่ถูกป้องกันความเสี่ยงตามเกณฑ์คงค้าง ตราสารอนุพันธ์ที่ใช้ป้องกัน</w:t>
      </w:r>
      <w:r w:rsidR="00E8394D" w:rsidRPr="00567835">
        <w:rPr>
          <w:sz w:val="30"/>
          <w:szCs w:val="30"/>
          <w:cs/>
        </w:rPr>
        <w:t xml:space="preserve">  </w:t>
      </w:r>
      <w:r w:rsidRPr="00567835">
        <w:rPr>
          <w:sz w:val="30"/>
          <w:szCs w:val="30"/>
          <w:cs/>
        </w:rPr>
        <w:t>ความเสี่ยงจะรับรู้ตามเกณฑ์คงค้าง</w:t>
      </w:r>
    </w:p>
    <w:p w:rsidR="0047148E" w:rsidRPr="00B07F6F" w:rsidRDefault="0047148E" w:rsidP="0047148E">
      <w:pPr>
        <w:ind w:left="1080" w:right="-25"/>
        <w:jc w:val="thaiDistribute"/>
        <w:rPr>
          <w:sz w:val="24"/>
          <w:szCs w:val="24"/>
        </w:rPr>
      </w:pPr>
    </w:p>
    <w:p w:rsidR="00CF693C" w:rsidRPr="00567835" w:rsidRDefault="00165312" w:rsidP="00CF693C">
      <w:pPr>
        <w:ind w:left="1080" w:right="-25" w:hanging="540"/>
        <w:jc w:val="thaiDistribute"/>
        <w:rPr>
          <w:sz w:val="30"/>
          <w:szCs w:val="30"/>
          <w:cs/>
          <w:lang w:val="th-TH"/>
        </w:rPr>
      </w:pPr>
      <w:r w:rsidRPr="00567835">
        <w:rPr>
          <w:spacing w:val="-4"/>
          <w:sz w:val="30"/>
          <w:szCs w:val="30"/>
        </w:rPr>
        <w:t>3</w:t>
      </w:r>
      <w:r w:rsidR="0085221B" w:rsidRPr="00567835">
        <w:rPr>
          <w:spacing w:val="-4"/>
          <w:sz w:val="30"/>
          <w:szCs w:val="30"/>
          <w:cs/>
        </w:rPr>
        <w:t>.</w:t>
      </w:r>
      <w:r w:rsidR="0085221B" w:rsidRPr="00567835">
        <w:rPr>
          <w:spacing w:val="-4"/>
          <w:sz w:val="30"/>
          <w:szCs w:val="30"/>
        </w:rPr>
        <w:t>2</w:t>
      </w:r>
      <w:r w:rsidR="0047148E" w:rsidRPr="00567835">
        <w:rPr>
          <w:spacing w:val="-4"/>
          <w:sz w:val="30"/>
          <w:szCs w:val="30"/>
        </w:rPr>
        <w:t>6</w:t>
      </w:r>
      <w:r w:rsidR="00D31A09" w:rsidRPr="00567835">
        <w:rPr>
          <w:spacing w:val="-4"/>
          <w:sz w:val="30"/>
          <w:szCs w:val="30"/>
        </w:rPr>
        <w:tab/>
      </w:r>
      <w:r w:rsidR="0085221B" w:rsidRPr="00567835">
        <w:rPr>
          <w:sz w:val="30"/>
          <w:szCs w:val="30"/>
          <w:cs/>
          <w:lang w:val="th-TH"/>
        </w:rPr>
        <w:t>การป้องกันความเสี่ยง</w:t>
      </w:r>
    </w:p>
    <w:p w:rsidR="0085221B" w:rsidRPr="00D64110" w:rsidRDefault="0085221B" w:rsidP="00D31A09">
      <w:pPr>
        <w:ind w:left="1080" w:right="-25"/>
        <w:jc w:val="thaiDistribute"/>
        <w:rPr>
          <w:sz w:val="30"/>
          <w:szCs w:val="30"/>
        </w:rPr>
      </w:pPr>
    </w:p>
    <w:p w:rsidR="0085221B" w:rsidRPr="00567835" w:rsidRDefault="0085221B" w:rsidP="0085221B">
      <w:pPr>
        <w:ind w:left="1080"/>
        <w:jc w:val="both"/>
        <w:rPr>
          <w:i/>
          <w:iCs/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t>การป้องกันความเสี่ยงจากกระแสเงินสด</w:t>
      </w:r>
    </w:p>
    <w:p w:rsidR="0085221B" w:rsidRPr="00D64110" w:rsidRDefault="0085221B" w:rsidP="00D31A09">
      <w:pPr>
        <w:ind w:left="1080" w:right="-25"/>
        <w:jc w:val="thaiDistribute"/>
        <w:rPr>
          <w:sz w:val="30"/>
          <w:szCs w:val="30"/>
        </w:rPr>
      </w:pPr>
    </w:p>
    <w:p w:rsidR="0085221B" w:rsidRPr="00567835" w:rsidRDefault="0085221B" w:rsidP="0085221B">
      <w:pPr>
        <w:ind w:left="108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ในกรณีที่นำเครื่องมือทางการเงินที่เป็นตราสารอนุพันธ์มาใช้เพื่อป้องกันการเปลี่ยนแปลงในกระแสเงินสดของรายการสินทรัพย์หรือหนี้สินที่บันทึกในบัญชี หรือของรายการที่คาดว่ามีโอกาสเกิดขึ้นค่อนข้างสูง</w:t>
      </w:r>
      <w:r w:rsidR="00CD2098" w:rsidRPr="00567835">
        <w:rPr>
          <w:sz w:val="30"/>
          <w:szCs w:val="30"/>
          <w:cs/>
        </w:rPr>
        <w:t xml:space="preserve">ซึ่งมีผลกระทบต่อกำไรหรือขาดทุน </w:t>
      </w:r>
      <w:r w:rsidRPr="00567835">
        <w:rPr>
          <w:sz w:val="30"/>
          <w:szCs w:val="30"/>
          <w:cs/>
        </w:rPr>
        <w:t>การเปลี่ยนแปลงในมูลค่ายุติธรรมของการป้องกันความเสี่ยงกระแสเงินสดเฉพาะส่วนที่มีประสิทธิผลจะรับรู้ในกำไรขาดทุนเบ็ดเสร็จอื่น และแสดงเป็นรายการป้องกันความเสี่ย</w:t>
      </w:r>
      <w:r w:rsidR="00DD592F" w:rsidRPr="00567835">
        <w:rPr>
          <w:sz w:val="30"/>
          <w:szCs w:val="30"/>
          <w:cs/>
        </w:rPr>
        <w:t>งกระแสเงินสดในส่วนของ</w:t>
      </w:r>
      <w:r w:rsidR="00827D1B" w:rsidRPr="00567835">
        <w:rPr>
          <w:sz w:val="30"/>
          <w:szCs w:val="30"/>
          <w:cs/>
        </w:rPr>
        <w:t>เจ้าของ</w:t>
      </w:r>
      <w:r w:rsidRPr="00567835">
        <w:rPr>
          <w:sz w:val="30"/>
          <w:szCs w:val="30"/>
          <w:cs/>
        </w:rPr>
        <w:t xml:space="preserve"> ส่วนที่ไม่มีประสิทธิผลจะรับรู้ทันทีในกำไรหรือขาดทุน</w:t>
      </w:r>
    </w:p>
    <w:p w:rsidR="00B87ADC" w:rsidRPr="00D64110" w:rsidRDefault="00B87ADC" w:rsidP="0085221B">
      <w:pPr>
        <w:ind w:left="1080"/>
        <w:jc w:val="thaiDistribute"/>
        <w:rPr>
          <w:sz w:val="30"/>
          <w:szCs w:val="30"/>
        </w:rPr>
      </w:pPr>
    </w:p>
    <w:p w:rsidR="00B61CC6" w:rsidRDefault="0085221B" w:rsidP="00B07F6F">
      <w:pPr>
        <w:ind w:left="108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หากการป้องกันความเสี่ยงของรายการที่คาดว่าจะเกิดขึ้น ทำให้เกิดการรับรู้สินทรัพย์หรือหนี้สินทางการเงิน กำไรหรือขาดทุนที่เกิดจากการป้องกันความเสี่ยงจะถูกรับรู้ในกำไรขาดทุนเบ็ดเสร็จอื่น โดยไม่นำไปรวมไว้ในต้นทุนเริ่มแรกของสินทรัพย์หรือหนี้สินที่ถูกป้องกันความเสี่ยง แต่จะถูกบันทึกใน</w:t>
      </w:r>
      <w:r w:rsidR="00F8098A" w:rsidRPr="00567835">
        <w:rPr>
          <w:sz w:val="30"/>
          <w:szCs w:val="30"/>
          <w:cs/>
        </w:rPr>
        <w:t>ส่วนของเจ้าของ</w:t>
      </w:r>
      <w:r w:rsidRPr="00567835">
        <w:rPr>
          <w:sz w:val="30"/>
          <w:szCs w:val="30"/>
          <w:cs/>
        </w:rPr>
        <w:t xml:space="preserve"> และ</w:t>
      </w:r>
      <w:r w:rsidR="00F8098A" w:rsidRPr="00567835">
        <w:rPr>
          <w:sz w:val="30"/>
          <w:szCs w:val="30"/>
          <w:cs/>
        </w:rPr>
        <w:br/>
      </w:r>
      <w:r w:rsidRPr="00567835">
        <w:rPr>
          <w:sz w:val="30"/>
          <w:szCs w:val="30"/>
          <w:cs/>
        </w:rPr>
        <w:t>จะรับรู้ในกำไรหรือขาดทุนเมื่อมีการรับรู้กำไรหรือขาดทุนของสินทรัพย์หรือหนี้สินนั้น เสมือนเป็นการจัดประเภทรายการใหม่</w:t>
      </w:r>
    </w:p>
    <w:p w:rsidR="00D64110" w:rsidRPr="00B07F6F" w:rsidRDefault="00D64110" w:rsidP="00B07F6F">
      <w:pPr>
        <w:ind w:left="1080"/>
        <w:jc w:val="thaiDistribute"/>
        <w:rPr>
          <w:sz w:val="30"/>
          <w:szCs w:val="30"/>
        </w:rPr>
      </w:pPr>
    </w:p>
    <w:p w:rsidR="008D0BA8" w:rsidRPr="00567835" w:rsidRDefault="00165312" w:rsidP="009A293A">
      <w:pPr>
        <w:ind w:left="1080" w:right="-25" w:hanging="540"/>
        <w:jc w:val="thaiDistribute"/>
        <w:rPr>
          <w:sz w:val="30"/>
          <w:szCs w:val="30"/>
        </w:rPr>
      </w:pPr>
      <w:r w:rsidRPr="00567835">
        <w:rPr>
          <w:spacing w:val="-4"/>
          <w:sz w:val="30"/>
          <w:szCs w:val="30"/>
        </w:rPr>
        <w:t>3</w:t>
      </w:r>
      <w:r w:rsidR="005A604B" w:rsidRPr="00567835">
        <w:rPr>
          <w:spacing w:val="-4"/>
          <w:sz w:val="30"/>
          <w:szCs w:val="30"/>
          <w:cs/>
        </w:rPr>
        <w:t>.</w:t>
      </w:r>
      <w:r w:rsidR="005A604B" w:rsidRPr="00567835">
        <w:rPr>
          <w:spacing w:val="-4"/>
          <w:sz w:val="30"/>
          <w:szCs w:val="30"/>
        </w:rPr>
        <w:t>2</w:t>
      </w:r>
      <w:r w:rsidR="0047148E" w:rsidRPr="00567835">
        <w:rPr>
          <w:spacing w:val="-4"/>
          <w:sz w:val="30"/>
          <w:szCs w:val="30"/>
        </w:rPr>
        <w:t>7</w:t>
      </w:r>
      <w:r w:rsidR="008D0BA8" w:rsidRPr="00567835">
        <w:rPr>
          <w:spacing w:val="-4"/>
          <w:sz w:val="30"/>
          <w:szCs w:val="30"/>
        </w:rPr>
        <w:tab/>
      </w:r>
      <w:r w:rsidR="008D0BA8" w:rsidRPr="00567835">
        <w:rPr>
          <w:spacing w:val="-4"/>
          <w:sz w:val="30"/>
          <w:szCs w:val="30"/>
          <w:cs/>
        </w:rPr>
        <w:t>การขายลูกหนี้ตั๋วเงิน</w:t>
      </w:r>
    </w:p>
    <w:p w:rsidR="008D0BA8" w:rsidRPr="002A0767" w:rsidRDefault="008D0BA8" w:rsidP="00DD592F">
      <w:pPr>
        <w:ind w:left="1080" w:right="-25"/>
        <w:jc w:val="thaiDistribute"/>
        <w:rPr>
          <w:sz w:val="30"/>
          <w:szCs w:val="30"/>
        </w:rPr>
      </w:pPr>
    </w:p>
    <w:p w:rsidR="00D64110" w:rsidRDefault="008D0BA8" w:rsidP="00146FA1">
      <w:pPr>
        <w:ind w:left="1080" w:right="-25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>รายการขายลดตั๋วเงินประเภทผู้ซื้อมีสิทธิไล่เบี้ยซึ่งไม่มีธนาคารพาณิชย์หรือบริษัทเงินทุนรับรองหรือรับ</w:t>
      </w:r>
      <w:proofErr w:type="spellStart"/>
      <w:r w:rsidRPr="00567835">
        <w:rPr>
          <w:sz w:val="30"/>
          <w:szCs w:val="30"/>
          <w:cs/>
        </w:rPr>
        <w:t>อาวัล</w:t>
      </w:r>
      <w:proofErr w:type="spellEnd"/>
      <w:r w:rsidRPr="00567835">
        <w:rPr>
          <w:sz w:val="30"/>
          <w:szCs w:val="30"/>
          <w:cs/>
        </w:rPr>
        <w:t>เป็นหนี้สินภายใต้บัญชี “ภาระจากการขายลูกหนี้ตั๋วเงิน” บริษัทจะโอนบัญชีเงินให้สินเชื่อตามตั๋วเงินไปหักออกจากบัญชี “ภาระจากการขายลูกหนี้ตั๋วเงิน” เมื่อตั๋วเงินนั้นถึงกำหนดชำระและผู้จ่ายเงินได้จ่ายเงินตาม</w:t>
      </w:r>
      <w:r w:rsidRPr="00567835">
        <w:rPr>
          <w:sz w:val="30"/>
          <w:szCs w:val="30"/>
        </w:rPr>
        <w:br/>
      </w:r>
      <w:r w:rsidRPr="00567835">
        <w:rPr>
          <w:sz w:val="30"/>
          <w:szCs w:val="30"/>
          <w:cs/>
        </w:rPr>
        <w:t>ตั๋วเงินแล้ว</w:t>
      </w:r>
      <w:r w:rsidR="00D64110">
        <w:rPr>
          <w:sz w:val="30"/>
          <w:szCs w:val="30"/>
          <w:cs/>
        </w:rPr>
        <w:br w:type="page"/>
      </w:r>
    </w:p>
    <w:p w:rsidR="008D0BA8" w:rsidRPr="00567835" w:rsidRDefault="00165312" w:rsidP="00146FA1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</w:rPr>
        <w:lastRenderedPageBreak/>
        <w:t>3</w:t>
      </w:r>
      <w:r w:rsidR="005A604B" w:rsidRPr="00567835">
        <w:rPr>
          <w:spacing w:val="-4"/>
          <w:sz w:val="30"/>
          <w:szCs w:val="30"/>
          <w:cs/>
        </w:rPr>
        <w:t>.</w:t>
      </w:r>
      <w:r w:rsidR="0047148E" w:rsidRPr="00567835">
        <w:rPr>
          <w:spacing w:val="-4"/>
          <w:sz w:val="30"/>
          <w:szCs w:val="30"/>
        </w:rPr>
        <w:t>28</w:t>
      </w:r>
      <w:r w:rsidR="008D0BA8" w:rsidRPr="00567835">
        <w:rPr>
          <w:spacing w:val="-4"/>
          <w:sz w:val="30"/>
          <w:szCs w:val="30"/>
        </w:rPr>
        <w:tab/>
      </w:r>
      <w:r w:rsidR="008D0BA8" w:rsidRPr="00567835">
        <w:rPr>
          <w:spacing w:val="-4"/>
          <w:sz w:val="30"/>
          <w:szCs w:val="30"/>
          <w:cs/>
        </w:rPr>
        <w:t>นโยบายการบัญชีที่สำคัญ</w:t>
      </w:r>
      <w:r w:rsidR="00EA7FE3" w:rsidRPr="00567835">
        <w:rPr>
          <w:spacing w:val="-4"/>
          <w:sz w:val="30"/>
          <w:szCs w:val="30"/>
          <w:cs/>
        </w:rPr>
        <w:t>อื่น</w:t>
      </w:r>
      <w:r w:rsidR="008D0BA8" w:rsidRPr="00567835">
        <w:rPr>
          <w:spacing w:val="-4"/>
          <w:sz w:val="30"/>
          <w:szCs w:val="30"/>
          <w:cs/>
        </w:rPr>
        <w:t>ของบริษัทย่อยที่เป็นบริษัทประกันชีวิต</w:t>
      </w:r>
    </w:p>
    <w:p w:rsidR="00146FA1" w:rsidRPr="002A0767" w:rsidRDefault="00146FA1" w:rsidP="00DD592F">
      <w:pPr>
        <w:ind w:left="1080" w:right="-25"/>
        <w:jc w:val="thaiDistribute"/>
        <w:rPr>
          <w:sz w:val="30"/>
          <w:szCs w:val="30"/>
        </w:rPr>
      </w:pPr>
    </w:p>
    <w:p w:rsidR="008D0BA8" w:rsidRPr="00567835" w:rsidRDefault="00165312" w:rsidP="008D0BA8">
      <w:pPr>
        <w:ind w:left="1800" w:right="-25" w:hanging="720"/>
        <w:jc w:val="thaiDistribute"/>
        <w:rPr>
          <w:sz w:val="30"/>
          <w:szCs w:val="30"/>
        </w:rPr>
      </w:pPr>
      <w:r w:rsidRPr="00567835">
        <w:rPr>
          <w:spacing w:val="-4"/>
          <w:sz w:val="30"/>
          <w:szCs w:val="30"/>
        </w:rPr>
        <w:t>3</w:t>
      </w:r>
      <w:r w:rsidR="0047148E" w:rsidRPr="00567835">
        <w:rPr>
          <w:spacing w:val="-4"/>
          <w:sz w:val="30"/>
          <w:szCs w:val="30"/>
          <w:cs/>
        </w:rPr>
        <w:t>.</w:t>
      </w:r>
      <w:r w:rsidR="0047148E" w:rsidRPr="00567835">
        <w:rPr>
          <w:spacing w:val="-4"/>
          <w:sz w:val="30"/>
          <w:szCs w:val="30"/>
        </w:rPr>
        <w:t>28</w:t>
      </w:r>
      <w:r w:rsidR="008D0BA8" w:rsidRPr="00567835">
        <w:rPr>
          <w:spacing w:val="-4"/>
          <w:sz w:val="30"/>
          <w:szCs w:val="30"/>
          <w:cs/>
        </w:rPr>
        <w:t>.</w:t>
      </w:r>
      <w:r w:rsidR="008D0BA8" w:rsidRPr="00567835">
        <w:rPr>
          <w:spacing w:val="-4"/>
          <w:sz w:val="30"/>
          <w:szCs w:val="30"/>
        </w:rPr>
        <w:t>1</w:t>
      </w:r>
      <w:r w:rsidR="008D0BA8" w:rsidRPr="00567835">
        <w:rPr>
          <w:spacing w:val="-4"/>
          <w:sz w:val="30"/>
          <w:szCs w:val="30"/>
        </w:rPr>
        <w:tab/>
      </w:r>
      <w:r w:rsidR="00EA7FE3" w:rsidRPr="00567835">
        <w:rPr>
          <w:sz w:val="30"/>
          <w:szCs w:val="30"/>
          <w:cs/>
        </w:rPr>
        <w:t>การจัดประเภทของสัญญาประกันภัย และสัญญาลงทุน</w:t>
      </w:r>
    </w:p>
    <w:p w:rsidR="00C5762A" w:rsidRPr="002A0767" w:rsidRDefault="00C5762A" w:rsidP="00C5762A">
      <w:pPr>
        <w:ind w:left="1800" w:right="-25"/>
        <w:jc w:val="thaiDistribute"/>
        <w:rPr>
          <w:sz w:val="30"/>
          <w:szCs w:val="30"/>
        </w:rPr>
      </w:pPr>
    </w:p>
    <w:p w:rsidR="00EA7FE3" w:rsidRPr="00567835" w:rsidRDefault="00EA7FE3" w:rsidP="00EA7FE3">
      <w:pPr>
        <w:ind w:left="1800" w:right="-25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>บริษัทย่อยได้ออกสัญญาซึ่งมีการโอนความเสี่ยงด้านการรับประกันภัย หรือความเสี่ยงทางการเงิน หรือทั้งสองความเสี่ยง</w:t>
      </w:r>
    </w:p>
    <w:p w:rsidR="00F71C31" w:rsidRPr="002A0767" w:rsidRDefault="00F71C31" w:rsidP="00EA7FE3">
      <w:pPr>
        <w:ind w:left="1800" w:right="-25"/>
        <w:jc w:val="thaiDistribute"/>
        <w:rPr>
          <w:sz w:val="30"/>
          <w:szCs w:val="30"/>
        </w:rPr>
      </w:pPr>
    </w:p>
    <w:p w:rsidR="00EA7FE3" w:rsidRPr="00567835" w:rsidRDefault="00EA7FE3" w:rsidP="00EA7FE3">
      <w:pPr>
        <w:ind w:left="180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สัญญาประกันภัยคือสัญญาที่อยู่ภายใต้เงื่อนไขซึ่งบริษัทย่อยได้รับความเสี่ยงด้านการรับประกันภัยที่มีนัยสำคัญจากผู้เอาประกันภัยโดยตกลงจะชดใช้ค่าสินไหมทดแทนแก่ผู้เอาประกันภัยหรือผู้รับผลประโยชน์อื่น หากเหตุการณ์ในอนาคตอันไม่แน่นอนที่ระบุไว้ (เหตุการณ์ที่เอาประกันภัย) เกิดผลกระทบในทางลบต่อผู้เอาประกันภัยหรือผู้รับผลประโยชน์อื่น ทั้งนี้เมื่อสัญญาถูกจัดประเภทเป็นสัญญาประกันภัยแล้วยังคงเป็นสัญญาประกันภัยเท่ากับเวลาที่เหลือของกรม</w:t>
      </w:r>
      <w:proofErr w:type="spellStart"/>
      <w:r w:rsidRPr="00567835">
        <w:rPr>
          <w:sz w:val="30"/>
          <w:szCs w:val="30"/>
          <w:cs/>
        </w:rPr>
        <w:t>ธรรม์</w:t>
      </w:r>
      <w:proofErr w:type="spellEnd"/>
      <w:r w:rsidRPr="00567835">
        <w:rPr>
          <w:sz w:val="30"/>
          <w:szCs w:val="30"/>
          <w:cs/>
        </w:rPr>
        <w:t>นั้น</w:t>
      </w:r>
      <w:r w:rsidR="00F8098A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ๆ แม้ว่าความเสี่ยงด้านการรับประกันภัยจะลดลงอย่างมีนัยสำคัญในช่วงระยะเวลาดังกล่าว</w:t>
      </w:r>
    </w:p>
    <w:p w:rsidR="00EA7FE3" w:rsidRPr="005100CE" w:rsidRDefault="00EA7FE3" w:rsidP="00BC19A0">
      <w:pPr>
        <w:ind w:left="1800" w:right="-25"/>
        <w:jc w:val="thaiDistribute"/>
        <w:rPr>
          <w:sz w:val="30"/>
          <w:szCs w:val="30"/>
        </w:rPr>
      </w:pPr>
    </w:p>
    <w:p w:rsidR="00EA7FE3" w:rsidRPr="00567835" w:rsidRDefault="00EA7FE3" w:rsidP="00EA7FE3">
      <w:pPr>
        <w:ind w:left="180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สัญญาลงทุนคือสัญญาที่ได้โอนความเสี่ยงทางการเงินที่ไม่มีความเสี่ยงด้านการรับประกันภัยที่มีนัยสำคัญ</w:t>
      </w:r>
    </w:p>
    <w:p w:rsidR="00B87ADC" w:rsidRPr="005100CE" w:rsidRDefault="00B87ADC" w:rsidP="00EA7FE3">
      <w:pPr>
        <w:ind w:left="1800" w:right="-25"/>
        <w:jc w:val="thaiDistribute"/>
        <w:rPr>
          <w:sz w:val="30"/>
          <w:szCs w:val="30"/>
        </w:rPr>
      </w:pPr>
    </w:p>
    <w:p w:rsidR="00B07F6F" w:rsidRDefault="00EA7FE3" w:rsidP="00EA7FE3">
      <w:pPr>
        <w:ind w:left="180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บริษัทย่อยได้นิยามความเสี่ยงด้านการรับประกันภัยที่มีนัยสำคัญว่าเป็นโอกาสภายใต้สถานการณ์</w:t>
      </w:r>
      <w:r w:rsidR="00F8098A" w:rsidRPr="00567835">
        <w:rPr>
          <w:sz w:val="30"/>
          <w:szCs w:val="30"/>
          <w:cs/>
        </w:rPr>
        <w:br/>
      </w:r>
      <w:r w:rsidRPr="00567835">
        <w:rPr>
          <w:sz w:val="30"/>
          <w:szCs w:val="30"/>
          <w:cs/>
        </w:rPr>
        <w:t>ใด</w:t>
      </w:r>
      <w:r w:rsidR="00F8098A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ๆ ที่การจ่ายผลประโยชน์ในกรณีที่เกิดเหตุการณ์ที่เอาประกันภัยจะมีจำนวนเงินมากกว่าระดับนัยสำคัญที่กำหนดไว้ เมื่อเปรียบเทียบกับการจ่ายผลประโยชน์หากไม่มีเหตุการณ์ที่เอาประกันภัยเกิดขึ้น</w:t>
      </w:r>
    </w:p>
    <w:p w:rsidR="005100CE" w:rsidRDefault="005100CE" w:rsidP="00EA7FE3">
      <w:pPr>
        <w:ind w:left="1800" w:right="-25"/>
        <w:jc w:val="thaiDistribute"/>
        <w:rPr>
          <w:sz w:val="30"/>
          <w:szCs w:val="30"/>
        </w:rPr>
      </w:pPr>
    </w:p>
    <w:p w:rsidR="005100CE" w:rsidRDefault="0047148E" w:rsidP="00367536">
      <w:pPr>
        <w:ind w:left="1800" w:right="-25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>ทั้งนี้</w:t>
      </w:r>
      <w:r w:rsidR="00EA7FE3" w:rsidRPr="00567835">
        <w:rPr>
          <w:sz w:val="30"/>
          <w:szCs w:val="30"/>
          <w:cs/>
        </w:rPr>
        <w:t>บริษัทย่อยไม่ได้ทำการแยกองค์ประกอบสัญญาประกันภัยเนื่องจากนโยบายการบัญชีของบริษัทย่อยกำหนดให้บริษัทย่อยรับรู้เบี้ยประกันภัย เบี้ยประกันภัยเอาต่อ ผลประโยชน์จ่ายตามกรมธรรม์ประกันภัยและค่าสินไหมทดแทน ผลประโยชน์จ่ายตามกรมธรรม์ประกันภัยและค่าสินไหมทดแทนรับคืนจากผู้เอาประกันภัยต่อ ทั้งจำนวนในกำไรหรือขาดทุน</w:t>
      </w:r>
      <w:r w:rsidR="005100CE">
        <w:rPr>
          <w:sz w:val="30"/>
          <w:szCs w:val="30"/>
          <w:cs/>
        </w:rPr>
        <w:br w:type="page"/>
      </w:r>
    </w:p>
    <w:p w:rsidR="007443CB" w:rsidRPr="00567835" w:rsidRDefault="00165312" w:rsidP="00275C75">
      <w:pPr>
        <w:tabs>
          <w:tab w:val="left" w:pos="1080"/>
          <w:tab w:val="left" w:pos="1800"/>
        </w:tabs>
        <w:ind w:left="1080" w:right="-25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</w:rPr>
        <w:lastRenderedPageBreak/>
        <w:t>3</w:t>
      </w:r>
      <w:r w:rsidR="005A604B" w:rsidRPr="00567835">
        <w:rPr>
          <w:spacing w:val="-4"/>
          <w:sz w:val="30"/>
          <w:szCs w:val="30"/>
          <w:cs/>
        </w:rPr>
        <w:t>.</w:t>
      </w:r>
      <w:r w:rsidR="0047148E" w:rsidRPr="00567835">
        <w:rPr>
          <w:spacing w:val="-4"/>
          <w:sz w:val="30"/>
          <w:szCs w:val="30"/>
        </w:rPr>
        <w:t>28</w:t>
      </w:r>
      <w:r w:rsidR="008D0BA8" w:rsidRPr="00567835">
        <w:rPr>
          <w:spacing w:val="-4"/>
          <w:sz w:val="30"/>
          <w:szCs w:val="30"/>
          <w:cs/>
        </w:rPr>
        <w:t>.</w:t>
      </w:r>
      <w:r w:rsidR="008D0BA8" w:rsidRPr="00567835">
        <w:rPr>
          <w:spacing w:val="-4"/>
          <w:sz w:val="30"/>
          <w:szCs w:val="30"/>
        </w:rPr>
        <w:t>2</w:t>
      </w:r>
      <w:r w:rsidR="008D0BA8" w:rsidRPr="00567835">
        <w:rPr>
          <w:spacing w:val="-4"/>
          <w:sz w:val="30"/>
          <w:szCs w:val="30"/>
        </w:rPr>
        <w:tab/>
      </w:r>
      <w:r w:rsidR="007443CB" w:rsidRPr="00567835">
        <w:rPr>
          <w:sz w:val="30"/>
          <w:szCs w:val="30"/>
          <w:cs/>
        </w:rPr>
        <w:t>การรับรู้และการวัดมูลค่าของสัญญาประกันภัย</w:t>
      </w:r>
    </w:p>
    <w:p w:rsidR="007443CB" w:rsidRPr="00567835" w:rsidRDefault="007443CB" w:rsidP="007443CB">
      <w:pPr>
        <w:pStyle w:val="BlockQuotation"/>
        <w:tabs>
          <w:tab w:val="left" w:pos="2235"/>
        </w:tabs>
        <w:spacing w:before="0"/>
        <w:ind w:left="1800" w:right="-45"/>
        <w:rPr>
          <w:rFonts w:ascii="Angsana New" w:hAnsi="Angsana New" w:cs="Angsana New"/>
          <w:sz w:val="30"/>
          <w:szCs w:val="30"/>
          <w:cs/>
        </w:rPr>
      </w:pPr>
    </w:p>
    <w:p w:rsidR="007443CB" w:rsidRPr="00567835" w:rsidRDefault="007443CB" w:rsidP="007443CB">
      <w:pPr>
        <w:pStyle w:val="BlockQuotation"/>
        <w:spacing w:before="0" w:line="240" w:lineRule="atLeast"/>
        <w:ind w:right="-45" w:firstLine="1260"/>
        <w:rPr>
          <w:rFonts w:ascii="Angsana New" w:hAnsi="Angsana New" w:cs="Angsana New"/>
          <w:i/>
          <w:iCs/>
          <w:sz w:val="30"/>
          <w:szCs w:val="30"/>
          <w:cs/>
        </w:rPr>
      </w:pPr>
      <w:r w:rsidRPr="00567835">
        <w:rPr>
          <w:rFonts w:ascii="Angsana New" w:hAnsi="Angsana New" w:cs="Angsana New"/>
          <w:i/>
          <w:iCs/>
          <w:sz w:val="30"/>
          <w:szCs w:val="30"/>
          <w:cs/>
        </w:rPr>
        <w:t xml:space="preserve">เบี้ยประกันภัยค้างรับ </w:t>
      </w:r>
    </w:p>
    <w:p w:rsidR="007443CB" w:rsidRPr="00567835" w:rsidRDefault="007443CB" w:rsidP="007443CB">
      <w:pPr>
        <w:pStyle w:val="BlockQuotation"/>
        <w:tabs>
          <w:tab w:val="left" w:pos="2235"/>
        </w:tabs>
        <w:spacing w:before="0"/>
        <w:ind w:left="1800" w:right="-45"/>
        <w:rPr>
          <w:rFonts w:ascii="Angsana New" w:hAnsi="Angsana New" w:cs="Angsana New"/>
          <w:sz w:val="30"/>
          <w:szCs w:val="30"/>
          <w:cs/>
        </w:rPr>
      </w:pPr>
    </w:p>
    <w:p w:rsidR="007443CB" w:rsidRPr="00567835" w:rsidRDefault="007443CB" w:rsidP="009D7991">
      <w:pPr>
        <w:ind w:left="1800" w:right="-29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เบี้ยประกันภัยค้างรับแสดงด้วยมูลค่าสุทธิที่คาดว่าจะได้รับ โดยบริษัทย่อยบันทึกค่าเผื่อหนี้สงสัยจะสูญสำหรับผลขาดทุนโดยประมาณที่อาจเกิดขึ้นจากการเก็บเงินไม่ได้ ซึ่งพิจารณาจากประสบการณ์</w:t>
      </w:r>
      <w:r w:rsidRPr="00567835">
        <w:rPr>
          <w:spacing w:val="-6"/>
          <w:sz w:val="30"/>
          <w:szCs w:val="30"/>
          <w:cs/>
        </w:rPr>
        <w:t xml:space="preserve">การเก็บเงิน การคาดการณ์เกี่ยวกับการชำระหนี้ในอนาคต และตามสถานะปัจจุบันของเบี้ยประกันภัย  </w:t>
      </w:r>
      <w:r w:rsidRPr="00567835">
        <w:rPr>
          <w:sz w:val="30"/>
          <w:szCs w:val="30"/>
          <w:cs/>
        </w:rPr>
        <w:t xml:space="preserve">ค้างรับ ณ วันสิ้นรอบระยะเวลารายงาน </w:t>
      </w:r>
      <w:r w:rsidRPr="00567835">
        <w:rPr>
          <w:rStyle w:val="PageNumber"/>
          <w:rFonts w:cs="Angsana New"/>
          <w:sz w:val="30"/>
          <w:szCs w:val="30"/>
          <w:cs/>
        </w:rPr>
        <w:t>เบี้ยประกันภัยค้างรับ</w:t>
      </w:r>
      <w:r w:rsidRPr="00567835">
        <w:rPr>
          <w:sz w:val="30"/>
          <w:szCs w:val="30"/>
          <w:cs/>
        </w:rPr>
        <w:t>จะถูกตัดจำหน่ายบัญชี</w:t>
      </w:r>
      <w:r w:rsidR="000217CB">
        <w:rPr>
          <w:rFonts w:hint="cs"/>
          <w:sz w:val="30"/>
          <w:szCs w:val="30"/>
          <w:cs/>
        </w:rPr>
        <w:t>ระหว่างงวด</w:t>
      </w:r>
      <w:r w:rsidR="000217CB">
        <w:rPr>
          <w:sz w:val="30"/>
          <w:szCs w:val="30"/>
          <w:cs/>
        </w:rPr>
        <w:br/>
      </w:r>
      <w:r w:rsidRPr="00567835">
        <w:rPr>
          <w:sz w:val="30"/>
          <w:szCs w:val="30"/>
          <w:cs/>
        </w:rPr>
        <w:t>เมื่อทราบว่าเป็นหนี้สูญ</w:t>
      </w:r>
    </w:p>
    <w:p w:rsidR="0047148E" w:rsidRPr="00567835" w:rsidRDefault="0047148E" w:rsidP="007443CB">
      <w:pPr>
        <w:ind w:left="1800"/>
        <w:jc w:val="thaiDistribute"/>
        <w:rPr>
          <w:sz w:val="30"/>
          <w:szCs w:val="30"/>
          <w:lang w:eastAsia="en-US"/>
        </w:rPr>
      </w:pPr>
    </w:p>
    <w:p w:rsidR="007443CB" w:rsidRPr="00567835" w:rsidRDefault="007443CB" w:rsidP="007443CB">
      <w:pPr>
        <w:pStyle w:val="BlockQuotation"/>
        <w:spacing w:before="0" w:line="240" w:lineRule="atLeast"/>
        <w:ind w:left="1620" w:right="-45" w:firstLine="18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567835">
        <w:rPr>
          <w:rFonts w:ascii="Angsana New" w:hAnsi="Angsana New" w:cs="Angsana New"/>
          <w:i/>
          <w:iCs/>
          <w:sz w:val="30"/>
          <w:szCs w:val="30"/>
          <w:cs/>
        </w:rPr>
        <w:t>สำรองประกันภัยสำหรับสัญญาประกันภัยระยะยาว</w:t>
      </w:r>
    </w:p>
    <w:p w:rsidR="007443CB" w:rsidRPr="00567835" w:rsidRDefault="007443CB" w:rsidP="007443CB">
      <w:pPr>
        <w:pStyle w:val="BlockQuotation"/>
        <w:spacing w:before="0" w:line="240" w:lineRule="atLeast"/>
        <w:ind w:right="-45"/>
        <w:rPr>
          <w:rFonts w:ascii="Angsana New" w:hAnsi="Angsana New" w:cs="Angsana New"/>
          <w:sz w:val="30"/>
          <w:szCs w:val="30"/>
          <w:cs/>
        </w:rPr>
      </w:pPr>
    </w:p>
    <w:p w:rsidR="00B61CC6" w:rsidRDefault="007443CB" w:rsidP="009D7991">
      <w:pPr>
        <w:pStyle w:val="BlockQuotation"/>
        <w:spacing w:before="0" w:line="240" w:lineRule="atLeast"/>
        <w:ind w:left="1800" w:right="-29"/>
        <w:jc w:val="thaiDistribute"/>
        <w:rPr>
          <w:rFonts w:cs="CG Times (W1)"/>
          <w:i/>
          <w:iCs/>
          <w:sz w:val="30"/>
          <w:szCs w:val="30"/>
          <w:cs/>
        </w:rPr>
      </w:pPr>
      <w:r w:rsidRPr="00567835">
        <w:rPr>
          <w:rFonts w:ascii="Angsana New" w:hAnsi="Angsana New" w:cs="Angsana New"/>
          <w:sz w:val="30"/>
          <w:szCs w:val="30"/>
          <w:cs/>
        </w:rPr>
        <w:t xml:space="preserve">สำรองประกันภัยสำหรับสัญญาประกันภัยระยะยาว เป็นหนี้สินสำหรับผลประโยชน์จ่ายตามกรมธรรม์ และค่าสินไหมทดแทนตามสัญญาที่คาดว่าจะเกิดขึ้นในอนาคต และถูกบันทึกเมื่อรับรู้เบี้ยประกันภัย และถูกยกเลิกเมื่อเกิดรายการผลประโยชน์จ่ายตามกรมธรรม์ และค่าสินไหมทดแทน หนี้สินดังกล่าวถูกวัดมูลค่าโดยใช้ข้อสมมติซึ่งได้คำนึงถึงความเหมาะสมของกรมธรรม์ประกันที่มีผลบังคับอยู่ เงินสำรองถูกคำนวณโดยนักคณิตศาสตร์ประกันภัยภายในของบริษัทย่อยโดยใช้วิธีคำนวณสำรองประกันภัยแบบเบี้ยประกันภัยสุทธิโดยใช้ข้อสมมติคือ อัตรามรณกรรม อัตราทุพพลภาพ และอัตราดอกเบี้ยที่คิดลด กับประมาณการค่าใช้จ่ายที่เกี่ยวข้องกับกรมธรรม์ที่จะเกิดขึ้นในอนาคต ซึ่งข้อสมมติดังกล่าวได้ถูกจัดทำขึ้นเมื่อออกแบบผลิตภัณฑ์ประกันชีวิตและตามที่ได้เสนอแก่สำนักงานคณะกรรมการกำกับและส่งเสริมการประกอบธุรกิจประกันภัย </w:t>
      </w:r>
    </w:p>
    <w:p w:rsidR="00D9534A" w:rsidRPr="00580BA1" w:rsidRDefault="00D9534A" w:rsidP="00580BA1">
      <w:pPr>
        <w:pStyle w:val="BlockQuotation"/>
        <w:spacing w:before="0" w:line="240" w:lineRule="atLeast"/>
        <w:ind w:left="180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7443CB" w:rsidRPr="00567835" w:rsidRDefault="007443CB" w:rsidP="007443CB">
      <w:pPr>
        <w:pStyle w:val="BlockQuotation"/>
        <w:spacing w:before="0" w:line="240" w:lineRule="atLeast"/>
        <w:ind w:left="1620" w:right="-45" w:firstLine="180"/>
        <w:rPr>
          <w:rFonts w:ascii="Angsana New" w:hAnsi="Angsana New" w:cs="Angsana New"/>
          <w:i/>
          <w:iCs/>
          <w:sz w:val="30"/>
          <w:szCs w:val="30"/>
          <w:cs/>
        </w:rPr>
      </w:pPr>
      <w:r w:rsidRPr="00567835">
        <w:rPr>
          <w:rFonts w:ascii="Angsana New" w:hAnsi="Angsana New" w:cs="Angsana New"/>
          <w:i/>
          <w:iCs/>
          <w:sz w:val="30"/>
          <w:szCs w:val="30"/>
          <w:cs/>
        </w:rPr>
        <w:t>สำรองค่าสินไหมทดแทนและค่าสินไหมทดแทนค้างจ่าย</w:t>
      </w:r>
    </w:p>
    <w:p w:rsidR="007443CB" w:rsidRPr="00567835" w:rsidRDefault="007443CB" w:rsidP="007443CB">
      <w:pPr>
        <w:pStyle w:val="BlockQuotation"/>
        <w:spacing w:before="0" w:line="240" w:lineRule="atLeast"/>
        <w:ind w:left="180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A3721F" w:rsidRDefault="007443CB" w:rsidP="009D7991">
      <w:pPr>
        <w:pStyle w:val="BlockQuotation"/>
        <w:spacing w:before="0" w:line="240" w:lineRule="atLeast"/>
        <w:ind w:left="1800" w:right="-29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67835">
        <w:rPr>
          <w:rFonts w:ascii="Angsana New" w:hAnsi="Angsana New" w:cs="Angsana New"/>
          <w:sz w:val="30"/>
          <w:szCs w:val="30"/>
          <w:cs/>
          <w:lang w:val="en-US"/>
        </w:rPr>
        <w:t>สำรองค่าสินไหมทดแทนและค่าสินไหมทดแทนค้างจ่ายประกอบด้วย ประมาณการหนี้สินสำหรับประมาณการค่าใช้จ่ายทั้งหมดของ</w:t>
      </w:r>
      <w:r w:rsidRPr="00567835">
        <w:rPr>
          <w:rStyle w:val="PageNumber"/>
          <w:rFonts w:ascii="Angsana New" w:hAnsi="Angsana New" w:cs="Angsana New"/>
          <w:sz w:val="30"/>
          <w:szCs w:val="30"/>
          <w:cs/>
        </w:rPr>
        <w:t>สิ</w:t>
      </w:r>
      <w:r w:rsidRPr="00567835">
        <w:rPr>
          <w:rFonts w:ascii="Angsana New" w:hAnsi="Angsana New" w:cs="Angsana New"/>
          <w:sz w:val="30"/>
          <w:szCs w:val="30"/>
          <w:cs/>
          <w:lang w:val="en-US"/>
        </w:rPr>
        <w:t>นไหมทดแทนทั้งหมดที่เกิดขึ้นแต่ยังไม่ได้ชำระ ณ วันที่รายงานไม่ว่าจะได้รับรายงานหรือไม่ได้รับรายงานก็ตาม รวมถึงค่าใช้จ่ายในการจัดการค่าสินไหมทดแทนที่เกี่ยวข้องทั้งภายในและภายนอกของสัญญาประกันภัยระยะสั้น ประมาณการหนี้สินสำหรับ</w:t>
      </w:r>
      <w:r w:rsidR="0047148E" w:rsidRPr="00567835">
        <w:rPr>
          <w:rFonts w:ascii="Angsana New" w:hAnsi="Angsana New" w:cs="Angsana New"/>
          <w:sz w:val="30"/>
          <w:szCs w:val="30"/>
          <w:lang w:val="en-US"/>
        </w:rPr>
        <w:br/>
      </w:r>
      <w:r w:rsidRPr="00567835">
        <w:rPr>
          <w:rFonts w:ascii="Angsana New" w:hAnsi="Angsana New" w:cs="Angsana New"/>
          <w:sz w:val="30"/>
          <w:szCs w:val="30"/>
          <w:cs/>
          <w:lang w:val="en-US"/>
        </w:rPr>
        <w:t>ค่าสินไหมทดแทนถูกประเมินโดยอาศัยประสบการณ์และใช้ข้อมูลในอดีตของบริษัทย่อย ซึ่งคำนวณโดยวิธีประมาณการทางคณิตศาสตร์ประกันภัย และตั้งสำรองสำหรับความเสียหายที่เกิดขึ้นแล้วแต่ยังไม่ได้รับรายงาน</w:t>
      </w:r>
      <w:r w:rsidR="00A3721F">
        <w:rPr>
          <w:rFonts w:ascii="Angsana New" w:hAnsi="Angsana New" w:cs="Angsana New"/>
          <w:sz w:val="30"/>
          <w:szCs w:val="30"/>
          <w:lang w:val="en-US"/>
        </w:rPr>
        <w:br w:type="page"/>
      </w:r>
    </w:p>
    <w:p w:rsidR="007443CB" w:rsidRPr="00567835" w:rsidRDefault="007443CB" w:rsidP="007443CB">
      <w:pPr>
        <w:ind w:left="1080" w:firstLine="720"/>
        <w:jc w:val="thaiDistribute"/>
        <w:rPr>
          <w:i/>
          <w:iCs/>
          <w:sz w:val="30"/>
          <w:szCs w:val="30"/>
          <w:cs/>
        </w:rPr>
      </w:pPr>
      <w:r w:rsidRPr="00567835">
        <w:rPr>
          <w:i/>
          <w:iCs/>
          <w:sz w:val="30"/>
          <w:szCs w:val="30"/>
          <w:cs/>
        </w:rPr>
        <w:lastRenderedPageBreak/>
        <w:t>สำรองเบี้ยประกันภัย</w:t>
      </w:r>
    </w:p>
    <w:p w:rsidR="007443CB" w:rsidRPr="00567835" w:rsidRDefault="007443CB" w:rsidP="007443CB">
      <w:pPr>
        <w:ind w:left="547"/>
        <w:jc w:val="thaiDistribute"/>
        <w:rPr>
          <w:sz w:val="30"/>
          <w:szCs w:val="30"/>
        </w:rPr>
      </w:pPr>
    </w:p>
    <w:p w:rsidR="007443CB" w:rsidRPr="00567835" w:rsidRDefault="007443CB" w:rsidP="00930689">
      <w:pPr>
        <w:ind w:left="1800" w:right="-29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สำรองเบี้ยประกันภัยคือสำรองเบี้ยประกันภัยที่ยังไม่ถือเป็นรายได้และถูกคำนวณโดยใช้เบี้ยประกันภัยรับของสัญญาประกันภัยระยะสั้น การประกันภัยกลุ่ม ตามรูปแบบของความเสี่ยงที่ได้รับประกันภัย</w:t>
      </w:r>
    </w:p>
    <w:p w:rsidR="0047148E" w:rsidRPr="00567835" w:rsidRDefault="0047148E" w:rsidP="007443CB">
      <w:pPr>
        <w:ind w:left="1800"/>
        <w:jc w:val="thaiDistribute"/>
        <w:rPr>
          <w:sz w:val="30"/>
          <w:szCs w:val="30"/>
        </w:rPr>
      </w:pPr>
    </w:p>
    <w:p w:rsidR="007443CB" w:rsidRPr="00567835" w:rsidRDefault="007443CB" w:rsidP="007443CB">
      <w:pPr>
        <w:ind w:left="1620" w:firstLine="180"/>
        <w:jc w:val="thaiDistribute"/>
        <w:rPr>
          <w:i/>
          <w:iCs/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t>ผลประโยชน์ตามกรมธรรม์ประกันภัยค้างจ่าย</w:t>
      </w:r>
    </w:p>
    <w:p w:rsidR="007443CB" w:rsidRPr="00567835" w:rsidRDefault="007443CB" w:rsidP="007443CB">
      <w:pPr>
        <w:ind w:left="540"/>
        <w:jc w:val="thaiDistribute"/>
        <w:rPr>
          <w:spacing w:val="-6"/>
          <w:sz w:val="30"/>
          <w:szCs w:val="30"/>
        </w:rPr>
      </w:pPr>
    </w:p>
    <w:p w:rsidR="007443CB" w:rsidRPr="00567835" w:rsidRDefault="007443CB" w:rsidP="00930689">
      <w:pPr>
        <w:pStyle w:val="BodyText"/>
        <w:ind w:left="1800" w:right="-29"/>
        <w:jc w:val="thaiDistribute"/>
        <w:rPr>
          <w:rFonts w:cs="Angsana New"/>
          <w:sz w:val="30"/>
          <w:szCs w:val="30"/>
        </w:rPr>
      </w:pPr>
      <w:r w:rsidRPr="00567835">
        <w:rPr>
          <w:rFonts w:cs="Angsana New"/>
          <w:sz w:val="30"/>
          <w:szCs w:val="30"/>
          <w:cs/>
        </w:rPr>
        <w:t>ผลประโยชน์ตามกรมธรรม์ประกันภัยค้างจ่ายเป็นสินไหมทดแทนและหนี้สินผลประโยชน์กับผู้ถือกรมธรรม์ที่เกี่ยวข้องกับการเสียชีวิต การไถ่ถอนกรมธรรม์ก่อนครบกำหนด การครบกำหนดของกรมธรรม์ ผลประโยชน์อื่น ๆ และเงินฝากของผู้ถือกรมธรรม์ประกันภัย รวมถึงดอกเบี้ยค้างจ่ายที่เกี่ยวข้อง ผลประโยชน์ตามกรมธรรม์ประกันภัยค้างจ่ายแสดงในราคาทุน</w:t>
      </w:r>
    </w:p>
    <w:p w:rsidR="007443CB" w:rsidRPr="00567835" w:rsidRDefault="007443CB" w:rsidP="007443CB">
      <w:pPr>
        <w:pStyle w:val="BodyText"/>
        <w:ind w:left="540"/>
        <w:jc w:val="thaiDistribute"/>
        <w:rPr>
          <w:rFonts w:cs="Angsana New"/>
          <w:sz w:val="30"/>
          <w:szCs w:val="30"/>
        </w:rPr>
      </w:pPr>
    </w:p>
    <w:p w:rsidR="007443CB" w:rsidRPr="00567835" w:rsidRDefault="007443CB" w:rsidP="007443CB">
      <w:pPr>
        <w:ind w:left="1620" w:firstLine="180"/>
        <w:jc w:val="thaiDistribute"/>
        <w:rPr>
          <w:i/>
          <w:iCs/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t>หนี้สินอื่นตามกรมธรรม์ประกันภัย</w:t>
      </w:r>
    </w:p>
    <w:p w:rsidR="007443CB" w:rsidRPr="00567835" w:rsidRDefault="007443CB" w:rsidP="007443CB">
      <w:pPr>
        <w:ind w:left="540"/>
        <w:jc w:val="thaiDistribute"/>
        <w:rPr>
          <w:spacing w:val="-6"/>
          <w:sz w:val="30"/>
          <w:szCs w:val="30"/>
          <w:cs/>
          <w:lang w:val="en-GB"/>
        </w:rPr>
      </w:pPr>
    </w:p>
    <w:p w:rsidR="00B61CC6" w:rsidRDefault="007443CB" w:rsidP="00930689">
      <w:pPr>
        <w:pStyle w:val="BodyText"/>
        <w:ind w:left="1800" w:right="-29"/>
        <w:jc w:val="thaiDistribute"/>
        <w:rPr>
          <w:rFonts w:cs="Angsana New"/>
          <w:i/>
          <w:iCs/>
          <w:sz w:val="30"/>
          <w:szCs w:val="30"/>
        </w:rPr>
      </w:pPr>
      <w:r w:rsidRPr="00567835">
        <w:rPr>
          <w:rFonts w:cs="Angsana New"/>
          <w:sz w:val="30"/>
          <w:szCs w:val="30"/>
          <w:cs/>
        </w:rPr>
        <w:t>หนี้สินอื่นตามกรมธรรม์ประกันภัยประกอบด้วยเงินค่าเบี้ยประกันภัยที่รับล่วงหน้าจากผู้เอาประกันภัย และเงินที่บริษัทย่อยต้องจ่ายให้แก่ผู้เอาประกันภัยตามสัญญานอกเหนือจากเงินที่ต้องจ่ายตามเงื่อนไขกรมธรรม์ประกันภัย หนี้สินอื่นตามกรมธรรม์ประกันภัยแสดงในราคาทุน</w:t>
      </w:r>
    </w:p>
    <w:p w:rsidR="00A3721F" w:rsidRPr="00580BA1" w:rsidRDefault="00A3721F" w:rsidP="00580BA1">
      <w:pPr>
        <w:pStyle w:val="BodyText"/>
        <w:ind w:left="1800"/>
        <w:jc w:val="thaiDistribute"/>
        <w:rPr>
          <w:rFonts w:cs="Angsana New"/>
          <w:sz w:val="30"/>
          <w:szCs w:val="30"/>
          <w:cs/>
        </w:rPr>
      </w:pPr>
    </w:p>
    <w:p w:rsidR="007443CB" w:rsidRPr="002925CD" w:rsidRDefault="007443CB" w:rsidP="002925CD">
      <w:pPr>
        <w:spacing w:line="396" w:lineRule="exact"/>
        <w:ind w:left="1627" w:firstLine="17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925CD">
        <w:rPr>
          <w:rFonts w:asciiTheme="majorBidi" w:hAnsiTheme="majorBidi" w:cstheme="majorBidi"/>
          <w:i/>
          <w:iCs/>
          <w:sz w:val="30"/>
          <w:szCs w:val="30"/>
          <w:cs/>
        </w:rPr>
        <w:t>เบี้ยประกันภัยรับ และเบี้ยประกันภัยที่ถือเป็นรายได้</w:t>
      </w:r>
    </w:p>
    <w:p w:rsidR="007443CB" w:rsidRPr="002925CD" w:rsidRDefault="007443CB" w:rsidP="002925CD">
      <w:pPr>
        <w:spacing w:line="396" w:lineRule="exact"/>
        <w:ind w:left="1454" w:firstLine="346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7443CB" w:rsidRPr="002925CD" w:rsidRDefault="007443CB" w:rsidP="002925CD">
      <w:pPr>
        <w:spacing w:line="396" w:lineRule="exact"/>
        <w:ind w:left="1454" w:firstLine="346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925CD">
        <w:rPr>
          <w:rFonts w:asciiTheme="majorBidi" w:hAnsiTheme="majorBidi" w:cstheme="majorBidi"/>
          <w:i/>
          <w:iCs/>
          <w:sz w:val="30"/>
          <w:szCs w:val="30"/>
          <w:cs/>
        </w:rPr>
        <w:t>สัญญาประกันภัยระยะสั้น</w:t>
      </w:r>
    </w:p>
    <w:p w:rsidR="007443CB" w:rsidRPr="002925CD" w:rsidRDefault="007443CB" w:rsidP="002925CD">
      <w:pPr>
        <w:spacing w:line="396" w:lineRule="exact"/>
        <w:ind w:left="1440" w:firstLine="360"/>
        <w:jc w:val="thaiDistribute"/>
        <w:rPr>
          <w:rFonts w:asciiTheme="majorBidi" w:hAnsiTheme="majorBidi" w:cstheme="majorBidi"/>
          <w:sz w:val="30"/>
          <w:szCs w:val="30"/>
        </w:rPr>
      </w:pPr>
    </w:p>
    <w:p w:rsidR="007443CB" w:rsidRPr="002925CD" w:rsidRDefault="007443CB" w:rsidP="00930689">
      <w:pPr>
        <w:spacing w:line="396" w:lineRule="exact"/>
        <w:ind w:left="18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2925CD">
        <w:rPr>
          <w:rFonts w:asciiTheme="majorBidi" w:hAnsiTheme="majorBidi" w:cstheme="majorBidi"/>
          <w:sz w:val="30"/>
          <w:szCs w:val="30"/>
          <w:cs/>
        </w:rPr>
        <w:t>เบี้ยประกันภัยรับถูกรับรู้เป็นรายได้ ณ วันที่กรมธรรม์มีผลบังคับใช้ และแสดงมูลค่าก่อนเบี้ยประกันภัยเอาต่อ และค่าจ้างและค่าบำเหน็จ</w:t>
      </w:r>
    </w:p>
    <w:p w:rsidR="007443CB" w:rsidRPr="002925CD" w:rsidRDefault="007443CB" w:rsidP="00930689">
      <w:pPr>
        <w:spacing w:line="396" w:lineRule="exact"/>
        <w:ind w:left="547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:rsidR="007443CB" w:rsidRPr="002925CD" w:rsidRDefault="007443CB" w:rsidP="00930689">
      <w:pPr>
        <w:spacing w:line="396" w:lineRule="exact"/>
        <w:ind w:left="18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2925CD">
        <w:rPr>
          <w:rFonts w:asciiTheme="majorBidi" w:hAnsiTheme="majorBidi" w:cstheme="majorBidi"/>
          <w:sz w:val="30"/>
          <w:szCs w:val="30"/>
          <w:cs/>
        </w:rPr>
        <w:t>เบี้ยประกันภัยที่ถือเป็นรายได้ประกอบด้วยเบี้ยประกันภัยรับ และการเปลี่ยนแปลงในเงินสำรองเบี้ยประกันภัยที่ยังไม่ถือเป็นรายได้ และถูกรับรู้เป็นรายได้ตามสัดส่วนตลอดระยะเวลาความคุ้มครอง</w:t>
      </w:r>
    </w:p>
    <w:p w:rsidR="007443CB" w:rsidRPr="002925CD" w:rsidRDefault="007443CB" w:rsidP="002925CD">
      <w:pPr>
        <w:spacing w:line="396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A3721F" w:rsidRDefault="00A3721F" w:rsidP="002925CD">
      <w:pPr>
        <w:spacing w:line="396" w:lineRule="exact"/>
        <w:ind w:left="1627" w:firstLine="17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:rsidR="007443CB" w:rsidRPr="002925CD" w:rsidRDefault="007443CB" w:rsidP="002925CD">
      <w:pPr>
        <w:spacing w:line="396" w:lineRule="exact"/>
        <w:ind w:left="1627" w:firstLine="17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925CD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สัญญาประกันภัยระยะยาว</w:t>
      </w:r>
    </w:p>
    <w:p w:rsidR="007443CB" w:rsidRPr="002925CD" w:rsidRDefault="007443CB" w:rsidP="002925CD">
      <w:pPr>
        <w:spacing w:line="396" w:lineRule="exact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:rsidR="007443CB" w:rsidRPr="002925CD" w:rsidRDefault="007443CB" w:rsidP="00FF0689">
      <w:pPr>
        <w:spacing w:line="396" w:lineRule="exact"/>
        <w:ind w:left="18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2925CD">
        <w:rPr>
          <w:rFonts w:asciiTheme="majorBidi" w:hAnsiTheme="majorBidi" w:cstheme="majorBidi"/>
          <w:sz w:val="30"/>
          <w:szCs w:val="30"/>
          <w:cs/>
          <w:lang w:val="th-TH"/>
        </w:rPr>
        <w:t>เบี้ยประกันชีวิตปีแรกรับรู้เป็นรายได้เมื่อ</w:t>
      </w:r>
      <w:r w:rsidRPr="002925CD">
        <w:rPr>
          <w:rFonts w:asciiTheme="majorBidi" w:hAnsiTheme="majorBidi" w:cstheme="majorBidi"/>
          <w:sz w:val="30"/>
          <w:szCs w:val="30"/>
          <w:cs/>
        </w:rPr>
        <w:t>กรมธรรม์มีผลบังคับใช้ (หรือได้รับชำระเบี้ยประกันภัย และกรมธรรม์ประกันภัยได้รับการอนุมัติ)</w:t>
      </w:r>
      <w:r w:rsidRPr="002925CD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925CD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สำหรับเบี้ยประกันปีต่อ รับรู้เป็นรายได้เมื่อถึงกำหนดชำระ เฉพาะเบี้ยประกันของกรมธรรม์ที่มีผลบังคับใช้อยู่ ณ วันสิ้นรอบระยะเวลารายงาน </w:t>
      </w:r>
      <w:r w:rsidRPr="002925CD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="00A3721F">
        <w:rPr>
          <w:rFonts w:asciiTheme="majorBidi" w:hAnsiTheme="majorBidi" w:cstheme="majorBidi"/>
          <w:sz w:val="30"/>
          <w:szCs w:val="30"/>
        </w:rPr>
        <w:br/>
      </w:r>
      <w:r w:rsidRPr="002925CD">
        <w:rPr>
          <w:rFonts w:asciiTheme="majorBidi" w:hAnsiTheme="majorBidi" w:cstheme="majorBidi"/>
          <w:sz w:val="30"/>
          <w:szCs w:val="30"/>
          <w:cs/>
          <w:lang w:val="th-TH"/>
        </w:rPr>
        <w:t>เบี้ยประกันชีวิตปีแรก และ</w:t>
      </w:r>
      <w:r w:rsidRPr="002925CD">
        <w:rPr>
          <w:rFonts w:asciiTheme="majorBidi" w:hAnsiTheme="majorBidi" w:cstheme="majorBidi"/>
          <w:spacing w:val="-2"/>
          <w:sz w:val="30"/>
          <w:szCs w:val="30"/>
          <w:cs/>
        </w:rPr>
        <w:t>เบี้ยประกันปีต่อ</w:t>
      </w:r>
      <w:r w:rsidRPr="002925CD">
        <w:rPr>
          <w:rFonts w:asciiTheme="majorBidi" w:hAnsiTheme="majorBidi" w:cstheme="majorBidi"/>
          <w:sz w:val="30"/>
          <w:szCs w:val="30"/>
          <w:cs/>
        </w:rPr>
        <w:t>แสดงมูลค่าก่อนเบี้ยประกันภัยเอาต่อ และค่าจ้างและ</w:t>
      </w:r>
      <w:r w:rsidR="00A3721F">
        <w:rPr>
          <w:rFonts w:asciiTheme="majorBidi" w:hAnsiTheme="majorBidi" w:cstheme="majorBidi"/>
          <w:sz w:val="30"/>
          <w:szCs w:val="30"/>
        </w:rPr>
        <w:br/>
      </w:r>
      <w:r w:rsidRPr="002925CD">
        <w:rPr>
          <w:rFonts w:asciiTheme="majorBidi" w:hAnsiTheme="majorBidi" w:cstheme="majorBidi"/>
          <w:sz w:val="30"/>
          <w:szCs w:val="30"/>
          <w:cs/>
        </w:rPr>
        <w:t>ค่าบำเหน็จ</w:t>
      </w:r>
    </w:p>
    <w:p w:rsidR="007443CB" w:rsidRPr="002925CD" w:rsidRDefault="007443CB" w:rsidP="002925CD">
      <w:pPr>
        <w:spacing w:line="396" w:lineRule="exact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:rsidR="007443CB" w:rsidRPr="002925CD" w:rsidRDefault="007443CB" w:rsidP="002925CD">
      <w:pPr>
        <w:spacing w:line="396" w:lineRule="exact"/>
        <w:ind w:left="1080" w:firstLine="720"/>
        <w:jc w:val="both"/>
        <w:rPr>
          <w:rFonts w:asciiTheme="majorBidi" w:hAnsiTheme="majorBidi" w:cstheme="majorBidi"/>
          <w:sz w:val="30"/>
          <w:szCs w:val="30"/>
        </w:rPr>
      </w:pPr>
      <w:r w:rsidRPr="002925CD">
        <w:rPr>
          <w:rFonts w:asciiTheme="majorBidi" w:hAnsiTheme="majorBidi" w:cstheme="majorBidi"/>
          <w:sz w:val="30"/>
          <w:szCs w:val="30"/>
          <w:cs/>
        </w:rPr>
        <w:t>เบี้ยประกันรับล่วงหน้ายังไม่รับรู้เป็นรายได้จนกว่ากรมธรรม์นั้นถึงวันที่ครบกำหนดชำระ</w:t>
      </w:r>
    </w:p>
    <w:p w:rsidR="007443CB" w:rsidRPr="002925CD" w:rsidRDefault="007443CB" w:rsidP="002925CD">
      <w:pPr>
        <w:spacing w:line="396" w:lineRule="exact"/>
        <w:ind w:left="1080" w:firstLine="720"/>
        <w:jc w:val="both"/>
        <w:rPr>
          <w:rFonts w:asciiTheme="majorBidi" w:hAnsiTheme="majorBidi" w:cstheme="majorBidi"/>
          <w:sz w:val="30"/>
          <w:szCs w:val="30"/>
          <w:cs/>
        </w:rPr>
      </w:pPr>
    </w:p>
    <w:p w:rsidR="007443CB" w:rsidRPr="002925CD" w:rsidRDefault="007443CB" w:rsidP="002925CD">
      <w:pPr>
        <w:spacing w:line="396" w:lineRule="exact"/>
        <w:ind w:left="1267" w:firstLine="533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2925CD">
        <w:rPr>
          <w:rFonts w:asciiTheme="majorBidi" w:hAnsiTheme="majorBidi" w:cstheme="majorBidi"/>
          <w:i/>
          <w:iCs/>
          <w:sz w:val="30"/>
          <w:szCs w:val="30"/>
          <w:cs/>
        </w:rPr>
        <w:t>ค่าจ้าง และค่าบำเหน็จ</w:t>
      </w:r>
    </w:p>
    <w:p w:rsidR="007443CB" w:rsidRPr="002925CD" w:rsidRDefault="007443CB" w:rsidP="002925CD">
      <w:pPr>
        <w:spacing w:line="396" w:lineRule="exact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:rsidR="007443CB" w:rsidRPr="002925CD" w:rsidRDefault="007443CB" w:rsidP="002925CD">
      <w:pPr>
        <w:spacing w:line="396" w:lineRule="exact"/>
        <w:ind w:left="1454" w:firstLine="346"/>
        <w:jc w:val="both"/>
        <w:rPr>
          <w:rFonts w:asciiTheme="majorBidi" w:hAnsiTheme="majorBidi" w:cstheme="majorBidi"/>
          <w:sz w:val="30"/>
          <w:szCs w:val="30"/>
        </w:rPr>
      </w:pPr>
      <w:r w:rsidRPr="002925CD">
        <w:rPr>
          <w:rFonts w:asciiTheme="majorBidi" w:hAnsiTheme="majorBidi" w:cstheme="majorBidi"/>
          <w:sz w:val="30"/>
          <w:szCs w:val="30"/>
          <w:cs/>
        </w:rPr>
        <w:t>ค่าจ้าง และค่าบำเหน็จรับรู้เป็นค่าใช้จ่ายเมื่อเกิดรายการ</w:t>
      </w:r>
    </w:p>
    <w:p w:rsidR="007443CB" w:rsidRPr="002925CD" w:rsidRDefault="007443CB" w:rsidP="002925CD">
      <w:pPr>
        <w:spacing w:line="396" w:lineRule="exact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:rsidR="007443CB" w:rsidRPr="002925CD" w:rsidRDefault="007443CB" w:rsidP="009D7991">
      <w:pPr>
        <w:spacing w:line="396" w:lineRule="exact"/>
        <w:ind w:left="1080" w:firstLine="720"/>
        <w:jc w:val="thaiDistribute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  <w:r w:rsidRPr="002925CD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ผลประโยชน์จ่ายตามกรมธรรม์ประกันภัย และค่าสินไหมทดแทน</w:t>
      </w:r>
    </w:p>
    <w:p w:rsidR="007443CB" w:rsidRPr="002925CD" w:rsidRDefault="007443CB" w:rsidP="009D7991">
      <w:pPr>
        <w:suppressAutoHyphens w:val="0"/>
        <w:spacing w:line="396" w:lineRule="exact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:rsidR="00B61CC6" w:rsidRDefault="007443CB" w:rsidP="005C0774">
      <w:pPr>
        <w:pStyle w:val="BodyText"/>
        <w:spacing w:line="396" w:lineRule="exact"/>
        <w:ind w:left="1800" w:right="-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925CD">
        <w:rPr>
          <w:rFonts w:asciiTheme="majorBidi" w:hAnsiTheme="majorBidi" w:cstheme="majorBidi"/>
          <w:sz w:val="30"/>
          <w:szCs w:val="30"/>
          <w:cs/>
        </w:rPr>
        <w:t>ผลประโยชน์จ่ายตามกรมธรรม์ประกันภัย และค่าสินไหมทดแทนปร</w:t>
      </w:r>
      <w:r w:rsidR="004E0B38">
        <w:rPr>
          <w:rFonts w:asciiTheme="majorBidi" w:hAnsiTheme="majorBidi" w:cstheme="majorBidi"/>
          <w:sz w:val="30"/>
          <w:szCs w:val="30"/>
          <w:cs/>
        </w:rPr>
        <w:t>ะกอบไปด้วยผลประโยชน์</w:t>
      </w:r>
      <w:r w:rsidR="004E0B38">
        <w:rPr>
          <w:rFonts w:asciiTheme="majorBidi" w:hAnsiTheme="majorBidi" w:cstheme="majorBidi"/>
          <w:sz w:val="30"/>
          <w:szCs w:val="30"/>
        </w:rPr>
        <w:br/>
      </w:r>
      <w:r w:rsidRPr="002925CD">
        <w:rPr>
          <w:rFonts w:asciiTheme="majorBidi" w:hAnsiTheme="majorBidi" w:cstheme="majorBidi"/>
          <w:sz w:val="30"/>
          <w:szCs w:val="30"/>
          <w:cs/>
        </w:rPr>
        <w:t>ค่าสินไหมทดแทนและค่าใช้จ่ายในการจัดการค่าสินไหมทดแทนในระหว่างปีสุทธิด้วยการรับคืนจากการรับช่วงสิทธิ และการเปลี่ยนแปลงในประมาณการของสินไหมทดแทนจากสัญญาประกันภัยระยะสั้น ทั้งนี้ผลประโยชน์จ่ายตามกรมธรรม์ประกันภัย และค่าสินไหมทดแทนดังกล่าวจะถูกรับรู้เป็นค่าใช้จ่ายเมื่อเกิดรายการหรือเมื่อได้รับการอนุมัติหรือเมื่อได้รับแจ้งหรือเมื่อครบกำหนดการจ่ายผลประโยชน์ตามที่ระบุไว้ในกรมธรรม์ประกันภัย</w:t>
      </w:r>
    </w:p>
    <w:p w:rsidR="009D7991" w:rsidRPr="002925CD" w:rsidRDefault="009D7991" w:rsidP="009D7991">
      <w:pPr>
        <w:pStyle w:val="BodyText"/>
        <w:spacing w:line="396" w:lineRule="exact"/>
        <w:ind w:left="1800" w:right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7443CB" w:rsidRPr="00567835" w:rsidRDefault="007443CB" w:rsidP="009D7991">
      <w:pPr>
        <w:ind w:left="1620" w:firstLine="180"/>
        <w:jc w:val="thaiDistribute"/>
        <w:rPr>
          <w:i/>
          <w:iCs/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t>การประกันภัยต่อ</w:t>
      </w:r>
    </w:p>
    <w:p w:rsidR="007443CB" w:rsidRPr="009D7991" w:rsidRDefault="007443CB" w:rsidP="009D7991">
      <w:pPr>
        <w:ind w:left="540"/>
        <w:jc w:val="thaiDistribute"/>
        <w:rPr>
          <w:spacing w:val="-6"/>
          <w:sz w:val="30"/>
          <w:szCs w:val="30"/>
          <w:cs/>
          <w:lang w:val="en-GB"/>
        </w:rPr>
      </w:pPr>
    </w:p>
    <w:p w:rsidR="007443CB" w:rsidRPr="00567835" w:rsidRDefault="007443CB" w:rsidP="009D7991">
      <w:pPr>
        <w:pStyle w:val="BodyText"/>
        <w:ind w:left="1800" w:right="0"/>
        <w:jc w:val="thaiDistribute"/>
        <w:rPr>
          <w:rFonts w:cs="Angsana New"/>
          <w:sz w:val="30"/>
          <w:szCs w:val="30"/>
        </w:rPr>
      </w:pPr>
      <w:r w:rsidRPr="00567835">
        <w:rPr>
          <w:rFonts w:cs="Angsana New"/>
          <w:sz w:val="30"/>
          <w:szCs w:val="30"/>
          <w:cs/>
        </w:rPr>
        <w:t>สินทรัพย์ หนี้สิน รายได้ และค่าใช้จ่าย ที่เกิดจากการทำสัญญาประกันภัยต่อถูกแยกแสดงจากสินทรัพย์ หนี้สิน รายได้ และค่าใช้จ่ายจากสัญญาประกันภัยที่เกี่ยวข้องกัน เพราะการจัดให้มีการประกันภัยต่อไม่ได้เป็นการลดภาระของบริษัทย่อยจากภาระผูกพันโดยตรงที่มีต่อผู้ถือกรมธรรม์ประกันภัย</w:t>
      </w:r>
    </w:p>
    <w:p w:rsidR="007443CB" w:rsidRPr="009D7991" w:rsidRDefault="007443CB" w:rsidP="009D7991">
      <w:pPr>
        <w:pStyle w:val="BodyText"/>
        <w:ind w:left="540" w:right="0"/>
        <w:jc w:val="thaiDistribute"/>
        <w:rPr>
          <w:rFonts w:cs="Angsana New"/>
          <w:sz w:val="30"/>
          <w:szCs w:val="30"/>
        </w:rPr>
      </w:pPr>
    </w:p>
    <w:p w:rsidR="009D7991" w:rsidRDefault="009D7991" w:rsidP="007443CB">
      <w:pPr>
        <w:pStyle w:val="BodyText"/>
        <w:ind w:left="1800"/>
        <w:jc w:val="thaiDistribute"/>
        <w:rPr>
          <w:rFonts w:cs="Angsana New"/>
          <w:sz w:val="30"/>
          <w:szCs w:val="30"/>
          <w:cs/>
        </w:rPr>
      </w:pPr>
      <w:r>
        <w:rPr>
          <w:rFonts w:cs="Angsana New"/>
          <w:sz w:val="30"/>
          <w:szCs w:val="30"/>
          <w:cs/>
        </w:rPr>
        <w:br w:type="page"/>
      </w:r>
    </w:p>
    <w:p w:rsidR="007443CB" w:rsidRPr="00567835" w:rsidRDefault="007443CB" w:rsidP="005C0774">
      <w:pPr>
        <w:pStyle w:val="BodyText"/>
        <w:ind w:left="1800" w:right="-29"/>
        <w:jc w:val="thaiDistribute"/>
        <w:rPr>
          <w:rFonts w:cs="Angsana New"/>
          <w:sz w:val="30"/>
          <w:szCs w:val="30"/>
        </w:rPr>
      </w:pPr>
      <w:r w:rsidRPr="00567835">
        <w:rPr>
          <w:rFonts w:cs="Angsana New"/>
          <w:sz w:val="30"/>
          <w:szCs w:val="30"/>
          <w:cs/>
        </w:rPr>
        <w:lastRenderedPageBreak/>
        <w:t>เบี้ยประกันภัยเอาต่อ ส่วนแบ่งการเปลี่ยนแปลงในสำรองเบี้ยประกันภัยที่ยังไม่ถือเป็นรายได้ของ</w:t>
      </w:r>
      <w:r w:rsidR="009D7991">
        <w:rPr>
          <w:rFonts w:cs="Angsana New"/>
          <w:sz w:val="30"/>
          <w:szCs w:val="30"/>
        </w:rPr>
        <w:br/>
      </w:r>
      <w:r w:rsidRPr="00567835">
        <w:rPr>
          <w:rFonts w:cs="Angsana New"/>
          <w:sz w:val="30"/>
          <w:szCs w:val="30"/>
          <w:cs/>
        </w:rPr>
        <w:t>ผู้เอาประกันภัยต่อ รายได้ค่าจ้างและค่าบำเหน็จ และผลประโยชน์จ่ายตามกรมธรรม์ประกันภัย</w:t>
      </w:r>
      <w:r w:rsidR="002E4A78">
        <w:rPr>
          <w:rFonts w:cs="Angsana New"/>
          <w:sz w:val="30"/>
          <w:szCs w:val="30"/>
        </w:rPr>
        <w:br/>
      </w:r>
      <w:r w:rsidRPr="00567835">
        <w:rPr>
          <w:rFonts w:cs="Angsana New"/>
          <w:sz w:val="30"/>
          <w:szCs w:val="30"/>
          <w:cs/>
        </w:rPr>
        <w:t>ค่าสินไหมทดแทน และค่าใช้จ่ายในการจัดการสินไหมทดแทนรับคืนจากผู้เอาประกันภัยต่อ ถูกรับรู้เป็นค่าใช้จ่ายหรือรายได้ตามรูปแบบของบริการประกันภัยต่อที่รับเมื่อเกิดรายการ</w:t>
      </w:r>
    </w:p>
    <w:p w:rsidR="007263E7" w:rsidRPr="00567835" w:rsidRDefault="007263E7" w:rsidP="005C0774">
      <w:pPr>
        <w:pStyle w:val="BodyText"/>
        <w:ind w:left="1800" w:right="-29"/>
        <w:jc w:val="thaiDistribute"/>
        <w:rPr>
          <w:rFonts w:cs="Angsana New"/>
          <w:sz w:val="30"/>
          <w:szCs w:val="30"/>
        </w:rPr>
      </w:pPr>
    </w:p>
    <w:p w:rsidR="007443CB" w:rsidRPr="00567835" w:rsidRDefault="007443CB" w:rsidP="005C0774">
      <w:pPr>
        <w:pStyle w:val="BodyText"/>
        <w:ind w:left="1800" w:right="-29"/>
        <w:jc w:val="thaiDistribute"/>
        <w:rPr>
          <w:rFonts w:cs="Angsana New"/>
          <w:sz w:val="30"/>
          <w:szCs w:val="30"/>
        </w:rPr>
      </w:pPr>
      <w:r w:rsidRPr="00567835">
        <w:rPr>
          <w:rFonts w:cs="Angsana New"/>
          <w:sz w:val="30"/>
          <w:szCs w:val="30"/>
          <w:cs/>
        </w:rPr>
        <w:t>สินทรัพย์หรือหนี้สินจากการประกันภัยต่อ</w:t>
      </w:r>
      <w:r w:rsidR="003E223F" w:rsidRPr="00567835">
        <w:rPr>
          <w:rFonts w:cs="Angsana New"/>
          <w:sz w:val="30"/>
          <w:szCs w:val="30"/>
          <w:cs/>
        </w:rPr>
        <w:t>ถูกรับรู้ในงบแสดงฐานะการเงินซึ่งถูกแสดงภายใต้รายการลูกหนี้จากการประกันภัยต่อ</w:t>
      </w:r>
      <w:r w:rsidRPr="00567835">
        <w:rPr>
          <w:rFonts w:cs="Angsana New"/>
          <w:sz w:val="30"/>
          <w:szCs w:val="30"/>
          <w:cs/>
        </w:rPr>
        <w:t xml:space="preserve"> ส่วนแบ่งหนี้สินจากสัญญาประกันภัยของผู้เอาประกันภัยต่อ และเจ้าหนี้บริษัทประกันภัยต่อ ทั้งนี้ยอดสุทธิ</w:t>
      </w:r>
      <w:r w:rsidR="00DB3BBA">
        <w:rPr>
          <w:rFonts w:cs="Angsana New" w:hint="cs"/>
          <w:sz w:val="30"/>
          <w:szCs w:val="30"/>
          <w:cs/>
        </w:rPr>
        <w:t>สามารถแสดง</w:t>
      </w:r>
      <w:r w:rsidRPr="00567835">
        <w:rPr>
          <w:rFonts w:cs="Angsana New"/>
          <w:sz w:val="30"/>
          <w:szCs w:val="30"/>
          <w:cs/>
        </w:rPr>
        <w:t>ในงบแสดงฐานะการเงินได้ก็ต่อเมื่อกิจการมีสิทธิตามกฎหมายในการนำมาหักกลบลบกัน และตั้งใจที่จะรับหรือจ่ายชำระด้วยยอดสุทธิ หรือรับชำระรายการสินทรัพย์หรือจ่ายชำระรายการหนี้สินไปพร้อมกัน โดยการวัดมูลค่าของสินทรัพย์จากสัญญาประกันภัยต่อสอดคล้องกับการวัดมูลค่าของสัญญาประกันภัยนั้น ๆ</w:t>
      </w:r>
    </w:p>
    <w:p w:rsidR="007443CB" w:rsidRPr="00966AFF" w:rsidRDefault="007443CB" w:rsidP="005C0774">
      <w:pPr>
        <w:pStyle w:val="BodyText"/>
        <w:ind w:left="1800" w:right="-29"/>
        <w:jc w:val="thaiDistribute"/>
        <w:rPr>
          <w:rFonts w:cs="Angsana New"/>
          <w:sz w:val="30"/>
          <w:szCs w:val="30"/>
        </w:rPr>
      </w:pPr>
    </w:p>
    <w:p w:rsidR="00F0028F" w:rsidRDefault="007443CB" w:rsidP="005C0774">
      <w:pPr>
        <w:pStyle w:val="BodyText"/>
        <w:ind w:left="1800" w:right="-29"/>
        <w:jc w:val="thaiDistribute"/>
        <w:rPr>
          <w:rFonts w:cs="Angsana New"/>
          <w:sz w:val="30"/>
          <w:szCs w:val="30"/>
        </w:rPr>
      </w:pPr>
      <w:r w:rsidRPr="00567835">
        <w:rPr>
          <w:rFonts w:cs="Angsana New"/>
          <w:sz w:val="30"/>
          <w:szCs w:val="30"/>
          <w:cs/>
        </w:rPr>
        <w:t>จำนวนที่คาดว่าจะได้รับจะถูกประเมินสำหรับวัดการด้อยค่า ณ วันที่รายงาน โดยสินทรัพย์จากการประกันภัยต่อจะถือว่าเกิดการด้อยค่า ถ้ามีหลักฐานอย่างชัดเจนอันเป็นผลจากเหตุการณ์ที่เกิดขึ้นภายหลังการรับสินทรัพย์จากการประกันภัยต่อเมื่อเริ่มแรก ทำให้บริษัทย่อยอาจจะไม่ได้รับจำนวนเงินทั้งหมดตามเงื่อนไขของสัญญา และผลกระทบต่อจำนวนเงินจากเหตุการณ์ที่บริษัทย่อยจะได้รับจากผู้รับประกันภัยต่อ สามารถวัดมูลค่าได้อย่างน่าเชื่อถือ</w:t>
      </w:r>
    </w:p>
    <w:p w:rsidR="00966AFF" w:rsidRPr="00580BA1" w:rsidRDefault="00966AFF" w:rsidP="005C0774">
      <w:pPr>
        <w:pStyle w:val="BodyText"/>
        <w:ind w:left="1800" w:right="-29"/>
        <w:jc w:val="thaiDistribute"/>
        <w:rPr>
          <w:rFonts w:cs="Angsana New"/>
          <w:sz w:val="30"/>
          <w:szCs w:val="30"/>
          <w:cs/>
        </w:rPr>
      </w:pPr>
    </w:p>
    <w:p w:rsidR="007443CB" w:rsidRPr="00567835" w:rsidRDefault="007443CB" w:rsidP="007443CB">
      <w:pPr>
        <w:ind w:left="1620" w:firstLine="180"/>
        <w:jc w:val="thaiDistribute"/>
        <w:rPr>
          <w:i/>
          <w:iCs/>
          <w:color w:val="000000"/>
          <w:sz w:val="30"/>
          <w:szCs w:val="30"/>
        </w:rPr>
      </w:pPr>
      <w:r w:rsidRPr="00567835">
        <w:rPr>
          <w:i/>
          <w:iCs/>
          <w:color w:val="000000"/>
          <w:sz w:val="30"/>
          <w:szCs w:val="30"/>
          <w:cs/>
        </w:rPr>
        <w:t>การทดสอบความเพียงพอของหนี้สิน</w:t>
      </w:r>
    </w:p>
    <w:p w:rsidR="007443CB" w:rsidRPr="00966AFF" w:rsidRDefault="007443CB" w:rsidP="007443CB">
      <w:pPr>
        <w:ind w:left="1440" w:firstLine="360"/>
        <w:jc w:val="thaiDistribute"/>
        <w:rPr>
          <w:i/>
          <w:iCs/>
          <w:spacing w:val="-6"/>
          <w:sz w:val="30"/>
          <w:szCs w:val="30"/>
        </w:rPr>
      </w:pPr>
    </w:p>
    <w:p w:rsidR="007443CB" w:rsidRPr="00567835" w:rsidRDefault="007443CB" w:rsidP="007443CB">
      <w:pPr>
        <w:ind w:left="1440" w:firstLine="360"/>
        <w:jc w:val="thaiDistribute"/>
        <w:rPr>
          <w:i/>
          <w:iCs/>
          <w:spacing w:val="-6"/>
          <w:sz w:val="30"/>
          <w:szCs w:val="30"/>
        </w:rPr>
      </w:pPr>
      <w:r w:rsidRPr="00567835">
        <w:rPr>
          <w:i/>
          <w:iCs/>
          <w:spacing w:val="-6"/>
          <w:sz w:val="30"/>
          <w:szCs w:val="30"/>
          <w:cs/>
        </w:rPr>
        <w:t>สัญญาประกันภัยระยะสั้น</w:t>
      </w:r>
    </w:p>
    <w:p w:rsidR="007443CB" w:rsidRPr="00966AFF" w:rsidRDefault="007443CB" w:rsidP="007443CB">
      <w:pPr>
        <w:ind w:left="540"/>
        <w:jc w:val="thaiDistribute"/>
        <w:rPr>
          <w:spacing w:val="-6"/>
          <w:sz w:val="30"/>
          <w:szCs w:val="30"/>
        </w:rPr>
      </w:pPr>
    </w:p>
    <w:p w:rsidR="00EA5BF4" w:rsidRDefault="007443CB" w:rsidP="00966AFF">
      <w:pPr>
        <w:pStyle w:val="BodyText"/>
        <w:ind w:left="1800" w:right="-29"/>
        <w:jc w:val="thaiDistribute"/>
        <w:rPr>
          <w:rFonts w:cs="Angsana New"/>
          <w:sz w:val="30"/>
          <w:szCs w:val="30"/>
          <w:cs/>
        </w:rPr>
      </w:pPr>
      <w:r w:rsidRPr="00567835">
        <w:rPr>
          <w:rFonts w:cs="Angsana New"/>
          <w:sz w:val="30"/>
          <w:szCs w:val="30"/>
          <w:cs/>
        </w:rPr>
        <w:t>หนี้สินของบริษัทย่อยภายใต้สัญญาประกันภัยระยะสั้นถูกทดสอบความเพียงพอโดยเปรียบเทียบกับประมาณการที่ดีที่สุดของกระแสเงินสดในอนาคตที่เกิดจากสัญญากับมูลค่าตามบัญชีของหนี้สินรวมสำหรับเบี้ยประกันภัยที่ยังไม่ถือเป็นรายได้และค่าสินไหมทดแทนสำหรับกรมธรรม์ที่ยังมีผลบังคับใช้ ณ วันสิ้นรอบระยะเวลารายงาน ซึ่งคำนวณโดยวิธีการทางคณิตศาสตร์ประกันภัย โดยอ้างอิงจาก</w:t>
      </w:r>
      <w:r w:rsidRPr="00567835">
        <w:rPr>
          <w:rFonts w:cs="Angsana New"/>
          <w:sz w:val="30"/>
          <w:szCs w:val="30"/>
          <w:cs/>
        </w:rPr>
        <w:br/>
        <w:t>ข้อมูลค่าสินไหมทดแทนในอดีต และหากพบว่ามีจำนวนที่คาดว่าจะไม่เพียงพอ สำรองเพิ่มเติมจะถูกบันทึกเพิ่มในรายการเบี้ยประกันภัยที่ยังไม่ถือเป็นรายได้ หรือค่าสินไหมทดแทน และถูกรับรู้ในกำไรหรือขาดทุน</w:t>
      </w:r>
      <w:r w:rsidR="00EA5BF4">
        <w:rPr>
          <w:rFonts w:cs="Angsana New"/>
          <w:sz w:val="30"/>
          <w:szCs w:val="30"/>
          <w:cs/>
        </w:rPr>
        <w:br w:type="page"/>
      </w:r>
    </w:p>
    <w:p w:rsidR="007443CB" w:rsidRPr="00567835" w:rsidRDefault="007443CB" w:rsidP="007443CB">
      <w:pPr>
        <w:ind w:left="1620" w:firstLine="180"/>
        <w:jc w:val="thaiDistribute"/>
        <w:rPr>
          <w:i/>
          <w:iCs/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lastRenderedPageBreak/>
        <w:t>สัญญาประกันภัยระยะยาว</w:t>
      </w:r>
    </w:p>
    <w:p w:rsidR="007443CB" w:rsidRPr="00567835" w:rsidRDefault="007443CB" w:rsidP="007443CB">
      <w:pPr>
        <w:ind w:left="540"/>
        <w:jc w:val="thaiDistribute"/>
        <w:rPr>
          <w:spacing w:val="-6"/>
          <w:sz w:val="26"/>
          <w:szCs w:val="26"/>
          <w:cs/>
          <w:lang w:val="en-GB"/>
        </w:rPr>
      </w:pPr>
    </w:p>
    <w:p w:rsidR="007443CB" w:rsidRPr="00567835" w:rsidRDefault="007443CB" w:rsidP="00EA5BF4">
      <w:pPr>
        <w:pStyle w:val="BodyText"/>
        <w:ind w:left="1800" w:right="-29"/>
        <w:jc w:val="thaiDistribute"/>
        <w:rPr>
          <w:rFonts w:cs="Angsana New"/>
          <w:sz w:val="30"/>
          <w:szCs w:val="30"/>
        </w:rPr>
      </w:pPr>
      <w:r w:rsidRPr="00567835">
        <w:rPr>
          <w:rFonts w:cs="Angsana New"/>
          <w:sz w:val="30"/>
          <w:szCs w:val="30"/>
          <w:cs/>
        </w:rPr>
        <w:t>หนี้สินของบริษัทย่อยภายใต้สัญญาประกันภัยระยะยาวถูกทดสอบความเพียงพอโดยเปรียบเทียบประมาณการที่ดีที่สุดของกระแสเงินสดในอนาคตที่เกิดจากสัญญาโดยใช้ข้อสมมติปัจจุบันกับมูลค่าตามบัญชีของหนี้สินรวมสำหรับสำรองประกันภัยสำหรับสัญญาประกันภัยระยะยาว และหากพบว่ามีจำนวนที่คาดว่าจะไม่เพียงพอ สำรองเพิ่มเติมจะถูกบันทึกเพิ่มในรายการสำรองประกันภัยสำหรับสัญญาประกันภัยระยะยาว และถูกรับรู้ในกำไรหรือขาดทุน</w:t>
      </w:r>
    </w:p>
    <w:p w:rsidR="007263E7" w:rsidRPr="00567835" w:rsidRDefault="007263E7" w:rsidP="00EA5BF4">
      <w:pPr>
        <w:pStyle w:val="BodyText"/>
        <w:ind w:left="1800" w:right="-29"/>
        <w:jc w:val="thaiDistribute"/>
        <w:rPr>
          <w:rFonts w:cs="Angsana New"/>
          <w:sz w:val="30"/>
          <w:szCs w:val="30"/>
        </w:rPr>
      </w:pPr>
    </w:p>
    <w:p w:rsidR="007443CB" w:rsidRPr="00567835" w:rsidRDefault="007443CB" w:rsidP="00EA5BF4">
      <w:pPr>
        <w:pStyle w:val="BodyText"/>
        <w:ind w:left="1800" w:right="-29"/>
        <w:jc w:val="thaiDistribute"/>
        <w:rPr>
          <w:rFonts w:cs="Angsana New"/>
          <w:sz w:val="30"/>
          <w:szCs w:val="30"/>
        </w:rPr>
      </w:pPr>
      <w:r w:rsidRPr="00567835">
        <w:rPr>
          <w:rFonts w:cs="Angsana New"/>
          <w:sz w:val="30"/>
          <w:szCs w:val="30"/>
          <w:cs/>
        </w:rPr>
        <w:t>สำรองเพิ่มเติมสำหรับหนี้สินส่วนที่ไม่เพียงพอจะถูกบันทึก เมื่อสำรองที่ถูกคำนวณโดยใช้วิธีสำรองประกันภัยแบบเบี้ยประกันภัยรวมของกรมธรรม์ประกันภัยที่มีผลบังคับใช้ ณ วันที่รายงาน ซึ่งอ้างอิงจากหลักการประมาณการที่ดีที่สุดมากกว่าหนี้สินที่ถูกคำนวณโดยใช้วิธีสำรองเบี้ยประกันแบบเบี้ยประกันภัยสุทธิ</w:t>
      </w:r>
    </w:p>
    <w:p w:rsidR="007443CB" w:rsidRPr="00567835" w:rsidRDefault="007443CB" w:rsidP="00EA5BF4">
      <w:pPr>
        <w:pStyle w:val="BodyText"/>
        <w:ind w:left="1800" w:right="-29"/>
        <w:jc w:val="thaiDistribute"/>
        <w:rPr>
          <w:rFonts w:cs="Angsana New"/>
          <w:sz w:val="22"/>
          <w:szCs w:val="22"/>
        </w:rPr>
      </w:pPr>
    </w:p>
    <w:p w:rsidR="00B61CC6" w:rsidRPr="00580BA1" w:rsidRDefault="007443CB" w:rsidP="00EA5BF4">
      <w:pPr>
        <w:pStyle w:val="BodyText"/>
        <w:ind w:left="1800" w:right="-29"/>
        <w:jc w:val="thaiDistribute"/>
        <w:rPr>
          <w:rFonts w:cs="Angsana New"/>
          <w:sz w:val="30"/>
          <w:szCs w:val="30"/>
        </w:rPr>
      </w:pPr>
      <w:r w:rsidRPr="00567835">
        <w:rPr>
          <w:rFonts w:cs="Angsana New"/>
          <w:sz w:val="30"/>
          <w:szCs w:val="30"/>
          <w:cs/>
        </w:rPr>
        <w:t>ทั้งนี้ข้อสมมติที่ถูกใช้ในวิธีสำรองเบี้ยประกันแบบเบี้ยประกันภัยรวมเป็นไปตามที่กำหนดในประกาศคณะกรรมการกำกับและส่งเสริมการประกอบธุรกิจประกันภัย เรื่อง การประเมินราคาทรัพย์สินและหนี้สินของบริษัทประกันชีวิต พ.ศ. 2554 ยกเว้นอัตราดอกเบี้ยคิดลดซึ่งบริษัทย่อยได้ใช้อัตราดอกเบี้ยที่ปราศจากความเสี่ยง ณ ปัจจุบันที่ได้ปรับปรุงแล้ว สำหรับวัตถุประสงค์เพื่อการทดสอบความเพียงพอของหนี้สินตามที่ได้ปฏิบัติโดยทั่วไปในอุตสาหกรรมประกันชีวิต</w:t>
      </w:r>
      <w:r w:rsidR="00B61CC6">
        <w:rPr>
          <w:rFonts w:cs="Angsana New"/>
          <w:b/>
          <w:bCs/>
          <w:spacing w:val="-4"/>
          <w:sz w:val="30"/>
          <w:szCs w:val="30"/>
          <w:cs/>
        </w:rPr>
        <w:br w:type="page"/>
      </w:r>
    </w:p>
    <w:p w:rsidR="008D0BA8" w:rsidRPr="00567835" w:rsidRDefault="007443CB" w:rsidP="008D0BA8">
      <w:pPr>
        <w:tabs>
          <w:tab w:val="left" w:pos="540"/>
        </w:tabs>
        <w:jc w:val="thaiDistribute"/>
        <w:rPr>
          <w:b/>
          <w:bCs/>
          <w:spacing w:val="-4"/>
          <w:sz w:val="30"/>
          <w:szCs w:val="30"/>
        </w:rPr>
      </w:pPr>
      <w:r w:rsidRPr="00567835">
        <w:rPr>
          <w:b/>
          <w:bCs/>
          <w:spacing w:val="-4"/>
          <w:sz w:val="30"/>
          <w:szCs w:val="30"/>
        </w:rPr>
        <w:lastRenderedPageBreak/>
        <w:t>4</w:t>
      </w:r>
      <w:r w:rsidR="008D0BA8" w:rsidRPr="00567835">
        <w:rPr>
          <w:b/>
          <w:bCs/>
          <w:spacing w:val="-4"/>
          <w:sz w:val="30"/>
          <w:szCs w:val="30"/>
        </w:rPr>
        <w:tab/>
      </w:r>
      <w:r w:rsidR="008D0BA8" w:rsidRPr="00567835">
        <w:rPr>
          <w:b/>
          <w:bCs/>
          <w:spacing w:val="-4"/>
          <w:sz w:val="30"/>
          <w:szCs w:val="30"/>
          <w:cs/>
        </w:rPr>
        <w:t>การบริหารความเสี่ยง</w:t>
      </w:r>
    </w:p>
    <w:p w:rsidR="00215AC4" w:rsidRPr="00567835" w:rsidRDefault="00215AC4" w:rsidP="00DD592F">
      <w:pPr>
        <w:tabs>
          <w:tab w:val="left" w:pos="540"/>
        </w:tabs>
        <w:ind w:left="540"/>
        <w:jc w:val="thaiDistribute"/>
        <w:rPr>
          <w:spacing w:val="-4"/>
          <w:sz w:val="20"/>
          <w:szCs w:val="20"/>
        </w:rPr>
      </w:pPr>
    </w:p>
    <w:p w:rsidR="008D0BA8" w:rsidRPr="00567835" w:rsidRDefault="008D0BA8" w:rsidP="008D0BA8">
      <w:pPr>
        <w:ind w:firstLine="540"/>
        <w:jc w:val="thaiDistribute"/>
        <w:rPr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t>กรอบการบริหารจัดการความเสี่ยง</w:t>
      </w:r>
    </w:p>
    <w:p w:rsidR="008D0BA8" w:rsidRPr="00567835" w:rsidRDefault="008D0BA8" w:rsidP="00DD592F">
      <w:pPr>
        <w:tabs>
          <w:tab w:val="left" w:pos="540"/>
        </w:tabs>
        <w:ind w:left="540"/>
        <w:jc w:val="thaiDistribute"/>
        <w:rPr>
          <w:spacing w:val="-4"/>
          <w:sz w:val="20"/>
          <w:szCs w:val="20"/>
        </w:rPr>
      </w:pPr>
    </w:p>
    <w:p w:rsidR="008D0BA8" w:rsidRPr="00567835" w:rsidRDefault="008D0BA8" w:rsidP="008D0BA8">
      <w:pPr>
        <w:ind w:left="540" w:right="-28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คณะกรรมการธนาคารเป็นผู้รับผิดชอบเกี่ยวกับการจัดตั้งและการควบคุมดูแลกรอบการบริหารจัดการความเสี่ยงของธนาคารและบริษัทย่อย คณะกรรมการธนาคารได้จัดตั้งคณะกรรมการบริหารสินทรัพย์และหนี้สิน </w:t>
      </w:r>
      <w:r w:rsidR="00CD1A32" w:rsidRPr="00567835">
        <w:rPr>
          <w:sz w:val="30"/>
          <w:szCs w:val="30"/>
          <w:cs/>
        </w:rPr>
        <w:t xml:space="preserve">คณะกรรมการบริหารความเสี่ยง </w:t>
      </w:r>
      <w:r w:rsidRPr="00567835">
        <w:rPr>
          <w:sz w:val="30"/>
          <w:szCs w:val="30"/>
          <w:cs/>
        </w:rPr>
        <w:t>คณะกรรมการ</w:t>
      </w:r>
      <w:r w:rsidR="00907225" w:rsidRPr="00567835">
        <w:rPr>
          <w:sz w:val="30"/>
          <w:szCs w:val="30"/>
          <w:cs/>
        </w:rPr>
        <w:t xml:space="preserve">บริหาร </w:t>
      </w:r>
      <w:r w:rsidR="00CD1A32" w:rsidRPr="00567835">
        <w:rPr>
          <w:sz w:val="30"/>
          <w:szCs w:val="30"/>
          <w:cs/>
        </w:rPr>
        <w:t>และ</w:t>
      </w:r>
      <w:r w:rsidR="00907225" w:rsidRPr="00567835">
        <w:rPr>
          <w:sz w:val="30"/>
          <w:szCs w:val="30"/>
          <w:cs/>
        </w:rPr>
        <w:t>คณะกรรมการตรวจสอบ</w:t>
      </w:r>
      <w:r w:rsidRPr="00567835">
        <w:rPr>
          <w:sz w:val="30"/>
          <w:szCs w:val="30"/>
          <w:cs/>
        </w:rPr>
        <w:t xml:space="preserve"> ซึ่งมีหน้าที่รับผิดชอบเกี่ยวกับการพัฒนา การนำไปปฏิบัติและการควบคุมดูแลนโยบายการบริหารความเสี่ยงของธนาคารและบริษัทย่อยในด้านที่เฉพาะเจาะจง โดยจะรายงานกิจกรรมการดำเนินงานที่ได้จัดทำต่อคณะกรรมการธนาคารอย่างสม่ำเสมอ</w:t>
      </w:r>
    </w:p>
    <w:p w:rsidR="007443CB" w:rsidRPr="00567835" w:rsidRDefault="007443CB" w:rsidP="008025DA">
      <w:pPr>
        <w:autoSpaceDE w:val="0"/>
        <w:autoSpaceDN w:val="0"/>
        <w:adjustRightInd w:val="0"/>
        <w:ind w:left="540"/>
        <w:jc w:val="thaiDistribute"/>
        <w:rPr>
          <w:sz w:val="22"/>
          <w:szCs w:val="22"/>
          <w:lang w:eastAsia="en-US"/>
        </w:rPr>
      </w:pPr>
    </w:p>
    <w:p w:rsidR="00545456" w:rsidRPr="00567835" w:rsidRDefault="00146FA1" w:rsidP="008025DA">
      <w:pPr>
        <w:autoSpaceDE w:val="0"/>
        <w:autoSpaceDN w:val="0"/>
        <w:adjustRightInd w:val="0"/>
        <w:ind w:left="540"/>
        <w:jc w:val="thaiDistribute"/>
        <w:rPr>
          <w:sz w:val="30"/>
          <w:szCs w:val="30"/>
          <w:lang w:eastAsia="en-US"/>
        </w:rPr>
      </w:pPr>
      <w:r w:rsidRPr="00567835">
        <w:rPr>
          <w:sz w:val="30"/>
          <w:szCs w:val="30"/>
          <w:cs/>
          <w:lang w:eastAsia="en-US"/>
        </w:rPr>
        <w:t>นโยบายการบริหารความเสี่ยงของธนาคารและบริษัทย่อย</w:t>
      </w:r>
      <w:r w:rsidR="001D4010" w:rsidRPr="00567835">
        <w:rPr>
          <w:sz w:val="30"/>
          <w:szCs w:val="30"/>
          <w:cs/>
          <w:lang w:eastAsia="en-US"/>
        </w:rPr>
        <w:t xml:space="preserve"> </w:t>
      </w:r>
      <w:r w:rsidRPr="00567835">
        <w:rPr>
          <w:sz w:val="30"/>
          <w:szCs w:val="30"/>
          <w:cs/>
          <w:lang w:eastAsia="en-US"/>
        </w:rPr>
        <w:t>รวมถึงนโ</w:t>
      </w:r>
      <w:r w:rsidR="001D4010" w:rsidRPr="00567835">
        <w:rPr>
          <w:sz w:val="30"/>
          <w:szCs w:val="30"/>
          <w:cs/>
          <w:lang w:eastAsia="en-US"/>
        </w:rPr>
        <w:t>ยบายการประเมินความ</w:t>
      </w:r>
      <w:r w:rsidR="00CD1A32" w:rsidRPr="00567835">
        <w:rPr>
          <w:sz w:val="30"/>
          <w:szCs w:val="30"/>
          <w:cs/>
          <w:lang w:eastAsia="en-US"/>
        </w:rPr>
        <w:t>เพียงพอ</w:t>
      </w:r>
      <w:r w:rsidR="001D4010" w:rsidRPr="00567835">
        <w:rPr>
          <w:sz w:val="30"/>
          <w:szCs w:val="30"/>
          <w:cs/>
          <w:lang w:eastAsia="en-US"/>
        </w:rPr>
        <w:t>ของเงินกองทุน (</w:t>
      </w:r>
      <w:r w:rsidR="001D4010" w:rsidRPr="00567835">
        <w:rPr>
          <w:sz w:val="30"/>
          <w:szCs w:val="30"/>
          <w:lang w:eastAsia="en-US"/>
        </w:rPr>
        <w:t>ICAAP Policy</w:t>
      </w:r>
      <w:r w:rsidR="001D4010" w:rsidRPr="00567835">
        <w:rPr>
          <w:sz w:val="30"/>
          <w:szCs w:val="30"/>
          <w:cs/>
          <w:lang w:eastAsia="en-US"/>
        </w:rPr>
        <w:t xml:space="preserve">) </w:t>
      </w:r>
      <w:r w:rsidRPr="00567835">
        <w:rPr>
          <w:sz w:val="30"/>
          <w:szCs w:val="30"/>
          <w:cs/>
          <w:lang w:eastAsia="en-US"/>
        </w:rPr>
        <w:t>ได้ถูกจัดทำขึ้นเพื่อระบุและวิเคราะห์ความเสี่ยงที่เกี่ยวกับธนาคารและบริษัทย่อย เพื่อจัดการและควบคุมดูแลความเส</w:t>
      </w:r>
      <w:r w:rsidR="001D4010" w:rsidRPr="00567835">
        <w:rPr>
          <w:sz w:val="30"/>
          <w:szCs w:val="30"/>
          <w:cs/>
          <w:lang w:eastAsia="en-US"/>
        </w:rPr>
        <w:t xml:space="preserve">ี่ยงให้อยู่ในขอบเขตที่ยอมรับได้ </w:t>
      </w:r>
      <w:r w:rsidRPr="00567835">
        <w:rPr>
          <w:sz w:val="30"/>
          <w:szCs w:val="30"/>
          <w:cs/>
          <w:lang w:eastAsia="en-US"/>
        </w:rPr>
        <w:t>ซึ่งมีการทบทวนอย่างสม่ำเสมอเพื่อสะท้อนถึงการเปลี่ยนแปลงของสภาพตลาด สินค้า และบริการที่ให้แก่ลูกค้า ธนาคารและบริษัทย่อยมุ่งที่จะพัฒนาระเบียบข้อบังคับและการควบคุมโดยผ่านการนำไปปฏิบัติและการควบคุมดูแลนโยบายที่เหมาะสม รวมถึงขั้นตอนการดำเนินงานและการวัดผลเพื่อเพิ่</w:t>
      </w:r>
      <w:r w:rsidR="001D4010" w:rsidRPr="00567835">
        <w:rPr>
          <w:sz w:val="30"/>
          <w:szCs w:val="30"/>
          <w:cs/>
          <w:lang w:eastAsia="en-US"/>
        </w:rPr>
        <w:t>มประสิทธิภาพและประสิทธิ</w:t>
      </w:r>
      <w:r w:rsidRPr="00567835">
        <w:rPr>
          <w:sz w:val="30"/>
          <w:szCs w:val="30"/>
          <w:cs/>
          <w:lang w:eastAsia="en-US"/>
        </w:rPr>
        <w:t>ผ</w:t>
      </w:r>
      <w:r w:rsidR="001D4010" w:rsidRPr="00567835">
        <w:rPr>
          <w:sz w:val="30"/>
          <w:szCs w:val="30"/>
          <w:cs/>
          <w:lang w:eastAsia="en-US"/>
        </w:rPr>
        <w:t>ลของ</w:t>
      </w:r>
      <w:r w:rsidRPr="00567835">
        <w:rPr>
          <w:sz w:val="30"/>
          <w:szCs w:val="30"/>
          <w:cs/>
          <w:lang w:eastAsia="en-US"/>
        </w:rPr>
        <w:t>สภาพแวดล้อมการควบคุมภายในเพื่อที่จะให้พนักงานมีความเข้าใจเกี่ยวกับบทบาทและหน้าที่ความรับผิดชอบของตน</w:t>
      </w:r>
    </w:p>
    <w:p w:rsidR="00A02D4E" w:rsidRPr="00567835" w:rsidRDefault="00A02D4E" w:rsidP="00DD592F">
      <w:pPr>
        <w:tabs>
          <w:tab w:val="left" w:pos="540"/>
        </w:tabs>
        <w:ind w:left="540"/>
        <w:jc w:val="thaiDistribute"/>
        <w:rPr>
          <w:spacing w:val="-4"/>
          <w:sz w:val="22"/>
          <w:szCs w:val="22"/>
        </w:rPr>
      </w:pPr>
    </w:p>
    <w:p w:rsidR="00EB7A0D" w:rsidRPr="00567835" w:rsidRDefault="008D0BA8" w:rsidP="00580BA1">
      <w:pPr>
        <w:ind w:left="540" w:right="-28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>คณะกรรมการตรวจสอบของธนาคารมีหน้าที่รับผิดชอบเกี่ยวกับการควบคุมดูแลการดำเนินงานของธนาคารและบริษัทย่อยให้เป็นไปตามนโยบายและระเบียบที่ถูกต้อง และรับผิดชอบเกี่ยวกับการตรวจสอบกรอบการบริหาร</w:t>
      </w:r>
      <w:r w:rsidR="006B18E3" w:rsidRPr="00567835">
        <w:rPr>
          <w:sz w:val="30"/>
          <w:szCs w:val="30"/>
          <w:cs/>
        </w:rPr>
        <w:t xml:space="preserve">   </w:t>
      </w:r>
      <w:r w:rsidRPr="00567835">
        <w:rPr>
          <w:sz w:val="30"/>
          <w:szCs w:val="30"/>
          <w:cs/>
        </w:rPr>
        <w:t>ความเสี่ยงว่าเหมาะสมหรือไม่ โดยคำนึงถึงความเสี่ยงที่เกี่ยวข้องกับธนาคาร</w:t>
      </w:r>
      <w:r w:rsidR="00907225" w:rsidRPr="00567835">
        <w:rPr>
          <w:sz w:val="30"/>
          <w:szCs w:val="30"/>
          <w:cs/>
        </w:rPr>
        <w:t>และบริษัทย่อย</w:t>
      </w:r>
      <w:r w:rsidRPr="00567835">
        <w:rPr>
          <w:sz w:val="30"/>
          <w:szCs w:val="30"/>
          <w:cs/>
        </w:rPr>
        <w:t xml:space="preserve"> นอกจากนี้หน่วยงานตรวจสอบภายในได้ช่วยคณะกรรมการตรวจสอบของธนาคาร ตรวจสอบการควบคุมและวิธีการควบคุมอย่างสม่ำเสมอ ซึ่งผลการตรวจสอบจะถูกรายงานแก่คณะกรรมการตรวจสอบของธนาคาร</w:t>
      </w:r>
      <w:r w:rsidR="00EB7A0D" w:rsidRPr="00567835">
        <w:rPr>
          <w:sz w:val="30"/>
          <w:szCs w:val="30"/>
          <w:cs/>
        </w:rPr>
        <w:br w:type="page"/>
      </w:r>
    </w:p>
    <w:p w:rsidR="008D0BA8" w:rsidRPr="00567835" w:rsidRDefault="007443CB" w:rsidP="00EB0706">
      <w:pPr>
        <w:tabs>
          <w:tab w:val="left" w:pos="1080"/>
        </w:tabs>
        <w:ind w:left="540" w:right="-115"/>
        <w:jc w:val="thaiDistribute"/>
        <w:rPr>
          <w:sz w:val="30"/>
          <w:szCs w:val="30"/>
        </w:rPr>
      </w:pPr>
      <w:r w:rsidRPr="00567835">
        <w:rPr>
          <w:sz w:val="30"/>
          <w:szCs w:val="30"/>
        </w:rPr>
        <w:lastRenderedPageBreak/>
        <w:t>4</w:t>
      </w:r>
      <w:r w:rsidR="008D0BA8" w:rsidRPr="00567835">
        <w:rPr>
          <w:sz w:val="30"/>
          <w:szCs w:val="30"/>
          <w:cs/>
        </w:rPr>
        <w:t>.</w:t>
      </w:r>
      <w:r w:rsidR="008D0BA8" w:rsidRPr="00567835">
        <w:rPr>
          <w:sz w:val="30"/>
          <w:szCs w:val="30"/>
        </w:rPr>
        <w:t>1</w:t>
      </w:r>
      <w:r w:rsidR="00E07759" w:rsidRPr="00567835">
        <w:rPr>
          <w:sz w:val="30"/>
          <w:szCs w:val="30"/>
        </w:rPr>
        <w:tab/>
      </w:r>
      <w:r w:rsidR="008D0BA8" w:rsidRPr="00567835">
        <w:rPr>
          <w:sz w:val="30"/>
          <w:szCs w:val="30"/>
          <w:cs/>
        </w:rPr>
        <w:t>ความเสี่ยงด้านเครดิต</w:t>
      </w:r>
    </w:p>
    <w:p w:rsidR="008D0BA8" w:rsidRPr="00567835" w:rsidRDefault="008D0BA8" w:rsidP="008D0BA8">
      <w:pPr>
        <w:ind w:left="1080" w:right="-25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108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ความเสี่ยงด้านเครดิต คือ ความเสี่ยงจากการที่ลูกหนี้ไม่สามารถชำระเงินต้นหรือดอกเบี้ยได้ตามสัญญา หรือกรณีที่คู่สัญญาไม่ปฏิบัติตามเงื่อนไข หรือข้อตกลงในสัญญา ทั้งนี้ความเสี่ยงด้านสินเชื่อครอบคลุมไปถึงผลิตภัณฑ์ทางการเงินทุกประเภท ทั้งธุรกรรมที่อยู่บนงบแสดงฐานะการเงิน เช่น เงินให้กู้ยืม เงินเบิกเกินบัญชี ตั๋วเงิน ตลอดจนลูกหนี้ตามสัญญาประเภทอื่น ๆ และธุรกรรมนอกงบแสดงฐานะการเงิน เช่น การซื้อขายอนุพันธ์ หนังสือค้ำประกันประเภทต่าง ๆ เป็นต้น</w:t>
      </w:r>
    </w:p>
    <w:p w:rsidR="00A02D4E" w:rsidRPr="00567835" w:rsidRDefault="00A02D4E" w:rsidP="008D0BA8">
      <w:pPr>
        <w:ind w:left="1080" w:right="-25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108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ธนาคาร</w:t>
      </w:r>
      <w:r w:rsidR="00EB7A0D" w:rsidRPr="00567835">
        <w:rPr>
          <w:sz w:val="30"/>
          <w:szCs w:val="30"/>
          <w:cs/>
        </w:rPr>
        <w:t>และบริษัทย่อย</w:t>
      </w:r>
      <w:r w:rsidRPr="00567835">
        <w:rPr>
          <w:sz w:val="30"/>
          <w:szCs w:val="30"/>
          <w:cs/>
        </w:rPr>
        <w:t>จัดโครงสร้างองค์กรด้านสินเชื่อให้มีการถ่วงดุล (</w:t>
      </w:r>
      <w:r w:rsidRPr="00567835">
        <w:rPr>
          <w:sz w:val="30"/>
          <w:szCs w:val="30"/>
        </w:rPr>
        <w:t>Check and Balance</w:t>
      </w:r>
      <w:r w:rsidRPr="00567835">
        <w:rPr>
          <w:sz w:val="30"/>
          <w:szCs w:val="30"/>
          <w:cs/>
        </w:rPr>
        <w:t>) โดยแยกหน่วยงานธุรกิจกับหน่วยงานอนุมัติสินเชื่อออกจากกันอย่างชัดเจน และกำหนดอำนาจอนุมัติสินเชื่</w:t>
      </w:r>
      <w:r w:rsidR="00ED0904" w:rsidRPr="00567835">
        <w:rPr>
          <w:sz w:val="30"/>
          <w:szCs w:val="30"/>
          <w:cs/>
        </w:rPr>
        <w:t>อในแต่ละระดับ</w:t>
      </w:r>
      <w:r w:rsidRPr="00567835">
        <w:rPr>
          <w:sz w:val="30"/>
          <w:szCs w:val="30"/>
          <w:cs/>
        </w:rPr>
        <w:t>ตามระดับความเสี่ยง หรือระดับความสูญเสียที่คาดว่าจะเกิดขึ้น ตลอดจนจัดให้มีนโยบาย</w:t>
      </w:r>
      <w:r w:rsidR="00ED0904" w:rsidRPr="00567835">
        <w:rPr>
          <w:sz w:val="30"/>
          <w:szCs w:val="30"/>
          <w:cs/>
        </w:rPr>
        <w:t>และหลักเกณฑ์</w:t>
      </w:r>
      <w:r w:rsidRPr="00567835">
        <w:rPr>
          <w:sz w:val="30"/>
          <w:szCs w:val="30"/>
          <w:cs/>
        </w:rPr>
        <w:t xml:space="preserve">การบริหารความเสี่ยงด้านเครดิตที่สำคัญต่าง ๆ โดยได้รับอนุมัติจากคณะกรรมการธนาคาร อาทิเช่น </w:t>
      </w:r>
    </w:p>
    <w:p w:rsidR="002113A3" w:rsidRPr="00567835" w:rsidRDefault="002113A3" w:rsidP="00E17C5B">
      <w:pPr>
        <w:ind w:left="1080" w:right="-25"/>
        <w:jc w:val="thaiDistribute"/>
        <w:rPr>
          <w:sz w:val="30"/>
          <w:szCs w:val="30"/>
        </w:rPr>
      </w:pPr>
    </w:p>
    <w:p w:rsidR="004D7A2C" w:rsidRPr="00567835" w:rsidRDefault="004D7A2C" w:rsidP="004D7A2C">
      <w:pPr>
        <w:ind w:left="1800" w:right="-25" w:hanging="360"/>
        <w:jc w:val="thaiDistribute"/>
        <w:rPr>
          <w:sz w:val="30"/>
          <w:szCs w:val="30"/>
        </w:rPr>
      </w:pPr>
      <w:r w:rsidRPr="00567835">
        <w:rPr>
          <w:sz w:val="24"/>
          <w:szCs w:val="24"/>
        </w:rPr>
        <w:sym w:font="Symbol" w:char="F0B7"/>
      </w:r>
      <w:r w:rsidRPr="00567835">
        <w:rPr>
          <w:sz w:val="24"/>
          <w:szCs w:val="24"/>
          <w:cs/>
        </w:rPr>
        <w:tab/>
      </w:r>
      <w:r w:rsidRPr="00567835">
        <w:rPr>
          <w:sz w:val="30"/>
          <w:szCs w:val="30"/>
          <w:cs/>
        </w:rPr>
        <w:t>แนวนโยบายสินเชื่อ</w:t>
      </w:r>
    </w:p>
    <w:p w:rsidR="004D7A2C" w:rsidRPr="00567835" w:rsidRDefault="004D7A2C" w:rsidP="004D7A2C">
      <w:pPr>
        <w:numPr>
          <w:ilvl w:val="2"/>
          <w:numId w:val="6"/>
        </w:numPr>
        <w:tabs>
          <w:tab w:val="left" w:pos="1800"/>
        </w:tabs>
        <w:ind w:left="2070" w:hanging="630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>นโยบายการประเมินมูลค่าหลักประกันและอสังหาริมทรัพย์รอการขายที่ได้มาจากการชำระหนี้ หรือซื้อจากการขายทอดตลาด</w:t>
      </w:r>
    </w:p>
    <w:p w:rsidR="004D7A2C" w:rsidRPr="00567835" w:rsidRDefault="004D7A2C" w:rsidP="004D7A2C">
      <w:pPr>
        <w:numPr>
          <w:ilvl w:val="2"/>
          <w:numId w:val="6"/>
        </w:numPr>
        <w:tabs>
          <w:tab w:val="left" w:pos="1800"/>
        </w:tabs>
        <w:ind w:left="2070" w:hanging="630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>นโยบายจัดชั้นสินทรัพย์ การกันเงินสำรอง และการตัดจำหน่ายสินทรัพย์ที่เสียหายออกจากบัญชี</w:t>
      </w:r>
    </w:p>
    <w:p w:rsidR="004D7A2C" w:rsidRPr="00567835" w:rsidRDefault="004D7A2C" w:rsidP="004D7A2C">
      <w:pPr>
        <w:numPr>
          <w:ilvl w:val="2"/>
          <w:numId w:val="6"/>
        </w:numPr>
        <w:tabs>
          <w:tab w:val="left" w:pos="1800"/>
        </w:tabs>
        <w:ind w:left="2070" w:hanging="630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>นโยบาย</w:t>
      </w:r>
      <w:proofErr w:type="spellStart"/>
      <w:r w:rsidRPr="00567835">
        <w:rPr>
          <w:sz w:val="30"/>
          <w:szCs w:val="30"/>
          <w:cs/>
        </w:rPr>
        <w:t>ธรรมาภิ</w:t>
      </w:r>
      <w:proofErr w:type="spellEnd"/>
      <w:r w:rsidRPr="00567835">
        <w:rPr>
          <w:sz w:val="30"/>
          <w:szCs w:val="30"/>
          <w:cs/>
        </w:rPr>
        <w:t>บาลแบบจำลองความเสี่ยงด้านเครดิต</w:t>
      </w:r>
    </w:p>
    <w:p w:rsidR="004D7A2C" w:rsidRPr="00567835" w:rsidRDefault="004D7A2C" w:rsidP="004D7A2C">
      <w:pPr>
        <w:numPr>
          <w:ilvl w:val="2"/>
          <w:numId w:val="6"/>
        </w:numPr>
        <w:tabs>
          <w:tab w:val="left" w:pos="1800"/>
        </w:tabs>
        <w:ind w:left="2070" w:hanging="630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 xml:space="preserve">การให้ </w:t>
      </w:r>
      <w:r w:rsidRPr="00567835">
        <w:rPr>
          <w:sz w:val="30"/>
          <w:szCs w:val="30"/>
        </w:rPr>
        <w:t xml:space="preserve">Rating </w:t>
      </w:r>
      <w:r w:rsidRPr="00567835">
        <w:rPr>
          <w:sz w:val="30"/>
          <w:szCs w:val="30"/>
          <w:cs/>
        </w:rPr>
        <w:t>สำหรับลูกหนี้สินเชื่อที่ไม่ใช่ลูกหนี้รายย่อย</w:t>
      </w:r>
    </w:p>
    <w:p w:rsidR="004D7A2C" w:rsidRPr="00567835" w:rsidRDefault="004D7A2C" w:rsidP="004D7A2C">
      <w:pPr>
        <w:numPr>
          <w:ilvl w:val="2"/>
          <w:numId w:val="6"/>
        </w:numPr>
        <w:tabs>
          <w:tab w:val="left" w:pos="1800"/>
        </w:tabs>
        <w:ind w:left="2070" w:hanging="630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>นโยบายการบริหารความเสี่ยงคู่สัญญา</w:t>
      </w:r>
    </w:p>
    <w:p w:rsidR="004D7A2C" w:rsidRPr="00567835" w:rsidRDefault="004D7A2C" w:rsidP="004D7A2C">
      <w:pPr>
        <w:numPr>
          <w:ilvl w:val="2"/>
          <w:numId w:val="6"/>
        </w:numPr>
        <w:tabs>
          <w:tab w:val="left" w:pos="1800"/>
        </w:tabs>
        <w:ind w:left="2070" w:hanging="63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นโยบายการบริหารความเสี่ยงของประเทศคู่สัญญา</w:t>
      </w:r>
    </w:p>
    <w:p w:rsidR="008D0BA8" w:rsidRPr="00567835" w:rsidRDefault="008D0BA8" w:rsidP="008D0BA8">
      <w:pPr>
        <w:ind w:left="1080" w:right="-25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108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ความเสี่ยงด้านเครดิตมีความแตกต่างกันไปตามประเภทของสินเชื่อ จึงมีการใช้วิธีการวัดระดับความเสี่ยงที่แตกต่างกัน ทั้งการใช้เครื่องมือทางสถิติอย่างง่าย ตลอดจนการใช้เครื่องมือทางสถิติที่มีความซับซ้อนมากขึ้น เพื่อให้สามารถสะท้อนความเสี่ยงในสินเชื่อแต่ละประเภทได้อย่างเหมาะสม</w:t>
      </w:r>
    </w:p>
    <w:p w:rsidR="00DC6DD4" w:rsidRPr="00567835" w:rsidRDefault="00DC6DD4" w:rsidP="001D6F53">
      <w:pPr>
        <w:ind w:left="1080" w:right="-25"/>
        <w:jc w:val="thaiDistribute"/>
        <w:rPr>
          <w:sz w:val="30"/>
          <w:szCs w:val="30"/>
        </w:rPr>
      </w:pPr>
    </w:p>
    <w:p w:rsidR="007263E7" w:rsidRPr="00567835" w:rsidRDefault="008D0BA8" w:rsidP="00F0028F">
      <w:pPr>
        <w:ind w:left="108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ธนาคาร</w:t>
      </w:r>
      <w:r w:rsidR="00EB7A0D" w:rsidRPr="00567835">
        <w:rPr>
          <w:sz w:val="30"/>
          <w:szCs w:val="30"/>
          <w:cs/>
        </w:rPr>
        <w:t>และบริษัทย่อย</w:t>
      </w:r>
      <w:r w:rsidRPr="00567835">
        <w:rPr>
          <w:sz w:val="30"/>
          <w:szCs w:val="30"/>
          <w:cs/>
        </w:rPr>
        <w:t>กำหนดให้มีการรายงานความเสี่ยงด้านเครดิตอย่างสม่ำเสมอ ข้อมูลการรายงาน</w:t>
      </w:r>
      <w:r w:rsidR="001B0063" w:rsidRPr="00567835">
        <w:rPr>
          <w:sz w:val="30"/>
          <w:szCs w:val="30"/>
          <w:cs/>
        </w:rPr>
        <w:br/>
      </w:r>
      <w:r w:rsidRPr="00567835">
        <w:rPr>
          <w:sz w:val="30"/>
          <w:szCs w:val="30"/>
          <w:cs/>
        </w:rPr>
        <w:t>ความเสี่ยงด้านเครดิตของธนาคารและกลุ่มธุรกิจทางการเงิน จะถูกนำเสนอต่อคณะกรรมการบริหารความเสี่ยงเป็นประจำทุกเดือน ทั้งในเรื่องของการขยายตัวสินเชื่อ คุณภาพหนี้ การกระจุกตัวด้านเครดิตและการกระจายการลงทุน เป็นต้น</w:t>
      </w:r>
      <w:r w:rsidR="007263E7" w:rsidRPr="00567835">
        <w:rPr>
          <w:sz w:val="30"/>
          <w:szCs w:val="30"/>
          <w:cs/>
        </w:rPr>
        <w:br w:type="page"/>
      </w:r>
    </w:p>
    <w:p w:rsidR="008D0BA8" w:rsidRPr="00567835" w:rsidRDefault="007443CB" w:rsidP="0001131A">
      <w:pPr>
        <w:tabs>
          <w:tab w:val="left" w:pos="1080"/>
        </w:tabs>
        <w:ind w:right="-115" w:firstLine="540"/>
        <w:jc w:val="thaiDistribute"/>
        <w:rPr>
          <w:sz w:val="30"/>
          <w:szCs w:val="30"/>
        </w:rPr>
      </w:pPr>
      <w:r w:rsidRPr="00567835">
        <w:rPr>
          <w:sz w:val="30"/>
          <w:szCs w:val="30"/>
        </w:rPr>
        <w:lastRenderedPageBreak/>
        <w:t>4</w:t>
      </w:r>
      <w:r w:rsidR="008D0BA8" w:rsidRPr="00567835">
        <w:rPr>
          <w:sz w:val="30"/>
          <w:szCs w:val="30"/>
          <w:cs/>
        </w:rPr>
        <w:t>.</w:t>
      </w:r>
      <w:r w:rsidR="008D0BA8" w:rsidRPr="00567835">
        <w:rPr>
          <w:sz w:val="30"/>
          <w:szCs w:val="30"/>
        </w:rPr>
        <w:t>2</w:t>
      </w:r>
      <w:r w:rsidR="008D0BA8" w:rsidRPr="00567835">
        <w:rPr>
          <w:sz w:val="30"/>
          <w:szCs w:val="30"/>
        </w:rPr>
        <w:tab/>
      </w:r>
      <w:r w:rsidR="008D0BA8" w:rsidRPr="00567835">
        <w:rPr>
          <w:sz w:val="30"/>
          <w:szCs w:val="30"/>
          <w:cs/>
        </w:rPr>
        <w:t>ความเสี่ยงด้านอัตราดอกเบี้ย</w:t>
      </w:r>
    </w:p>
    <w:p w:rsidR="008D0BA8" w:rsidRPr="0088595E" w:rsidRDefault="008D0BA8" w:rsidP="008D0BA8">
      <w:pPr>
        <w:ind w:left="1080" w:right="-25"/>
        <w:jc w:val="thaiDistribute"/>
        <w:rPr>
          <w:sz w:val="30"/>
          <w:szCs w:val="30"/>
        </w:rPr>
      </w:pPr>
    </w:p>
    <w:p w:rsidR="00447E7A" w:rsidRPr="00567835" w:rsidRDefault="008D0BA8" w:rsidP="00205CB9">
      <w:pPr>
        <w:ind w:left="108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ความเสี่ยงด้านอัตราดอกเบี้ย เกิดจากการเปลี่ยนแปลงของอัตราดอกเบี้ย </w:t>
      </w:r>
      <w:r w:rsidR="00405D32" w:rsidRPr="00567835">
        <w:rPr>
          <w:sz w:val="30"/>
          <w:szCs w:val="30"/>
          <w:cs/>
        </w:rPr>
        <w:t>อันอาจ</w:t>
      </w:r>
      <w:r w:rsidRPr="00567835">
        <w:rPr>
          <w:sz w:val="30"/>
          <w:szCs w:val="30"/>
          <w:cs/>
        </w:rPr>
        <w:t>มีผลให้เกิดความผันผวนต่อรายได้ดอกเบี้ยสุทธิใน</w:t>
      </w:r>
      <w:r w:rsidR="002925CD">
        <w:rPr>
          <w:sz w:val="30"/>
          <w:szCs w:val="30"/>
          <w:cs/>
        </w:rPr>
        <w:t>งวด</w:t>
      </w:r>
      <w:r w:rsidRPr="00567835">
        <w:rPr>
          <w:sz w:val="30"/>
          <w:szCs w:val="30"/>
          <w:cs/>
        </w:rPr>
        <w:t>ปัจจุบันและใ</w:t>
      </w:r>
      <w:r w:rsidR="00DC6DD4" w:rsidRPr="00567835">
        <w:rPr>
          <w:sz w:val="30"/>
          <w:szCs w:val="30"/>
          <w:cs/>
        </w:rPr>
        <w:t>น</w:t>
      </w:r>
      <w:r w:rsidRPr="00567835">
        <w:rPr>
          <w:sz w:val="30"/>
          <w:szCs w:val="30"/>
          <w:cs/>
        </w:rPr>
        <w:t>อนาคต</w:t>
      </w:r>
      <w:r w:rsidR="00447E7A" w:rsidRPr="00567835">
        <w:rPr>
          <w:sz w:val="30"/>
          <w:szCs w:val="30"/>
          <w:cs/>
        </w:rPr>
        <w:t>และ/หรือเกิดความผันผวนต่อมูลค่าทางเศรษฐกิจ</w:t>
      </w:r>
      <w:r w:rsidR="00B5161C" w:rsidRPr="00567835">
        <w:rPr>
          <w:sz w:val="30"/>
          <w:szCs w:val="30"/>
          <w:cs/>
        </w:rPr>
        <w:t xml:space="preserve"> ความเสี่ยง</w:t>
      </w:r>
      <w:r w:rsidR="00C53D21" w:rsidRPr="00567835">
        <w:rPr>
          <w:sz w:val="30"/>
          <w:szCs w:val="30"/>
          <w:cs/>
        </w:rPr>
        <w:t>ด้าน</w:t>
      </w:r>
      <w:r w:rsidRPr="00567835">
        <w:rPr>
          <w:sz w:val="30"/>
          <w:szCs w:val="30"/>
          <w:cs/>
        </w:rPr>
        <w:t>อัตราดอกเบี้ยเกิดจากโครงสร้างและลักษณะของสินทรัพย์ หนี้สิน</w:t>
      </w:r>
      <w:r w:rsidR="00447E7A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ส่วนของเจ้าของ</w:t>
      </w:r>
      <w:r w:rsidR="00A324E6" w:rsidRPr="00567835">
        <w:rPr>
          <w:sz w:val="30"/>
          <w:szCs w:val="30"/>
          <w:cs/>
        </w:rPr>
        <w:t>และรายการ</w:t>
      </w:r>
      <w:r w:rsidR="00447E7A" w:rsidRPr="00567835">
        <w:rPr>
          <w:sz w:val="30"/>
          <w:szCs w:val="30"/>
          <w:cs/>
        </w:rPr>
        <w:t>นอก</w:t>
      </w:r>
      <w:r w:rsidR="001B0063" w:rsidRPr="00567835">
        <w:rPr>
          <w:sz w:val="30"/>
          <w:szCs w:val="30"/>
          <w:cs/>
        </w:rPr>
        <w:br/>
      </w:r>
      <w:r w:rsidR="00447E7A" w:rsidRPr="00567835">
        <w:rPr>
          <w:sz w:val="30"/>
          <w:szCs w:val="30"/>
          <w:cs/>
        </w:rPr>
        <w:t>งบ</w:t>
      </w:r>
      <w:r w:rsidR="007F4DAE" w:rsidRPr="00567835">
        <w:rPr>
          <w:sz w:val="30"/>
          <w:szCs w:val="30"/>
          <w:cs/>
        </w:rPr>
        <w:t>แสดงฐานะการเงิน</w:t>
      </w:r>
      <w:r w:rsidR="00447E7A" w:rsidRPr="00567835">
        <w:rPr>
          <w:sz w:val="30"/>
          <w:szCs w:val="30"/>
          <w:cs/>
        </w:rPr>
        <w:t>ของธนาคาร</w:t>
      </w:r>
      <w:r w:rsidR="00EB7A0D" w:rsidRPr="00567835">
        <w:rPr>
          <w:sz w:val="30"/>
          <w:szCs w:val="30"/>
          <w:cs/>
        </w:rPr>
        <w:t>และบริษัทย่อย</w:t>
      </w:r>
    </w:p>
    <w:p w:rsidR="00A02D4E" w:rsidRPr="0088595E" w:rsidRDefault="00A02D4E" w:rsidP="00447E7A">
      <w:pPr>
        <w:ind w:left="1080" w:right="-25"/>
        <w:jc w:val="thaiDistribute"/>
        <w:rPr>
          <w:sz w:val="30"/>
          <w:szCs w:val="30"/>
          <w:cs/>
        </w:rPr>
      </w:pPr>
    </w:p>
    <w:p w:rsidR="0088595E" w:rsidRDefault="00B5161C" w:rsidP="00A460BB">
      <w:pPr>
        <w:ind w:left="1080" w:right="-28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>ธนาคาร</w:t>
      </w:r>
      <w:r w:rsidR="00EB7A0D" w:rsidRPr="00567835">
        <w:rPr>
          <w:sz w:val="30"/>
          <w:szCs w:val="30"/>
          <w:cs/>
        </w:rPr>
        <w:t>และบริษัทย่อย</w:t>
      </w:r>
      <w:r w:rsidRPr="00567835">
        <w:rPr>
          <w:sz w:val="30"/>
          <w:szCs w:val="30"/>
          <w:cs/>
        </w:rPr>
        <w:t>มีการจัดทำนโยบายเพื่อใช้</w:t>
      </w:r>
      <w:r w:rsidR="008D0BA8" w:rsidRPr="00567835">
        <w:rPr>
          <w:sz w:val="30"/>
          <w:szCs w:val="30"/>
          <w:cs/>
        </w:rPr>
        <w:t>ในการบร</w:t>
      </w:r>
      <w:r w:rsidRPr="00567835">
        <w:rPr>
          <w:sz w:val="30"/>
          <w:szCs w:val="30"/>
          <w:cs/>
        </w:rPr>
        <w:t>ิหาร</w:t>
      </w:r>
      <w:r w:rsidR="008D0BA8" w:rsidRPr="00567835">
        <w:rPr>
          <w:sz w:val="30"/>
          <w:szCs w:val="30"/>
          <w:cs/>
        </w:rPr>
        <w:t>จัดการความเสี่ยง</w:t>
      </w:r>
      <w:r w:rsidRPr="00567835">
        <w:rPr>
          <w:sz w:val="30"/>
          <w:szCs w:val="30"/>
          <w:cs/>
        </w:rPr>
        <w:t>ด้านอัตราดอกเบี้ยเพื่อให้มั่นใจว่าความเสี่ยงด้านอัตราดอกเบี้ยอยู่ในระดับที่ยอมรับได้ ธนาคาร</w:t>
      </w:r>
      <w:r w:rsidR="00EB7A0D" w:rsidRPr="00567835">
        <w:rPr>
          <w:sz w:val="30"/>
          <w:szCs w:val="30"/>
          <w:cs/>
        </w:rPr>
        <w:t>และบริษัทย่อย</w:t>
      </w:r>
      <w:r w:rsidRPr="00567835">
        <w:rPr>
          <w:sz w:val="30"/>
          <w:szCs w:val="30"/>
          <w:cs/>
        </w:rPr>
        <w:t>ได้ใช้ธุรกรรมอนุพั</w:t>
      </w:r>
      <w:r w:rsidR="00405D32" w:rsidRPr="00567835">
        <w:rPr>
          <w:sz w:val="30"/>
          <w:szCs w:val="30"/>
          <w:cs/>
        </w:rPr>
        <w:t>น</w:t>
      </w:r>
      <w:r w:rsidRPr="00567835">
        <w:rPr>
          <w:sz w:val="30"/>
          <w:szCs w:val="30"/>
          <w:cs/>
        </w:rPr>
        <w:t>ธ์ทางการเงินเป็นส่วนหนึ่งในการบริหารจัดการ</w:t>
      </w:r>
      <w:r w:rsidR="008D0BA8" w:rsidRPr="00567835">
        <w:rPr>
          <w:sz w:val="30"/>
          <w:szCs w:val="30"/>
          <w:cs/>
        </w:rPr>
        <w:t>สินทรัพย์และหนี้สินของธนาคารเพื่อป้องกันความเสี่ยงที่อาจจะเกิดขึ้นจาก</w:t>
      </w:r>
      <w:r w:rsidR="00447E7A" w:rsidRPr="00567835">
        <w:rPr>
          <w:sz w:val="30"/>
          <w:szCs w:val="30"/>
          <w:cs/>
        </w:rPr>
        <w:t>การเปลี่ยนแปลงของ</w:t>
      </w:r>
      <w:r w:rsidR="008D0BA8" w:rsidRPr="00567835">
        <w:rPr>
          <w:sz w:val="30"/>
          <w:szCs w:val="30"/>
          <w:cs/>
        </w:rPr>
        <w:t>อัตราดอกเบี้ย การจัดการความเสี่ยงโดยใช้ตราสารทางการเงินนี้ต้องเป็นไปตามนโยบายและแนวทางที่คณะกรรมการธนาคาร</w:t>
      </w:r>
      <w:r w:rsidR="00E841D2" w:rsidRPr="00567835">
        <w:rPr>
          <w:sz w:val="30"/>
          <w:szCs w:val="30"/>
          <w:cs/>
        </w:rPr>
        <w:t>และคณะกรรมการบริหาร</w:t>
      </w:r>
      <w:r w:rsidR="008D0BA8" w:rsidRPr="00567835">
        <w:rPr>
          <w:sz w:val="30"/>
          <w:szCs w:val="30"/>
          <w:cs/>
        </w:rPr>
        <w:t>ให้ความเห็นชอบแล้ว รวมถึงมีการควบคุม</w:t>
      </w:r>
      <w:r w:rsidR="0007783D" w:rsidRPr="00567835">
        <w:rPr>
          <w:sz w:val="30"/>
          <w:szCs w:val="30"/>
          <w:cs/>
        </w:rPr>
        <w:t>ดูแล</w:t>
      </w:r>
      <w:r w:rsidR="008D0BA8" w:rsidRPr="00567835">
        <w:rPr>
          <w:sz w:val="30"/>
          <w:szCs w:val="30"/>
          <w:cs/>
        </w:rPr>
        <w:t>ขั้นตอนการปฏิบัติงานโดยคณะกรรมการบริหารสินทรัพย์และหนี้สินของธนาคา</w:t>
      </w:r>
      <w:r w:rsidR="00C17F66" w:rsidRPr="00567835">
        <w:rPr>
          <w:sz w:val="30"/>
          <w:szCs w:val="30"/>
          <w:cs/>
        </w:rPr>
        <w:t>ร</w:t>
      </w:r>
      <w:r w:rsidR="0088595E">
        <w:rPr>
          <w:sz w:val="30"/>
          <w:szCs w:val="30"/>
          <w:cs/>
        </w:rPr>
        <w:br w:type="page"/>
      </w:r>
    </w:p>
    <w:p w:rsidR="00F0028F" w:rsidRDefault="00F0028F" w:rsidP="00F0028F">
      <w:pPr>
        <w:ind w:left="1080" w:right="-28"/>
        <w:jc w:val="thaiDistribute"/>
        <w:rPr>
          <w:sz w:val="30"/>
          <w:szCs w:val="30"/>
        </w:rPr>
      </w:pPr>
      <w:r w:rsidRPr="007A3414">
        <w:rPr>
          <w:sz w:val="30"/>
          <w:szCs w:val="30"/>
          <w:cs/>
        </w:rPr>
        <w:lastRenderedPageBreak/>
        <w:t xml:space="preserve">ณ วันที่ </w:t>
      </w:r>
      <w:r w:rsidRPr="007A3414">
        <w:rPr>
          <w:sz w:val="30"/>
          <w:szCs w:val="30"/>
        </w:rPr>
        <w:t xml:space="preserve">30 </w:t>
      </w:r>
      <w:r w:rsidRPr="007A3414">
        <w:rPr>
          <w:rFonts w:hint="cs"/>
          <w:sz w:val="30"/>
          <w:szCs w:val="30"/>
          <w:cs/>
        </w:rPr>
        <w:t xml:space="preserve">มิถุนายน </w:t>
      </w:r>
      <w:r>
        <w:rPr>
          <w:sz w:val="30"/>
          <w:szCs w:val="30"/>
          <w:cs/>
        </w:rPr>
        <w:t>25</w:t>
      </w:r>
      <w:r>
        <w:rPr>
          <w:sz w:val="30"/>
          <w:szCs w:val="30"/>
        </w:rPr>
        <w:t>61</w:t>
      </w:r>
      <w:r w:rsidRPr="007A3414">
        <w:rPr>
          <w:rFonts w:hint="cs"/>
          <w:sz w:val="30"/>
          <w:szCs w:val="30"/>
          <w:cs/>
        </w:rPr>
        <w:t xml:space="preserve"> </w:t>
      </w:r>
      <w:r w:rsidRPr="007A3414">
        <w:rPr>
          <w:sz w:val="30"/>
          <w:szCs w:val="30"/>
          <w:cs/>
        </w:rPr>
        <w:t>แล</w:t>
      </w:r>
      <w:r w:rsidRPr="007A3414">
        <w:rPr>
          <w:rFonts w:hint="cs"/>
          <w:sz w:val="30"/>
          <w:szCs w:val="30"/>
          <w:cs/>
        </w:rPr>
        <w:t>ะ</w:t>
      </w:r>
      <w:r w:rsidRPr="007A3414">
        <w:rPr>
          <w:sz w:val="30"/>
          <w:szCs w:val="30"/>
        </w:rPr>
        <w:t xml:space="preserve"> 31 </w:t>
      </w:r>
      <w:r w:rsidRPr="007A3414">
        <w:rPr>
          <w:sz w:val="30"/>
          <w:szCs w:val="30"/>
          <w:cs/>
        </w:rPr>
        <w:t>ธันวาคม</w:t>
      </w:r>
      <w:r>
        <w:rPr>
          <w:sz w:val="30"/>
          <w:szCs w:val="30"/>
          <w:cs/>
        </w:rPr>
        <w:t xml:space="preserve"> </w:t>
      </w:r>
      <w:r>
        <w:rPr>
          <w:sz w:val="30"/>
          <w:szCs w:val="30"/>
        </w:rPr>
        <w:t>2560</w:t>
      </w:r>
      <w:r>
        <w:rPr>
          <w:sz w:val="30"/>
          <w:szCs w:val="30"/>
          <w:cs/>
        </w:rPr>
        <w:t xml:space="preserve"> สินทรัพย์และหนี้สินทางการเงินที่สำคัญมีระยะเวลาของการเปลี่ยนอัตราดอกเบี้ยดังนี้</w:t>
      </w:r>
    </w:p>
    <w:p w:rsidR="00F0028F" w:rsidRPr="0088595E" w:rsidRDefault="00F0028F" w:rsidP="00A460BB">
      <w:pPr>
        <w:ind w:left="1080" w:right="-28"/>
        <w:jc w:val="thaiDistribute"/>
        <w:rPr>
          <w:sz w:val="15"/>
          <w:szCs w:val="15"/>
        </w:rPr>
      </w:pPr>
    </w:p>
    <w:tbl>
      <w:tblPr>
        <w:tblW w:w="96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10"/>
        <w:gridCol w:w="810"/>
        <w:gridCol w:w="251"/>
        <w:gridCol w:w="751"/>
        <w:gridCol w:w="240"/>
        <w:gridCol w:w="828"/>
        <w:gridCol w:w="270"/>
        <w:gridCol w:w="714"/>
        <w:gridCol w:w="239"/>
        <w:gridCol w:w="786"/>
        <w:gridCol w:w="239"/>
        <w:gridCol w:w="759"/>
        <w:gridCol w:w="239"/>
        <w:gridCol w:w="763"/>
        <w:gridCol w:w="240"/>
        <w:gridCol w:w="791"/>
      </w:tblGrid>
      <w:tr w:rsidR="00F0028F" w:rsidRPr="0044151D" w:rsidTr="00C7790A">
        <w:tc>
          <w:tcPr>
            <w:tcW w:w="1710" w:type="dxa"/>
            <w:shd w:val="clear" w:color="auto" w:fill="auto"/>
            <w:vAlign w:val="bottom"/>
          </w:tcPr>
          <w:p w:rsidR="00F0028F" w:rsidRPr="0044151D" w:rsidRDefault="00F0028F" w:rsidP="00C7790A">
            <w:pPr>
              <w:tabs>
                <w:tab w:val="left" w:pos="72"/>
                <w:tab w:val="left" w:pos="252"/>
              </w:tabs>
              <w:snapToGrid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:rsidR="00F0028F" w:rsidRPr="0044151D" w:rsidRDefault="00F0028F" w:rsidP="00C7790A">
            <w:pPr>
              <w:jc w:val="center"/>
              <w:rPr>
                <w:sz w:val="22"/>
                <w:szCs w:val="22"/>
              </w:rPr>
            </w:pPr>
            <w:r w:rsidRPr="0044151D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0028F" w:rsidRPr="0044151D" w:rsidTr="00C7790A">
        <w:tc>
          <w:tcPr>
            <w:tcW w:w="1710" w:type="dxa"/>
            <w:shd w:val="clear" w:color="auto" w:fill="auto"/>
            <w:vAlign w:val="bottom"/>
          </w:tcPr>
          <w:p w:rsidR="00F0028F" w:rsidRPr="0044151D" w:rsidRDefault="00F0028F" w:rsidP="00C7790A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:rsidR="00F0028F" w:rsidRPr="00626045" w:rsidRDefault="00F0028F" w:rsidP="00F0028F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626045">
              <w:rPr>
                <w:sz w:val="22"/>
                <w:szCs w:val="22"/>
                <w:cs/>
                <w:lang w:val="th-TH"/>
              </w:rPr>
              <w:t>3</w:t>
            </w:r>
            <w:r w:rsidR="00EA5BF4" w:rsidRPr="00626045">
              <w:rPr>
                <w:sz w:val="22"/>
                <w:szCs w:val="22"/>
                <w:cs/>
                <w:lang w:val="th-TH"/>
              </w:rPr>
              <w:t>0</w:t>
            </w:r>
            <w:r w:rsidR="00577F12" w:rsidRPr="00626045">
              <w:rPr>
                <w:sz w:val="22"/>
                <w:szCs w:val="22"/>
                <w:cs/>
                <w:lang w:val="th-TH"/>
              </w:rPr>
              <w:t xml:space="preserve"> มิถุนายน </w:t>
            </w:r>
            <w:r w:rsidR="00577F12" w:rsidRPr="00626045">
              <w:rPr>
                <w:sz w:val="22"/>
                <w:szCs w:val="22"/>
              </w:rPr>
              <w:t>2</w:t>
            </w:r>
            <w:r w:rsidRPr="00626045">
              <w:rPr>
                <w:sz w:val="22"/>
                <w:szCs w:val="22"/>
                <w:cs/>
                <w:lang w:val="th-TH"/>
              </w:rPr>
              <w:t>561</w:t>
            </w:r>
          </w:p>
        </w:tc>
      </w:tr>
      <w:tr w:rsidR="00F0028F" w:rsidRPr="0044151D" w:rsidTr="00C7790A">
        <w:tc>
          <w:tcPr>
            <w:tcW w:w="1710" w:type="dxa"/>
            <w:shd w:val="clear" w:color="auto" w:fill="auto"/>
            <w:vAlign w:val="bottom"/>
          </w:tcPr>
          <w:p w:rsidR="00F0028F" w:rsidRPr="0044151D" w:rsidRDefault="00F0028F" w:rsidP="00C7790A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0028F" w:rsidRPr="0044151D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44151D"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51" w:type="dxa"/>
            <w:shd w:val="clear" w:color="auto" w:fill="auto"/>
            <w:vAlign w:val="bottom"/>
          </w:tcPr>
          <w:p w:rsidR="00F0028F" w:rsidRPr="0044151D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F0028F" w:rsidRPr="0044151D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F0028F" w:rsidRPr="0044151D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F0028F" w:rsidRPr="0044151D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F0028F" w:rsidRPr="0044151D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:rsidR="00F0028F" w:rsidRPr="0044151D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F0028F" w:rsidRPr="0044151D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F0028F" w:rsidRPr="0044151D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44151D"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0028F" w:rsidRPr="0044151D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F0028F" w:rsidRPr="0044151D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F0028F" w:rsidRPr="0044151D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F0028F" w:rsidRPr="0044151D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F0028F" w:rsidRPr="0044151D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:rsidR="00F0028F" w:rsidRPr="0044151D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F0028F" w:rsidRPr="0044151D" w:rsidTr="00C7790A">
        <w:tc>
          <w:tcPr>
            <w:tcW w:w="1710" w:type="dxa"/>
            <w:shd w:val="clear" w:color="auto" w:fill="auto"/>
            <w:vAlign w:val="bottom"/>
          </w:tcPr>
          <w:p w:rsidR="00F0028F" w:rsidRPr="0044151D" w:rsidRDefault="00F0028F" w:rsidP="00C7790A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0028F" w:rsidRPr="0044151D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44151D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51" w:type="dxa"/>
            <w:shd w:val="clear" w:color="auto" w:fill="auto"/>
            <w:vAlign w:val="bottom"/>
          </w:tcPr>
          <w:p w:rsidR="00F0028F" w:rsidRPr="0044151D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:rsidR="00F0028F" w:rsidRPr="0044151D" w:rsidRDefault="00F0028F" w:rsidP="00C7790A">
            <w:pPr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 w:rsidRPr="0044151D">
              <w:rPr>
                <w:sz w:val="22"/>
                <w:szCs w:val="22"/>
                <w:cs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0028F" w:rsidRPr="0044151D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F0028F" w:rsidRPr="0044151D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44151D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0028F" w:rsidRPr="0044151D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F0028F" w:rsidRPr="0044151D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44151D">
              <w:rPr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0028F" w:rsidRPr="0044151D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F0028F" w:rsidRPr="0044151D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44151D">
              <w:rPr>
                <w:sz w:val="22"/>
                <w:szCs w:val="22"/>
                <w:cs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F0028F" w:rsidRPr="0044151D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:rsidR="00F0028F" w:rsidRPr="0044151D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F0028F" w:rsidRPr="0044151D" w:rsidTr="00C7790A">
        <w:tc>
          <w:tcPr>
            <w:tcW w:w="1710" w:type="dxa"/>
            <w:shd w:val="clear" w:color="auto" w:fill="auto"/>
            <w:vAlign w:val="bottom"/>
          </w:tcPr>
          <w:p w:rsidR="00F0028F" w:rsidRPr="0044151D" w:rsidRDefault="00F0028F" w:rsidP="00C7790A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0028F" w:rsidRPr="0044151D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44151D">
              <w:rPr>
                <w:sz w:val="22"/>
                <w:szCs w:val="22"/>
                <w:cs/>
              </w:rPr>
              <w:t>ได้ทันที</w:t>
            </w:r>
          </w:p>
        </w:tc>
        <w:tc>
          <w:tcPr>
            <w:tcW w:w="251" w:type="dxa"/>
            <w:shd w:val="clear" w:color="auto" w:fill="auto"/>
            <w:vAlign w:val="bottom"/>
          </w:tcPr>
          <w:p w:rsidR="00F0028F" w:rsidRPr="0044151D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F0028F" w:rsidRPr="0044151D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44151D">
              <w:rPr>
                <w:sz w:val="22"/>
                <w:szCs w:val="22"/>
              </w:rPr>
              <w:t xml:space="preserve">3 </w:t>
            </w:r>
            <w:r w:rsidRPr="0044151D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F0028F" w:rsidRPr="0044151D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F0028F" w:rsidRPr="0044151D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44151D">
              <w:rPr>
                <w:sz w:val="22"/>
                <w:szCs w:val="22"/>
              </w:rPr>
              <w:t xml:space="preserve">3 </w:t>
            </w:r>
            <w:r w:rsidRPr="0044151D">
              <w:rPr>
                <w:sz w:val="22"/>
                <w:szCs w:val="22"/>
                <w:cs/>
              </w:rPr>
              <w:t xml:space="preserve">- </w:t>
            </w:r>
            <w:r w:rsidRPr="0044151D">
              <w:rPr>
                <w:sz w:val="22"/>
                <w:szCs w:val="22"/>
              </w:rPr>
              <w:t xml:space="preserve">12 </w:t>
            </w:r>
            <w:r w:rsidRPr="0044151D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0028F" w:rsidRPr="0044151D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:rsidR="00F0028F" w:rsidRPr="0044151D" w:rsidRDefault="00F0028F" w:rsidP="00C7790A">
            <w:pPr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 w:rsidRPr="0044151D">
              <w:rPr>
                <w:sz w:val="22"/>
                <w:szCs w:val="22"/>
              </w:rPr>
              <w:t xml:space="preserve">1 </w:t>
            </w:r>
            <w:r w:rsidRPr="0044151D">
              <w:rPr>
                <w:sz w:val="22"/>
                <w:szCs w:val="22"/>
                <w:cs/>
              </w:rPr>
              <w:t xml:space="preserve">- </w:t>
            </w:r>
            <w:r w:rsidRPr="0044151D">
              <w:rPr>
                <w:sz w:val="22"/>
                <w:szCs w:val="22"/>
              </w:rPr>
              <w:t xml:space="preserve">5 </w:t>
            </w:r>
            <w:r w:rsidRPr="0044151D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0028F" w:rsidRPr="0044151D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F0028F" w:rsidRPr="0044151D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44151D">
              <w:rPr>
                <w:sz w:val="22"/>
                <w:szCs w:val="22"/>
                <w:cs/>
              </w:rPr>
              <w:t xml:space="preserve">เกิน </w:t>
            </w:r>
            <w:r w:rsidRPr="0044151D">
              <w:rPr>
                <w:sz w:val="22"/>
                <w:szCs w:val="22"/>
              </w:rPr>
              <w:t xml:space="preserve">5 </w:t>
            </w:r>
            <w:r w:rsidRPr="0044151D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0028F" w:rsidRPr="0044151D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F0028F" w:rsidRPr="0044151D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44151D">
              <w:rPr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0028F" w:rsidRPr="0044151D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F0028F" w:rsidRPr="0044151D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44151D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F0028F" w:rsidRPr="0044151D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:rsidR="00F0028F" w:rsidRPr="0044151D" w:rsidRDefault="00F0028F" w:rsidP="00C7790A">
            <w:pPr>
              <w:ind w:left="-87" w:right="-110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44151D">
              <w:rPr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F0028F" w:rsidRPr="0044151D" w:rsidTr="00C7790A">
        <w:tc>
          <w:tcPr>
            <w:tcW w:w="1710" w:type="dxa"/>
            <w:shd w:val="clear" w:color="auto" w:fill="auto"/>
            <w:vAlign w:val="bottom"/>
          </w:tcPr>
          <w:p w:rsidR="00F0028F" w:rsidRPr="0044151D" w:rsidRDefault="00F0028F" w:rsidP="00C7790A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:rsidR="00F0028F" w:rsidRPr="0044151D" w:rsidRDefault="00F0028F" w:rsidP="00C7790A">
            <w:pPr>
              <w:ind w:left="-5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44151D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F0028F" w:rsidRPr="0044151D" w:rsidTr="00C7790A">
        <w:tc>
          <w:tcPr>
            <w:tcW w:w="1710" w:type="dxa"/>
            <w:shd w:val="clear" w:color="auto" w:fill="auto"/>
            <w:vAlign w:val="bottom"/>
          </w:tcPr>
          <w:p w:rsidR="00F0028F" w:rsidRPr="0044151D" w:rsidRDefault="00F0028F" w:rsidP="00C7790A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44151D"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0028F" w:rsidRPr="0044151D" w:rsidRDefault="00F0028F" w:rsidP="00C7790A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:rsidR="00F0028F" w:rsidRPr="0044151D" w:rsidRDefault="00F0028F" w:rsidP="00C7790A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F0028F" w:rsidRPr="0044151D" w:rsidRDefault="00F0028F" w:rsidP="00C7790A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:rsidR="00F0028F" w:rsidRPr="0044151D" w:rsidRDefault="00F0028F" w:rsidP="00C7790A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F0028F" w:rsidRPr="0044151D" w:rsidRDefault="00F0028F" w:rsidP="00C7790A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F0028F" w:rsidRPr="0044151D" w:rsidRDefault="00F0028F" w:rsidP="00C7790A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F0028F" w:rsidRPr="0044151D" w:rsidRDefault="00F0028F" w:rsidP="00C7790A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F0028F" w:rsidRPr="0044151D" w:rsidRDefault="00F0028F" w:rsidP="00C7790A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:rsidR="00F0028F" w:rsidRPr="0044151D" w:rsidRDefault="00F0028F" w:rsidP="00C7790A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F0028F" w:rsidRPr="0044151D" w:rsidRDefault="00F0028F" w:rsidP="00C7790A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:rsidR="00F0028F" w:rsidRPr="0044151D" w:rsidRDefault="00F0028F" w:rsidP="00C7790A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F0028F" w:rsidRPr="0044151D" w:rsidRDefault="00F0028F" w:rsidP="00C7790A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F0028F" w:rsidRPr="0044151D" w:rsidRDefault="00F0028F" w:rsidP="00C7790A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:rsidR="00F0028F" w:rsidRPr="0044151D" w:rsidRDefault="00F0028F" w:rsidP="00C7790A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:rsidR="00F0028F" w:rsidRPr="0044151D" w:rsidRDefault="00F0028F" w:rsidP="00C7790A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</w:tr>
      <w:tr w:rsidR="008C232E" w:rsidRPr="0044151D" w:rsidTr="00DE0A23">
        <w:tc>
          <w:tcPr>
            <w:tcW w:w="1710" w:type="dxa"/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44151D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44151D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C232E" w:rsidRPr="0044151D" w:rsidRDefault="008C232E" w:rsidP="00DE0A23">
            <w:pPr>
              <w:tabs>
                <w:tab w:val="decimal" w:pos="234"/>
              </w:tabs>
              <w:snapToGrid w:val="0"/>
              <w:spacing w:line="240" w:lineRule="atLeast"/>
              <w:ind w:left="52" w:hanging="88"/>
              <w:jc w:val="center"/>
              <w:rPr>
                <w:sz w:val="22"/>
                <w:szCs w:val="22"/>
              </w:rPr>
            </w:pPr>
            <w:r w:rsidRPr="0044151D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51" w:type="dxa"/>
            <w:shd w:val="clear" w:color="auto" w:fill="auto"/>
            <w:vAlign w:val="center"/>
          </w:tcPr>
          <w:p w:rsidR="008C232E" w:rsidRPr="0044151D" w:rsidRDefault="008C232E" w:rsidP="00DE0A23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8C232E" w:rsidRPr="0044151D" w:rsidRDefault="008C232E" w:rsidP="00DE0A23">
            <w:pPr>
              <w:tabs>
                <w:tab w:val="decimal" w:pos="163"/>
              </w:tabs>
              <w:snapToGrid w:val="0"/>
              <w:spacing w:line="240" w:lineRule="atLeast"/>
              <w:ind w:left="52" w:hanging="88"/>
              <w:jc w:val="center"/>
              <w:rPr>
                <w:sz w:val="22"/>
                <w:szCs w:val="22"/>
                <w:lang w:val="en-GB"/>
              </w:rPr>
            </w:pPr>
            <w:r w:rsidRPr="0044151D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8C232E" w:rsidRPr="0044151D" w:rsidRDefault="008C232E" w:rsidP="00DE0A23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8C232E" w:rsidRPr="0044151D" w:rsidRDefault="008C232E" w:rsidP="00DE0A23">
            <w:pPr>
              <w:tabs>
                <w:tab w:val="decimal" w:pos="252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 w:rsidRPr="0044151D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C232E" w:rsidRPr="0044151D" w:rsidRDefault="008C232E" w:rsidP="00DE0A23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8C232E" w:rsidRPr="0044151D" w:rsidRDefault="008C232E" w:rsidP="005033DD">
            <w:pPr>
              <w:tabs>
                <w:tab w:val="decimal" w:pos="144"/>
              </w:tabs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  <w:r w:rsidRPr="0044151D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C232E" w:rsidRPr="0044151D" w:rsidRDefault="008C232E" w:rsidP="00DE0A23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:rsidR="008C232E" w:rsidRPr="0044151D" w:rsidRDefault="008C232E" w:rsidP="005033DD">
            <w:pPr>
              <w:tabs>
                <w:tab w:val="decimal" w:pos="181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 w:rsidRPr="0044151D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C232E" w:rsidRPr="0044151D" w:rsidRDefault="008C232E" w:rsidP="00DE0A23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:rsidR="008C232E" w:rsidRPr="00D755F8" w:rsidRDefault="008C232E" w:rsidP="00D755F8">
            <w:pPr>
              <w:tabs>
                <w:tab w:val="decimal" w:pos="146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  <w:lang w:val="en-GB"/>
              </w:rPr>
            </w:pPr>
            <w:r w:rsidRPr="0044151D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8C232E" w:rsidRPr="0044151D" w:rsidRDefault="008C232E" w:rsidP="00875F92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  <w:r w:rsidRPr="0044151D">
              <w:rPr>
                <w:sz w:val="22"/>
                <w:szCs w:val="22"/>
                <w:lang w:val="en-GB"/>
              </w:rPr>
              <w:t>39,264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8C232E" w:rsidRPr="0044151D" w:rsidRDefault="008C232E" w:rsidP="00875F9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:rsidR="008C232E" w:rsidRPr="0044151D" w:rsidRDefault="008C232E" w:rsidP="00875F92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 w:rsidRPr="0044151D">
              <w:rPr>
                <w:sz w:val="22"/>
                <w:szCs w:val="22"/>
                <w:lang w:val="en-GB"/>
              </w:rPr>
              <w:t>39,264</w:t>
            </w:r>
          </w:p>
        </w:tc>
      </w:tr>
      <w:tr w:rsidR="008C232E" w:rsidRPr="0044151D" w:rsidTr="00C7790A">
        <w:tc>
          <w:tcPr>
            <w:tcW w:w="1710" w:type="dxa"/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44151D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44151D"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decimal" w:pos="510"/>
              </w:tabs>
              <w:snapToGrid w:val="0"/>
              <w:spacing w:line="240" w:lineRule="atLeast"/>
              <w:ind w:left="294" w:hanging="181"/>
              <w:rPr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decimal" w:pos="510"/>
              </w:tabs>
              <w:snapToGrid w:val="0"/>
              <w:spacing w:line="240" w:lineRule="atLeast"/>
              <w:ind w:left="294" w:hanging="181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737"/>
              </w:tabs>
              <w:snapToGrid w:val="0"/>
              <w:spacing w:line="240" w:lineRule="atLeast"/>
              <w:ind w:left="-34" w:hanging="181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510"/>
                <w:tab w:val="decimal" w:pos="737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547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</w:p>
        </w:tc>
      </w:tr>
      <w:tr w:rsidR="008C232E" w:rsidRPr="0044151D" w:rsidTr="00DE0A23">
        <w:tc>
          <w:tcPr>
            <w:tcW w:w="1710" w:type="dxa"/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44151D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44151D">
              <w:rPr>
                <w:sz w:val="22"/>
                <w:szCs w:val="22"/>
                <w:cs/>
                <w:lang w:val="th-TH"/>
              </w:rPr>
              <w:t>และตลาดเงิน</w:t>
            </w:r>
            <w:r w:rsidRPr="0044151D">
              <w:rPr>
                <w:sz w:val="22"/>
                <w:szCs w:val="22"/>
                <w:cs/>
              </w:rPr>
              <w:t xml:space="preserve"> </w:t>
            </w:r>
            <w:r w:rsidRPr="0044151D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C232E" w:rsidRPr="0044151D" w:rsidRDefault="008C232E" w:rsidP="00875F9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</w:rPr>
            </w:pPr>
            <w:r w:rsidRPr="0044151D">
              <w:rPr>
                <w:sz w:val="22"/>
                <w:szCs w:val="22"/>
                <w:lang w:val="en-GB"/>
              </w:rPr>
              <w:t>6,485</w:t>
            </w:r>
          </w:p>
        </w:tc>
        <w:tc>
          <w:tcPr>
            <w:tcW w:w="251" w:type="dxa"/>
            <w:shd w:val="clear" w:color="auto" w:fill="auto"/>
            <w:vAlign w:val="center"/>
          </w:tcPr>
          <w:p w:rsidR="008C232E" w:rsidRPr="0044151D" w:rsidRDefault="008C232E" w:rsidP="00875F9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8C232E" w:rsidRPr="0044151D" w:rsidRDefault="008C232E" w:rsidP="00875F9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44151D">
              <w:rPr>
                <w:sz w:val="22"/>
                <w:szCs w:val="22"/>
                <w:lang w:val="en-GB"/>
              </w:rPr>
              <w:t>295,717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8C232E" w:rsidRPr="0044151D" w:rsidRDefault="008C232E" w:rsidP="00875F9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8C232E" w:rsidRPr="0044151D" w:rsidRDefault="008C232E" w:rsidP="00875F9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44151D">
              <w:rPr>
                <w:sz w:val="22"/>
                <w:szCs w:val="22"/>
                <w:lang w:val="en-GB"/>
              </w:rPr>
              <w:t>3,291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C232E" w:rsidRPr="0044151D" w:rsidRDefault="008C232E" w:rsidP="00875F9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8C232E" w:rsidRPr="0044151D" w:rsidRDefault="008C232E" w:rsidP="00875F9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44151D">
              <w:rPr>
                <w:sz w:val="22"/>
                <w:szCs w:val="22"/>
                <w:lang w:val="en-GB"/>
              </w:rPr>
              <w:t>3,537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C232E" w:rsidRPr="0044151D" w:rsidRDefault="008C232E" w:rsidP="00875F9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:rsidR="008C232E" w:rsidRPr="0044151D" w:rsidRDefault="008C232E" w:rsidP="003F471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44151D">
              <w:rPr>
                <w:sz w:val="22"/>
                <w:szCs w:val="22"/>
                <w:lang w:val="en-GB"/>
              </w:rPr>
              <w:t>5,77</w:t>
            </w:r>
            <w:r w:rsidR="003F4712">
              <w:rPr>
                <w:sz w:val="22"/>
                <w:szCs w:val="22"/>
                <w:lang w:val="en-GB"/>
              </w:rPr>
              <w:t>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:rsidR="008C232E" w:rsidRPr="00D755F8" w:rsidRDefault="008C232E" w:rsidP="00D755F8">
            <w:pPr>
              <w:tabs>
                <w:tab w:val="decimal" w:pos="146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  <w:lang w:val="en-GB"/>
              </w:rPr>
            </w:pPr>
            <w:r w:rsidRPr="0044151D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8C232E" w:rsidRPr="0044151D" w:rsidRDefault="008C232E" w:rsidP="00875F92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  <w:r w:rsidRPr="0044151D">
              <w:rPr>
                <w:sz w:val="22"/>
                <w:szCs w:val="22"/>
                <w:lang w:val="en-GB"/>
              </w:rPr>
              <w:t>31,635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8C232E" w:rsidRPr="0044151D" w:rsidRDefault="008C232E" w:rsidP="00875F9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:rsidR="008C232E" w:rsidRPr="0044151D" w:rsidRDefault="00CE2E6D" w:rsidP="00875F92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 w:rsidRPr="0044151D">
              <w:rPr>
                <w:sz w:val="22"/>
                <w:szCs w:val="22"/>
                <w:lang w:val="en-GB"/>
              </w:rPr>
              <w:t>346,442</w:t>
            </w:r>
          </w:p>
        </w:tc>
      </w:tr>
      <w:tr w:rsidR="008C232E" w:rsidRPr="0044151D" w:rsidTr="00DE0A23">
        <w:tc>
          <w:tcPr>
            <w:tcW w:w="1710" w:type="dxa"/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44151D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44151D">
              <w:rPr>
                <w:sz w:val="22"/>
                <w:szCs w:val="22"/>
                <w:cs/>
                <w:lang w:val="th-TH"/>
              </w:rPr>
              <w:t>เงินลงทุนสุทธิ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C232E" w:rsidRPr="0044151D" w:rsidRDefault="008C232E" w:rsidP="00DE0A23">
            <w:pPr>
              <w:tabs>
                <w:tab w:val="decimal" w:pos="234"/>
              </w:tabs>
              <w:snapToGrid w:val="0"/>
              <w:spacing w:line="240" w:lineRule="atLeast"/>
              <w:ind w:left="52" w:hanging="88"/>
              <w:jc w:val="center"/>
              <w:rPr>
                <w:sz w:val="22"/>
                <w:szCs w:val="22"/>
                <w:lang w:val="en-GB"/>
              </w:rPr>
            </w:pPr>
            <w:r w:rsidRPr="0044151D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8C232E" w:rsidRPr="0044151D" w:rsidRDefault="008C232E" w:rsidP="00875F9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44151D">
              <w:rPr>
                <w:sz w:val="22"/>
                <w:szCs w:val="22"/>
                <w:lang w:val="en-GB"/>
              </w:rPr>
              <w:t>68,298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8C232E" w:rsidRPr="0044151D" w:rsidRDefault="008C232E" w:rsidP="00875F92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8C232E" w:rsidRPr="0044151D" w:rsidRDefault="008C232E" w:rsidP="00875F9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44151D">
              <w:rPr>
                <w:sz w:val="22"/>
                <w:szCs w:val="22"/>
                <w:lang w:val="en-GB"/>
              </w:rPr>
              <w:t>83,316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C232E" w:rsidRPr="0044151D" w:rsidRDefault="008C232E" w:rsidP="00875F92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8C232E" w:rsidRPr="0044151D" w:rsidRDefault="008C232E" w:rsidP="00875F9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44151D">
              <w:rPr>
                <w:sz w:val="22"/>
                <w:szCs w:val="22"/>
                <w:lang w:val="en-GB"/>
              </w:rPr>
              <w:t>137,815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C232E" w:rsidRPr="0044151D" w:rsidRDefault="008C232E" w:rsidP="00875F92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:rsidR="008C232E" w:rsidRPr="0044151D" w:rsidRDefault="008C232E" w:rsidP="00875F9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44151D">
              <w:rPr>
                <w:sz w:val="22"/>
                <w:szCs w:val="22"/>
                <w:lang w:val="en-GB"/>
              </w:rPr>
              <w:t>222,576</w:t>
            </w:r>
          </w:p>
        </w:tc>
        <w:tc>
          <w:tcPr>
            <w:tcW w:w="239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:rsidR="008C232E" w:rsidRPr="00D755F8" w:rsidRDefault="008C232E" w:rsidP="00D755F8">
            <w:pPr>
              <w:tabs>
                <w:tab w:val="decimal" w:pos="146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  <w:lang w:val="en-GB"/>
              </w:rPr>
            </w:pPr>
            <w:r w:rsidRPr="0044151D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8C232E" w:rsidRPr="0044151D" w:rsidRDefault="008C232E" w:rsidP="00875F92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  <w:r w:rsidRPr="0044151D">
              <w:rPr>
                <w:sz w:val="22"/>
                <w:szCs w:val="22"/>
                <w:lang w:val="en-GB"/>
              </w:rPr>
              <w:t>29,712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8C232E" w:rsidRPr="0044151D" w:rsidRDefault="008C232E" w:rsidP="00875F92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:rsidR="008C232E" w:rsidRPr="0044151D" w:rsidRDefault="008C232E" w:rsidP="00053713">
            <w:pPr>
              <w:tabs>
                <w:tab w:val="decimal" w:pos="575"/>
              </w:tabs>
              <w:snapToGrid w:val="0"/>
              <w:spacing w:line="240" w:lineRule="atLeast"/>
              <w:jc w:val="right"/>
              <w:rPr>
                <w:sz w:val="22"/>
                <w:szCs w:val="22"/>
                <w:lang w:val="en-GB"/>
              </w:rPr>
            </w:pPr>
            <w:r w:rsidRPr="0044151D">
              <w:rPr>
                <w:sz w:val="22"/>
                <w:szCs w:val="22"/>
                <w:lang w:val="en-GB"/>
              </w:rPr>
              <w:t>541,717</w:t>
            </w:r>
          </w:p>
        </w:tc>
      </w:tr>
      <w:tr w:rsidR="008C232E" w:rsidRPr="0044151D" w:rsidTr="00875F92">
        <w:tc>
          <w:tcPr>
            <w:tcW w:w="1710" w:type="dxa"/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44151D">
              <w:rPr>
                <w:rFonts w:eastAsia="Angsana New"/>
                <w:sz w:val="22"/>
                <w:szCs w:val="22"/>
                <w:cs/>
              </w:rPr>
              <w:t xml:space="preserve"> </w:t>
            </w:r>
            <w:r w:rsidRPr="0044151D">
              <w:rPr>
                <w:rFonts w:eastAsia="Angsana New"/>
                <w:sz w:val="22"/>
                <w:szCs w:val="22"/>
                <w:cs/>
                <w:lang w:val="th-TH"/>
              </w:rPr>
              <w:t xml:space="preserve">  </w:t>
            </w:r>
            <w:r w:rsidRPr="0044151D"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 w:rsidRPr="0044151D">
              <w:rPr>
                <w:sz w:val="22"/>
                <w:szCs w:val="22"/>
                <w:cs/>
              </w:rPr>
              <w:t xml:space="preserve"> </w:t>
            </w:r>
            <w:r w:rsidRPr="0044151D">
              <w:rPr>
                <w:sz w:val="22"/>
                <w:szCs w:val="22"/>
                <w:vertAlign w:val="superscript"/>
                <w:cs/>
                <w:lang w:val="th-TH"/>
              </w:rPr>
              <w:t>**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C232E" w:rsidRPr="0044151D" w:rsidRDefault="008C232E" w:rsidP="00875F9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44151D">
              <w:rPr>
                <w:sz w:val="22"/>
                <w:szCs w:val="22"/>
              </w:rPr>
              <w:t>961,148</w:t>
            </w:r>
          </w:p>
        </w:tc>
        <w:tc>
          <w:tcPr>
            <w:tcW w:w="251" w:type="dxa"/>
            <w:shd w:val="clear" w:color="auto" w:fill="auto"/>
            <w:vAlign w:val="bottom"/>
          </w:tcPr>
          <w:p w:rsidR="008C232E" w:rsidRPr="0044151D" w:rsidRDefault="008C232E" w:rsidP="00875F9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8C232E" w:rsidRPr="0044151D" w:rsidRDefault="008C232E" w:rsidP="00875F9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44151D">
              <w:rPr>
                <w:sz w:val="22"/>
                <w:szCs w:val="22"/>
                <w:lang w:val="en-GB"/>
              </w:rPr>
              <w:t>399,586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8C232E" w:rsidRPr="0044151D" w:rsidRDefault="008C232E" w:rsidP="00875F9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8C232E" w:rsidRPr="0044151D" w:rsidRDefault="008C232E" w:rsidP="00875F9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44151D">
              <w:rPr>
                <w:sz w:val="22"/>
                <w:szCs w:val="22"/>
                <w:lang w:val="en-GB"/>
              </w:rPr>
              <w:t>197,935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C232E" w:rsidRPr="0044151D" w:rsidRDefault="008C232E" w:rsidP="00875F9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8C232E" w:rsidRPr="0044151D" w:rsidRDefault="008C232E" w:rsidP="00875F9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44151D">
              <w:rPr>
                <w:sz w:val="22"/>
                <w:szCs w:val="22"/>
                <w:lang w:val="en-GB"/>
              </w:rPr>
              <w:t>422,588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C232E" w:rsidRPr="0044151D" w:rsidRDefault="008C232E" w:rsidP="00875F9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:rsidR="008C232E" w:rsidRPr="0044151D" w:rsidRDefault="008C232E" w:rsidP="00875F9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44151D">
              <w:rPr>
                <w:sz w:val="22"/>
                <w:szCs w:val="22"/>
                <w:lang w:val="en-GB"/>
              </w:rPr>
              <w:t>53,991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C232E" w:rsidRPr="0044151D" w:rsidRDefault="008C232E" w:rsidP="00875F9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:rsidR="008C232E" w:rsidRPr="0044151D" w:rsidRDefault="008C232E" w:rsidP="00875F92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  <w:r w:rsidRPr="0044151D">
              <w:rPr>
                <w:sz w:val="22"/>
                <w:szCs w:val="22"/>
              </w:rPr>
              <w:t>67,391</w:t>
            </w:r>
          </w:p>
        </w:tc>
        <w:tc>
          <w:tcPr>
            <w:tcW w:w="239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decimal" w:pos="510"/>
                <w:tab w:val="decimal" w:pos="716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 w:rsidRPr="0044151D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8C232E" w:rsidRPr="0044151D" w:rsidRDefault="008C232E" w:rsidP="008C232E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:rsidR="008C232E" w:rsidRPr="0044151D" w:rsidRDefault="008C232E" w:rsidP="00875F92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 w:rsidRPr="0044151D">
              <w:rPr>
                <w:sz w:val="22"/>
                <w:szCs w:val="22"/>
                <w:lang w:val="en-GB"/>
              </w:rPr>
              <w:t>2,102,639</w:t>
            </w:r>
          </w:p>
        </w:tc>
      </w:tr>
      <w:tr w:rsidR="008C232E" w:rsidRPr="0044151D" w:rsidTr="00875F92">
        <w:tc>
          <w:tcPr>
            <w:tcW w:w="1710" w:type="dxa"/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left" w:pos="72"/>
                <w:tab w:val="left" w:pos="252"/>
              </w:tabs>
              <w:ind w:right="-108"/>
              <w:rPr>
                <w:b/>
                <w:bCs/>
                <w:sz w:val="22"/>
                <w:szCs w:val="22"/>
              </w:rPr>
            </w:pPr>
            <w:r w:rsidRPr="0044151D"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8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232E" w:rsidRPr="0044151D" w:rsidRDefault="008C232E" w:rsidP="00875F9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44151D">
              <w:rPr>
                <w:b/>
                <w:bCs/>
                <w:sz w:val="22"/>
                <w:szCs w:val="22"/>
                <w:lang w:val="en-GB"/>
              </w:rPr>
              <w:t>967,633</w:t>
            </w:r>
          </w:p>
        </w:tc>
        <w:tc>
          <w:tcPr>
            <w:tcW w:w="251" w:type="dxa"/>
            <w:shd w:val="clear" w:color="auto" w:fill="auto"/>
            <w:vAlign w:val="center"/>
          </w:tcPr>
          <w:p w:rsidR="008C232E" w:rsidRPr="0044151D" w:rsidRDefault="008C232E" w:rsidP="00875F92">
            <w:pPr>
              <w:tabs>
                <w:tab w:val="decimal" w:pos="594"/>
              </w:tabs>
              <w:snapToGrid w:val="0"/>
              <w:spacing w:line="240" w:lineRule="atLeast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232E" w:rsidRPr="0044151D" w:rsidRDefault="008C232E" w:rsidP="00875F9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44151D">
              <w:rPr>
                <w:b/>
                <w:bCs/>
                <w:sz w:val="22"/>
                <w:szCs w:val="22"/>
                <w:lang w:val="en-GB"/>
              </w:rPr>
              <w:t>763,601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8C232E" w:rsidRPr="0044151D" w:rsidRDefault="008C232E" w:rsidP="00875F92">
            <w:pPr>
              <w:tabs>
                <w:tab w:val="decimal" w:pos="594"/>
              </w:tabs>
              <w:snapToGrid w:val="0"/>
              <w:spacing w:line="240" w:lineRule="atLeast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232E" w:rsidRPr="0044151D" w:rsidRDefault="008C232E" w:rsidP="00875F9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44151D">
              <w:rPr>
                <w:b/>
                <w:bCs/>
                <w:sz w:val="22"/>
                <w:szCs w:val="22"/>
                <w:lang w:val="en-GB"/>
              </w:rPr>
              <w:t>284,542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C232E" w:rsidRPr="0044151D" w:rsidRDefault="008C232E" w:rsidP="00875F92">
            <w:pPr>
              <w:tabs>
                <w:tab w:val="decimal" w:pos="594"/>
              </w:tabs>
              <w:snapToGrid w:val="0"/>
              <w:spacing w:line="240" w:lineRule="atLeast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232E" w:rsidRPr="0044151D" w:rsidRDefault="008C232E" w:rsidP="00875F9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44151D">
              <w:rPr>
                <w:b/>
                <w:bCs/>
                <w:sz w:val="22"/>
                <w:szCs w:val="22"/>
                <w:lang w:val="en-GB"/>
              </w:rPr>
              <w:t>563,940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C232E" w:rsidRPr="0044151D" w:rsidRDefault="008C232E" w:rsidP="00875F92">
            <w:pPr>
              <w:tabs>
                <w:tab w:val="decimal" w:pos="594"/>
              </w:tabs>
              <w:snapToGrid w:val="0"/>
              <w:spacing w:line="240" w:lineRule="atLeast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232E" w:rsidRPr="0044151D" w:rsidRDefault="008C232E" w:rsidP="003F471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44151D">
              <w:rPr>
                <w:b/>
                <w:bCs/>
                <w:sz w:val="22"/>
                <w:szCs w:val="22"/>
                <w:lang w:val="en-GB"/>
              </w:rPr>
              <w:t>282,34</w:t>
            </w:r>
            <w:r w:rsidR="003F4712">
              <w:rPr>
                <w:b/>
                <w:bCs/>
                <w:sz w:val="22"/>
                <w:szCs w:val="22"/>
                <w:lang w:val="en-GB"/>
              </w:rPr>
              <w:t>4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C232E" w:rsidRPr="0044151D" w:rsidRDefault="008C232E" w:rsidP="00875F92">
            <w:pPr>
              <w:tabs>
                <w:tab w:val="decimal" w:pos="594"/>
              </w:tabs>
              <w:snapToGrid w:val="0"/>
              <w:spacing w:line="240" w:lineRule="atLeast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232E" w:rsidRPr="0044151D" w:rsidRDefault="008C232E" w:rsidP="00875F92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b/>
                <w:bCs/>
                <w:sz w:val="22"/>
                <w:szCs w:val="22"/>
              </w:rPr>
            </w:pPr>
            <w:r w:rsidRPr="0044151D">
              <w:rPr>
                <w:b/>
                <w:bCs/>
                <w:sz w:val="22"/>
                <w:szCs w:val="22"/>
                <w:lang w:val="en-GB"/>
              </w:rPr>
              <w:t>67,391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C232E" w:rsidRPr="0044151D" w:rsidRDefault="008C232E" w:rsidP="00875F92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232E" w:rsidRPr="0044151D" w:rsidRDefault="00AF27E5" w:rsidP="00AF27E5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100</w:t>
            </w:r>
            <w:r w:rsidR="008C232E" w:rsidRPr="0044151D">
              <w:rPr>
                <w:b/>
                <w:bCs/>
                <w:sz w:val="22"/>
                <w:szCs w:val="22"/>
                <w:lang w:val="en-GB"/>
              </w:rPr>
              <w:t>,</w:t>
            </w:r>
            <w:r>
              <w:rPr>
                <w:b/>
                <w:bCs/>
                <w:sz w:val="22"/>
                <w:szCs w:val="22"/>
                <w:lang w:val="en-GB"/>
              </w:rPr>
              <w:t>611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8C232E" w:rsidRPr="0044151D" w:rsidRDefault="008C232E" w:rsidP="00875F92">
            <w:pPr>
              <w:tabs>
                <w:tab w:val="decimal" w:pos="547"/>
              </w:tabs>
              <w:spacing w:line="240" w:lineRule="atLeast"/>
              <w:ind w:left="-11" w:right="-1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232E" w:rsidRPr="0044151D" w:rsidRDefault="002A558E" w:rsidP="002A558E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3,030</w:t>
            </w:r>
            <w:r w:rsidR="001D7A5B" w:rsidRPr="0044151D">
              <w:rPr>
                <w:b/>
                <w:bCs/>
                <w:sz w:val="22"/>
                <w:szCs w:val="22"/>
                <w:lang w:val="en-GB"/>
              </w:rPr>
              <w:t>,</w:t>
            </w:r>
            <w:r>
              <w:rPr>
                <w:b/>
                <w:bCs/>
                <w:sz w:val="22"/>
                <w:szCs w:val="22"/>
                <w:lang w:val="en-GB"/>
              </w:rPr>
              <w:t>062</w:t>
            </w:r>
          </w:p>
        </w:tc>
      </w:tr>
      <w:tr w:rsidR="008C232E" w:rsidRPr="0044151D" w:rsidTr="00C7790A">
        <w:tc>
          <w:tcPr>
            <w:tcW w:w="1710" w:type="dxa"/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44151D"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auto"/>
          </w:tcPr>
          <w:p w:rsidR="008C232E" w:rsidRPr="0044151D" w:rsidRDefault="008C232E" w:rsidP="008C232E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51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decimal" w:pos="594"/>
              </w:tabs>
              <w:snapToGrid w:val="0"/>
              <w:spacing w:line="240" w:lineRule="exact"/>
              <w:ind w:right="-180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594"/>
                <w:tab w:val="decimal" w:pos="737"/>
              </w:tabs>
              <w:snapToGrid w:val="0"/>
              <w:spacing w:line="240" w:lineRule="exact"/>
              <w:ind w:right="-180" w:hanging="20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decimal" w:pos="709"/>
              </w:tabs>
              <w:snapToGrid w:val="0"/>
              <w:spacing w:line="240" w:lineRule="exact"/>
              <w:ind w:left="-11" w:right="-11"/>
              <w:jc w:val="both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decimal" w:pos="765"/>
              </w:tabs>
              <w:snapToGrid w:val="0"/>
              <w:spacing w:line="240" w:lineRule="exact"/>
              <w:ind w:left="-11" w:right="21"/>
              <w:jc w:val="both"/>
              <w:rPr>
                <w:sz w:val="22"/>
                <w:szCs w:val="22"/>
              </w:rPr>
            </w:pPr>
          </w:p>
        </w:tc>
      </w:tr>
      <w:tr w:rsidR="008C232E" w:rsidRPr="0044151D" w:rsidTr="00024380">
        <w:trPr>
          <w:trHeight w:val="245"/>
        </w:trPr>
        <w:tc>
          <w:tcPr>
            <w:tcW w:w="1710" w:type="dxa"/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left" w:pos="72"/>
                <w:tab w:val="left" w:pos="252"/>
              </w:tabs>
              <w:ind w:right="-108"/>
              <w:rPr>
                <w:rFonts w:eastAsia="Angsana New"/>
                <w:sz w:val="22"/>
                <w:szCs w:val="22"/>
                <w:cs/>
                <w:lang w:val="th-TH"/>
              </w:rPr>
            </w:pPr>
            <w:r w:rsidRPr="0044151D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44151D">
              <w:rPr>
                <w:sz w:val="22"/>
                <w:szCs w:val="22"/>
                <w:cs/>
                <w:lang w:val="th-TH"/>
              </w:rPr>
              <w:t>เงินรับฝาก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C232E" w:rsidRPr="0044151D" w:rsidRDefault="008C232E" w:rsidP="00E439F0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44151D">
              <w:rPr>
                <w:sz w:val="22"/>
                <w:szCs w:val="22"/>
                <w:lang w:val="en-GB"/>
              </w:rPr>
              <w:t>1,404,644</w:t>
            </w:r>
          </w:p>
        </w:tc>
        <w:tc>
          <w:tcPr>
            <w:tcW w:w="251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547"/>
                <w:tab w:val="decimal" w:pos="737"/>
              </w:tabs>
              <w:spacing w:line="240" w:lineRule="exact"/>
              <w:ind w:left="-34" w:hanging="181"/>
              <w:rPr>
                <w:sz w:val="22"/>
                <w:szCs w:val="22"/>
                <w:lang w:val="en-GB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8C232E" w:rsidRPr="0044151D" w:rsidRDefault="008C232E" w:rsidP="00C53550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44151D">
              <w:rPr>
                <w:sz w:val="22"/>
                <w:szCs w:val="22"/>
                <w:lang w:val="en-GB"/>
              </w:rPr>
              <w:t>322,877</w:t>
            </w:r>
          </w:p>
        </w:tc>
        <w:tc>
          <w:tcPr>
            <w:tcW w:w="240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547"/>
                <w:tab w:val="decimal" w:pos="594"/>
              </w:tabs>
              <w:spacing w:line="240" w:lineRule="exact"/>
              <w:ind w:left="-34" w:right="-180" w:hanging="181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8C232E" w:rsidRPr="0044151D" w:rsidRDefault="008C232E" w:rsidP="00DE0A23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44151D">
              <w:rPr>
                <w:sz w:val="22"/>
                <w:szCs w:val="22"/>
                <w:lang w:val="en-GB"/>
              </w:rPr>
              <w:t>343,338</w:t>
            </w:r>
          </w:p>
        </w:tc>
        <w:tc>
          <w:tcPr>
            <w:tcW w:w="270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547"/>
                <w:tab w:val="decimal" w:pos="737"/>
              </w:tabs>
              <w:spacing w:line="240" w:lineRule="exact"/>
              <w:ind w:left="-34" w:hanging="181"/>
              <w:rPr>
                <w:sz w:val="22"/>
                <w:szCs w:val="22"/>
                <w:lang w:val="en-GB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8C232E" w:rsidRPr="0044151D" w:rsidRDefault="008C232E" w:rsidP="00B97727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44151D">
              <w:rPr>
                <w:sz w:val="22"/>
                <w:szCs w:val="22"/>
                <w:lang w:val="en-GB"/>
              </w:rPr>
              <w:t>4,841</w:t>
            </w:r>
          </w:p>
        </w:tc>
        <w:tc>
          <w:tcPr>
            <w:tcW w:w="239" w:type="dxa"/>
            <w:shd w:val="clear" w:color="auto" w:fill="auto"/>
          </w:tcPr>
          <w:p w:rsidR="008C232E" w:rsidRPr="0044151D" w:rsidRDefault="008C232E" w:rsidP="008C232E">
            <w:pPr>
              <w:tabs>
                <w:tab w:val="left" w:pos="0"/>
                <w:tab w:val="decimal" w:pos="510"/>
                <w:tab w:val="decimal" w:pos="709"/>
                <w:tab w:val="decimal" w:pos="737"/>
              </w:tabs>
              <w:spacing w:line="240" w:lineRule="exac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:rsidR="008C232E" w:rsidRPr="0044151D" w:rsidRDefault="008C232E" w:rsidP="005033DD">
            <w:pPr>
              <w:tabs>
                <w:tab w:val="decimal" w:pos="181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  <w:lang w:val="en-GB"/>
              </w:rPr>
            </w:pPr>
            <w:r w:rsidRPr="0044151D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8C232E" w:rsidRPr="00024380" w:rsidRDefault="008C232E" w:rsidP="008C232E">
            <w:pPr>
              <w:tabs>
                <w:tab w:val="left" w:pos="0"/>
                <w:tab w:val="decimal" w:pos="510"/>
                <w:tab w:val="decimal" w:pos="709"/>
                <w:tab w:val="decimal" w:pos="737"/>
              </w:tabs>
              <w:spacing w:line="240" w:lineRule="exact"/>
              <w:ind w:left="92" w:hanging="62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:rsidR="008C232E" w:rsidRPr="0044151D" w:rsidRDefault="008C232E" w:rsidP="00D755F8">
            <w:pPr>
              <w:tabs>
                <w:tab w:val="decimal" w:pos="146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  <w:lang w:val="en-GB"/>
              </w:rPr>
            </w:pPr>
            <w:r w:rsidRPr="0044151D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8C232E" w:rsidRPr="00E439F0" w:rsidRDefault="008C232E" w:rsidP="00E439F0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44151D">
              <w:rPr>
                <w:sz w:val="22"/>
                <w:szCs w:val="22"/>
                <w:lang w:val="en-GB"/>
              </w:rPr>
              <w:t>69,892</w:t>
            </w:r>
          </w:p>
        </w:tc>
        <w:tc>
          <w:tcPr>
            <w:tcW w:w="240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737"/>
              </w:tabs>
              <w:spacing w:line="240" w:lineRule="exact"/>
              <w:ind w:left="-34" w:hanging="20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:rsidR="008C232E" w:rsidRPr="0044151D" w:rsidRDefault="008C232E" w:rsidP="00024380">
            <w:pPr>
              <w:tabs>
                <w:tab w:val="decimal" w:pos="485"/>
              </w:tabs>
              <w:snapToGrid w:val="0"/>
              <w:spacing w:line="240" w:lineRule="exact"/>
              <w:ind w:left="-145"/>
              <w:jc w:val="right"/>
              <w:rPr>
                <w:sz w:val="22"/>
                <w:szCs w:val="22"/>
                <w:lang w:val="en-GB"/>
              </w:rPr>
            </w:pPr>
            <w:r w:rsidRPr="0044151D">
              <w:rPr>
                <w:sz w:val="22"/>
                <w:szCs w:val="22"/>
                <w:lang w:val="en-GB"/>
              </w:rPr>
              <w:t>2,145,592</w:t>
            </w:r>
          </w:p>
        </w:tc>
      </w:tr>
      <w:tr w:rsidR="008C232E" w:rsidRPr="0044151D" w:rsidTr="00C7790A">
        <w:tc>
          <w:tcPr>
            <w:tcW w:w="1710" w:type="dxa"/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44151D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44151D"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10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51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547"/>
                <w:tab w:val="decimal" w:pos="737"/>
              </w:tabs>
              <w:spacing w:line="240" w:lineRule="exact"/>
              <w:ind w:left="-34" w:hanging="181"/>
              <w:rPr>
                <w:sz w:val="22"/>
                <w:szCs w:val="22"/>
                <w:lang w:val="en-GB"/>
              </w:rPr>
            </w:pPr>
          </w:p>
        </w:tc>
        <w:tc>
          <w:tcPr>
            <w:tcW w:w="751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594"/>
              </w:tabs>
              <w:snapToGrid w:val="0"/>
              <w:spacing w:line="240" w:lineRule="exact"/>
              <w:ind w:right="-180"/>
              <w:rPr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:rsidR="008C232E" w:rsidRPr="0044151D" w:rsidRDefault="008C232E" w:rsidP="008C232E">
            <w:pPr>
              <w:pStyle w:val="BodyTextIndent3"/>
              <w:tabs>
                <w:tab w:val="decimal" w:pos="547"/>
              </w:tabs>
              <w:spacing w:line="240" w:lineRule="exact"/>
              <w:ind w:left="294" w:right="-180" w:hanging="181"/>
              <w:jc w:val="left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547"/>
                <w:tab w:val="decimal" w:pos="737"/>
              </w:tabs>
              <w:spacing w:line="240" w:lineRule="exact"/>
              <w:ind w:left="-34" w:hanging="181"/>
              <w:rPr>
                <w:sz w:val="22"/>
                <w:szCs w:val="22"/>
                <w:lang w:val="en-GB"/>
              </w:rPr>
            </w:pPr>
          </w:p>
        </w:tc>
        <w:tc>
          <w:tcPr>
            <w:tcW w:w="714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decimal" w:pos="510"/>
              </w:tabs>
              <w:snapToGrid w:val="0"/>
              <w:spacing w:line="240" w:lineRule="exact"/>
              <w:ind w:left="294" w:hanging="181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294" w:right="41" w:hanging="181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737"/>
              </w:tabs>
              <w:snapToGrid w:val="0"/>
              <w:spacing w:line="240" w:lineRule="exact"/>
              <w:ind w:left="-34" w:hanging="181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decimal" w:pos="510"/>
              </w:tabs>
              <w:snapToGrid w:val="0"/>
              <w:spacing w:line="240" w:lineRule="exact"/>
              <w:ind w:left="294" w:hanging="181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594"/>
              </w:tabs>
              <w:snapToGrid w:val="0"/>
              <w:spacing w:line="240" w:lineRule="exact"/>
              <w:ind w:right="21"/>
              <w:rPr>
                <w:sz w:val="22"/>
                <w:szCs w:val="22"/>
                <w:lang w:val="en-GB"/>
              </w:rPr>
            </w:pPr>
          </w:p>
        </w:tc>
      </w:tr>
      <w:tr w:rsidR="008C232E" w:rsidRPr="0044151D" w:rsidTr="00053713">
        <w:tc>
          <w:tcPr>
            <w:tcW w:w="1710" w:type="dxa"/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44151D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44151D">
              <w:rPr>
                <w:sz w:val="22"/>
                <w:szCs w:val="22"/>
                <w:cs/>
                <w:lang w:val="th-TH"/>
              </w:rPr>
              <w:t>และตลาดเงิน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C232E" w:rsidRPr="0044151D" w:rsidRDefault="008C232E" w:rsidP="00024380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44151D">
              <w:rPr>
                <w:sz w:val="22"/>
                <w:szCs w:val="22"/>
                <w:lang w:val="en-GB"/>
              </w:rPr>
              <w:t>8,030</w:t>
            </w:r>
          </w:p>
        </w:tc>
        <w:tc>
          <w:tcPr>
            <w:tcW w:w="251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547"/>
                <w:tab w:val="decimal" w:pos="737"/>
              </w:tabs>
              <w:spacing w:line="240" w:lineRule="exact"/>
              <w:ind w:left="-34" w:hanging="181"/>
              <w:rPr>
                <w:sz w:val="22"/>
                <w:szCs w:val="22"/>
                <w:lang w:val="en-GB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8C232E" w:rsidRPr="0044151D" w:rsidRDefault="008C232E" w:rsidP="008B6CC2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cs/>
                <w:lang w:val="en-GB"/>
              </w:rPr>
            </w:pPr>
            <w:r w:rsidRPr="0044151D">
              <w:rPr>
                <w:sz w:val="22"/>
                <w:szCs w:val="22"/>
                <w:lang w:val="en-GB"/>
              </w:rPr>
              <w:t>6</w:t>
            </w:r>
            <w:r w:rsidR="008B6CC2">
              <w:rPr>
                <w:sz w:val="22"/>
                <w:szCs w:val="22"/>
                <w:lang w:val="en-GB"/>
              </w:rPr>
              <w:t>7</w:t>
            </w:r>
            <w:r w:rsidRPr="0044151D">
              <w:rPr>
                <w:sz w:val="22"/>
                <w:szCs w:val="22"/>
                <w:lang w:val="en-GB"/>
              </w:rPr>
              <w:t>,</w:t>
            </w:r>
            <w:r w:rsidR="00626045">
              <w:rPr>
                <w:sz w:val="22"/>
                <w:szCs w:val="22"/>
              </w:rPr>
              <w:t>3</w:t>
            </w:r>
            <w:r w:rsidRPr="0044151D">
              <w:rPr>
                <w:sz w:val="22"/>
                <w:szCs w:val="22"/>
                <w:lang w:val="en-GB"/>
              </w:rPr>
              <w:t>32</w:t>
            </w:r>
          </w:p>
        </w:tc>
        <w:tc>
          <w:tcPr>
            <w:tcW w:w="240" w:type="dxa"/>
            <w:shd w:val="clear" w:color="auto" w:fill="auto"/>
          </w:tcPr>
          <w:p w:rsidR="008C232E" w:rsidRPr="0044151D" w:rsidRDefault="008C232E" w:rsidP="008C232E">
            <w:pPr>
              <w:pStyle w:val="BodyTextIndent3"/>
              <w:tabs>
                <w:tab w:val="decimal" w:pos="547"/>
                <w:tab w:val="decimal" w:pos="594"/>
              </w:tabs>
              <w:spacing w:line="240" w:lineRule="exact"/>
              <w:ind w:left="294" w:right="-180" w:hanging="181"/>
              <w:jc w:val="left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8C232E" w:rsidRPr="0044151D" w:rsidRDefault="008C232E" w:rsidP="00B97727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44151D">
              <w:rPr>
                <w:sz w:val="22"/>
                <w:szCs w:val="22"/>
                <w:lang w:val="en-GB"/>
              </w:rPr>
              <w:t>7,277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decimal" w:pos="0"/>
                <w:tab w:val="decimal" w:pos="54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8C232E" w:rsidRPr="0044151D" w:rsidRDefault="008C232E" w:rsidP="003868D1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44151D">
              <w:rPr>
                <w:sz w:val="22"/>
                <w:szCs w:val="22"/>
                <w:lang w:val="en-GB"/>
              </w:rPr>
              <w:t>24,757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:rsidR="008C232E" w:rsidRPr="0044151D" w:rsidRDefault="00626045" w:rsidP="00626045">
            <w:pPr>
              <w:tabs>
                <w:tab w:val="decimal" w:pos="181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left" w:pos="0"/>
                <w:tab w:val="decimal" w:pos="510"/>
                <w:tab w:val="decimal" w:pos="709"/>
                <w:tab w:val="decimal" w:pos="737"/>
              </w:tabs>
              <w:spacing w:line="240" w:lineRule="exac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:rsidR="008C232E" w:rsidRPr="0044151D" w:rsidRDefault="008C232E" w:rsidP="00D755F8">
            <w:pPr>
              <w:tabs>
                <w:tab w:val="decimal" w:pos="146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 w:rsidRPr="0044151D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737"/>
              </w:tabs>
              <w:spacing w:line="240" w:lineRule="exact"/>
              <w:ind w:left="-34" w:hanging="181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8C232E" w:rsidRPr="0044151D" w:rsidRDefault="008C232E" w:rsidP="00053713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44151D">
              <w:rPr>
                <w:sz w:val="22"/>
                <w:szCs w:val="22"/>
                <w:lang w:val="en-GB"/>
              </w:rPr>
              <w:t>7,350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decimal" w:pos="510"/>
              </w:tabs>
              <w:spacing w:line="240" w:lineRule="exact"/>
              <w:ind w:left="294" w:hanging="181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:rsidR="008C232E" w:rsidRPr="0044151D" w:rsidRDefault="008C232E" w:rsidP="00053713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44151D">
              <w:rPr>
                <w:sz w:val="22"/>
                <w:szCs w:val="22"/>
                <w:lang w:val="en-GB"/>
              </w:rPr>
              <w:t>114,746</w:t>
            </w:r>
          </w:p>
        </w:tc>
      </w:tr>
      <w:tr w:rsidR="008C232E" w:rsidRPr="0044151D" w:rsidTr="00C7790A">
        <w:trPr>
          <w:trHeight w:val="72"/>
        </w:trPr>
        <w:tc>
          <w:tcPr>
            <w:tcW w:w="1710" w:type="dxa"/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44151D">
              <w:rPr>
                <w:rFonts w:eastAsia="Angsana New"/>
                <w:sz w:val="22"/>
                <w:szCs w:val="22"/>
                <w:cs/>
              </w:rPr>
              <w:t xml:space="preserve">   </w:t>
            </w:r>
            <w:r w:rsidRPr="0044151D">
              <w:rPr>
                <w:sz w:val="22"/>
                <w:szCs w:val="22"/>
                <w:cs/>
              </w:rPr>
              <w:t>ตราสารหนี้ที่ออกและ</w:t>
            </w:r>
          </w:p>
        </w:tc>
        <w:tc>
          <w:tcPr>
            <w:tcW w:w="810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51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594"/>
              </w:tabs>
              <w:snapToGrid w:val="0"/>
              <w:spacing w:line="240" w:lineRule="exact"/>
              <w:ind w:right="-180"/>
              <w:rPr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:rsidR="008C232E" w:rsidRPr="0044151D" w:rsidRDefault="008C232E" w:rsidP="008C232E">
            <w:pPr>
              <w:pStyle w:val="BodyTextIndent3"/>
              <w:tabs>
                <w:tab w:val="decimal" w:pos="594"/>
              </w:tabs>
              <w:snapToGrid w:val="0"/>
              <w:spacing w:line="240" w:lineRule="exact"/>
              <w:ind w:left="-34" w:right="-180" w:hanging="20"/>
              <w:jc w:val="left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8C232E" w:rsidRPr="0044151D" w:rsidRDefault="008C232E" w:rsidP="008C232E">
            <w:pPr>
              <w:pStyle w:val="BodyTextIndent3"/>
              <w:tabs>
                <w:tab w:val="decimal" w:pos="737"/>
              </w:tabs>
              <w:snapToGrid w:val="0"/>
              <w:spacing w:line="240" w:lineRule="exact"/>
              <w:ind w:left="-34" w:hanging="20"/>
              <w:jc w:val="left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0"/>
                <w:tab w:val="decimal" w:pos="539"/>
                <w:tab w:val="decimal" w:pos="737"/>
              </w:tabs>
              <w:snapToGrid w:val="0"/>
              <w:spacing w:line="240" w:lineRule="exact"/>
              <w:ind w:left="8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594"/>
              </w:tabs>
              <w:snapToGrid w:val="0"/>
              <w:spacing w:line="240" w:lineRule="exact"/>
              <w:ind w:right="21"/>
              <w:rPr>
                <w:sz w:val="22"/>
                <w:szCs w:val="22"/>
                <w:lang w:val="en-GB"/>
              </w:rPr>
            </w:pPr>
          </w:p>
        </w:tc>
      </w:tr>
      <w:tr w:rsidR="008C232E" w:rsidRPr="0044151D" w:rsidTr="000042F2">
        <w:trPr>
          <w:trHeight w:val="72"/>
        </w:trPr>
        <w:tc>
          <w:tcPr>
            <w:tcW w:w="1710" w:type="dxa"/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44151D">
              <w:rPr>
                <w:rFonts w:eastAsia="Angsana New"/>
                <w:sz w:val="22"/>
                <w:szCs w:val="22"/>
                <w:cs/>
              </w:rPr>
              <w:t xml:space="preserve">      </w:t>
            </w:r>
            <w:r w:rsidRPr="0044151D">
              <w:rPr>
                <w:sz w:val="22"/>
                <w:szCs w:val="22"/>
                <w:cs/>
              </w:rPr>
              <w:t>เงินกู้ยืม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C232E" w:rsidRPr="00F84698" w:rsidRDefault="00F84698" w:rsidP="00F84698">
            <w:pPr>
              <w:tabs>
                <w:tab w:val="decimal" w:pos="234"/>
              </w:tabs>
              <w:snapToGrid w:val="0"/>
              <w:spacing w:line="240" w:lineRule="atLeast"/>
              <w:ind w:left="52" w:hanging="88"/>
              <w:jc w:val="center"/>
              <w:rPr>
                <w:sz w:val="22"/>
                <w:szCs w:val="22"/>
                <w:lang w:val="en-GB"/>
              </w:rPr>
            </w:pPr>
            <w:r w:rsidRPr="0044151D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8C232E" w:rsidRPr="0044151D" w:rsidRDefault="00AB6C99" w:rsidP="00AB6C99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44151D">
              <w:rPr>
                <w:sz w:val="22"/>
                <w:szCs w:val="22"/>
                <w:lang w:val="en-GB"/>
              </w:rPr>
              <w:t>3,567</w:t>
            </w:r>
          </w:p>
        </w:tc>
        <w:tc>
          <w:tcPr>
            <w:tcW w:w="240" w:type="dxa"/>
            <w:shd w:val="clear" w:color="auto" w:fill="auto"/>
          </w:tcPr>
          <w:p w:rsidR="008C232E" w:rsidRPr="0044151D" w:rsidRDefault="008C232E" w:rsidP="008C232E">
            <w:pPr>
              <w:pStyle w:val="BodyTextIndent3"/>
              <w:tabs>
                <w:tab w:val="decimal" w:pos="0"/>
                <w:tab w:val="decimal" w:pos="547"/>
                <w:tab w:val="decimal" w:pos="594"/>
              </w:tabs>
              <w:spacing w:line="240" w:lineRule="atLeast"/>
              <w:ind w:left="-54" w:right="-180"/>
              <w:jc w:val="left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8C232E" w:rsidRPr="0044151D" w:rsidRDefault="00AB6C99" w:rsidP="003868D1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44151D">
              <w:rPr>
                <w:sz w:val="22"/>
                <w:szCs w:val="22"/>
                <w:lang w:val="en-GB"/>
              </w:rPr>
              <w:t>25,151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decimal" w:pos="0"/>
                <w:tab w:val="decimal" w:pos="54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8C232E" w:rsidRPr="0044151D" w:rsidRDefault="00AB6C99" w:rsidP="000042F2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44151D">
              <w:rPr>
                <w:sz w:val="22"/>
                <w:szCs w:val="22"/>
                <w:lang w:val="en-GB"/>
              </w:rPr>
              <w:t>1,868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decimal" w:pos="0"/>
                <w:tab w:val="decimal" w:pos="54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:rsidR="008C232E" w:rsidRPr="0044151D" w:rsidRDefault="00AB6C99" w:rsidP="00024380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44151D">
              <w:rPr>
                <w:sz w:val="22"/>
                <w:szCs w:val="22"/>
                <w:lang w:val="en-GB"/>
              </w:rPr>
              <w:t>49,718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C232E" w:rsidRPr="0044151D" w:rsidRDefault="008C232E" w:rsidP="003868D1">
            <w:pPr>
              <w:tabs>
                <w:tab w:val="decimal" w:pos="594"/>
                <w:tab w:val="decimal" w:pos="737"/>
              </w:tabs>
              <w:spacing w:line="240" w:lineRule="exact"/>
              <w:ind w:left="-11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:rsidR="008C232E" w:rsidRPr="0044151D" w:rsidRDefault="008C232E" w:rsidP="00D755F8">
            <w:pPr>
              <w:tabs>
                <w:tab w:val="decimal" w:pos="146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 w:rsidRPr="0044151D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510"/>
                <w:tab w:val="decimal" w:pos="737"/>
              </w:tabs>
              <w:spacing w:line="240" w:lineRule="exac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8C232E" w:rsidRPr="0044151D" w:rsidRDefault="005033DD" w:rsidP="005033DD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 w:rsidRPr="0044151D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decimal" w:pos="0"/>
                <w:tab w:val="decimal" w:pos="539"/>
                <w:tab w:val="decimal" w:pos="737"/>
              </w:tabs>
              <w:spacing w:line="240" w:lineRule="exact"/>
              <w:ind w:left="-11" w:right="-11"/>
              <w:jc w:val="both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:rsidR="008C232E" w:rsidRPr="0044151D" w:rsidRDefault="00657148" w:rsidP="000042F2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80,304</w:t>
            </w:r>
          </w:p>
        </w:tc>
      </w:tr>
      <w:tr w:rsidR="008C232E" w:rsidRPr="0044151D" w:rsidTr="00FD53C7">
        <w:tc>
          <w:tcPr>
            <w:tcW w:w="1710" w:type="dxa"/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left" w:pos="72"/>
                <w:tab w:val="left" w:pos="252"/>
              </w:tabs>
              <w:ind w:right="-108"/>
              <w:rPr>
                <w:b/>
                <w:bCs/>
                <w:sz w:val="22"/>
                <w:szCs w:val="22"/>
              </w:rPr>
            </w:pPr>
            <w:r w:rsidRPr="0044151D"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8C232E" w:rsidRPr="0044151D" w:rsidRDefault="008C232E" w:rsidP="008928F7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44151D">
              <w:rPr>
                <w:b/>
                <w:bCs/>
                <w:sz w:val="22"/>
                <w:szCs w:val="22"/>
                <w:lang w:val="en-GB"/>
              </w:rPr>
              <w:t>1,412,674</w:t>
            </w:r>
          </w:p>
        </w:tc>
        <w:tc>
          <w:tcPr>
            <w:tcW w:w="251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8C232E" w:rsidRPr="0044151D" w:rsidRDefault="00626045" w:rsidP="00626045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393</w:t>
            </w:r>
            <w:r w:rsidR="008C232E" w:rsidRPr="0044151D">
              <w:rPr>
                <w:b/>
                <w:bCs/>
                <w:sz w:val="22"/>
                <w:szCs w:val="22"/>
                <w:lang w:val="en-GB"/>
              </w:rPr>
              <w:t>,</w:t>
            </w:r>
            <w:r>
              <w:rPr>
                <w:b/>
                <w:bCs/>
                <w:sz w:val="22"/>
                <w:szCs w:val="22"/>
                <w:lang w:val="en-GB"/>
              </w:rPr>
              <w:t>7</w:t>
            </w:r>
            <w:r w:rsidR="008C232E" w:rsidRPr="0044151D">
              <w:rPr>
                <w:b/>
                <w:bCs/>
                <w:sz w:val="22"/>
                <w:szCs w:val="22"/>
                <w:lang w:val="en-GB"/>
              </w:rPr>
              <w:t>76</w:t>
            </w:r>
          </w:p>
        </w:tc>
        <w:tc>
          <w:tcPr>
            <w:tcW w:w="240" w:type="dxa"/>
            <w:shd w:val="clear" w:color="auto" w:fill="auto"/>
          </w:tcPr>
          <w:p w:rsidR="008C232E" w:rsidRPr="0044151D" w:rsidRDefault="008C232E" w:rsidP="008C232E">
            <w:pPr>
              <w:pStyle w:val="BodyTextIndent3"/>
              <w:tabs>
                <w:tab w:val="decimal" w:pos="526"/>
                <w:tab w:val="decimal" w:pos="594"/>
              </w:tabs>
              <w:snapToGrid w:val="0"/>
              <w:spacing w:line="240" w:lineRule="exact"/>
              <w:ind w:left="-34" w:right="-180" w:hanging="20"/>
              <w:jc w:val="left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8C232E" w:rsidRPr="0044151D" w:rsidRDefault="008C232E" w:rsidP="008928F7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44151D">
              <w:rPr>
                <w:b/>
                <w:bCs/>
                <w:sz w:val="22"/>
                <w:szCs w:val="22"/>
                <w:lang w:val="en-GB"/>
              </w:rPr>
              <w:t>375,766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8C232E" w:rsidRPr="0044151D" w:rsidRDefault="008C232E" w:rsidP="008928F7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44151D">
              <w:rPr>
                <w:b/>
                <w:bCs/>
                <w:sz w:val="22"/>
                <w:szCs w:val="22"/>
                <w:lang w:val="en-GB"/>
              </w:rPr>
              <w:t>31,466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8C232E" w:rsidRPr="0044151D" w:rsidRDefault="008C232E" w:rsidP="00626045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44151D">
              <w:rPr>
                <w:b/>
                <w:bCs/>
                <w:sz w:val="22"/>
                <w:szCs w:val="22"/>
                <w:lang w:val="en-GB"/>
              </w:rPr>
              <w:t>4</w:t>
            </w:r>
            <w:r w:rsidR="00626045">
              <w:rPr>
                <w:b/>
                <w:bCs/>
                <w:sz w:val="22"/>
                <w:szCs w:val="22"/>
                <w:lang w:val="en-GB"/>
              </w:rPr>
              <w:t>9,7</w:t>
            </w:r>
            <w:r w:rsidRPr="0044151D">
              <w:rPr>
                <w:b/>
                <w:bCs/>
                <w:sz w:val="22"/>
                <w:szCs w:val="22"/>
                <w:lang w:val="en-GB"/>
              </w:rPr>
              <w:t>18</w:t>
            </w:r>
          </w:p>
        </w:tc>
        <w:tc>
          <w:tcPr>
            <w:tcW w:w="239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737"/>
              </w:tabs>
              <w:spacing w:line="240" w:lineRule="exact"/>
              <w:ind w:left="-34" w:hanging="2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C232E" w:rsidRPr="0044151D" w:rsidRDefault="00B92AE9" w:rsidP="00D755F8">
            <w:pPr>
              <w:tabs>
                <w:tab w:val="decimal" w:pos="146"/>
              </w:tabs>
              <w:snapToGrid w:val="0"/>
              <w:spacing w:line="240" w:lineRule="atLeast"/>
              <w:ind w:left="92" w:hanging="62"/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44151D">
              <w:rPr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737"/>
              </w:tabs>
              <w:spacing w:line="240" w:lineRule="exact"/>
              <w:ind w:left="-34" w:hanging="2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8C232E" w:rsidRPr="0044151D" w:rsidRDefault="00626045" w:rsidP="00CC0A1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77,242</w:t>
            </w:r>
          </w:p>
        </w:tc>
        <w:tc>
          <w:tcPr>
            <w:tcW w:w="240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737"/>
              </w:tabs>
              <w:spacing w:line="240" w:lineRule="exact"/>
              <w:ind w:left="-34" w:hanging="2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8C232E" w:rsidRPr="0044151D" w:rsidRDefault="008C232E" w:rsidP="00626045">
            <w:pPr>
              <w:tabs>
                <w:tab w:val="decimal" w:pos="594"/>
              </w:tabs>
              <w:snapToGrid w:val="0"/>
              <w:spacing w:line="240" w:lineRule="exact"/>
              <w:ind w:left="-145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44151D">
              <w:rPr>
                <w:b/>
                <w:bCs/>
                <w:sz w:val="22"/>
                <w:szCs w:val="22"/>
                <w:lang w:val="en-GB"/>
              </w:rPr>
              <w:t>2,</w:t>
            </w:r>
            <w:r w:rsidR="00626045">
              <w:rPr>
                <w:b/>
                <w:bCs/>
                <w:sz w:val="22"/>
                <w:szCs w:val="22"/>
                <w:lang w:val="en-GB"/>
              </w:rPr>
              <w:t>340,642</w:t>
            </w:r>
          </w:p>
        </w:tc>
      </w:tr>
      <w:tr w:rsidR="008C232E" w:rsidRPr="0044151D" w:rsidTr="000042F2">
        <w:trPr>
          <w:trHeight w:val="253"/>
        </w:trPr>
        <w:tc>
          <w:tcPr>
            <w:tcW w:w="1710" w:type="dxa"/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left" w:pos="72"/>
                <w:tab w:val="left" w:pos="252"/>
              </w:tabs>
              <w:ind w:right="-108"/>
              <w:rPr>
                <w:b/>
                <w:bCs/>
                <w:sz w:val="22"/>
                <w:szCs w:val="22"/>
              </w:rPr>
            </w:pPr>
            <w:r w:rsidRPr="0044151D">
              <w:rPr>
                <w:b/>
                <w:bCs/>
                <w:sz w:val="22"/>
                <w:szCs w:val="22"/>
                <w:cs/>
                <w:lang w:val="th-TH"/>
              </w:rPr>
              <w:t>ผลต่าง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8C232E" w:rsidRPr="0044151D" w:rsidRDefault="008C232E" w:rsidP="00FD53C7">
            <w:pPr>
              <w:snapToGrid w:val="0"/>
              <w:spacing w:line="240" w:lineRule="exact"/>
              <w:ind w:right="-45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44151D">
              <w:rPr>
                <w:b/>
                <w:bCs/>
                <w:sz w:val="22"/>
                <w:szCs w:val="22"/>
                <w:lang w:val="en-GB"/>
              </w:rPr>
              <w:t>(445,041)</w:t>
            </w:r>
          </w:p>
        </w:tc>
        <w:tc>
          <w:tcPr>
            <w:tcW w:w="251" w:type="dxa"/>
            <w:shd w:val="clear" w:color="auto" w:fill="auto"/>
            <w:vAlign w:val="bottom"/>
          </w:tcPr>
          <w:p w:rsidR="008C232E" w:rsidRPr="00FD53C7" w:rsidRDefault="008C232E" w:rsidP="00FD53C7">
            <w:pPr>
              <w:tabs>
                <w:tab w:val="decimal" w:pos="0"/>
                <w:tab w:val="decimal" w:pos="99"/>
                <w:tab w:val="decimal" w:pos="737"/>
              </w:tabs>
              <w:snapToGrid w:val="0"/>
              <w:spacing w:line="240" w:lineRule="exact"/>
              <w:ind w:left="8"/>
              <w:jc w:val="right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8C232E" w:rsidRPr="0044151D" w:rsidRDefault="008C232E" w:rsidP="00626045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44151D">
              <w:rPr>
                <w:b/>
                <w:bCs/>
                <w:sz w:val="22"/>
                <w:szCs w:val="22"/>
                <w:lang w:val="en-GB"/>
              </w:rPr>
              <w:t>36</w:t>
            </w:r>
            <w:r w:rsidR="00626045">
              <w:rPr>
                <w:b/>
                <w:bCs/>
                <w:sz w:val="22"/>
                <w:szCs w:val="22"/>
                <w:lang w:val="en-GB"/>
              </w:rPr>
              <w:t>9,8</w:t>
            </w:r>
            <w:r w:rsidRPr="0044151D">
              <w:rPr>
                <w:b/>
                <w:bCs/>
                <w:sz w:val="22"/>
                <w:szCs w:val="22"/>
                <w:lang w:val="en-GB"/>
              </w:rPr>
              <w:t>25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8C232E" w:rsidRPr="0044151D" w:rsidRDefault="008C232E" w:rsidP="008C232E">
            <w:pPr>
              <w:pStyle w:val="BodyTextIndent3"/>
              <w:tabs>
                <w:tab w:val="decimal" w:pos="0"/>
                <w:tab w:val="decimal" w:pos="99"/>
                <w:tab w:val="decimal" w:pos="526"/>
                <w:tab w:val="decimal" w:pos="594"/>
              </w:tabs>
              <w:snapToGrid w:val="0"/>
              <w:spacing w:line="240" w:lineRule="exact"/>
              <w:ind w:left="8" w:right="-180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8C232E" w:rsidRPr="0044151D" w:rsidRDefault="008C232E" w:rsidP="00FD53C7">
            <w:pPr>
              <w:snapToGrid w:val="0"/>
              <w:spacing w:line="240" w:lineRule="exact"/>
              <w:ind w:right="-45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44151D">
              <w:rPr>
                <w:b/>
                <w:bCs/>
                <w:sz w:val="22"/>
                <w:szCs w:val="22"/>
                <w:lang w:val="en-GB"/>
              </w:rPr>
              <w:t>(91,224)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8C232E" w:rsidRPr="0044151D" w:rsidRDefault="008C232E" w:rsidP="000042F2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44151D">
              <w:rPr>
                <w:b/>
                <w:bCs/>
                <w:sz w:val="22"/>
                <w:szCs w:val="22"/>
                <w:lang w:val="en-GB"/>
              </w:rPr>
              <w:t>532,474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C232E" w:rsidRPr="0044151D" w:rsidRDefault="008C232E" w:rsidP="008C232E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8C232E" w:rsidRPr="0044151D" w:rsidRDefault="00626045" w:rsidP="000F455C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232,6</w:t>
            </w:r>
            <w:r w:rsidR="008C232E" w:rsidRPr="0044151D">
              <w:rPr>
                <w:b/>
                <w:bCs/>
                <w:sz w:val="22"/>
                <w:szCs w:val="22"/>
                <w:lang w:val="en-GB"/>
              </w:rPr>
              <w:t>2</w:t>
            </w:r>
            <w:r w:rsidR="000F455C">
              <w:rPr>
                <w:b/>
                <w:bCs/>
                <w:sz w:val="22"/>
                <w:szCs w:val="22"/>
                <w:lang w:val="en-GB"/>
              </w:rPr>
              <w:t>6</w:t>
            </w:r>
          </w:p>
        </w:tc>
        <w:tc>
          <w:tcPr>
            <w:tcW w:w="239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737"/>
              </w:tabs>
              <w:spacing w:line="240" w:lineRule="exact"/>
              <w:ind w:left="-11" w:right="-11" w:hanging="181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8C232E" w:rsidRPr="0044151D" w:rsidRDefault="008C232E" w:rsidP="00FD53C7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44151D">
              <w:rPr>
                <w:b/>
                <w:bCs/>
                <w:sz w:val="22"/>
                <w:szCs w:val="22"/>
                <w:lang w:val="en-GB"/>
              </w:rPr>
              <w:t>67,391</w:t>
            </w:r>
          </w:p>
        </w:tc>
        <w:tc>
          <w:tcPr>
            <w:tcW w:w="239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709"/>
                <w:tab w:val="decimal" w:pos="737"/>
              </w:tabs>
              <w:spacing w:line="240" w:lineRule="exact"/>
              <w:ind w:left="-11" w:right="-11" w:hanging="181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8C232E" w:rsidRPr="00FD53C7" w:rsidRDefault="002A558E" w:rsidP="002A558E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23</w:t>
            </w:r>
            <w:r w:rsidR="00626045">
              <w:rPr>
                <w:b/>
                <w:bCs/>
                <w:sz w:val="22"/>
                <w:szCs w:val="22"/>
                <w:lang w:val="en-GB"/>
              </w:rPr>
              <w:t>,</w:t>
            </w:r>
            <w:r>
              <w:rPr>
                <w:b/>
                <w:bCs/>
                <w:sz w:val="22"/>
                <w:szCs w:val="22"/>
                <w:lang w:val="en-GB"/>
              </w:rPr>
              <w:t>369</w:t>
            </w:r>
          </w:p>
        </w:tc>
        <w:tc>
          <w:tcPr>
            <w:tcW w:w="240" w:type="dxa"/>
            <w:shd w:val="clear" w:color="auto" w:fill="auto"/>
          </w:tcPr>
          <w:p w:rsidR="008C232E" w:rsidRPr="0044151D" w:rsidRDefault="008C232E" w:rsidP="008C232E">
            <w:pPr>
              <w:tabs>
                <w:tab w:val="decimal" w:pos="737"/>
              </w:tabs>
              <w:spacing w:line="240" w:lineRule="exact"/>
              <w:ind w:left="-34" w:hanging="2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8C232E" w:rsidRPr="0044151D" w:rsidRDefault="002A558E" w:rsidP="002A558E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689</w:t>
            </w:r>
            <w:r w:rsidR="00626045">
              <w:rPr>
                <w:b/>
                <w:bCs/>
                <w:sz w:val="22"/>
                <w:szCs w:val="22"/>
                <w:lang w:val="en-GB"/>
              </w:rPr>
              <w:t>,</w:t>
            </w:r>
            <w:r>
              <w:rPr>
                <w:b/>
                <w:bCs/>
                <w:sz w:val="22"/>
                <w:szCs w:val="22"/>
                <w:lang w:val="en-GB"/>
              </w:rPr>
              <w:t>420</w:t>
            </w:r>
          </w:p>
        </w:tc>
      </w:tr>
    </w:tbl>
    <w:p w:rsidR="00F0028F" w:rsidRPr="0044151D" w:rsidRDefault="00F0028F" w:rsidP="00F0028F">
      <w:pPr>
        <w:rPr>
          <w:sz w:val="22"/>
          <w:szCs w:val="22"/>
        </w:rPr>
      </w:pPr>
    </w:p>
    <w:p w:rsidR="0088595E" w:rsidRPr="0044151D" w:rsidRDefault="0088595E" w:rsidP="00583ECF">
      <w:pPr>
        <w:ind w:left="630" w:hanging="423"/>
        <w:rPr>
          <w:sz w:val="22"/>
          <w:szCs w:val="22"/>
        </w:rPr>
      </w:pPr>
      <w:r w:rsidRPr="0044151D">
        <w:rPr>
          <w:sz w:val="22"/>
          <w:szCs w:val="22"/>
          <w:vertAlign w:val="superscript"/>
          <w:cs/>
        </w:rPr>
        <w:t>*</w:t>
      </w:r>
      <w:r w:rsidRPr="0044151D">
        <w:rPr>
          <w:sz w:val="22"/>
          <w:szCs w:val="22"/>
        </w:rPr>
        <w:tab/>
      </w:r>
      <w:r w:rsidRPr="0044151D">
        <w:rPr>
          <w:sz w:val="22"/>
          <w:szCs w:val="22"/>
          <w:cs/>
        </w:rPr>
        <w:t xml:space="preserve">ก่อนหักค่าเผื่อหนี้สงสัยจะสูญจำนวน </w:t>
      </w:r>
      <w:r w:rsidR="00583ECF" w:rsidRPr="0044151D">
        <w:rPr>
          <w:sz w:val="22"/>
          <w:szCs w:val="22"/>
        </w:rPr>
        <w:t>23</w:t>
      </w:r>
      <w:r w:rsidR="00AB6C99" w:rsidRPr="0044151D">
        <w:rPr>
          <w:sz w:val="22"/>
          <w:szCs w:val="22"/>
        </w:rPr>
        <w:t>8</w:t>
      </w:r>
      <w:r w:rsidRPr="0044151D">
        <w:rPr>
          <w:sz w:val="22"/>
          <w:szCs w:val="22"/>
          <w:cs/>
        </w:rPr>
        <w:t xml:space="preserve"> ล้านบาท</w:t>
      </w:r>
    </w:p>
    <w:p w:rsidR="0088595E" w:rsidRPr="0044151D" w:rsidRDefault="0088595E" w:rsidP="0088595E">
      <w:pPr>
        <w:ind w:left="630" w:hanging="423"/>
        <w:rPr>
          <w:sz w:val="22"/>
          <w:szCs w:val="22"/>
        </w:rPr>
      </w:pPr>
      <w:r w:rsidRPr="0044151D">
        <w:rPr>
          <w:sz w:val="22"/>
          <w:szCs w:val="22"/>
          <w:vertAlign w:val="superscript"/>
          <w:cs/>
        </w:rPr>
        <w:t>**</w:t>
      </w:r>
      <w:r w:rsidRPr="0044151D">
        <w:rPr>
          <w:sz w:val="22"/>
          <w:szCs w:val="22"/>
        </w:rPr>
        <w:tab/>
      </w:r>
      <w:r w:rsidRPr="0044151D">
        <w:rPr>
          <w:sz w:val="22"/>
          <w:szCs w:val="22"/>
          <w:cs/>
        </w:rPr>
        <w:t>สุทธิจากรายได้รอตัดบัญชี</w:t>
      </w:r>
    </w:p>
    <w:p w:rsidR="0088595E" w:rsidRDefault="0088595E">
      <w:r>
        <w:rPr>
          <w:szCs w:val="36"/>
          <w:cs/>
        </w:rPr>
        <w:br w:type="page"/>
      </w:r>
    </w:p>
    <w:tbl>
      <w:tblPr>
        <w:tblW w:w="96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10"/>
        <w:gridCol w:w="810"/>
        <w:gridCol w:w="251"/>
        <w:gridCol w:w="751"/>
        <w:gridCol w:w="240"/>
        <w:gridCol w:w="828"/>
        <w:gridCol w:w="270"/>
        <w:gridCol w:w="714"/>
        <w:gridCol w:w="239"/>
        <w:gridCol w:w="786"/>
        <w:gridCol w:w="239"/>
        <w:gridCol w:w="759"/>
        <w:gridCol w:w="239"/>
        <w:gridCol w:w="763"/>
        <w:gridCol w:w="240"/>
        <w:gridCol w:w="791"/>
      </w:tblGrid>
      <w:tr w:rsidR="00C777A8" w:rsidRPr="00567835" w:rsidTr="00F00093">
        <w:tc>
          <w:tcPr>
            <w:tcW w:w="1710" w:type="dxa"/>
            <w:shd w:val="clear" w:color="auto" w:fill="auto"/>
            <w:vAlign w:val="bottom"/>
          </w:tcPr>
          <w:p w:rsidR="00C777A8" w:rsidRPr="00567835" w:rsidRDefault="00C777A8" w:rsidP="00F00093">
            <w:pPr>
              <w:tabs>
                <w:tab w:val="left" w:pos="72"/>
                <w:tab w:val="left" w:pos="252"/>
              </w:tabs>
              <w:snapToGrid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:rsidR="00C777A8" w:rsidRPr="00567835" w:rsidRDefault="00C777A8" w:rsidP="00F00093">
            <w:pPr>
              <w:jc w:val="center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777A8" w:rsidRPr="00567835" w:rsidTr="00F00093">
        <w:tc>
          <w:tcPr>
            <w:tcW w:w="1710" w:type="dxa"/>
            <w:shd w:val="clear" w:color="auto" w:fill="auto"/>
            <w:vAlign w:val="bottom"/>
          </w:tcPr>
          <w:p w:rsidR="00C777A8" w:rsidRPr="00567835" w:rsidRDefault="00C777A8" w:rsidP="00F00093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:rsidR="00C777A8" w:rsidRPr="00567835" w:rsidRDefault="006D0142" w:rsidP="006D0142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31</w:t>
            </w:r>
            <w:r w:rsidR="00F0028F">
              <w:rPr>
                <w:rFonts w:hint="cs"/>
                <w:sz w:val="22"/>
                <w:szCs w:val="22"/>
                <w:cs/>
                <w:lang w:val="th-TH"/>
              </w:rPr>
              <w:t xml:space="preserve"> ธันวาคม </w:t>
            </w:r>
            <w:r>
              <w:rPr>
                <w:rFonts w:hint="cs"/>
                <w:sz w:val="22"/>
                <w:szCs w:val="22"/>
                <w:cs/>
                <w:lang w:val="th-TH"/>
              </w:rPr>
              <w:t>2560</w:t>
            </w:r>
          </w:p>
        </w:tc>
      </w:tr>
      <w:tr w:rsidR="00C777A8" w:rsidRPr="00567835" w:rsidTr="00F00093">
        <w:tc>
          <w:tcPr>
            <w:tcW w:w="1710" w:type="dxa"/>
            <w:shd w:val="clear" w:color="auto" w:fill="auto"/>
            <w:vAlign w:val="bottom"/>
          </w:tcPr>
          <w:p w:rsidR="00C777A8" w:rsidRPr="00567835" w:rsidRDefault="00C777A8" w:rsidP="00F00093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C777A8" w:rsidRPr="00567835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51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C777A8" w:rsidRPr="00567835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C777A8" w:rsidRPr="00567835" w:rsidTr="00F00093">
        <w:tc>
          <w:tcPr>
            <w:tcW w:w="1710" w:type="dxa"/>
            <w:shd w:val="clear" w:color="auto" w:fill="auto"/>
            <w:vAlign w:val="bottom"/>
          </w:tcPr>
          <w:p w:rsidR="00C777A8" w:rsidRPr="00567835" w:rsidRDefault="00C777A8" w:rsidP="00F00093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C777A8" w:rsidRPr="00567835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51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:rsidR="00C777A8" w:rsidRPr="00567835" w:rsidRDefault="00C777A8" w:rsidP="00F00093">
            <w:pPr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C777A8" w:rsidRPr="00567835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C777A8" w:rsidRPr="00567835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C777A8" w:rsidRPr="00567835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C777A8" w:rsidRPr="00567835" w:rsidTr="00F00093">
        <w:tc>
          <w:tcPr>
            <w:tcW w:w="1710" w:type="dxa"/>
            <w:shd w:val="clear" w:color="auto" w:fill="auto"/>
            <w:vAlign w:val="bottom"/>
          </w:tcPr>
          <w:p w:rsidR="00C777A8" w:rsidRPr="00567835" w:rsidRDefault="00C777A8" w:rsidP="00F00093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C777A8" w:rsidRPr="00567835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ได้ทันที</w:t>
            </w:r>
          </w:p>
        </w:tc>
        <w:tc>
          <w:tcPr>
            <w:tcW w:w="251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C777A8" w:rsidRPr="00567835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3 </w:t>
            </w:r>
            <w:r w:rsidRPr="00567835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C777A8" w:rsidRPr="00567835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3 </w:t>
            </w:r>
            <w:r w:rsidRPr="00567835">
              <w:rPr>
                <w:sz w:val="22"/>
                <w:szCs w:val="22"/>
                <w:cs/>
              </w:rPr>
              <w:t xml:space="preserve">- </w:t>
            </w:r>
            <w:r w:rsidRPr="00567835">
              <w:rPr>
                <w:sz w:val="22"/>
                <w:szCs w:val="22"/>
              </w:rPr>
              <w:t xml:space="preserve">12 </w:t>
            </w:r>
            <w:r w:rsidRPr="00567835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:rsidR="00C777A8" w:rsidRPr="00567835" w:rsidRDefault="00C777A8" w:rsidP="00F00093">
            <w:pPr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</w:rPr>
              <w:t xml:space="preserve">1 </w:t>
            </w:r>
            <w:r w:rsidRPr="00567835">
              <w:rPr>
                <w:sz w:val="22"/>
                <w:szCs w:val="22"/>
                <w:cs/>
              </w:rPr>
              <w:t xml:space="preserve">- </w:t>
            </w:r>
            <w:r w:rsidRPr="00567835">
              <w:rPr>
                <w:sz w:val="22"/>
                <w:szCs w:val="22"/>
              </w:rPr>
              <w:t xml:space="preserve">5 </w:t>
            </w:r>
            <w:r w:rsidRPr="00567835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C777A8" w:rsidRPr="00567835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เกิน </w:t>
            </w:r>
            <w:r w:rsidRPr="00567835">
              <w:rPr>
                <w:sz w:val="22"/>
                <w:szCs w:val="22"/>
              </w:rPr>
              <w:t xml:space="preserve">5 </w:t>
            </w:r>
            <w:r w:rsidRPr="00567835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C777A8" w:rsidRPr="00567835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C777A8" w:rsidRPr="00567835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C777A8" w:rsidRPr="00567835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:rsidR="00C777A8" w:rsidRPr="00567835" w:rsidRDefault="00C777A8" w:rsidP="00F00093">
            <w:pPr>
              <w:ind w:left="-87" w:right="-110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C777A8" w:rsidRPr="00567835" w:rsidTr="00F00093">
        <w:tc>
          <w:tcPr>
            <w:tcW w:w="1710" w:type="dxa"/>
            <w:shd w:val="clear" w:color="auto" w:fill="auto"/>
            <w:vAlign w:val="bottom"/>
          </w:tcPr>
          <w:p w:rsidR="00C777A8" w:rsidRPr="00567835" w:rsidRDefault="00C777A8" w:rsidP="00F00093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:rsidR="00C777A8" w:rsidRPr="00567835" w:rsidRDefault="00C777A8" w:rsidP="00F00093">
            <w:pPr>
              <w:ind w:left="-5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567835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C777A8" w:rsidRPr="00567835" w:rsidTr="00F00093">
        <w:tc>
          <w:tcPr>
            <w:tcW w:w="1710" w:type="dxa"/>
            <w:shd w:val="clear" w:color="auto" w:fill="auto"/>
            <w:vAlign w:val="bottom"/>
          </w:tcPr>
          <w:p w:rsidR="00C777A8" w:rsidRPr="00567835" w:rsidRDefault="00C777A8" w:rsidP="00F00093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777A8" w:rsidRPr="00567835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:rsidR="00C777A8" w:rsidRPr="00567835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C777A8" w:rsidRPr="00567835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:rsidR="00C777A8" w:rsidRPr="00567835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C777A8" w:rsidRPr="00567835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C777A8" w:rsidRPr="00567835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C777A8" w:rsidRPr="00567835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C777A8" w:rsidRPr="00567835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:rsidR="00C777A8" w:rsidRPr="00567835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C777A8" w:rsidRPr="00567835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:rsidR="00C777A8" w:rsidRPr="00567835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C777A8" w:rsidRPr="00567835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C777A8" w:rsidRPr="00567835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:rsidR="00C777A8" w:rsidRPr="00567835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:rsidR="00C777A8" w:rsidRPr="00567835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</w:tr>
      <w:tr w:rsidR="006C1CFA" w:rsidRPr="00567835" w:rsidTr="00F00093">
        <w:tc>
          <w:tcPr>
            <w:tcW w:w="171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51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510"/>
                <w:tab w:val="decimal" w:pos="712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510"/>
                <w:tab w:val="decimal" w:pos="712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324"/>
              </w:tabs>
              <w:snapToGrid w:val="0"/>
              <w:spacing w:line="240" w:lineRule="atLeas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510"/>
                <w:tab w:val="decimal" w:pos="716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10"/>
                <w:tab w:val="decimal" w:pos="716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40,797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40,797</w:t>
            </w:r>
          </w:p>
        </w:tc>
      </w:tr>
      <w:tr w:rsidR="006C1CFA" w:rsidRPr="00567835" w:rsidTr="00F00093">
        <w:tc>
          <w:tcPr>
            <w:tcW w:w="171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10"/>
              </w:tabs>
              <w:snapToGrid w:val="0"/>
              <w:spacing w:line="240" w:lineRule="atLeast"/>
              <w:ind w:left="294" w:hanging="1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10"/>
              </w:tabs>
              <w:snapToGrid w:val="0"/>
              <w:spacing w:line="240" w:lineRule="atLeast"/>
              <w:ind w:left="294" w:hanging="1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34" w:hanging="1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10"/>
                <w:tab w:val="decimal" w:pos="737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47"/>
              </w:tabs>
              <w:spacing w:line="240" w:lineRule="atLeast"/>
              <w:ind w:left="-11" w:right="-1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6C1CFA" w:rsidRPr="00567835" w:rsidTr="00F00093">
        <w:tc>
          <w:tcPr>
            <w:tcW w:w="171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567835">
              <w:rPr>
                <w:sz w:val="22"/>
                <w:szCs w:val="22"/>
                <w:cs/>
                <w:lang w:val="th-TH"/>
              </w:rPr>
              <w:t>และตลาดเงิน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  <w:r w:rsidRPr="00567835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</w:p>
        </w:tc>
        <w:tc>
          <w:tcPr>
            <w:tcW w:w="810" w:type="dxa"/>
            <w:shd w:val="clear" w:color="auto" w:fill="auto"/>
          </w:tcPr>
          <w:p w:rsidR="006C1CFA" w:rsidRPr="00C67601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15,180</w:t>
            </w:r>
          </w:p>
        </w:tc>
        <w:tc>
          <w:tcPr>
            <w:tcW w:w="251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6C1CFA" w:rsidRPr="00EA49B3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270,023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:rsidR="006C1CFA" w:rsidRPr="00EA49B3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3,629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:rsidR="006C1CFA" w:rsidRPr="00EA49B3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2,018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6C1CFA" w:rsidRPr="00EA49B3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4,648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10"/>
                <w:tab w:val="decimal" w:pos="716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21,465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316,963</w:t>
            </w:r>
          </w:p>
        </w:tc>
      </w:tr>
      <w:tr w:rsidR="006C1CFA" w:rsidRPr="00567835" w:rsidTr="00F00093">
        <w:tc>
          <w:tcPr>
            <w:tcW w:w="171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>เงินลงทุนสุทธิ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51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84,337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144,281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98,655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212,727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6C1CFA" w:rsidRPr="00F00093" w:rsidRDefault="006C1CFA" w:rsidP="006C1CFA">
            <w:pPr>
              <w:tabs>
                <w:tab w:val="decimal" w:pos="510"/>
                <w:tab w:val="decimal" w:pos="716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F00093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30,371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570,371</w:t>
            </w:r>
          </w:p>
        </w:tc>
      </w:tr>
      <w:tr w:rsidR="006C1CFA" w:rsidRPr="00567835" w:rsidTr="00F00093">
        <w:tc>
          <w:tcPr>
            <w:tcW w:w="171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</w:rPr>
              <w:t xml:space="preserve"> </w:t>
            </w: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</w:t>
            </w:r>
            <w:r w:rsidRPr="00567835"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  <w:r w:rsidRPr="00567835">
              <w:rPr>
                <w:sz w:val="22"/>
                <w:szCs w:val="22"/>
                <w:vertAlign w:val="superscript"/>
                <w:cs/>
                <w:lang w:val="th-TH"/>
              </w:rPr>
              <w:t>**</w:t>
            </w:r>
          </w:p>
        </w:tc>
        <w:tc>
          <w:tcPr>
            <w:tcW w:w="810" w:type="dxa"/>
            <w:shd w:val="clear" w:color="auto" w:fill="auto"/>
          </w:tcPr>
          <w:p w:rsidR="006C1CFA" w:rsidRPr="00EA49B3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967,200</w:t>
            </w:r>
          </w:p>
        </w:tc>
        <w:tc>
          <w:tcPr>
            <w:tcW w:w="251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385,341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180,035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399,538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37,058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6C1CFA" w:rsidRPr="00F00093" w:rsidRDefault="006C1CFA" w:rsidP="006C1CFA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00093">
              <w:rPr>
                <w:rFonts w:asciiTheme="majorBidi" w:hAnsiTheme="majorBidi" w:cstheme="majorBidi"/>
                <w:sz w:val="22"/>
                <w:szCs w:val="22"/>
              </w:rPr>
              <w:t>65,560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6C1CFA" w:rsidRPr="00EA49B3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10"/>
                <w:tab w:val="decimal" w:pos="716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2,034,732</w:t>
            </w:r>
          </w:p>
        </w:tc>
      </w:tr>
      <w:tr w:rsidR="006C1CFA" w:rsidRPr="00567835" w:rsidTr="00F00093">
        <w:tc>
          <w:tcPr>
            <w:tcW w:w="171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ind w:right="-108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8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C1CFA" w:rsidRPr="00EA49B3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982,380</w:t>
            </w:r>
          </w:p>
        </w:tc>
        <w:tc>
          <w:tcPr>
            <w:tcW w:w="251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94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C1CFA" w:rsidRPr="00EA49B3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739,701</w:t>
            </w:r>
          </w:p>
        </w:tc>
        <w:tc>
          <w:tcPr>
            <w:tcW w:w="24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94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C1CFA" w:rsidRPr="00EA49B3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327,945</w:t>
            </w:r>
          </w:p>
        </w:tc>
        <w:tc>
          <w:tcPr>
            <w:tcW w:w="27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94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C1CFA" w:rsidRPr="00EA49B3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500,211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94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C1CFA" w:rsidRPr="00EA49B3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254,433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94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C1CFA" w:rsidRPr="00C777A8" w:rsidRDefault="006C1CFA" w:rsidP="006C1CFA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77A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65,560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C1CFA" w:rsidRPr="00EA49B3" w:rsidRDefault="006C1CFA" w:rsidP="006C1CFA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92,633</w:t>
            </w:r>
          </w:p>
        </w:tc>
        <w:tc>
          <w:tcPr>
            <w:tcW w:w="24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47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C1CFA" w:rsidRPr="00EA49B3" w:rsidRDefault="006C1CFA" w:rsidP="006C1CFA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2,962,863</w:t>
            </w:r>
          </w:p>
        </w:tc>
      </w:tr>
      <w:tr w:rsidR="006C1CFA" w:rsidRPr="00567835" w:rsidTr="00F00093">
        <w:tc>
          <w:tcPr>
            <w:tcW w:w="171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auto"/>
          </w:tcPr>
          <w:p w:rsidR="006C1CFA" w:rsidRPr="005E3798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51" w:type="dxa"/>
            <w:shd w:val="clear" w:color="auto" w:fill="auto"/>
          </w:tcPr>
          <w:p w:rsidR="006C1CFA" w:rsidRPr="00B97B35" w:rsidRDefault="006C1CFA" w:rsidP="006C1CFA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Pr="00FB311D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ind w:right="-180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:rsidR="006C1CFA" w:rsidRPr="00FB311D" w:rsidRDefault="006C1CFA" w:rsidP="006C1CFA">
            <w:pPr>
              <w:tabs>
                <w:tab w:val="decimal" w:pos="594"/>
                <w:tab w:val="decimal" w:pos="737"/>
              </w:tabs>
              <w:snapToGrid w:val="0"/>
              <w:spacing w:line="240" w:lineRule="exact"/>
              <w:ind w:right="-180" w:hanging="20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Pr="00F05215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6C1CFA" w:rsidRPr="00B97B35" w:rsidRDefault="006C1CFA" w:rsidP="006C1CFA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Pr="00F05215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6C1CFA" w:rsidRPr="00B97B35" w:rsidRDefault="006C1CFA" w:rsidP="006C1CFA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Pr="00F05215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6C1CFA" w:rsidRPr="00B97B35" w:rsidRDefault="006C1CFA" w:rsidP="006C1CFA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Pr="000438EC" w:rsidRDefault="006C1CFA" w:rsidP="006C1CFA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6C1CFA" w:rsidRPr="00B97B35" w:rsidRDefault="006C1CFA" w:rsidP="006C1CFA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Pr="00B97B35" w:rsidRDefault="006C1CFA" w:rsidP="006C1CFA">
            <w:pPr>
              <w:tabs>
                <w:tab w:val="decimal" w:pos="709"/>
              </w:tabs>
              <w:snapToGrid w:val="0"/>
              <w:spacing w:line="240" w:lineRule="exact"/>
              <w:ind w:left="-11" w:right="-11"/>
              <w:jc w:val="both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:rsidR="006C1CFA" w:rsidRPr="00B97B35" w:rsidRDefault="006C1CFA" w:rsidP="006C1CFA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Pr="00B97B35" w:rsidRDefault="006C1CFA" w:rsidP="006C1CFA">
            <w:pPr>
              <w:tabs>
                <w:tab w:val="decimal" w:pos="765"/>
              </w:tabs>
              <w:snapToGrid w:val="0"/>
              <w:spacing w:line="240" w:lineRule="exact"/>
              <w:ind w:left="-11" w:right="21"/>
              <w:jc w:val="both"/>
              <w:rPr>
                <w:sz w:val="22"/>
                <w:szCs w:val="22"/>
              </w:rPr>
            </w:pPr>
          </w:p>
        </w:tc>
      </w:tr>
      <w:tr w:rsidR="006C1CFA" w:rsidRPr="00567835" w:rsidTr="00F00093">
        <w:trPr>
          <w:trHeight w:val="245"/>
        </w:trPr>
        <w:tc>
          <w:tcPr>
            <w:tcW w:w="171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ind w:right="-108"/>
              <w:rPr>
                <w:rFonts w:eastAsia="Angsana New"/>
                <w:sz w:val="22"/>
                <w:szCs w:val="22"/>
                <w:cs/>
                <w:lang w:val="th-TH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>เงินรับฝาก</w:t>
            </w:r>
          </w:p>
        </w:tc>
        <w:tc>
          <w:tcPr>
            <w:tcW w:w="810" w:type="dxa"/>
            <w:shd w:val="clear" w:color="auto" w:fill="auto"/>
          </w:tcPr>
          <w:p w:rsidR="006C1CFA" w:rsidRPr="005E3798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1,300,295</w:t>
            </w:r>
          </w:p>
        </w:tc>
        <w:tc>
          <w:tcPr>
            <w:tcW w:w="251" w:type="dxa"/>
            <w:shd w:val="clear" w:color="auto" w:fill="auto"/>
          </w:tcPr>
          <w:p w:rsidR="006C1CFA" w:rsidRPr="000148A2" w:rsidRDefault="006C1CFA" w:rsidP="006C1CFA">
            <w:pPr>
              <w:tabs>
                <w:tab w:val="decimal" w:pos="547"/>
                <w:tab w:val="decimal" w:pos="737"/>
              </w:tabs>
              <w:spacing w:line="240" w:lineRule="exact"/>
              <w:ind w:left="-34" w:hanging="181"/>
              <w:rPr>
                <w:sz w:val="22"/>
                <w:szCs w:val="22"/>
                <w:lang w:val="en-GB"/>
              </w:rPr>
            </w:pPr>
          </w:p>
        </w:tc>
        <w:tc>
          <w:tcPr>
            <w:tcW w:w="751" w:type="dxa"/>
            <w:shd w:val="clear" w:color="auto" w:fill="auto"/>
          </w:tcPr>
          <w:p w:rsidR="006C1CFA" w:rsidRPr="00FB311D" w:rsidRDefault="006C1CFA" w:rsidP="008B6CC2">
            <w:pPr>
              <w:tabs>
                <w:tab w:val="decimal" w:pos="523"/>
              </w:tabs>
              <w:snapToGrid w:val="0"/>
              <w:spacing w:line="240" w:lineRule="exact"/>
              <w:ind w:right="-18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317,140</w:t>
            </w:r>
          </w:p>
        </w:tc>
        <w:tc>
          <w:tcPr>
            <w:tcW w:w="240" w:type="dxa"/>
            <w:shd w:val="clear" w:color="auto" w:fill="auto"/>
          </w:tcPr>
          <w:p w:rsidR="006C1CFA" w:rsidRPr="00FB311D" w:rsidRDefault="006C1CFA" w:rsidP="006C1CFA">
            <w:pPr>
              <w:tabs>
                <w:tab w:val="decimal" w:pos="547"/>
                <w:tab w:val="decimal" w:pos="594"/>
              </w:tabs>
              <w:spacing w:line="240" w:lineRule="exact"/>
              <w:ind w:left="-34" w:right="-180" w:hanging="181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375,980</w:t>
            </w:r>
          </w:p>
        </w:tc>
        <w:tc>
          <w:tcPr>
            <w:tcW w:w="270" w:type="dxa"/>
            <w:shd w:val="clear" w:color="auto" w:fill="auto"/>
          </w:tcPr>
          <w:p w:rsidR="006C1CFA" w:rsidRPr="000148A2" w:rsidRDefault="006C1CFA" w:rsidP="006C1CFA">
            <w:pPr>
              <w:tabs>
                <w:tab w:val="decimal" w:pos="547"/>
                <w:tab w:val="decimal" w:pos="737"/>
              </w:tabs>
              <w:spacing w:line="240" w:lineRule="exact"/>
              <w:ind w:left="-34" w:hanging="181"/>
              <w:rPr>
                <w:sz w:val="22"/>
                <w:szCs w:val="22"/>
                <w:lang w:val="en-GB"/>
              </w:rPr>
            </w:pPr>
          </w:p>
        </w:tc>
        <w:tc>
          <w:tcPr>
            <w:tcW w:w="714" w:type="dxa"/>
            <w:shd w:val="clear" w:color="auto" w:fill="auto"/>
          </w:tcPr>
          <w:p w:rsidR="006C1CFA" w:rsidRPr="00C777A8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777A8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20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,826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916AB7" w:rsidRDefault="006C1CFA" w:rsidP="006C1CFA">
            <w:pPr>
              <w:tabs>
                <w:tab w:val="left" w:pos="0"/>
                <w:tab w:val="decimal" w:pos="510"/>
                <w:tab w:val="decimal" w:pos="709"/>
                <w:tab w:val="decimal" w:pos="737"/>
              </w:tabs>
              <w:spacing w:line="240" w:lineRule="exact"/>
              <w:ind w:left="92" w:hanging="62"/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916AB7" w:rsidRDefault="006C1CFA" w:rsidP="006C1CFA">
            <w:pPr>
              <w:tabs>
                <w:tab w:val="left" w:pos="0"/>
                <w:tab w:val="decimal" w:pos="510"/>
                <w:tab w:val="decimal" w:pos="709"/>
                <w:tab w:val="decimal" w:pos="737"/>
              </w:tabs>
              <w:spacing w:line="240" w:lineRule="exact"/>
              <w:ind w:left="92" w:hanging="62"/>
              <w:jc w:val="center"/>
              <w:rPr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C1CFA" w:rsidRPr="00B97B35" w:rsidRDefault="006C1CFA" w:rsidP="006C1CFA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6C1CFA" w:rsidRPr="00C777A8" w:rsidRDefault="006C1CFA" w:rsidP="006C1CFA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77A8">
              <w:rPr>
                <w:rFonts w:asciiTheme="majorBidi" w:hAnsiTheme="majorBidi" w:cstheme="majorBidi"/>
                <w:sz w:val="22"/>
                <w:szCs w:val="22"/>
              </w:rPr>
              <w:t>78,216</w:t>
            </w:r>
          </w:p>
        </w:tc>
        <w:tc>
          <w:tcPr>
            <w:tcW w:w="240" w:type="dxa"/>
            <w:shd w:val="clear" w:color="auto" w:fill="auto"/>
          </w:tcPr>
          <w:p w:rsidR="006C1CFA" w:rsidRPr="00916AB7" w:rsidRDefault="006C1CFA" w:rsidP="006C1CFA">
            <w:pPr>
              <w:tabs>
                <w:tab w:val="decimal" w:pos="737"/>
              </w:tabs>
              <w:spacing w:line="240" w:lineRule="exact"/>
              <w:ind w:left="-34" w:hanging="20"/>
              <w:rPr>
                <w:sz w:val="18"/>
                <w:szCs w:val="18"/>
              </w:rPr>
            </w:pPr>
          </w:p>
        </w:tc>
        <w:tc>
          <w:tcPr>
            <w:tcW w:w="791" w:type="dxa"/>
            <w:shd w:val="clear" w:color="auto" w:fill="auto"/>
          </w:tcPr>
          <w:p w:rsidR="006C1CFA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ind w:right="21" w:hanging="5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2,092,457</w:t>
            </w:r>
          </w:p>
        </w:tc>
      </w:tr>
      <w:tr w:rsidR="006C1CFA" w:rsidRPr="00567835" w:rsidTr="00F00093">
        <w:tc>
          <w:tcPr>
            <w:tcW w:w="171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10" w:type="dxa"/>
            <w:shd w:val="clear" w:color="auto" w:fill="auto"/>
          </w:tcPr>
          <w:p w:rsidR="006C1CFA" w:rsidRPr="00F27FA3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</w:tcPr>
          <w:p w:rsidR="006C1CFA" w:rsidRPr="000148A2" w:rsidRDefault="006C1CFA" w:rsidP="006C1CFA">
            <w:pPr>
              <w:tabs>
                <w:tab w:val="decimal" w:pos="547"/>
                <w:tab w:val="decimal" w:pos="737"/>
              </w:tabs>
              <w:spacing w:line="240" w:lineRule="exact"/>
              <w:ind w:left="-34" w:hanging="181"/>
              <w:rPr>
                <w:sz w:val="22"/>
                <w:szCs w:val="22"/>
                <w:lang w:val="en-GB"/>
              </w:rPr>
            </w:pPr>
          </w:p>
        </w:tc>
        <w:tc>
          <w:tcPr>
            <w:tcW w:w="751" w:type="dxa"/>
            <w:shd w:val="clear" w:color="auto" w:fill="auto"/>
          </w:tcPr>
          <w:p w:rsidR="006C1CFA" w:rsidRPr="00FB311D" w:rsidRDefault="006C1CFA" w:rsidP="00773A7E">
            <w:pPr>
              <w:tabs>
                <w:tab w:val="decimal" w:pos="523"/>
              </w:tabs>
              <w:snapToGrid w:val="0"/>
              <w:spacing w:line="240" w:lineRule="exact"/>
              <w:ind w:right="-180"/>
              <w:rPr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:rsidR="006C1CFA" w:rsidRPr="00FB311D" w:rsidRDefault="006C1CFA" w:rsidP="006C1CFA">
            <w:pPr>
              <w:pStyle w:val="BodyTextIndent3"/>
              <w:tabs>
                <w:tab w:val="decimal" w:pos="547"/>
              </w:tabs>
              <w:spacing w:line="240" w:lineRule="exact"/>
              <w:ind w:left="294" w:right="-180" w:hanging="181"/>
              <w:jc w:val="left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6C1CFA" w:rsidRPr="000148A2" w:rsidRDefault="006C1CFA" w:rsidP="006C1CFA">
            <w:pPr>
              <w:tabs>
                <w:tab w:val="decimal" w:pos="547"/>
                <w:tab w:val="decimal" w:pos="737"/>
              </w:tabs>
              <w:spacing w:line="240" w:lineRule="exact"/>
              <w:ind w:left="-34" w:hanging="181"/>
              <w:rPr>
                <w:sz w:val="22"/>
                <w:szCs w:val="22"/>
                <w:lang w:val="en-GB"/>
              </w:rPr>
            </w:pPr>
          </w:p>
        </w:tc>
        <w:tc>
          <w:tcPr>
            <w:tcW w:w="714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B97B35" w:rsidRDefault="006C1CFA" w:rsidP="006C1CFA">
            <w:pPr>
              <w:tabs>
                <w:tab w:val="decimal" w:pos="510"/>
              </w:tabs>
              <w:snapToGrid w:val="0"/>
              <w:spacing w:line="240" w:lineRule="exact"/>
              <w:ind w:left="294" w:hanging="181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B97B35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294" w:right="41" w:hanging="181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6C1CFA" w:rsidRPr="00B97B35" w:rsidRDefault="006C1CFA" w:rsidP="006C1CFA">
            <w:pPr>
              <w:tabs>
                <w:tab w:val="decimal" w:pos="737"/>
              </w:tabs>
              <w:snapToGrid w:val="0"/>
              <w:spacing w:line="240" w:lineRule="exact"/>
              <w:ind w:left="-34" w:hanging="181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6C1CFA" w:rsidRPr="00B97B35" w:rsidRDefault="006C1CFA" w:rsidP="006C1CFA">
            <w:pPr>
              <w:tabs>
                <w:tab w:val="decimal" w:pos="510"/>
              </w:tabs>
              <w:snapToGrid w:val="0"/>
              <w:spacing w:line="240" w:lineRule="exact"/>
              <w:ind w:left="294" w:hanging="181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ind w:right="21"/>
              <w:rPr>
                <w:sz w:val="22"/>
                <w:szCs w:val="22"/>
                <w:lang w:val="en-GB"/>
              </w:rPr>
            </w:pPr>
          </w:p>
        </w:tc>
      </w:tr>
      <w:tr w:rsidR="006C1CFA" w:rsidRPr="00567835" w:rsidTr="00F00093">
        <w:tc>
          <w:tcPr>
            <w:tcW w:w="171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567835">
              <w:rPr>
                <w:sz w:val="22"/>
                <w:szCs w:val="22"/>
                <w:cs/>
                <w:lang w:val="th-TH"/>
              </w:rPr>
              <w:t>และตลาดเงิน</w:t>
            </w:r>
          </w:p>
        </w:tc>
        <w:tc>
          <w:tcPr>
            <w:tcW w:w="810" w:type="dxa"/>
            <w:shd w:val="clear" w:color="auto" w:fill="auto"/>
          </w:tcPr>
          <w:p w:rsidR="006C1CFA" w:rsidRPr="005E3798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13,38</w:t>
            </w:r>
            <w:r>
              <w:rPr>
                <w:rFonts w:hint="cs"/>
                <w:sz w:val="22"/>
                <w:szCs w:val="22"/>
                <w:cs/>
                <w:lang w:val="en-GB"/>
              </w:rPr>
              <w:t>1</w:t>
            </w:r>
          </w:p>
        </w:tc>
        <w:tc>
          <w:tcPr>
            <w:tcW w:w="251" w:type="dxa"/>
            <w:shd w:val="clear" w:color="auto" w:fill="auto"/>
          </w:tcPr>
          <w:p w:rsidR="006C1CFA" w:rsidRPr="000148A2" w:rsidRDefault="006C1CFA" w:rsidP="006C1CFA">
            <w:pPr>
              <w:tabs>
                <w:tab w:val="decimal" w:pos="547"/>
                <w:tab w:val="decimal" w:pos="737"/>
              </w:tabs>
              <w:spacing w:line="240" w:lineRule="exact"/>
              <w:ind w:left="-34" w:hanging="181"/>
              <w:rPr>
                <w:sz w:val="22"/>
                <w:szCs w:val="22"/>
                <w:lang w:val="en-GB"/>
              </w:rPr>
            </w:pPr>
          </w:p>
        </w:tc>
        <w:tc>
          <w:tcPr>
            <w:tcW w:w="751" w:type="dxa"/>
            <w:shd w:val="clear" w:color="auto" w:fill="auto"/>
          </w:tcPr>
          <w:p w:rsidR="006C1CFA" w:rsidRPr="00FB311D" w:rsidRDefault="006C1CFA" w:rsidP="00773A7E">
            <w:pPr>
              <w:tabs>
                <w:tab w:val="decimal" w:pos="523"/>
              </w:tabs>
              <w:snapToGrid w:val="0"/>
              <w:spacing w:line="240" w:lineRule="exact"/>
              <w:ind w:right="-18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69,06</w:t>
            </w:r>
            <w:r>
              <w:rPr>
                <w:rFonts w:hint="cs"/>
                <w:sz w:val="22"/>
                <w:szCs w:val="22"/>
                <w:cs/>
                <w:lang w:val="en-GB"/>
              </w:rPr>
              <w:t>2</w:t>
            </w:r>
          </w:p>
        </w:tc>
        <w:tc>
          <w:tcPr>
            <w:tcW w:w="240" w:type="dxa"/>
            <w:shd w:val="clear" w:color="auto" w:fill="auto"/>
          </w:tcPr>
          <w:p w:rsidR="006C1CFA" w:rsidRPr="00FB311D" w:rsidRDefault="006C1CFA" w:rsidP="006C1CFA">
            <w:pPr>
              <w:pStyle w:val="BodyTextIndent3"/>
              <w:tabs>
                <w:tab w:val="decimal" w:pos="547"/>
                <w:tab w:val="decimal" w:pos="594"/>
              </w:tabs>
              <w:spacing w:line="240" w:lineRule="exact"/>
              <w:ind w:left="294" w:right="-180" w:hanging="181"/>
              <w:jc w:val="left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2,444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C1CFA" w:rsidRPr="000148A2" w:rsidRDefault="006C1CFA" w:rsidP="006C1CFA">
            <w:pPr>
              <w:tabs>
                <w:tab w:val="decimal" w:pos="0"/>
                <w:tab w:val="decimal" w:pos="54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14" w:type="dxa"/>
            <w:shd w:val="clear" w:color="auto" w:fill="auto"/>
          </w:tcPr>
          <w:p w:rsidR="006C1CFA" w:rsidRPr="00C777A8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777A8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3,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899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916AB7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12,920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916AB7" w:rsidRDefault="006C1CFA" w:rsidP="006C1CFA">
            <w:pPr>
              <w:tabs>
                <w:tab w:val="left" w:pos="0"/>
                <w:tab w:val="decimal" w:pos="510"/>
                <w:tab w:val="decimal" w:pos="709"/>
                <w:tab w:val="decimal" w:pos="737"/>
              </w:tabs>
              <w:spacing w:line="240" w:lineRule="exact"/>
              <w:ind w:left="92" w:hanging="62"/>
              <w:jc w:val="center"/>
              <w:rPr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C1CFA" w:rsidRPr="00916AB7" w:rsidRDefault="006C1CFA" w:rsidP="006C1CFA">
            <w:pPr>
              <w:tabs>
                <w:tab w:val="decimal" w:pos="737"/>
              </w:tabs>
              <w:spacing w:line="240" w:lineRule="exact"/>
              <w:ind w:left="-34" w:hanging="181"/>
              <w:rPr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6,867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6C1CFA" w:rsidRPr="00916AB7" w:rsidRDefault="006C1CFA" w:rsidP="006C1CFA">
            <w:pPr>
              <w:tabs>
                <w:tab w:val="decimal" w:pos="510"/>
              </w:tabs>
              <w:spacing w:line="240" w:lineRule="exact"/>
              <w:ind w:left="294" w:hanging="181"/>
              <w:rPr>
                <w:sz w:val="18"/>
                <w:szCs w:val="18"/>
              </w:rPr>
            </w:pPr>
          </w:p>
        </w:tc>
        <w:tc>
          <w:tcPr>
            <w:tcW w:w="791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 w:rsidRPr="00C777A8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108,573</w:t>
            </w:r>
          </w:p>
        </w:tc>
      </w:tr>
      <w:tr w:rsidR="006C1CFA" w:rsidRPr="00567835" w:rsidTr="00F00093">
        <w:trPr>
          <w:trHeight w:val="72"/>
        </w:trPr>
        <w:tc>
          <w:tcPr>
            <w:tcW w:w="171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</w:rPr>
              <w:t xml:space="preserve">   </w:t>
            </w:r>
            <w:r w:rsidRPr="00567835">
              <w:rPr>
                <w:sz w:val="22"/>
                <w:szCs w:val="22"/>
                <w:cs/>
              </w:rPr>
              <w:t>ตราสารหนี้ที่ออกและ</w:t>
            </w:r>
          </w:p>
        </w:tc>
        <w:tc>
          <w:tcPr>
            <w:tcW w:w="810" w:type="dxa"/>
            <w:shd w:val="clear" w:color="auto" w:fill="auto"/>
          </w:tcPr>
          <w:p w:rsidR="006C1CFA" w:rsidRPr="005E3798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51" w:type="dxa"/>
            <w:shd w:val="clear" w:color="auto" w:fill="auto"/>
          </w:tcPr>
          <w:p w:rsidR="006C1CFA" w:rsidRPr="00B97B35" w:rsidRDefault="006C1CFA" w:rsidP="006C1CFA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6C1CFA" w:rsidRPr="00FB311D" w:rsidRDefault="006C1CFA" w:rsidP="00773A7E">
            <w:pPr>
              <w:tabs>
                <w:tab w:val="decimal" w:pos="523"/>
              </w:tabs>
              <w:snapToGrid w:val="0"/>
              <w:spacing w:line="240" w:lineRule="exact"/>
              <w:ind w:right="-180"/>
              <w:rPr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:rsidR="006C1CFA" w:rsidRPr="00FB311D" w:rsidRDefault="006C1CFA" w:rsidP="006C1CFA">
            <w:pPr>
              <w:pStyle w:val="BodyTextIndent3"/>
              <w:tabs>
                <w:tab w:val="decimal" w:pos="594"/>
              </w:tabs>
              <w:snapToGrid w:val="0"/>
              <w:spacing w:line="240" w:lineRule="exact"/>
              <w:ind w:left="-34" w:right="-180" w:hanging="20"/>
              <w:jc w:val="left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6C1CFA" w:rsidRPr="00B97B35" w:rsidRDefault="006C1CFA" w:rsidP="006C1CFA">
            <w:pPr>
              <w:pStyle w:val="BodyTextIndent3"/>
              <w:tabs>
                <w:tab w:val="decimal" w:pos="737"/>
              </w:tabs>
              <w:snapToGrid w:val="0"/>
              <w:spacing w:line="240" w:lineRule="exact"/>
              <w:ind w:left="-34" w:hanging="20"/>
              <w:jc w:val="left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:rsidR="006C1CFA" w:rsidRPr="0060437D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6C1CFA" w:rsidRPr="00B97B35" w:rsidRDefault="006C1CFA" w:rsidP="006C1CFA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6C1CFA" w:rsidRPr="00B97B35" w:rsidRDefault="006C1CFA" w:rsidP="006C1CFA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6C1CFA" w:rsidRPr="00B97B35" w:rsidRDefault="006C1CFA" w:rsidP="006C1CFA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:rsidR="006C1CFA" w:rsidRPr="00B97B35" w:rsidRDefault="006C1CFA" w:rsidP="006C1CFA">
            <w:pPr>
              <w:tabs>
                <w:tab w:val="decimal" w:pos="0"/>
                <w:tab w:val="decimal" w:pos="539"/>
                <w:tab w:val="decimal" w:pos="737"/>
              </w:tabs>
              <w:snapToGrid w:val="0"/>
              <w:spacing w:line="240" w:lineRule="exact"/>
              <w:ind w:left="8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ind w:right="21"/>
              <w:rPr>
                <w:sz w:val="22"/>
                <w:szCs w:val="22"/>
                <w:lang w:val="en-GB"/>
              </w:rPr>
            </w:pPr>
          </w:p>
        </w:tc>
      </w:tr>
      <w:tr w:rsidR="006C1CFA" w:rsidRPr="00567835" w:rsidTr="00F00093">
        <w:trPr>
          <w:trHeight w:val="72"/>
        </w:trPr>
        <w:tc>
          <w:tcPr>
            <w:tcW w:w="171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</w:rPr>
              <w:t xml:space="preserve">      </w:t>
            </w:r>
            <w:r w:rsidRPr="00567835">
              <w:rPr>
                <w:sz w:val="22"/>
                <w:szCs w:val="22"/>
                <w:cs/>
              </w:rPr>
              <w:t>เงินกู้ยืม</w:t>
            </w:r>
          </w:p>
        </w:tc>
        <w:tc>
          <w:tcPr>
            <w:tcW w:w="810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  <w:lang w:val="en-GB"/>
              </w:rPr>
            </w:pPr>
            <w:r w:rsidRPr="00C777A8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:rsidR="006C1CFA" w:rsidRPr="00B97B35" w:rsidRDefault="006C1CFA" w:rsidP="006C1CFA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6C1CFA" w:rsidRPr="00FB311D" w:rsidRDefault="006C1CFA" w:rsidP="00773A7E">
            <w:pPr>
              <w:tabs>
                <w:tab w:val="decimal" w:pos="523"/>
              </w:tabs>
              <w:snapToGrid w:val="0"/>
              <w:spacing w:line="240" w:lineRule="exact"/>
              <w:ind w:right="-18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4,371</w:t>
            </w:r>
          </w:p>
        </w:tc>
        <w:tc>
          <w:tcPr>
            <w:tcW w:w="240" w:type="dxa"/>
            <w:shd w:val="clear" w:color="auto" w:fill="auto"/>
          </w:tcPr>
          <w:p w:rsidR="006C1CFA" w:rsidRPr="00FB311D" w:rsidRDefault="006C1CFA" w:rsidP="006C1CFA">
            <w:pPr>
              <w:pStyle w:val="BodyTextIndent3"/>
              <w:tabs>
                <w:tab w:val="decimal" w:pos="0"/>
                <w:tab w:val="decimal" w:pos="547"/>
                <w:tab w:val="decimal" w:pos="594"/>
              </w:tabs>
              <w:spacing w:line="240" w:lineRule="atLeast"/>
              <w:ind w:left="-54" w:right="-180"/>
              <w:jc w:val="left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127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C1CFA" w:rsidRPr="000148A2" w:rsidRDefault="006C1CFA" w:rsidP="006C1CFA">
            <w:pPr>
              <w:tabs>
                <w:tab w:val="decimal" w:pos="0"/>
                <w:tab w:val="decimal" w:pos="54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14" w:type="dxa"/>
            <w:shd w:val="clear" w:color="auto" w:fill="auto"/>
          </w:tcPr>
          <w:p w:rsidR="006C1CFA" w:rsidRPr="0060437D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C777A8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24,773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0148A2" w:rsidRDefault="006C1CFA" w:rsidP="006C1CFA">
            <w:pPr>
              <w:tabs>
                <w:tab w:val="decimal" w:pos="0"/>
                <w:tab w:val="decimal" w:pos="54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86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49,267</w:t>
            </w:r>
          </w:p>
        </w:tc>
        <w:tc>
          <w:tcPr>
            <w:tcW w:w="239" w:type="dxa"/>
            <w:shd w:val="clear" w:color="auto" w:fill="auto"/>
          </w:tcPr>
          <w:p w:rsidR="006C1CFA" w:rsidRPr="00916AB7" w:rsidRDefault="006C1CFA" w:rsidP="006C1CFA">
            <w:pPr>
              <w:tabs>
                <w:tab w:val="decimal" w:pos="737"/>
              </w:tabs>
              <w:spacing w:line="240" w:lineRule="exact"/>
              <w:ind w:left="-11" w:right="-11"/>
              <w:jc w:val="both"/>
              <w:rPr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C1CFA" w:rsidRPr="00916AB7" w:rsidRDefault="006C1CFA" w:rsidP="006C1CFA">
            <w:pPr>
              <w:tabs>
                <w:tab w:val="decimal" w:pos="510"/>
                <w:tab w:val="decimal" w:pos="737"/>
              </w:tabs>
              <w:spacing w:line="240" w:lineRule="exact"/>
              <w:ind w:left="92" w:hanging="62"/>
              <w:jc w:val="center"/>
              <w:rPr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6C1CFA" w:rsidRPr="00916AB7" w:rsidRDefault="006C1CFA" w:rsidP="006C1CFA">
            <w:pPr>
              <w:tabs>
                <w:tab w:val="decimal" w:pos="0"/>
                <w:tab w:val="decimal" w:pos="539"/>
                <w:tab w:val="decimal" w:pos="737"/>
              </w:tabs>
              <w:spacing w:line="240" w:lineRule="exact"/>
              <w:ind w:left="-11" w:right="-11"/>
              <w:jc w:val="both"/>
              <w:rPr>
                <w:sz w:val="18"/>
                <w:szCs w:val="18"/>
              </w:rPr>
            </w:pPr>
          </w:p>
        </w:tc>
        <w:tc>
          <w:tcPr>
            <w:tcW w:w="791" w:type="dxa"/>
            <w:shd w:val="clear" w:color="auto" w:fill="auto"/>
          </w:tcPr>
          <w:p w:rsidR="006C1CFA" w:rsidRPr="00F05215" w:rsidRDefault="006C1CFA" w:rsidP="006C1CFA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 w:rsidRPr="00C777A8">
              <w:rPr>
                <w:rFonts w:asciiTheme="majorBidi" w:hAnsiTheme="majorBidi" w:cstheme="majorBidi"/>
                <w:sz w:val="22"/>
                <w:szCs w:val="22"/>
                <w:lang w:val="en-GB"/>
              </w:rPr>
              <w:t>78,538</w:t>
            </w:r>
          </w:p>
        </w:tc>
      </w:tr>
      <w:tr w:rsidR="006C1CFA" w:rsidRPr="00567835" w:rsidTr="00F00093">
        <w:tc>
          <w:tcPr>
            <w:tcW w:w="171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ind w:right="-108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auto"/>
          </w:tcPr>
          <w:p w:rsidR="006C1CFA" w:rsidRPr="005E3798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1,313,67</w:t>
            </w:r>
            <w:r>
              <w:rPr>
                <w:rFonts w:hint="cs"/>
                <w:b/>
                <w:bCs/>
                <w:sz w:val="22"/>
                <w:szCs w:val="22"/>
                <w:cs/>
                <w:lang w:val="en-GB"/>
              </w:rPr>
              <w:t>6</w:t>
            </w:r>
          </w:p>
        </w:tc>
        <w:tc>
          <w:tcPr>
            <w:tcW w:w="251" w:type="dxa"/>
            <w:shd w:val="clear" w:color="auto" w:fill="auto"/>
          </w:tcPr>
          <w:p w:rsidR="006C1CFA" w:rsidRPr="002F5C9A" w:rsidRDefault="006C1CFA" w:rsidP="006C1CFA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</w:tcPr>
          <w:p w:rsidR="006C1CFA" w:rsidRPr="00FB311D" w:rsidRDefault="006C1CFA" w:rsidP="00773A7E">
            <w:pPr>
              <w:tabs>
                <w:tab w:val="decimal" w:pos="523"/>
              </w:tabs>
              <w:snapToGrid w:val="0"/>
              <w:spacing w:line="240" w:lineRule="exact"/>
              <w:ind w:right="-180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390,57</w:t>
            </w:r>
            <w:r>
              <w:rPr>
                <w:rFonts w:hint="cs"/>
                <w:b/>
                <w:bCs/>
                <w:sz w:val="22"/>
                <w:szCs w:val="22"/>
                <w:cs/>
                <w:lang w:val="en-GB"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:rsidR="006C1CFA" w:rsidRPr="00FB311D" w:rsidRDefault="006C1CFA" w:rsidP="006C1CFA">
            <w:pPr>
              <w:pStyle w:val="BodyTextIndent3"/>
              <w:tabs>
                <w:tab w:val="decimal" w:pos="526"/>
                <w:tab w:val="decimal" w:pos="594"/>
              </w:tabs>
              <w:snapToGrid w:val="0"/>
              <w:spacing w:line="240" w:lineRule="exact"/>
              <w:ind w:left="-34" w:right="-180" w:hanging="20"/>
              <w:jc w:val="left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</w:tcBorders>
            <w:shd w:val="clear" w:color="auto" w:fill="auto"/>
          </w:tcPr>
          <w:p w:rsidR="006C1CFA" w:rsidRPr="00FB311D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378,551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C1CFA" w:rsidRPr="002F5C9A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000000"/>
            </w:tcBorders>
            <w:shd w:val="clear" w:color="auto" w:fill="auto"/>
          </w:tcPr>
          <w:p w:rsidR="006C1CFA" w:rsidRPr="00C777A8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C777A8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49,498</w:t>
            </w:r>
          </w:p>
        </w:tc>
        <w:tc>
          <w:tcPr>
            <w:tcW w:w="239" w:type="dxa"/>
            <w:shd w:val="clear" w:color="auto" w:fill="auto"/>
          </w:tcPr>
          <w:p w:rsidR="006C1CFA" w:rsidRPr="00B97B35" w:rsidRDefault="006C1CFA" w:rsidP="006C1CFA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</w:tcPr>
          <w:p w:rsidR="006C1CFA" w:rsidRPr="002F5C9A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62,187</w:t>
            </w:r>
          </w:p>
        </w:tc>
        <w:tc>
          <w:tcPr>
            <w:tcW w:w="239" w:type="dxa"/>
            <w:shd w:val="clear" w:color="auto" w:fill="auto"/>
          </w:tcPr>
          <w:p w:rsidR="006C1CFA" w:rsidRPr="002F5C9A" w:rsidRDefault="006C1CFA" w:rsidP="006C1CFA">
            <w:pPr>
              <w:tabs>
                <w:tab w:val="decimal" w:pos="737"/>
              </w:tabs>
              <w:spacing w:line="240" w:lineRule="exact"/>
              <w:ind w:left="-34" w:hanging="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</w:tcPr>
          <w:p w:rsidR="006C1CFA" w:rsidRPr="002F5C9A" w:rsidRDefault="006C1CFA" w:rsidP="006C1CFA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C1CFA" w:rsidRPr="002F5C9A" w:rsidRDefault="006C1CFA" w:rsidP="006C1CFA">
            <w:pPr>
              <w:tabs>
                <w:tab w:val="decimal" w:pos="737"/>
              </w:tabs>
              <w:spacing w:line="240" w:lineRule="exact"/>
              <w:ind w:left="-34" w:hanging="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</w:tcPr>
          <w:p w:rsidR="006C1CFA" w:rsidRPr="00C777A8" w:rsidRDefault="006C1CFA" w:rsidP="006C1CFA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77A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85,083</w:t>
            </w:r>
          </w:p>
        </w:tc>
        <w:tc>
          <w:tcPr>
            <w:tcW w:w="240" w:type="dxa"/>
            <w:shd w:val="clear" w:color="auto" w:fill="auto"/>
          </w:tcPr>
          <w:p w:rsidR="006C1CFA" w:rsidRPr="002F5C9A" w:rsidRDefault="006C1CFA" w:rsidP="006C1CFA">
            <w:pPr>
              <w:tabs>
                <w:tab w:val="decimal" w:pos="737"/>
              </w:tabs>
              <w:spacing w:line="240" w:lineRule="exact"/>
              <w:ind w:left="-34" w:hanging="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</w:tcPr>
          <w:p w:rsidR="006C1CFA" w:rsidRPr="00FC3150" w:rsidRDefault="006C1CFA" w:rsidP="006C1CFA">
            <w:pPr>
              <w:tabs>
                <w:tab w:val="decimal" w:pos="559"/>
              </w:tabs>
              <w:spacing w:line="240" w:lineRule="atLeast"/>
              <w:ind w:left="-11" w:right="-11"/>
              <w:jc w:val="right"/>
              <w:rPr>
                <w:b/>
                <w:bCs/>
                <w:sz w:val="22"/>
                <w:szCs w:val="22"/>
              </w:rPr>
            </w:pPr>
            <w:r w:rsidRPr="00C777A8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2,279,568</w:t>
            </w:r>
          </w:p>
        </w:tc>
      </w:tr>
      <w:tr w:rsidR="006C1CFA" w:rsidRPr="00567835" w:rsidTr="00DA32E1">
        <w:trPr>
          <w:trHeight w:val="253"/>
        </w:trPr>
        <w:tc>
          <w:tcPr>
            <w:tcW w:w="171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ind w:right="-108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ผลต่าง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C1CFA" w:rsidRPr="005E3798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ind w:right="-180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cs/>
                <w:lang w:val="en-GB"/>
              </w:rPr>
              <w:t>(</w:t>
            </w:r>
            <w:r>
              <w:rPr>
                <w:b/>
                <w:bCs/>
                <w:sz w:val="22"/>
                <w:szCs w:val="22"/>
                <w:lang w:val="en-GB"/>
              </w:rPr>
              <w:t>331,29</w:t>
            </w:r>
            <w:r>
              <w:rPr>
                <w:rFonts w:hint="cs"/>
                <w:b/>
                <w:bCs/>
                <w:sz w:val="22"/>
                <w:szCs w:val="22"/>
                <w:cs/>
                <w:lang w:val="en-GB"/>
              </w:rPr>
              <w:t>6</w:t>
            </w:r>
            <w:r>
              <w:rPr>
                <w:b/>
                <w:bCs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251" w:type="dxa"/>
            <w:shd w:val="clear" w:color="auto" w:fill="auto"/>
            <w:vAlign w:val="bottom"/>
          </w:tcPr>
          <w:p w:rsidR="006C1CFA" w:rsidRPr="002F5C9A" w:rsidRDefault="006C1CFA" w:rsidP="006C1CFA">
            <w:pPr>
              <w:tabs>
                <w:tab w:val="decimal" w:pos="0"/>
                <w:tab w:val="decimal" w:pos="99"/>
                <w:tab w:val="decimal" w:pos="737"/>
              </w:tabs>
              <w:snapToGrid w:val="0"/>
              <w:spacing w:line="240" w:lineRule="exact"/>
              <w:ind w:left="8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C1CFA" w:rsidRPr="00FB311D" w:rsidRDefault="006C1CFA" w:rsidP="00773A7E">
            <w:pPr>
              <w:tabs>
                <w:tab w:val="decimal" w:pos="523"/>
              </w:tabs>
              <w:snapToGrid w:val="0"/>
              <w:spacing w:line="240" w:lineRule="exact"/>
              <w:ind w:right="-180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349,12</w:t>
            </w:r>
            <w:r>
              <w:rPr>
                <w:rFonts w:hint="cs"/>
                <w:b/>
                <w:bCs/>
                <w:sz w:val="22"/>
                <w:szCs w:val="22"/>
                <w:cs/>
                <w:lang w:val="en-GB"/>
              </w:rPr>
              <w:t>8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6C1CFA" w:rsidRPr="00FB311D" w:rsidRDefault="006C1CFA" w:rsidP="006C1CFA">
            <w:pPr>
              <w:pStyle w:val="BodyTextIndent3"/>
              <w:tabs>
                <w:tab w:val="decimal" w:pos="0"/>
                <w:tab w:val="decimal" w:pos="99"/>
                <w:tab w:val="decimal" w:pos="526"/>
                <w:tab w:val="decimal" w:pos="594"/>
              </w:tabs>
              <w:snapToGrid w:val="0"/>
              <w:spacing w:line="240" w:lineRule="exact"/>
              <w:ind w:left="8" w:right="-180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C1CFA" w:rsidRPr="00BB2032" w:rsidRDefault="006C1CFA" w:rsidP="006C1CFA">
            <w:pPr>
              <w:tabs>
                <w:tab w:val="decimal" w:pos="612"/>
              </w:tabs>
              <w:snapToGrid w:val="0"/>
              <w:spacing w:line="240" w:lineRule="exact"/>
              <w:ind w:right="-180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cs/>
                <w:lang w:val="en-GB"/>
              </w:rPr>
              <w:t>(</w:t>
            </w:r>
            <w:r>
              <w:rPr>
                <w:b/>
                <w:bCs/>
                <w:sz w:val="22"/>
                <w:szCs w:val="22"/>
                <w:lang w:val="en-GB"/>
              </w:rPr>
              <w:t>50,606</w:t>
            </w:r>
            <w:r>
              <w:rPr>
                <w:b/>
                <w:bCs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C1CFA" w:rsidRPr="002F5C9A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C1CFA" w:rsidRPr="002F5C9A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C777A8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450,713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2F5C9A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C1CFA" w:rsidRPr="002F5C9A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192,246</w:t>
            </w:r>
          </w:p>
        </w:tc>
        <w:tc>
          <w:tcPr>
            <w:tcW w:w="239" w:type="dxa"/>
            <w:shd w:val="clear" w:color="auto" w:fill="auto"/>
          </w:tcPr>
          <w:p w:rsidR="006C1CFA" w:rsidRPr="002F5C9A" w:rsidRDefault="006C1CFA" w:rsidP="006C1CFA">
            <w:pPr>
              <w:tabs>
                <w:tab w:val="decimal" w:pos="737"/>
              </w:tabs>
              <w:spacing w:line="240" w:lineRule="exact"/>
              <w:ind w:left="-11" w:right="-11" w:hanging="181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C1CFA" w:rsidRPr="002F5C9A" w:rsidRDefault="006C1CFA" w:rsidP="006C1CFA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C777A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65,560</w:t>
            </w:r>
          </w:p>
        </w:tc>
        <w:tc>
          <w:tcPr>
            <w:tcW w:w="239" w:type="dxa"/>
            <w:shd w:val="clear" w:color="auto" w:fill="auto"/>
          </w:tcPr>
          <w:p w:rsidR="006C1CFA" w:rsidRPr="002F5C9A" w:rsidRDefault="006C1CFA" w:rsidP="006C1CFA">
            <w:pPr>
              <w:tabs>
                <w:tab w:val="decimal" w:pos="709"/>
                <w:tab w:val="decimal" w:pos="737"/>
              </w:tabs>
              <w:spacing w:line="240" w:lineRule="exact"/>
              <w:ind w:left="-11" w:right="-11" w:hanging="181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C1CFA" w:rsidRPr="00C777A8" w:rsidRDefault="006C1CFA" w:rsidP="006C1CFA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77A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7,55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240" w:type="dxa"/>
            <w:shd w:val="clear" w:color="auto" w:fill="auto"/>
          </w:tcPr>
          <w:p w:rsidR="006C1CFA" w:rsidRPr="008811B9" w:rsidRDefault="006C1CFA" w:rsidP="006C1CFA">
            <w:pPr>
              <w:tabs>
                <w:tab w:val="decimal" w:pos="737"/>
              </w:tabs>
              <w:spacing w:line="240" w:lineRule="exact"/>
              <w:ind w:left="-34" w:hanging="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C1CFA" w:rsidRPr="008811B9" w:rsidRDefault="006C1CFA" w:rsidP="006C1CFA">
            <w:pPr>
              <w:tabs>
                <w:tab w:val="decimal" w:pos="559"/>
              </w:tabs>
              <w:spacing w:line="240" w:lineRule="atLeast"/>
              <w:ind w:left="-11" w:right="-1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C777A8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683,295</w:t>
            </w:r>
          </w:p>
        </w:tc>
      </w:tr>
    </w:tbl>
    <w:p w:rsidR="008D0BA8" w:rsidRPr="00567835" w:rsidRDefault="00C777A8" w:rsidP="00C777A8">
      <w:pPr>
        <w:rPr>
          <w:sz w:val="8"/>
          <w:szCs w:val="8"/>
        </w:rPr>
      </w:pPr>
      <w:r w:rsidRPr="00567835">
        <w:rPr>
          <w:sz w:val="8"/>
          <w:szCs w:val="8"/>
        </w:rPr>
        <w:t>1</w:t>
      </w:r>
    </w:p>
    <w:p w:rsidR="008D0BA8" w:rsidRPr="00567835" w:rsidRDefault="008D0BA8" w:rsidP="00D13260">
      <w:pPr>
        <w:spacing w:before="240"/>
        <w:ind w:left="630" w:hanging="423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>*</w:t>
      </w:r>
      <w:r w:rsidR="00686F7C">
        <w:rPr>
          <w:sz w:val="30"/>
          <w:szCs w:val="30"/>
        </w:rPr>
        <w:tab/>
      </w:r>
      <w:r w:rsidRPr="00567835">
        <w:rPr>
          <w:sz w:val="20"/>
          <w:szCs w:val="20"/>
          <w:cs/>
        </w:rPr>
        <w:t xml:space="preserve">ก่อนหักค่าเผื่อหนี้สงสัยจะสูญจำนวน </w:t>
      </w:r>
      <w:r w:rsidR="00C777A8" w:rsidRPr="00567835">
        <w:rPr>
          <w:sz w:val="20"/>
          <w:szCs w:val="20"/>
        </w:rPr>
        <w:t>230</w:t>
      </w:r>
      <w:r w:rsidR="0001718D" w:rsidRPr="00567835">
        <w:rPr>
          <w:sz w:val="20"/>
          <w:szCs w:val="20"/>
          <w:cs/>
        </w:rPr>
        <w:t xml:space="preserve"> </w:t>
      </w:r>
      <w:r w:rsidRPr="00567835">
        <w:rPr>
          <w:sz w:val="20"/>
          <w:szCs w:val="20"/>
          <w:cs/>
        </w:rPr>
        <w:t>ล้านบาท</w:t>
      </w:r>
    </w:p>
    <w:p w:rsidR="008D0BA8" w:rsidRPr="00567835" w:rsidRDefault="008D0BA8" w:rsidP="00686F7C">
      <w:pPr>
        <w:ind w:left="630" w:hanging="423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>**</w:t>
      </w:r>
      <w:r w:rsidRPr="00567835">
        <w:rPr>
          <w:sz w:val="30"/>
          <w:szCs w:val="30"/>
        </w:rPr>
        <w:tab/>
      </w:r>
      <w:r w:rsidR="006B5E87" w:rsidRPr="00567835">
        <w:rPr>
          <w:sz w:val="20"/>
          <w:szCs w:val="20"/>
          <w:cs/>
        </w:rPr>
        <w:t>สุทธิจากรายได้รอตัดบัญชี</w:t>
      </w:r>
    </w:p>
    <w:p w:rsidR="00F0028F" w:rsidRDefault="00F0028F">
      <w:pPr>
        <w:suppressAutoHyphens w:val="0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tbl>
      <w:tblPr>
        <w:tblW w:w="970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00"/>
        <w:gridCol w:w="822"/>
        <w:gridCol w:w="239"/>
        <w:gridCol w:w="751"/>
        <w:gridCol w:w="240"/>
        <w:gridCol w:w="760"/>
        <w:gridCol w:w="239"/>
        <w:gridCol w:w="813"/>
        <w:gridCol w:w="239"/>
        <w:gridCol w:w="786"/>
        <w:gridCol w:w="239"/>
        <w:gridCol w:w="759"/>
        <w:gridCol w:w="239"/>
        <w:gridCol w:w="763"/>
        <w:gridCol w:w="240"/>
        <w:gridCol w:w="780"/>
      </w:tblGrid>
      <w:tr w:rsidR="00F0028F" w:rsidRPr="00567835" w:rsidTr="00C7790A">
        <w:tc>
          <w:tcPr>
            <w:tcW w:w="1800" w:type="dxa"/>
            <w:shd w:val="clear" w:color="auto" w:fill="auto"/>
            <w:vAlign w:val="bottom"/>
          </w:tcPr>
          <w:p w:rsidR="00F0028F" w:rsidRPr="00856D14" w:rsidRDefault="00F0028F" w:rsidP="00C7790A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909" w:type="dxa"/>
            <w:gridSpan w:val="15"/>
            <w:shd w:val="clear" w:color="auto" w:fill="auto"/>
            <w:vAlign w:val="bottom"/>
          </w:tcPr>
          <w:p w:rsidR="00F0028F" w:rsidRPr="00856D14" w:rsidRDefault="00F0028F" w:rsidP="00C7790A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856D14">
              <w:rPr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F0028F" w:rsidRPr="00567835" w:rsidTr="00C7790A">
        <w:tc>
          <w:tcPr>
            <w:tcW w:w="1800" w:type="dxa"/>
            <w:shd w:val="clear" w:color="auto" w:fill="auto"/>
            <w:vAlign w:val="bottom"/>
          </w:tcPr>
          <w:p w:rsidR="00F0028F" w:rsidRPr="00856D14" w:rsidRDefault="00F0028F" w:rsidP="00C7790A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909" w:type="dxa"/>
            <w:gridSpan w:val="15"/>
            <w:shd w:val="clear" w:color="auto" w:fill="auto"/>
            <w:vAlign w:val="bottom"/>
          </w:tcPr>
          <w:p w:rsidR="00F0028F" w:rsidRPr="00856D14" w:rsidRDefault="00F0028F" w:rsidP="00F0028F">
            <w:pPr>
              <w:spacing w:line="240" w:lineRule="atLeast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856D14">
              <w:rPr>
                <w:rFonts w:hint="cs"/>
                <w:sz w:val="22"/>
                <w:szCs w:val="22"/>
                <w:cs/>
              </w:rPr>
              <w:t>3</w:t>
            </w:r>
            <w:r w:rsidR="00D13260">
              <w:rPr>
                <w:sz w:val="22"/>
                <w:szCs w:val="22"/>
              </w:rPr>
              <w:t>0</w:t>
            </w:r>
            <w:r w:rsidRPr="00856D14">
              <w:rPr>
                <w:rFonts w:hint="cs"/>
                <w:sz w:val="22"/>
                <w:szCs w:val="22"/>
                <w:cs/>
              </w:rPr>
              <w:t xml:space="preserve"> มิถุนายน </w:t>
            </w:r>
            <w:r w:rsidRPr="00856D14">
              <w:rPr>
                <w:sz w:val="22"/>
                <w:szCs w:val="22"/>
                <w:cs/>
              </w:rPr>
              <w:t>256</w:t>
            </w:r>
            <w:r w:rsidRPr="00856D14">
              <w:rPr>
                <w:rFonts w:hint="cs"/>
                <w:sz w:val="22"/>
                <w:szCs w:val="22"/>
                <w:cs/>
              </w:rPr>
              <w:t>1</w:t>
            </w:r>
          </w:p>
        </w:tc>
      </w:tr>
      <w:tr w:rsidR="00F0028F" w:rsidRPr="00567835" w:rsidTr="00C7790A">
        <w:tc>
          <w:tcPr>
            <w:tcW w:w="1800" w:type="dxa"/>
            <w:shd w:val="clear" w:color="auto" w:fill="auto"/>
            <w:vAlign w:val="bottom"/>
          </w:tcPr>
          <w:p w:rsidR="00F0028F" w:rsidRPr="00856D14" w:rsidRDefault="00F0028F" w:rsidP="00C7790A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F0028F" w:rsidRPr="00856D14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856D14"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0028F" w:rsidRPr="00856D14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F0028F" w:rsidRPr="00856D14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F0028F" w:rsidRPr="00856D14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F0028F" w:rsidRPr="00856D14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F0028F" w:rsidRPr="00856D14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F0028F" w:rsidRPr="00856D14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F0028F" w:rsidRPr="00856D14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F0028F" w:rsidRPr="00856D14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856D14"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0028F" w:rsidRPr="00856D14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F0028F" w:rsidRPr="00856D14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F0028F" w:rsidRPr="00856D14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F0028F" w:rsidRPr="00856D14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F0028F" w:rsidRPr="00856D14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F0028F" w:rsidRPr="00856D14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F0028F" w:rsidRPr="00567835" w:rsidTr="00C7790A">
        <w:tc>
          <w:tcPr>
            <w:tcW w:w="1800" w:type="dxa"/>
            <w:shd w:val="clear" w:color="auto" w:fill="auto"/>
            <w:vAlign w:val="bottom"/>
          </w:tcPr>
          <w:p w:rsidR="00F0028F" w:rsidRPr="00856D14" w:rsidRDefault="00F0028F" w:rsidP="00C7790A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F0028F" w:rsidRPr="00856D14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856D14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0028F" w:rsidRPr="00856D14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:rsidR="00F0028F" w:rsidRPr="00856D14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 w:rsidRPr="00856D14">
              <w:rPr>
                <w:sz w:val="22"/>
                <w:szCs w:val="22"/>
                <w:cs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0028F" w:rsidRPr="00856D14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F0028F" w:rsidRPr="00856D14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856D14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0028F" w:rsidRPr="00856D14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F0028F" w:rsidRPr="00856D14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856D14">
              <w:rPr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0028F" w:rsidRPr="00856D14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F0028F" w:rsidRPr="00856D14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856D14">
              <w:rPr>
                <w:sz w:val="22"/>
                <w:szCs w:val="22"/>
                <w:cs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F0028F" w:rsidRPr="00856D14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F0028F" w:rsidRPr="00856D14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F0028F" w:rsidRPr="00567835" w:rsidTr="00C7790A">
        <w:tc>
          <w:tcPr>
            <w:tcW w:w="1800" w:type="dxa"/>
            <w:shd w:val="clear" w:color="auto" w:fill="auto"/>
            <w:vAlign w:val="bottom"/>
          </w:tcPr>
          <w:p w:rsidR="00F0028F" w:rsidRPr="00856D14" w:rsidRDefault="00F0028F" w:rsidP="00C7790A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F0028F" w:rsidRPr="00856D14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856D14">
              <w:rPr>
                <w:sz w:val="22"/>
                <w:szCs w:val="22"/>
                <w:cs/>
              </w:rPr>
              <w:t>ได้ทันที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0028F" w:rsidRPr="00856D14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F0028F" w:rsidRPr="00856D14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856D14">
              <w:rPr>
                <w:sz w:val="22"/>
                <w:szCs w:val="22"/>
              </w:rPr>
              <w:t xml:space="preserve">3 </w:t>
            </w:r>
            <w:r w:rsidRPr="00856D14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F0028F" w:rsidRPr="00856D14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F0028F" w:rsidRPr="00856D14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856D14">
              <w:rPr>
                <w:sz w:val="22"/>
                <w:szCs w:val="22"/>
              </w:rPr>
              <w:t xml:space="preserve">3 </w:t>
            </w:r>
            <w:r w:rsidRPr="00856D14">
              <w:rPr>
                <w:sz w:val="22"/>
                <w:szCs w:val="22"/>
                <w:cs/>
              </w:rPr>
              <w:t xml:space="preserve">- </w:t>
            </w:r>
            <w:r w:rsidRPr="00856D14">
              <w:rPr>
                <w:sz w:val="22"/>
                <w:szCs w:val="22"/>
              </w:rPr>
              <w:t xml:space="preserve">12 </w:t>
            </w:r>
            <w:r w:rsidRPr="00856D14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0028F" w:rsidRPr="00856D14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F0028F" w:rsidRPr="00856D14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 w:rsidRPr="00856D14">
              <w:rPr>
                <w:sz w:val="22"/>
                <w:szCs w:val="22"/>
              </w:rPr>
              <w:t xml:space="preserve">1 </w:t>
            </w:r>
            <w:r w:rsidRPr="00856D14">
              <w:rPr>
                <w:sz w:val="22"/>
                <w:szCs w:val="22"/>
                <w:cs/>
              </w:rPr>
              <w:t xml:space="preserve">- </w:t>
            </w:r>
            <w:r w:rsidRPr="00856D14">
              <w:rPr>
                <w:sz w:val="22"/>
                <w:szCs w:val="22"/>
              </w:rPr>
              <w:t xml:space="preserve">5 </w:t>
            </w:r>
            <w:r w:rsidRPr="00856D14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0028F" w:rsidRPr="00856D14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F0028F" w:rsidRPr="00856D14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856D14">
              <w:rPr>
                <w:sz w:val="22"/>
                <w:szCs w:val="22"/>
                <w:cs/>
              </w:rPr>
              <w:t xml:space="preserve">เกิน </w:t>
            </w:r>
            <w:r w:rsidRPr="00856D14">
              <w:rPr>
                <w:sz w:val="22"/>
                <w:szCs w:val="22"/>
              </w:rPr>
              <w:t xml:space="preserve">5 </w:t>
            </w:r>
            <w:r w:rsidRPr="00856D14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0028F" w:rsidRPr="00856D14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F0028F" w:rsidRPr="00856D14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856D14">
              <w:rPr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0028F" w:rsidRPr="00856D14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F0028F" w:rsidRPr="00856D14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856D14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F0028F" w:rsidRPr="00856D14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F0028F" w:rsidRPr="00856D14" w:rsidRDefault="00F0028F" w:rsidP="00C7790A">
            <w:pPr>
              <w:spacing w:line="240" w:lineRule="atLeast"/>
              <w:ind w:left="-87" w:right="-110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856D14">
              <w:rPr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F0028F" w:rsidRPr="00567835" w:rsidTr="00C7790A">
        <w:tc>
          <w:tcPr>
            <w:tcW w:w="1800" w:type="dxa"/>
            <w:shd w:val="clear" w:color="auto" w:fill="auto"/>
            <w:vAlign w:val="bottom"/>
          </w:tcPr>
          <w:p w:rsidR="00F0028F" w:rsidRPr="00856D14" w:rsidRDefault="00F0028F" w:rsidP="00C7790A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909" w:type="dxa"/>
            <w:gridSpan w:val="15"/>
            <w:shd w:val="clear" w:color="auto" w:fill="auto"/>
            <w:vAlign w:val="bottom"/>
          </w:tcPr>
          <w:p w:rsidR="00F0028F" w:rsidRPr="00856D14" w:rsidRDefault="00F0028F" w:rsidP="00C7790A">
            <w:pPr>
              <w:spacing w:line="240" w:lineRule="atLeast"/>
              <w:ind w:left="-5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856D14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F0028F" w:rsidRPr="00567835" w:rsidTr="00C7790A">
        <w:tc>
          <w:tcPr>
            <w:tcW w:w="1800" w:type="dxa"/>
            <w:shd w:val="clear" w:color="auto" w:fill="auto"/>
            <w:vAlign w:val="bottom"/>
          </w:tcPr>
          <w:p w:rsidR="00F0028F" w:rsidRPr="00856D14" w:rsidRDefault="00F0028F" w:rsidP="00C7790A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856D14"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F0028F" w:rsidRPr="00856D14" w:rsidRDefault="00F0028F" w:rsidP="00C7790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F0028F" w:rsidRPr="00856D14" w:rsidRDefault="00F0028F" w:rsidP="00C7790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F0028F" w:rsidRPr="00856D14" w:rsidRDefault="00F0028F" w:rsidP="00C7790A">
            <w:pPr>
              <w:tabs>
                <w:tab w:val="decimal" w:pos="53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F0028F" w:rsidRPr="00856D14" w:rsidRDefault="00F0028F" w:rsidP="00C7790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F0028F" w:rsidRPr="00856D14" w:rsidRDefault="00F0028F" w:rsidP="00C7790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F0028F" w:rsidRPr="00856D14" w:rsidRDefault="00F0028F" w:rsidP="00C7790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F0028F" w:rsidRPr="00856D14" w:rsidRDefault="00F0028F" w:rsidP="00C7790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F0028F" w:rsidRPr="00856D14" w:rsidRDefault="00F0028F" w:rsidP="00C7790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F0028F" w:rsidRPr="00856D14" w:rsidRDefault="00F0028F" w:rsidP="00C7790A">
            <w:pPr>
              <w:tabs>
                <w:tab w:val="decimal" w:pos="601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F0028F" w:rsidRPr="00856D14" w:rsidRDefault="00F0028F" w:rsidP="00C7790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F0028F" w:rsidRPr="00856D14" w:rsidRDefault="00F0028F" w:rsidP="00C7790A">
            <w:pPr>
              <w:tabs>
                <w:tab w:val="decimal" w:pos="601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F0028F" w:rsidRPr="00856D14" w:rsidRDefault="00F0028F" w:rsidP="00C7790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F0028F" w:rsidRPr="00856D14" w:rsidRDefault="00F0028F" w:rsidP="00C7790A">
            <w:pPr>
              <w:tabs>
                <w:tab w:val="decimal" w:pos="601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F0028F" w:rsidRPr="00856D14" w:rsidRDefault="00F0028F" w:rsidP="00C7790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F0028F" w:rsidRPr="00856D14" w:rsidRDefault="00F0028F" w:rsidP="00C7790A">
            <w:pPr>
              <w:tabs>
                <w:tab w:val="decimal" w:pos="593"/>
              </w:tabs>
              <w:snapToGrid w:val="0"/>
              <w:spacing w:line="240" w:lineRule="atLeast"/>
              <w:ind w:left="-54"/>
              <w:rPr>
                <w:sz w:val="22"/>
                <w:szCs w:val="22"/>
                <w:cs/>
                <w:lang w:val="th-TH"/>
              </w:rPr>
            </w:pPr>
          </w:p>
        </w:tc>
      </w:tr>
      <w:tr w:rsidR="002F5798" w:rsidRPr="00567835" w:rsidTr="00B468A9">
        <w:trPr>
          <w:trHeight w:val="173"/>
        </w:trPr>
        <w:tc>
          <w:tcPr>
            <w:tcW w:w="1800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856D14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856D14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2F5798" w:rsidRPr="00856D14" w:rsidRDefault="002F5798" w:rsidP="0009412A">
            <w:pPr>
              <w:tabs>
                <w:tab w:val="decimal" w:pos="41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56D14">
              <w:rPr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56D14">
              <w:rPr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2F5798" w:rsidRPr="00856D14" w:rsidRDefault="002F5798" w:rsidP="002F5798">
            <w:pPr>
              <w:pStyle w:val="BodyTextIndent3"/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2F5798" w:rsidRPr="00856D14" w:rsidRDefault="002F5798" w:rsidP="0009412A">
            <w:pPr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56D14">
              <w:rPr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2F5798" w:rsidRPr="00856D14" w:rsidRDefault="002F5798" w:rsidP="002F5798">
            <w:pPr>
              <w:pStyle w:val="BodyTextIndent3"/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2F5798" w:rsidRPr="00856D14" w:rsidRDefault="002F5798" w:rsidP="0009412A">
            <w:pPr>
              <w:tabs>
                <w:tab w:val="decimal" w:pos="423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56D14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2F5798" w:rsidRPr="00856D14" w:rsidRDefault="002F5798" w:rsidP="0009412A">
            <w:pPr>
              <w:tabs>
                <w:tab w:val="decimal" w:pos="361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56D14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56D14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56D14">
              <w:rPr>
                <w:sz w:val="22"/>
                <w:szCs w:val="22"/>
              </w:rPr>
              <w:t>39,065</w:t>
            </w:r>
          </w:p>
        </w:tc>
        <w:tc>
          <w:tcPr>
            <w:tcW w:w="240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2F5798" w:rsidRPr="00856D14" w:rsidRDefault="002F5798" w:rsidP="000E1450">
            <w:pPr>
              <w:tabs>
                <w:tab w:val="decimal" w:pos="593"/>
              </w:tabs>
              <w:snapToGrid w:val="0"/>
              <w:spacing w:line="240" w:lineRule="atLeast"/>
              <w:ind w:left="-54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856D14">
              <w:rPr>
                <w:sz w:val="22"/>
                <w:szCs w:val="22"/>
              </w:rPr>
              <w:t>39,065</w:t>
            </w:r>
          </w:p>
        </w:tc>
      </w:tr>
      <w:tr w:rsidR="002F5798" w:rsidRPr="00567835" w:rsidTr="00C7790A">
        <w:tc>
          <w:tcPr>
            <w:tcW w:w="1800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856D14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856D14"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left" w:pos="0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:rsidR="002F5798" w:rsidRPr="00856D14" w:rsidRDefault="002F5798" w:rsidP="002F5798">
            <w:pPr>
              <w:pStyle w:val="BodyTextIndent3"/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612"/>
                <w:tab w:val="decimal" w:pos="698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left" w:pos="0"/>
                <w:tab w:val="decimal" w:pos="612"/>
                <w:tab w:val="decimal" w:pos="719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left" w:pos="0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593"/>
              </w:tabs>
              <w:snapToGrid w:val="0"/>
              <w:spacing w:line="240" w:lineRule="atLeast"/>
              <w:ind w:left="-54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F5798" w:rsidRPr="00567835" w:rsidTr="00B468A9">
        <w:trPr>
          <w:trHeight w:val="209"/>
        </w:trPr>
        <w:tc>
          <w:tcPr>
            <w:tcW w:w="1800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856D14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856D14">
              <w:rPr>
                <w:sz w:val="22"/>
                <w:szCs w:val="22"/>
                <w:cs/>
                <w:lang w:val="th-TH"/>
              </w:rPr>
              <w:t>และตลาดเงิน</w:t>
            </w:r>
            <w:r w:rsidRPr="00856D14">
              <w:rPr>
                <w:sz w:val="22"/>
                <w:szCs w:val="22"/>
                <w:cs/>
              </w:rPr>
              <w:t xml:space="preserve"> </w:t>
            </w:r>
            <w:r w:rsidRPr="00856D14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56D14">
              <w:rPr>
                <w:sz w:val="22"/>
                <w:szCs w:val="22"/>
              </w:rPr>
              <w:t>4,764</w:t>
            </w: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56D14">
              <w:rPr>
                <w:sz w:val="22"/>
                <w:szCs w:val="22"/>
              </w:rPr>
              <w:t>295,199</w:t>
            </w:r>
          </w:p>
        </w:tc>
        <w:tc>
          <w:tcPr>
            <w:tcW w:w="240" w:type="dxa"/>
            <w:shd w:val="clear" w:color="auto" w:fill="auto"/>
          </w:tcPr>
          <w:p w:rsidR="002F5798" w:rsidRPr="00856D14" w:rsidRDefault="002F5798" w:rsidP="002F5798">
            <w:pPr>
              <w:pStyle w:val="BodyTextIndent3"/>
              <w:tabs>
                <w:tab w:val="decimal" w:pos="562"/>
              </w:tabs>
              <w:spacing w:line="240" w:lineRule="atLeast"/>
              <w:ind w:left="-87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56D14">
              <w:rPr>
                <w:sz w:val="22"/>
                <w:szCs w:val="22"/>
              </w:rPr>
              <w:t>90</w:t>
            </w: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709"/>
                <w:tab w:val="decimal" w:pos="737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2F5798" w:rsidRPr="00856D14" w:rsidRDefault="002F5798" w:rsidP="00631A31">
            <w:pPr>
              <w:tabs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856D14">
              <w:rPr>
                <w:sz w:val="22"/>
                <w:szCs w:val="22"/>
              </w:rPr>
              <w:t>1,74</w:t>
            </w:r>
            <w:r w:rsidR="00631A31">
              <w:rPr>
                <w:sz w:val="22"/>
                <w:szCs w:val="22"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B468A9">
            <w:pPr>
              <w:tabs>
                <w:tab w:val="decimal" w:pos="405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:rsidR="002F5798" w:rsidRPr="00856D14" w:rsidRDefault="0009412A" w:rsidP="0009412A">
            <w:pPr>
              <w:tabs>
                <w:tab w:val="decimal" w:pos="361"/>
              </w:tabs>
              <w:spacing w:line="240" w:lineRule="atLeast"/>
              <w:ind w:left="-87" w:right="-110"/>
              <w:rPr>
                <w:sz w:val="22"/>
                <w:szCs w:val="22"/>
                <w:lang w:val="en-GB"/>
              </w:rPr>
            </w:pPr>
            <w:r w:rsidRPr="00856D14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2F5798" w:rsidRPr="00856D14" w:rsidRDefault="002F5798" w:rsidP="00B468A9">
            <w:pPr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:rsidR="002F5798" w:rsidRPr="00856D14" w:rsidRDefault="002F5798" w:rsidP="00B468A9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56D14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522"/>
                <w:tab w:val="decimal" w:pos="737"/>
                <w:tab w:val="decimal" w:pos="778"/>
              </w:tabs>
              <w:spacing w:line="240" w:lineRule="atLeast"/>
              <w:ind w:left="92" w:hanging="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56D14">
              <w:rPr>
                <w:sz w:val="22"/>
                <w:szCs w:val="22"/>
              </w:rPr>
              <w:t>30,254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2F5798" w:rsidRPr="00856D14" w:rsidRDefault="002F5798" w:rsidP="000E1450">
            <w:pPr>
              <w:tabs>
                <w:tab w:val="decimal" w:pos="575"/>
              </w:tabs>
              <w:snapToGrid w:val="0"/>
              <w:spacing w:line="240" w:lineRule="atLeast"/>
              <w:ind w:left="-54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6D14">
              <w:rPr>
                <w:sz w:val="22"/>
                <w:szCs w:val="22"/>
              </w:rPr>
              <w:t>332,04</w:t>
            </w:r>
            <w:r w:rsidR="000E1450">
              <w:rPr>
                <w:sz w:val="22"/>
                <w:szCs w:val="22"/>
              </w:rPr>
              <w:t>8</w:t>
            </w:r>
          </w:p>
        </w:tc>
      </w:tr>
      <w:tr w:rsidR="002F5798" w:rsidRPr="00567835" w:rsidTr="00ED0205">
        <w:tc>
          <w:tcPr>
            <w:tcW w:w="1800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856D14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856D14">
              <w:rPr>
                <w:sz w:val="22"/>
                <w:szCs w:val="22"/>
                <w:cs/>
                <w:lang w:val="th-TH"/>
              </w:rPr>
              <w:t>เงินลงทุนสุทธิ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2F5798" w:rsidRPr="00856D14" w:rsidRDefault="002F5798" w:rsidP="0009412A">
            <w:pPr>
              <w:tabs>
                <w:tab w:val="decimal" w:pos="41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56D14">
              <w:rPr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56D14">
              <w:rPr>
                <w:sz w:val="22"/>
                <w:szCs w:val="22"/>
              </w:rPr>
              <w:t>66,220</w:t>
            </w:r>
          </w:p>
        </w:tc>
        <w:tc>
          <w:tcPr>
            <w:tcW w:w="240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56D14">
              <w:rPr>
                <w:sz w:val="22"/>
                <w:szCs w:val="22"/>
              </w:rPr>
              <w:t>76,020</w:t>
            </w: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56D14">
              <w:rPr>
                <w:sz w:val="22"/>
                <w:szCs w:val="22"/>
              </w:rPr>
              <w:t>93,556</w:t>
            </w: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56D14">
              <w:rPr>
                <w:sz w:val="22"/>
                <w:szCs w:val="22"/>
              </w:rPr>
              <w:t>12,930</w:t>
            </w: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2F5798" w:rsidRPr="00856D14" w:rsidRDefault="00994D32" w:rsidP="002F5798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56D14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56D14">
              <w:rPr>
                <w:sz w:val="22"/>
                <w:szCs w:val="22"/>
              </w:rPr>
              <w:t>11,761</w:t>
            </w:r>
          </w:p>
        </w:tc>
        <w:tc>
          <w:tcPr>
            <w:tcW w:w="240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2F5798" w:rsidRPr="00856D14" w:rsidRDefault="002F5798" w:rsidP="00431273">
            <w:pPr>
              <w:tabs>
                <w:tab w:val="decimal" w:pos="564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</w:rPr>
            </w:pPr>
            <w:r w:rsidRPr="00856D14">
              <w:rPr>
                <w:sz w:val="22"/>
                <w:szCs w:val="22"/>
              </w:rPr>
              <w:t>260,48</w:t>
            </w:r>
            <w:r w:rsidR="00431273">
              <w:rPr>
                <w:sz w:val="22"/>
                <w:szCs w:val="22"/>
              </w:rPr>
              <w:t>7</w:t>
            </w:r>
          </w:p>
        </w:tc>
      </w:tr>
      <w:tr w:rsidR="002F5798" w:rsidRPr="00567835" w:rsidTr="0009412A">
        <w:tc>
          <w:tcPr>
            <w:tcW w:w="1800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856D14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856D14"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 w:rsidRPr="00856D14">
              <w:rPr>
                <w:sz w:val="22"/>
                <w:szCs w:val="22"/>
                <w:cs/>
              </w:rPr>
              <w:t xml:space="preserve"> </w:t>
            </w:r>
            <w:r w:rsidRPr="00856D14">
              <w:rPr>
                <w:sz w:val="22"/>
                <w:szCs w:val="22"/>
                <w:vertAlign w:val="superscript"/>
                <w:cs/>
              </w:rPr>
              <w:t>**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56D14">
              <w:rPr>
                <w:sz w:val="22"/>
                <w:szCs w:val="22"/>
              </w:rPr>
              <w:t>949,438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99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56D14">
              <w:rPr>
                <w:sz w:val="22"/>
                <w:szCs w:val="22"/>
              </w:rPr>
              <w:t>399,586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56D14">
              <w:rPr>
                <w:sz w:val="22"/>
                <w:szCs w:val="22"/>
              </w:rPr>
              <w:t>197,935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709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56D14">
              <w:rPr>
                <w:sz w:val="22"/>
                <w:szCs w:val="22"/>
              </w:rPr>
              <w:t>420,545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709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56D14">
              <w:rPr>
                <w:sz w:val="22"/>
                <w:szCs w:val="22"/>
              </w:rPr>
              <w:t>53,991</w:t>
            </w: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709"/>
                <w:tab w:val="decimal" w:pos="737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543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56D14">
              <w:rPr>
                <w:sz w:val="22"/>
                <w:szCs w:val="22"/>
              </w:rPr>
              <w:t>66,374</w:t>
            </w: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2F5798" w:rsidRPr="00856D14" w:rsidRDefault="002F5798" w:rsidP="0009412A">
            <w:pPr>
              <w:tabs>
                <w:tab w:val="decimal" w:pos="336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56D14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</w:rPr>
            </w:pPr>
            <w:r w:rsidRPr="00856D14">
              <w:rPr>
                <w:sz w:val="22"/>
                <w:szCs w:val="22"/>
              </w:rPr>
              <w:t>2,087,869</w:t>
            </w:r>
          </w:p>
        </w:tc>
      </w:tr>
      <w:tr w:rsidR="002F5798" w:rsidRPr="00567835" w:rsidTr="00C7790A">
        <w:tc>
          <w:tcPr>
            <w:tcW w:w="1800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b/>
                <w:bCs/>
                <w:sz w:val="22"/>
                <w:szCs w:val="22"/>
              </w:rPr>
            </w:pPr>
            <w:r w:rsidRPr="00856D14"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8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56D14">
              <w:rPr>
                <w:b/>
                <w:bCs/>
                <w:sz w:val="22"/>
                <w:szCs w:val="22"/>
              </w:rPr>
              <w:t>954,202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99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56D14">
              <w:rPr>
                <w:b/>
                <w:bCs/>
                <w:sz w:val="22"/>
                <w:szCs w:val="22"/>
              </w:rPr>
              <w:t>761,005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56D14">
              <w:rPr>
                <w:b/>
                <w:bCs/>
                <w:sz w:val="22"/>
                <w:szCs w:val="22"/>
              </w:rPr>
              <w:t>274,045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F5798" w:rsidRPr="00856D14" w:rsidRDefault="002F5798" w:rsidP="00631A31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56D14">
              <w:rPr>
                <w:b/>
                <w:bCs/>
                <w:sz w:val="22"/>
                <w:szCs w:val="22"/>
              </w:rPr>
              <w:t>515,84</w:t>
            </w:r>
            <w:r w:rsidR="00631A31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56D14">
              <w:rPr>
                <w:b/>
                <w:bCs/>
                <w:sz w:val="22"/>
                <w:szCs w:val="22"/>
              </w:rPr>
              <w:t>66,921</w:t>
            </w: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543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56D14">
              <w:rPr>
                <w:b/>
                <w:bCs/>
                <w:sz w:val="22"/>
                <w:szCs w:val="22"/>
              </w:rPr>
              <w:t>66,374</w:t>
            </w: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F5798" w:rsidRPr="00856D14" w:rsidRDefault="00EE02FA" w:rsidP="00EE02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81</w:t>
            </w:r>
            <w:r w:rsidR="002F5798" w:rsidRPr="00856D14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080</w:t>
            </w:r>
          </w:p>
        </w:tc>
        <w:tc>
          <w:tcPr>
            <w:tcW w:w="240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F5798" w:rsidRPr="00856D14" w:rsidRDefault="002F5798" w:rsidP="00EE02FA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56D14">
              <w:rPr>
                <w:b/>
                <w:bCs/>
                <w:sz w:val="22"/>
                <w:szCs w:val="22"/>
              </w:rPr>
              <w:t>2,7</w:t>
            </w:r>
            <w:r w:rsidR="00EE02FA">
              <w:rPr>
                <w:b/>
                <w:bCs/>
                <w:sz w:val="22"/>
                <w:szCs w:val="22"/>
              </w:rPr>
              <w:t>19</w:t>
            </w:r>
            <w:r w:rsidRPr="00856D14">
              <w:rPr>
                <w:b/>
                <w:bCs/>
                <w:sz w:val="22"/>
                <w:szCs w:val="22"/>
              </w:rPr>
              <w:t>,</w:t>
            </w:r>
            <w:r w:rsidR="00EE02FA">
              <w:rPr>
                <w:b/>
                <w:bCs/>
                <w:sz w:val="22"/>
                <w:szCs w:val="22"/>
              </w:rPr>
              <w:t>469</w:t>
            </w:r>
          </w:p>
        </w:tc>
      </w:tr>
      <w:tr w:rsidR="002F5798" w:rsidRPr="00567835" w:rsidTr="00C7790A">
        <w:tc>
          <w:tcPr>
            <w:tcW w:w="1800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856D14"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8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 w:hanging="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539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0"/>
                <w:tab w:val="decimal" w:pos="612"/>
                <w:tab w:val="decimal" w:pos="737"/>
                <w:tab w:val="decimal" w:pos="768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612"/>
                <w:tab w:val="decimal" w:pos="780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612"/>
                <w:tab w:val="decimal" w:pos="780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F5798" w:rsidRPr="00567835" w:rsidTr="00B06150">
        <w:tc>
          <w:tcPr>
            <w:tcW w:w="1800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856D14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856D14">
              <w:rPr>
                <w:sz w:val="22"/>
                <w:szCs w:val="22"/>
                <w:cs/>
                <w:lang w:val="th-TH"/>
              </w:rPr>
              <w:t xml:space="preserve">เงินรับฝาก 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56D14">
              <w:rPr>
                <w:sz w:val="22"/>
                <w:szCs w:val="22"/>
              </w:rPr>
              <w:t>1,403,853</w:t>
            </w: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56D14">
              <w:rPr>
                <w:sz w:val="22"/>
                <w:szCs w:val="22"/>
              </w:rPr>
              <w:t>322,662</w:t>
            </w:r>
          </w:p>
        </w:tc>
        <w:tc>
          <w:tcPr>
            <w:tcW w:w="240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56D14">
              <w:rPr>
                <w:sz w:val="22"/>
                <w:szCs w:val="22"/>
              </w:rPr>
              <w:t>343,339</w:t>
            </w: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56D14">
              <w:rPr>
                <w:sz w:val="22"/>
                <w:szCs w:val="22"/>
              </w:rPr>
              <w:t>4,841</w:t>
            </w: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510"/>
                <w:tab w:val="decimal" w:pos="612"/>
              </w:tabs>
              <w:spacing w:line="240" w:lineRule="atLeast"/>
              <w:ind w:left="-87" w:right="-110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2F5798" w:rsidRPr="00856D14" w:rsidRDefault="002F5798" w:rsidP="00B06150">
            <w:pPr>
              <w:tabs>
                <w:tab w:val="decimal" w:pos="361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56D14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2F5798" w:rsidRPr="00856D14" w:rsidRDefault="002F5798" w:rsidP="00B06150">
            <w:pPr>
              <w:tabs>
                <w:tab w:val="decimal" w:pos="405"/>
                <w:tab w:val="decimal" w:pos="510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2F5798" w:rsidRPr="00856D14" w:rsidRDefault="002F5798" w:rsidP="00B06150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56D14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510"/>
                <w:tab w:val="decimal" w:pos="612"/>
              </w:tabs>
              <w:spacing w:line="240" w:lineRule="atLeast"/>
              <w:ind w:left="-87" w:right="-110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56D14">
              <w:rPr>
                <w:sz w:val="22"/>
                <w:szCs w:val="22"/>
              </w:rPr>
              <w:t>68,702</w:t>
            </w:r>
          </w:p>
        </w:tc>
        <w:tc>
          <w:tcPr>
            <w:tcW w:w="240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</w:rPr>
            </w:pPr>
            <w:r w:rsidRPr="00856D14">
              <w:rPr>
                <w:sz w:val="22"/>
                <w:szCs w:val="22"/>
              </w:rPr>
              <w:t>2,143,397</w:t>
            </w:r>
          </w:p>
        </w:tc>
      </w:tr>
      <w:tr w:rsidR="002F5798" w:rsidRPr="00567835" w:rsidTr="00B06150">
        <w:tc>
          <w:tcPr>
            <w:tcW w:w="1800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856D14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856D14"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510"/>
                <w:tab w:val="decimal" w:pos="539"/>
                <w:tab w:val="decimal" w:pos="612"/>
              </w:tabs>
              <w:spacing w:line="240" w:lineRule="atLeast"/>
              <w:ind w:left="-87" w:right="-110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2F5798" w:rsidRPr="00856D14" w:rsidRDefault="002F5798" w:rsidP="00B06150">
            <w:pPr>
              <w:tabs>
                <w:tab w:val="decimal" w:pos="361"/>
              </w:tabs>
              <w:spacing w:line="240" w:lineRule="atLeast"/>
              <w:ind w:left="-87" w:right="-110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2F5798" w:rsidRPr="00856D14" w:rsidRDefault="002F5798" w:rsidP="00B06150">
            <w:pPr>
              <w:tabs>
                <w:tab w:val="decimal" w:pos="405"/>
                <w:tab w:val="decimal" w:pos="510"/>
                <w:tab w:val="decimal" w:pos="539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2F5798" w:rsidRPr="00856D14" w:rsidRDefault="002F5798" w:rsidP="00B06150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510"/>
                <w:tab w:val="decimal" w:pos="539"/>
                <w:tab w:val="decimal" w:pos="612"/>
              </w:tabs>
              <w:spacing w:line="240" w:lineRule="atLeast"/>
              <w:ind w:left="-87" w:right="-110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</w:tr>
      <w:tr w:rsidR="002F5798" w:rsidRPr="00567835" w:rsidTr="00B06150">
        <w:tc>
          <w:tcPr>
            <w:tcW w:w="1800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  <w:cs/>
              </w:rPr>
            </w:pPr>
            <w:r w:rsidRPr="00856D14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856D14">
              <w:rPr>
                <w:sz w:val="22"/>
                <w:szCs w:val="22"/>
                <w:cs/>
                <w:lang w:val="th-TH"/>
              </w:rPr>
              <w:t>และตลาดเงิน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2F5798" w:rsidRPr="00856D14" w:rsidRDefault="007A34E4" w:rsidP="002F5798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11,225</w:t>
            </w: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2F5798" w:rsidRPr="00856D14" w:rsidRDefault="007A34E4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68,641</w:t>
            </w:r>
          </w:p>
        </w:tc>
        <w:tc>
          <w:tcPr>
            <w:tcW w:w="240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2F5798" w:rsidRPr="00856D14" w:rsidRDefault="007A34E4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7,277</w:t>
            </w: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2F5798" w:rsidRPr="00856D14" w:rsidRDefault="007A34E4" w:rsidP="002F5798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24,757</w:t>
            </w: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510"/>
                <w:tab w:val="decimal" w:pos="709"/>
              </w:tabs>
              <w:spacing w:line="240" w:lineRule="atLeast"/>
              <w:ind w:left="-11" w:right="-11" w:hanging="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2F5798" w:rsidRPr="00856D14" w:rsidRDefault="002F5798" w:rsidP="00B06150">
            <w:pPr>
              <w:tabs>
                <w:tab w:val="decimal" w:pos="361"/>
              </w:tabs>
              <w:spacing w:line="240" w:lineRule="atLeast"/>
              <w:ind w:left="-87" w:right="-110"/>
              <w:rPr>
                <w:sz w:val="22"/>
                <w:szCs w:val="22"/>
                <w:lang w:val="en-GB"/>
              </w:rPr>
            </w:pPr>
            <w:r w:rsidRPr="00856D14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2F5798" w:rsidRPr="00856D14" w:rsidRDefault="002F5798" w:rsidP="00B06150">
            <w:pPr>
              <w:tabs>
                <w:tab w:val="decimal" w:pos="405"/>
                <w:tab w:val="decimal" w:pos="510"/>
                <w:tab w:val="decimal" w:pos="778"/>
              </w:tabs>
              <w:snapToGrid w:val="0"/>
              <w:spacing w:line="240" w:lineRule="atLeast"/>
              <w:ind w:hanging="6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2F5798" w:rsidRPr="00856D14" w:rsidRDefault="002F5798" w:rsidP="00B06150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56D14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510"/>
                <w:tab w:val="decimal" w:pos="612"/>
              </w:tabs>
              <w:spacing w:line="240" w:lineRule="atLeast"/>
              <w:ind w:left="-87" w:right="-110" w:hanging="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2F5798" w:rsidRPr="00856D14" w:rsidRDefault="007A34E4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7,432</w:t>
            </w:r>
          </w:p>
        </w:tc>
        <w:tc>
          <w:tcPr>
            <w:tcW w:w="240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709"/>
              </w:tabs>
              <w:spacing w:line="240" w:lineRule="atLeast"/>
              <w:ind w:left="-11"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2F5798" w:rsidRPr="00856D14" w:rsidRDefault="007A34E4" w:rsidP="002F5798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119,332</w:t>
            </w:r>
          </w:p>
        </w:tc>
      </w:tr>
      <w:tr w:rsidR="002F5798" w:rsidRPr="00567835" w:rsidTr="00C7790A">
        <w:tc>
          <w:tcPr>
            <w:tcW w:w="1800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856D14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856D14">
              <w:rPr>
                <w:sz w:val="22"/>
                <w:szCs w:val="22"/>
                <w:cs/>
                <w:lang w:val="th-TH"/>
              </w:rPr>
              <w:t>ตราสารหนี้ที่ออกและ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612"/>
                <w:tab w:val="decimal" w:pos="673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2F5798" w:rsidRPr="00856D14" w:rsidRDefault="002F5798" w:rsidP="002F5798">
            <w:pPr>
              <w:snapToGrid w:val="0"/>
              <w:spacing w:line="240" w:lineRule="atLeast"/>
              <w:ind w:left="-54" w:right="-2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F5798" w:rsidRPr="00567835" w:rsidTr="00B06150">
        <w:tc>
          <w:tcPr>
            <w:tcW w:w="1800" w:type="dxa"/>
            <w:shd w:val="clear" w:color="auto" w:fill="auto"/>
            <w:vAlign w:val="bottom"/>
          </w:tcPr>
          <w:p w:rsidR="002F5798" w:rsidRPr="00856D14" w:rsidRDefault="002F5798" w:rsidP="0036213E">
            <w:pPr>
              <w:tabs>
                <w:tab w:val="left" w:pos="72"/>
                <w:tab w:val="left" w:pos="234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856D14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856D14">
              <w:rPr>
                <w:sz w:val="22"/>
                <w:szCs w:val="22"/>
                <w:cs/>
                <w:lang w:val="th-TH"/>
              </w:rPr>
              <w:t>เงินกู้ยืม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2F5798" w:rsidRPr="00856D14" w:rsidRDefault="002F5798" w:rsidP="00B06150">
            <w:pPr>
              <w:tabs>
                <w:tab w:val="decimal" w:pos="41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56D14">
              <w:rPr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612"/>
                <w:tab w:val="decimal" w:pos="673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56D14">
              <w:rPr>
                <w:sz w:val="22"/>
                <w:szCs w:val="22"/>
              </w:rPr>
              <w:t>450</w:t>
            </w:r>
          </w:p>
        </w:tc>
        <w:tc>
          <w:tcPr>
            <w:tcW w:w="240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56D14">
              <w:rPr>
                <w:sz w:val="22"/>
                <w:szCs w:val="22"/>
              </w:rPr>
              <w:t>25,077</w:t>
            </w: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56D14">
              <w:rPr>
                <w:sz w:val="22"/>
                <w:szCs w:val="22"/>
              </w:rPr>
              <w:t>2,529</w:t>
            </w: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56D14">
              <w:rPr>
                <w:sz w:val="22"/>
                <w:szCs w:val="22"/>
              </w:rPr>
              <w:t>49,718</w:t>
            </w: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612"/>
                <w:tab w:val="decimal" w:pos="737"/>
                <w:tab w:val="decimal" w:pos="778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2F5798" w:rsidRPr="00856D14" w:rsidRDefault="00994D32" w:rsidP="00B06150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56D14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510"/>
                <w:tab w:val="decimal" w:pos="612"/>
              </w:tabs>
              <w:spacing w:line="240" w:lineRule="atLeast"/>
              <w:ind w:left="-87" w:right="-110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2F5798" w:rsidRPr="00856D14" w:rsidRDefault="00994D32" w:rsidP="00B06150">
            <w:pPr>
              <w:tabs>
                <w:tab w:val="decimal" w:pos="336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56D14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6D14">
              <w:rPr>
                <w:sz w:val="22"/>
                <w:szCs w:val="22"/>
                <w:lang w:val="en-GB"/>
              </w:rPr>
              <w:t>77,774</w:t>
            </w:r>
          </w:p>
        </w:tc>
      </w:tr>
      <w:tr w:rsidR="002F5798" w:rsidRPr="00567835" w:rsidTr="00ED0205">
        <w:tc>
          <w:tcPr>
            <w:tcW w:w="1800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b/>
                <w:bCs/>
                <w:sz w:val="22"/>
                <w:szCs w:val="22"/>
              </w:rPr>
            </w:pPr>
            <w:r w:rsidRPr="00856D14"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8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56D14">
              <w:rPr>
                <w:b/>
                <w:bCs/>
                <w:sz w:val="22"/>
                <w:szCs w:val="22"/>
              </w:rPr>
              <w:t>1,415,078</w:t>
            </w: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56D14">
              <w:rPr>
                <w:b/>
                <w:bCs/>
                <w:sz w:val="22"/>
                <w:szCs w:val="22"/>
              </w:rPr>
              <w:t>391,753</w:t>
            </w:r>
          </w:p>
        </w:tc>
        <w:tc>
          <w:tcPr>
            <w:tcW w:w="240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56D14">
              <w:rPr>
                <w:b/>
                <w:bCs/>
                <w:sz w:val="22"/>
                <w:szCs w:val="22"/>
              </w:rPr>
              <w:t>375,693</w:t>
            </w: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56D14">
              <w:rPr>
                <w:b/>
                <w:bCs/>
                <w:sz w:val="22"/>
                <w:szCs w:val="22"/>
              </w:rPr>
              <w:t>32,127</w:t>
            </w: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56D14">
              <w:rPr>
                <w:b/>
                <w:bCs/>
                <w:sz w:val="22"/>
                <w:szCs w:val="22"/>
              </w:rPr>
              <w:t>49,718</w:t>
            </w: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778"/>
              </w:tabs>
              <w:snapToGrid w:val="0"/>
              <w:spacing w:line="240" w:lineRule="atLeas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</w:tcPr>
          <w:p w:rsidR="002F5798" w:rsidRPr="00B11C80" w:rsidRDefault="00F505E5" w:rsidP="002F5798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11C80">
              <w:rPr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F5798" w:rsidRPr="00856D14" w:rsidRDefault="008B6CC2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76,134</w:t>
            </w:r>
          </w:p>
        </w:tc>
        <w:tc>
          <w:tcPr>
            <w:tcW w:w="240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709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F5798" w:rsidRPr="00856D14" w:rsidRDefault="008B6CC2" w:rsidP="002F5798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2,340,503</w:t>
            </w:r>
          </w:p>
        </w:tc>
      </w:tr>
      <w:tr w:rsidR="002F5798" w:rsidRPr="00567835" w:rsidTr="00C7790A">
        <w:tc>
          <w:tcPr>
            <w:tcW w:w="1800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b/>
                <w:bCs/>
                <w:sz w:val="22"/>
                <w:szCs w:val="22"/>
              </w:rPr>
            </w:pPr>
            <w:r w:rsidRPr="00856D14">
              <w:rPr>
                <w:b/>
                <w:bCs/>
                <w:sz w:val="22"/>
                <w:szCs w:val="22"/>
                <w:cs/>
                <w:lang w:val="th-TH"/>
              </w:rPr>
              <w:t>ผลต่าง</w:t>
            </w:r>
          </w:p>
        </w:tc>
        <w:tc>
          <w:tcPr>
            <w:tcW w:w="82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56D14">
              <w:rPr>
                <w:b/>
                <w:bCs/>
                <w:sz w:val="22"/>
                <w:szCs w:val="22"/>
              </w:rPr>
              <w:t>(460,876)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56D14">
              <w:rPr>
                <w:b/>
                <w:bCs/>
                <w:sz w:val="22"/>
                <w:szCs w:val="22"/>
              </w:rPr>
              <w:t>369,252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56D14">
              <w:rPr>
                <w:b/>
                <w:bCs/>
                <w:sz w:val="22"/>
                <w:szCs w:val="22"/>
              </w:rPr>
              <w:t>(101,648)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2F5798" w:rsidRPr="00856D14" w:rsidRDefault="002F5798" w:rsidP="0046375F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56D14">
              <w:rPr>
                <w:b/>
                <w:bCs/>
                <w:sz w:val="22"/>
                <w:szCs w:val="22"/>
              </w:rPr>
              <w:t>483,71</w:t>
            </w:r>
            <w:r w:rsidR="0046375F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56D14">
              <w:rPr>
                <w:b/>
                <w:bCs/>
                <w:sz w:val="22"/>
                <w:szCs w:val="22"/>
              </w:rPr>
              <w:t>17,203</w:t>
            </w: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709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2F5798" w:rsidRPr="00856D14" w:rsidRDefault="002F5798" w:rsidP="002F5798">
            <w:pPr>
              <w:tabs>
                <w:tab w:val="decimal" w:pos="543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56D14">
              <w:rPr>
                <w:b/>
                <w:bCs/>
                <w:sz w:val="22"/>
                <w:szCs w:val="22"/>
              </w:rPr>
              <w:t>66,374</w:t>
            </w:r>
          </w:p>
        </w:tc>
        <w:tc>
          <w:tcPr>
            <w:tcW w:w="239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2F5798" w:rsidRPr="00856D14" w:rsidRDefault="00EE02FA" w:rsidP="00EE02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  <w:r w:rsidR="008B6CC2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946</w:t>
            </w:r>
          </w:p>
        </w:tc>
        <w:tc>
          <w:tcPr>
            <w:tcW w:w="240" w:type="dxa"/>
            <w:shd w:val="clear" w:color="auto" w:fill="auto"/>
          </w:tcPr>
          <w:p w:rsidR="002F5798" w:rsidRPr="00856D14" w:rsidRDefault="002F5798" w:rsidP="002F5798">
            <w:pPr>
              <w:tabs>
                <w:tab w:val="decimal" w:pos="0"/>
                <w:tab w:val="decimal" w:pos="709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2F5798" w:rsidRPr="00856D14" w:rsidRDefault="00EE02FA" w:rsidP="00EE02FA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378</w:t>
            </w:r>
            <w:r w:rsidR="008B6CC2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966</w:t>
            </w:r>
          </w:p>
        </w:tc>
      </w:tr>
    </w:tbl>
    <w:p w:rsidR="00F0028F" w:rsidRPr="00567835" w:rsidRDefault="00F0028F" w:rsidP="00F0028F">
      <w:pPr>
        <w:ind w:left="90"/>
        <w:rPr>
          <w:sz w:val="30"/>
          <w:szCs w:val="30"/>
        </w:rPr>
      </w:pPr>
    </w:p>
    <w:p w:rsidR="00F0028F" w:rsidRPr="00567835" w:rsidRDefault="00F0028F" w:rsidP="00F0028F">
      <w:pPr>
        <w:ind w:left="540" w:hanging="270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30"/>
          <w:szCs w:val="30"/>
        </w:rPr>
        <w:tab/>
      </w:r>
      <w:r w:rsidRPr="00567835">
        <w:rPr>
          <w:sz w:val="20"/>
          <w:szCs w:val="20"/>
          <w:cs/>
        </w:rPr>
        <w:t xml:space="preserve">ก่อนหักค่าเผื่อหนี้สงสัยจะสูญจำนวน </w:t>
      </w:r>
      <w:r w:rsidR="00FC40FA">
        <w:rPr>
          <w:sz w:val="20"/>
          <w:szCs w:val="20"/>
        </w:rPr>
        <w:t>238</w:t>
      </w:r>
      <w:r w:rsidRPr="00567835">
        <w:rPr>
          <w:sz w:val="20"/>
          <w:szCs w:val="20"/>
          <w:cs/>
        </w:rPr>
        <w:t xml:space="preserve"> ล้านบาท</w:t>
      </w:r>
    </w:p>
    <w:p w:rsidR="00F0028F" w:rsidRPr="00567835" w:rsidRDefault="00F0028F" w:rsidP="00F0028F">
      <w:pPr>
        <w:ind w:left="540" w:hanging="270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>**</w:t>
      </w:r>
      <w:r w:rsidRPr="00567835">
        <w:rPr>
          <w:sz w:val="30"/>
          <w:szCs w:val="30"/>
        </w:rPr>
        <w:tab/>
      </w:r>
      <w:r w:rsidRPr="00567835">
        <w:rPr>
          <w:sz w:val="20"/>
          <w:szCs w:val="20"/>
          <w:cs/>
        </w:rPr>
        <w:t>สุทธิจากรายได้รอตัดบัญชี</w:t>
      </w:r>
    </w:p>
    <w:p w:rsidR="005F0A8B" w:rsidRDefault="005F0A8B">
      <w:pPr>
        <w:suppressAutoHyphens w:val="0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:rsidR="008D0BA8" w:rsidRPr="00567835" w:rsidRDefault="008D0BA8" w:rsidP="008D0BA8">
      <w:pPr>
        <w:pageBreakBefore/>
        <w:tabs>
          <w:tab w:val="decimal" w:pos="601"/>
        </w:tabs>
        <w:ind w:left="-87" w:right="-110"/>
        <w:rPr>
          <w:sz w:val="2"/>
          <w:szCs w:val="2"/>
        </w:rPr>
      </w:pPr>
    </w:p>
    <w:p w:rsidR="008D0BA8" w:rsidRPr="00567835" w:rsidRDefault="008D0BA8" w:rsidP="008D0BA8">
      <w:pPr>
        <w:tabs>
          <w:tab w:val="decimal" w:pos="601"/>
        </w:tabs>
        <w:ind w:right="-110"/>
        <w:rPr>
          <w:sz w:val="2"/>
          <w:szCs w:val="2"/>
        </w:rPr>
      </w:pPr>
    </w:p>
    <w:tbl>
      <w:tblPr>
        <w:tblW w:w="970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00"/>
        <w:gridCol w:w="822"/>
        <w:gridCol w:w="239"/>
        <w:gridCol w:w="751"/>
        <w:gridCol w:w="240"/>
        <w:gridCol w:w="760"/>
        <w:gridCol w:w="239"/>
        <w:gridCol w:w="813"/>
        <w:gridCol w:w="239"/>
        <w:gridCol w:w="786"/>
        <w:gridCol w:w="239"/>
        <w:gridCol w:w="759"/>
        <w:gridCol w:w="239"/>
        <w:gridCol w:w="763"/>
        <w:gridCol w:w="240"/>
        <w:gridCol w:w="780"/>
      </w:tblGrid>
      <w:tr w:rsidR="008D0BA8" w:rsidRPr="00567835" w:rsidTr="00924A45">
        <w:tc>
          <w:tcPr>
            <w:tcW w:w="1800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909" w:type="dxa"/>
            <w:gridSpan w:val="15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8D0BA8" w:rsidRPr="00567835" w:rsidTr="00924A45">
        <w:tc>
          <w:tcPr>
            <w:tcW w:w="1800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909" w:type="dxa"/>
            <w:gridSpan w:val="15"/>
            <w:shd w:val="clear" w:color="auto" w:fill="auto"/>
            <w:vAlign w:val="bottom"/>
          </w:tcPr>
          <w:p w:rsidR="008D0BA8" w:rsidRPr="00567835" w:rsidRDefault="003A3DD8" w:rsidP="003A3DD8">
            <w:pPr>
              <w:spacing w:line="240" w:lineRule="atLeast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31</w:t>
            </w:r>
            <w:r w:rsidR="00F0028F">
              <w:rPr>
                <w:rFonts w:hint="cs"/>
                <w:sz w:val="22"/>
                <w:szCs w:val="22"/>
                <w:cs/>
                <w:lang w:val="th-TH"/>
              </w:rPr>
              <w:t xml:space="preserve"> ธันวาคม </w:t>
            </w:r>
            <w:r w:rsidR="00B04E69" w:rsidRPr="00567835">
              <w:rPr>
                <w:sz w:val="22"/>
                <w:szCs w:val="22"/>
                <w:cs/>
                <w:lang w:val="th-TH"/>
              </w:rPr>
              <w:t>2560</w:t>
            </w:r>
          </w:p>
        </w:tc>
      </w:tr>
      <w:tr w:rsidR="008D0BA8" w:rsidRPr="00567835" w:rsidTr="00924A45">
        <w:tc>
          <w:tcPr>
            <w:tcW w:w="1800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8D0BA8" w:rsidRPr="00567835" w:rsidTr="00924A45">
        <w:tc>
          <w:tcPr>
            <w:tcW w:w="1800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8D0BA8" w:rsidRPr="00567835" w:rsidTr="00924A45">
        <w:tc>
          <w:tcPr>
            <w:tcW w:w="1800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ได้ทันที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3 </w:t>
            </w:r>
            <w:r w:rsidRPr="00567835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3 </w:t>
            </w:r>
            <w:r w:rsidRPr="00567835">
              <w:rPr>
                <w:sz w:val="22"/>
                <w:szCs w:val="22"/>
                <w:cs/>
              </w:rPr>
              <w:t xml:space="preserve">- </w:t>
            </w:r>
            <w:r w:rsidRPr="00567835">
              <w:rPr>
                <w:sz w:val="22"/>
                <w:szCs w:val="22"/>
              </w:rPr>
              <w:t xml:space="preserve">12 </w:t>
            </w:r>
            <w:r w:rsidRPr="00567835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</w:rPr>
              <w:t xml:space="preserve">1 </w:t>
            </w:r>
            <w:r w:rsidRPr="00567835">
              <w:rPr>
                <w:sz w:val="22"/>
                <w:szCs w:val="22"/>
                <w:cs/>
              </w:rPr>
              <w:t xml:space="preserve">- </w:t>
            </w:r>
            <w:r w:rsidRPr="00567835">
              <w:rPr>
                <w:sz w:val="22"/>
                <w:szCs w:val="22"/>
              </w:rPr>
              <w:t xml:space="preserve">5 </w:t>
            </w:r>
            <w:r w:rsidRPr="00567835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เกิน </w:t>
            </w:r>
            <w:r w:rsidRPr="00567835">
              <w:rPr>
                <w:sz w:val="22"/>
                <w:szCs w:val="22"/>
              </w:rPr>
              <w:t xml:space="preserve">5 </w:t>
            </w:r>
            <w:r w:rsidRPr="00567835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87" w:right="-110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8D0BA8" w:rsidRPr="00567835" w:rsidTr="00924A45">
        <w:tc>
          <w:tcPr>
            <w:tcW w:w="1800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909" w:type="dxa"/>
            <w:gridSpan w:val="15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left="-5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567835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8D0BA8" w:rsidRPr="00567835" w:rsidTr="00924A45">
        <w:tc>
          <w:tcPr>
            <w:tcW w:w="1800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decimal" w:pos="53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decimal" w:pos="593"/>
              </w:tabs>
              <w:snapToGrid w:val="0"/>
              <w:spacing w:line="240" w:lineRule="atLeast"/>
              <w:ind w:left="-54"/>
              <w:rPr>
                <w:sz w:val="22"/>
                <w:szCs w:val="22"/>
                <w:cs/>
                <w:lang w:val="th-TH"/>
              </w:rPr>
            </w:pPr>
          </w:p>
        </w:tc>
      </w:tr>
      <w:tr w:rsidR="006C1CFA" w:rsidRPr="00567835" w:rsidTr="00924A45">
        <w:tc>
          <w:tcPr>
            <w:tcW w:w="180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6C1CFA" w:rsidRPr="00EA49B3" w:rsidRDefault="006C1CFA" w:rsidP="006C1CFA">
            <w:pPr>
              <w:pStyle w:val="BodyTextIndent3"/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270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pStyle w:val="BodyTextIndent3"/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351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40,591</w:t>
            </w:r>
          </w:p>
        </w:tc>
        <w:tc>
          <w:tcPr>
            <w:tcW w:w="24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93"/>
              </w:tabs>
              <w:snapToGrid w:val="0"/>
              <w:spacing w:line="240" w:lineRule="atLeast"/>
              <w:ind w:left="-54" w:right="-2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40,591</w:t>
            </w:r>
          </w:p>
        </w:tc>
      </w:tr>
      <w:tr w:rsidR="006C1CFA" w:rsidRPr="00567835" w:rsidTr="00924A45">
        <w:tc>
          <w:tcPr>
            <w:tcW w:w="180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left" w:pos="0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:rsidR="006C1CFA" w:rsidRPr="00EA49B3" w:rsidRDefault="006C1CFA" w:rsidP="006C1CFA">
            <w:pPr>
              <w:pStyle w:val="BodyTextIndent3"/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  <w:tab w:val="decimal" w:pos="698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left" w:pos="0"/>
                <w:tab w:val="decimal" w:pos="612"/>
                <w:tab w:val="decimal" w:pos="719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left" w:pos="0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93"/>
              </w:tabs>
              <w:snapToGrid w:val="0"/>
              <w:spacing w:line="240" w:lineRule="atLeast"/>
              <w:ind w:left="-54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6C1CFA" w:rsidRPr="00567835" w:rsidTr="006127F9">
        <w:tc>
          <w:tcPr>
            <w:tcW w:w="180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567835">
              <w:rPr>
                <w:sz w:val="22"/>
                <w:szCs w:val="22"/>
                <w:cs/>
                <w:lang w:val="th-TH"/>
              </w:rPr>
              <w:t>และตลาดเงิน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  <w:r w:rsidRPr="00567835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13,170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269,439</w:t>
            </w:r>
          </w:p>
        </w:tc>
        <w:tc>
          <w:tcPr>
            <w:tcW w:w="240" w:type="dxa"/>
            <w:shd w:val="clear" w:color="auto" w:fill="auto"/>
          </w:tcPr>
          <w:p w:rsidR="006C1CFA" w:rsidRPr="00EA49B3" w:rsidRDefault="006C1CFA" w:rsidP="006C1CFA">
            <w:pPr>
              <w:pStyle w:val="BodyTextIndent3"/>
              <w:tabs>
                <w:tab w:val="decimal" w:pos="562"/>
              </w:tabs>
              <w:spacing w:line="240" w:lineRule="atLeast"/>
              <w:ind w:left="-87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763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709"/>
                <w:tab w:val="decimal" w:pos="737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351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22"/>
                <w:tab w:val="decimal" w:pos="737"/>
                <w:tab w:val="decimal" w:pos="778"/>
              </w:tabs>
              <w:spacing w:line="240" w:lineRule="atLeast"/>
              <w:ind w:left="92" w:hanging="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20,335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93"/>
              </w:tabs>
              <w:snapToGrid w:val="0"/>
              <w:spacing w:line="240" w:lineRule="atLeast"/>
              <w:ind w:left="-54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303,707</w:t>
            </w:r>
          </w:p>
        </w:tc>
      </w:tr>
      <w:tr w:rsidR="006C1CFA" w:rsidRPr="00567835" w:rsidTr="00F00093">
        <w:tc>
          <w:tcPr>
            <w:tcW w:w="180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>เงินลงทุนสุทธิ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80,917</w:t>
            </w:r>
          </w:p>
        </w:tc>
        <w:tc>
          <w:tcPr>
            <w:tcW w:w="24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142,249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55,541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10,414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9,912</w:t>
            </w:r>
          </w:p>
        </w:tc>
        <w:tc>
          <w:tcPr>
            <w:tcW w:w="24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299,033</w:t>
            </w:r>
          </w:p>
        </w:tc>
      </w:tr>
      <w:tr w:rsidR="006C1CFA" w:rsidRPr="00567835" w:rsidTr="00924A45">
        <w:tc>
          <w:tcPr>
            <w:tcW w:w="180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  <w:r w:rsidRPr="00567835">
              <w:rPr>
                <w:sz w:val="22"/>
                <w:szCs w:val="22"/>
                <w:vertAlign w:val="superscript"/>
                <w:cs/>
              </w:rPr>
              <w:t>**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956,586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99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385,341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180,035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709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397,509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709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37,058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709"/>
                <w:tab w:val="decimal" w:pos="737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43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64,537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336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2,021,066</w:t>
            </w:r>
          </w:p>
        </w:tc>
      </w:tr>
      <w:tr w:rsidR="006C1CFA" w:rsidRPr="00567835" w:rsidTr="00924A45">
        <w:tc>
          <w:tcPr>
            <w:tcW w:w="180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8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969,756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99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735,697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323,047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453,050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47,472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43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64,537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70,838</w:t>
            </w:r>
          </w:p>
        </w:tc>
        <w:tc>
          <w:tcPr>
            <w:tcW w:w="24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2,664,397</w:t>
            </w:r>
          </w:p>
        </w:tc>
      </w:tr>
      <w:tr w:rsidR="006C1CFA" w:rsidRPr="00567835" w:rsidTr="00924A45">
        <w:tc>
          <w:tcPr>
            <w:tcW w:w="180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8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 w:hanging="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39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612"/>
                <w:tab w:val="decimal" w:pos="737"/>
                <w:tab w:val="decimal" w:pos="768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  <w:tab w:val="decimal" w:pos="780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  <w:tab w:val="decimal" w:pos="780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C1CFA" w:rsidRPr="00567835" w:rsidTr="00924A45">
        <w:tc>
          <w:tcPr>
            <w:tcW w:w="180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 xml:space="preserve">เงินรับฝาก 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1,296,985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316,925</w:t>
            </w:r>
          </w:p>
        </w:tc>
        <w:tc>
          <w:tcPr>
            <w:tcW w:w="24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375,976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20,826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10"/>
                <w:tab w:val="decimal" w:pos="612"/>
              </w:tabs>
              <w:spacing w:line="240" w:lineRule="atLeast"/>
              <w:ind w:left="-87" w:right="-110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405"/>
                <w:tab w:val="decimal" w:pos="510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10"/>
                <w:tab w:val="decimal" w:pos="612"/>
              </w:tabs>
              <w:spacing w:line="240" w:lineRule="atLeast"/>
              <w:ind w:left="-87" w:right="-110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77,178</w:t>
            </w:r>
          </w:p>
        </w:tc>
        <w:tc>
          <w:tcPr>
            <w:tcW w:w="24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2,087,890</w:t>
            </w:r>
          </w:p>
        </w:tc>
      </w:tr>
      <w:tr w:rsidR="006C1CFA" w:rsidRPr="00567835" w:rsidTr="00924A45">
        <w:tc>
          <w:tcPr>
            <w:tcW w:w="180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10"/>
                <w:tab w:val="decimal" w:pos="539"/>
                <w:tab w:val="decimal" w:pos="612"/>
              </w:tabs>
              <w:spacing w:line="240" w:lineRule="atLeast"/>
              <w:ind w:left="-87" w:right="-110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405"/>
                <w:tab w:val="decimal" w:pos="510"/>
                <w:tab w:val="decimal" w:pos="539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10"/>
                <w:tab w:val="decimal" w:pos="539"/>
                <w:tab w:val="decimal" w:pos="612"/>
              </w:tabs>
              <w:spacing w:line="240" w:lineRule="atLeast"/>
              <w:ind w:left="-87" w:right="-110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</w:tr>
      <w:tr w:rsidR="006C1CFA" w:rsidRPr="00567835" w:rsidTr="00606ADB">
        <w:tc>
          <w:tcPr>
            <w:tcW w:w="180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  <w:cs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567835">
              <w:rPr>
                <w:sz w:val="22"/>
                <w:szCs w:val="22"/>
                <w:cs/>
                <w:lang w:val="th-TH"/>
              </w:rPr>
              <w:t>และตลาดเงิน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14,436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69,06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2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2,444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3,899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10"/>
                <w:tab w:val="decimal" w:pos="709"/>
              </w:tabs>
              <w:spacing w:line="240" w:lineRule="atLeast"/>
              <w:ind w:left="-11" w:right="-11" w:hanging="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13,820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405"/>
                <w:tab w:val="decimal" w:pos="510"/>
                <w:tab w:val="decimal" w:pos="778"/>
              </w:tabs>
              <w:snapToGrid w:val="0"/>
              <w:spacing w:line="240" w:lineRule="atLeast"/>
              <w:ind w:hanging="6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10"/>
                <w:tab w:val="decimal" w:pos="612"/>
              </w:tabs>
              <w:spacing w:line="240" w:lineRule="atLeast"/>
              <w:ind w:left="-87" w:right="-110" w:hanging="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7,251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0"/>
                <w:tab w:val="decimal" w:pos="709"/>
              </w:tabs>
              <w:spacing w:line="240" w:lineRule="atLeast"/>
              <w:ind w:left="-11"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</w:rPr>
            </w:pPr>
            <w:r w:rsidRPr="00810F79">
              <w:rPr>
                <w:sz w:val="22"/>
                <w:szCs w:val="22"/>
              </w:rPr>
              <w:t>110,912</w:t>
            </w:r>
          </w:p>
        </w:tc>
      </w:tr>
      <w:tr w:rsidR="006C1CFA" w:rsidRPr="00567835" w:rsidTr="00924A45">
        <w:tc>
          <w:tcPr>
            <w:tcW w:w="180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>ตราสารหนี้ที่ออกและ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612"/>
                <w:tab w:val="decimal" w:pos="673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6C1CFA" w:rsidRPr="00EA49B3" w:rsidRDefault="006C1CFA" w:rsidP="006C1CFA">
            <w:pPr>
              <w:snapToGrid w:val="0"/>
              <w:spacing w:line="240" w:lineRule="atLeast"/>
              <w:ind w:left="-54" w:right="-2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6C1CFA" w:rsidRPr="00567835" w:rsidTr="006127F9">
        <w:tc>
          <w:tcPr>
            <w:tcW w:w="180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567835">
              <w:rPr>
                <w:sz w:val="22"/>
                <w:szCs w:val="22"/>
                <w:cs/>
                <w:lang w:val="th-TH"/>
              </w:rPr>
              <w:t>เงินกู้ยืม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612"/>
                <w:tab w:val="decimal" w:pos="673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556</w:t>
            </w:r>
          </w:p>
        </w:tc>
        <w:tc>
          <w:tcPr>
            <w:tcW w:w="24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127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25,430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49,267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612"/>
                <w:tab w:val="decimal" w:pos="737"/>
                <w:tab w:val="decimal" w:pos="778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510"/>
                <w:tab w:val="decimal" w:pos="612"/>
              </w:tabs>
              <w:spacing w:line="240" w:lineRule="atLeast"/>
              <w:ind w:left="-87" w:right="-110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336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6C1CFA" w:rsidRPr="00810F79" w:rsidRDefault="006C1CFA" w:rsidP="006C1CFA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0F79">
              <w:rPr>
                <w:sz w:val="22"/>
                <w:szCs w:val="22"/>
              </w:rPr>
              <w:t>75,380</w:t>
            </w:r>
          </w:p>
        </w:tc>
      </w:tr>
      <w:tr w:rsidR="006C1CFA" w:rsidRPr="00567835" w:rsidTr="006127F9">
        <w:tc>
          <w:tcPr>
            <w:tcW w:w="180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8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1,311,421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386,54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378,547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50,155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63,087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778"/>
              </w:tabs>
              <w:snapToGrid w:val="0"/>
              <w:spacing w:line="240" w:lineRule="atLeas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84,429</w:t>
            </w:r>
          </w:p>
        </w:tc>
        <w:tc>
          <w:tcPr>
            <w:tcW w:w="24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709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2,274,182</w:t>
            </w:r>
          </w:p>
        </w:tc>
      </w:tr>
      <w:tr w:rsidR="006C1CFA" w:rsidRPr="00567835" w:rsidTr="00924A45">
        <w:tc>
          <w:tcPr>
            <w:tcW w:w="1800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ผลต่าง</w:t>
            </w:r>
          </w:p>
        </w:tc>
        <w:tc>
          <w:tcPr>
            <w:tcW w:w="82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341,665</w:t>
            </w:r>
            <w:r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349,154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55,500</w:t>
            </w:r>
            <w:r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402,895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15,615</w:t>
            </w:r>
            <w:r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709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43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64,537</w:t>
            </w:r>
          </w:p>
        </w:tc>
        <w:tc>
          <w:tcPr>
            <w:tcW w:w="239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13,591</w:t>
            </w:r>
            <w:r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:rsidR="006C1CFA" w:rsidRPr="00EA49B3" w:rsidRDefault="006C1CFA" w:rsidP="006C1CFA">
            <w:pPr>
              <w:tabs>
                <w:tab w:val="decimal" w:pos="0"/>
                <w:tab w:val="decimal" w:pos="709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6C1CFA" w:rsidRPr="00EA49B3" w:rsidRDefault="006C1CFA" w:rsidP="006C1CFA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390,215</w:t>
            </w:r>
          </w:p>
        </w:tc>
      </w:tr>
    </w:tbl>
    <w:p w:rsidR="008D0BA8" w:rsidRPr="00567835" w:rsidRDefault="008D0BA8" w:rsidP="008D0BA8">
      <w:pPr>
        <w:ind w:left="90"/>
        <w:rPr>
          <w:sz w:val="30"/>
          <w:szCs w:val="30"/>
        </w:rPr>
      </w:pPr>
    </w:p>
    <w:p w:rsidR="008D0BA8" w:rsidRPr="00567835" w:rsidRDefault="008D0BA8" w:rsidP="00686F7C">
      <w:pPr>
        <w:ind w:left="540" w:hanging="270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30"/>
          <w:szCs w:val="30"/>
        </w:rPr>
        <w:tab/>
      </w:r>
      <w:r w:rsidRPr="00567835">
        <w:rPr>
          <w:sz w:val="20"/>
          <w:szCs w:val="20"/>
          <w:cs/>
        </w:rPr>
        <w:t xml:space="preserve">ก่อนหักค่าเผื่อหนี้สงสัยจะสูญจำนวน </w:t>
      </w:r>
      <w:r w:rsidR="00810F79" w:rsidRPr="00567835">
        <w:rPr>
          <w:sz w:val="20"/>
          <w:szCs w:val="20"/>
        </w:rPr>
        <w:t>230</w:t>
      </w:r>
      <w:r w:rsidR="00934B2F" w:rsidRPr="00567835">
        <w:rPr>
          <w:sz w:val="20"/>
          <w:szCs w:val="20"/>
          <w:cs/>
        </w:rPr>
        <w:t xml:space="preserve"> </w:t>
      </w:r>
      <w:r w:rsidRPr="00567835">
        <w:rPr>
          <w:sz w:val="20"/>
          <w:szCs w:val="20"/>
          <w:cs/>
        </w:rPr>
        <w:t>ล้านบาท</w:t>
      </w:r>
    </w:p>
    <w:p w:rsidR="008D0BA8" w:rsidRDefault="008D0BA8" w:rsidP="00F0028F">
      <w:pPr>
        <w:ind w:left="540" w:hanging="270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>**</w:t>
      </w:r>
      <w:r w:rsidRPr="00567835">
        <w:rPr>
          <w:sz w:val="30"/>
          <w:szCs w:val="30"/>
        </w:rPr>
        <w:tab/>
      </w:r>
      <w:r w:rsidR="006B5E87" w:rsidRPr="00567835">
        <w:rPr>
          <w:sz w:val="20"/>
          <w:szCs w:val="20"/>
          <w:cs/>
        </w:rPr>
        <w:t>สุทธิจากรายได้รอตัดบัญชี</w:t>
      </w:r>
    </w:p>
    <w:p w:rsidR="005F0A8B" w:rsidRDefault="005F0A8B">
      <w:pPr>
        <w:suppressAutoHyphens w:val="0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8D0BA8" w:rsidRPr="00567835" w:rsidRDefault="008D0BA8" w:rsidP="008D0BA8">
      <w:pPr>
        <w:pageBreakBefore/>
        <w:ind w:left="1080" w:right="-28"/>
        <w:jc w:val="thaiDistribute"/>
        <w:rPr>
          <w:spacing w:val="-6"/>
          <w:sz w:val="30"/>
          <w:szCs w:val="30"/>
        </w:rPr>
      </w:pPr>
      <w:r w:rsidRPr="00567835">
        <w:rPr>
          <w:sz w:val="30"/>
          <w:szCs w:val="30"/>
          <w:cs/>
        </w:rPr>
        <w:lastRenderedPageBreak/>
        <w:t xml:space="preserve">ณ วันที่ </w:t>
      </w:r>
      <w:r w:rsidR="003A3DD8">
        <w:rPr>
          <w:sz w:val="30"/>
          <w:szCs w:val="30"/>
        </w:rPr>
        <w:t>30</w:t>
      </w:r>
      <w:r w:rsidR="00F0028F">
        <w:rPr>
          <w:rFonts w:hint="cs"/>
          <w:sz w:val="30"/>
          <w:szCs w:val="30"/>
          <w:cs/>
        </w:rPr>
        <w:t xml:space="preserve"> มิถุนายน </w:t>
      </w:r>
      <w:r w:rsidR="003A3DD8">
        <w:rPr>
          <w:sz w:val="30"/>
          <w:szCs w:val="30"/>
        </w:rPr>
        <w:t>2561</w:t>
      </w:r>
      <w:r w:rsidR="00F0028F">
        <w:rPr>
          <w:rFonts w:hint="cs"/>
          <w:sz w:val="30"/>
          <w:szCs w:val="30"/>
          <w:cs/>
        </w:rPr>
        <w:t xml:space="preserve"> และ </w:t>
      </w:r>
      <w:r w:rsidR="00E75BA7" w:rsidRPr="00567835">
        <w:rPr>
          <w:sz w:val="30"/>
          <w:szCs w:val="30"/>
        </w:rPr>
        <w:t xml:space="preserve">31 </w:t>
      </w:r>
      <w:r w:rsidR="00E75BA7" w:rsidRPr="00567835">
        <w:rPr>
          <w:sz w:val="30"/>
          <w:szCs w:val="30"/>
          <w:cs/>
        </w:rPr>
        <w:t xml:space="preserve">ธันวาคม </w:t>
      </w:r>
      <w:r w:rsidR="001601A1" w:rsidRPr="00567835">
        <w:rPr>
          <w:sz w:val="30"/>
          <w:szCs w:val="30"/>
        </w:rPr>
        <w:t>25</w:t>
      </w:r>
      <w:r w:rsidR="00EE5756">
        <w:rPr>
          <w:sz w:val="30"/>
          <w:szCs w:val="30"/>
        </w:rPr>
        <w:t>60</w:t>
      </w:r>
      <w:r w:rsidR="00EE5756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ดอกเบี</w:t>
      </w:r>
      <w:r w:rsidR="00362F5A" w:rsidRPr="00567835">
        <w:rPr>
          <w:sz w:val="30"/>
          <w:szCs w:val="30"/>
          <w:cs/>
        </w:rPr>
        <w:t>้ยรับและดอกเบี้ยจ่ายจากตราสาร</w:t>
      </w:r>
      <w:r w:rsidRPr="00567835">
        <w:rPr>
          <w:sz w:val="30"/>
          <w:szCs w:val="30"/>
          <w:cs/>
        </w:rPr>
        <w:t>การเงินมีดังนี้</w:t>
      </w:r>
    </w:p>
    <w:p w:rsidR="008D0BA8" w:rsidRPr="00567835" w:rsidRDefault="008D0BA8" w:rsidP="008D0BA8">
      <w:pPr>
        <w:ind w:left="1080" w:right="-28"/>
        <w:rPr>
          <w:spacing w:val="-6"/>
          <w:sz w:val="30"/>
          <w:szCs w:val="30"/>
        </w:rPr>
      </w:pPr>
    </w:p>
    <w:tbl>
      <w:tblPr>
        <w:tblW w:w="9061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240"/>
        <w:gridCol w:w="962"/>
        <w:gridCol w:w="962"/>
        <w:gridCol w:w="961"/>
        <w:gridCol w:w="961"/>
        <w:gridCol w:w="1014"/>
        <w:gridCol w:w="961"/>
      </w:tblGrid>
      <w:tr w:rsidR="008D0BA8" w:rsidRPr="00567835" w:rsidTr="00F010AC">
        <w:tc>
          <w:tcPr>
            <w:tcW w:w="3240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right="-296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821" w:type="dxa"/>
            <w:gridSpan w:val="6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pacing w:val="-6"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D0BA8" w:rsidRPr="00567835" w:rsidTr="00F010AC">
        <w:tc>
          <w:tcPr>
            <w:tcW w:w="3240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right="-9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2885" w:type="dxa"/>
            <w:gridSpan w:val="3"/>
            <w:shd w:val="clear" w:color="auto" w:fill="auto"/>
            <w:vAlign w:val="bottom"/>
          </w:tcPr>
          <w:p w:rsidR="008D0BA8" w:rsidRPr="00567835" w:rsidRDefault="003A3DD8" w:rsidP="003A3DD8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F0028F">
              <w:rPr>
                <w:rFonts w:hint="cs"/>
                <w:sz w:val="24"/>
                <w:szCs w:val="24"/>
                <w:cs/>
              </w:rPr>
              <w:t xml:space="preserve"> มิถุนายน </w:t>
            </w:r>
            <w:r w:rsidR="00B04E69" w:rsidRPr="00567835">
              <w:rPr>
                <w:sz w:val="24"/>
                <w:szCs w:val="24"/>
              </w:rPr>
              <w:t>256</w:t>
            </w:r>
            <w:r w:rsidR="00F0028F">
              <w:rPr>
                <w:rFonts w:hint="cs"/>
                <w:sz w:val="24"/>
                <w:szCs w:val="24"/>
                <w:cs/>
              </w:rPr>
              <w:t>1</w:t>
            </w:r>
          </w:p>
        </w:tc>
        <w:tc>
          <w:tcPr>
            <w:tcW w:w="2936" w:type="dxa"/>
            <w:gridSpan w:val="3"/>
            <w:shd w:val="clear" w:color="auto" w:fill="auto"/>
            <w:vAlign w:val="bottom"/>
          </w:tcPr>
          <w:p w:rsidR="008D0BA8" w:rsidRPr="00567835" w:rsidRDefault="003A3DD8" w:rsidP="003A3DD8">
            <w:pPr>
              <w:tabs>
                <w:tab w:val="left" w:pos="6570"/>
              </w:tabs>
              <w:ind w:left="-108" w:right="-108" w:firstLine="18"/>
              <w:jc w:val="center"/>
              <w:rPr>
                <w:spacing w:val="-6"/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F0028F">
              <w:rPr>
                <w:rFonts w:hint="cs"/>
                <w:sz w:val="24"/>
                <w:szCs w:val="24"/>
                <w:cs/>
              </w:rPr>
              <w:t xml:space="preserve"> ธันวาคม </w:t>
            </w:r>
            <w:r w:rsidR="00B04E69" w:rsidRPr="00567835">
              <w:rPr>
                <w:sz w:val="24"/>
                <w:szCs w:val="24"/>
              </w:rPr>
              <w:t>25</w:t>
            </w:r>
            <w:r w:rsidR="00F0028F">
              <w:rPr>
                <w:rFonts w:hint="cs"/>
                <w:sz w:val="24"/>
                <w:szCs w:val="24"/>
                <w:cs/>
              </w:rPr>
              <w:t>60</w:t>
            </w:r>
          </w:p>
        </w:tc>
      </w:tr>
      <w:tr w:rsidR="008D0BA8" w:rsidRPr="00567835" w:rsidTr="00F010AC">
        <w:tc>
          <w:tcPr>
            <w:tcW w:w="3240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right="-9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pacing w:val="-6"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อัตราดอกเบี้ย</w:t>
            </w:r>
          </w:p>
        </w:tc>
      </w:tr>
      <w:tr w:rsidR="008D0BA8" w:rsidRPr="00567835" w:rsidTr="00F010AC">
        <w:tc>
          <w:tcPr>
            <w:tcW w:w="3240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right="-9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ยอดถัวเฉลี่ย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ถัวเฉลี่ย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ยอดถัวเฉลี่ย</w:t>
            </w:r>
          </w:p>
        </w:tc>
        <w:tc>
          <w:tcPr>
            <w:tcW w:w="1014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ถัวเฉลี่ย</w:t>
            </w:r>
          </w:p>
        </w:tc>
      </w:tr>
      <w:tr w:rsidR="008D0BA8" w:rsidRPr="00567835" w:rsidTr="00F010AC">
        <w:tc>
          <w:tcPr>
            <w:tcW w:w="3240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24" w:type="dxa"/>
            <w:gridSpan w:val="2"/>
            <w:shd w:val="clear" w:color="auto" w:fill="auto"/>
            <w:vAlign w:val="bottom"/>
          </w:tcPr>
          <w:p w:rsidR="008D0BA8" w:rsidRPr="00567835" w:rsidRDefault="008D0BA8" w:rsidP="00F010AC">
            <w:pPr>
              <w:ind w:left="-27" w:right="-45"/>
              <w:jc w:val="center"/>
              <w:rPr>
                <w:i/>
                <w:iCs/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27" w:right="-45"/>
              <w:jc w:val="center"/>
              <w:rPr>
                <w:i/>
                <w:iCs/>
                <w:sz w:val="24"/>
                <w:szCs w:val="24"/>
                <w:cs/>
                <w:lang w:val="th-TH"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975" w:type="dxa"/>
            <w:gridSpan w:val="2"/>
            <w:shd w:val="clear" w:color="auto" w:fill="auto"/>
            <w:vAlign w:val="bottom"/>
          </w:tcPr>
          <w:p w:rsidR="008D0BA8" w:rsidRPr="00567835" w:rsidRDefault="008D0BA8" w:rsidP="00F010AC">
            <w:pPr>
              <w:ind w:left="-108" w:right="-108"/>
              <w:jc w:val="center"/>
              <w:rPr>
                <w:i/>
                <w:iCs/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</w:tr>
      <w:tr w:rsidR="00B04E69" w:rsidRPr="00567835" w:rsidTr="00F010AC">
        <w:trPr>
          <w:trHeight w:val="353"/>
        </w:trPr>
        <w:tc>
          <w:tcPr>
            <w:tcW w:w="3240" w:type="dxa"/>
            <w:shd w:val="clear" w:color="auto" w:fill="auto"/>
            <w:vAlign w:val="bottom"/>
          </w:tcPr>
          <w:p w:rsidR="00B04E69" w:rsidRPr="00567835" w:rsidRDefault="00B04E69" w:rsidP="00B04E69">
            <w:pPr>
              <w:pStyle w:val="NormalWeb"/>
              <w:spacing w:before="0" w:after="0"/>
              <w:rPr>
                <w:rFonts w:ascii="Angsana New" w:hAnsi="Angsana New" w:cs="Angsana New"/>
              </w:rPr>
            </w:pPr>
            <w:r w:rsidRPr="00567835">
              <w:rPr>
                <w:rFonts w:ascii="Angsana New" w:hAnsi="Angsana New" w:cs="Angsana New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B04E69" w:rsidRPr="00567835" w:rsidRDefault="00B04E69" w:rsidP="00B04E69">
            <w:pPr>
              <w:tabs>
                <w:tab w:val="decimal" w:pos="765"/>
              </w:tabs>
              <w:snapToGrid w:val="0"/>
              <w:ind w:left="-27" w:right="-45"/>
              <w:rPr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B04E69" w:rsidRPr="00567835" w:rsidRDefault="00B04E69" w:rsidP="00B04E69">
            <w:pPr>
              <w:tabs>
                <w:tab w:val="decimal" w:pos="801"/>
              </w:tabs>
              <w:snapToGrid w:val="0"/>
              <w:ind w:left="-27" w:right="-4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B04E69" w:rsidRPr="00567835" w:rsidRDefault="00B04E69" w:rsidP="00B04E69">
            <w:pPr>
              <w:tabs>
                <w:tab w:val="decimal" w:pos="745"/>
              </w:tabs>
              <w:snapToGrid w:val="0"/>
              <w:ind w:left="-27" w:right="-4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B04E69" w:rsidRPr="00567835" w:rsidRDefault="00B04E69" w:rsidP="00B04E69">
            <w:pPr>
              <w:tabs>
                <w:tab w:val="decimal" w:pos="765"/>
              </w:tabs>
              <w:snapToGrid w:val="0"/>
              <w:ind w:left="-27" w:right="-45"/>
              <w:rPr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B04E69" w:rsidRPr="00567835" w:rsidRDefault="00B04E69" w:rsidP="00B04E69">
            <w:pPr>
              <w:tabs>
                <w:tab w:val="decimal" w:pos="801"/>
              </w:tabs>
              <w:snapToGrid w:val="0"/>
              <w:ind w:left="-27" w:right="-4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B04E69" w:rsidRPr="00567835" w:rsidRDefault="00B04E69" w:rsidP="00B04E69">
            <w:pPr>
              <w:tabs>
                <w:tab w:val="decimal" w:pos="745"/>
              </w:tabs>
              <w:snapToGrid w:val="0"/>
              <w:ind w:left="-27" w:right="-45"/>
              <w:rPr>
                <w:sz w:val="24"/>
                <w:szCs w:val="24"/>
                <w:cs/>
                <w:lang w:val="th-TH"/>
              </w:rPr>
            </w:pPr>
          </w:p>
        </w:tc>
      </w:tr>
      <w:tr w:rsidR="00347029" w:rsidRPr="00567835" w:rsidTr="006127F9">
        <w:tc>
          <w:tcPr>
            <w:tcW w:w="3240" w:type="dxa"/>
            <w:shd w:val="clear" w:color="auto" w:fill="auto"/>
            <w:vAlign w:val="bottom"/>
          </w:tcPr>
          <w:p w:rsidR="00347029" w:rsidRPr="00567835" w:rsidRDefault="00347029" w:rsidP="00347029">
            <w:pPr>
              <w:rPr>
                <w:sz w:val="24"/>
                <w:szCs w:val="24"/>
                <w:cs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(สินทรัพย์)</w:t>
            </w:r>
          </w:p>
        </w:tc>
        <w:tc>
          <w:tcPr>
            <w:tcW w:w="962" w:type="dxa"/>
            <w:shd w:val="clear" w:color="auto" w:fill="auto"/>
          </w:tcPr>
          <w:p w:rsidR="00347029" w:rsidRPr="00242232" w:rsidRDefault="00B74A7B" w:rsidP="009710CC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331,4</w:t>
            </w:r>
            <w:r w:rsidR="009710CC">
              <w:rPr>
                <w:sz w:val="24"/>
                <w:szCs w:val="24"/>
              </w:rPr>
              <w:t>69</w:t>
            </w:r>
          </w:p>
        </w:tc>
        <w:tc>
          <w:tcPr>
            <w:tcW w:w="962" w:type="dxa"/>
            <w:shd w:val="clear" w:color="auto" w:fill="auto"/>
          </w:tcPr>
          <w:p w:rsidR="00347029" w:rsidRPr="00242232" w:rsidRDefault="00B74A7B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2,600</w:t>
            </w:r>
          </w:p>
        </w:tc>
        <w:tc>
          <w:tcPr>
            <w:tcW w:w="961" w:type="dxa"/>
            <w:shd w:val="clear" w:color="auto" w:fill="auto"/>
          </w:tcPr>
          <w:p w:rsidR="00347029" w:rsidRPr="00242232" w:rsidRDefault="00B74A7B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961" w:type="dxa"/>
            <w:shd w:val="clear" w:color="auto" w:fill="auto"/>
          </w:tcPr>
          <w:p w:rsidR="00347029" w:rsidRPr="00242232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286,995</w:t>
            </w:r>
          </w:p>
        </w:tc>
        <w:tc>
          <w:tcPr>
            <w:tcW w:w="1014" w:type="dxa"/>
            <w:shd w:val="clear" w:color="auto" w:fill="auto"/>
          </w:tcPr>
          <w:p w:rsidR="00347029" w:rsidRPr="00242232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5,028</w:t>
            </w:r>
          </w:p>
        </w:tc>
        <w:tc>
          <w:tcPr>
            <w:tcW w:w="961" w:type="dxa"/>
            <w:shd w:val="clear" w:color="auto" w:fill="auto"/>
          </w:tcPr>
          <w:p w:rsidR="00347029" w:rsidRPr="00242232" w:rsidRDefault="00347029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8</w:t>
            </w:r>
          </w:p>
        </w:tc>
      </w:tr>
      <w:tr w:rsidR="00347029" w:rsidRPr="00567835" w:rsidTr="006127F9">
        <w:tc>
          <w:tcPr>
            <w:tcW w:w="3240" w:type="dxa"/>
            <w:shd w:val="clear" w:color="auto" w:fill="auto"/>
            <w:vAlign w:val="bottom"/>
          </w:tcPr>
          <w:p w:rsidR="00347029" w:rsidRPr="00567835" w:rsidRDefault="00347029" w:rsidP="00347029">
            <w:pPr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62" w:type="dxa"/>
            <w:shd w:val="clear" w:color="auto" w:fill="auto"/>
          </w:tcPr>
          <w:p w:rsidR="00347029" w:rsidRPr="00242232" w:rsidRDefault="00B74A7B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556,044</w:t>
            </w:r>
          </w:p>
        </w:tc>
        <w:tc>
          <w:tcPr>
            <w:tcW w:w="962" w:type="dxa"/>
            <w:shd w:val="clear" w:color="auto" w:fill="auto"/>
          </w:tcPr>
          <w:p w:rsidR="00347029" w:rsidRPr="00242232" w:rsidRDefault="00B74A7B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6,670</w:t>
            </w:r>
          </w:p>
        </w:tc>
        <w:tc>
          <w:tcPr>
            <w:tcW w:w="961" w:type="dxa"/>
            <w:shd w:val="clear" w:color="auto" w:fill="auto"/>
          </w:tcPr>
          <w:p w:rsidR="00347029" w:rsidRPr="00242232" w:rsidRDefault="00B74A7B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961" w:type="dxa"/>
            <w:shd w:val="clear" w:color="auto" w:fill="auto"/>
          </w:tcPr>
          <w:p w:rsidR="00347029" w:rsidRPr="00242232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580,479</w:t>
            </w:r>
          </w:p>
        </w:tc>
        <w:tc>
          <w:tcPr>
            <w:tcW w:w="1014" w:type="dxa"/>
            <w:shd w:val="clear" w:color="auto" w:fill="auto"/>
          </w:tcPr>
          <w:p w:rsidR="00347029" w:rsidRPr="00242232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13,185</w:t>
            </w:r>
          </w:p>
        </w:tc>
        <w:tc>
          <w:tcPr>
            <w:tcW w:w="961" w:type="dxa"/>
            <w:shd w:val="clear" w:color="auto" w:fill="auto"/>
          </w:tcPr>
          <w:p w:rsidR="00347029" w:rsidRPr="00242232" w:rsidRDefault="00347029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3</w:t>
            </w:r>
          </w:p>
        </w:tc>
      </w:tr>
      <w:tr w:rsidR="00347029" w:rsidRPr="00567835" w:rsidTr="006127F9">
        <w:tc>
          <w:tcPr>
            <w:tcW w:w="3240" w:type="dxa"/>
            <w:shd w:val="clear" w:color="auto" w:fill="auto"/>
            <w:vAlign w:val="bottom"/>
          </w:tcPr>
          <w:p w:rsidR="00347029" w:rsidRPr="00567835" w:rsidRDefault="00347029" w:rsidP="00347029">
            <w:pPr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เงินให้สินเชื่อแก่ลูกหนี้ 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62" w:type="dxa"/>
            <w:shd w:val="clear" w:color="auto" w:fill="auto"/>
          </w:tcPr>
          <w:p w:rsidR="00347029" w:rsidRPr="00242232" w:rsidRDefault="00B74A7B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2,068,686</w:t>
            </w:r>
          </w:p>
        </w:tc>
        <w:tc>
          <w:tcPr>
            <w:tcW w:w="962" w:type="dxa"/>
            <w:shd w:val="clear" w:color="auto" w:fill="auto"/>
          </w:tcPr>
          <w:p w:rsidR="00347029" w:rsidRPr="00242232" w:rsidRDefault="00B74A7B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53,934</w:t>
            </w:r>
          </w:p>
        </w:tc>
        <w:tc>
          <w:tcPr>
            <w:tcW w:w="961" w:type="dxa"/>
            <w:shd w:val="clear" w:color="auto" w:fill="auto"/>
          </w:tcPr>
          <w:p w:rsidR="00347029" w:rsidRPr="00242232" w:rsidRDefault="00B74A7B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347029" w:rsidRPr="00242232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1,986,890</w:t>
            </w:r>
          </w:p>
        </w:tc>
        <w:tc>
          <w:tcPr>
            <w:tcW w:w="1014" w:type="dxa"/>
            <w:shd w:val="clear" w:color="auto" w:fill="auto"/>
          </w:tcPr>
          <w:p w:rsidR="00347029" w:rsidRPr="00242232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106,812</w:t>
            </w:r>
          </w:p>
        </w:tc>
        <w:tc>
          <w:tcPr>
            <w:tcW w:w="961" w:type="dxa"/>
            <w:shd w:val="clear" w:color="auto" w:fill="auto"/>
          </w:tcPr>
          <w:p w:rsidR="00347029" w:rsidRPr="00242232" w:rsidRDefault="00347029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4</w:t>
            </w:r>
          </w:p>
        </w:tc>
      </w:tr>
      <w:tr w:rsidR="00347029" w:rsidRPr="00567835" w:rsidTr="006127F9">
        <w:tc>
          <w:tcPr>
            <w:tcW w:w="3240" w:type="dxa"/>
            <w:shd w:val="clear" w:color="auto" w:fill="auto"/>
            <w:vAlign w:val="bottom"/>
          </w:tcPr>
          <w:p w:rsidR="00347029" w:rsidRPr="00567835" w:rsidRDefault="00347029" w:rsidP="00347029">
            <w:pPr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62" w:type="dxa"/>
            <w:shd w:val="clear" w:color="auto" w:fill="auto"/>
          </w:tcPr>
          <w:p w:rsidR="00347029" w:rsidRPr="00242232" w:rsidRDefault="009710CC" w:rsidP="009710CC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2,11</w:t>
            </w:r>
            <w:r>
              <w:rPr>
                <w:sz w:val="24"/>
                <w:szCs w:val="24"/>
              </w:rPr>
              <w:t>9</w:t>
            </w:r>
            <w:r w:rsidR="00B74A7B">
              <w:rPr>
                <w:rFonts w:hint="cs"/>
                <w:sz w:val="24"/>
                <w:szCs w:val="24"/>
                <w:cs/>
              </w:rPr>
              <w:t>,</w:t>
            </w:r>
            <w:r>
              <w:rPr>
                <w:sz w:val="24"/>
                <w:szCs w:val="24"/>
              </w:rPr>
              <w:t>025</w:t>
            </w:r>
          </w:p>
        </w:tc>
        <w:tc>
          <w:tcPr>
            <w:tcW w:w="962" w:type="dxa"/>
            <w:shd w:val="clear" w:color="auto" w:fill="auto"/>
          </w:tcPr>
          <w:p w:rsidR="00347029" w:rsidRPr="00242232" w:rsidRDefault="00B74A7B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8,992</w:t>
            </w:r>
          </w:p>
        </w:tc>
        <w:tc>
          <w:tcPr>
            <w:tcW w:w="961" w:type="dxa"/>
            <w:shd w:val="clear" w:color="auto" w:fill="auto"/>
          </w:tcPr>
          <w:p w:rsidR="00347029" w:rsidRPr="00242232" w:rsidRDefault="00B74A7B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961" w:type="dxa"/>
            <w:shd w:val="clear" w:color="auto" w:fill="auto"/>
          </w:tcPr>
          <w:p w:rsidR="00347029" w:rsidRPr="00242232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2,059,365</w:t>
            </w:r>
          </w:p>
        </w:tc>
        <w:tc>
          <w:tcPr>
            <w:tcW w:w="1014" w:type="dxa"/>
            <w:shd w:val="clear" w:color="auto" w:fill="auto"/>
          </w:tcPr>
          <w:p w:rsidR="00347029" w:rsidRPr="00242232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19,006</w:t>
            </w:r>
          </w:p>
        </w:tc>
        <w:tc>
          <w:tcPr>
            <w:tcW w:w="961" w:type="dxa"/>
            <w:shd w:val="clear" w:color="auto" w:fill="auto"/>
          </w:tcPr>
          <w:p w:rsidR="00347029" w:rsidRPr="00242232" w:rsidRDefault="00347029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9</w:t>
            </w:r>
          </w:p>
        </w:tc>
      </w:tr>
      <w:tr w:rsidR="00347029" w:rsidRPr="00567835" w:rsidTr="006127F9">
        <w:tc>
          <w:tcPr>
            <w:tcW w:w="3240" w:type="dxa"/>
            <w:shd w:val="clear" w:color="auto" w:fill="auto"/>
            <w:vAlign w:val="bottom"/>
          </w:tcPr>
          <w:p w:rsidR="00347029" w:rsidRPr="00567835" w:rsidRDefault="00347029" w:rsidP="00347029">
            <w:pPr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962" w:type="dxa"/>
            <w:shd w:val="clear" w:color="auto" w:fill="auto"/>
          </w:tcPr>
          <w:p w:rsidR="00347029" w:rsidRPr="00242232" w:rsidRDefault="00B74A7B" w:rsidP="009710CC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111,6</w:t>
            </w:r>
            <w:r w:rsidR="009710CC">
              <w:rPr>
                <w:sz w:val="24"/>
                <w:szCs w:val="24"/>
              </w:rPr>
              <w:t>60</w:t>
            </w:r>
          </w:p>
        </w:tc>
        <w:tc>
          <w:tcPr>
            <w:tcW w:w="962" w:type="dxa"/>
            <w:shd w:val="clear" w:color="auto" w:fill="auto"/>
          </w:tcPr>
          <w:p w:rsidR="00347029" w:rsidRPr="00242232" w:rsidRDefault="00B74A7B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785</w:t>
            </w:r>
          </w:p>
        </w:tc>
        <w:tc>
          <w:tcPr>
            <w:tcW w:w="961" w:type="dxa"/>
            <w:shd w:val="clear" w:color="auto" w:fill="auto"/>
          </w:tcPr>
          <w:p w:rsidR="00347029" w:rsidRPr="00242232" w:rsidRDefault="00B74A7B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961" w:type="dxa"/>
            <w:shd w:val="clear" w:color="auto" w:fill="auto"/>
          </w:tcPr>
          <w:p w:rsidR="00347029" w:rsidRPr="00242232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104,763</w:t>
            </w:r>
          </w:p>
        </w:tc>
        <w:tc>
          <w:tcPr>
            <w:tcW w:w="1014" w:type="dxa"/>
            <w:shd w:val="clear" w:color="auto" w:fill="auto"/>
          </w:tcPr>
          <w:p w:rsidR="00347029" w:rsidRPr="00242232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1,218</w:t>
            </w:r>
          </w:p>
        </w:tc>
        <w:tc>
          <w:tcPr>
            <w:tcW w:w="961" w:type="dxa"/>
            <w:shd w:val="clear" w:color="auto" w:fill="auto"/>
          </w:tcPr>
          <w:p w:rsidR="00347029" w:rsidRPr="00242232" w:rsidRDefault="00347029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2</w:t>
            </w:r>
          </w:p>
        </w:tc>
      </w:tr>
      <w:tr w:rsidR="00347029" w:rsidRPr="00567835" w:rsidTr="006127F9">
        <w:tc>
          <w:tcPr>
            <w:tcW w:w="3240" w:type="dxa"/>
            <w:shd w:val="clear" w:color="auto" w:fill="auto"/>
            <w:vAlign w:val="bottom"/>
          </w:tcPr>
          <w:p w:rsidR="00347029" w:rsidRPr="00567835" w:rsidRDefault="00347029" w:rsidP="00347029">
            <w:pPr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62" w:type="dxa"/>
            <w:shd w:val="clear" w:color="auto" w:fill="auto"/>
          </w:tcPr>
          <w:p w:rsidR="00347029" w:rsidRPr="00242232" w:rsidRDefault="00B74A7B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79</w:t>
            </w:r>
            <w:r>
              <w:rPr>
                <w:sz w:val="24"/>
                <w:szCs w:val="24"/>
              </w:rPr>
              <w:t>,</w:t>
            </w:r>
            <w:r>
              <w:rPr>
                <w:rFonts w:hint="cs"/>
                <w:sz w:val="24"/>
                <w:szCs w:val="24"/>
                <w:cs/>
              </w:rPr>
              <w:t>421</w:t>
            </w:r>
          </w:p>
        </w:tc>
        <w:tc>
          <w:tcPr>
            <w:tcW w:w="962" w:type="dxa"/>
            <w:shd w:val="clear" w:color="auto" w:fill="auto"/>
          </w:tcPr>
          <w:p w:rsidR="00347029" w:rsidRPr="00242232" w:rsidRDefault="00B74A7B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1,348</w:t>
            </w:r>
          </w:p>
        </w:tc>
        <w:tc>
          <w:tcPr>
            <w:tcW w:w="961" w:type="dxa"/>
            <w:shd w:val="clear" w:color="auto" w:fill="auto"/>
          </w:tcPr>
          <w:p w:rsidR="00347029" w:rsidRPr="00242232" w:rsidRDefault="00B74A7B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961" w:type="dxa"/>
            <w:shd w:val="clear" w:color="auto" w:fill="auto"/>
          </w:tcPr>
          <w:p w:rsidR="00347029" w:rsidRPr="00242232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92,688</w:t>
            </w:r>
          </w:p>
        </w:tc>
        <w:tc>
          <w:tcPr>
            <w:tcW w:w="1014" w:type="dxa"/>
            <w:shd w:val="clear" w:color="auto" w:fill="auto"/>
          </w:tcPr>
          <w:p w:rsidR="00347029" w:rsidRPr="00242232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3,091</w:t>
            </w:r>
          </w:p>
        </w:tc>
        <w:tc>
          <w:tcPr>
            <w:tcW w:w="961" w:type="dxa"/>
            <w:shd w:val="clear" w:color="auto" w:fill="auto"/>
          </w:tcPr>
          <w:p w:rsidR="00347029" w:rsidRPr="00242232" w:rsidRDefault="00347029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3</w:t>
            </w:r>
          </w:p>
        </w:tc>
      </w:tr>
    </w:tbl>
    <w:p w:rsidR="008D0BA8" w:rsidRPr="00567835" w:rsidRDefault="008D0BA8" w:rsidP="008D0BA8">
      <w:pPr>
        <w:ind w:left="1080" w:right="-28"/>
        <w:rPr>
          <w:spacing w:val="-6"/>
          <w:sz w:val="30"/>
          <w:szCs w:val="30"/>
        </w:rPr>
      </w:pPr>
    </w:p>
    <w:tbl>
      <w:tblPr>
        <w:tblW w:w="909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240"/>
        <w:gridCol w:w="962"/>
        <w:gridCol w:w="962"/>
        <w:gridCol w:w="961"/>
        <w:gridCol w:w="961"/>
        <w:gridCol w:w="1014"/>
        <w:gridCol w:w="990"/>
      </w:tblGrid>
      <w:tr w:rsidR="008D0BA8" w:rsidRPr="00567835" w:rsidTr="00447E7A">
        <w:tc>
          <w:tcPr>
            <w:tcW w:w="3240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right="-9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850" w:type="dxa"/>
            <w:gridSpan w:val="6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pacing w:val="-6"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347029" w:rsidRPr="00567835" w:rsidTr="00447E7A">
        <w:tc>
          <w:tcPr>
            <w:tcW w:w="3240" w:type="dxa"/>
            <w:shd w:val="clear" w:color="auto" w:fill="auto"/>
            <w:vAlign w:val="bottom"/>
          </w:tcPr>
          <w:p w:rsidR="00347029" w:rsidRPr="00567835" w:rsidRDefault="00347029" w:rsidP="00347029">
            <w:pPr>
              <w:snapToGrid w:val="0"/>
              <w:ind w:right="-9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2885" w:type="dxa"/>
            <w:gridSpan w:val="3"/>
            <w:shd w:val="clear" w:color="auto" w:fill="auto"/>
            <w:vAlign w:val="bottom"/>
          </w:tcPr>
          <w:p w:rsidR="00347029" w:rsidRPr="00567835" w:rsidRDefault="00354F91" w:rsidP="00354F91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347029">
              <w:rPr>
                <w:rFonts w:hint="cs"/>
                <w:sz w:val="24"/>
                <w:szCs w:val="24"/>
                <w:cs/>
              </w:rPr>
              <w:t xml:space="preserve"> มิถุนายน </w:t>
            </w:r>
            <w:r w:rsidR="00347029" w:rsidRPr="00567835">
              <w:rPr>
                <w:sz w:val="24"/>
                <w:szCs w:val="24"/>
              </w:rPr>
              <w:t>256</w:t>
            </w:r>
            <w:r w:rsidR="00347029">
              <w:rPr>
                <w:rFonts w:hint="cs"/>
                <w:sz w:val="24"/>
                <w:szCs w:val="24"/>
                <w:cs/>
              </w:rPr>
              <w:t>1</w:t>
            </w:r>
          </w:p>
        </w:tc>
        <w:tc>
          <w:tcPr>
            <w:tcW w:w="2965" w:type="dxa"/>
            <w:gridSpan w:val="3"/>
            <w:shd w:val="clear" w:color="auto" w:fill="auto"/>
            <w:vAlign w:val="bottom"/>
          </w:tcPr>
          <w:p w:rsidR="00347029" w:rsidRPr="00567835" w:rsidRDefault="00354F91" w:rsidP="00354F91">
            <w:pPr>
              <w:tabs>
                <w:tab w:val="left" w:pos="6570"/>
              </w:tabs>
              <w:ind w:left="-108" w:right="-108" w:firstLine="18"/>
              <w:jc w:val="center"/>
              <w:rPr>
                <w:spacing w:val="-6"/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347029">
              <w:rPr>
                <w:rFonts w:hint="cs"/>
                <w:sz w:val="24"/>
                <w:szCs w:val="24"/>
                <w:cs/>
              </w:rPr>
              <w:t xml:space="preserve"> ธันวาคม </w:t>
            </w:r>
            <w:r w:rsidR="00347029" w:rsidRPr="00567835">
              <w:rPr>
                <w:sz w:val="24"/>
                <w:szCs w:val="24"/>
              </w:rPr>
              <w:t>25</w:t>
            </w:r>
            <w:r w:rsidR="00347029">
              <w:rPr>
                <w:rFonts w:hint="cs"/>
                <w:sz w:val="24"/>
                <w:szCs w:val="24"/>
                <w:cs/>
              </w:rPr>
              <w:t>60</w:t>
            </w:r>
          </w:p>
        </w:tc>
      </w:tr>
      <w:tr w:rsidR="00347029" w:rsidRPr="00567835" w:rsidTr="00447E7A">
        <w:tc>
          <w:tcPr>
            <w:tcW w:w="3240" w:type="dxa"/>
            <w:shd w:val="clear" w:color="auto" w:fill="auto"/>
            <w:vAlign w:val="bottom"/>
          </w:tcPr>
          <w:p w:rsidR="00347029" w:rsidRPr="00567835" w:rsidRDefault="00347029" w:rsidP="00347029">
            <w:pPr>
              <w:snapToGrid w:val="0"/>
              <w:ind w:right="-9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347029" w:rsidRPr="00567835" w:rsidRDefault="00347029" w:rsidP="00347029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347029" w:rsidRPr="00567835" w:rsidRDefault="00347029" w:rsidP="00347029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347029" w:rsidRPr="00567835" w:rsidRDefault="00347029" w:rsidP="00347029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347029" w:rsidRPr="00567835" w:rsidRDefault="00347029" w:rsidP="00347029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347029" w:rsidRPr="00567835" w:rsidRDefault="00347029" w:rsidP="00347029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567835" w:rsidRDefault="00347029" w:rsidP="00347029">
            <w:pPr>
              <w:tabs>
                <w:tab w:val="left" w:pos="6570"/>
              </w:tabs>
              <w:ind w:left="-108" w:right="-108" w:firstLine="18"/>
              <w:jc w:val="center"/>
              <w:rPr>
                <w:spacing w:val="-6"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อัตราดอกเบี้ย</w:t>
            </w:r>
          </w:p>
        </w:tc>
      </w:tr>
      <w:tr w:rsidR="00347029" w:rsidRPr="00567835" w:rsidTr="00447E7A">
        <w:tc>
          <w:tcPr>
            <w:tcW w:w="3240" w:type="dxa"/>
            <w:shd w:val="clear" w:color="auto" w:fill="auto"/>
            <w:vAlign w:val="bottom"/>
          </w:tcPr>
          <w:p w:rsidR="00347029" w:rsidRPr="00567835" w:rsidRDefault="00347029" w:rsidP="00347029">
            <w:pPr>
              <w:snapToGrid w:val="0"/>
              <w:ind w:right="-9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347029" w:rsidRPr="00567835" w:rsidRDefault="00347029" w:rsidP="00347029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ยอดถัวเฉลี่ย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347029" w:rsidRPr="00567835" w:rsidRDefault="00347029" w:rsidP="00347029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347029" w:rsidRPr="00567835" w:rsidRDefault="00347029" w:rsidP="00347029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ถัวเฉลี่ย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347029" w:rsidRPr="00567835" w:rsidRDefault="00347029" w:rsidP="00347029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ยอดถัวเฉลี่ย</w:t>
            </w:r>
          </w:p>
        </w:tc>
        <w:tc>
          <w:tcPr>
            <w:tcW w:w="1014" w:type="dxa"/>
            <w:shd w:val="clear" w:color="auto" w:fill="auto"/>
            <w:vAlign w:val="bottom"/>
          </w:tcPr>
          <w:p w:rsidR="00347029" w:rsidRPr="00567835" w:rsidRDefault="00347029" w:rsidP="00347029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567835" w:rsidRDefault="00347029" w:rsidP="00347029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ถัวเฉลี่ย</w:t>
            </w:r>
          </w:p>
        </w:tc>
      </w:tr>
      <w:tr w:rsidR="00347029" w:rsidRPr="00567835" w:rsidTr="00447E7A">
        <w:tc>
          <w:tcPr>
            <w:tcW w:w="3240" w:type="dxa"/>
            <w:shd w:val="clear" w:color="auto" w:fill="auto"/>
            <w:vAlign w:val="bottom"/>
          </w:tcPr>
          <w:p w:rsidR="00347029" w:rsidRPr="00567835" w:rsidRDefault="00347029" w:rsidP="0034702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24" w:type="dxa"/>
            <w:gridSpan w:val="2"/>
            <w:shd w:val="clear" w:color="auto" w:fill="auto"/>
            <w:vAlign w:val="bottom"/>
          </w:tcPr>
          <w:p w:rsidR="00347029" w:rsidRPr="00567835" w:rsidRDefault="00347029" w:rsidP="00347029">
            <w:pPr>
              <w:ind w:left="-27" w:right="-45"/>
              <w:jc w:val="center"/>
              <w:rPr>
                <w:i/>
                <w:iCs/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347029" w:rsidRPr="00567835" w:rsidRDefault="00347029" w:rsidP="00347029">
            <w:pPr>
              <w:ind w:left="-27" w:right="-45"/>
              <w:jc w:val="center"/>
              <w:rPr>
                <w:i/>
                <w:iCs/>
                <w:sz w:val="24"/>
                <w:szCs w:val="24"/>
                <w:cs/>
                <w:lang w:val="th-TH"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975" w:type="dxa"/>
            <w:gridSpan w:val="2"/>
            <w:shd w:val="clear" w:color="auto" w:fill="auto"/>
            <w:vAlign w:val="bottom"/>
          </w:tcPr>
          <w:p w:rsidR="00347029" w:rsidRPr="00567835" w:rsidRDefault="00347029" w:rsidP="00347029">
            <w:pPr>
              <w:ind w:left="-108" w:right="-108"/>
              <w:jc w:val="center"/>
              <w:rPr>
                <w:i/>
                <w:iCs/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567835" w:rsidRDefault="00347029" w:rsidP="00347029">
            <w:pPr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</w:tr>
      <w:tr w:rsidR="00347029" w:rsidRPr="00567835" w:rsidTr="00447E7A">
        <w:tc>
          <w:tcPr>
            <w:tcW w:w="3240" w:type="dxa"/>
            <w:shd w:val="clear" w:color="auto" w:fill="auto"/>
            <w:vAlign w:val="bottom"/>
          </w:tcPr>
          <w:p w:rsidR="00347029" w:rsidRPr="00567835" w:rsidRDefault="00347029" w:rsidP="00347029">
            <w:pPr>
              <w:pStyle w:val="NormalWeb"/>
              <w:spacing w:before="0" w:after="0"/>
              <w:rPr>
                <w:rFonts w:ascii="Angsana New" w:hAnsi="Angsana New" w:cs="Angsana New"/>
              </w:rPr>
            </w:pPr>
            <w:r w:rsidRPr="00567835">
              <w:rPr>
                <w:rFonts w:ascii="Angsana New" w:hAnsi="Angsana New" w:cs="Angsana New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347029" w:rsidRPr="00567835" w:rsidRDefault="00347029" w:rsidP="00347029">
            <w:pPr>
              <w:tabs>
                <w:tab w:val="decimal" w:pos="765"/>
              </w:tabs>
              <w:snapToGrid w:val="0"/>
              <w:ind w:left="-27" w:right="-45"/>
              <w:rPr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347029" w:rsidRPr="00567835" w:rsidRDefault="00347029" w:rsidP="00347029">
            <w:pPr>
              <w:tabs>
                <w:tab w:val="decimal" w:pos="801"/>
              </w:tabs>
              <w:snapToGrid w:val="0"/>
              <w:ind w:left="-27" w:right="-4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347029" w:rsidRPr="00567835" w:rsidRDefault="00347029" w:rsidP="00347029">
            <w:pPr>
              <w:tabs>
                <w:tab w:val="decimal" w:pos="745"/>
              </w:tabs>
              <w:snapToGrid w:val="0"/>
              <w:ind w:left="-27" w:right="-4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347029" w:rsidRPr="00567835" w:rsidRDefault="00347029" w:rsidP="00347029">
            <w:pPr>
              <w:tabs>
                <w:tab w:val="decimal" w:pos="680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347029" w:rsidRPr="00567835" w:rsidRDefault="00347029" w:rsidP="00347029">
            <w:pPr>
              <w:tabs>
                <w:tab w:val="decimal" w:pos="680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567835" w:rsidRDefault="00347029" w:rsidP="00347029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</w:tr>
      <w:tr w:rsidR="00347029" w:rsidRPr="00567835" w:rsidTr="00C7790A">
        <w:tc>
          <w:tcPr>
            <w:tcW w:w="3240" w:type="dxa"/>
            <w:shd w:val="clear" w:color="auto" w:fill="auto"/>
            <w:vAlign w:val="bottom"/>
          </w:tcPr>
          <w:p w:rsidR="00347029" w:rsidRPr="00567835" w:rsidRDefault="00347029" w:rsidP="00347029">
            <w:pPr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(สินทรัพย์)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347029" w:rsidRPr="00242232" w:rsidRDefault="00B74A7B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317,643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347029" w:rsidRPr="00242232" w:rsidRDefault="00B74A7B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2,397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347029" w:rsidRPr="00242232" w:rsidRDefault="00B74A7B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347029" w:rsidRPr="00242232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273,689</w:t>
            </w:r>
          </w:p>
        </w:tc>
        <w:tc>
          <w:tcPr>
            <w:tcW w:w="1014" w:type="dxa"/>
            <w:shd w:val="clear" w:color="auto" w:fill="auto"/>
            <w:vAlign w:val="bottom"/>
          </w:tcPr>
          <w:p w:rsidR="00347029" w:rsidRPr="00242232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4,583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242232" w:rsidRDefault="00347029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7</w:t>
            </w:r>
          </w:p>
        </w:tc>
      </w:tr>
      <w:tr w:rsidR="00347029" w:rsidRPr="00567835" w:rsidTr="00C7790A">
        <w:tc>
          <w:tcPr>
            <w:tcW w:w="3240" w:type="dxa"/>
            <w:shd w:val="clear" w:color="auto" w:fill="auto"/>
            <w:vAlign w:val="bottom"/>
          </w:tcPr>
          <w:p w:rsidR="00347029" w:rsidRPr="00567835" w:rsidRDefault="00347029" w:rsidP="00347029">
            <w:pPr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347029" w:rsidRPr="00242232" w:rsidRDefault="00B74A7B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279,760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347029" w:rsidRPr="00242232" w:rsidRDefault="00B74A7B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2,222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347029" w:rsidRPr="00242232" w:rsidRDefault="00B74A7B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347029" w:rsidRPr="00242232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331,055</w:t>
            </w:r>
          </w:p>
        </w:tc>
        <w:tc>
          <w:tcPr>
            <w:tcW w:w="1014" w:type="dxa"/>
            <w:shd w:val="clear" w:color="auto" w:fill="auto"/>
            <w:vAlign w:val="bottom"/>
          </w:tcPr>
          <w:p w:rsidR="00347029" w:rsidRPr="00242232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4,969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242232" w:rsidRDefault="00347029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5</w:t>
            </w:r>
          </w:p>
        </w:tc>
      </w:tr>
      <w:tr w:rsidR="00347029" w:rsidRPr="00567835" w:rsidTr="00C7790A">
        <w:tc>
          <w:tcPr>
            <w:tcW w:w="3240" w:type="dxa"/>
            <w:shd w:val="clear" w:color="auto" w:fill="auto"/>
            <w:vAlign w:val="bottom"/>
          </w:tcPr>
          <w:p w:rsidR="00347029" w:rsidRPr="00567835" w:rsidRDefault="00347029" w:rsidP="00347029">
            <w:pPr>
              <w:pStyle w:val="NormalWeb"/>
              <w:spacing w:before="0" w:after="0"/>
              <w:rPr>
                <w:rFonts w:ascii="Angsana New" w:hAnsi="Angsana New" w:cs="Angsana New"/>
              </w:rPr>
            </w:pPr>
            <w:r w:rsidRPr="00567835">
              <w:rPr>
                <w:rFonts w:ascii="Angsana New" w:hAnsi="Angsana New" w:cs="Angsana New"/>
                <w:cs/>
              </w:rPr>
              <w:t xml:space="preserve">เงินให้สินเชื่อแก่ลูกหนี้ </w:t>
            </w:r>
            <w:r w:rsidRPr="00567835">
              <w:rPr>
                <w:rFonts w:ascii="Angsana New" w:hAnsi="Angsana New" w:cs="Angsana New"/>
                <w:vertAlign w:val="superscript"/>
                <w:cs/>
              </w:rPr>
              <w:t>*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347029" w:rsidRPr="00242232" w:rsidRDefault="00B74A7B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2,054,468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347029" w:rsidRPr="00242232" w:rsidRDefault="00B74A7B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53,500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347029" w:rsidRPr="00242232" w:rsidRDefault="00B74A7B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347029" w:rsidRPr="00242232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1,974,166</w:t>
            </w:r>
          </w:p>
        </w:tc>
        <w:tc>
          <w:tcPr>
            <w:tcW w:w="1014" w:type="dxa"/>
            <w:shd w:val="clear" w:color="auto" w:fill="auto"/>
            <w:vAlign w:val="bottom"/>
          </w:tcPr>
          <w:p w:rsidR="00347029" w:rsidRPr="00242232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105,991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242232" w:rsidRDefault="00347029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4</w:t>
            </w:r>
          </w:p>
        </w:tc>
      </w:tr>
      <w:tr w:rsidR="00347029" w:rsidRPr="00567835" w:rsidTr="00C7790A">
        <w:tc>
          <w:tcPr>
            <w:tcW w:w="3240" w:type="dxa"/>
            <w:shd w:val="clear" w:color="auto" w:fill="auto"/>
            <w:vAlign w:val="bottom"/>
          </w:tcPr>
          <w:p w:rsidR="00347029" w:rsidRPr="00567835" w:rsidRDefault="00347029" w:rsidP="00347029">
            <w:pPr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347029" w:rsidRPr="00242232" w:rsidRDefault="00B74A7B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2,115,644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347029" w:rsidRPr="00242232" w:rsidRDefault="00B74A7B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8,980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347029" w:rsidRPr="00242232" w:rsidRDefault="00B74A7B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347029" w:rsidRPr="00242232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2,054,672</w:t>
            </w:r>
          </w:p>
        </w:tc>
        <w:tc>
          <w:tcPr>
            <w:tcW w:w="1014" w:type="dxa"/>
            <w:shd w:val="clear" w:color="auto" w:fill="auto"/>
            <w:vAlign w:val="bottom"/>
          </w:tcPr>
          <w:p w:rsidR="00347029" w:rsidRPr="00242232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18,984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242232" w:rsidRDefault="00347029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9</w:t>
            </w:r>
          </w:p>
        </w:tc>
      </w:tr>
      <w:tr w:rsidR="00347029" w:rsidRPr="00567835" w:rsidTr="00C7790A">
        <w:tc>
          <w:tcPr>
            <w:tcW w:w="3240" w:type="dxa"/>
            <w:shd w:val="clear" w:color="auto" w:fill="auto"/>
            <w:vAlign w:val="bottom"/>
          </w:tcPr>
          <w:p w:rsidR="00347029" w:rsidRPr="00567835" w:rsidRDefault="00347029" w:rsidP="00347029">
            <w:pPr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347029" w:rsidRPr="00242232" w:rsidRDefault="00B74A7B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115,122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347029" w:rsidRPr="00242232" w:rsidRDefault="00B74A7B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806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347029" w:rsidRPr="00242232" w:rsidRDefault="00B74A7B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347029" w:rsidRPr="00242232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107,345</w:t>
            </w:r>
          </w:p>
        </w:tc>
        <w:tc>
          <w:tcPr>
            <w:tcW w:w="1014" w:type="dxa"/>
            <w:shd w:val="clear" w:color="auto" w:fill="auto"/>
            <w:vAlign w:val="bottom"/>
          </w:tcPr>
          <w:p w:rsidR="00347029" w:rsidRPr="00242232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1,245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242232" w:rsidRDefault="00347029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2</w:t>
            </w:r>
          </w:p>
        </w:tc>
      </w:tr>
      <w:tr w:rsidR="00347029" w:rsidRPr="00567835" w:rsidTr="00C7790A">
        <w:tc>
          <w:tcPr>
            <w:tcW w:w="3240" w:type="dxa"/>
            <w:shd w:val="clear" w:color="auto" w:fill="auto"/>
            <w:vAlign w:val="bottom"/>
          </w:tcPr>
          <w:p w:rsidR="00347029" w:rsidRPr="00567835" w:rsidRDefault="00347029" w:rsidP="00347029">
            <w:pPr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347029" w:rsidRPr="00242232" w:rsidRDefault="00B74A7B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76,577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347029" w:rsidRPr="00242232" w:rsidRDefault="00B74A7B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1,320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347029" w:rsidRPr="00242232" w:rsidRDefault="00B74A7B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347029" w:rsidRPr="00242232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91,016</w:t>
            </w:r>
          </w:p>
        </w:tc>
        <w:tc>
          <w:tcPr>
            <w:tcW w:w="1014" w:type="dxa"/>
            <w:shd w:val="clear" w:color="auto" w:fill="auto"/>
            <w:vAlign w:val="bottom"/>
          </w:tcPr>
          <w:p w:rsidR="00347029" w:rsidRPr="00242232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3,050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242232" w:rsidRDefault="00347029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4</w:t>
            </w:r>
          </w:p>
        </w:tc>
      </w:tr>
    </w:tbl>
    <w:p w:rsidR="008D0BA8" w:rsidRPr="00567835" w:rsidRDefault="008D0BA8" w:rsidP="008D0BA8">
      <w:pPr>
        <w:ind w:left="1080" w:right="-28"/>
        <w:jc w:val="thaiDistribute"/>
        <w:rPr>
          <w:sz w:val="30"/>
          <w:szCs w:val="30"/>
        </w:rPr>
      </w:pPr>
    </w:p>
    <w:p w:rsidR="00AD03F0" w:rsidRPr="00567835" w:rsidRDefault="008D0BA8" w:rsidP="00CD3F70">
      <w:pPr>
        <w:tabs>
          <w:tab w:val="left" w:pos="1080"/>
        </w:tabs>
        <w:ind w:left="810" w:right="-29" w:firstLine="90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24"/>
          <w:szCs w:val="24"/>
        </w:rPr>
        <w:tab/>
      </w:r>
      <w:r w:rsidRPr="00567835">
        <w:rPr>
          <w:sz w:val="20"/>
          <w:szCs w:val="20"/>
          <w:cs/>
        </w:rPr>
        <w:t>สุทธิจากรายได้รอตัดบัญชี</w:t>
      </w:r>
    </w:p>
    <w:p w:rsidR="00AD03F0" w:rsidRPr="00567835" w:rsidRDefault="00AD03F0" w:rsidP="00FD3965">
      <w:pPr>
        <w:ind w:left="1080" w:right="-28"/>
        <w:jc w:val="thaiDistribute"/>
        <w:rPr>
          <w:sz w:val="30"/>
          <w:szCs w:val="30"/>
        </w:rPr>
      </w:pPr>
    </w:p>
    <w:p w:rsidR="00CF5A51" w:rsidRDefault="00CF5A51" w:rsidP="00921012">
      <w:pPr>
        <w:tabs>
          <w:tab w:val="left" w:pos="1080"/>
        </w:tabs>
        <w:ind w:left="1080" w:right="-29" w:hanging="540"/>
        <w:rPr>
          <w:spacing w:val="-6"/>
          <w:sz w:val="30"/>
          <w:szCs w:val="30"/>
        </w:rPr>
      </w:pPr>
      <w:r>
        <w:rPr>
          <w:spacing w:val="-6"/>
          <w:sz w:val="30"/>
          <w:szCs w:val="30"/>
          <w:cs/>
        </w:rPr>
        <w:br w:type="page"/>
      </w:r>
    </w:p>
    <w:p w:rsidR="00AD03F0" w:rsidRPr="00567835" w:rsidRDefault="007443CB" w:rsidP="00921012">
      <w:pPr>
        <w:tabs>
          <w:tab w:val="left" w:pos="1080"/>
        </w:tabs>
        <w:ind w:left="1080" w:right="-29" w:hanging="540"/>
        <w:rPr>
          <w:sz w:val="30"/>
          <w:szCs w:val="30"/>
        </w:rPr>
      </w:pPr>
      <w:r w:rsidRPr="00567835">
        <w:rPr>
          <w:spacing w:val="-6"/>
          <w:sz w:val="30"/>
          <w:szCs w:val="30"/>
        </w:rPr>
        <w:lastRenderedPageBreak/>
        <w:t>4</w:t>
      </w:r>
      <w:r w:rsidR="00AD03F0" w:rsidRPr="00567835">
        <w:rPr>
          <w:spacing w:val="-6"/>
          <w:sz w:val="30"/>
          <w:szCs w:val="30"/>
          <w:cs/>
        </w:rPr>
        <w:t>.</w:t>
      </w:r>
      <w:r w:rsidR="00AD03F0" w:rsidRPr="00567835">
        <w:rPr>
          <w:spacing w:val="-6"/>
          <w:sz w:val="30"/>
          <w:szCs w:val="30"/>
        </w:rPr>
        <w:t>3</w:t>
      </w:r>
      <w:r w:rsidR="00AD03F0" w:rsidRPr="00567835">
        <w:rPr>
          <w:spacing w:val="-6"/>
          <w:sz w:val="30"/>
          <w:szCs w:val="30"/>
        </w:rPr>
        <w:tab/>
      </w:r>
      <w:r w:rsidR="00AD03F0" w:rsidRPr="00567835">
        <w:rPr>
          <w:spacing w:val="-6"/>
          <w:sz w:val="30"/>
          <w:szCs w:val="30"/>
          <w:cs/>
        </w:rPr>
        <w:t>ความเสี่ยงด้านอัตราแลกเปลี่ยน</w:t>
      </w:r>
    </w:p>
    <w:p w:rsidR="00AD03F0" w:rsidRPr="00CF5A51" w:rsidRDefault="00AD03F0" w:rsidP="00AD03F0">
      <w:pPr>
        <w:ind w:left="1080" w:right="-28"/>
        <w:jc w:val="thaiDistribute"/>
        <w:rPr>
          <w:sz w:val="22"/>
          <w:szCs w:val="22"/>
        </w:rPr>
      </w:pPr>
    </w:p>
    <w:p w:rsidR="00CF5A51" w:rsidRDefault="00AD03F0" w:rsidP="00CF5A51">
      <w:pPr>
        <w:ind w:left="1080" w:right="-28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ความเสี่ยงด้านอัตราแลกเปลี่ยน คือ ความเสี่ยงที่เกิดจากการเปลี่ยนแปลงของอัตราแลกเปลี่ยนอันอาจมีผลให้มูลค่าของตราสารการเงินเปลี่ยนแปลงไปหรือทำให้เกิดความผันผวนต่อรายได้หรือ</w:t>
      </w:r>
      <w:r w:rsidRPr="00567835">
        <w:rPr>
          <w:sz w:val="30"/>
          <w:szCs w:val="30"/>
          <w:cs/>
          <w:lang w:val="th-TH"/>
        </w:rPr>
        <w:t>มู</w:t>
      </w:r>
      <w:r w:rsidRPr="00567835">
        <w:rPr>
          <w:sz w:val="30"/>
          <w:szCs w:val="30"/>
          <w:cs/>
        </w:rPr>
        <w:t>ลค่าของสินทรัพย์หรือหนี้สินทางการเงิน</w:t>
      </w:r>
    </w:p>
    <w:p w:rsidR="00CF5A51" w:rsidRPr="00CF5A51" w:rsidRDefault="00CF5A51" w:rsidP="00CF5A51">
      <w:pPr>
        <w:ind w:left="1080" w:right="-28"/>
        <w:jc w:val="thaiDistribute"/>
        <w:rPr>
          <w:sz w:val="22"/>
          <w:szCs w:val="22"/>
        </w:rPr>
      </w:pPr>
    </w:p>
    <w:p w:rsidR="008D0BA8" w:rsidRPr="00567835" w:rsidRDefault="001D6C80" w:rsidP="00CF5A51">
      <w:pPr>
        <w:ind w:left="1080" w:right="-28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>ธ</w:t>
      </w:r>
      <w:r w:rsidR="008D0BA8" w:rsidRPr="00567835">
        <w:rPr>
          <w:sz w:val="30"/>
          <w:szCs w:val="30"/>
          <w:cs/>
        </w:rPr>
        <w:t xml:space="preserve">นาคารมีนโยบายจัดการด้านความเสี่ยงของเงินตราต่างประเทศโดยกำหนดวงเงินของฐานะอัตราแลกเปลี่ยน โดยวงเงินเหล่านี้ได้แก่ </w:t>
      </w:r>
      <w:r w:rsidR="008D0BA8" w:rsidRPr="00567835">
        <w:rPr>
          <w:sz w:val="30"/>
          <w:szCs w:val="30"/>
        </w:rPr>
        <w:t xml:space="preserve">Net Open Position Limits, Open Position by Currency, Management Action Triggers </w:t>
      </w:r>
      <w:r w:rsidR="008D0BA8" w:rsidRPr="00567835">
        <w:rPr>
          <w:sz w:val="30"/>
          <w:szCs w:val="30"/>
          <w:cs/>
        </w:rPr>
        <w:t xml:space="preserve">และ </w:t>
      </w:r>
      <w:r w:rsidR="008D0BA8" w:rsidRPr="00567835">
        <w:rPr>
          <w:sz w:val="30"/>
          <w:szCs w:val="30"/>
        </w:rPr>
        <w:t xml:space="preserve">Value at Risk </w:t>
      </w:r>
      <w:r w:rsidR="008D0BA8" w:rsidRPr="00567835">
        <w:rPr>
          <w:sz w:val="30"/>
          <w:szCs w:val="30"/>
          <w:cs/>
        </w:rPr>
        <w:t>โดยมีการกำกับดูแลทุกวัน และเป็นไปตามข้อบังคับของธนาคารแห่งประเทศไทยเกี่ยวกับอัตราแลกเปลี่ยน</w:t>
      </w:r>
    </w:p>
    <w:p w:rsidR="008D0BA8" w:rsidRPr="00CF5A51" w:rsidRDefault="008D0BA8" w:rsidP="008D0BA8">
      <w:pPr>
        <w:ind w:left="1080" w:right="-28"/>
        <w:jc w:val="thaiDistribute"/>
        <w:rPr>
          <w:sz w:val="22"/>
          <w:szCs w:val="22"/>
          <w:cs/>
        </w:rPr>
      </w:pPr>
    </w:p>
    <w:p w:rsidR="008D0BA8" w:rsidRPr="00567835" w:rsidRDefault="008D0BA8" w:rsidP="008D0BA8">
      <w:pPr>
        <w:ind w:left="1080" w:right="-28"/>
        <w:jc w:val="thaiDistribute"/>
        <w:rPr>
          <w:sz w:val="30"/>
          <w:szCs w:val="30"/>
          <w:cs/>
          <w:lang w:val="th-TH"/>
        </w:rPr>
      </w:pPr>
      <w:r w:rsidRPr="00567835">
        <w:rPr>
          <w:sz w:val="30"/>
          <w:szCs w:val="30"/>
          <w:cs/>
        </w:rPr>
        <w:t xml:space="preserve">ณ วันที่ </w:t>
      </w:r>
      <w:r w:rsidR="00347029" w:rsidRPr="00A36B09">
        <w:rPr>
          <w:sz w:val="30"/>
          <w:szCs w:val="30"/>
          <w:cs/>
        </w:rPr>
        <w:t>30</w:t>
      </w:r>
      <w:r w:rsidR="00A36B09">
        <w:rPr>
          <w:rFonts w:hint="cs"/>
          <w:sz w:val="30"/>
          <w:szCs w:val="30"/>
          <w:cs/>
        </w:rPr>
        <w:t xml:space="preserve"> </w:t>
      </w:r>
      <w:r w:rsidR="00347029" w:rsidRPr="00A36B09">
        <w:rPr>
          <w:sz w:val="30"/>
          <w:szCs w:val="30"/>
          <w:cs/>
        </w:rPr>
        <w:t xml:space="preserve">มิถุนายน 2561 และ </w:t>
      </w:r>
      <w:r w:rsidR="00867B5B" w:rsidRPr="00A36B09">
        <w:rPr>
          <w:sz w:val="30"/>
          <w:szCs w:val="30"/>
        </w:rPr>
        <w:t xml:space="preserve">31 </w:t>
      </w:r>
      <w:r w:rsidR="00867B5B" w:rsidRPr="00A36B09">
        <w:rPr>
          <w:sz w:val="30"/>
          <w:szCs w:val="30"/>
          <w:cs/>
        </w:rPr>
        <w:t xml:space="preserve">ธันวาคม </w:t>
      </w:r>
      <w:r w:rsidR="00EE5756" w:rsidRPr="00A36B09">
        <w:rPr>
          <w:sz w:val="30"/>
          <w:szCs w:val="30"/>
          <w:cs/>
        </w:rPr>
        <w:t>2</w:t>
      </w:r>
      <w:r w:rsidR="00EE5756" w:rsidRPr="00A36B09">
        <w:rPr>
          <w:sz w:val="30"/>
          <w:szCs w:val="30"/>
        </w:rPr>
        <w:t>560</w:t>
      </w:r>
      <w:r w:rsidR="003E033E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  <w:lang w:val="th-TH"/>
        </w:rPr>
        <w:t>สินทรัพย์และหนี้สินทางการเงินในสกุลเงินตราต่าง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  <w:lang w:val="th-TH"/>
        </w:rPr>
        <w:t>ๆ ดังนี้</w:t>
      </w:r>
    </w:p>
    <w:p w:rsidR="008D0BA8" w:rsidRPr="00CF5A51" w:rsidRDefault="008D0BA8" w:rsidP="001755F2">
      <w:pPr>
        <w:ind w:left="1080" w:right="-28"/>
        <w:jc w:val="thaiDistribute"/>
        <w:rPr>
          <w:sz w:val="22"/>
          <w:szCs w:val="22"/>
        </w:rPr>
      </w:pPr>
    </w:p>
    <w:tbl>
      <w:tblPr>
        <w:tblW w:w="0" w:type="auto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90"/>
        <w:gridCol w:w="990"/>
        <w:gridCol w:w="90"/>
        <w:gridCol w:w="990"/>
        <w:gridCol w:w="90"/>
        <w:gridCol w:w="900"/>
        <w:gridCol w:w="90"/>
        <w:gridCol w:w="990"/>
      </w:tblGrid>
      <w:tr w:rsidR="00C35C30" w:rsidRPr="00567835" w:rsidTr="00C35C30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C35C30" w:rsidRPr="00667AB9" w:rsidRDefault="00C35C30" w:rsidP="00C35C30">
            <w:pPr>
              <w:spacing w:line="240" w:lineRule="atLeast"/>
              <w:ind w:left="294" w:hanging="18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  <w:vAlign w:val="bottom"/>
          </w:tcPr>
          <w:p w:rsidR="00C35C30" w:rsidRPr="00667AB9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C35C30" w:rsidRPr="00567835" w:rsidTr="00C35C30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C35C30" w:rsidRPr="00667AB9" w:rsidRDefault="00C35C30" w:rsidP="00C35C30">
            <w:pPr>
              <w:spacing w:line="240" w:lineRule="atLeast"/>
              <w:ind w:left="294" w:hanging="18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  <w:vAlign w:val="bottom"/>
          </w:tcPr>
          <w:p w:rsidR="00C35C30" w:rsidRPr="00667AB9" w:rsidRDefault="00A36B09" w:rsidP="00A36B09">
            <w:pPr>
              <w:tabs>
                <w:tab w:val="decimal" w:pos="0"/>
              </w:tabs>
              <w:snapToGrid w:val="0"/>
              <w:spacing w:line="240" w:lineRule="atLeas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347029" w:rsidRPr="00667AB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มิถุนายน</w:t>
            </w:r>
            <w:r w:rsidR="00C35C30" w:rsidRPr="00667AB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256</w:t>
            </w:r>
            <w:r w:rsidR="00347029" w:rsidRPr="00667AB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1</w:t>
            </w:r>
          </w:p>
        </w:tc>
      </w:tr>
      <w:tr w:rsidR="00FD2E0D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FD2E0D" w:rsidRPr="00667AB9" w:rsidRDefault="00FD2E0D" w:rsidP="00FD2E0D">
            <w:pPr>
              <w:spacing w:line="240" w:lineRule="atLeast"/>
              <w:ind w:left="294" w:hanging="18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667AB9" w:rsidRDefault="00FD2E0D" w:rsidP="00FD2E0D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D2E0D" w:rsidRPr="00667AB9" w:rsidRDefault="00FD2E0D" w:rsidP="00FD2E0D">
            <w:pPr>
              <w:snapToGrid w:val="0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667AB9" w:rsidRDefault="00FD2E0D" w:rsidP="00FD2E0D">
            <w:pPr>
              <w:snapToGrid w:val="0"/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FD2E0D" w:rsidRPr="00667AB9" w:rsidRDefault="00FD2E0D" w:rsidP="00FD2E0D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667AB9" w:rsidRDefault="00FD2E0D" w:rsidP="00FD2E0D">
            <w:pPr>
              <w:snapToGrid w:val="0"/>
              <w:spacing w:line="240" w:lineRule="atLeast"/>
              <w:ind w:left="-108" w:right="-108" w:firstLine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:rsidR="00FD2E0D" w:rsidRPr="00667AB9" w:rsidRDefault="00FD2E0D" w:rsidP="00FD2E0D">
            <w:pPr>
              <w:snapToGrid w:val="0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FD2E0D" w:rsidRPr="00667AB9" w:rsidRDefault="00FD2E0D" w:rsidP="00FD2E0D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D2E0D" w:rsidRPr="00667AB9" w:rsidRDefault="00FD2E0D" w:rsidP="00FD2E0D">
            <w:pPr>
              <w:snapToGrid w:val="0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667AB9" w:rsidRDefault="00FD2E0D" w:rsidP="00FD2E0D">
            <w:pPr>
              <w:snapToGrid w:val="0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D2E0D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FD2E0D" w:rsidRPr="00667AB9" w:rsidRDefault="00FD2E0D" w:rsidP="00FD2E0D">
            <w:pPr>
              <w:spacing w:line="240" w:lineRule="atLeast"/>
              <w:ind w:left="294" w:hanging="18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667AB9" w:rsidRDefault="00FD2E0D" w:rsidP="00FD2E0D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สหรัฐ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D2E0D" w:rsidRPr="00667AB9" w:rsidRDefault="00FD2E0D" w:rsidP="00FD2E0D">
            <w:pPr>
              <w:snapToGrid w:val="0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667AB9" w:rsidRDefault="00FD2E0D" w:rsidP="00FD2E0D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ยูโร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D2E0D" w:rsidRPr="00667AB9" w:rsidRDefault="00FD2E0D" w:rsidP="00FD2E0D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667AB9" w:rsidRDefault="00FD2E0D" w:rsidP="00FD2E0D">
            <w:pPr>
              <w:spacing w:line="240" w:lineRule="atLeast"/>
              <w:ind w:right="-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เยนญี่ปุ่น</w:t>
            </w:r>
          </w:p>
        </w:tc>
        <w:tc>
          <w:tcPr>
            <w:tcW w:w="90" w:type="dxa"/>
          </w:tcPr>
          <w:p w:rsidR="00FD2E0D" w:rsidRPr="00667AB9" w:rsidRDefault="00FD2E0D" w:rsidP="00FD2E0D">
            <w:pPr>
              <w:snapToGrid w:val="0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FD2E0D" w:rsidRPr="00667AB9" w:rsidRDefault="00FD2E0D" w:rsidP="00FD2E0D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สิงคโปร์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D2E0D" w:rsidRPr="00667AB9" w:rsidRDefault="00FD2E0D" w:rsidP="00FD2E0D">
            <w:pPr>
              <w:snapToGrid w:val="0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667AB9" w:rsidRDefault="00FD2E0D" w:rsidP="00FD2E0D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อื่น ๆ</w:t>
            </w:r>
          </w:p>
        </w:tc>
      </w:tr>
      <w:tr w:rsidR="00C35C30" w:rsidRPr="00567835" w:rsidTr="00C35C30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C35C30" w:rsidRPr="00667AB9" w:rsidRDefault="00C35C30" w:rsidP="00C35C30">
            <w:pPr>
              <w:spacing w:line="240" w:lineRule="atLeast"/>
              <w:ind w:left="294" w:hanging="18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</w:tcPr>
          <w:p w:rsidR="00C35C30" w:rsidRPr="00667AB9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C35C30" w:rsidRPr="00567835" w:rsidTr="00C35C30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C35C30" w:rsidRPr="00667AB9" w:rsidRDefault="00C35C30" w:rsidP="00C35C30">
            <w:pPr>
              <w:spacing w:line="240" w:lineRule="atLeast"/>
              <w:ind w:left="294" w:hanging="204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C35C30" w:rsidRPr="00667AB9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C35C30" w:rsidRPr="00667AB9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35C30" w:rsidRPr="00667AB9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C35C30" w:rsidRPr="00667AB9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35C30" w:rsidRPr="00667AB9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:rsidR="00C35C30" w:rsidRPr="00667AB9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C35C30" w:rsidRPr="00667AB9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C35C30" w:rsidRPr="00667AB9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35C30" w:rsidRPr="00667AB9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7242" w:rsidRPr="00567835" w:rsidTr="00667AB9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7242" w:rsidRPr="00667AB9" w:rsidRDefault="006E7242" w:rsidP="006E7242">
            <w:pPr>
              <w:spacing w:line="240" w:lineRule="atLeast"/>
              <w:ind w:left="294" w:hanging="181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ab/>
              <w:t>เงินสด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E7242" w:rsidRPr="00667AB9" w:rsidRDefault="006E7242" w:rsidP="006E724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</w:rPr>
              <w:t>455</w:t>
            </w:r>
          </w:p>
        </w:tc>
        <w:tc>
          <w:tcPr>
            <w:tcW w:w="90" w:type="dxa"/>
            <w:shd w:val="clear" w:color="auto" w:fill="auto"/>
          </w:tcPr>
          <w:p w:rsidR="006E7242" w:rsidRPr="00667AB9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7242" w:rsidRPr="00667AB9" w:rsidRDefault="006E7242" w:rsidP="006E724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90" w:type="dxa"/>
            <w:shd w:val="clear" w:color="auto" w:fill="auto"/>
          </w:tcPr>
          <w:p w:rsidR="006E7242" w:rsidRPr="00667AB9" w:rsidRDefault="006E7242" w:rsidP="006E724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7242" w:rsidRPr="00667AB9" w:rsidRDefault="006E7242" w:rsidP="006E7242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90" w:type="dxa"/>
          </w:tcPr>
          <w:p w:rsidR="006E7242" w:rsidRPr="00667AB9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6E7242" w:rsidRPr="00667AB9" w:rsidRDefault="006E7242" w:rsidP="00667AB9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90" w:type="dxa"/>
            <w:shd w:val="clear" w:color="auto" w:fill="auto"/>
          </w:tcPr>
          <w:p w:rsidR="006E7242" w:rsidRPr="00667AB9" w:rsidRDefault="006E7242" w:rsidP="006E724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7242" w:rsidRPr="00667AB9" w:rsidRDefault="006E7242" w:rsidP="006E7242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</w:rPr>
              <w:t>217</w:t>
            </w:r>
          </w:p>
        </w:tc>
      </w:tr>
      <w:tr w:rsidR="006E7242" w:rsidRPr="00567835" w:rsidTr="00667AB9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7242" w:rsidRPr="00667AB9" w:rsidRDefault="006E7242" w:rsidP="006E7242">
            <w:pPr>
              <w:spacing w:line="240" w:lineRule="atLeast"/>
              <w:ind w:left="294" w:hanging="181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ab/>
              <w:t>รายการระหว่างธนาคารและ</w:t>
            </w:r>
            <w:r w:rsidRPr="00667AB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ตลาดเงิน </w:t>
            </w:r>
            <w:r w:rsidRPr="00667AB9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E7242" w:rsidRPr="00667AB9" w:rsidRDefault="006E7242" w:rsidP="006E724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</w:rPr>
              <w:t>26,100</w:t>
            </w:r>
          </w:p>
        </w:tc>
        <w:tc>
          <w:tcPr>
            <w:tcW w:w="90" w:type="dxa"/>
            <w:shd w:val="clear" w:color="auto" w:fill="auto"/>
          </w:tcPr>
          <w:p w:rsidR="006E7242" w:rsidRPr="00667AB9" w:rsidRDefault="006E7242" w:rsidP="006E724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7242" w:rsidRPr="00667AB9" w:rsidRDefault="006E7242" w:rsidP="006E724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</w:rPr>
              <w:t>599</w:t>
            </w:r>
          </w:p>
        </w:tc>
        <w:tc>
          <w:tcPr>
            <w:tcW w:w="90" w:type="dxa"/>
            <w:shd w:val="clear" w:color="auto" w:fill="auto"/>
          </w:tcPr>
          <w:p w:rsidR="006E7242" w:rsidRPr="00667AB9" w:rsidRDefault="006E7242" w:rsidP="006E724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7242" w:rsidRPr="00667AB9" w:rsidRDefault="006E7242" w:rsidP="006E7242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</w:rPr>
              <w:t>359</w:t>
            </w:r>
          </w:p>
        </w:tc>
        <w:tc>
          <w:tcPr>
            <w:tcW w:w="90" w:type="dxa"/>
          </w:tcPr>
          <w:p w:rsidR="006E7242" w:rsidRPr="00667AB9" w:rsidRDefault="006E7242" w:rsidP="006E724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6E7242" w:rsidRPr="00667AB9" w:rsidRDefault="006E7242" w:rsidP="00667AB9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</w:rPr>
              <w:t>357</w:t>
            </w:r>
          </w:p>
        </w:tc>
        <w:tc>
          <w:tcPr>
            <w:tcW w:w="90" w:type="dxa"/>
            <w:shd w:val="clear" w:color="auto" w:fill="auto"/>
          </w:tcPr>
          <w:p w:rsidR="006E7242" w:rsidRPr="00667AB9" w:rsidRDefault="006E7242" w:rsidP="006E724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7242" w:rsidRPr="00667AB9" w:rsidRDefault="006E7242" w:rsidP="006E7242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</w:rPr>
              <w:t>1,873</w:t>
            </w:r>
          </w:p>
        </w:tc>
      </w:tr>
      <w:tr w:rsidR="006E7242" w:rsidRPr="00567835" w:rsidTr="00E10F3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7242" w:rsidRPr="00667AB9" w:rsidRDefault="006E7242" w:rsidP="006E7242">
            <w:pPr>
              <w:spacing w:line="240" w:lineRule="atLeast"/>
              <w:ind w:left="294" w:hanging="181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ab/>
              <w:t>เงินลงทุนสุทธิ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E7242" w:rsidRPr="00667AB9" w:rsidRDefault="006E7242" w:rsidP="006E724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</w:rPr>
              <w:t>12,165</w:t>
            </w:r>
          </w:p>
        </w:tc>
        <w:tc>
          <w:tcPr>
            <w:tcW w:w="90" w:type="dxa"/>
            <w:shd w:val="clear" w:color="auto" w:fill="auto"/>
          </w:tcPr>
          <w:p w:rsidR="006E7242" w:rsidRPr="00667AB9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7242" w:rsidRPr="00667AB9" w:rsidRDefault="006E7242" w:rsidP="006E724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</w:rPr>
              <w:t>4,894</w:t>
            </w:r>
          </w:p>
        </w:tc>
        <w:tc>
          <w:tcPr>
            <w:tcW w:w="90" w:type="dxa"/>
            <w:shd w:val="clear" w:color="auto" w:fill="auto"/>
          </w:tcPr>
          <w:p w:rsidR="006E7242" w:rsidRPr="00667AB9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7242" w:rsidRPr="00667AB9" w:rsidRDefault="006E7242" w:rsidP="006E7242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</w:rPr>
              <w:t>901</w:t>
            </w:r>
          </w:p>
        </w:tc>
        <w:tc>
          <w:tcPr>
            <w:tcW w:w="90" w:type="dxa"/>
          </w:tcPr>
          <w:p w:rsidR="006E7242" w:rsidRPr="00667AB9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6E7242" w:rsidRPr="00667AB9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</w:rPr>
              <w:t>681</w:t>
            </w:r>
          </w:p>
        </w:tc>
        <w:tc>
          <w:tcPr>
            <w:tcW w:w="90" w:type="dxa"/>
            <w:shd w:val="clear" w:color="auto" w:fill="auto"/>
          </w:tcPr>
          <w:p w:rsidR="006E7242" w:rsidRPr="00667AB9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7242" w:rsidRPr="00667AB9" w:rsidRDefault="006E7242" w:rsidP="006E7242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</w:rPr>
              <w:t>494</w:t>
            </w:r>
          </w:p>
        </w:tc>
      </w:tr>
      <w:tr w:rsidR="006E7242" w:rsidRPr="00567835" w:rsidTr="00E10F3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7242" w:rsidRPr="00667AB9" w:rsidRDefault="006E7242" w:rsidP="006E7242">
            <w:pPr>
              <w:spacing w:line="240" w:lineRule="atLeast"/>
              <w:ind w:left="294" w:hanging="181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ab/>
              <w:t>เงินให้สินเชื่อแก่ลูกหนี้</w:t>
            </w:r>
            <w:r w:rsidRPr="00667AB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67AB9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E7242" w:rsidRPr="00667AB9" w:rsidRDefault="006E7242" w:rsidP="006E724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</w:rPr>
              <w:t>93,975</w:t>
            </w:r>
          </w:p>
        </w:tc>
        <w:tc>
          <w:tcPr>
            <w:tcW w:w="90" w:type="dxa"/>
            <w:shd w:val="clear" w:color="auto" w:fill="auto"/>
          </w:tcPr>
          <w:p w:rsidR="006E7242" w:rsidRPr="00667AB9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7242" w:rsidRPr="00667AB9" w:rsidRDefault="006E7242" w:rsidP="006E724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</w:rPr>
              <w:t>6,609</w:t>
            </w:r>
          </w:p>
        </w:tc>
        <w:tc>
          <w:tcPr>
            <w:tcW w:w="90" w:type="dxa"/>
            <w:shd w:val="clear" w:color="auto" w:fill="auto"/>
          </w:tcPr>
          <w:p w:rsidR="006E7242" w:rsidRPr="00667AB9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7242" w:rsidRPr="00667AB9" w:rsidRDefault="006E7242" w:rsidP="006E7242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</w:rPr>
              <w:t>144</w:t>
            </w:r>
          </w:p>
        </w:tc>
        <w:tc>
          <w:tcPr>
            <w:tcW w:w="90" w:type="dxa"/>
          </w:tcPr>
          <w:p w:rsidR="006E7242" w:rsidRPr="00667AB9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6E7242" w:rsidRPr="00667AB9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</w:rPr>
              <w:t>11,394</w:t>
            </w:r>
          </w:p>
        </w:tc>
        <w:tc>
          <w:tcPr>
            <w:tcW w:w="90" w:type="dxa"/>
            <w:shd w:val="clear" w:color="auto" w:fill="auto"/>
          </w:tcPr>
          <w:p w:rsidR="006E7242" w:rsidRPr="00667AB9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7242" w:rsidRPr="00667AB9" w:rsidRDefault="006E7242" w:rsidP="006E7242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</w:rPr>
              <w:t>1,963</w:t>
            </w:r>
          </w:p>
        </w:tc>
      </w:tr>
      <w:tr w:rsidR="006E7242" w:rsidRPr="00567835" w:rsidTr="00E10F3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7242" w:rsidRPr="00667AB9" w:rsidRDefault="006E7242" w:rsidP="006E7242">
            <w:pPr>
              <w:spacing w:line="240" w:lineRule="atLeast"/>
              <w:ind w:left="294" w:hanging="181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ab/>
              <w:t>ดอกเบี้ยค้างรับ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E7242" w:rsidRPr="00667AB9" w:rsidRDefault="006E7242" w:rsidP="006E7242">
            <w:pPr>
              <w:tabs>
                <w:tab w:val="decimal" w:pos="900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</w:rPr>
              <w:t>288</w:t>
            </w:r>
          </w:p>
        </w:tc>
        <w:tc>
          <w:tcPr>
            <w:tcW w:w="90" w:type="dxa"/>
            <w:shd w:val="clear" w:color="auto" w:fill="auto"/>
          </w:tcPr>
          <w:p w:rsidR="006E7242" w:rsidRPr="00667AB9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E7242" w:rsidRPr="00667AB9" w:rsidRDefault="006E7242" w:rsidP="006E724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:rsidR="006E7242" w:rsidRPr="00667AB9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E7242" w:rsidRPr="00667AB9" w:rsidRDefault="006E7242" w:rsidP="00667AB9">
            <w:pPr>
              <w:tabs>
                <w:tab w:val="decimal" w:pos="63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6E7242" w:rsidRPr="00667AB9" w:rsidRDefault="006E7242" w:rsidP="006E724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6E7242" w:rsidRPr="00667AB9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:rsidR="006E7242" w:rsidRPr="00667AB9" w:rsidRDefault="006E7242" w:rsidP="006E724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E7242" w:rsidRPr="00667AB9" w:rsidRDefault="006E7242" w:rsidP="006E7242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6E7242" w:rsidRPr="00567835" w:rsidTr="00E10F3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7242" w:rsidRPr="00667AB9" w:rsidRDefault="006E7242" w:rsidP="006E7242">
            <w:pPr>
              <w:spacing w:line="240" w:lineRule="atLeast"/>
              <w:ind w:left="294" w:hanging="1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E7242" w:rsidRPr="00667AB9" w:rsidRDefault="006E7242" w:rsidP="006E724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132,983</w:t>
            </w:r>
          </w:p>
        </w:tc>
        <w:tc>
          <w:tcPr>
            <w:tcW w:w="90" w:type="dxa"/>
            <w:shd w:val="clear" w:color="auto" w:fill="auto"/>
          </w:tcPr>
          <w:p w:rsidR="006E7242" w:rsidRPr="00667AB9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E7242" w:rsidRPr="00667AB9" w:rsidRDefault="006E7242" w:rsidP="006E724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667A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12,205</w:t>
            </w:r>
          </w:p>
        </w:tc>
        <w:tc>
          <w:tcPr>
            <w:tcW w:w="90" w:type="dxa"/>
            <w:shd w:val="clear" w:color="auto" w:fill="auto"/>
          </w:tcPr>
          <w:p w:rsidR="006E7242" w:rsidRPr="00667AB9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E7242" w:rsidRPr="00667AB9" w:rsidRDefault="006E7242" w:rsidP="006E7242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1,474</w:t>
            </w:r>
          </w:p>
        </w:tc>
        <w:tc>
          <w:tcPr>
            <w:tcW w:w="90" w:type="dxa"/>
          </w:tcPr>
          <w:p w:rsidR="006E7242" w:rsidRPr="00667AB9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6E7242" w:rsidRPr="00667AB9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12,462</w:t>
            </w:r>
          </w:p>
        </w:tc>
        <w:tc>
          <w:tcPr>
            <w:tcW w:w="90" w:type="dxa"/>
            <w:shd w:val="clear" w:color="auto" w:fill="auto"/>
          </w:tcPr>
          <w:p w:rsidR="006E7242" w:rsidRPr="00667AB9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E7242" w:rsidRPr="00667AB9" w:rsidRDefault="006E7242" w:rsidP="006E7242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4,552</w:t>
            </w:r>
          </w:p>
        </w:tc>
      </w:tr>
      <w:tr w:rsidR="006E7242" w:rsidRPr="00567835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7242" w:rsidRPr="00667AB9" w:rsidRDefault="006E7242" w:rsidP="006E7242">
            <w:pPr>
              <w:spacing w:line="240" w:lineRule="atLeast"/>
              <w:ind w:left="294" w:hanging="181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E7242" w:rsidRPr="00667AB9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6E7242" w:rsidRPr="00667AB9" w:rsidRDefault="006E7242" w:rsidP="006E7242">
            <w:pPr>
              <w:pStyle w:val="BodyText2"/>
              <w:tabs>
                <w:tab w:val="decimal" w:pos="526"/>
              </w:tabs>
              <w:snapToGrid w:val="0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7242" w:rsidRPr="00667AB9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6E7242" w:rsidRPr="00667AB9" w:rsidRDefault="006E7242" w:rsidP="006E724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7242" w:rsidRPr="00667AB9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:rsidR="006E7242" w:rsidRPr="00667AB9" w:rsidRDefault="006E7242" w:rsidP="006E724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E7242" w:rsidRPr="00667AB9" w:rsidRDefault="006E7242" w:rsidP="006E724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6E7242" w:rsidRPr="00667AB9" w:rsidRDefault="006E7242" w:rsidP="006E724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7242" w:rsidRPr="00667AB9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7242" w:rsidRPr="00567835" w:rsidTr="00E10F3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7242" w:rsidRPr="00667AB9" w:rsidRDefault="006E7242" w:rsidP="006E7242">
            <w:pPr>
              <w:spacing w:line="240" w:lineRule="atLeast"/>
              <w:ind w:left="294" w:hanging="181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ab/>
              <w:t xml:space="preserve">เงินรับฝาก 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E7242" w:rsidRPr="00667AB9" w:rsidRDefault="006E7242" w:rsidP="00582988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</w:rPr>
              <w:t>45,69</w:t>
            </w:r>
            <w:r w:rsidR="00582988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:rsidR="006E7242" w:rsidRPr="00667AB9" w:rsidRDefault="006E7242" w:rsidP="006E7242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7242" w:rsidRPr="00667AB9" w:rsidRDefault="006E7242" w:rsidP="006E724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</w:rPr>
              <w:t>1,236</w:t>
            </w:r>
          </w:p>
        </w:tc>
        <w:tc>
          <w:tcPr>
            <w:tcW w:w="90" w:type="dxa"/>
            <w:shd w:val="clear" w:color="auto" w:fill="auto"/>
          </w:tcPr>
          <w:p w:rsidR="006E7242" w:rsidRPr="00667AB9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7242" w:rsidRPr="00667AB9" w:rsidRDefault="006E7242" w:rsidP="006E7242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</w:rPr>
              <w:t>516</w:t>
            </w:r>
          </w:p>
        </w:tc>
        <w:tc>
          <w:tcPr>
            <w:tcW w:w="90" w:type="dxa"/>
          </w:tcPr>
          <w:p w:rsidR="006E7242" w:rsidRPr="00667AB9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6E7242" w:rsidRPr="00667AB9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E7242" w:rsidRPr="00667AB9" w:rsidRDefault="006E7242" w:rsidP="006E724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7242" w:rsidRPr="00667AB9" w:rsidRDefault="006E7242" w:rsidP="006E7242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</w:rPr>
              <w:t>1,414</w:t>
            </w:r>
          </w:p>
        </w:tc>
      </w:tr>
      <w:tr w:rsidR="006E7242" w:rsidRPr="00567835" w:rsidTr="00E10F3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7242" w:rsidRPr="00667AB9" w:rsidRDefault="006E7242" w:rsidP="006E7242">
            <w:pPr>
              <w:spacing w:line="240" w:lineRule="atLeast"/>
              <w:ind w:left="294" w:hanging="181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ab/>
              <w:t>รายการระหว่างธนาคารและตลาดเงิน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E7242" w:rsidRPr="00667AB9" w:rsidRDefault="006E7242" w:rsidP="006E724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</w:rPr>
              <w:t>5,628</w:t>
            </w:r>
          </w:p>
        </w:tc>
        <w:tc>
          <w:tcPr>
            <w:tcW w:w="90" w:type="dxa"/>
            <w:shd w:val="clear" w:color="auto" w:fill="auto"/>
          </w:tcPr>
          <w:p w:rsidR="006E7242" w:rsidRPr="00667AB9" w:rsidRDefault="006E7242" w:rsidP="006E7242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7242" w:rsidRPr="00667AB9" w:rsidRDefault="006E7242" w:rsidP="006E724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</w:tc>
        <w:tc>
          <w:tcPr>
            <w:tcW w:w="90" w:type="dxa"/>
            <w:shd w:val="clear" w:color="auto" w:fill="auto"/>
          </w:tcPr>
          <w:p w:rsidR="006E7242" w:rsidRPr="00667AB9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7242" w:rsidRPr="00667AB9" w:rsidRDefault="006E7242" w:rsidP="00667AB9">
            <w:pPr>
              <w:tabs>
                <w:tab w:val="decimal" w:pos="63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6E7242" w:rsidRPr="00667AB9" w:rsidRDefault="006E7242" w:rsidP="006E724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6E7242" w:rsidRPr="00667AB9" w:rsidRDefault="006E7242" w:rsidP="00667AB9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6E7242" w:rsidRPr="00667AB9" w:rsidRDefault="006E7242" w:rsidP="006E724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7242" w:rsidRPr="00667AB9" w:rsidRDefault="006E7242" w:rsidP="006A28AA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6A28A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6E7242" w:rsidRPr="00567835" w:rsidTr="00E10F34">
        <w:trPr>
          <w:cantSplit/>
          <w:trHeight w:val="70"/>
        </w:trPr>
        <w:tc>
          <w:tcPr>
            <w:tcW w:w="3330" w:type="dxa"/>
            <w:shd w:val="clear" w:color="auto" w:fill="auto"/>
            <w:vAlign w:val="bottom"/>
          </w:tcPr>
          <w:p w:rsidR="006E7242" w:rsidRPr="00667AB9" w:rsidRDefault="006E7242" w:rsidP="006E7242">
            <w:pPr>
              <w:spacing w:line="240" w:lineRule="atLeast"/>
              <w:ind w:left="294" w:hanging="181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ab/>
              <w:t>ตราสารหนี้ที่ออกและเงินกู้ยืม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E7242" w:rsidRPr="00667AB9" w:rsidRDefault="006E7242" w:rsidP="006E724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</w:rPr>
              <w:t>54,643</w:t>
            </w:r>
          </w:p>
        </w:tc>
        <w:tc>
          <w:tcPr>
            <w:tcW w:w="90" w:type="dxa"/>
            <w:shd w:val="clear" w:color="auto" w:fill="auto"/>
          </w:tcPr>
          <w:p w:rsidR="006E7242" w:rsidRPr="00667AB9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7242" w:rsidRPr="00667AB9" w:rsidRDefault="006E7242" w:rsidP="00667AB9">
            <w:pPr>
              <w:tabs>
                <w:tab w:val="decimal" w:pos="63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6E7242" w:rsidRPr="00667AB9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7242" w:rsidRPr="00667AB9" w:rsidRDefault="006E7242" w:rsidP="00667AB9">
            <w:pPr>
              <w:tabs>
                <w:tab w:val="decimal" w:pos="63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6E7242" w:rsidRPr="00667AB9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6E7242" w:rsidRPr="00667AB9" w:rsidRDefault="006E7242" w:rsidP="00667AB9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E7242" w:rsidRPr="00667AB9" w:rsidRDefault="006E7242" w:rsidP="006E7242">
            <w:pPr>
              <w:tabs>
                <w:tab w:val="decimal" w:pos="664"/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7242" w:rsidRPr="00667AB9" w:rsidRDefault="006E7242" w:rsidP="006E7242">
            <w:pPr>
              <w:tabs>
                <w:tab w:val="decimal" w:pos="58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E7242" w:rsidRPr="00567835" w:rsidTr="00E10F3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7242" w:rsidRPr="00667AB9" w:rsidRDefault="006E7242" w:rsidP="006E7242">
            <w:pPr>
              <w:spacing w:line="240" w:lineRule="atLeast"/>
              <w:ind w:left="294" w:hanging="181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ab/>
            </w:r>
            <w:r w:rsidRPr="00667AB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E7242" w:rsidRPr="00667AB9" w:rsidRDefault="006E7242" w:rsidP="006E724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</w:rPr>
              <w:t>472</w:t>
            </w:r>
          </w:p>
        </w:tc>
        <w:tc>
          <w:tcPr>
            <w:tcW w:w="90" w:type="dxa"/>
            <w:shd w:val="clear" w:color="auto" w:fill="auto"/>
          </w:tcPr>
          <w:p w:rsidR="006E7242" w:rsidRPr="00667AB9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E7242" w:rsidRPr="00667AB9" w:rsidRDefault="006E7242" w:rsidP="00667AB9">
            <w:pPr>
              <w:tabs>
                <w:tab w:val="decimal" w:pos="63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6E7242" w:rsidRPr="00667AB9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E7242" w:rsidRPr="00667AB9" w:rsidRDefault="006E7242" w:rsidP="00667AB9">
            <w:pPr>
              <w:tabs>
                <w:tab w:val="decimal" w:pos="63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6E7242" w:rsidRPr="00667AB9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6E7242" w:rsidRPr="00667AB9" w:rsidRDefault="006E7242" w:rsidP="00667AB9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6E7242" w:rsidRPr="00667AB9" w:rsidRDefault="006E7242" w:rsidP="006E7242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E7242" w:rsidRPr="00667AB9" w:rsidRDefault="006E7242" w:rsidP="006E7242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6E7242" w:rsidRPr="00567835" w:rsidTr="00E10F3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7242" w:rsidRPr="00667AB9" w:rsidRDefault="006E7242" w:rsidP="006E7242">
            <w:pPr>
              <w:spacing w:line="240" w:lineRule="atLeast"/>
              <w:ind w:left="294" w:hanging="1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E7242" w:rsidRPr="00667AB9" w:rsidRDefault="006E7242" w:rsidP="00A64D26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106,4</w:t>
            </w:r>
            <w:r w:rsidR="00A64D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90" w:type="dxa"/>
            <w:shd w:val="clear" w:color="auto" w:fill="auto"/>
          </w:tcPr>
          <w:p w:rsidR="006E7242" w:rsidRPr="00667AB9" w:rsidRDefault="006E7242" w:rsidP="006E7242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E7242" w:rsidRPr="00667AB9" w:rsidRDefault="006E7242" w:rsidP="006E724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1,348</w:t>
            </w:r>
          </w:p>
        </w:tc>
        <w:tc>
          <w:tcPr>
            <w:tcW w:w="90" w:type="dxa"/>
            <w:shd w:val="clear" w:color="auto" w:fill="auto"/>
          </w:tcPr>
          <w:p w:rsidR="006E7242" w:rsidRPr="00667AB9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E7242" w:rsidRPr="00667AB9" w:rsidRDefault="006E7242" w:rsidP="006E7242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516</w:t>
            </w:r>
          </w:p>
        </w:tc>
        <w:tc>
          <w:tcPr>
            <w:tcW w:w="90" w:type="dxa"/>
          </w:tcPr>
          <w:p w:rsidR="006E7242" w:rsidRPr="00667AB9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6E7242" w:rsidRPr="00667AB9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E7242" w:rsidRPr="00667AB9" w:rsidRDefault="006E7242" w:rsidP="006E724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E7242" w:rsidRPr="00667AB9" w:rsidRDefault="006E7242" w:rsidP="00A64D26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1,80</w:t>
            </w:r>
            <w:r w:rsidR="00A64D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</w:tr>
      <w:tr w:rsidR="006E7242" w:rsidRPr="00567835" w:rsidTr="00E10F34">
        <w:trPr>
          <w:cantSplit/>
          <w:trHeight w:val="334"/>
        </w:trPr>
        <w:tc>
          <w:tcPr>
            <w:tcW w:w="3330" w:type="dxa"/>
            <w:shd w:val="clear" w:color="auto" w:fill="auto"/>
            <w:vAlign w:val="bottom"/>
          </w:tcPr>
          <w:p w:rsidR="006E7242" w:rsidRPr="00667AB9" w:rsidRDefault="006E7242" w:rsidP="006E7242">
            <w:pPr>
              <w:spacing w:line="240" w:lineRule="atLeast"/>
              <w:ind w:left="294" w:hanging="1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รายการในงบแสดงฐานะการเงินสุทธิ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6E7242" w:rsidRPr="00667AB9" w:rsidRDefault="006E7242" w:rsidP="00A64D26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26,54</w:t>
            </w:r>
            <w:r w:rsidR="00A64D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:rsidR="006E7242" w:rsidRPr="00667AB9" w:rsidRDefault="006E7242" w:rsidP="006E7242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6E7242" w:rsidRPr="00667AB9" w:rsidRDefault="006E7242" w:rsidP="006E724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10,857</w:t>
            </w:r>
          </w:p>
        </w:tc>
        <w:tc>
          <w:tcPr>
            <w:tcW w:w="90" w:type="dxa"/>
            <w:shd w:val="clear" w:color="auto" w:fill="auto"/>
          </w:tcPr>
          <w:p w:rsidR="006E7242" w:rsidRPr="00667AB9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6E7242" w:rsidRPr="00667AB9" w:rsidRDefault="006E7242" w:rsidP="006E7242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958</w:t>
            </w:r>
          </w:p>
        </w:tc>
        <w:tc>
          <w:tcPr>
            <w:tcW w:w="90" w:type="dxa"/>
          </w:tcPr>
          <w:p w:rsidR="006E7242" w:rsidRPr="00667AB9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6E7242" w:rsidRPr="00667AB9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12,445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E7242" w:rsidRPr="00667AB9" w:rsidRDefault="006E7242" w:rsidP="006E724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6E7242" w:rsidRPr="00667AB9" w:rsidRDefault="006E7242" w:rsidP="00A64D26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2,74</w:t>
            </w:r>
            <w:r w:rsidR="00A64D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</w:tr>
      <w:tr w:rsidR="006E7242" w:rsidRPr="00567835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7242" w:rsidRPr="00667AB9" w:rsidRDefault="006E7242" w:rsidP="006E7242">
            <w:pPr>
              <w:spacing w:line="240" w:lineRule="atLeast"/>
              <w:ind w:left="294" w:hanging="1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รายการนอกงบแสดงฐานะการเงิน </w:t>
            </w:r>
            <w:r w:rsidRPr="00667A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  <w:r w:rsidRPr="00667A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ภาระผูกพัน</w:t>
            </w: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</w:tcPr>
          <w:p w:rsidR="006E7242" w:rsidRPr="00667AB9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6E7242" w:rsidRPr="00667AB9" w:rsidRDefault="006E7242" w:rsidP="006E7242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</w:tcPr>
          <w:p w:rsidR="006E7242" w:rsidRPr="00667AB9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6E7242" w:rsidRPr="00667AB9" w:rsidRDefault="006E7242" w:rsidP="006E724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</w:tcPr>
          <w:p w:rsidR="006E7242" w:rsidRPr="00667AB9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:rsidR="006E7242" w:rsidRPr="00667AB9" w:rsidRDefault="006E7242" w:rsidP="006E724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6E7242" w:rsidRPr="00667AB9" w:rsidRDefault="006E7242" w:rsidP="006E7242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6E7242" w:rsidRPr="00667AB9" w:rsidRDefault="006E7242" w:rsidP="006E7242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</w:tcPr>
          <w:p w:rsidR="006E7242" w:rsidRPr="00667AB9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6550B" w:rsidRPr="00567835" w:rsidTr="00E10F3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46550B" w:rsidRPr="00667AB9" w:rsidRDefault="0046550B" w:rsidP="0046550B">
            <w:pPr>
              <w:spacing w:line="240" w:lineRule="atLeast"/>
              <w:ind w:left="294" w:hanging="1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ab/>
              <w:t>(สัญญาอัตราแลกเปลี่ยน)</w:t>
            </w: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46550B" w:rsidRPr="00667AB9" w:rsidRDefault="0046550B" w:rsidP="0046550B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(16,148)</w:t>
            </w:r>
          </w:p>
        </w:tc>
        <w:tc>
          <w:tcPr>
            <w:tcW w:w="90" w:type="dxa"/>
            <w:shd w:val="clear" w:color="auto" w:fill="auto"/>
          </w:tcPr>
          <w:p w:rsidR="0046550B" w:rsidRPr="00667AB9" w:rsidRDefault="0046550B" w:rsidP="0046550B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46550B" w:rsidRPr="00667AB9" w:rsidRDefault="0046550B" w:rsidP="0046550B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(4,007)</w:t>
            </w:r>
          </w:p>
        </w:tc>
        <w:tc>
          <w:tcPr>
            <w:tcW w:w="90" w:type="dxa"/>
            <w:shd w:val="clear" w:color="auto" w:fill="auto"/>
          </w:tcPr>
          <w:p w:rsidR="0046550B" w:rsidRPr="00667AB9" w:rsidRDefault="0046550B" w:rsidP="0046550B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46550B" w:rsidRPr="00667AB9" w:rsidRDefault="0046550B" w:rsidP="0046550B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(1,016)</w:t>
            </w:r>
          </w:p>
        </w:tc>
        <w:tc>
          <w:tcPr>
            <w:tcW w:w="90" w:type="dxa"/>
          </w:tcPr>
          <w:p w:rsidR="0046550B" w:rsidRPr="00667AB9" w:rsidRDefault="0046550B" w:rsidP="0046550B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46550B" w:rsidRPr="00667AB9" w:rsidRDefault="0046550B" w:rsidP="0046550B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67A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(12,031)</w:t>
            </w:r>
          </w:p>
        </w:tc>
        <w:tc>
          <w:tcPr>
            <w:tcW w:w="90" w:type="dxa"/>
            <w:shd w:val="clear" w:color="auto" w:fill="auto"/>
          </w:tcPr>
          <w:p w:rsidR="0046550B" w:rsidRPr="00667AB9" w:rsidRDefault="0046550B" w:rsidP="0046550B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</w:tcPr>
          <w:p w:rsidR="0046550B" w:rsidRPr="00667AB9" w:rsidRDefault="0046550B" w:rsidP="0046550B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7A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(1,327)</w:t>
            </w:r>
          </w:p>
        </w:tc>
      </w:tr>
    </w:tbl>
    <w:p w:rsidR="00D609E2" w:rsidRPr="00CF5A51" w:rsidRDefault="00D609E2" w:rsidP="001755F2">
      <w:pPr>
        <w:ind w:left="1080" w:right="-28"/>
        <w:jc w:val="thaiDistribute"/>
        <w:rPr>
          <w:sz w:val="22"/>
          <w:szCs w:val="22"/>
          <w:cs/>
        </w:rPr>
      </w:pPr>
    </w:p>
    <w:p w:rsidR="008D0BA8" w:rsidRPr="00567835" w:rsidRDefault="008D0BA8" w:rsidP="00CD3F70">
      <w:pPr>
        <w:ind w:left="900" w:firstLine="180"/>
        <w:rPr>
          <w:sz w:val="30"/>
          <w:szCs w:val="30"/>
        </w:rPr>
      </w:pPr>
      <w:r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30"/>
          <w:szCs w:val="30"/>
        </w:rPr>
        <w:tab/>
      </w:r>
      <w:r w:rsidRPr="00567835">
        <w:rPr>
          <w:sz w:val="20"/>
          <w:szCs w:val="20"/>
          <w:cs/>
        </w:rPr>
        <w:t>ก่อนหักค่าเผื่อหนี้สงสัยจะสูญ</w:t>
      </w:r>
    </w:p>
    <w:p w:rsidR="00CF5A51" w:rsidRDefault="008D0BA8" w:rsidP="00CD3F70">
      <w:pPr>
        <w:ind w:left="900" w:firstLine="180"/>
        <w:rPr>
          <w:sz w:val="20"/>
          <w:szCs w:val="20"/>
          <w:cs/>
        </w:rPr>
      </w:pPr>
      <w:r w:rsidRPr="00567835">
        <w:rPr>
          <w:sz w:val="24"/>
          <w:szCs w:val="24"/>
          <w:vertAlign w:val="superscript"/>
          <w:cs/>
        </w:rPr>
        <w:t>**</w:t>
      </w:r>
      <w:r w:rsidRPr="00567835">
        <w:rPr>
          <w:sz w:val="30"/>
          <w:szCs w:val="30"/>
        </w:rPr>
        <w:tab/>
      </w:r>
      <w:r w:rsidRPr="00567835">
        <w:rPr>
          <w:sz w:val="20"/>
          <w:szCs w:val="20"/>
          <w:cs/>
        </w:rPr>
        <w:t>สุทธิจากรายได้รอตัดบัญชี</w:t>
      </w:r>
      <w:r w:rsidR="00CF5A51">
        <w:rPr>
          <w:sz w:val="20"/>
          <w:szCs w:val="20"/>
          <w:cs/>
        </w:rPr>
        <w:br w:type="page"/>
      </w:r>
    </w:p>
    <w:tbl>
      <w:tblPr>
        <w:tblW w:w="0" w:type="auto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90"/>
        <w:gridCol w:w="990"/>
        <w:gridCol w:w="90"/>
        <w:gridCol w:w="990"/>
        <w:gridCol w:w="90"/>
        <w:gridCol w:w="900"/>
        <w:gridCol w:w="90"/>
        <w:gridCol w:w="990"/>
      </w:tblGrid>
      <w:tr w:rsidR="00347029" w:rsidRPr="00567835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  <w:vAlign w:val="bottom"/>
          </w:tcPr>
          <w:p w:rsidR="00347029" w:rsidRPr="00567835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347029" w:rsidRPr="00567835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  <w:vAlign w:val="bottom"/>
          </w:tcPr>
          <w:p w:rsidR="00347029" w:rsidRPr="00567835" w:rsidRDefault="00347029" w:rsidP="003E1FDD">
            <w:pPr>
              <w:tabs>
                <w:tab w:val="decimal" w:pos="0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  <w:lang w:val="th-TH"/>
              </w:rPr>
              <w:t xml:space="preserve">31 ธันวาคม </w:t>
            </w:r>
            <w:r w:rsidRPr="00567835">
              <w:rPr>
                <w:sz w:val="24"/>
                <w:szCs w:val="24"/>
                <w:cs/>
                <w:lang w:val="th-TH"/>
              </w:rPr>
              <w:t>2560</w:t>
            </w:r>
          </w:p>
        </w:tc>
      </w:tr>
      <w:tr w:rsidR="00347029" w:rsidRPr="00567835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347029" w:rsidRPr="00567835" w:rsidRDefault="00347029" w:rsidP="00C7790A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napToGrid w:val="0"/>
              <w:spacing w:line="240" w:lineRule="atLeast"/>
              <w:ind w:left="-108" w:right="-108" w:firstLine="5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:rsidR="00347029" w:rsidRPr="00567835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47029" w:rsidRPr="00567835" w:rsidRDefault="00347029" w:rsidP="00C7790A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347029" w:rsidRPr="00567835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สหรัฐ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ยูโร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47029" w:rsidRPr="00567835" w:rsidRDefault="00347029" w:rsidP="00C7790A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right="-6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เยนญี่ปุ่น</w:t>
            </w:r>
          </w:p>
        </w:tc>
        <w:tc>
          <w:tcPr>
            <w:tcW w:w="90" w:type="dxa"/>
          </w:tcPr>
          <w:p w:rsidR="00347029" w:rsidRPr="00567835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47029" w:rsidRPr="00567835" w:rsidRDefault="00347029" w:rsidP="00C7790A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  <w:lang w:val="th-TH"/>
              </w:rPr>
              <w:t>สิงคโปร์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อื่น ๆ</w:t>
            </w:r>
          </w:p>
        </w:tc>
      </w:tr>
      <w:tr w:rsidR="00347029" w:rsidRPr="00567835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</w:tcPr>
          <w:p w:rsidR="00347029" w:rsidRPr="00567835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347029" w:rsidRPr="00567835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294" w:hanging="204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567835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347029" w:rsidRPr="00567835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567835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347029" w:rsidRPr="00567835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567835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:rsidR="00347029" w:rsidRPr="00567835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347029" w:rsidRPr="00567835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347029" w:rsidRPr="00567835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567835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</w:tr>
      <w:tr w:rsidR="00347029" w:rsidRPr="00567835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เงินสด</w:t>
            </w:r>
          </w:p>
        </w:tc>
        <w:tc>
          <w:tcPr>
            <w:tcW w:w="990" w:type="dxa"/>
            <w:shd w:val="clear" w:color="auto" w:fill="auto"/>
          </w:tcPr>
          <w:p w:rsidR="00347029" w:rsidRPr="007C1363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C1363">
              <w:rPr>
                <w:rFonts w:asciiTheme="majorBidi" w:hAnsiTheme="majorBidi" w:cstheme="majorBidi"/>
                <w:sz w:val="24"/>
                <w:szCs w:val="24"/>
              </w:rPr>
              <w:t>592</w:t>
            </w:r>
          </w:p>
        </w:tc>
        <w:tc>
          <w:tcPr>
            <w:tcW w:w="90" w:type="dxa"/>
            <w:shd w:val="clear" w:color="auto" w:fill="auto"/>
          </w:tcPr>
          <w:p w:rsidR="00347029" w:rsidRPr="007C136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204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347029" w:rsidRPr="007C1363" w:rsidRDefault="00347029" w:rsidP="00C7790A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C1363"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  <w:tc>
          <w:tcPr>
            <w:tcW w:w="90" w:type="dxa"/>
          </w:tcPr>
          <w:p w:rsidR="00347029" w:rsidRPr="007C136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347029" w:rsidRPr="007C1363" w:rsidRDefault="00347029" w:rsidP="00C7790A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307</w:t>
            </w:r>
          </w:p>
        </w:tc>
      </w:tr>
      <w:tr w:rsidR="00347029" w:rsidRPr="00567835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รายการระหว่างธนาคารและ</w:t>
            </w:r>
            <w:r w:rsidRPr="00567835">
              <w:rPr>
                <w:sz w:val="24"/>
                <w:szCs w:val="24"/>
                <w:cs/>
              </w:rPr>
              <w:t xml:space="preserve">ตลาดเงิน 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22,605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298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537</w:t>
            </w:r>
          </w:p>
        </w:tc>
        <w:tc>
          <w:tcPr>
            <w:tcW w:w="90" w:type="dxa"/>
          </w:tcPr>
          <w:p w:rsidR="00347029" w:rsidRPr="00EA49B3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585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2,518</w:t>
            </w:r>
          </w:p>
        </w:tc>
      </w:tr>
      <w:tr w:rsidR="00347029" w:rsidRPr="00567835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เงินลงทุนสุทธิ</w:t>
            </w:r>
          </w:p>
        </w:tc>
        <w:tc>
          <w:tcPr>
            <w:tcW w:w="9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11,555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2,238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871</w:t>
            </w:r>
          </w:p>
        </w:tc>
        <w:tc>
          <w:tcPr>
            <w:tcW w:w="90" w:type="dxa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756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331</w:t>
            </w:r>
          </w:p>
        </w:tc>
      </w:tr>
      <w:tr w:rsidR="00347029" w:rsidRPr="00567835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เงินให้สินเชื่อแก่ลูกหนี้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  <w:r w:rsidRPr="00567835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9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98,360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5,512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217</w:t>
            </w:r>
          </w:p>
        </w:tc>
        <w:tc>
          <w:tcPr>
            <w:tcW w:w="90" w:type="dxa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11,527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1,435</w:t>
            </w:r>
          </w:p>
        </w:tc>
      </w:tr>
      <w:tr w:rsidR="00347029" w:rsidRPr="00567835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ดอกเบี้ยค้างรับ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:rsidR="00347029" w:rsidRPr="00EA49B3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186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:rsidR="00347029" w:rsidRPr="00EA49B3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:rsidR="00347029" w:rsidRPr="00EA49B3" w:rsidRDefault="00347029" w:rsidP="00C7790A">
            <w:pPr>
              <w:tabs>
                <w:tab w:val="decimal" w:pos="57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0F08E5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347029" w:rsidRPr="00EA49B3" w:rsidRDefault="00347029" w:rsidP="00C7790A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:rsidR="00347029" w:rsidRPr="00EA49B3" w:rsidRDefault="00347029" w:rsidP="00C7790A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347029" w:rsidRPr="00567835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47029" w:rsidRPr="007C1363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133,298</w:t>
            </w:r>
          </w:p>
        </w:tc>
        <w:tc>
          <w:tcPr>
            <w:tcW w:w="90" w:type="dxa"/>
            <w:shd w:val="clear" w:color="auto" w:fill="auto"/>
          </w:tcPr>
          <w:p w:rsidR="00347029" w:rsidRPr="007C136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47029" w:rsidRPr="007C1363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8,266</w:t>
            </w:r>
          </w:p>
        </w:tc>
        <w:tc>
          <w:tcPr>
            <w:tcW w:w="90" w:type="dxa"/>
            <w:shd w:val="clear" w:color="auto" w:fill="auto"/>
          </w:tcPr>
          <w:p w:rsidR="00347029" w:rsidRPr="007C136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47029" w:rsidRPr="007C1363" w:rsidRDefault="00347029" w:rsidP="00C7790A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1,723</w:t>
            </w:r>
          </w:p>
        </w:tc>
        <w:tc>
          <w:tcPr>
            <w:tcW w:w="90" w:type="dxa"/>
          </w:tcPr>
          <w:p w:rsidR="00347029" w:rsidRPr="007C136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12,910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47029" w:rsidRPr="007C1363" w:rsidRDefault="00347029" w:rsidP="00C7790A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4,595</w:t>
            </w:r>
          </w:p>
        </w:tc>
      </w:tr>
      <w:tr w:rsidR="00347029" w:rsidRPr="00567835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pStyle w:val="BodyText2"/>
              <w:tabs>
                <w:tab w:val="decimal" w:pos="526"/>
              </w:tabs>
              <w:snapToGrid w:val="0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:rsidR="00347029" w:rsidRPr="00EA49B3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47029" w:rsidRPr="00EA49B3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47029" w:rsidRPr="00567835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 xml:space="preserve">เงินรับฝาก </w:t>
            </w:r>
          </w:p>
        </w:tc>
        <w:tc>
          <w:tcPr>
            <w:tcW w:w="9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48,108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1,125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542</w:t>
            </w:r>
          </w:p>
        </w:tc>
        <w:tc>
          <w:tcPr>
            <w:tcW w:w="90" w:type="dxa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1,410</w:t>
            </w:r>
          </w:p>
        </w:tc>
      </w:tr>
      <w:tr w:rsidR="00347029" w:rsidRPr="00567835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รายการระหว่างธนาคารและตลาดเงิน</w:t>
            </w:r>
          </w:p>
        </w:tc>
        <w:tc>
          <w:tcPr>
            <w:tcW w:w="9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8,250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347029" w:rsidRPr="000F08E5" w:rsidRDefault="00347029" w:rsidP="00C7790A">
            <w:pPr>
              <w:tabs>
                <w:tab w:val="decimal" w:pos="575"/>
              </w:tabs>
              <w:snapToGrid w:val="0"/>
              <w:spacing w:line="240" w:lineRule="atLeast"/>
              <w:ind w:left="-54"/>
              <w:rPr>
                <w:rFonts w:asciiTheme="majorBidi" w:hAnsiTheme="majorBidi"/>
                <w:sz w:val="24"/>
                <w:szCs w:val="24"/>
              </w:rPr>
            </w:pPr>
            <w:r w:rsidRPr="000F08E5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347029" w:rsidRPr="00EA49B3" w:rsidRDefault="00347029" w:rsidP="00C7790A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7029" w:rsidRPr="00EA49B3" w:rsidRDefault="00347029" w:rsidP="00C7790A">
            <w:pPr>
              <w:tabs>
                <w:tab w:val="decimal" w:pos="45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546</w:t>
            </w:r>
          </w:p>
        </w:tc>
      </w:tr>
      <w:tr w:rsidR="00347029" w:rsidRPr="00567835" w:rsidTr="00C7790A">
        <w:trPr>
          <w:cantSplit/>
          <w:trHeight w:val="70"/>
        </w:trPr>
        <w:tc>
          <w:tcPr>
            <w:tcW w:w="333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ตราสารหนี้ที่ออกและเงินกู้ยืม</w:t>
            </w:r>
          </w:p>
        </w:tc>
        <w:tc>
          <w:tcPr>
            <w:tcW w:w="9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53,785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347029" w:rsidRPr="000F08E5" w:rsidRDefault="00347029" w:rsidP="00C7790A">
            <w:pPr>
              <w:tabs>
                <w:tab w:val="decimal" w:pos="575"/>
              </w:tabs>
              <w:snapToGrid w:val="0"/>
              <w:spacing w:line="240" w:lineRule="atLeast"/>
              <w:ind w:left="-54"/>
              <w:rPr>
                <w:rFonts w:asciiTheme="majorBidi" w:hAnsiTheme="majorBidi"/>
                <w:sz w:val="24"/>
                <w:szCs w:val="24"/>
              </w:rPr>
            </w:pPr>
            <w:r w:rsidRPr="000F08E5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7029" w:rsidRPr="00EA49B3" w:rsidRDefault="00347029" w:rsidP="00C7790A">
            <w:pPr>
              <w:tabs>
                <w:tab w:val="decimal" w:pos="45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664"/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58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0F08E5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347029" w:rsidRPr="00567835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</w:r>
            <w:r w:rsidRPr="00567835">
              <w:rPr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:rsidR="00347029" w:rsidRPr="00EA49B3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476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:rsidR="00347029" w:rsidRPr="00EA49B3" w:rsidRDefault="00347029" w:rsidP="00C7790A">
            <w:pPr>
              <w:tabs>
                <w:tab w:val="decimal" w:pos="58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0F08E5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:rsidR="00347029" w:rsidRPr="000F08E5" w:rsidRDefault="00347029" w:rsidP="00C7790A">
            <w:pPr>
              <w:tabs>
                <w:tab w:val="decimal" w:pos="575"/>
              </w:tabs>
              <w:snapToGrid w:val="0"/>
              <w:spacing w:line="240" w:lineRule="atLeast"/>
              <w:ind w:left="-54"/>
              <w:rPr>
                <w:rFonts w:asciiTheme="majorBidi" w:hAnsiTheme="majorBidi"/>
                <w:sz w:val="24"/>
                <w:szCs w:val="24"/>
              </w:rPr>
            </w:pPr>
            <w:r w:rsidRPr="000F08E5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47029" w:rsidRPr="00EA49B3" w:rsidRDefault="00347029" w:rsidP="00C7790A">
            <w:pPr>
              <w:tabs>
                <w:tab w:val="decimal" w:pos="45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:rsidR="00347029" w:rsidRPr="00EA49B3" w:rsidRDefault="00347029" w:rsidP="00C7790A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4</w:t>
            </w:r>
          </w:p>
        </w:tc>
      </w:tr>
      <w:tr w:rsidR="00347029" w:rsidRPr="00567835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47029" w:rsidRPr="00EA49B3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110,619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47029" w:rsidRPr="00EA49B3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1,416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47029" w:rsidRPr="00EA49B3" w:rsidRDefault="00347029" w:rsidP="00C7790A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542</w:t>
            </w:r>
          </w:p>
        </w:tc>
        <w:tc>
          <w:tcPr>
            <w:tcW w:w="90" w:type="dxa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47029" w:rsidRPr="00EA49B3" w:rsidRDefault="00347029" w:rsidP="00C7790A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1,960</w:t>
            </w:r>
          </w:p>
        </w:tc>
      </w:tr>
      <w:tr w:rsidR="00347029" w:rsidRPr="00567835" w:rsidTr="00C7790A">
        <w:trPr>
          <w:cantSplit/>
          <w:trHeight w:val="334"/>
        </w:trPr>
        <w:tc>
          <w:tcPr>
            <w:tcW w:w="333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รายการในงบแสดงฐานะการเงินสุทธิ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347029" w:rsidRPr="00EA49B3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22,679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347029" w:rsidRPr="00EA49B3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6,850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347029" w:rsidRPr="00EA49B3" w:rsidRDefault="00347029" w:rsidP="00C7790A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1,181</w:t>
            </w:r>
          </w:p>
        </w:tc>
        <w:tc>
          <w:tcPr>
            <w:tcW w:w="90" w:type="dxa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12,908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347029" w:rsidRPr="00EA49B3" w:rsidRDefault="00347029" w:rsidP="00C7790A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2,635</w:t>
            </w:r>
          </w:p>
        </w:tc>
      </w:tr>
      <w:tr w:rsidR="00347029" w:rsidRPr="00567835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 xml:space="preserve">รายการนอกงบแสดงฐานะการเงิน </w:t>
            </w:r>
            <w:r w:rsidRPr="00567835">
              <w:rPr>
                <w:b/>
                <w:bCs/>
                <w:sz w:val="24"/>
                <w:szCs w:val="24"/>
                <w:cs/>
              </w:rPr>
              <w:t>-</w:t>
            </w: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 xml:space="preserve"> ภาระผูกพัน</w:t>
            </w: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:rsidR="00347029" w:rsidRPr="00EA49B3" w:rsidRDefault="00347029" w:rsidP="00C7790A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347029" w:rsidRPr="00EA49B3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47029" w:rsidRPr="00567835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ab/>
              <w:t>(สัญญาอัตราแลกเปลี่ยน)</w:t>
            </w: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</w:tcPr>
          <w:p w:rsidR="00347029" w:rsidRPr="00EA49B3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8,589</w:t>
            </w:r>
            <w:r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</w:tcPr>
          <w:p w:rsidR="00347029" w:rsidRPr="00EA49B3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7,461</w:t>
            </w:r>
            <w:r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</w:tcPr>
          <w:p w:rsidR="00347029" w:rsidRPr="00EA49B3" w:rsidRDefault="00347029" w:rsidP="00C7790A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780</w:t>
            </w:r>
          </w:p>
        </w:tc>
        <w:tc>
          <w:tcPr>
            <w:tcW w:w="90" w:type="dxa"/>
          </w:tcPr>
          <w:p w:rsidR="00347029" w:rsidRPr="00EA49B3" w:rsidRDefault="00347029" w:rsidP="00C7790A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347029" w:rsidRPr="00EA49B3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12,584</w:t>
            </w:r>
            <w:r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</w:tcPr>
          <w:p w:rsidR="00347029" w:rsidRPr="00EA49B3" w:rsidRDefault="00347029" w:rsidP="00C7790A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1,047</w:t>
            </w:r>
            <w:r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</w:tbl>
    <w:p w:rsidR="00347029" w:rsidRPr="00567835" w:rsidRDefault="00347029" w:rsidP="00347029">
      <w:pPr>
        <w:ind w:left="1080" w:right="-28"/>
        <w:jc w:val="thaiDistribute"/>
        <w:rPr>
          <w:sz w:val="30"/>
          <w:szCs w:val="30"/>
          <w:cs/>
        </w:rPr>
      </w:pPr>
    </w:p>
    <w:p w:rsidR="00347029" w:rsidRPr="00567835" w:rsidRDefault="00347029" w:rsidP="00347029">
      <w:pPr>
        <w:ind w:left="900" w:firstLine="180"/>
        <w:rPr>
          <w:sz w:val="30"/>
          <w:szCs w:val="30"/>
        </w:rPr>
      </w:pPr>
      <w:r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30"/>
          <w:szCs w:val="30"/>
        </w:rPr>
        <w:tab/>
      </w:r>
      <w:r w:rsidRPr="00567835">
        <w:rPr>
          <w:sz w:val="20"/>
          <w:szCs w:val="20"/>
          <w:cs/>
        </w:rPr>
        <w:t>ก่อนหักค่าเผื่อหนี้สงสัยจะสูญ</w:t>
      </w:r>
    </w:p>
    <w:p w:rsidR="003E1FDD" w:rsidRDefault="00347029" w:rsidP="00347029">
      <w:pPr>
        <w:ind w:left="900" w:firstLine="180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>**</w:t>
      </w:r>
      <w:r w:rsidRPr="00567835">
        <w:rPr>
          <w:sz w:val="30"/>
          <w:szCs w:val="30"/>
        </w:rPr>
        <w:tab/>
      </w:r>
      <w:r w:rsidRPr="00567835">
        <w:rPr>
          <w:sz w:val="20"/>
          <w:szCs w:val="20"/>
          <w:cs/>
        </w:rPr>
        <w:t>สุทธิจากรายได้รอตัดบัญชี</w:t>
      </w:r>
      <w:r w:rsidR="003E1FDD">
        <w:rPr>
          <w:sz w:val="20"/>
          <w:szCs w:val="20"/>
          <w:cs/>
        </w:rPr>
        <w:br w:type="page"/>
      </w:r>
    </w:p>
    <w:tbl>
      <w:tblPr>
        <w:tblW w:w="0" w:type="auto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90"/>
        <w:gridCol w:w="990"/>
        <w:gridCol w:w="90"/>
        <w:gridCol w:w="990"/>
        <w:gridCol w:w="90"/>
        <w:gridCol w:w="900"/>
        <w:gridCol w:w="90"/>
        <w:gridCol w:w="990"/>
      </w:tblGrid>
      <w:tr w:rsidR="006E4152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  <w:vAlign w:val="bottom"/>
          </w:tcPr>
          <w:p w:rsidR="006E4152" w:rsidRPr="00567835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งบการเงินเฉพาะธนาคาร</w:t>
            </w:r>
          </w:p>
        </w:tc>
      </w:tr>
      <w:tr w:rsidR="006E4152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6E4152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  <w:vAlign w:val="bottom"/>
          </w:tcPr>
          <w:p w:rsidR="006E4152" w:rsidRPr="00567835" w:rsidRDefault="003E1FDD" w:rsidP="003E1FDD">
            <w:pPr>
              <w:tabs>
                <w:tab w:val="decimal" w:pos="0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347029">
              <w:rPr>
                <w:rFonts w:hint="cs"/>
                <w:sz w:val="24"/>
                <w:szCs w:val="24"/>
                <w:cs/>
                <w:lang w:val="th-TH"/>
              </w:rPr>
              <w:t xml:space="preserve"> มิถุนายน </w:t>
            </w:r>
            <w:r w:rsidR="006E4152" w:rsidRPr="00567835">
              <w:rPr>
                <w:sz w:val="24"/>
                <w:szCs w:val="24"/>
                <w:cs/>
                <w:lang w:val="th-TH"/>
              </w:rPr>
              <w:t>25</w:t>
            </w:r>
            <w:r w:rsidR="006E4152">
              <w:rPr>
                <w:sz w:val="24"/>
                <w:szCs w:val="24"/>
              </w:rPr>
              <w:t>6</w:t>
            </w:r>
            <w:r w:rsidR="00347029">
              <w:rPr>
                <w:rFonts w:hint="cs"/>
                <w:sz w:val="24"/>
                <w:szCs w:val="24"/>
                <w:cs/>
              </w:rPr>
              <w:t>1</w:t>
            </w:r>
          </w:p>
        </w:tc>
      </w:tr>
      <w:tr w:rsidR="00FD2E0D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napToGrid w:val="0"/>
              <w:spacing w:line="240" w:lineRule="atLeast"/>
              <w:ind w:left="-108" w:right="-108" w:firstLine="5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:rsidR="00FD2E0D" w:rsidRPr="00567835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FD2E0D" w:rsidRPr="00567835" w:rsidRDefault="00FD2E0D" w:rsidP="00FD2E0D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FD2E0D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สหรัฐ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pacing w:line="240" w:lineRule="atLeast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ยูโร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pacing w:line="240" w:lineRule="atLeast"/>
              <w:ind w:right="-6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เยนญี่ปุ่น</w:t>
            </w:r>
          </w:p>
        </w:tc>
        <w:tc>
          <w:tcPr>
            <w:tcW w:w="90" w:type="dxa"/>
          </w:tcPr>
          <w:p w:rsidR="00FD2E0D" w:rsidRPr="00567835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FD2E0D" w:rsidRPr="00567835" w:rsidRDefault="00FD2E0D" w:rsidP="00FD2E0D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  <w:lang w:val="th-TH"/>
              </w:rPr>
              <w:t>สิงคโปร์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2E0D" w:rsidRPr="00567835" w:rsidRDefault="00FD2E0D" w:rsidP="00FD2E0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อื่น ๆ</w:t>
            </w:r>
          </w:p>
        </w:tc>
      </w:tr>
      <w:tr w:rsidR="006E4152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CE13B5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</w:tcPr>
          <w:p w:rsidR="006E4152" w:rsidRPr="00567835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6E4152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6E4152" w:rsidRPr="00567835" w:rsidRDefault="006E4152" w:rsidP="00CE13B5">
            <w:pPr>
              <w:spacing w:line="240" w:lineRule="atLeast"/>
              <w:ind w:left="294" w:hanging="204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567835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567835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567835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567835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567835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:rsidR="006E4152" w:rsidRPr="00567835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6E4152" w:rsidRPr="00567835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6E4152" w:rsidRPr="00567835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152" w:rsidRPr="00567835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</w:tr>
      <w:tr w:rsidR="00F90E06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F90E06" w:rsidRPr="00567835" w:rsidRDefault="00F90E06" w:rsidP="00F90E06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เงินสด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51044E">
              <w:rPr>
                <w:sz w:val="24"/>
                <w:szCs w:val="24"/>
              </w:rPr>
              <w:t>275</w:t>
            </w:r>
          </w:p>
        </w:tc>
        <w:tc>
          <w:tcPr>
            <w:tcW w:w="90" w:type="dxa"/>
            <w:shd w:val="clear" w:color="auto" w:fill="auto"/>
          </w:tcPr>
          <w:p w:rsidR="00F90E06" w:rsidRPr="0051044E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51044E">
              <w:rPr>
                <w:sz w:val="24"/>
                <w:szCs w:val="24"/>
              </w:rPr>
              <w:t>91</w:t>
            </w:r>
          </w:p>
        </w:tc>
        <w:tc>
          <w:tcPr>
            <w:tcW w:w="90" w:type="dxa"/>
            <w:shd w:val="clear" w:color="auto" w:fill="auto"/>
          </w:tcPr>
          <w:p w:rsidR="00F90E06" w:rsidRPr="0051044E" w:rsidRDefault="00F90E06" w:rsidP="00F90E06">
            <w:pPr>
              <w:tabs>
                <w:tab w:val="decimal" w:pos="664"/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51044E">
              <w:rPr>
                <w:sz w:val="24"/>
                <w:szCs w:val="24"/>
              </w:rPr>
              <w:t>70</w:t>
            </w:r>
          </w:p>
        </w:tc>
        <w:tc>
          <w:tcPr>
            <w:tcW w:w="90" w:type="dxa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F90E06" w:rsidRPr="0051044E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51044E">
              <w:rPr>
                <w:sz w:val="24"/>
                <w:szCs w:val="24"/>
              </w:rPr>
              <w:t>28</w:t>
            </w:r>
          </w:p>
        </w:tc>
        <w:tc>
          <w:tcPr>
            <w:tcW w:w="90" w:type="dxa"/>
            <w:shd w:val="clear" w:color="auto" w:fill="auto"/>
          </w:tcPr>
          <w:p w:rsidR="00F90E06" w:rsidRPr="0051044E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51044E">
              <w:rPr>
                <w:sz w:val="24"/>
                <w:szCs w:val="24"/>
              </w:rPr>
              <w:t>215</w:t>
            </w:r>
          </w:p>
        </w:tc>
      </w:tr>
      <w:tr w:rsidR="00F90E06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F90E06" w:rsidRPr="00567835" w:rsidRDefault="00F90E06" w:rsidP="00F90E06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รายการระหว่างธนาคารและ</w:t>
            </w:r>
            <w:r w:rsidRPr="00567835">
              <w:rPr>
                <w:sz w:val="24"/>
                <w:szCs w:val="24"/>
                <w:cs/>
              </w:rPr>
              <w:t xml:space="preserve">ตลาดเงิน 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51044E">
              <w:rPr>
                <w:sz w:val="24"/>
                <w:szCs w:val="24"/>
              </w:rPr>
              <w:t>21,779</w:t>
            </w:r>
          </w:p>
        </w:tc>
        <w:tc>
          <w:tcPr>
            <w:tcW w:w="90" w:type="dxa"/>
            <w:shd w:val="clear" w:color="auto" w:fill="auto"/>
          </w:tcPr>
          <w:p w:rsidR="00F90E06" w:rsidRPr="0051044E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51044E">
              <w:rPr>
                <w:sz w:val="24"/>
                <w:szCs w:val="24"/>
              </w:rPr>
              <w:t>599</w:t>
            </w:r>
          </w:p>
        </w:tc>
        <w:tc>
          <w:tcPr>
            <w:tcW w:w="90" w:type="dxa"/>
            <w:shd w:val="clear" w:color="auto" w:fill="auto"/>
          </w:tcPr>
          <w:p w:rsidR="00F90E06" w:rsidRPr="0051044E" w:rsidRDefault="00F90E06" w:rsidP="00F90E06">
            <w:pPr>
              <w:tabs>
                <w:tab w:val="decimal" w:pos="664"/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51044E">
              <w:rPr>
                <w:sz w:val="24"/>
                <w:szCs w:val="24"/>
              </w:rPr>
              <w:t>359</w:t>
            </w:r>
          </w:p>
        </w:tc>
        <w:tc>
          <w:tcPr>
            <w:tcW w:w="90" w:type="dxa"/>
          </w:tcPr>
          <w:p w:rsidR="00F90E06" w:rsidRPr="0051044E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F90E06" w:rsidRPr="0051044E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51044E">
              <w:rPr>
                <w:sz w:val="24"/>
                <w:szCs w:val="24"/>
              </w:rPr>
              <w:t>357</w:t>
            </w:r>
          </w:p>
        </w:tc>
        <w:tc>
          <w:tcPr>
            <w:tcW w:w="90" w:type="dxa"/>
            <w:shd w:val="clear" w:color="auto" w:fill="auto"/>
          </w:tcPr>
          <w:p w:rsidR="00F90E06" w:rsidRPr="0051044E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51044E">
              <w:rPr>
                <w:sz w:val="24"/>
                <w:szCs w:val="24"/>
              </w:rPr>
              <w:t>1,857</w:t>
            </w:r>
          </w:p>
        </w:tc>
      </w:tr>
      <w:tr w:rsidR="00F90E06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F90E06" w:rsidRPr="00567835" w:rsidRDefault="00F90E06" w:rsidP="00F90E06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เงินลงทุนสุทธิ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51044E">
              <w:rPr>
                <w:sz w:val="24"/>
                <w:szCs w:val="24"/>
              </w:rPr>
              <w:t>3,354</w:t>
            </w:r>
          </w:p>
        </w:tc>
        <w:tc>
          <w:tcPr>
            <w:tcW w:w="90" w:type="dxa"/>
            <w:shd w:val="clear" w:color="auto" w:fill="auto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51044E">
              <w:rPr>
                <w:sz w:val="24"/>
                <w:szCs w:val="24"/>
              </w:rPr>
              <w:t>29</w:t>
            </w:r>
          </w:p>
        </w:tc>
        <w:tc>
          <w:tcPr>
            <w:tcW w:w="90" w:type="dxa"/>
            <w:shd w:val="clear" w:color="auto" w:fill="auto"/>
          </w:tcPr>
          <w:p w:rsidR="00F90E06" w:rsidRPr="0051044E" w:rsidRDefault="00F90E06" w:rsidP="00F90E06">
            <w:pPr>
              <w:tabs>
                <w:tab w:val="decimal" w:pos="664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51044E">
              <w:rPr>
                <w:sz w:val="24"/>
                <w:szCs w:val="24"/>
              </w:rPr>
              <w:t>901</w:t>
            </w:r>
          </w:p>
        </w:tc>
        <w:tc>
          <w:tcPr>
            <w:tcW w:w="90" w:type="dxa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F90E06" w:rsidRPr="0051044E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51044E">
              <w:rPr>
                <w:sz w:val="24"/>
                <w:szCs w:val="24"/>
              </w:rPr>
              <w:t>681</w:t>
            </w:r>
          </w:p>
        </w:tc>
        <w:tc>
          <w:tcPr>
            <w:tcW w:w="90" w:type="dxa"/>
            <w:shd w:val="clear" w:color="auto" w:fill="auto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51044E">
              <w:rPr>
                <w:sz w:val="24"/>
                <w:szCs w:val="24"/>
              </w:rPr>
              <w:t>494</w:t>
            </w:r>
          </w:p>
        </w:tc>
      </w:tr>
      <w:tr w:rsidR="00F90E06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F90E06" w:rsidRPr="00567835" w:rsidRDefault="00F90E06" w:rsidP="00F90E06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เงินให้สินเชื่อแก่ลูกหนี้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  <w:r w:rsidRPr="00567835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51044E">
              <w:rPr>
                <w:sz w:val="24"/>
                <w:szCs w:val="24"/>
              </w:rPr>
              <w:t>91,407</w:t>
            </w:r>
          </w:p>
        </w:tc>
        <w:tc>
          <w:tcPr>
            <w:tcW w:w="90" w:type="dxa"/>
            <w:shd w:val="clear" w:color="auto" w:fill="auto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51044E">
              <w:rPr>
                <w:sz w:val="24"/>
                <w:szCs w:val="24"/>
              </w:rPr>
              <w:t>6,609</w:t>
            </w:r>
          </w:p>
        </w:tc>
        <w:tc>
          <w:tcPr>
            <w:tcW w:w="90" w:type="dxa"/>
            <w:shd w:val="clear" w:color="auto" w:fill="auto"/>
          </w:tcPr>
          <w:p w:rsidR="00F90E06" w:rsidRPr="0051044E" w:rsidRDefault="00F90E06" w:rsidP="00F90E06">
            <w:pPr>
              <w:tabs>
                <w:tab w:val="decimal" w:pos="664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51044E">
              <w:rPr>
                <w:sz w:val="24"/>
                <w:szCs w:val="24"/>
              </w:rPr>
              <w:t>144</w:t>
            </w:r>
          </w:p>
        </w:tc>
        <w:tc>
          <w:tcPr>
            <w:tcW w:w="90" w:type="dxa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F90E06" w:rsidRPr="0051044E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51044E">
              <w:rPr>
                <w:sz w:val="24"/>
                <w:szCs w:val="24"/>
              </w:rPr>
              <w:t>11,394</w:t>
            </w:r>
          </w:p>
        </w:tc>
        <w:tc>
          <w:tcPr>
            <w:tcW w:w="90" w:type="dxa"/>
            <w:shd w:val="clear" w:color="auto" w:fill="auto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51044E">
              <w:rPr>
                <w:sz w:val="24"/>
                <w:szCs w:val="24"/>
              </w:rPr>
              <w:t>1,963</w:t>
            </w:r>
          </w:p>
        </w:tc>
      </w:tr>
      <w:tr w:rsidR="00F90E06" w:rsidRPr="00567835" w:rsidTr="00E10F3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F90E06" w:rsidRPr="00567835" w:rsidRDefault="00F90E06" w:rsidP="00F90E06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ดอกเบี้ยค้างรับ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51044E">
              <w:rPr>
                <w:sz w:val="24"/>
                <w:szCs w:val="24"/>
              </w:rPr>
              <w:t>272</w:t>
            </w:r>
          </w:p>
        </w:tc>
        <w:tc>
          <w:tcPr>
            <w:tcW w:w="90" w:type="dxa"/>
            <w:shd w:val="clear" w:color="auto" w:fill="auto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51044E">
              <w:rPr>
                <w:sz w:val="24"/>
                <w:szCs w:val="24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:rsidR="00F90E06" w:rsidRPr="0051044E" w:rsidRDefault="00F90E06" w:rsidP="00F90E06">
            <w:pPr>
              <w:tabs>
                <w:tab w:val="decimal" w:pos="664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51044E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F90E06" w:rsidRPr="0051044E" w:rsidRDefault="00F90E06" w:rsidP="00F90E06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90E06" w:rsidRPr="0051044E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51044E">
              <w:rPr>
                <w:sz w:val="24"/>
                <w:szCs w:val="24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:rsidR="00F90E06" w:rsidRPr="0051044E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51044E">
              <w:rPr>
                <w:sz w:val="24"/>
                <w:szCs w:val="24"/>
              </w:rPr>
              <w:t>5</w:t>
            </w:r>
          </w:p>
        </w:tc>
      </w:tr>
      <w:tr w:rsidR="00F90E06" w:rsidRPr="00567835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F90E06" w:rsidRPr="00567835" w:rsidRDefault="00F90E06" w:rsidP="00F90E06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044E">
              <w:rPr>
                <w:b/>
                <w:bCs/>
                <w:sz w:val="24"/>
                <w:szCs w:val="24"/>
              </w:rPr>
              <w:t>117,087</w:t>
            </w:r>
          </w:p>
        </w:tc>
        <w:tc>
          <w:tcPr>
            <w:tcW w:w="90" w:type="dxa"/>
            <w:shd w:val="clear" w:color="auto" w:fill="auto"/>
          </w:tcPr>
          <w:p w:rsidR="00F90E06" w:rsidRPr="0051044E" w:rsidRDefault="00F90E06" w:rsidP="00F90E06">
            <w:pPr>
              <w:tabs>
                <w:tab w:val="decimal" w:pos="729"/>
                <w:tab w:val="decimal" w:pos="765"/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044E">
              <w:rPr>
                <w:b/>
                <w:bCs/>
                <w:sz w:val="24"/>
                <w:szCs w:val="24"/>
              </w:rPr>
              <w:t>7,340</w:t>
            </w:r>
          </w:p>
        </w:tc>
        <w:tc>
          <w:tcPr>
            <w:tcW w:w="90" w:type="dxa"/>
            <w:shd w:val="clear" w:color="auto" w:fill="auto"/>
          </w:tcPr>
          <w:p w:rsidR="00F90E06" w:rsidRPr="0051044E" w:rsidRDefault="00F90E06" w:rsidP="00F90E06">
            <w:pPr>
              <w:tabs>
                <w:tab w:val="decimal" w:pos="664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78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044E">
              <w:rPr>
                <w:b/>
                <w:bCs/>
                <w:sz w:val="24"/>
                <w:szCs w:val="24"/>
              </w:rPr>
              <w:t>1,474</w:t>
            </w:r>
          </w:p>
        </w:tc>
        <w:tc>
          <w:tcPr>
            <w:tcW w:w="90" w:type="dxa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F90E06" w:rsidRPr="0051044E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044E">
              <w:rPr>
                <w:b/>
                <w:bCs/>
                <w:sz w:val="24"/>
                <w:szCs w:val="24"/>
              </w:rPr>
              <w:t>12,462</w:t>
            </w:r>
          </w:p>
        </w:tc>
        <w:tc>
          <w:tcPr>
            <w:tcW w:w="90" w:type="dxa"/>
            <w:shd w:val="clear" w:color="auto" w:fill="auto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044E">
              <w:rPr>
                <w:b/>
                <w:bCs/>
                <w:sz w:val="24"/>
                <w:szCs w:val="24"/>
              </w:rPr>
              <w:t>4,534</w:t>
            </w:r>
          </w:p>
        </w:tc>
      </w:tr>
      <w:tr w:rsidR="00F90E06" w:rsidRPr="00567835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F90E06" w:rsidRPr="00567835" w:rsidRDefault="00F90E06" w:rsidP="00F90E06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F90E06" w:rsidRPr="0051044E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F90E06" w:rsidRPr="0051044E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:rsidR="00F90E06" w:rsidRPr="0051044E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F90E06" w:rsidRPr="0051044E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F90E06" w:rsidRPr="0051044E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90E06" w:rsidRPr="00567835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F90E06" w:rsidRPr="00567835" w:rsidRDefault="00F90E06" w:rsidP="00F90E06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 xml:space="preserve">เงินรับฝาก 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51044E">
              <w:rPr>
                <w:sz w:val="24"/>
                <w:szCs w:val="24"/>
              </w:rPr>
              <w:t>41,050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90E06" w:rsidRPr="0051044E" w:rsidRDefault="00F90E06" w:rsidP="00F90E06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51044E">
              <w:rPr>
                <w:sz w:val="24"/>
                <w:szCs w:val="24"/>
              </w:rPr>
              <w:t>1,236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664"/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774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51044E">
              <w:rPr>
                <w:sz w:val="24"/>
                <w:szCs w:val="24"/>
              </w:rPr>
              <w:t>516</w:t>
            </w:r>
          </w:p>
        </w:tc>
        <w:tc>
          <w:tcPr>
            <w:tcW w:w="90" w:type="dxa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F90E06" w:rsidRPr="0051044E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51044E">
              <w:rPr>
                <w:sz w:val="24"/>
                <w:szCs w:val="24"/>
              </w:rPr>
              <w:t>17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90E06" w:rsidRPr="0051044E" w:rsidRDefault="00F90E06" w:rsidP="0051044E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51044E">
              <w:rPr>
                <w:sz w:val="24"/>
                <w:szCs w:val="24"/>
              </w:rPr>
              <w:t>1,39</w:t>
            </w:r>
            <w:r w:rsidR="0051044E">
              <w:rPr>
                <w:sz w:val="24"/>
                <w:szCs w:val="24"/>
              </w:rPr>
              <w:t>3</w:t>
            </w:r>
          </w:p>
        </w:tc>
      </w:tr>
      <w:tr w:rsidR="00F90E06" w:rsidRPr="00567835" w:rsidTr="00E10F3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F90E06" w:rsidRPr="00567835" w:rsidRDefault="00F90E06" w:rsidP="00F90E06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รายการระหว่างธนาคารและตลาดเงิน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51044E">
              <w:rPr>
                <w:sz w:val="24"/>
                <w:szCs w:val="24"/>
              </w:rPr>
              <w:t>5,849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90E06" w:rsidRPr="0051044E" w:rsidRDefault="00F90E06" w:rsidP="00F90E06">
            <w:pPr>
              <w:pStyle w:val="BodyTextIndent3"/>
              <w:tabs>
                <w:tab w:val="decimal" w:pos="526"/>
              </w:tabs>
              <w:snapToGrid w:val="0"/>
              <w:spacing w:line="240" w:lineRule="atLeast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51044E">
              <w:rPr>
                <w:sz w:val="24"/>
                <w:szCs w:val="24"/>
              </w:rPr>
              <w:t>112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664"/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51044E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F90E06" w:rsidRPr="0051044E" w:rsidRDefault="00F90E06" w:rsidP="00F90E06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F90E06" w:rsidRPr="0051044E" w:rsidRDefault="00F90E06" w:rsidP="00F90E06">
            <w:pPr>
              <w:tabs>
                <w:tab w:val="decimal" w:pos="45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51044E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F90E06" w:rsidRPr="0051044E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51044E">
              <w:rPr>
                <w:sz w:val="24"/>
                <w:szCs w:val="24"/>
              </w:rPr>
              <w:t>390</w:t>
            </w:r>
          </w:p>
        </w:tc>
      </w:tr>
      <w:tr w:rsidR="00F90E06" w:rsidRPr="00567835" w:rsidTr="00E10F34">
        <w:trPr>
          <w:cantSplit/>
          <w:trHeight w:val="70"/>
        </w:trPr>
        <w:tc>
          <w:tcPr>
            <w:tcW w:w="3330" w:type="dxa"/>
            <w:shd w:val="clear" w:color="auto" w:fill="auto"/>
            <w:vAlign w:val="bottom"/>
          </w:tcPr>
          <w:p w:rsidR="00F90E06" w:rsidRPr="00567835" w:rsidRDefault="00F90E06" w:rsidP="00F90E06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ตราสารหนี้ที่ออกและเงินกู้ยืม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51044E">
              <w:rPr>
                <w:sz w:val="24"/>
                <w:szCs w:val="24"/>
              </w:rPr>
              <w:t>55,303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90E06" w:rsidRPr="0051044E" w:rsidRDefault="00F90E06" w:rsidP="0051044E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51044E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F90E06" w:rsidRPr="0051044E" w:rsidRDefault="00F90E06" w:rsidP="00F90E06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51044E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F90E06" w:rsidRPr="0051044E" w:rsidRDefault="00F90E06" w:rsidP="00F90E06">
            <w:pPr>
              <w:tabs>
                <w:tab w:val="decimal" w:pos="45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51044E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664"/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63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51044E">
              <w:rPr>
                <w:sz w:val="24"/>
                <w:szCs w:val="24"/>
              </w:rPr>
              <w:t>-</w:t>
            </w:r>
          </w:p>
        </w:tc>
      </w:tr>
      <w:tr w:rsidR="00F90E06" w:rsidRPr="00567835" w:rsidTr="00E10F3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F90E06" w:rsidRPr="00567835" w:rsidRDefault="00F90E06" w:rsidP="00F90E06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</w:r>
            <w:r w:rsidRPr="00567835">
              <w:rPr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51044E">
              <w:rPr>
                <w:sz w:val="24"/>
                <w:szCs w:val="24"/>
              </w:rPr>
              <w:t>471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51044E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F90E06" w:rsidRPr="0051044E" w:rsidRDefault="00F90E06" w:rsidP="00F90E06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51044E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90E06" w:rsidRPr="0051044E" w:rsidRDefault="00F90E06" w:rsidP="00F90E06">
            <w:pPr>
              <w:tabs>
                <w:tab w:val="decimal" w:pos="45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51044E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F90E06" w:rsidRPr="0051044E" w:rsidRDefault="00F90E06" w:rsidP="00F90E06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51044E">
              <w:rPr>
                <w:sz w:val="24"/>
                <w:szCs w:val="24"/>
              </w:rPr>
              <w:t>3</w:t>
            </w:r>
          </w:p>
        </w:tc>
      </w:tr>
      <w:tr w:rsidR="00F90E06" w:rsidRPr="00567835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F90E06" w:rsidRPr="00567835" w:rsidRDefault="00F90E06" w:rsidP="00F90E06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044E">
              <w:rPr>
                <w:b/>
                <w:bCs/>
                <w:sz w:val="24"/>
                <w:szCs w:val="24"/>
              </w:rPr>
              <w:t>102,673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90E06" w:rsidRPr="0051044E" w:rsidRDefault="00F90E06" w:rsidP="00F90E06">
            <w:pPr>
              <w:pStyle w:val="BodyText3"/>
              <w:tabs>
                <w:tab w:val="decimal" w:pos="526"/>
                <w:tab w:val="decimal" w:pos="765"/>
              </w:tabs>
              <w:snapToGrid w:val="0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044E">
              <w:rPr>
                <w:b/>
                <w:bCs/>
                <w:sz w:val="24"/>
                <w:szCs w:val="24"/>
              </w:rPr>
              <w:t>1,348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664"/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78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044E">
              <w:rPr>
                <w:b/>
                <w:bCs/>
                <w:sz w:val="24"/>
                <w:szCs w:val="24"/>
              </w:rPr>
              <w:t>516</w:t>
            </w:r>
          </w:p>
        </w:tc>
        <w:tc>
          <w:tcPr>
            <w:tcW w:w="90" w:type="dxa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F90E06" w:rsidRPr="0051044E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044E">
              <w:rPr>
                <w:rFonts w:cstheme="minorBidi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90E06" w:rsidRPr="0051044E" w:rsidRDefault="00F90E06" w:rsidP="002944D7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044E">
              <w:rPr>
                <w:b/>
                <w:bCs/>
                <w:sz w:val="24"/>
                <w:szCs w:val="24"/>
              </w:rPr>
              <w:t>1,78</w:t>
            </w:r>
            <w:r w:rsidR="002944D7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F90E06" w:rsidRPr="00567835" w:rsidTr="00865335">
        <w:trPr>
          <w:cantSplit/>
          <w:trHeight w:val="334"/>
        </w:trPr>
        <w:tc>
          <w:tcPr>
            <w:tcW w:w="3330" w:type="dxa"/>
            <w:shd w:val="clear" w:color="auto" w:fill="auto"/>
            <w:vAlign w:val="bottom"/>
          </w:tcPr>
          <w:p w:rsidR="00F90E06" w:rsidRPr="00567835" w:rsidRDefault="00F90E06" w:rsidP="00F90E06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รายการในงบแสดงฐานะการเงินสุทธิ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044E">
              <w:rPr>
                <w:b/>
                <w:bCs/>
                <w:sz w:val="24"/>
                <w:szCs w:val="24"/>
              </w:rPr>
              <w:t>14,414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90E06" w:rsidRPr="0051044E" w:rsidRDefault="00F90E06" w:rsidP="00F90E06">
            <w:pPr>
              <w:pStyle w:val="BodyText3"/>
              <w:tabs>
                <w:tab w:val="decimal" w:pos="526"/>
                <w:tab w:val="decimal" w:pos="765"/>
              </w:tabs>
              <w:snapToGrid w:val="0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044E">
              <w:rPr>
                <w:b/>
                <w:bCs/>
                <w:sz w:val="24"/>
                <w:szCs w:val="24"/>
              </w:rPr>
              <w:t>5,992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664"/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78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044E">
              <w:rPr>
                <w:b/>
                <w:bCs/>
                <w:sz w:val="24"/>
                <w:szCs w:val="24"/>
              </w:rPr>
              <w:t>958</w:t>
            </w:r>
          </w:p>
        </w:tc>
        <w:tc>
          <w:tcPr>
            <w:tcW w:w="90" w:type="dxa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F90E06" w:rsidRPr="0051044E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044E">
              <w:rPr>
                <w:b/>
                <w:bCs/>
                <w:sz w:val="24"/>
                <w:szCs w:val="24"/>
              </w:rPr>
              <w:t>12,445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F90E06" w:rsidRPr="0051044E" w:rsidRDefault="00F90E06" w:rsidP="002944D7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044E">
              <w:rPr>
                <w:b/>
                <w:bCs/>
                <w:sz w:val="24"/>
                <w:szCs w:val="24"/>
              </w:rPr>
              <w:t>2,74</w:t>
            </w:r>
            <w:r w:rsidR="002944D7"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F90E06" w:rsidRPr="00567835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F90E06" w:rsidRPr="00567835" w:rsidRDefault="00F90E06" w:rsidP="00F90E06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 xml:space="preserve">รายการนอกงบแสดงฐานะการเงิน </w:t>
            </w:r>
            <w:r w:rsidRPr="00567835">
              <w:rPr>
                <w:b/>
                <w:bCs/>
                <w:sz w:val="24"/>
                <w:szCs w:val="24"/>
                <w:cs/>
              </w:rPr>
              <w:t>-</w:t>
            </w: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 xml:space="preserve"> ภาระผูกพัน</w:t>
            </w: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F90E06" w:rsidRPr="0051044E" w:rsidRDefault="00F90E06" w:rsidP="00F90E06">
            <w:pPr>
              <w:pStyle w:val="BodyTextIndent3"/>
              <w:tabs>
                <w:tab w:val="decimal" w:pos="526"/>
              </w:tabs>
              <w:snapToGrid w:val="0"/>
              <w:spacing w:line="240" w:lineRule="atLeast"/>
              <w:ind w:right="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F90E06" w:rsidRPr="0051044E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:rsidR="00F90E06" w:rsidRPr="0051044E" w:rsidRDefault="00F90E06" w:rsidP="00F90E06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F90E06" w:rsidRPr="0051044E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F90E06" w:rsidRPr="0051044E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90E06" w:rsidRPr="00567835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F90E06" w:rsidRPr="00567835" w:rsidRDefault="00F90E06" w:rsidP="00F90E06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ab/>
              <w:t>(สัญญาอัตราแลกเปลี่ยน)</w:t>
            </w: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044E">
              <w:rPr>
                <w:b/>
                <w:bCs/>
                <w:sz w:val="24"/>
                <w:szCs w:val="24"/>
              </w:rPr>
              <w:t>(9,102)</w:t>
            </w:r>
          </w:p>
        </w:tc>
        <w:tc>
          <w:tcPr>
            <w:tcW w:w="90" w:type="dxa"/>
            <w:shd w:val="clear" w:color="auto" w:fill="auto"/>
          </w:tcPr>
          <w:p w:rsidR="00F90E06" w:rsidRPr="0051044E" w:rsidRDefault="00F90E06" w:rsidP="00F90E06">
            <w:pPr>
              <w:pStyle w:val="BodyTextIndent3"/>
              <w:tabs>
                <w:tab w:val="decimal" w:pos="526"/>
              </w:tabs>
              <w:snapToGrid w:val="0"/>
              <w:spacing w:line="240" w:lineRule="atLeast"/>
              <w:ind w:right="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044E">
              <w:rPr>
                <w:b/>
                <w:bCs/>
                <w:sz w:val="24"/>
                <w:szCs w:val="24"/>
              </w:rPr>
              <w:t>(5,201)</w:t>
            </w:r>
          </w:p>
        </w:tc>
        <w:tc>
          <w:tcPr>
            <w:tcW w:w="90" w:type="dxa"/>
            <w:shd w:val="clear" w:color="auto" w:fill="auto"/>
          </w:tcPr>
          <w:p w:rsidR="00F90E06" w:rsidRPr="0051044E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044E">
              <w:rPr>
                <w:b/>
                <w:bCs/>
                <w:sz w:val="24"/>
                <w:szCs w:val="24"/>
              </w:rPr>
              <w:t>(1,016)</w:t>
            </w:r>
          </w:p>
        </w:tc>
        <w:tc>
          <w:tcPr>
            <w:tcW w:w="90" w:type="dxa"/>
          </w:tcPr>
          <w:p w:rsidR="00F90E06" w:rsidRPr="0051044E" w:rsidRDefault="00F90E06" w:rsidP="00F90E06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F90E06" w:rsidRPr="0051044E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044E">
              <w:rPr>
                <w:b/>
                <w:bCs/>
                <w:sz w:val="24"/>
                <w:szCs w:val="24"/>
              </w:rPr>
              <w:t>(12,031)</w:t>
            </w:r>
          </w:p>
        </w:tc>
        <w:tc>
          <w:tcPr>
            <w:tcW w:w="90" w:type="dxa"/>
            <w:shd w:val="clear" w:color="auto" w:fill="auto"/>
          </w:tcPr>
          <w:p w:rsidR="00F90E06" w:rsidRPr="0051044E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F90E06" w:rsidRPr="0051044E" w:rsidRDefault="00F90E06" w:rsidP="00F90E06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044E">
              <w:rPr>
                <w:b/>
                <w:bCs/>
                <w:sz w:val="24"/>
                <w:szCs w:val="24"/>
              </w:rPr>
              <w:t>(1,327)</w:t>
            </w:r>
          </w:p>
        </w:tc>
      </w:tr>
    </w:tbl>
    <w:p w:rsidR="008D0BA8" w:rsidRPr="00567835" w:rsidRDefault="008D0BA8" w:rsidP="006E4152">
      <w:pPr>
        <w:rPr>
          <w:sz w:val="30"/>
          <w:szCs w:val="30"/>
        </w:rPr>
      </w:pPr>
    </w:p>
    <w:p w:rsidR="008D0BA8" w:rsidRPr="00567835" w:rsidRDefault="008D0BA8" w:rsidP="00CD3F70">
      <w:pPr>
        <w:ind w:left="900" w:firstLine="180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30"/>
          <w:szCs w:val="30"/>
        </w:rPr>
        <w:tab/>
      </w:r>
      <w:r w:rsidRPr="00567835">
        <w:rPr>
          <w:sz w:val="20"/>
          <w:szCs w:val="20"/>
          <w:cs/>
        </w:rPr>
        <w:t>ก่อนหักค่าเผื่อหนี้สงสัยจะสูญ</w:t>
      </w:r>
    </w:p>
    <w:p w:rsidR="008D0BA8" w:rsidRPr="00567835" w:rsidRDefault="008D0BA8" w:rsidP="00CD3F70">
      <w:pPr>
        <w:ind w:left="900" w:firstLine="180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>**</w:t>
      </w:r>
      <w:r w:rsidRPr="00567835">
        <w:rPr>
          <w:sz w:val="30"/>
          <w:szCs w:val="30"/>
        </w:rPr>
        <w:tab/>
      </w:r>
      <w:r w:rsidRPr="00567835">
        <w:rPr>
          <w:sz w:val="20"/>
          <w:szCs w:val="20"/>
          <w:cs/>
        </w:rPr>
        <w:t>สุทธิจากรายได้รอตัดบัญชี</w:t>
      </w:r>
    </w:p>
    <w:p w:rsidR="005F0A8B" w:rsidRDefault="005F0A8B">
      <w:pPr>
        <w:suppressAutoHyphens w:val="0"/>
        <w:rPr>
          <w:sz w:val="30"/>
          <w:szCs w:val="30"/>
        </w:rPr>
      </w:pPr>
      <w:r>
        <w:rPr>
          <w:sz w:val="30"/>
          <w:szCs w:val="30"/>
        </w:rPr>
        <w:br w:type="page"/>
      </w:r>
    </w:p>
    <w:tbl>
      <w:tblPr>
        <w:tblW w:w="0" w:type="auto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90"/>
        <w:gridCol w:w="990"/>
        <w:gridCol w:w="90"/>
        <w:gridCol w:w="990"/>
        <w:gridCol w:w="90"/>
        <w:gridCol w:w="900"/>
        <w:gridCol w:w="90"/>
        <w:gridCol w:w="990"/>
      </w:tblGrid>
      <w:tr w:rsidR="00347029" w:rsidRPr="00567835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  <w:vAlign w:val="bottom"/>
          </w:tcPr>
          <w:p w:rsidR="00347029" w:rsidRPr="00567835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งบการเงินเฉพาะธนาคาร</w:t>
            </w:r>
          </w:p>
        </w:tc>
      </w:tr>
      <w:tr w:rsidR="00347029" w:rsidRPr="00567835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  <w:vAlign w:val="bottom"/>
          </w:tcPr>
          <w:p w:rsidR="00347029" w:rsidRPr="00567835" w:rsidRDefault="00347029" w:rsidP="00C7790A">
            <w:pPr>
              <w:tabs>
                <w:tab w:val="decimal" w:pos="0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  <w:lang w:val="th-TH"/>
              </w:rPr>
              <w:t xml:space="preserve">31 ธันวาคม </w:t>
            </w:r>
            <w:r w:rsidRPr="00567835">
              <w:rPr>
                <w:sz w:val="24"/>
                <w:szCs w:val="24"/>
                <w:cs/>
                <w:lang w:val="th-TH"/>
              </w:rPr>
              <w:t>25</w:t>
            </w:r>
            <w:r>
              <w:rPr>
                <w:sz w:val="24"/>
                <w:szCs w:val="24"/>
              </w:rPr>
              <w:t>60</w:t>
            </w:r>
          </w:p>
        </w:tc>
      </w:tr>
      <w:tr w:rsidR="00347029" w:rsidRPr="00567835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347029" w:rsidRPr="00567835" w:rsidRDefault="00347029" w:rsidP="00C7790A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napToGrid w:val="0"/>
              <w:spacing w:line="240" w:lineRule="atLeast"/>
              <w:ind w:left="-108" w:right="-108" w:firstLine="5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:rsidR="00347029" w:rsidRPr="00567835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47029" w:rsidRPr="00567835" w:rsidRDefault="00347029" w:rsidP="00C7790A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347029" w:rsidRPr="00567835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สหรัฐ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ยูโร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47029" w:rsidRPr="00567835" w:rsidRDefault="00347029" w:rsidP="00C7790A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right="-6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เยนญี่ปุ่น</w:t>
            </w:r>
          </w:p>
        </w:tc>
        <w:tc>
          <w:tcPr>
            <w:tcW w:w="90" w:type="dxa"/>
          </w:tcPr>
          <w:p w:rsidR="00347029" w:rsidRPr="00567835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47029" w:rsidRPr="00567835" w:rsidRDefault="00347029" w:rsidP="00C7790A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  <w:lang w:val="th-TH"/>
              </w:rPr>
              <w:t>สิงคโปร์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อื่น ๆ</w:t>
            </w:r>
          </w:p>
        </w:tc>
      </w:tr>
      <w:tr w:rsidR="00347029" w:rsidRPr="00567835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</w:tcPr>
          <w:p w:rsidR="00347029" w:rsidRPr="00567835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347029" w:rsidRPr="00567835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294" w:hanging="204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567835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347029" w:rsidRPr="00567835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567835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347029" w:rsidRPr="00567835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567835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:rsidR="00347029" w:rsidRPr="00567835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347029" w:rsidRPr="00567835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347029" w:rsidRPr="00567835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567835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</w:tr>
      <w:tr w:rsidR="00347029" w:rsidRPr="00567835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เงินสด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394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204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664"/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  <w:tc>
          <w:tcPr>
            <w:tcW w:w="90" w:type="dxa"/>
          </w:tcPr>
          <w:p w:rsidR="00347029" w:rsidRPr="007C136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7029" w:rsidRPr="00EA49B3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306</w:t>
            </w:r>
          </w:p>
        </w:tc>
      </w:tr>
      <w:tr w:rsidR="00347029" w:rsidRPr="00567835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รายการระหว่างธนาคารและ</w:t>
            </w:r>
            <w:r w:rsidRPr="00567835">
              <w:rPr>
                <w:sz w:val="24"/>
                <w:szCs w:val="24"/>
                <w:cs/>
              </w:rPr>
              <w:t xml:space="preserve">ตลาดเงิน 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17,355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298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664"/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537</w:t>
            </w:r>
          </w:p>
        </w:tc>
        <w:tc>
          <w:tcPr>
            <w:tcW w:w="90" w:type="dxa"/>
          </w:tcPr>
          <w:p w:rsidR="00347029" w:rsidRPr="00EA49B3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7029" w:rsidRPr="00EA49B3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585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2,498</w:t>
            </w:r>
          </w:p>
        </w:tc>
      </w:tr>
      <w:tr w:rsidR="00347029" w:rsidRPr="00567835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เงินลงทุนสุทธิ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2,566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664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871</w:t>
            </w:r>
          </w:p>
        </w:tc>
        <w:tc>
          <w:tcPr>
            <w:tcW w:w="90" w:type="dxa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7029" w:rsidRPr="00EA49B3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756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331</w:t>
            </w:r>
          </w:p>
        </w:tc>
      </w:tr>
      <w:tr w:rsidR="00347029" w:rsidRPr="00567835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เงินให้สินเชื่อแก่ลูกหนี้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  <w:r w:rsidRPr="00567835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95,802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5,512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664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217</w:t>
            </w:r>
          </w:p>
        </w:tc>
        <w:tc>
          <w:tcPr>
            <w:tcW w:w="90" w:type="dxa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7029" w:rsidRPr="00EA49B3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11,527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1,435</w:t>
            </w:r>
          </w:p>
        </w:tc>
      </w:tr>
      <w:tr w:rsidR="00347029" w:rsidRPr="00567835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ดอกเบี้ยค้างรับ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172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664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:rsidR="00347029" w:rsidRPr="00EA49B3" w:rsidRDefault="00347029" w:rsidP="00C7790A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347029" w:rsidRPr="00EA49B3" w:rsidRDefault="00347029" w:rsidP="00C7790A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47029" w:rsidRPr="00EA49B3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347029" w:rsidRPr="00567835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116,289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29"/>
                <w:tab w:val="decimal" w:pos="765"/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6,031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664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8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1,723</w:t>
            </w:r>
          </w:p>
        </w:tc>
        <w:tc>
          <w:tcPr>
            <w:tcW w:w="90" w:type="dxa"/>
          </w:tcPr>
          <w:p w:rsidR="00347029" w:rsidRPr="007C136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347029" w:rsidRPr="00EA49B3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12,910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4,574</w:t>
            </w:r>
          </w:p>
        </w:tc>
      </w:tr>
      <w:tr w:rsidR="00347029" w:rsidRPr="00567835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:rsidR="00347029" w:rsidRPr="00EA49B3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47029" w:rsidRPr="00EA49B3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47029" w:rsidRPr="00567835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 xml:space="preserve">เงินรับฝาก 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42,648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1,125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664"/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74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542</w:t>
            </w:r>
          </w:p>
        </w:tc>
        <w:tc>
          <w:tcPr>
            <w:tcW w:w="90" w:type="dxa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7029" w:rsidRPr="00EA49B3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1,390</w:t>
            </w:r>
          </w:p>
        </w:tc>
      </w:tr>
      <w:tr w:rsidR="00347029" w:rsidRPr="00567835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รายการระหว่างธนาคารและตลาดเงิน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8,315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pStyle w:val="BodyTextIndent3"/>
              <w:tabs>
                <w:tab w:val="decimal" w:pos="526"/>
              </w:tabs>
              <w:snapToGrid w:val="0"/>
              <w:spacing w:line="240" w:lineRule="atLeast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664"/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347029" w:rsidRPr="00EA49B3" w:rsidRDefault="00347029" w:rsidP="00C7790A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7029" w:rsidRPr="00EA49B3" w:rsidRDefault="00347029" w:rsidP="00C7790A">
            <w:pPr>
              <w:tabs>
                <w:tab w:val="decimal" w:pos="45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546</w:t>
            </w:r>
          </w:p>
        </w:tc>
      </w:tr>
      <w:tr w:rsidR="00347029" w:rsidRPr="00567835" w:rsidTr="00C7790A">
        <w:trPr>
          <w:cantSplit/>
          <w:trHeight w:val="70"/>
        </w:trPr>
        <w:tc>
          <w:tcPr>
            <w:tcW w:w="333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  <w:t>ตราสารหนี้ที่ออกและเงินกู้ยืม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54,442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7029" w:rsidRPr="00EA49B3" w:rsidRDefault="00347029" w:rsidP="00C7790A">
            <w:pPr>
              <w:tabs>
                <w:tab w:val="decimal" w:pos="45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664"/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63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347029" w:rsidRPr="00567835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ab/>
            </w:r>
            <w:r w:rsidRPr="00567835">
              <w:rPr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475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:rsidR="00347029" w:rsidRPr="00EA49B3" w:rsidRDefault="00347029" w:rsidP="00C7790A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:rsidR="00347029" w:rsidRPr="00EA49B3" w:rsidRDefault="00347029" w:rsidP="00C7790A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47029" w:rsidRPr="00EA49B3" w:rsidRDefault="00347029" w:rsidP="00C7790A">
            <w:pPr>
              <w:tabs>
                <w:tab w:val="decimal" w:pos="45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347029" w:rsidRPr="00567835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105,880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pStyle w:val="BodyText3"/>
              <w:tabs>
                <w:tab w:val="decimal" w:pos="526"/>
                <w:tab w:val="decimal" w:pos="765"/>
              </w:tabs>
              <w:snapToGrid w:val="0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1,416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664"/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8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542</w:t>
            </w:r>
          </w:p>
        </w:tc>
        <w:tc>
          <w:tcPr>
            <w:tcW w:w="90" w:type="dxa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347029" w:rsidRPr="00EA49B3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1,940</w:t>
            </w:r>
          </w:p>
        </w:tc>
      </w:tr>
      <w:tr w:rsidR="00347029" w:rsidRPr="00567835" w:rsidTr="00C7790A">
        <w:trPr>
          <w:cantSplit/>
          <w:trHeight w:val="334"/>
        </w:trPr>
        <w:tc>
          <w:tcPr>
            <w:tcW w:w="333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รายการในงบแสดงฐานะการเงินสุทธิ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10,409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pStyle w:val="BodyText3"/>
              <w:tabs>
                <w:tab w:val="decimal" w:pos="526"/>
                <w:tab w:val="decimal" w:pos="765"/>
              </w:tabs>
              <w:snapToGrid w:val="0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4,615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664"/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8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1,181</w:t>
            </w:r>
          </w:p>
        </w:tc>
        <w:tc>
          <w:tcPr>
            <w:tcW w:w="90" w:type="dxa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347029" w:rsidRPr="00EA49B3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12,908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2,634</w:t>
            </w:r>
          </w:p>
        </w:tc>
      </w:tr>
      <w:tr w:rsidR="00347029" w:rsidRPr="00567835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 xml:space="preserve">รายการนอกงบแสดงฐานะการเงิน </w:t>
            </w:r>
            <w:r w:rsidRPr="00567835">
              <w:rPr>
                <w:b/>
                <w:bCs/>
                <w:sz w:val="24"/>
                <w:szCs w:val="24"/>
                <w:cs/>
              </w:rPr>
              <w:t>-</w:t>
            </w: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 xml:space="preserve"> ภาระผูกพัน</w:t>
            </w: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pStyle w:val="BodyTextIndent3"/>
              <w:tabs>
                <w:tab w:val="decimal" w:pos="526"/>
              </w:tabs>
              <w:snapToGrid w:val="0"/>
              <w:spacing w:line="240" w:lineRule="atLeast"/>
              <w:ind w:right="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:rsidR="00347029" w:rsidRPr="00EA49B3" w:rsidRDefault="00347029" w:rsidP="00C7790A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347029" w:rsidRPr="00EA49B3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47029" w:rsidRPr="00567835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347029" w:rsidRPr="00567835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ab/>
              <w:t>(สัญญาอัตราแลกเปลี่ยน)</w:t>
            </w: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1,973</w:t>
            </w:r>
            <w:r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pStyle w:val="BodyTextIndent3"/>
              <w:tabs>
                <w:tab w:val="decimal" w:pos="526"/>
              </w:tabs>
              <w:snapToGrid w:val="0"/>
              <w:spacing w:line="240" w:lineRule="atLeast"/>
              <w:ind w:right="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5,939</w:t>
            </w:r>
            <w:r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780</w:t>
            </w:r>
          </w:p>
        </w:tc>
        <w:tc>
          <w:tcPr>
            <w:tcW w:w="90" w:type="dxa"/>
          </w:tcPr>
          <w:p w:rsidR="00347029" w:rsidRPr="00EA49B3" w:rsidRDefault="00347029" w:rsidP="00C7790A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347029" w:rsidRPr="00EA49B3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12,584</w:t>
            </w:r>
            <w:r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47029" w:rsidRPr="00EA49B3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347029" w:rsidRPr="00EA49B3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1,047</w:t>
            </w:r>
            <w:r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</w:tbl>
    <w:p w:rsidR="00347029" w:rsidRPr="00347029" w:rsidRDefault="00347029" w:rsidP="00347029">
      <w:pPr>
        <w:rPr>
          <w:sz w:val="20"/>
          <w:szCs w:val="20"/>
        </w:rPr>
      </w:pPr>
    </w:p>
    <w:p w:rsidR="00347029" w:rsidRPr="00567835" w:rsidRDefault="00347029" w:rsidP="00347029">
      <w:pPr>
        <w:ind w:left="900" w:firstLine="180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30"/>
          <w:szCs w:val="30"/>
        </w:rPr>
        <w:tab/>
      </w:r>
      <w:r w:rsidRPr="00567835">
        <w:rPr>
          <w:sz w:val="20"/>
          <w:szCs w:val="20"/>
          <w:cs/>
        </w:rPr>
        <w:t>ก่อนหักค่าเผื่อหนี้สงสัยจะสูญ</w:t>
      </w:r>
    </w:p>
    <w:p w:rsidR="00347029" w:rsidRPr="00567835" w:rsidRDefault="00347029" w:rsidP="00347029">
      <w:pPr>
        <w:ind w:left="900" w:firstLine="180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>**</w:t>
      </w:r>
      <w:r w:rsidRPr="00567835">
        <w:rPr>
          <w:sz w:val="30"/>
          <w:szCs w:val="30"/>
        </w:rPr>
        <w:tab/>
      </w:r>
      <w:r w:rsidRPr="00567835">
        <w:rPr>
          <w:sz w:val="20"/>
          <w:szCs w:val="20"/>
          <w:cs/>
        </w:rPr>
        <w:t>สุทธิจากรายได้รอตัดบัญชี</w:t>
      </w:r>
    </w:p>
    <w:p w:rsidR="00A0714D" w:rsidRPr="00347029" w:rsidRDefault="00A0714D" w:rsidP="00A0714D">
      <w:pPr>
        <w:ind w:left="900" w:hanging="270"/>
        <w:rPr>
          <w:sz w:val="20"/>
          <w:szCs w:val="20"/>
        </w:rPr>
      </w:pPr>
    </w:p>
    <w:p w:rsidR="008D0BA8" w:rsidRPr="00567835" w:rsidRDefault="007443CB" w:rsidP="00BF3707">
      <w:pPr>
        <w:tabs>
          <w:tab w:val="left" w:pos="1080"/>
        </w:tabs>
        <w:ind w:left="900" w:hanging="270"/>
        <w:rPr>
          <w:spacing w:val="-6"/>
          <w:sz w:val="30"/>
          <w:szCs w:val="30"/>
        </w:rPr>
      </w:pPr>
      <w:r w:rsidRPr="00567835">
        <w:rPr>
          <w:sz w:val="30"/>
          <w:szCs w:val="30"/>
        </w:rPr>
        <w:t>4</w:t>
      </w:r>
      <w:r w:rsidR="008D0BA8" w:rsidRPr="00567835">
        <w:rPr>
          <w:sz w:val="30"/>
          <w:szCs w:val="30"/>
          <w:cs/>
        </w:rPr>
        <w:t>.</w:t>
      </w:r>
      <w:r w:rsidR="008D0BA8" w:rsidRPr="00567835">
        <w:rPr>
          <w:sz w:val="30"/>
          <w:szCs w:val="30"/>
        </w:rPr>
        <w:t>4</w:t>
      </w:r>
      <w:r w:rsidR="008D0BA8" w:rsidRPr="00567835">
        <w:rPr>
          <w:sz w:val="30"/>
          <w:szCs w:val="30"/>
        </w:rPr>
        <w:tab/>
      </w:r>
      <w:r w:rsidR="00BF3707" w:rsidRPr="00567835">
        <w:rPr>
          <w:sz w:val="30"/>
          <w:szCs w:val="30"/>
        </w:rPr>
        <w:tab/>
      </w:r>
      <w:r w:rsidR="008D0BA8" w:rsidRPr="00567835">
        <w:rPr>
          <w:sz w:val="30"/>
          <w:szCs w:val="30"/>
          <w:cs/>
        </w:rPr>
        <w:t>ความเสี่ยงด้านราคาตราสารทุน</w:t>
      </w:r>
    </w:p>
    <w:p w:rsidR="008D0BA8" w:rsidRPr="00347029" w:rsidRDefault="008D0BA8" w:rsidP="008D0BA8">
      <w:pPr>
        <w:ind w:left="1080" w:right="-28"/>
        <w:jc w:val="thaiDistribute"/>
        <w:rPr>
          <w:sz w:val="20"/>
          <w:szCs w:val="20"/>
        </w:rPr>
      </w:pPr>
    </w:p>
    <w:p w:rsidR="008A1883" w:rsidRPr="00567835" w:rsidRDefault="008D0BA8" w:rsidP="00347029">
      <w:pPr>
        <w:ind w:left="1080" w:right="-28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ความเสี่ยงด้านราคาตราสารทุน คือ ความเสี่ยงที่เกิดจากการเปลี่ยนแปลงราคาหลักทรัพย์ประเภทตราสารทุน หรือหุ้นทุนทำให้เกิดความผันผวนต่อรายได้ หรือมูลค่าของสินทรัพย์ทางการเงิน ธนาคารและบริษัทย่อยมีนโยบายป้องกันความเสี่ยงโดยเน้นนโยบายการลงทุนในหลักทรัพย์ระยะยาว และลงทุนในหลักทรัพย์ที่มีศักยภาพในการเจริญเติบโต หลักทรัพย์ที่สนับสนุนการดำเนินธุรกิจ โดยกำหนดนโยบายให้บริษัทในกลุ่มธุรกิจทางการเงินเฉพาะบริษัทที่มีหน่วยงานกำกับดูแลเป็นการเฉพาะและได้รับอนุญาตให้ประกอบธุรกิจลงทุนในลักษณะการบริหารพอร์ตการลงทุน (</w:t>
      </w:r>
      <w:r w:rsidRPr="00567835">
        <w:rPr>
          <w:sz w:val="30"/>
          <w:szCs w:val="30"/>
        </w:rPr>
        <w:t>Portfolio Management</w:t>
      </w:r>
      <w:r w:rsidRPr="00567835">
        <w:rPr>
          <w:sz w:val="30"/>
          <w:szCs w:val="30"/>
          <w:cs/>
        </w:rPr>
        <w:t xml:space="preserve">) </w:t>
      </w:r>
      <w:r w:rsidR="003815EE" w:rsidRPr="00567835">
        <w:rPr>
          <w:sz w:val="30"/>
          <w:szCs w:val="30"/>
          <w:cs/>
        </w:rPr>
        <w:t>เท่านั้น</w:t>
      </w:r>
      <w:r w:rsidR="0003743C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ที่สามารถทำรายการลงทุนได้ โดยปฏิบัติตามข้อกำหนดและระเบียบต่าง ๆ</w:t>
      </w:r>
      <w:r w:rsidR="003815EE" w:rsidRPr="00567835">
        <w:rPr>
          <w:sz w:val="30"/>
          <w:szCs w:val="30"/>
          <w:cs/>
        </w:rPr>
        <w:t xml:space="preserve"> ของทางการที่เกี่ยวข้อง ทั้งนี้</w:t>
      </w:r>
      <w:r w:rsidR="0003743C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ธนาคารมีการบริหารและติดตามสภาพตลาดอย่างใกล้ชิด เพื่อนำเสนอข้อมูลแก่ผู้บริหารเพื่อการจัดการที่เหมาะสมและเกิดประโยชน์สูงสุดแก่ธนาคาร</w:t>
      </w:r>
      <w:r w:rsidR="00EC6290" w:rsidRPr="00567835">
        <w:rPr>
          <w:sz w:val="30"/>
          <w:szCs w:val="30"/>
          <w:cs/>
        </w:rPr>
        <w:t xml:space="preserve"> </w:t>
      </w:r>
      <w:r w:rsidR="00BD19EE" w:rsidRPr="00567835">
        <w:rPr>
          <w:sz w:val="30"/>
          <w:szCs w:val="30"/>
          <w:cs/>
        </w:rPr>
        <w:t>(รายละเอียดของเงินลงทุนในตราสารทุนได้แสดงใน</w:t>
      </w:r>
      <w:r w:rsidR="00EC6290" w:rsidRPr="00567835">
        <w:rPr>
          <w:sz w:val="30"/>
          <w:szCs w:val="30"/>
          <w:cs/>
        </w:rPr>
        <w:t xml:space="preserve">หมายเหตุประกอบงบการเงินข้อ </w:t>
      </w:r>
      <w:r w:rsidR="007443CB" w:rsidRPr="00567835">
        <w:rPr>
          <w:sz w:val="30"/>
          <w:szCs w:val="30"/>
        </w:rPr>
        <w:t>9</w:t>
      </w:r>
      <w:r w:rsidR="00EC6290" w:rsidRPr="00567835">
        <w:rPr>
          <w:sz w:val="30"/>
          <w:szCs w:val="30"/>
          <w:cs/>
        </w:rPr>
        <w:t xml:space="preserve"> และ 1</w:t>
      </w:r>
      <w:r w:rsidR="007443CB" w:rsidRPr="00567835">
        <w:rPr>
          <w:sz w:val="30"/>
          <w:szCs w:val="30"/>
        </w:rPr>
        <w:t>0</w:t>
      </w:r>
      <w:r w:rsidR="00BD19EE" w:rsidRPr="00567835">
        <w:rPr>
          <w:sz w:val="30"/>
          <w:szCs w:val="30"/>
          <w:cs/>
        </w:rPr>
        <w:t>)</w:t>
      </w:r>
      <w:r w:rsidR="008A1883" w:rsidRPr="00567835">
        <w:rPr>
          <w:sz w:val="30"/>
          <w:szCs w:val="30"/>
          <w:cs/>
        </w:rPr>
        <w:br w:type="page"/>
      </w:r>
    </w:p>
    <w:p w:rsidR="008D0BA8" w:rsidRPr="00567835" w:rsidRDefault="007443CB" w:rsidP="008D0BA8">
      <w:pPr>
        <w:ind w:left="1080" w:right="-115" w:hanging="540"/>
        <w:jc w:val="thaiDistribute"/>
        <w:rPr>
          <w:sz w:val="30"/>
          <w:szCs w:val="30"/>
        </w:rPr>
      </w:pPr>
      <w:r w:rsidRPr="00567835">
        <w:rPr>
          <w:sz w:val="30"/>
          <w:szCs w:val="30"/>
        </w:rPr>
        <w:lastRenderedPageBreak/>
        <w:t>4</w:t>
      </w:r>
      <w:r w:rsidR="008D0BA8" w:rsidRPr="00567835">
        <w:rPr>
          <w:sz w:val="30"/>
          <w:szCs w:val="30"/>
          <w:cs/>
        </w:rPr>
        <w:t>.</w:t>
      </w:r>
      <w:r w:rsidR="008D0BA8" w:rsidRPr="00567835">
        <w:rPr>
          <w:sz w:val="30"/>
          <w:szCs w:val="30"/>
        </w:rPr>
        <w:t>5</w:t>
      </w:r>
      <w:r w:rsidR="008D0BA8" w:rsidRPr="00567835">
        <w:rPr>
          <w:sz w:val="30"/>
          <w:szCs w:val="30"/>
        </w:rPr>
        <w:tab/>
      </w:r>
      <w:r w:rsidR="008D0BA8" w:rsidRPr="00567835">
        <w:rPr>
          <w:sz w:val="30"/>
          <w:szCs w:val="30"/>
          <w:cs/>
        </w:rPr>
        <w:t>ความเสี่ยงด้านสภาพคล่อง</w:t>
      </w:r>
    </w:p>
    <w:p w:rsidR="008D0BA8" w:rsidRPr="00567835" w:rsidRDefault="008D0BA8" w:rsidP="008D0BA8">
      <w:pPr>
        <w:ind w:left="1080" w:right="-28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1080" w:right="-28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ความเสี่ยงด้านสภาพคล่อง หมายถึง ความเสี่ยงที่ธนาคารไม่สามารถปฏิบัติตามภาระผูกพันต่าง ๆ เมื่อครบกำหนดได้ เนื่องจากไม่สามารถแปลงสภาพสินทรัพย์หรือ</w:t>
      </w:r>
      <w:r w:rsidR="00405D32" w:rsidRPr="00567835">
        <w:rPr>
          <w:sz w:val="30"/>
          <w:szCs w:val="30"/>
          <w:cs/>
        </w:rPr>
        <w:t>ไม่สามารถ</w:t>
      </w:r>
      <w:r w:rsidRPr="00567835">
        <w:rPr>
          <w:sz w:val="30"/>
          <w:szCs w:val="30"/>
          <w:cs/>
        </w:rPr>
        <w:t>จัดหาเงินได้เพียงพอตามความต้องการและมีต้นทุนที่เหมาะสมซึ่งอาจทำให้เกิดความเสียหายได้</w:t>
      </w:r>
    </w:p>
    <w:p w:rsidR="008D0BA8" w:rsidRPr="00567835" w:rsidRDefault="008D0BA8" w:rsidP="008D0BA8">
      <w:pPr>
        <w:ind w:left="1080" w:right="-28"/>
        <w:jc w:val="thaiDistribute"/>
        <w:rPr>
          <w:sz w:val="30"/>
          <w:szCs w:val="30"/>
        </w:rPr>
      </w:pPr>
    </w:p>
    <w:p w:rsidR="003815EE" w:rsidRPr="00567835" w:rsidRDefault="003815EE" w:rsidP="001C33AB">
      <w:pPr>
        <w:ind w:left="1080" w:right="-28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ในการจัดการ</w:t>
      </w:r>
      <w:r w:rsidR="008D0BA8" w:rsidRPr="00567835">
        <w:rPr>
          <w:sz w:val="30"/>
          <w:szCs w:val="30"/>
          <w:cs/>
        </w:rPr>
        <w:t>บริหารความเสี่ยงด้านสภาพคล่อง</w:t>
      </w:r>
      <w:r w:rsidRPr="00567835">
        <w:rPr>
          <w:sz w:val="30"/>
          <w:szCs w:val="30"/>
          <w:cs/>
        </w:rPr>
        <w:t>ของธนาคารนั้น</w:t>
      </w:r>
      <w:r w:rsidR="008D0BA8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ธนาคารมีการ</w:t>
      </w:r>
      <w:r w:rsidR="008D0BA8" w:rsidRPr="00567835">
        <w:rPr>
          <w:sz w:val="30"/>
          <w:szCs w:val="30"/>
          <w:cs/>
        </w:rPr>
        <w:t>กำหนด</w:t>
      </w:r>
      <w:r w:rsidRPr="00567835">
        <w:rPr>
          <w:sz w:val="30"/>
          <w:szCs w:val="30"/>
          <w:cs/>
        </w:rPr>
        <w:t>นโยบาย</w:t>
      </w:r>
      <w:r w:rsidR="008D0BA8" w:rsidRPr="00567835">
        <w:rPr>
          <w:sz w:val="30"/>
          <w:szCs w:val="30"/>
          <w:cs/>
        </w:rPr>
        <w:t>การบริหารความเสี่ยง</w:t>
      </w:r>
      <w:r w:rsidRPr="00567835">
        <w:rPr>
          <w:sz w:val="30"/>
          <w:szCs w:val="30"/>
          <w:cs/>
        </w:rPr>
        <w:t>ด้านสภาพคล่องซึ่ง</w:t>
      </w:r>
      <w:r w:rsidR="00696B7C" w:rsidRPr="00567835">
        <w:rPr>
          <w:sz w:val="30"/>
          <w:szCs w:val="30"/>
          <w:cs/>
        </w:rPr>
        <w:t>ต้อง</w:t>
      </w:r>
      <w:r w:rsidRPr="00567835">
        <w:rPr>
          <w:sz w:val="30"/>
          <w:szCs w:val="30"/>
          <w:cs/>
        </w:rPr>
        <w:t>ได้รับการเห็นชอบจากคณะกรรมการธนาคาร ส่วนคณะกรรมการบริหารสินทรัพย์และหนี้สินของธนาคารมีหน้าที่ดูแลให้การ</w:t>
      </w:r>
      <w:r w:rsidR="008D0BA8" w:rsidRPr="00567835">
        <w:rPr>
          <w:sz w:val="30"/>
          <w:szCs w:val="30"/>
          <w:cs/>
        </w:rPr>
        <w:t>บริหารความเสี่ยง</w:t>
      </w:r>
      <w:r w:rsidRPr="00567835">
        <w:rPr>
          <w:sz w:val="30"/>
          <w:szCs w:val="30"/>
          <w:cs/>
        </w:rPr>
        <w:t>ด้านสภาพคล่องเป็นไปตามนโยบายดังกล่าว</w:t>
      </w:r>
      <w:r w:rsidR="008D0BA8" w:rsidRPr="00567835">
        <w:rPr>
          <w:sz w:val="30"/>
          <w:szCs w:val="30"/>
          <w:cs/>
        </w:rPr>
        <w:t xml:space="preserve"> </w:t>
      </w:r>
    </w:p>
    <w:p w:rsidR="003815EE" w:rsidRPr="00567835" w:rsidRDefault="003815EE" w:rsidP="001C33AB">
      <w:pPr>
        <w:ind w:left="1080" w:right="-28"/>
        <w:jc w:val="thaiDistribute"/>
        <w:rPr>
          <w:sz w:val="30"/>
          <w:szCs w:val="30"/>
        </w:rPr>
      </w:pPr>
    </w:p>
    <w:p w:rsidR="003815EE" w:rsidRPr="00567835" w:rsidRDefault="008D0BA8" w:rsidP="001C33AB">
      <w:pPr>
        <w:ind w:left="1080" w:right="-28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นอกจากนี้ธนาคารได้มีระบบงานเพื่อรองรับการบริหารสภาพคล่องรายวัน ทั้งสกุลเงินบาทและสกุลเงินตราต่างประเทศ โดยใช้เครื่องมือต่าง ๆ ในการบริหารความเสี่ยง </w:t>
      </w:r>
      <w:r w:rsidR="002A223D" w:rsidRPr="00567835">
        <w:rPr>
          <w:sz w:val="30"/>
          <w:szCs w:val="30"/>
          <w:cs/>
        </w:rPr>
        <w:t>เช่น</w:t>
      </w:r>
      <w:r w:rsidRPr="00567835">
        <w:rPr>
          <w:sz w:val="30"/>
          <w:szCs w:val="30"/>
          <w:cs/>
        </w:rPr>
        <w:t xml:space="preserve"> รายงานฐานะสภาพคล่องสุทธิรายวัน</w:t>
      </w:r>
      <w:r w:rsidR="007443CB" w:rsidRPr="00567835">
        <w:rPr>
          <w:sz w:val="30"/>
          <w:szCs w:val="30"/>
          <w:cs/>
        </w:rPr>
        <w:t xml:space="preserve">        </w:t>
      </w:r>
      <w:r w:rsidRPr="00567835">
        <w:rPr>
          <w:sz w:val="30"/>
          <w:szCs w:val="30"/>
          <w:cs/>
        </w:rPr>
        <w:t>ทั้งแบบรายงานที่เป็นตามระยะเวลาคงเหลือก่อนครบกำหนด และรายงานแบบปรับพฤติกรรม</w:t>
      </w:r>
      <w:r w:rsidR="001C33AB" w:rsidRPr="00567835">
        <w:rPr>
          <w:sz w:val="30"/>
          <w:szCs w:val="30"/>
          <w:cs/>
        </w:rPr>
        <w:t xml:space="preserve"> รายงานฐานะเงินตราต่างประเทศรายสกุล</w:t>
      </w:r>
      <w:r w:rsidRPr="00567835">
        <w:rPr>
          <w:sz w:val="30"/>
          <w:szCs w:val="30"/>
          <w:cs/>
        </w:rPr>
        <w:t xml:space="preserve"> เป็นต้น นอกจากนี้ธนาคารได้กำหนดระดับเพดานความเสี่ยงต่าง ๆ (</w:t>
      </w:r>
      <w:r w:rsidRPr="00567835">
        <w:rPr>
          <w:sz w:val="30"/>
          <w:szCs w:val="30"/>
        </w:rPr>
        <w:t>Risk Limit</w:t>
      </w:r>
      <w:r w:rsidRPr="00567835">
        <w:rPr>
          <w:sz w:val="30"/>
          <w:szCs w:val="30"/>
          <w:cs/>
        </w:rPr>
        <w:t>) ที่เกี่ยวข้อง เพื่อใช้ในการวัด ติดตาม และควบคุมความเสี่ยงด้านสภาพคล่องให้อยู่ภายใต้ระดับความเสี่ยงที่ธนาคารยอมรับได้ จากนั้นรายงานต่อผู้บริหารของธนาคารให้ทราบเป็นรายวัน</w:t>
      </w:r>
    </w:p>
    <w:p w:rsidR="00A0714D" w:rsidRPr="00567835" w:rsidRDefault="00A0714D" w:rsidP="001C33AB">
      <w:pPr>
        <w:ind w:left="1080" w:right="-28"/>
        <w:jc w:val="thaiDistribute"/>
        <w:rPr>
          <w:sz w:val="30"/>
          <w:szCs w:val="30"/>
        </w:rPr>
      </w:pPr>
    </w:p>
    <w:p w:rsidR="000B6CAD" w:rsidRPr="00567835" w:rsidRDefault="000B6CAD" w:rsidP="000B6CAD">
      <w:pPr>
        <w:ind w:left="1080" w:right="-28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ธนาคารได้จัดทำการประเมินผลกระทบด้านสภาพคล่องในภาวะวิกฤติ (</w:t>
      </w:r>
      <w:r w:rsidRPr="00567835">
        <w:rPr>
          <w:sz w:val="30"/>
          <w:szCs w:val="30"/>
        </w:rPr>
        <w:t>Stress test</w:t>
      </w:r>
      <w:r w:rsidRPr="00567835">
        <w:rPr>
          <w:sz w:val="30"/>
          <w:szCs w:val="30"/>
          <w:cs/>
        </w:rPr>
        <w:t>) อย่างเป็นประจำ ภายใต้สถานการณ์จำลองต่าง ๆ ทั้งที่กำหนดโดยธนาคารแห่งประเทศไทย และที่ธนาคารกำหนดเอง ผลลัพธ์ที่ได้จากการประเมินยังได้ถูกนำมาใช้เป็นส่วนหนึ่งในการจัดทำแผนรองรับเหตุฉุกเฉินด้านสภาพคล่อง (</w:t>
      </w:r>
      <w:r w:rsidRPr="00567835">
        <w:rPr>
          <w:sz w:val="30"/>
          <w:szCs w:val="30"/>
        </w:rPr>
        <w:t>Contingency Funding Plan</w:t>
      </w:r>
      <w:r w:rsidRPr="00567835">
        <w:rPr>
          <w:sz w:val="30"/>
          <w:szCs w:val="30"/>
          <w:cs/>
        </w:rPr>
        <w:t>) ซึ่งแผนดังกล่าวจะระบุแนวทางปฏิบัติที่เหมาะสมภายใต้สถานการณ์ต่าง ๆ และระบุหน้าที่และความรับผิดชอบอย่างชัดเจนในการจัดการด้านสภาพคล่องภายใต้ภาวะวิกฤติ</w:t>
      </w:r>
    </w:p>
    <w:p w:rsidR="000B6CAD" w:rsidRPr="00567835" w:rsidRDefault="000B6CAD" w:rsidP="000B6CAD">
      <w:pPr>
        <w:ind w:left="1080" w:right="-28"/>
        <w:jc w:val="thaiDistribute"/>
        <w:rPr>
          <w:sz w:val="30"/>
          <w:szCs w:val="30"/>
          <w:cs/>
        </w:rPr>
      </w:pPr>
    </w:p>
    <w:p w:rsidR="00A27543" w:rsidRPr="00567835" w:rsidRDefault="00A27543" w:rsidP="00335F65">
      <w:pPr>
        <w:ind w:left="1080" w:right="-28"/>
        <w:jc w:val="thaiDistribute"/>
        <w:rPr>
          <w:sz w:val="30"/>
          <w:szCs w:val="30"/>
        </w:rPr>
      </w:pPr>
    </w:p>
    <w:p w:rsidR="00257174" w:rsidRPr="00567835" w:rsidRDefault="00257174">
      <w:pPr>
        <w:suppressAutoHyphens w:val="0"/>
        <w:rPr>
          <w:spacing w:val="4"/>
          <w:sz w:val="30"/>
          <w:szCs w:val="30"/>
          <w:cs/>
        </w:rPr>
      </w:pPr>
      <w:r w:rsidRPr="00567835">
        <w:rPr>
          <w:spacing w:val="4"/>
          <w:sz w:val="30"/>
          <w:szCs w:val="30"/>
          <w:cs/>
        </w:rPr>
        <w:br w:type="page"/>
      </w:r>
    </w:p>
    <w:p w:rsidR="00EC6290" w:rsidRPr="00567835" w:rsidRDefault="00EC6290" w:rsidP="00A6580A">
      <w:pPr>
        <w:ind w:left="1080"/>
        <w:jc w:val="thaiDistribute"/>
        <w:rPr>
          <w:spacing w:val="4"/>
          <w:sz w:val="30"/>
          <w:szCs w:val="30"/>
        </w:rPr>
      </w:pPr>
      <w:r w:rsidRPr="00567835">
        <w:rPr>
          <w:spacing w:val="4"/>
          <w:sz w:val="30"/>
          <w:szCs w:val="30"/>
          <w:cs/>
        </w:rPr>
        <w:lastRenderedPageBreak/>
        <w:t>ณ วัน</w:t>
      </w:r>
      <w:r w:rsidR="00A6580A" w:rsidRPr="00567835">
        <w:rPr>
          <w:spacing w:val="4"/>
          <w:sz w:val="30"/>
          <w:szCs w:val="30"/>
          <w:cs/>
        </w:rPr>
        <w:t xml:space="preserve">ที่ </w:t>
      </w:r>
      <w:r w:rsidR="00347029">
        <w:rPr>
          <w:rFonts w:hint="cs"/>
          <w:spacing w:val="4"/>
          <w:sz w:val="30"/>
          <w:szCs w:val="30"/>
          <w:cs/>
        </w:rPr>
        <w:t xml:space="preserve">30 มิถุนายน </w:t>
      </w:r>
      <w:r w:rsidR="00596C37">
        <w:rPr>
          <w:spacing w:val="4"/>
          <w:sz w:val="30"/>
          <w:szCs w:val="30"/>
        </w:rPr>
        <w:t>2561</w:t>
      </w:r>
      <w:r w:rsidR="00347029">
        <w:rPr>
          <w:rFonts w:hint="cs"/>
          <w:spacing w:val="4"/>
          <w:sz w:val="30"/>
          <w:szCs w:val="30"/>
          <w:cs/>
        </w:rPr>
        <w:t xml:space="preserve"> และ </w:t>
      </w:r>
      <w:r w:rsidR="00596C37">
        <w:rPr>
          <w:spacing w:val="4"/>
          <w:sz w:val="30"/>
          <w:szCs w:val="30"/>
        </w:rPr>
        <w:t>31</w:t>
      </w:r>
      <w:r w:rsidR="003815EE" w:rsidRPr="00567835">
        <w:rPr>
          <w:spacing w:val="4"/>
          <w:sz w:val="30"/>
          <w:szCs w:val="30"/>
          <w:cs/>
        </w:rPr>
        <w:t xml:space="preserve"> ธันวาคม </w:t>
      </w:r>
      <w:r w:rsidR="00B356FE" w:rsidRPr="00567835">
        <w:rPr>
          <w:spacing w:val="4"/>
          <w:sz w:val="30"/>
          <w:szCs w:val="30"/>
        </w:rPr>
        <w:t xml:space="preserve">2560 </w:t>
      </w:r>
      <w:r w:rsidR="00A6580A" w:rsidRPr="00567835">
        <w:rPr>
          <w:spacing w:val="4"/>
          <w:sz w:val="30"/>
          <w:szCs w:val="30"/>
          <w:cs/>
        </w:rPr>
        <w:t>สินทรัพย์และหนี้สินทางการเงินได้ถูกจัดประเ</w:t>
      </w:r>
      <w:r w:rsidR="00CD3F70" w:rsidRPr="00567835">
        <w:rPr>
          <w:spacing w:val="4"/>
          <w:sz w:val="30"/>
          <w:szCs w:val="30"/>
          <w:cs/>
        </w:rPr>
        <w:t>ภทตามระยะเวลาที่ครบกำหนดในสัญญา</w:t>
      </w:r>
      <w:r w:rsidR="00A6580A" w:rsidRPr="00567835">
        <w:rPr>
          <w:spacing w:val="4"/>
          <w:sz w:val="30"/>
          <w:szCs w:val="30"/>
          <w:cs/>
        </w:rPr>
        <w:t>ดังนี้</w:t>
      </w:r>
    </w:p>
    <w:p w:rsidR="00A6580A" w:rsidRPr="00567835" w:rsidRDefault="00A6580A" w:rsidP="00335F65">
      <w:pPr>
        <w:ind w:left="1080" w:right="-28"/>
        <w:jc w:val="thaiDistribute"/>
        <w:rPr>
          <w:sz w:val="30"/>
          <w:szCs w:val="30"/>
        </w:rPr>
      </w:pPr>
    </w:p>
    <w:tbl>
      <w:tblPr>
        <w:tblW w:w="9909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2"/>
        <w:gridCol w:w="835"/>
        <w:gridCol w:w="90"/>
        <w:gridCol w:w="835"/>
        <w:gridCol w:w="90"/>
        <w:gridCol w:w="835"/>
        <w:gridCol w:w="90"/>
        <w:gridCol w:w="828"/>
        <w:gridCol w:w="7"/>
        <w:gridCol w:w="83"/>
        <w:gridCol w:w="7"/>
        <w:gridCol w:w="828"/>
        <w:gridCol w:w="7"/>
        <w:gridCol w:w="83"/>
        <w:gridCol w:w="7"/>
        <w:gridCol w:w="828"/>
        <w:gridCol w:w="7"/>
        <w:gridCol w:w="83"/>
        <w:gridCol w:w="7"/>
        <w:gridCol w:w="828"/>
        <w:gridCol w:w="7"/>
        <w:gridCol w:w="79"/>
        <w:gridCol w:w="7"/>
        <w:gridCol w:w="828"/>
        <w:gridCol w:w="7"/>
        <w:gridCol w:w="11"/>
      </w:tblGrid>
      <w:tr w:rsidR="00885712" w:rsidRPr="00567835" w:rsidTr="002E4A78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:rsidR="00885712" w:rsidRPr="00567835" w:rsidRDefault="00885712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317" w:type="dxa"/>
            <w:gridSpan w:val="25"/>
          </w:tcPr>
          <w:p w:rsidR="00885712" w:rsidRPr="00567835" w:rsidRDefault="00885712" w:rsidP="00EA49B3">
            <w:pPr>
              <w:pStyle w:val="BodyText"/>
              <w:spacing w:line="240" w:lineRule="atLeast"/>
              <w:ind w:left="-108"/>
              <w:jc w:val="center"/>
              <w:rPr>
                <w:rFonts w:cs="Angsana New"/>
                <w:sz w:val="22"/>
                <w:szCs w:val="22"/>
              </w:rPr>
            </w:pPr>
            <w:r w:rsidRPr="00567835">
              <w:rPr>
                <w:rFonts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85712" w:rsidRPr="00567835" w:rsidTr="002E4A78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:rsidR="00885712" w:rsidRPr="00567835" w:rsidRDefault="00885712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317" w:type="dxa"/>
            <w:gridSpan w:val="25"/>
          </w:tcPr>
          <w:p w:rsidR="00885712" w:rsidRPr="00567835" w:rsidRDefault="00885712" w:rsidP="00596C37">
            <w:pPr>
              <w:spacing w:line="240" w:lineRule="atLeast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 xml:space="preserve">30 มิถุนายน </w:t>
            </w:r>
            <w:r w:rsidRPr="00567835">
              <w:rPr>
                <w:sz w:val="22"/>
                <w:szCs w:val="22"/>
                <w:cs/>
                <w:lang w:val="th-TH"/>
              </w:rPr>
              <w:t>256</w:t>
            </w:r>
            <w:r>
              <w:rPr>
                <w:rFonts w:hint="cs"/>
                <w:sz w:val="22"/>
                <w:szCs w:val="22"/>
                <w:cs/>
                <w:lang w:val="th-TH"/>
              </w:rPr>
              <w:t>1</w:t>
            </w:r>
          </w:p>
        </w:tc>
      </w:tr>
      <w:tr w:rsidR="00F60DA8" w:rsidRPr="00567835" w:rsidTr="002E4A78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:rsidR="001F70D4" w:rsidRPr="00567835" w:rsidRDefault="001F70D4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1F70D4" w:rsidRPr="00567835" w:rsidRDefault="001F70D4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1F70D4" w:rsidRPr="00567835" w:rsidRDefault="001F70D4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678" w:type="dxa"/>
            <w:gridSpan w:val="5"/>
            <w:shd w:val="clear" w:color="auto" w:fill="auto"/>
            <w:vAlign w:val="bottom"/>
          </w:tcPr>
          <w:p w:rsidR="001F70D4" w:rsidRPr="00567835" w:rsidRDefault="001F70D4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1F70D4" w:rsidRPr="00567835" w:rsidRDefault="001F70D4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1F70D4" w:rsidRPr="00567835" w:rsidRDefault="001F70D4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:rsidR="001F70D4" w:rsidRPr="00567835" w:rsidRDefault="001F70D4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1F70D4" w:rsidRPr="00567835" w:rsidRDefault="001F70D4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:rsidR="001F70D4" w:rsidRPr="00567835" w:rsidRDefault="001F70D4" w:rsidP="00EA49B3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1F70D4" w:rsidRPr="00567835" w:rsidRDefault="001F70D4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ไม่มี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:rsidR="001F70D4" w:rsidRPr="00567835" w:rsidRDefault="001F70D4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  <w:gridSpan w:val="4"/>
            <w:shd w:val="clear" w:color="auto" w:fill="auto"/>
            <w:vAlign w:val="bottom"/>
          </w:tcPr>
          <w:p w:rsidR="001F70D4" w:rsidRPr="00567835" w:rsidRDefault="001F70D4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F60DA8" w:rsidRPr="00567835" w:rsidTr="002E4A78">
        <w:trPr>
          <w:gridAfter w:val="2"/>
          <w:wAfter w:w="18" w:type="dxa"/>
          <w:cantSplit/>
        </w:trPr>
        <w:tc>
          <w:tcPr>
            <w:tcW w:w="2592" w:type="dxa"/>
            <w:shd w:val="clear" w:color="auto" w:fill="auto"/>
            <w:vAlign w:val="bottom"/>
          </w:tcPr>
          <w:p w:rsidR="001F70D4" w:rsidRPr="00567835" w:rsidRDefault="001F70D4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1F70D4" w:rsidRPr="00567835" w:rsidRDefault="001F70D4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1F70D4" w:rsidRPr="00567835" w:rsidRDefault="001F70D4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678" w:type="dxa"/>
            <w:gridSpan w:val="5"/>
            <w:shd w:val="clear" w:color="auto" w:fill="auto"/>
            <w:vAlign w:val="bottom"/>
          </w:tcPr>
          <w:p w:rsidR="001F70D4" w:rsidRPr="00567835" w:rsidRDefault="001F70D4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ครบกำหนดภายใน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1F70D4" w:rsidRPr="00567835" w:rsidRDefault="001F70D4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1F70D4" w:rsidRPr="00567835" w:rsidRDefault="001F70D4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ครบกำหนด</w:t>
            </w:r>
          </w:p>
        </w:tc>
        <w:tc>
          <w:tcPr>
            <w:tcW w:w="90" w:type="dxa"/>
            <w:gridSpan w:val="2"/>
          </w:tcPr>
          <w:p w:rsidR="001F70D4" w:rsidRDefault="001F70D4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1F70D4" w:rsidRPr="00567835" w:rsidRDefault="005D7469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90" w:type="dxa"/>
            <w:gridSpan w:val="2"/>
          </w:tcPr>
          <w:p w:rsidR="001F70D4" w:rsidRPr="00567835" w:rsidRDefault="001F70D4" w:rsidP="00EA49B3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1F70D4" w:rsidRPr="00567835" w:rsidRDefault="001F70D4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กำหนด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:rsidR="001F70D4" w:rsidRPr="00567835" w:rsidRDefault="001F70D4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1F70D4" w:rsidRPr="00567835" w:rsidRDefault="001F70D4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0F4D41" w:rsidRPr="00567835" w:rsidTr="002E4A78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:rsidR="001F70D4" w:rsidRPr="00567835" w:rsidRDefault="001F70D4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1F70D4" w:rsidRPr="00567835" w:rsidRDefault="001F70D4" w:rsidP="00EA49B3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เมื่อทวงถาม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1F70D4" w:rsidRPr="00567835" w:rsidRDefault="001F70D4" w:rsidP="00EA49B3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1F70D4" w:rsidRPr="00567835" w:rsidRDefault="001F70D4" w:rsidP="00EA49B3">
            <w:pPr>
              <w:spacing w:line="240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</w:t>
            </w:r>
            <w:r w:rsidRPr="00567835">
              <w:rPr>
                <w:sz w:val="22"/>
                <w:szCs w:val="22"/>
                <w:cs/>
                <w:lang w:val="th-TH"/>
              </w:rPr>
              <w:t xml:space="preserve"> </w:t>
            </w:r>
            <w:r w:rsidRPr="00567835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1F70D4" w:rsidRPr="00567835" w:rsidRDefault="001F70D4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1F70D4" w:rsidRPr="00567835" w:rsidRDefault="001F70D4" w:rsidP="00EA49B3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3 </w:t>
            </w:r>
            <w:r w:rsidRPr="00567835">
              <w:rPr>
                <w:sz w:val="22"/>
                <w:szCs w:val="22"/>
                <w:cs/>
              </w:rPr>
              <w:t xml:space="preserve">- </w:t>
            </w:r>
            <w:r w:rsidRPr="00567835">
              <w:rPr>
                <w:sz w:val="22"/>
                <w:szCs w:val="22"/>
              </w:rPr>
              <w:t xml:space="preserve">12 </w:t>
            </w:r>
            <w:r w:rsidRPr="00567835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1F70D4" w:rsidRPr="00567835" w:rsidRDefault="001F70D4" w:rsidP="00EA49B3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1F70D4" w:rsidRPr="00567835" w:rsidRDefault="001F70D4" w:rsidP="00EA49B3">
            <w:pPr>
              <w:spacing w:line="240" w:lineRule="atLeast"/>
              <w:ind w:left="-108" w:right="-108" w:firstLine="5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1 </w:t>
            </w:r>
            <w:r w:rsidRPr="00567835">
              <w:rPr>
                <w:sz w:val="22"/>
                <w:szCs w:val="22"/>
                <w:cs/>
              </w:rPr>
              <w:t xml:space="preserve">- </w:t>
            </w:r>
            <w:r w:rsidRPr="00567835">
              <w:rPr>
                <w:sz w:val="22"/>
                <w:szCs w:val="22"/>
              </w:rPr>
              <w:t xml:space="preserve">5 </w:t>
            </w:r>
            <w:r w:rsidRPr="00567835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1F70D4" w:rsidRPr="00567835" w:rsidRDefault="001F70D4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1F70D4" w:rsidRPr="00567835" w:rsidRDefault="001F70D4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เกิน </w:t>
            </w:r>
            <w:r w:rsidRPr="00567835">
              <w:rPr>
                <w:sz w:val="22"/>
                <w:szCs w:val="22"/>
              </w:rPr>
              <w:t xml:space="preserve">5 </w:t>
            </w:r>
            <w:r w:rsidRPr="00567835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90" w:type="dxa"/>
            <w:gridSpan w:val="2"/>
          </w:tcPr>
          <w:p w:rsidR="001F70D4" w:rsidRPr="00567835" w:rsidRDefault="001F70D4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1F70D4" w:rsidRPr="00567835" w:rsidRDefault="005D7469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90" w:type="dxa"/>
            <w:gridSpan w:val="2"/>
          </w:tcPr>
          <w:p w:rsidR="001F70D4" w:rsidRPr="00567835" w:rsidRDefault="001F70D4" w:rsidP="00EA49B3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1F70D4" w:rsidRPr="00567835" w:rsidRDefault="001F70D4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ระยะเวลา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:rsidR="001F70D4" w:rsidRPr="00567835" w:rsidRDefault="001F70D4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1F70D4" w:rsidRPr="00567835" w:rsidRDefault="001F70D4" w:rsidP="00EA49B3">
            <w:pPr>
              <w:spacing w:line="240" w:lineRule="atLeast"/>
              <w:jc w:val="center"/>
              <w:rPr>
                <w:b/>
                <w:bCs/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รวม</w:t>
            </w:r>
          </w:p>
        </w:tc>
      </w:tr>
      <w:tr w:rsidR="003F0EAD" w:rsidRPr="00567835" w:rsidTr="006E4838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:rsidR="003F0EAD" w:rsidRPr="00567835" w:rsidRDefault="003F0EAD">
            <w:pPr>
              <w:snapToGrid w:val="0"/>
              <w:spacing w:line="240" w:lineRule="atLeast"/>
              <w:ind w:left="294" w:hanging="18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06" w:type="dxa"/>
            <w:gridSpan w:val="24"/>
          </w:tcPr>
          <w:p w:rsidR="003F0EAD" w:rsidRPr="00567835" w:rsidRDefault="003F0EAD">
            <w:pPr>
              <w:spacing w:line="240" w:lineRule="atLeast"/>
              <w:ind w:left="-5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567835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0F4D41" w:rsidRPr="00567835" w:rsidTr="002E4A78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:rsidR="001F70D4" w:rsidRPr="00567835" w:rsidRDefault="001F70D4" w:rsidP="002E4A78">
            <w:pPr>
              <w:tabs>
                <w:tab w:val="left" w:pos="181"/>
              </w:tabs>
              <w:spacing w:line="240" w:lineRule="atLeast"/>
              <w:ind w:left="294" w:hanging="181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835" w:type="dxa"/>
            <w:shd w:val="clear" w:color="auto" w:fill="auto"/>
            <w:vAlign w:val="bottom"/>
          </w:tcPr>
          <w:p w:rsidR="001F70D4" w:rsidRPr="00567835" w:rsidRDefault="001F70D4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1F70D4" w:rsidRPr="00567835" w:rsidRDefault="001F70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1F70D4" w:rsidRPr="00567835" w:rsidRDefault="001F70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1F70D4" w:rsidRPr="00567835" w:rsidRDefault="001F70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1F70D4" w:rsidRPr="00567835" w:rsidRDefault="001F70D4">
            <w:pPr>
              <w:tabs>
                <w:tab w:val="decimal" w:pos="782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1F70D4" w:rsidRPr="00567835" w:rsidRDefault="001F70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1F70D4" w:rsidRPr="00567835" w:rsidRDefault="001F70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1F70D4" w:rsidRPr="00567835" w:rsidRDefault="001F70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1F70D4" w:rsidRPr="00567835" w:rsidRDefault="001F70D4">
            <w:pPr>
              <w:tabs>
                <w:tab w:val="decimal" w:pos="804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:rsidR="001F70D4" w:rsidRPr="00567835" w:rsidRDefault="001F70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1F70D4" w:rsidRPr="00567835" w:rsidRDefault="001F70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:rsidR="001F70D4" w:rsidRPr="00567835" w:rsidRDefault="001F70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1F70D4" w:rsidRPr="00567835" w:rsidRDefault="001F70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:rsidR="001F70D4" w:rsidRPr="00567835" w:rsidRDefault="001F70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1F70D4" w:rsidRPr="00567835" w:rsidRDefault="001F70D4">
            <w:pPr>
              <w:tabs>
                <w:tab w:val="decimal" w:pos="816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</w:tr>
      <w:tr w:rsidR="000F4D41" w:rsidRPr="00567835" w:rsidTr="002E4A78">
        <w:trPr>
          <w:gridAfter w:val="1"/>
          <w:wAfter w:w="11" w:type="dxa"/>
          <w:cantSplit/>
          <w:trHeight w:val="317"/>
        </w:trPr>
        <w:tc>
          <w:tcPr>
            <w:tcW w:w="2592" w:type="dxa"/>
            <w:shd w:val="clear" w:color="auto" w:fill="auto"/>
            <w:vAlign w:val="bottom"/>
          </w:tcPr>
          <w:p w:rsidR="001F70D4" w:rsidRPr="00567835" w:rsidRDefault="001F70D4" w:rsidP="00C610AA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835" w:type="dxa"/>
            <w:shd w:val="clear" w:color="auto" w:fill="auto"/>
            <w:vAlign w:val="bottom"/>
          </w:tcPr>
          <w:p w:rsidR="001F70D4" w:rsidRPr="00C84B99" w:rsidRDefault="001F70D4" w:rsidP="00A60C0C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1F70D4" w:rsidRPr="00C84B99" w:rsidRDefault="001F70D4" w:rsidP="00C610AA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1F70D4" w:rsidRPr="00C84B99" w:rsidRDefault="001F70D4" w:rsidP="00C610AA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1F70D4" w:rsidRPr="00C84B99" w:rsidRDefault="001F70D4" w:rsidP="00C610AA">
            <w:pPr>
              <w:pStyle w:val="BodyTextIndent3"/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jc w:val="lef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1F70D4" w:rsidRPr="00C84B99" w:rsidRDefault="001F70D4" w:rsidP="00C610AA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1F70D4" w:rsidRPr="00C84B99" w:rsidRDefault="001F70D4" w:rsidP="00C610AA">
            <w:pPr>
              <w:tabs>
                <w:tab w:val="decimal" w:pos="510"/>
                <w:tab w:val="decimal" w:pos="55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1F70D4" w:rsidRPr="00C84B99" w:rsidRDefault="001F70D4" w:rsidP="00C610AA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1F70D4" w:rsidRPr="00C84B99" w:rsidRDefault="001F70D4" w:rsidP="00C610AA">
            <w:pPr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1F70D4" w:rsidRPr="00C84B99" w:rsidRDefault="001F70D4" w:rsidP="00C610AA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:rsidR="001F70D4" w:rsidRPr="00C84B99" w:rsidRDefault="001F70D4" w:rsidP="00F60DA8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1F70D4" w:rsidRPr="00C84B99" w:rsidRDefault="001F70D4" w:rsidP="00F60DA8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:rsidR="001F70D4" w:rsidRPr="00C84B99" w:rsidRDefault="001F70D4" w:rsidP="00C610A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1F70D4" w:rsidRPr="00C84B99" w:rsidRDefault="001F70D4" w:rsidP="00C610A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39,264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:rsidR="001F70D4" w:rsidRPr="00C84B99" w:rsidRDefault="001F70D4" w:rsidP="00C610AA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1F70D4" w:rsidRPr="00C84B99" w:rsidRDefault="001F70D4" w:rsidP="00C610A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39,264</w:t>
            </w:r>
          </w:p>
        </w:tc>
      </w:tr>
      <w:tr w:rsidR="003F0EAD" w:rsidRPr="00C84B99" w:rsidTr="002E4A78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:rsidR="003F0EAD" w:rsidRPr="00567835" w:rsidRDefault="003F0EAD" w:rsidP="003F0EAD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  <w:r w:rsidRPr="00567835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835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49,44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283,771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F0EAD" w:rsidRPr="00C84B99" w:rsidRDefault="003F0EAD" w:rsidP="003F0EAD">
            <w:pPr>
              <w:pStyle w:val="BodyTextIndent3"/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810"/>
              </w:tabs>
              <w:spacing w:line="240" w:lineRule="atLeast"/>
              <w:ind w:left="-54" w:right="90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3,412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510"/>
                <w:tab w:val="decimal" w:pos="557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3,539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6,272</w:t>
            </w:r>
          </w:p>
        </w:tc>
        <w:tc>
          <w:tcPr>
            <w:tcW w:w="90" w:type="dxa"/>
            <w:gridSpan w:val="2"/>
          </w:tcPr>
          <w:p w:rsidR="003F0EAD" w:rsidRPr="00C84B99" w:rsidRDefault="003F0EAD" w:rsidP="003F0EAD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:rsidR="003F0EAD" w:rsidRPr="00C84B99" w:rsidRDefault="003F0EAD" w:rsidP="003F0EA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center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346,44</w:t>
            </w:r>
            <w:r>
              <w:rPr>
                <w:sz w:val="22"/>
                <w:szCs w:val="22"/>
              </w:rPr>
              <w:t>2</w:t>
            </w:r>
          </w:p>
        </w:tc>
      </w:tr>
      <w:tr w:rsidR="003F0EAD" w:rsidRPr="00567835" w:rsidTr="002E4A78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:rsidR="003F0EAD" w:rsidRPr="00567835" w:rsidRDefault="003F0EAD" w:rsidP="003F0EAD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 xml:space="preserve">เงินลงทุนสุทธิ </w:t>
            </w:r>
            <w:r w:rsidRPr="00567835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  <w:r w:rsidRPr="00567835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835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68,298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810"/>
              </w:tabs>
              <w:spacing w:line="240" w:lineRule="atLeast"/>
              <w:ind w:left="-54" w:right="90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83,316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137,815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222,576</w:t>
            </w:r>
          </w:p>
        </w:tc>
        <w:tc>
          <w:tcPr>
            <w:tcW w:w="90" w:type="dxa"/>
            <w:gridSpan w:val="2"/>
          </w:tcPr>
          <w:p w:rsidR="003F0EAD" w:rsidRPr="00C84B99" w:rsidRDefault="003F0EAD" w:rsidP="003F0EAD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29,712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541,717</w:t>
            </w:r>
          </w:p>
        </w:tc>
      </w:tr>
      <w:tr w:rsidR="003F0EAD" w:rsidRPr="00567835" w:rsidTr="002E4A78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:rsidR="003F0EAD" w:rsidRPr="00567835" w:rsidRDefault="003F0EAD" w:rsidP="003F0EAD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  <w:r w:rsidRPr="00567835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  <w:r w:rsidRPr="00567835">
              <w:rPr>
                <w:sz w:val="22"/>
                <w:szCs w:val="22"/>
                <w:vertAlign w:val="superscript"/>
                <w:cs/>
              </w:rPr>
              <w:t>**</w:t>
            </w:r>
          </w:p>
        </w:tc>
        <w:tc>
          <w:tcPr>
            <w:tcW w:w="835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186,008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311,883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810"/>
              </w:tabs>
              <w:spacing w:line="240" w:lineRule="atLeast"/>
              <w:ind w:left="-54" w:right="90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225,570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667,878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643,909</w:t>
            </w:r>
          </w:p>
        </w:tc>
        <w:tc>
          <w:tcPr>
            <w:tcW w:w="90" w:type="dxa"/>
            <w:gridSpan w:val="2"/>
          </w:tcPr>
          <w:p w:rsidR="003F0EAD" w:rsidRPr="00C84B99" w:rsidRDefault="003F0EAD" w:rsidP="003F0EAD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67,391</w:t>
            </w:r>
          </w:p>
        </w:tc>
        <w:tc>
          <w:tcPr>
            <w:tcW w:w="90" w:type="dxa"/>
            <w:gridSpan w:val="2"/>
          </w:tcPr>
          <w:p w:rsidR="003F0EAD" w:rsidRPr="00C84B99" w:rsidRDefault="003F0EAD" w:rsidP="003F0EA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2,102,639</w:t>
            </w:r>
          </w:p>
        </w:tc>
      </w:tr>
      <w:tr w:rsidR="003F0EAD" w:rsidRPr="00567835" w:rsidTr="002E4A78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:rsidR="003F0EAD" w:rsidRPr="00567835" w:rsidRDefault="003F0EAD" w:rsidP="003F0EAD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ดอกเบี้ยค้างรับ</w:t>
            </w:r>
          </w:p>
        </w:tc>
        <w:tc>
          <w:tcPr>
            <w:tcW w:w="835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3,156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51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51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:rsidR="003F0EAD" w:rsidRPr="00C84B99" w:rsidRDefault="003F0EAD" w:rsidP="003F0EAD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:rsidR="003F0EAD" w:rsidRPr="00C84B99" w:rsidRDefault="003F0EAD" w:rsidP="003F0EA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3,156</w:t>
            </w:r>
          </w:p>
        </w:tc>
      </w:tr>
      <w:tr w:rsidR="003F0EAD" w:rsidRPr="00567835" w:rsidTr="002E4A78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:rsidR="003F0EAD" w:rsidRPr="00567835" w:rsidRDefault="003F0EAD" w:rsidP="003F0EAD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b/>
                <w:bCs/>
                <w:sz w:val="22"/>
                <w:szCs w:val="22"/>
              </w:rPr>
            </w:pPr>
            <w:r w:rsidRPr="00C84B99">
              <w:rPr>
                <w:b/>
                <w:bCs/>
                <w:sz w:val="22"/>
                <w:szCs w:val="22"/>
              </w:rPr>
              <w:t>235,45</w:t>
            </w: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C84B99">
              <w:rPr>
                <w:b/>
                <w:bCs/>
                <w:sz w:val="22"/>
                <w:szCs w:val="22"/>
              </w:rPr>
              <w:t>667,108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810"/>
              </w:tabs>
              <w:spacing w:line="240" w:lineRule="atLeast"/>
              <w:ind w:left="-54" w:right="90"/>
              <w:rPr>
                <w:b/>
                <w:bCs/>
                <w:sz w:val="22"/>
                <w:szCs w:val="22"/>
              </w:rPr>
            </w:pPr>
            <w:r w:rsidRPr="00C84B99">
              <w:rPr>
                <w:b/>
                <w:bCs/>
                <w:sz w:val="22"/>
                <w:szCs w:val="22"/>
              </w:rPr>
              <w:t>312,298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C84B99">
              <w:rPr>
                <w:b/>
                <w:bCs/>
                <w:sz w:val="22"/>
                <w:szCs w:val="22"/>
              </w:rPr>
              <w:t>809,232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C84B99">
              <w:rPr>
                <w:b/>
                <w:bCs/>
                <w:sz w:val="22"/>
                <w:szCs w:val="22"/>
              </w:rPr>
              <w:t>872,757</w:t>
            </w:r>
          </w:p>
        </w:tc>
        <w:tc>
          <w:tcPr>
            <w:tcW w:w="90" w:type="dxa"/>
            <w:gridSpan w:val="2"/>
          </w:tcPr>
          <w:p w:rsidR="003F0EAD" w:rsidRPr="00F60DA8" w:rsidRDefault="003F0EAD" w:rsidP="003F0EAD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C84B99">
              <w:rPr>
                <w:b/>
                <w:bCs/>
                <w:sz w:val="22"/>
                <w:szCs w:val="22"/>
              </w:rPr>
              <w:t>67,391</w:t>
            </w:r>
          </w:p>
        </w:tc>
        <w:tc>
          <w:tcPr>
            <w:tcW w:w="90" w:type="dxa"/>
            <w:gridSpan w:val="2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C84B99">
              <w:rPr>
                <w:b/>
                <w:bCs/>
                <w:sz w:val="22"/>
                <w:szCs w:val="22"/>
              </w:rPr>
              <w:t>68,976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C84B99">
              <w:rPr>
                <w:b/>
                <w:bCs/>
                <w:sz w:val="22"/>
                <w:szCs w:val="22"/>
              </w:rPr>
              <w:t>3,033,21</w:t>
            </w:r>
            <w:r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3F0EAD" w:rsidRPr="00567835" w:rsidTr="002E4A78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:rsidR="003F0EAD" w:rsidRPr="00567835" w:rsidRDefault="003F0EAD" w:rsidP="003F0EAD">
            <w:pPr>
              <w:spacing w:line="240" w:lineRule="atLeast"/>
              <w:ind w:left="294" w:hanging="181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835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3F0EAD" w:rsidRPr="00C84B99" w:rsidRDefault="003F0EAD" w:rsidP="003F0EAD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810"/>
              </w:tabs>
              <w:spacing w:line="240" w:lineRule="atLeast"/>
              <w:ind w:left="-54" w:right="90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:rsidR="003F0EAD" w:rsidRPr="00C84B99" w:rsidRDefault="003F0EAD" w:rsidP="003F0EAD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</w:tr>
      <w:tr w:rsidR="003F0EAD" w:rsidRPr="00567835" w:rsidTr="002E4A78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:rsidR="003F0EAD" w:rsidRPr="00567835" w:rsidRDefault="003F0EAD" w:rsidP="003F0EAD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เงิน</w:t>
            </w:r>
            <w:r w:rsidRPr="00567835">
              <w:rPr>
                <w:sz w:val="22"/>
                <w:szCs w:val="22"/>
                <w:cs/>
              </w:rPr>
              <w:t>รับ</w:t>
            </w:r>
            <w:r w:rsidRPr="00567835">
              <w:rPr>
                <w:sz w:val="22"/>
                <w:szCs w:val="22"/>
                <w:cs/>
                <w:lang w:val="th-TH"/>
              </w:rPr>
              <w:t>ฝาก</w:t>
            </w:r>
          </w:p>
        </w:tc>
        <w:tc>
          <w:tcPr>
            <w:tcW w:w="835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1,460,861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326,302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F0EAD" w:rsidRPr="00C84B99" w:rsidRDefault="003F0EAD" w:rsidP="003F0EAD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349,245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9,184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:rsidR="003F0EAD" w:rsidRPr="00C84B99" w:rsidRDefault="003F0EAD" w:rsidP="003F0EAD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:rsidR="003F0EAD" w:rsidRPr="00C84B99" w:rsidRDefault="003F0EAD" w:rsidP="003F0EA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2,145,592</w:t>
            </w:r>
          </w:p>
        </w:tc>
      </w:tr>
      <w:tr w:rsidR="003F0EAD" w:rsidRPr="00567835" w:rsidTr="002E4A78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:rsidR="003F0EAD" w:rsidRPr="00567835" w:rsidRDefault="003F0EAD" w:rsidP="003F0EAD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835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17,2</w:t>
            </w:r>
            <w:r>
              <w:rPr>
                <w:sz w:val="22"/>
                <w:szCs w:val="22"/>
              </w:rPr>
              <w:t>96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53,5</w:t>
            </w:r>
            <w:r>
              <w:rPr>
                <w:sz w:val="22"/>
                <w:szCs w:val="22"/>
              </w:rPr>
              <w:t>07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F0EAD" w:rsidRPr="00C84B99" w:rsidRDefault="003F0EAD" w:rsidP="003F0EAD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6,077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30,766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7,100</w:t>
            </w:r>
          </w:p>
        </w:tc>
        <w:tc>
          <w:tcPr>
            <w:tcW w:w="90" w:type="dxa"/>
            <w:gridSpan w:val="2"/>
          </w:tcPr>
          <w:p w:rsidR="003F0EAD" w:rsidRPr="00C84B99" w:rsidRDefault="003F0EAD" w:rsidP="003F0EAD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:rsidR="003F0EAD" w:rsidRPr="00C84B99" w:rsidRDefault="003F0EAD" w:rsidP="003F0EA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114,746</w:t>
            </w:r>
          </w:p>
        </w:tc>
      </w:tr>
      <w:tr w:rsidR="003F0EAD" w:rsidRPr="00567835" w:rsidTr="002E4A78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:rsidR="003F0EAD" w:rsidRPr="00567835" w:rsidRDefault="003F0EAD" w:rsidP="003F0EAD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ตราสารหนี้ที่ออกและ</w:t>
            </w:r>
            <w:r w:rsidRPr="00567835">
              <w:rPr>
                <w:sz w:val="22"/>
                <w:szCs w:val="22"/>
                <w:cs/>
                <w:lang w:val="th-TH"/>
              </w:rPr>
              <w:t>เงินกู้ยืม</w:t>
            </w:r>
          </w:p>
        </w:tc>
        <w:tc>
          <w:tcPr>
            <w:tcW w:w="835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3,567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F0EAD" w:rsidRPr="00C84B99" w:rsidRDefault="003F0EAD" w:rsidP="003F0EAD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25,151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1,868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49,718</w:t>
            </w:r>
          </w:p>
        </w:tc>
        <w:tc>
          <w:tcPr>
            <w:tcW w:w="90" w:type="dxa"/>
            <w:gridSpan w:val="2"/>
          </w:tcPr>
          <w:p w:rsidR="003F0EAD" w:rsidRPr="00C84B99" w:rsidRDefault="003F0EAD" w:rsidP="003F0EAD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:rsidR="003F0EAD" w:rsidRPr="00C84B99" w:rsidRDefault="003F0EAD" w:rsidP="003F0EA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80,304</w:t>
            </w:r>
          </w:p>
        </w:tc>
      </w:tr>
      <w:tr w:rsidR="003F0EAD" w:rsidRPr="00567835" w:rsidTr="002E4A78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:rsidR="003F0EAD" w:rsidRPr="00567835" w:rsidRDefault="003F0EAD" w:rsidP="003F0EAD">
            <w:pPr>
              <w:tabs>
                <w:tab w:val="left" w:pos="72"/>
                <w:tab w:val="left" w:pos="188"/>
                <w:tab w:val="left" w:pos="252"/>
              </w:tabs>
              <w:spacing w:line="240" w:lineRule="atLeast"/>
              <w:ind w:left="188" w:right="-108" w:hanging="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หนี้สินอื่น</w:t>
            </w:r>
          </w:p>
        </w:tc>
        <w:tc>
          <w:tcPr>
            <w:tcW w:w="835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2,232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F0EAD" w:rsidRPr="00C84B99" w:rsidRDefault="003F0EAD" w:rsidP="003F0EAD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2,156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317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:rsidR="003F0EAD" w:rsidRPr="00C84B99" w:rsidRDefault="003F0EAD" w:rsidP="003F0EAD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:rsidR="003F0EAD" w:rsidRPr="00C84B99" w:rsidRDefault="003F0EAD" w:rsidP="003F0EA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4,705</w:t>
            </w:r>
          </w:p>
        </w:tc>
      </w:tr>
      <w:tr w:rsidR="003F0EAD" w:rsidRPr="00567835" w:rsidTr="002E4A78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:rsidR="003F0EAD" w:rsidRPr="00567835" w:rsidRDefault="003F0EAD" w:rsidP="003F0EAD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b/>
                <w:bCs/>
                <w:sz w:val="22"/>
                <w:szCs w:val="22"/>
              </w:rPr>
            </w:pPr>
            <w:r w:rsidRPr="00C84B99">
              <w:rPr>
                <w:b/>
                <w:bCs/>
                <w:sz w:val="22"/>
                <w:szCs w:val="22"/>
              </w:rPr>
              <w:t>1,478,15</w:t>
            </w: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C84B99">
              <w:rPr>
                <w:b/>
                <w:bCs/>
                <w:sz w:val="22"/>
                <w:szCs w:val="22"/>
              </w:rPr>
              <w:t>385,6</w:t>
            </w: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F0EAD" w:rsidRPr="00C84B99" w:rsidRDefault="003F0EAD" w:rsidP="003F0EAD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810"/>
              </w:tabs>
              <w:spacing w:line="240" w:lineRule="atLeast"/>
              <w:ind w:left="-54" w:right="90"/>
              <w:rPr>
                <w:b/>
                <w:bCs/>
                <w:sz w:val="22"/>
                <w:szCs w:val="22"/>
              </w:rPr>
            </w:pPr>
            <w:r w:rsidRPr="00C84B99">
              <w:rPr>
                <w:b/>
                <w:bCs/>
                <w:sz w:val="22"/>
                <w:szCs w:val="22"/>
              </w:rPr>
              <w:t>382,629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C84B99">
              <w:rPr>
                <w:b/>
                <w:bCs/>
                <w:sz w:val="22"/>
                <w:szCs w:val="22"/>
              </w:rPr>
              <w:t>42,135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C84B99">
              <w:rPr>
                <w:b/>
                <w:bCs/>
                <w:sz w:val="22"/>
                <w:szCs w:val="22"/>
              </w:rPr>
              <w:t>56,818</w:t>
            </w:r>
          </w:p>
        </w:tc>
        <w:tc>
          <w:tcPr>
            <w:tcW w:w="90" w:type="dxa"/>
            <w:gridSpan w:val="2"/>
          </w:tcPr>
          <w:p w:rsidR="003F0EAD" w:rsidRPr="00F60DA8" w:rsidRDefault="003F0EAD" w:rsidP="003F0EAD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0EAD" w:rsidRPr="00F60DA8" w:rsidRDefault="003F0EAD" w:rsidP="003F0EAD">
            <w:pPr>
              <w:tabs>
                <w:tab w:val="decimal" w:pos="550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</w:rPr>
            </w:pPr>
            <w:r w:rsidRPr="00F60DA8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:rsidR="003F0EAD" w:rsidRPr="00C84B99" w:rsidRDefault="003F0EAD" w:rsidP="003F0EAD">
            <w:pPr>
              <w:tabs>
                <w:tab w:val="decimal" w:pos="550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C84B99">
              <w:rPr>
                <w:b/>
                <w:bCs/>
                <w:sz w:val="22"/>
                <w:szCs w:val="22"/>
              </w:rPr>
              <w:t>2,345,347</w:t>
            </w:r>
          </w:p>
        </w:tc>
      </w:tr>
      <w:tr w:rsidR="003F0EAD" w:rsidRPr="00567835" w:rsidTr="002E4A78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:rsidR="003F0EAD" w:rsidRPr="00567835" w:rsidRDefault="003F0EAD" w:rsidP="003F0EAD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ผลต่างสภาพคล่องสุทธิ</w:t>
            </w:r>
          </w:p>
        </w:tc>
        <w:tc>
          <w:tcPr>
            <w:tcW w:w="83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90"/>
              </w:tabs>
              <w:spacing w:line="240" w:lineRule="atLeast"/>
              <w:ind w:left="-54" w:right="38"/>
              <w:jc w:val="right"/>
              <w:rPr>
                <w:b/>
                <w:bCs/>
                <w:sz w:val="22"/>
                <w:szCs w:val="22"/>
              </w:rPr>
            </w:pPr>
            <w:r w:rsidRPr="00C84B99">
              <w:rPr>
                <w:b/>
                <w:bCs/>
                <w:sz w:val="22"/>
                <w:szCs w:val="22"/>
              </w:rPr>
              <w:t>(1,242,</w:t>
            </w:r>
            <w:r>
              <w:rPr>
                <w:b/>
                <w:bCs/>
                <w:sz w:val="22"/>
                <w:szCs w:val="22"/>
              </w:rPr>
              <w:t>701</w:t>
            </w:r>
            <w:r w:rsidRPr="00C84B99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C84B99">
              <w:rPr>
                <w:b/>
                <w:bCs/>
                <w:sz w:val="22"/>
                <w:szCs w:val="22"/>
              </w:rPr>
              <w:t>281,</w:t>
            </w: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F0EAD" w:rsidRPr="00C84B99" w:rsidRDefault="003F0EAD" w:rsidP="003F0EAD">
            <w:pPr>
              <w:pStyle w:val="Caption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810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  <w:r w:rsidRPr="00C84B99">
              <w:rPr>
                <w:b/>
                <w:bCs/>
                <w:sz w:val="22"/>
                <w:szCs w:val="22"/>
              </w:rPr>
              <w:t>(70,331)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C84B99">
              <w:rPr>
                <w:b/>
                <w:bCs/>
                <w:sz w:val="22"/>
                <w:szCs w:val="22"/>
              </w:rPr>
              <w:t>767,097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C84B99">
              <w:rPr>
                <w:b/>
                <w:bCs/>
                <w:sz w:val="22"/>
                <w:szCs w:val="22"/>
              </w:rPr>
              <w:t>815,939</w:t>
            </w:r>
          </w:p>
        </w:tc>
        <w:tc>
          <w:tcPr>
            <w:tcW w:w="90" w:type="dxa"/>
            <w:gridSpan w:val="2"/>
          </w:tcPr>
          <w:p w:rsidR="003F0EAD" w:rsidRPr="00F60DA8" w:rsidRDefault="003F0EAD" w:rsidP="003F0EAD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C84B99">
              <w:rPr>
                <w:b/>
                <w:bCs/>
                <w:sz w:val="22"/>
                <w:szCs w:val="22"/>
              </w:rPr>
              <w:t>67,391</w:t>
            </w:r>
          </w:p>
        </w:tc>
        <w:tc>
          <w:tcPr>
            <w:tcW w:w="90" w:type="dxa"/>
            <w:gridSpan w:val="2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C84B99">
              <w:rPr>
                <w:b/>
                <w:bCs/>
                <w:sz w:val="22"/>
                <w:szCs w:val="22"/>
              </w:rPr>
              <w:t>68,976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:rsidR="003F0EAD" w:rsidRPr="00C84B99" w:rsidRDefault="003F0EAD" w:rsidP="003F0EAD">
            <w:pPr>
              <w:pStyle w:val="PlainText"/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3F0EAD" w:rsidRPr="00C84B99" w:rsidRDefault="003F0EAD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C84B99">
              <w:rPr>
                <w:b/>
                <w:bCs/>
                <w:sz w:val="22"/>
                <w:szCs w:val="22"/>
              </w:rPr>
              <w:t>687,87</w:t>
            </w:r>
            <w:r>
              <w:rPr>
                <w:b/>
                <w:bCs/>
                <w:sz w:val="22"/>
                <w:szCs w:val="22"/>
              </w:rPr>
              <w:t>1</w:t>
            </w:r>
          </w:p>
        </w:tc>
      </w:tr>
    </w:tbl>
    <w:p w:rsidR="008D0BA8" w:rsidRPr="00567835" w:rsidRDefault="008D0BA8" w:rsidP="008D0BA8">
      <w:pPr>
        <w:ind w:left="270"/>
        <w:rPr>
          <w:sz w:val="30"/>
          <w:szCs w:val="30"/>
        </w:rPr>
      </w:pPr>
    </w:p>
    <w:p w:rsidR="008D0BA8" w:rsidRPr="00567835" w:rsidRDefault="008D0BA8" w:rsidP="005348B1">
      <w:pPr>
        <w:ind w:left="540" w:hanging="450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30"/>
          <w:szCs w:val="30"/>
        </w:rPr>
        <w:tab/>
      </w:r>
      <w:r w:rsidRPr="00567835">
        <w:rPr>
          <w:sz w:val="20"/>
          <w:szCs w:val="20"/>
          <w:cs/>
        </w:rPr>
        <w:t xml:space="preserve">ก่อนหักค่าเผื่อหนี้สงสัยจะสูญจำนวน </w:t>
      </w:r>
      <w:r w:rsidR="00C610AA">
        <w:rPr>
          <w:sz w:val="20"/>
          <w:szCs w:val="20"/>
          <w:lang w:val="en-GB"/>
        </w:rPr>
        <w:t>23</w:t>
      </w:r>
      <w:r w:rsidR="008E3F49">
        <w:rPr>
          <w:sz w:val="20"/>
          <w:szCs w:val="20"/>
          <w:lang w:val="en-GB"/>
        </w:rPr>
        <w:t>8</w:t>
      </w:r>
      <w:r w:rsidR="009668B3" w:rsidRPr="00567835">
        <w:rPr>
          <w:sz w:val="20"/>
          <w:szCs w:val="20"/>
          <w:cs/>
          <w:lang w:val="en-GB"/>
        </w:rPr>
        <w:t xml:space="preserve"> </w:t>
      </w:r>
      <w:r w:rsidRPr="00567835">
        <w:rPr>
          <w:sz w:val="20"/>
          <w:szCs w:val="20"/>
          <w:cs/>
        </w:rPr>
        <w:t>ล้านบาท</w:t>
      </w:r>
    </w:p>
    <w:p w:rsidR="00433F59" w:rsidRPr="00567835" w:rsidRDefault="00491107" w:rsidP="005348B1">
      <w:pPr>
        <w:autoSpaceDE w:val="0"/>
        <w:autoSpaceDN w:val="0"/>
        <w:ind w:left="540" w:hanging="450"/>
        <w:rPr>
          <w:sz w:val="20"/>
          <w:szCs w:val="20"/>
          <w:lang w:eastAsia="en-US"/>
        </w:rPr>
      </w:pPr>
      <w:r w:rsidRPr="00567835">
        <w:rPr>
          <w:sz w:val="24"/>
          <w:szCs w:val="24"/>
          <w:vertAlign w:val="superscript"/>
          <w:cs/>
        </w:rPr>
        <w:t xml:space="preserve">** </w:t>
      </w:r>
      <w:r w:rsidRPr="00567835">
        <w:rPr>
          <w:sz w:val="24"/>
          <w:szCs w:val="24"/>
        </w:rPr>
        <w:tab/>
      </w:r>
      <w:r w:rsidR="00433F59" w:rsidRPr="00567835">
        <w:rPr>
          <w:sz w:val="20"/>
          <w:szCs w:val="20"/>
          <w:cs/>
        </w:rPr>
        <w:t>เงินลงทุนของบริ</w:t>
      </w:r>
      <w:r w:rsidR="00D816E5" w:rsidRPr="00567835">
        <w:rPr>
          <w:sz w:val="20"/>
          <w:szCs w:val="20"/>
          <w:cs/>
        </w:rPr>
        <w:t>ษัทย่อยที่เป็นบริษัทประกันชีวิต</w:t>
      </w:r>
      <w:r w:rsidR="00433F59" w:rsidRPr="00567835">
        <w:rPr>
          <w:sz w:val="20"/>
          <w:szCs w:val="20"/>
          <w:cs/>
        </w:rPr>
        <w:t>ซึ่งส่วนใหญ่ถือไว้เพื่อให้สัมพันธ์กับหนี้สินจากสัญญาประกันภัยไม่ได้แสดงไว้ในตารางดังกล่าวข้างต้น</w:t>
      </w:r>
    </w:p>
    <w:p w:rsidR="008D0BA8" w:rsidRDefault="008D0BA8" w:rsidP="005348B1">
      <w:pPr>
        <w:ind w:left="540" w:hanging="450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>*</w:t>
      </w:r>
      <w:r w:rsidR="00491107"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24"/>
          <w:szCs w:val="24"/>
          <w:vertAlign w:val="superscript"/>
          <w:cs/>
          <w:lang w:val="th-TH"/>
        </w:rPr>
        <w:t>*</w:t>
      </w:r>
      <w:r w:rsidRPr="00567835">
        <w:rPr>
          <w:sz w:val="24"/>
          <w:szCs w:val="24"/>
        </w:rPr>
        <w:tab/>
      </w:r>
      <w:r w:rsidR="00FA4C4E" w:rsidRPr="00567835">
        <w:rPr>
          <w:sz w:val="20"/>
          <w:szCs w:val="20"/>
          <w:cs/>
        </w:rPr>
        <w:t>สุทธิจากรายได้รอตัดบัญชี</w:t>
      </w:r>
    </w:p>
    <w:p w:rsidR="005F0A8B" w:rsidRDefault="005F0A8B">
      <w:pPr>
        <w:suppressAutoHyphens w:val="0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9705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792"/>
        <w:gridCol w:w="134"/>
        <w:gridCol w:w="792"/>
        <w:gridCol w:w="108"/>
        <w:gridCol w:w="792"/>
        <w:gridCol w:w="136"/>
        <w:gridCol w:w="720"/>
        <w:gridCol w:w="118"/>
        <w:gridCol w:w="720"/>
        <w:gridCol w:w="154"/>
        <w:gridCol w:w="792"/>
        <w:gridCol w:w="117"/>
        <w:gridCol w:w="792"/>
        <w:gridCol w:w="118"/>
        <w:gridCol w:w="720"/>
      </w:tblGrid>
      <w:tr w:rsidR="006A3AD6" w:rsidRPr="00567835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6A3AD6" w:rsidRPr="00567835" w:rsidRDefault="006A3AD6" w:rsidP="00DF73DA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005" w:type="dxa"/>
            <w:gridSpan w:val="15"/>
            <w:shd w:val="clear" w:color="auto" w:fill="auto"/>
            <w:vAlign w:val="bottom"/>
          </w:tcPr>
          <w:p w:rsidR="006A3AD6" w:rsidRPr="00567835" w:rsidRDefault="006A3AD6" w:rsidP="00DF73DA">
            <w:pPr>
              <w:spacing w:line="240" w:lineRule="atLeast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6A3AD6" w:rsidRPr="00567835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6A3AD6" w:rsidRPr="00567835" w:rsidRDefault="006A3AD6" w:rsidP="00DF73DA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005" w:type="dxa"/>
            <w:gridSpan w:val="15"/>
            <w:shd w:val="clear" w:color="auto" w:fill="auto"/>
            <w:vAlign w:val="bottom"/>
          </w:tcPr>
          <w:p w:rsidR="006A3AD6" w:rsidRPr="00567835" w:rsidRDefault="006A3AD6" w:rsidP="00DF73DA">
            <w:pPr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sz w:val="22"/>
                <w:szCs w:val="22"/>
              </w:rPr>
              <w:t>2560</w:t>
            </w:r>
          </w:p>
        </w:tc>
      </w:tr>
      <w:tr w:rsidR="006A3AD6" w:rsidRPr="00567835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6A3AD6" w:rsidRPr="00567835" w:rsidRDefault="006A3AD6" w:rsidP="006A3AD6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3474" w:type="dxa"/>
            <w:gridSpan w:val="7"/>
            <w:shd w:val="clear" w:color="auto" w:fill="auto"/>
            <w:vAlign w:val="bottom"/>
          </w:tcPr>
          <w:p w:rsidR="006A3AD6" w:rsidRPr="00567835" w:rsidRDefault="006A3AD6" w:rsidP="006A3AD6">
            <w:pPr>
              <w:spacing w:line="240" w:lineRule="atLeast"/>
              <w:ind w:left="-108" w:right="-108" w:firstLine="5"/>
              <w:jc w:val="center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:rsidR="006A3AD6" w:rsidRPr="00567835" w:rsidRDefault="006A3AD6" w:rsidP="006A3AD6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A3AD6" w:rsidRPr="00567835" w:rsidRDefault="006A3AD6" w:rsidP="006A3AD6">
            <w:pPr>
              <w:spacing w:line="240" w:lineRule="atLeast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54" w:type="dxa"/>
            <w:shd w:val="clear" w:color="auto" w:fill="auto"/>
            <w:vAlign w:val="bottom"/>
          </w:tcPr>
          <w:p w:rsidR="006A3AD6" w:rsidRPr="00567835" w:rsidRDefault="006A3AD6" w:rsidP="006A3AD6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:rsidR="006A3AD6" w:rsidRDefault="006A3AD6" w:rsidP="006A3AD6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17" w:type="dxa"/>
          </w:tcPr>
          <w:p w:rsidR="006A3AD6" w:rsidRPr="00567835" w:rsidRDefault="006A3AD6" w:rsidP="006A3AD6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6A3AD6" w:rsidRPr="00567835" w:rsidRDefault="00B24863" w:rsidP="006A3AD6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ไม่มี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6A3AD6" w:rsidRPr="00567835" w:rsidRDefault="006A3AD6" w:rsidP="006A3AD6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A3AD6" w:rsidRPr="00567835" w:rsidRDefault="006A3AD6" w:rsidP="006A3AD6">
            <w:pPr>
              <w:spacing w:line="240" w:lineRule="atLeast"/>
              <w:jc w:val="center"/>
              <w:rPr>
                <w:sz w:val="22"/>
                <w:szCs w:val="22"/>
                <w:cs/>
              </w:rPr>
            </w:pPr>
          </w:p>
        </w:tc>
      </w:tr>
      <w:tr w:rsidR="00B24863" w:rsidRPr="00567835" w:rsidTr="006E483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B24863" w:rsidRPr="00567835" w:rsidRDefault="00B24863" w:rsidP="00B24863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B24863" w:rsidRPr="00567835" w:rsidRDefault="00B24863" w:rsidP="00B24863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24863" w:rsidRPr="00567835" w:rsidRDefault="00B24863" w:rsidP="00B24863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2548" w:type="dxa"/>
            <w:gridSpan w:val="5"/>
            <w:shd w:val="clear" w:color="auto" w:fill="auto"/>
            <w:vAlign w:val="bottom"/>
          </w:tcPr>
          <w:p w:rsidR="00B24863" w:rsidRPr="00567835" w:rsidRDefault="00B24863" w:rsidP="00B24863">
            <w:pPr>
              <w:spacing w:line="240" w:lineRule="atLeast"/>
              <w:ind w:left="-108" w:right="-108" w:firstLine="5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ครบกำหนดภายใน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B24863" w:rsidRPr="00567835" w:rsidRDefault="00B24863" w:rsidP="00B2486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24863" w:rsidRPr="00567835" w:rsidRDefault="00B24863" w:rsidP="00B24863">
            <w:pPr>
              <w:spacing w:line="240" w:lineRule="atLeast"/>
              <w:jc w:val="center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ครบกำหนด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B24863" w:rsidRPr="00567835" w:rsidRDefault="00B24863" w:rsidP="00B2486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:rsidR="00B24863" w:rsidRDefault="00B24863" w:rsidP="00B24863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สินเชื่อ</w:t>
            </w:r>
          </w:p>
        </w:tc>
        <w:tc>
          <w:tcPr>
            <w:tcW w:w="117" w:type="dxa"/>
          </w:tcPr>
          <w:p w:rsidR="00B24863" w:rsidRPr="00567835" w:rsidRDefault="00B24863" w:rsidP="00B24863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B24863" w:rsidRPr="00567835" w:rsidRDefault="00B24863" w:rsidP="00B24863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กำหนด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B24863" w:rsidRPr="00567835" w:rsidRDefault="00B24863" w:rsidP="00B2486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24863" w:rsidRPr="00567835" w:rsidRDefault="00B24863" w:rsidP="00B24863">
            <w:pPr>
              <w:spacing w:line="240" w:lineRule="atLeast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B24863" w:rsidRPr="00567835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B24863" w:rsidRPr="00567835" w:rsidRDefault="00B24863" w:rsidP="00B24863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B24863" w:rsidRPr="00567835" w:rsidRDefault="00B24863" w:rsidP="00B24863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เมื่อทวงถาม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B24863" w:rsidRPr="00567835" w:rsidRDefault="00B24863" w:rsidP="00B24863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B24863" w:rsidRPr="00567835" w:rsidRDefault="00B24863" w:rsidP="00B24863">
            <w:pPr>
              <w:spacing w:line="240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</w:t>
            </w:r>
            <w:r w:rsidRPr="00567835">
              <w:rPr>
                <w:sz w:val="22"/>
                <w:szCs w:val="22"/>
                <w:cs/>
                <w:lang w:val="th-TH"/>
              </w:rPr>
              <w:t xml:space="preserve"> </w:t>
            </w:r>
            <w:r w:rsidRPr="00567835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B24863" w:rsidRPr="00567835" w:rsidRDefault="00B24863" w:rsidP="00B2486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B24863" w:rsidRPr="00567835" w:rsidRDefault="00B24863" w:rsidP="00B24863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3 </w:t>
            </w:r>
            <w:r w:rsidRPr="00567835">
              <w:rPr>
                <w:sz w:val="22"/>
                <w:szCs w:val="22"/>
                <w:cs/>
              </w:rPr>
              <w:t xml:space="preserve">- </w:t>
            </w:r>
            <w:r w:rsidRPr="00567835">
              <w:rPr>
                <w:sz w:val="22"/>
                <w:szCs w:val="22"/>
              </w:rPr>
              <w:t xml:space="preserve">12 </w:t>
            </w:r>
            <w:r w:rsidRPr="00567835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B24863" w:rsidRPr="00567835" w:rsidRDefault="00B24863" w:rsidP="00B24863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24863" w:rsidRPr="00567835" w:rsidRDefault="00B24863" w:rsidP="00B24863">
            <w:pPr>
              <w:spacing w:line="240" w:lineRule="atLeast"/>
              <w:ind w:left="-108" w:right="-108" w:firstLine="5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1 </w:t>
            </w:r>
            <w:r w:rsidRPr="00567835">
              <w:rPr>
                <w:sz w:val="22"/>
                <w:szCs w:val="22"/>
                <w:cs/>
              </w:rPr>
              <w:t xml:space="preserve">- </w:t>
            </w:r>
            <w:r w:rsidRPr="00567835">
              <w:rPr>
                <w:sz w:val="22"/>
                <w:szCs w:val="22"/>
              </w:rPr>
              <w:t xml:space="preserve">5 </w:t>
            </w:r>
            <w:r w:rsidRPr="00567835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B24863" w:rsidRPr="00567835" w:rsidRDefault="00B24863" w:rsidP="00B2486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24863" w:rsidRPr="00567835" w:rsidRDefault="00B24863" w:rsidP="00B2486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เกิน </w:t>
            </w:r>
            <w:r w:rsidRPr="00567835">
              <w:rPr>
                <w:sz w:val="22"/>
                <w:szCs w:val="22"/>
              </w:rPr>
              <w:t xml:space="preserve">5 </w:t>
            </w:r>
            <w:r w:rsidRPr="00567835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B24863" w:rsidRPr="00567835" w:rsidRDefault="00B24863" w:rsidP="00B2486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:rsidR="00B24863" w:rsidRPr="00567835" w:rsidRDefault="00B24863" w:rsidP="00B24863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ด้อยคุณภาพ</w:t>
            </w:r>
          </w:p>
        </w:tc>
        <w:tc>
          <w:tcPr>
            <w:tcW w:w="117" w:type="dxa"/>
          </w:tcPr>
          <w:p w:rsidR="00B24863" w:rsidRPr="00567835" w:rsidRDefault="00B24863" w:rsidP="00B24863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B24863" w:rsidRPr="00567835" w:rsidRDefault="00B24863" w:rsidP="00B2486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ระยะเวลา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B24863" w:rsidRPr="00567835" w:rsidRDefault="00B24863" w:rsidP="00B2486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24863" w:rsidRPr="00567835" w:rsidRDefault="00B24863" w:rsidP="00B24863">
            <w:pPr>
              <w:spacing w:line="240" w:lineRule="atLeast"/>
              <w:jc w:val="center"/>
              <w:rPr>
                <w:b/>
                <w:bCs/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รวม</w:t>
            </w:r>
          </w:p>
        </w:tc>
      </w:tr>
      <w:tr w:rsidR="00B24863" w:rsidRPr="00567835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B24863" w:rsidRPr="00567835" w:rsidRDefault="00B24863" w:rsidP="00B24863">
            <w:pPr>
              <w:spacing w:line="240" w:lineRule="atLeast"/>
              <w:ind w:left="294" w:hanging="181"/>
              <w:rPr>
                <w:sz w:val="22"/>
                <w:szCs w:val="22"/>
              </w:rPr>
            </w:pPr>
          </w:p>
        </w:tc>
        <w:tc>
          <w:tcPr>
            <w:tcW w:w="7005" w:type="dxa"/>
            <w:gridSpan w:val="15"/>
            <w:shd w:val="clear" w:color="auto" w:fill="auto"/>
            <w:vAlign w:val="bottom"/>
          </w:tcPr>
          <w:p w:rsidR="00B24863" w:rsidRPr="006A3AD6" w:rsidRDefault="00B24863" w:rsidP="00B24863">
            <w:pPr>
              <w:tabs>
                <w:tab w:val="decimal" w:pos="816"/>
              </w:tabs>
              <w:snapToGrid w:val="0"/>
              <w:spacing w:line="240" w:lineRule="atLeast"/>
              <w:ind w:left="-54"/>
              <w:jc w:val="center"/>
              <w:rPr>
                <w:i/>
                <w:iCs/>
                <w:sz w:val="22"/>
                <w:szCs w:val="22"/>
              </w:rPr>
            </w:pPr>
            <w:r w:rsidRPr="006A3AD6">
              <w:rPr>
                <w:rFonts w:hint="cs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B24863" w:rsidRPr="00567835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B24863" w:rsidRPr="00567835" w:rsidRDefault="00B24863" w:rsidP="00B24863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782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804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54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:rsidR="00B24863" w:rsidRPr="00567835" w:rsidRDefault="00B24863" w:rsidP="00B24863">
            <w:pPr>
              <w:tabs>
                <w:tab w:val="decimal" w:pos="804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17" w:type="dxa"/>
          </w:tcPr>
          <w:p w:rsidR="00B24863" w:rsidRPr="00567835" w:rsidRDefault="00B24863" w:rsidP="00B2486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816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</w:tr>
      <w:tr w:rsidR="00B24863" w:rsidRPr="00567835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B24863" w:rsidRPr="00C84B99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B24863" w:rsidRPr="00C84B99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B24863" w:rsidRPr="00567835" w:rsidRDefault="00B24863" w:rsidP="00B24863">
            <w:pPr>
              <w:pStyle w:val="BodyTextIndent3"/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jc w:val="lef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B24863" w:rsidRPr="00C84B99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510"/>
                <w:tab w:val="decimal" w:pos="55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24863" w:rsidRPr="00C84B99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24863" w:rsidRPr="00C84B99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:rsidR="00B24863" w:rsidRPr="00C84B99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117" w:type="dxa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40,797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40,797</w:t>
            </w:r>
          </w:p>
        </w:tc>
      </w:tr>
      <w:tr w:rsidR="00B24863" w:rsidRPr="00567835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  <w:r w:rsidRPr="00567835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792" w:type="dxa"/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35,996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269,383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B24863" w:rsidRPr="00567835" w:rsidRDefault="00B24863" w:rsidP="00B24863">
            <w:pPr>
              <w:pStyle w:val="BodyTextIndent3"/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B24863" w:rsidRPr="00567835" w:rsidRDefault="00B24863" w:rsidP="00B24863">
            <w:pPr>
              <w:tabs>
                <w:tab w:val="decimal" w:pos="810"/>
              </w:tabs>
              <w:spacing w:line="240" w:lineRule="atLeast"/>
              <w:ind w:left="-54" w:right="90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3,037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510"/>
                <w:tab w:val="decimal" w:pos="557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3,522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5,025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540"/>
                <w:tab w:val="decimal" w:pos="737"/>
              </w:tabs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:rsidR="00B24863" w:rsidRPr="00C84B99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117" w:type="dxa"/>
          </w:tcPr>
          <w:p w:rsidR="00B24863" w:rsidRPr="00567835" w:rsidRDefault="00B24863" w:rsidP="00B24863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B24863" w:rsidRPr="00C84B99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316,963</w:t>
            </w:r>
          </w:p>
        </w:tc>
      </w:tr>
      <w:tr w:rsidR="00B24863" w:rsidRPr="00567835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 xml:space="preserve">เงินลงทุนสุทธิ </w:t>
            </w:r>
            <w:r w:rsidRPr="00567835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  <w:r w:rsidRPr="00567835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B24863" w:rsidRPr="00C84B99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80,937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B24863" w:rsidRPr="00567835" w:rsidRDefault="00B24863" w:rsidP="00B24863">
            <w:pPr>
              <w:tabs>
                <w:tab w:val="decimal" w:pos="810"/>
              </w:tabs>
              <w:spacing w:line="240" w:lineRule="atLeast"/>
              <w:ind w:left="-54" w:right="90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141,856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55,552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10,414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:rsidR="00B24863" w:rsidRPr="00C84B99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117" w:type="dxa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17,010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305,769</w:t>
            </w:r>
          </w:p>
        </w:tc>
      </w:tr>
      <w:tr w:rsidR="00B24863" w:rsidRPr="00567835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  <w:r w:rsidRPr="00567835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  <w:r w:rsidRPr="00567835">
              <w:rPr>
                <w:sz w:val="22"/>
                <w:szCs w:val="22"/>
                <w:vertAlign w:val="superscript"/>
                <w:cs/>
              </w:rPr>
              <w:t>**</w:t>
            </w:r>
          </w:p>
        </w:tc>
        <w:tc>
          <w:tcPr>
            <w:tcW w:w="792" w:type="dxa"/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184,6</w:t>
            </w:r>
            <w:r>
              <w:rPr>
                <w:sz w:val="22"/>
                <w:szCs w:val="22"/>
              </w:rPr>
              <w:t>35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</w:t>
            </w:r>
            <w:r w:rsidRPr="0056783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683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B24863" w:rsidRPr="00567835" w:rsidRDefault="00B24863" w:rsidP="00B24863">
            <w:pPr>
              <w:tabs>
                <w:tab w:val="decimal" w:pos="810"/>
              </w:tabs>
              <w:spacing w:line="240" w:lineRule="atLeast"/>
              <w:ind w:left="-54" w:right="90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 w:rsidRPr="0056783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501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72</w:t>
            </w:r>
            <w:r w:rsidRPr="0056783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  <w:r w:rsidRPr="00567835">
              <w:rPr>
                <w:sz w:val="22"/>
                <w:szCs w:val="22"/>
              </w:rPr>
              <w:t>88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24</w:t>
            </w:r>
            <w:r w:rsidRPr="0056783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765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:rsidR="00B24863" w:rsidRPr="00567835" w:rsidRDefault="00B24863" w:rsidP="00B24863">
            <w:pPr>
              <w:tabs>
                <w:tab w:val="decimal" w:pos="658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65,560</w:t>
            </w:r>
          </w:p>
        </w:tc>
        <w:tc>
          <w:tcPr>
            <w:tcW w:w="117" w:type="dxa"/>
          </w:tcPr>
          <w:p w:rsidR="00B24863" w:rsidRPr="00567835" w:rsidRDefault="00B24863" w:rsidP="00B24863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B24863" w:rsidRPr="00C84B99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2,034,732</w:t>
            </w:r>
          </w:p>
        </w:tc>
      </w:tr>
      <w:tr w:rsidR="00B24863" w:rsidRPr="00567835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ดอกเบี้ยค้างรับ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B24863" w:rsidRPr="00C84B99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3,328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B24863" w:rsidRPr="00C84B99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51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24863" w:rsidRPr="00C84B99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51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24863" w:rsidRPr="00C84B99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51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:rsidR="00B24863" w:rsidRPr="00C84B99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117" w:type="dxa"/>
          </w:tcPr>
          <w:p w:rsidR="00B24863" w:rsidRPr="00567835" w:rsidRDefault="00B24863" w:rsidP="00B24863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B24863" w:rsidRPr="00C84B99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3,328</w:t>
            </w:r>
          </w:p>
        </w:tc>
      </w:tr>
      <w:tr w:rsidR="00B24863" w:rsidRPr="00567835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B24863" w:rsidRPr="00567835" w:rsidRDefault="00B24863" w:rsidP="00B24863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220,</w:t>
            </w:r>
            <w:r>
              <w:rPr>
                <w:b/>
                <w:bCs/>
                <w:sz w:val="22"/>
                <w:szCs w:val="22"/>
              </w:rPr>
              <w:t>631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6</w:t>
            </w:r>
            <w:r>
              <w:rPr>
                <w:b/>
                <w:bCs/>
                <w:sz w:val="22"/>
                <w:szCs w:val="22"/>
              </w:rPr>
              <w:t>38,331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24863" w:rsidRPr="00567835" w:rsidRDefault="00B24863" w:rsidP="00B24863">
            <w:pPr>
              <w:tabs>
                <w:tab w:val="decimal" w:pos="810"/>
              </w:tabs>
              <w:spacing w:line="240" w:lineRule="atLeast"/>
              <w:ind w:left="-54" w:right="90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3</w:t>
            </w:r>
            <w:r>
              <w:rPr>
                <w:b/>
                <w:bCs/>
                <w:sz w:val="22"/>
                <w:szCs w:val="22"/>
              </w:rPr>
              <w:t>47</w:t>
            </w:r>
            <w:r w:rsidRPr="00567835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394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7</w:t>
            </w:r>
            <w:r>
              <w:rPr>
                <w:b/>
                <w:bCs/>
                <w:sz w:val="22"/>
                <w:szCs w:val="22"/>
              </w:rPr>
              <w:t>31</w:t>
            </w:r>
            <w:r w:rsidRPr="00567835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6</w:t>
            </w:r>
            <w:r w:rsidRPr="00567835">
              <w:rPr>
                <w:b/>
                <w:bCs/>
                <w:sz w:val="22"/>
                <w:szCs w:val="22"/>
              </w:rPr>
              <w:t>62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6</w:t>
            </w:r>
            <w:r>
              <w:rPr>
                <w:b/>
                <w:bCs/>
                <w:sz w:val="22"/>
                <w:szCs w:val="22"/>
              </w:rPr>
              <w:t>40</w:t>
            </w:r>
            <w:r w:rsidRPr="00567835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204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:rsidR="00B24863" w:rsidRPr="002E4A78" w:rsidRDefault="00B24863" w:rsidP="00B24863">
            <w:pPr>
              <w:tabs>
                <w:tab w:val="decimal" w:pos="658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</w:rPr>
            </w:pPr>
            <w:r w:rsidRPr="002E4A78">
              <w:rPr>
                <w:b/>
                <w:bCs/>
                <w:sz w:val="22"/>
                <w:szCs w:val="22"/>
              </w:rPr>
              <w:t>65,560</w:t>
            </w:r>
          </w:p>
        </w:tc>
        <w:tc>
          <w:tcPr>
            <w:tcW w:w="117" w:type="dxa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57,807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2,701,589</w:t>
            </w:r>
          </w:p>
        </w:tc>
      </w:tr>
      <w:tr w:rsidR="00B24863" w:rsidRPr="00567835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B24863" w:rsidRPr="00567835" w:rsidRDefault="00B24863" w:rsidP="00B24863">
            <w:pPr>
              <w:spacing w:line="240" w:lineRule="atLeast"/>
              <w:ind w:left="294" w:hanging="181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B24863" w:rsidRPr="00567835" w:rsidRDefault="00B24863" w:rsidP="00B2486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810"/>
              </w:tabs>
              <w:spacing w:line="240" w:lineRule="atLeast"/>
              <w:ind w:left="-54" w:right="90"/>
              <w:jc w:val="right"/>
              <w:rPr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54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B24863" w:rsidRPr="00567835" w:rsidRDefault="00B24863" w:rsidP="00B24863">
            <w:pPr>
              <w:tabs>
                <w:tab w:val="decimal" w:pos="658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117" w:type="dxa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:rsidR="00B24863" w:rsidRPr="00567835" w:rsidRDefault="00B24863" w:rsidP="00B24863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</w:tr>
      <w:tr w:rsidR="00B24863" w:rsidRPr="00567835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เงิน</w:t>
            </w:r>
            <w:r w:rsidRPr="00567835">
              <w:rPr>
                <w:sz w:val="22"/>
                <w:szCs w:val="22"/>
                <w:cs/>
              </w:rPr>
              <w:t>รับ</w:t>
            </w:r>
            <w:r w:rsidRPr="00567835">
              <w:rPr>
                <w:sz w:val="22"/>
                <w:szCs w:val="22"/>
                <w:cs/>
                <w:lang w:val="th-TH"/>
              </w:rPr>
              <w:t>ฝาก</w:t>
            </w:r>
          </w:p>
        </w:tc>
        <w:tc>
          <w:tcPr>
            <w:tcW w:w="792" w:type="dxa"/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1,360,16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324,417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B24863" w:rsidRPr="00567835" w:rsidRDefault="00B24863" w:rsidP="00B2486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B24863" w:rsidRPr="00567835" w:rsidRDefault="00B24863" w:rsidP="00B24863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382,032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25,842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24863" w:rsidRPr="00C84B99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:rsidR="00B24863" w:rsidRPr="00C84B99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117" w:type="dxa"/>
          </w:tcPr>
          <w:p w:rsidR="00B24863" w:rsidRPr="00567835" w:rsidRDefault="00B24863" w:rsidP="00B24863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B24863" w:rsidRPr="00C84B99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B24863" w:rsidRPr="00567835" w:rsidRDefault="00B24863" w:rsidP="00B24863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2,092,457</w:t>
            </w:r>
          </w:p>
        </w:tc>
      </w:tr>
      <w:tr w:rsidR="00B24863" w:rsidRPr="00567835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792" w:type="dxa"/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20,248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63,777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B24863" w:rsidRPr="00567835" w:rsidRDefault="00B24863" w:rsidP="00B2486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B24863" w:rsidRPr="00567835" w:rsidRDefault="00B24863" w:rsidP="00B24863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2,990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8,638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12,920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:rsidR="00B24863" w:rsidRPr="00C84B99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117" w:type="dxa"/>
          </w:tcPr>
          <w:p w:rsidR="00B24863" w:rsidRPr="00567835" w:rsidRDefault="00B24863" w:rsidP="00B24863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B24863" w:rsidRPr="00C84B99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B24863" w:rsidRPr="00567835" w:rsidRDefault="00B24863" w:rsidP="00B24863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108,573</w:t>
            </w:r>
          </w:p>
        </w:tc>
      </w:tr>
      <w:tr w:rsidR="00B24863" w:rsidRPr="00567835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ตราสารหนี้ที่ออกและ</w:t>
            </w:r>
            <w:r w:rsidRPr="00567835">
              <w:rPr>
                <w:sz w:val="22"/>
                <w:szCs w:val="22"/>
                <w:cs/>
                <w:lang w:val="th-TH"/>
              </w:rPr>
              <w:t>เงินกู้ยืม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B24863" w:rsidRPr="00C84B99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4,371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B24863" w:rsidRPr="00567835" w:rsidRDefault="00B24863" w:rsidP="00B2486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B24863" w:rsidRPr="00567835" w:rsidRDefault="00B24863" w:rsidP="00B24863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127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24,773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49,267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:rsidR="00B24863" w:rsidRPr="00C84B99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117" w:type="dxa"/>
          </w:tcPr>
          <w:p w:rsidR="00B24863" w:rsidRPr="00567835" w:rsidRDefault="00B24863" w:rsidP="00B24863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B24863" w:rsidRPr="00C84B99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B24863" w:rsidRPr="00567835" w:rsidRDefault="00B24863" w:rsidP="00B24863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78,538</w:t>
            </w:r>
          </w:p>
        </w:tc>
      </w:tr>
      <w:tr w:rsidR="00B24863" w:rsidRPr="00567835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left" w:pos="72"/>
                <w:tab w:val="left" w:pos="188"/>
                <w:tab w:val="left" w:pos="252"/>
              </w:tabs>
              <w:spacing w:line="240" w:lineRule="atLeast"/>
              <w:ind w:left="188" w:right="-108" w:hanging="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หนี้สินอื่น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B24863" w:rsidRPr="00C84B99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892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B24863" w:rsidRPr="00567835" w:rsidRDefault="00B24863" w:rsidP="00B2486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B24863" w:rsidRPr="00567835" w:rsidRDefault="00B24863" w:rsidP="00B24863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3,491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51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24863" w:rsidRPr="00C84B99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:rsidR="00B24863" w:rsidRPr="00C84B99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117" w:type="dxa"/>
          </w:tcPr>
          <w:p w:rsidR="00B24863" w:rsidRPr="00567835" w:rsidRDefault="00B24863" w:rsidP="00B24863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B24863" w:rsidRPr="00C84B99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C84B99">
              <w:rPr>
                <w:sz w:val="22"/>
                <w:szCs w:val="22"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B24863" w:rsidRPr="00567835" w:rsidRDefault="00B24863" w:rsidP="00B24863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4,434</w:t>
            </w:r>
          </w:p>
        </w:tc>
      </w:tr>
      <w:tr w:rsidR="00B24863" w:rsidRPr="00567835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B24863" w:rsidRPr="00567835" w:rsidRDefault="00B24863" w:rsidP="00B24863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1,380,41</w:t>
            </w: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393,457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B24863" w:rsidRPr="00567835" w:rsidRDefault="00B24863" w:rsidP="00B2486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24863" w:rsidRPr="00567835" w:rsidRDefault="00B24863" w:rsidP="00B24863">
            <w:pPr>
              <w:tabs>
                <w:tab w:val="decimal" w:pos="810"/>
              </w:tabs>
              <w:spacing w:line="240" w:lineRule="atLeast"/>
              <w:ind w:left="-54" w:right="90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388,640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59,304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62,187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4863" w:rsidRPr="002E4A78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</w:rPr>
            </w:pPr>
            <w:r w:rsidRPr="002E4A78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7" w:type="dxa"/>
          </w:tcPr>
          <w:p w:rsidR="00B24863" w:rsidRPr="002E4A78" w:rsidRDefault="00B24863" w:rsidP="00B24863">
            <w:pPr>
              <w:tabs>
                <w:tab w:val="decimal" w:pos="550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24863" w:rsidRPr="002E4A78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</w:rPr>
            </w:pPr>
            <w:r w:rsidRPr="002E4A78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2,284,002</w:t>
            </w:r>
          </w:p>
        </w:tc>
      </w:tr>
      <w:tr w:rsidR="00B24863" w:rsidRPr="00567835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B24863" w:rsidRPr="00567835" w:rsidRDefault="00B24863" w:rsidP="00B24863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ผลต่างสภาพคล่องสุทธิ</w:t>
            </w:r>
          </w:p>
        </w:tc>
        <w:tc>
          <w:tcPr>
            <w:tcW w:w="7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24863" w:rsidRPr="00567835" w:rsidRDefault="00B24863" w:rsidP="00B24863">
            <w:pPr>
              <w:tabs>
                <w:tab w:val="decimal" w:pos="90"/>
              </w:tabs>
              <w:spacing w:line="240" w:lineRule="atLeast"/>
              <w:ind w:left="-54" w:right="90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</w:rPr>
              <w:t xml:space="preserve">  (</w:t>
            </w:r>
            <w:r w:rsidRPr="00567835">
              <w:rPr>
                <w:b/>
                <w:bCs/>
                <w:sz w:val="22"/>
                <w:szCs w:val="22"/>
              </w:rPr>
              <w:t>1,159,7</w:t>
            </w:r>
            <w:r>
              <w:rPr>
                <w:b/>
                <w:bCs/>
                <w:sz w:val="22"/>
                <w:szCs w:val="22"/>
              </w:rPr>
              <w:t>83</w:t>
            </w:r>
            <w:r w:rsidRPr="00567835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2</w:t>
            </w:r>
            <w:r>
              <w:rPr>
                <w:b/>
                <w:bCs/>
                <w:sz w:val="22"/>
                <w:szCs w:val="22"/>
              </w:rPr>
              <w:t>44</w:t>
            </w:r>
            <w:r w:rsidRPr="00567835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874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B24863" w:rsidRPr="00567835" w:rsidRDefault="00B24863" w:rsidP="00B24863">
            <w:pPr>
              <w:pStyle w:val="Caption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24863" w:rsidRPr="00567835" w:rsidRDefault="00B24863" w:rsidP="00B24863">
            <w:pPr>
              <w:tabs>
                <w:tab w:val="decimal" w:pos="810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</w:rPr>
              <w:t xml:space="preserve">       (</w:t>
            </w:r>
            <w:r>
              <w:rPr>
                <w:b/>
                <w:bCs/>
                <w:sz w:val="22"/>
                <w:szCs w:val="22"/>
              </w:rPr>
              <w:t>41</w:t>
            </w:r>
            <w:r w:rsidRPr="00567835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246</w:t>
            </w:r>
            <w:r w:rsidRPr="00567835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6</w:t>
            </w:r>
            <w:r>
              <w:rPr>
                <w:b/>
                <w:bCs/>
                <w:sz w:val="22"/>
                <w:szCs w:val="22"/>
              </w:rPr>
              <w:t>72</w:t>
            </w:r>
            <w:r w:rsidRPr="00567835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3</w:t>
            </w:r>
            <w:r w:rsidRPr="00567835">
              <w:rPr>
                <w:b/>
                <w:bCs/>
                <w:sz w:val="22"/>
                <w:szCs w:val="22"/>
              </w:rPr>
              <w:t>58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578,017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B24863" w:rsidRPr="00567835" w:rsidRDefault="00B24863" w:rsidP="00B24863">
            <w:pPr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:rsidR="00B24863" w:rsidRPr="000F1281" w:rsidRDefault="00B24863" w:rsidP="00B24863">
            <w:pPr>
              <w:tabs>
                <w:tab w:val="decimal" w:pos="658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</w:rPr>
            </w:pPr>
            <w:r w:rsidRPr="000F1281">
              <w:rPr>
                <w:b/>
                <w:bCs/>
                <w:sz w:val="22"/>
                <w:szCs w:val="22"/>
              </w:rPr>
              <w:t>65,560</w:t>
            </w:r>
          </w:p>
        </w:tc>
        <w:tc>
          <w:tcPr>
            <w:tcW w:w="117" w:type="dxa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57,807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B24863" w:rsidRPr="00567835" w:rsidRDefault="00B24863" w:rsidP="00B24863">
            <w:pPr>
              <w:pStyle w:val="PlainText"/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24863" w:rsidRPr="00567835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417,587</w:t>
            </w:r>
          </w:p>
        </w:tc>
      </w:tr>
    </w:tbl>
    <w:p w:rsidR="0024036C" w:rsidRPr="00567835" w:rsidRDefault="0024036C" w:rsidP="0024036C">
      <w:pPr>
        <w:ind w:left="270"/>
        <w:rPr>
          <w:sz w:val="30"/>
          <w:szCs w:val="30"/>
        </w:rPr>
      </w:pPr>
    </w:p>
    <w:p w:rsidR="0024036C" w:rsidRPr="00567835" w:rsidRDefault="0024036C" w:rsidP="00857755">
      <w:pPr>
        <w:ind w:left="540" w:hanging="450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30"/>
          <w:szCs w:val="30"/>
        </w:rPr>
        <w:tab/>
      </w:r>
      <w:r w:rsidRPr="00567835">
        <w:rPr>
          <w:sz w:val="20"/>
          <w:szCs w:val="20"/>
          <w:cs/>
        </w:rPr>
        <w:t xml:space="preserve">ก่อนหักค่าเผื่อหนี้สงสัยจะสูญจำนวน </w:t>
      </w:r>
      <w:r w:rsidRPr="00567835">
        <w:rPr>
          <w:sz w:val="20"/>
          <w:szCs w:val="20"/>
          <w:lang w:val="en-GB"/>
        </w:rPr>
        <w:t>230</w:t>
      </w:r>
      <w:r w:rsidRPr="00567835">
        <w:rPr>
          <w:sz w:val="20"/>
          <w:szCs w:val="20"/>
          <w:cs/>
          <w:lang w:val="en-GB"/>
        </w:rPr>
        <w:t xml:space="preserve"> </w:t>
      </w:r>
      <w:r w:rsidRPr="00567835">
        <w:rPr>
          <w:sz w:val="20"/>
          <w:szCs w:val="20"/>
          <w:cs/>
        </w:rPr>
        <w:t>ล้านบาท</w:t>
      </w:r>
    </w:p>
    <w:p w:rsidR="0024036C" w:rsidRPr="00567835" w:rsidRDefault="0024036C" w:rsidP="00857755">
      <w:pPr>
        <w:autoSpaceDE w:val="0"/>
        <w:autoSpaceDN w:val="0"/>
        <w:ind w:left="540" w:hanging="450"/>
        <w:rPr>
          <w:sz w:val="20"/>
          <w:szCs w:val="20"/>
          <w:lang w:eastAsia="en-US"/>
        </w:rPr>
      </w:pPr>
      <w:r w:rsidRPr="00567835">
        <w:rPr>
          <w:sz w:val="24"/>
          <w:szCs w:val="24"/>
          <w:vertAlign w:val="superscript"/>
          <w:cs/>
        </w:rPr>
        <w:t xml:space="preserve">** </w:t>
      </w:r>
      <w:r w:rsidRPr="00567835">
        <w:rPr>
          <w:sz w:val="24"/>
          <w:szCs w:val="24"/>
        </w:rPr>
        <w:tab/>
      </w:r>
      <w:r w:rsidRPr="00567835">
        <w:rPr>
          <w:sz w:val="20"/>
          <w:szCs w:val="20"/>
          <w:cs/>
        </w:rPr>
        <w:t>เงินลงทุนของบริษัทย่อยที่เป็นบริษัทประกันชีวิตซึ่งส่วนใหญ่ถือไว้เพื่อให้สัมพันธ์กับหนี้สินจากสัญญาประกันภัยไม่ได้แสดงไว้ในตารางดังกล่าวข้างต้น</w:t>
      </w:r>
    </w:p>
    <w:p w:rsidR="005F0A8B" w:rsidRDefault="0024036C" w:rsidP="00857755">
      <w:pPr>
        <w:ind w:left="540" w:hanging="450"/>
        <w:rPr>
          <w:sz w:val="20"/>
          <w:szCs w:val="20"/>
          <w:cs/>
        </w:rPr>
      </w:pPr>
      <w:r w:rsidRPr="00567835">
        <w:rPr>
          <w:sz w:val="24"/>
          <w:szCs w:val="24"/>
          <w:vertAlign w:val="superscript"/>
          <w:cs/>
        </w:rPr>
        <w:t>**</w:t>
      </w:r>
      <w:r w:rsidRPr="00567835">
        <w:rPr>
          <w:sz w:val="24"/>
          <w:szCs w:val="24"/>
          <w:vertAlign w:val="superscript"/>
          <w:cs/>
          <w:lang w:val="th-TH"/>
        </w:rPr>
        <w:t>*</w:t>
      </w:r>
      <w:r w:rsidRPr="00567835">
        <w:rPr>
          <w:sz w:val="24"/>
          <w:szCs w:val="24"/>
        </w:rPr>
        <w:tab/>
      </w:r>
      <w:r w:rsidRPr="00567835">
        <w:rPr>
          <w:sz w:val="20"/>
          <w:szCs w:val="20"/>
          <w:cs/>
        </w:rPr>
        <w:t>สุทธิจากรายได้รอตัดบัญชี</w:t>
      </w:r>
    </w:p>
    <w:p w:rsidR="005F0A8B" w:rsidRDefault="005F0A8B">
      <w:pPr>
        <w:suppressAutoHyphens w:val="0"/>
        <w:rPr>
          <w:sz w:val="20"/>
          <w:szCs w:val="20"/>
          <w:cs/>
        </w:rPr>
      </w:pPr>
      <w:r>
        <w:rPr>
          <w:sz w:val="20"/>
          <w:szCs w:val="20"/>
          <w:cs/>
        </w:rPr>
        <w:br w:type="page"/>
      </w:r>
    </w:p>
    <w:tbl>
      <w:tblPr>
        <w:tblW w:w="9909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2"/>
        <w:gridCol w:w="835"/>
        <w:gridCol w:w="90"/>
        <w:gridCol w:w="835"/>
        <w:gridCol w:w="90"/>
        <w:gridCol w:w="835"/>
        <w:gridCol w:w="90"/>
        <w:gridCol w:w="828"/>
        <w:gridCol w:w="7"/>
        <w:gridCol w:w="83"/>
        <w:gridCol w:w="7"/>
        <w:gridCol w:w="828"/>
        <w:gridCol w:w="7"/>
        <w:gridCol w:w="83"/>
        <w:gridCol w:w="7"/>
        <w:gridCol w:w="828"/>
        <w:gridCol w:w="7"/>
        <w:gridCol w:w="83"/>
        <w:gridCol w:w="7"/>
        <w:gridCol w:w="828"/>
        <w:gridCol w:w="7"/>
        <w:gridCol w:w="79"/>
        <w:gridCol w:w="7"/>
        <w:gridCol w:w="828"/>
        <w:gridCol w:w="7"/>
        <w:gridCol w:w="11"/>
      </w:tblGrid>
      <w:tr w:rsidR="002337C6" w:rsidRPr="00567835" w:rsidTr="00857755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:rsidR="002337C6" w:rsidRPr="00567835" w:rsidRDefault="002337C6" w:rsidP="00D279F5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317" w:type="dxa"/>
            <w:gridSpan w:val="25"/>
          </w:tcPr>
          <w:p w:rsidR="002337C6" w:rsidRPr="00567835" w:rsidRDefault="002337C6" w:rsidP="00D279F5">
            <w:pPr>
              <w:pStyle w:val="BodyText"/>
              <w:spacing w:line="240" w:lineRule="atLeast"/>
              <w:ind w:left="-108"/>
              <w:jc w:val="center"/>
              <w:rPr>
                <w:rFonts w:cs="Angsana New"/>
                <w:sz w:val="22"/>
                <w:szCs w:val="22"/>
              </w:rPr>
            </w:pPr>
            <w:r w:rsidRPr="00567835">
              <w:rPr>
                <w:rFonts w:cs="Angsana New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2337C6" w:rsidRPr="00567835" w:rsidTr="00857755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:rsidR="002337C6" w:rsidRPr="00567835" w:rsidRDefault="002337C6" w:rsidP="00D279F5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317" w:type="dxa"/>
            <w:gridSpan w:val="25"/>
          </w:tcPr>
          <w:p w:rsidR="002337C6" w:rsidRPr="00567835" w:rsidRDefault="002337C6" w:rsidP="00D279F5">
            <w:pPr>
              <w:spacing w:line="240" w:lineRule="atLeast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 xml:space="preserve">30 มิถุนายน </w:t>
            </w:r>
            <w:r w:rsidRPr="00567835">
              <w:rPr>
                <w:sz w:val="22"/>
                <w:szCs w:val="22"/>
                <w:cs/>
                <w:lang w:val="th-TH"/>
              </w:rPr>
              <w:t>256</w:t>
            </w:r>
            <w:r>
              <w:rPr>
                <w:rFonts w:hint="cs"/>
                <w:sz w:val="22"/>
                <w:szCs w:val="22"/>
                <w:cs/>
                <w:lang w:val="th-TH"/>
              </w:rPr>
              <w:t>1</w:t>
            </w:r>
          </w:p>
        </w:tc>
      </w:tr>
      <w:tr w:rsidR="002337C6" w:rsidRPr="00567835" w:rsidTr="00857755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:rsidR="002337C6" w:rsidRPr="00567835" w:rsidRDefault="002337C6" w:rsidP="00D279F5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2337C6" w:rsidRPr="00567835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2337C6" w:rsidRPr="00567835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678" w:type="dxa"/>
            <w:gridSpan w:val="5"/>
            <w:shd w:val="clear" w:color="auto" w:fill="auto"/>
            <w:vAlign w:val="bottom"/>
          </w:tcPr>
          <w:p w:rsidR="002337C6" w:rsidRPr="00567835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2337C6" w:rsidRPr="00567835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2337C6" w:rsidRPr="00567835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:rsidR="002337C6" w:rsidRPr="00567835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2337C6" w:rsidRPr="00567835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:rsidR="002337C6" w:rsidRPr="00567835" w:rsidRDefault="002337C6" w:rsidP="00D279F5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2337C6" w:rsidRPr="00567835" w:rsidRDefault="002337C6" w:rsidP="00D279F5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ไม่มี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:rsidR="002337C6" w:rsidRPr="00567835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  <w:gridSpan w:val="4"/>
            <w:shd w:val="clear" w:color="auto" w:fill="auto"/>
            <w:vAlign w:val="bottom"/>
          </w:tcPr>
          <w:p w:rsidR="002337C6" w:rsidRPr="00567835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2337C6" w:rsidRPr="00567835" w:rsidTr="00857755">
        <w:trPr>
          <w:gridAfter w:val="2"/>
          <w:wAfter w:w="18" w:type="dxa"/>
          <w:cantSplit/>
        </w:trPr>
        <w:tc>
          <w:tcPr>
            <w:tcW w:w="2592" w:type="dxa"/>
            <w:shd w:val="clear" w:color="auto" w:fill="auto"/>
            <w:vAlign w:val="bottom"/>
          </w:tcPr>
          <w:p w:rsidR="002337C6" w:rsidRPr="00567835" w:rsidRDefault="002337C6" w:rsidP="00D279F5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2337C6" w:rsidRPr="00567835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2337C6" w:rsidRPr="00567835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678" w:type="dxa"/>
            <w:gridSpan w:val="5"/>
            <w:shd w:val="clear" w:color="auto" w:fill="auto"/>
            <w:vAlign w:val="bottom"/>
          </w:tcPr>
          <w:p w:rsidR="002337C6" w:rsidRPr="00567835" w:rsidRDefault="002337C6" w:rsidP="00D279F5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ครบกำหนดภายใน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2337C6" w:rsidRPr="00567835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2337C6" w:rsidRPr="00567835" w:rsidRDefault="002337C6" w:rsidP="00D279F5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ครบกำหนด</w:t>
            </w:r>
          </w:p>
        </w:tc>
        <w:tc>
          <w:tcPr>
            <w:tcW w:w="90" w:type="dxa"/>
            <w:gridSpan w:val="2"/>
          </w:tcPr>
          <w:p w:rsidR="002337C6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2337C6" w:rsidRPr="00567835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90" w:type="dxa"/>
            <w:gridSpan w:val="2"/>
          </w:tcPr>
          <w:p w:rsidR="002337C6" w:rsidRPr="00567835" w:rsidRDefault="002337C6" w:rsidP="00D279F5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2337C6" w:rsidRPr="00567835" w:rsidRDefault="002337C6" w:rsidP="00D279F5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กำหนด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:rsidR="002337C6" w:rsidRPr="00567835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2337C6" w:rsidRPr="00567835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2337C6" w:rsidRPr="00567835" w:rsidTr="00857755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:rsidR="002337C6" w:rsidRPr="00567835" w:rsidRDefault="002337C6" w:rsidP="00D279F5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2337C6" w:rsidRPr="00567835" w:rsidRDefault="002337C6" w:rsidP="00D279F5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เมื่อทวงถาม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2337C6" w:rsidRPr="00567835" w:rsidRDefault="002337C6" w:rsidP="00D279F5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2337C6" w:rsidRPr="00567835" w:rsidRDefault="002337C6" w:rsidP="00D279F5">
            <w:pPr>
              <w:spacing w:line="240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</w:t>
            </w:r>
            <w:r w:rsidRPr="00567835">
              <w:rPr>
                <w:sz w:val="22"/>
                <w:szCs w:val="22"/>
                <w:cs/>
                <w:lang w:val="th-TH"/>
              </w:rPr>
              <w:t xml:space="preserve"> </w:t>
            </w:r>
            <w:r w:rsidRPr="00567835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2337C6" w:rsidRPr="00567835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2337C6" w:rsidRPr="00567835" w:rsidRDefault="002337C6" w:rsidP="00D279F5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3 </w:t>
            </w:r>
            <w:r w:rsidRPr="00567835">
              <w:rPr>
                <w:sz w:val="22"/>
                <w:szCs w:val="22"/>
                <w:cs/>
              </w:rPr>
              <w:t xml:space="preserve">- </w:t>
            </w:r>
            <w:r w:rsidRPr="00567835">
              <w:rPr>
                <w:sz w:val="22"/>
                <w:szCs w:val="22"/>
              </w:rPr>
              <w:t xml:space="preserve">12 </w:t>
            </w:r>
            <w:r w:rsidRPr="00567835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2337C6" w:rsidRPr="00567835" w:rsidRDefault="002337C6" w:rsidP="00D279F5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2337C6" w:rsidRPr="00567835" w:rsidRDefault="002337C6" w:rsidP="00D279F5">
            <w:pPr>
              <w:spacing w:line="240" w:lineRule="atLeast"/>
              <w:ind w:left="-108" w:right="-108" w:firstLine="5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1 </w:t>
            </w:r>
            <w:r w:rsidRPr="00567835">
              <w:rPr>
                <w:sz w:val="22"/>
                <w:szCs w:val="22"/>
                <w:cs/>
              </w:rPr>
              <w:t xml:space="preserve">- </w:t>
            </w:r>
            <w:r w:rsidRPr="00567835">
              <w:rPr>
                <w:sz w:val="22"/>
                <w:szCs w:val="22"/>
              </w:rPr>
              <w:t xml:space="preserve">5 </w:t>
            </w:r>
            <w:r w:rsidRPr="00567835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2337C6" w:rsidRPr="00567835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2337C6" w:rsidRPr="00567835" w:rsidRDefault="002337C6" w:rsidP="00D279F5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เกิน </w:t>
            </w:r>
            <w:r w:rsidRPr="00567835">
              <w:rPr>
                <w:sz w:val="22"/>
                <w:szCs w:val="22"/>
              </w:rPr>
              <w:t xml:space="preserve">5 </w:t>
            </w:r>
            <w:r w:rsidRPr="00567835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90" w:type="dxa"/>
            <w:gridSpan w:val="2"/>
          </w:tcPr>
          <w:p w:rsidR="002337C6" w:rsidRPr="00567835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2337C6" w:rsidRPr="00567835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90" w:type="dxa"/>
            <w:gridSpan w:val="2"/>
          </w:tcPr>
          <w:p w:rsidR="002337C6" w:rsidRPr="00567835" w:rsidRDefault="002337C6" w:rsidP="00D279F5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2337C6" w:rsidRPr="00567835" w:rsidRDefault="002337C6" w:rsidP="00D279F5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ระยะเวลา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:rsidR="002337C6" w:rsidRPr="00567835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2337C6" w:rsidRPr="00567835" w:rsidRDefault="002337C6" w:rsidP="00D279F5">
            <w:pPr>
              <w:spacing w:line="240" w:lineRule="atLeast"/>
              <w:jc w:val="center"/>
              <w:rPr>
                <w:b/>
                <w:bCs/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รวม</w:t>
            </w:r>
          </w:p>
        </w:tc>
      </w:tr>
      <w:tr w:rsidR="009B6466" w:rsidRPr="00567835" w:rsidTr="00857755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:rsidR="009B6466" w:rsidRPr="00567835" w:rsidRDefault="009B6466" w:rsidP="00D279F5">
            <w:pPr>
              <w:snapToGrid w:val="0"/>
              <w:spacing w:line="240" w:lineRule="atLeast"/>
              <w:ind w:left="294" w:hanging="18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06" w:type="dxa"/>
            <w:gridSpan w:val="24"/>
          </w:tcPr>
          <w:p w:rsidR="009B6466" w:rsidRPr="00567835" w:rsidRDefault="009B6466" w:rsidP="00D279F5">
            <w:pPr>
              <w:spacing w:line="240" w:lineRule="atLeast"/>
              <w:ind w:left="-5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567835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2337C6" w:rsidRPr="00567835" w:rsidTr="00857755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:rsidR="002337C6" w:rsidRPr="00567835" w:rsidRDefault="002337C6" w:rsidP="00D279F5">
            <w:pPr>
              <w:spacing w:line="240" w:lineRule="atLeast"/>
              <w:ind w:left="294" w:hanging="181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835" w:type="dxa"/>
            <w:shd w:val="clear" w:color="auto" w:fill="auto"/>
            <w:vAlign w:val="bottom"/>
          </w:tcPr>
          <w:p w:rsidR="002337C6" w:rsidRPr="00567835" w:rsidRDefault="002337C6" w:rsidP="00D279F5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2337C6" w:rsidRPr="00567835" w:rsidRDefault="002337C6" w:rsidP="00D279F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2337C6" w:rsidRPr="00567835" w:rsidRDefault="002337C6" w:rsidP="00D279F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2337C6" w:rsidRPr="00567835" w:rsidRDefault="002337C6" w:rsidP="00D279F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2337C6" w:rsidRPr="00567835" w:rsidRDefault="002337C6" w:rsidP="00D279F5">
            <w:pPr>
              <w:tabs>
                <w:tab w:val="decimal" w:pos="782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2337C6" w:rsidRPr="00567835" w:rsidRDefault="002337C6" w:rsidP="00D279F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2337C6" w:rsidRPr="00567835" w:rsidRDefault="002337C6" w:rsidP="00D279F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2337C6" w:rsidRPr="00567835" w:rsidRDefault="002337C6" w:rsidP="00D279F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2337C6" w:rsidRPr="00567835" w:rsidRDefault="002337C6" w:rsidP="00D279F5">
            <w:pPr>
              <w:tabs>
                <w:tab w:val="decimal" w:pos="804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:rsidR="002337C6" w:rsidRPr="00567835" w:rsidRDefault="002337C6" w:rsidP="00D279F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2337C6" w:rsidRPr="00567835" w:rsidRDefault="002337C6" w:rsidP="00D279F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:rsidR="002337C6" w:rsidRPr="00567835" w:rsidRDefault="002337C6" w:rsidP="00D279F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2337C6" w:rsidRPr="00567835" w:rsidRDefault="002337C6" w:rsidP="00D279F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:rsidR="002337C6" w:rsidRPr="00567835" w:rsidRDefault="002337C6" w:rsidP="00D279F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2337C6" w:rsidRPr="00567835" w:rsidRDefault="002337C6" w:rsidP="00D279F5">
            <w:pPr>
              <w:tabs>
                <w:tab w:val="decimal" w:pos="816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</w:tr>
      <w:tr w:rsidR="002337C6" w:rsidRPr="00C84B99" w:rsidTr="00857755">
        <w:trPr>
          <w:gridAfter w:val="1"/>
          <w:wAfter w:w="11" w:type="dxa"/>
          <w:cantSplit/>
          <w:trHeight w:val="317"/>
        </w:trPr>
        <w:tc>
          <w:tcPr>
            <w:tcW w:w="2592" w:type="dxa"/>
            <w:shd w:val="clear" w:color="auto" w:fill="auto"/>
            <w:vAlign w:val="bottom"/>
          </w:tcPr>
          <w:p w:rsidR="002337C6" w:rsidRPr="00567835" w:rsidRDefault="002337C6" w:rsidP="002337C6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835" w:type="dxa"/>
            <w:shd w:val="clear" w:color="auto" w:fill="auto"/>
            <w:vAlign w:val="bottom"/>
          </w:tcPr>
          <w:p w:rsidR="002337C6" w:rsidRPr="00C84B99" w:rsidRDefault="002337C6" w:rsidP="002337C6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2337C6" w:rsidRPr="00C84B99" w:rsidRDefault="002337C6" w:rsidP="002337C6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2337C6" w:rsidRPr="00C84B99" w:rsidRDefault="002337C6" w:rsidP="002337C6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2337C6" w:rsidRPr="00C84B99" w:rsidRDefault="002337C6" w:rsidP="002337C6">
            <w:pPr>
              <w:pStyle w:val="BodyTextIndent3"/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jc w:val="lef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2337C6" w:rsidRPr="00C84B99" w:rsidRDefault="002337C6" w:rsidP="002337C6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2337C6" w:rsidRPr="00C84B99" w:rsidRDefault="002337C6" w:rsidP="002337C6">
            <w:pPr>
              <w:tabs>
                <w:tab w:val="decimal" w:pos="510"/>
                <w:tab w:val="decimal" w:pos="55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2337C6" w:rsidRPr="00C84B99" w:rsidRDefault="002337C6" w:rsidP="002337C6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2337C6" w:rsidRPr="00C84B99" w:rsidRDefault="002337C6" w:rsidP="002337C6">
            <w:pPr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2337C6" w:rsidRPr="00C84B99" w:rsidRDefault="002337C6" w:rsidP="002337C6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:rsidR="002337C6" w:rsidRPr="00C84B99" w:rsidRDefault="002337C6" w:rsidP="002337C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2337C6" w:rsidRPr="00C84B99" w:rsidRDefault="002337C6" w:rsidP="002337C6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:rsidR="002337C6" w:rsidRPr="00C84B99" w:rsidRDefault="002337C6" w:rsidP="002337C6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2337C6" w:rsidRPr="00C84B99" w:rsidRDefault="002337C6" w:rsidP="002337C6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39,065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:rsidR="002337C6" w:rsidRPr="00C84B99" w:rsidRDefault="002337C6" w:rsidP="002337C6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2337C6" w:rsidRPr="00C84B99" w:rsidRDefault="002337C6" w:rsidP="002337C6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39,065</w:t>
            </w:r>
          </w:p>
        </w:tc>
      </w:tr>
      <w:tr w:rsidR="002337C6" w:rsidRPr="00C84B99" w:rsidTr="00857755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:rsidR="002337C6" w:rsidRPr="00567835" w:rsidRDefault="002337C6" w:rsidP="002337C6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  <w:r w:rsidRPr="00567835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835" w:type="dxa"/>
            <w:shd w:val="clear" w:color="auto" w:fill="auto"/>
            <w:vAlign w:val="bottom"/>
          </w:tcPr>
          <w:p w:rsidR="002337C6" w:rsidRPr="00C84B99" w:rsidRDefault="002337C6" w:rsidP="002337C6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47,481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2337C6" w:rsidRPr="00C84B99" w:rsidRDefault="002337C6" w:rsidP="002337C6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2337C6" w:rsidRPr="00C84B99" w:rsidRDefault="002337C6" w:rsidP="002337C6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282,73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2337C6" w:rsidRPr="00C84B99" w:rsidRDefault="002337C6" w:rsidP="002337C6">
            <w:pPr>
              <w:pStyle w:val="BodyTextIndent3"/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2337C6" w:rsidRPr="00C84B99" w:rsidRDefault="002337C6" w:rsidP="002337C6">
            <w:pPr>
              <w:tabs>
                <w:tab w:val="decimal" w:pos="810"/>
              </w:tabs>
              <w:spacing w:line="240" w:lineRule="atLeast"/>
              <w:ind w:left="-54" w:right="90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90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2337C6" w:rsidRPr="00C84B99" w:rsidRDefault="002337C6" w:rsidP="002337C6">
            <w:pPr>
              <w:tabs>
                <w:tab w:val="decimal" w:pos="510"/>
                <w:tab w:val="decimal" w:pos="557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2337C6" w:rsidRPr="00C84B99" w:rsidRDefault="002337C6" w:rsidP="002337C6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1,74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2337C6" w:rsidRPr="00C84B99" w:rsidRDefault="002337C6" w:rsidP="002337C6">
            <w:pPr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2337C6" w:rsidRPr="00C84B99" w:rsidRDefault="002337C6" w:rsidP="006E3B3E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:rsidR="002337C6" w:rsidRPr="00C84B99" w:rsidRDefault="002337C6" w:rsidP="006E3B3E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2337C6" w:rsidRPr="00C84B99" w:rsidRDefault="002337C6" w:rsidP="006E3B3E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:rsidR="002337C6" w:rsidRPr="00C84B99" w:rsidRDefault="002337C6" w:rsidP="002337C6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2337C6" w:rsidRPr="00C84B99" w:rsidRDefault="002337C6" w:rsidP="002337C6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:rsidR="002337C6" w:rsidRPr="00C84B99" w:rsidRDefault="002337C6" w:rsidP="002337C6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2337C6" w:rsidRPr="00C84B99" w:rsidRDefault="002337C6" w:rsidP="002337C6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332,04</w:t>
            </w:r>
            <w:r>
              <w:rPr>
                <w:sz w:val="22"/>
                <w:szCs w:val="22"/>
              </w:rPr>
              <w:t>8</w:t>
            </w:r>
          </w:p>
        </w:tc>
      </w:tr>
      <w:tr w:rsidR="002337C6" w:rsidRPr="00C84B99" w:rsidTr="00857755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:rsidR="002337C6" w:rsidRPr="00567835" w:rsidRDefault="002337C6" w:rsidP="002337C6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 xml:space="preserve">เงินลงทุนสุทธิ </w:t>
            </w:r>
          </w:p>
        </w:tc>
        <w:tc>
          <w:tcPr>
            <w:tcW w:w="835" w:type="dxa"/>
            <w:shd w:val="clear" w:color="auto" w:fill="auto"/>
            <w:vAlign w:val="bottom"/>
          </w:tcPr>
          <w:p w:rsidR="002337C6" w:rsidRPr="00C84B99" w:rsidRDefault="002337C6" w:rsidP="002337C6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2337C6" w:rsidRPr="00C84B99" w:rsidRDefault="002337C6" w:rsidP="002337C6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2337C6" w:rsidRPr="00C84B99" w:rsidRDefault="002337C6" w:rsidP="002337C6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66,220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2337C6" w:rsidRPr="00C84B99" w:rsidRDefault="002337C6" w:rsidP="002337C6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2337C6" w:rsidRPr="00C84B99" w:rsidRDefault="002337C6" w:rsidP="002337C6">
            <w:pPr>
              <w:tabs>
                <w:tab w:val="decimal" w:pos="810"/>
              </w:tabs>
              <w:spacing w:line="240" w:lineRule="atLeast"/>
              <w:ind w:left="-54" w:right="90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76,020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2337C6" w:rsidRPr="00C84B99" w:rsidRDefault="002337C6" w:rsidP="002337C6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2337C6" w:rsidRPr="00C84B99" w:rsidRDefault="002337C6" w:rsidP="002337C6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93,556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2337C6" w:rsidRPr="00C84B99" w:rsidRDefault="002337C6" w:rsidP="002337C6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2337C6" w:rsidRPr="00C84B99" w:rsidRDefault="002337C6" w:rsidP="002337C6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12,930</w:t>
            </w:r>
          </w:p>
        </w:tc>
        <w:tc>
          <w:tcPr>
            <w:tcW w:w="90" w:type="dxa"/>
            <w:gridSpan w:val="2"/>
          </w:tcPr>
          <w:p w:rsidR="002337C6" w:rsidRPr="00C84B99" w:rsidRDefault="002337C6" w:rsidP="002337C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2337C6" w:rsidRPr="00C84B99" w:rsidRDefault="002337C6" w:rsidP="002337C6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:rsidR="002337C6" w:rsidRPr="00C84B99" w:rsidRDefault="002337C6" w:rsidP="002337C6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2337C6" w:rsidRPr="00C84B99" w:rsidRDefault="002337C6" w:rsidP="002337C6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11,761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:rsidR="002337C6" w:rsidRPr="00C84B99" w:rsidRDefault="002337C6" w:rsidP="002337C6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2337C6" w:rsidRPr="00C84B99" w:rsidRDefault="002337C6" w:rsidP="002337C6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260,487</w:t>
            </w:r>
          </w:p>
        </w:tc>
      </w:tr>
      <w:tr w:rsidR="005348B1" w:rsidRPr="00C84B99" w:rsidTr="00857755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:rsidR="005348B1" w:rsidRPr="00567835" w:rsidRDefault="005348B1" w:rsidP="005348B1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  <w:r w:rsidRPr="00567835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  <w:r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835" w:type="dxa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174,298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311,883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810"/>
              </w:tabs>
              <w:spacing w:line="240" w:lineRule="atLeast"/>
              <w:ind w:left="-54" w:right="90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225,570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665,835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643,909</w:t>
            </w:r>
          </w:p>
        </w:tc>
        <w:tc>
          <w:tcPr>
            <w:tcW w:w="90" w:type="dxa"/>
            <w:gridSpan w:val="2"/>
          </w:tcPr>
          <w:p w:rsidR="005348B1" w:rsidRPr="00C84B99" w:rsidRDefault="005348B1" w:rsidP="005348B1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66,374</w:t>
            </w:r>
          </w:p>
        </w:tc>
        <w:tc>
          <w:tcPr>
            <w:tcW w:w="90" w:type="dxa"/>
            <w:gridSpan w:val="2"/>
          </w:tcPr>
          <w:p w:rsidR="005348B1" w:rsidRPr="00C84B99" w:rsidRDefault="005348B1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2,087,869</w:t>
            </w:r>
          </w:p>
        </w:tc>
      </w:tr>
      <w:tr w:rsidR="005348B1" w:rsidRPr="00C84B99" w:rsidTr="00857755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:rsidR="005348B1" w:rsidRPr="00567835" w:rsidRDefault="005348B1" w:rsidP="005348B1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ดอกเบี้ยค้างรับ</w:t>
            </w:r>
          </w:p>
        </w:tc>
        <w:tc>
          <w:tcPr>
            <w:tcW w:w="835" w:type="dxa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2,856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51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51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:rsidR="005348B1" w:rsidRPr="00C84B99" w:rsidRDefault="005348B1" w:rsidP="005348B1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:rsidR="005348B1" w:rsidRPr="00C84B99" w:rsidRDefault="005348B1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2,856</w:t>
            </w:r>
          </w:p>
        </w:tc>
      </w:tr>
      <w:tr w:rsidR="005348B1" w:rsidRPr="00C84B99" w:rsidTr="00857755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:rsidR="005348B1" w:rsidRPr="00567835" w:rsidRDefault="005348B1" w:rsidP="005348B1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b/>
                <w:bCs/>
                <w:sz w:val="22"/>
                <w:szCs w:val="22"/>
              </w:rPr>
            </w:pPr>
            <w:r w:rsidRPr="00BD7304">
              <w:rPr>
                <w:b/>
                <w:bCs/>
                <w:sz w:val="22"/>
                <w:szCs w:val="22"/>
              </w:rPr>
              <w:t>221,779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BD7304">
              <w:rPr>
                <w:b/>
                <w:bCs/>
                <w:sz w:val="22"/>
                <w:szCs w:val="22"/>
              </w:rPr>
              <w:t>663,69</w:t>
            </w: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810"/>
              </w:tabs>
              <w:spacing w:line="240" w:lineRule="atLeast"/>
              <w:ind w:left="-54" w:right="90"/>
              <w:rPr>
                <w:b/>
                <w:bCs/>
                <w:sz w:val="22"/>
                <w:szCs w:val="22"/>
              </w:rPr>
            </w:pPr>
            <w:r w:rsidRPr="00BD7304">
              <w:rPr>
                <w:b/>
                <w:bCs/>
                <w:sz w:val="22"/>
                <w:szCs w:val="22"/>
              </w:rPr>
              <w:t>301,680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BD7304">
              <w:rPr>
                <w:b/>
                <w:bCs/>
                <w:sz w:val="22"/>
                <w:szCs w:val="22"/>
              </w:rPr>
              <w:t>761,132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BD7304">
              <w:rPr>
                <w:b/>
                <w:bCs/>
                <w:sz w:val="22"/>
                <w:szCs w:val="22"/>
              </w:rPr>
              <w:t>656,839</w:t>
            </w:r>
          </w:p>
        </w:tc>
        <w:tc>
          <w:tcPr>
            <w:tcW w:w="90" w:type="dxa"/>
            <w:gridSpan w:val="2"/>
          </w:tcPr>
          <w:p w:rsidR="005348B1" w:rsidRPr="00F60DA8" w:rsidRDefault="005348B1" w:rsidP="005348B1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BD7304">
              <w:rPr>
                <w:b/>
                <w:bCs/>
                <w:sz w:val="22"/>
                <w:szCs w:val="22"/>
              </w:rPr>
              <w:t>66,374</w:t>
            </w:r>
          </w:p>
        </w:tc>
        <w:tc>
          <w:tcPr>
            <w:tcW w:w="90" w:type="dxa"/>
            <w:gridSpan w:val="2"/>
          </w:tcPr>
          <w:p w:rsidR="005348B1" w:rsidRPr="00C84B99" w:rsidRDefault="005348B1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50,826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BD7304">
              <w:rPr>
                <w:b/>
                <w:bCs/>
                <w:sz w:val="22"/>
                <w:szCs w:val="22"/>
              </w:rPr>
              <w:t>2,722,32</w:t>
            </w:r>
            <w:r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5348B1" w:rsidRPr="00C84B99" w:rsidTr="00857755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:rsidR="005348B1" w:rsidRPr="00567835" w:rsidRDefault="005348B1" w:rsidP="005348B1">
            <w:pPr>
              <w:spacing w:line="240" w:lineRule="atLeast"/>
              <w:ind w:left="294" w:hanging="181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835" w:type="dxa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5348B1" w:rsidRPr="00C84B99" w:rsidRDefault="005348B1" w:rsidP="005348B1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  <w:tab w:val="decimal" w:pos="810"/>
              </w:tabs>
              <w:spacing w:line="240" w:lineRule="atLeast"/>
              <w:ind w:left="-54" w:right="90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:rsidR="005348B1" w:rsidRPr="00C84B99" w:rsidRDefault="005348B1" w:rsidP="005348B1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:rsidR="005348B1" w:rsidRPr="00C84B99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</w:tr>
      <w:tr w:rsidR="005348B1" w:rsidRPr="00C84B99" w:rsidTr="00857755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:rsidR="005348B1" w:rsidRPr="00567835" w:rsidRDefault="005348B1" w:rsidP="005348B1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เงิน</w:t>
            </w:r>
            <w:r w:rsidRPr="00567835">
              <w:rPr>
                <w:sz w:val="22"/>
                <w:szCs w:val="22"/>
                <w:cs/>
              </w:rPr>
              <w:t>รับ</w:t>
            </w:r>
            <w:r w:rsidRPr="00567835">
              <w:rPr>
                <w:sz w:val="22"/>
                <w:szCs w:val="22"/>
                <w:cs/>
                <w:lang w:val="th-TH"/>
              </w:rPr>
              <w:t>ฝาก</w:t>
            </w:r>
          </w:p>
        </w:tc>
        <w:tc>
          <w:tcPr>
            <w:tcW w:w="835" w:type="dxa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1,458,880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326,088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348B1" w:rsidRPr="00C84B99" w:rsidRDefault="005348B1" w:rsidP="005348B1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349,245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9,184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:rsidR="005348B1" w:rsidRPr="00C84B99" w:rsidRDefault="005348B1" w:rsidP="005348B1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:rsidR="005348B1" w:rsidRPr="00C84B99" w:rsidRDefault="005348B1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2,143,397</w:t>
            </w:r>
          </w:p>
        </w:tc>
      </w:tr>
      <w:tr w:rsidR="005348B1" w:rsidRPr="00C84B99" w:rsidTr="00857755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:rsidR="005348B1" w:rsidRPr="00567835" w:rsidRDefault="005348B1" w:rsidP="005348B1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835" w:type="dxa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20,</w:t>
            </w:r>
            <w:r>
              <w:rPr>
                <w:sz w:val="22"/>
                <w:szCs w:val="22"/>
              </w:rPr>
              <w:t>573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53,7</w:t>
            </w:r>
            <w:r>
              <w:rPr>
                <w:sz w:val="22"/>
                <w:szCs w:val="22"/>
              </w:rPr>
              <w:t>16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348B1" w:rsidRPr="00C84B99" w:rsidRDefault="005348B1" w:rsidP="005348B1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6,077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30,766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8,200</w:t>
            </w:r>
          </w:p>
        </w:tc>
        <w:tc>
          <w:tcPr>
            <w:tcW w:w="90" w:type="dxa"/>
            <w:gridSpan w:val="2"/>
          </w:tcPr>
          <w:p w:rsidR="005348B1" w:rsidRPr="00C84B99" w:rsidRDefault="005348B1" w:rsidP="005348B1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:rsidR="005348B1" w:rsidRPr="00C84B99" w:rsidRDefault="005348B1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119,332</w:t>
            </w:r>
          </w:p>
        </w:tc>
      </w:tr>
      <w:tr w:rsidR="005348B1" w:rsidRPr="00C84B99" w:rsidTr="00857755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:rsidR="005348B1" w:rsidRPr="00567835" w:rsidRDefault="005348B1" w:rsidP="005348B1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ตราสารหนี้ที่ออกและ</w:t>
            </w:r>
            <w:r w:rsidRPr="00567835">
              <w:rPr>
                <w:sz w:val="22"/>
                <w:szCs w:val="22"/>
                <w:cs/>
                <w:lang w:val="th-TH"/>
              </w:rPr>
              <w:t>เงินกู้ยืม</w:t>
            </w:r>
          </w:p>
        </w:tc>
        <w:tc>
          <w:tcPr>
            <w:tcW w:w="835" w:type="dxa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450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348B1" w:rsidRPr="00C84B99" w:rsidRDefault="005348B1" w:rsidP="005348B1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25,077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2,529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49,718</w:t>
            </w:r>
          </w:p>
        </w:tc>
        <w:tc>
          <w:tcPr>
            <w:tcW w:w="90" w:type="dxa"/>
            <w:gridSpan w:val="2"/>
          </w:tcPr>
          <w:p w:rsidR="005348B1" w:rsidRPr="00C84B99" w:rsidRDefault="005348B1" w:rsidP="005348B1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:rsidR="005348B1" w:rsidRPr="00C84B99" w:rsidRDefault="005348B1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77,774</w:t>
            </w:r>
          </w:p>
        </w:tc>
      </w:tr>
      <w:tr w:rsidR="005348B1" w:rsidRPr="00C84B99" w:rsidTr="00857755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:rsidR="005348B1" w:rsidRPr="00567835" w:rsidRDefault="005348B1" w:rsidP="005348B1">
            <w:pPr>
              <w:tabs>
                <w:tab w:val="left" w:pos="72"/>
                <w:tab w:val="left" w:pos="188"/>
                <w:tab w:val="left" w:pos="252"/>
              </w:tabs>
              <w:spacing w:line="240" w:lineRule="atLeast"/>
              <w:ind w:left="188" w:right="-108" w:hanging="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หนี้สินอื่น</w:t>
            </w:r>
          </w:p>
        </w:tc>
        <w:tc>
          <w:tcPr>
            <w:tcW w:w="835" w:type="dxa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 xml:space="preserve">2,276 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348B1" w:rsidRPr="00C84B99" w:rsidRDefault="005348B1" w:rsidP="005348B1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2,156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317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:rsidR="005348B1" w:rsidRPr="00C84B99" w:rsidRDefault="005348B1" w:rsidP="005348B1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:rsidR="005348B1" w:rsidRPr="00C84B99" w:rsidRDefault="005348B1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BD7304">
              <w:rPr>
                <w:sz w:val="22"/>
                <w:szCs w:val="22"/>
              </w:rPr>
              <w:t>4,749</w:t>
            </w:r>
          </w:p>
        </w:tc>
      </w:tr>
      <w:tr w:rsidR="005348B1" w:rsidRPr="00C84B99" w:rsidTr="00857755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:rsidR="005348B1" w:rsidRPr="00567835" w:rsidRDefault="005348B1" w:rsidP="005348B1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b/>
                <w:bCs/>
                <w:sz w:val="22"/>
                <w:szCs w:val="22"/>
              </w:rPr>
            </w:pPr>
            <w:r w:rsidRPr="00BD7304">
              <w:rPr>
                <w:b/>
                <w:bCs/>
                <w:sz w:val="22"/>
                <w:szCs w:val="22"/>
              </w:rPr>
              <w:t>1,479,4</w:t>
            </w:r>
            <w:r>
              <w:rPr>
                <w:b/>
                <w:bCs/>
                <w:sz w:val="22"/>
                <w:szCs w:val="22"/>
              </w:rPr>
              <w:t>53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BD7304">
              <w:rPr>
                <w:b/>
                <w:bCs/>
                <w:sz w:val="22"/>
                <w:szCs w:val="22"/>
              </w:rPr>
              <w:t>382,53</w:t>
            </w: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348B1" w:rsidRPr="00C84B99" w:rsidRDefault="005348B1" w:rsidP="005348B1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810"/>
              </w:tabs>
              <w:spacing w:line="240" w:lineRule="atLeast"/>
              <w:ind w:left="-54" w:right="90"/>
              <w:rPr>
                <w:b/>
                <w:bCs/>
                <w:sz w:val="22"/>
                <w:szCs w:val="22"/>
              </w:rPr>
            </w:pPr>
            <w:r w:rsidRPr="00BD7304">
              <w:rPr>
                <w:b/>
                <w:bCs/>
                <w:sz w:val="22"/>
                <w:szCs w:val="22"/>
              </w:rPr>
              <w:t>382,555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BD7304">
              <w:rPr>
                <w:b/>
                <w:bCs/>
                <w:sz w:val="22"/>
                <w:szCs w:val="22"/>
              </w:rPr>
              <w:t>42,796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BD7304">
              <w:rPr>
                <w:b/>
                <w:bCs/>
                <w:sz w:val="22"/>
                <w:szCs w:val="22"/>
              </w:rPr>
              <w:t>57,918</w:t>
            </w:r>
          </w:p>
        </w:tc>
        <w:tc>
          <w:tcPr>
            <w:tcW w:w="90" w:type="dxa"/>
            <w:gridSpan w:val="2"/>
          </w:tcPr>
          <w:p w:rsidR="005348B1" w:rsidRPr="00F60DA8" w:rsidRDefault="005348B1" w:rsidP="005348B1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348B1" w:rsidRPr="005348B1" w:rsidRDefault="005348B1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</w:rPr>
            </w:pPr>
            <w:r w:rsidRPr="005348B1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:rsidR="005348B1" w:rsidRPr="005348B1" w:rsidRDefault="005348B1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348B1" w:rsidRPr="005348B1" w:rsidRDefault="005348B1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</w:rPr>
            </w:pPr>
            <w:r w:rsidRPr="005348B1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BD7304">
              <w:rPr>
                <w:b/>
                <w:bCs/>
                <w:sz w:val="22"/>
                <w:szCs w:val="22"/>
              </w:rPr>
              <w:t>2,345,252</w:t>
            </w:r>
          </w:p>
        </w:tc>
      </w:tr>
      <w:tr w:rsidR="005348B1" w:rsidRPr="00C84B99" w:rsidTr="00857755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:rsidR="005348B1" w:rsidRPr="00567835" w:rsidRDefault="005348B1" w:rsidP="005348B1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ผลต่างสภาพคล่องสุทธิ</w:t>
            </w:r>
          </w:p>
        </w:tc>
        <w:tc>
          <w:tcPr>
            <w:tcW w:w="83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90"/>
              </w:tabs>
              <w:spacing w:line="240" w:lineRule="atLeast"/>
              <w:ind w:left="-54" w:right="38"/>
              <w:jc w:val="right"/>
              <w:rPr>
                <w:b/>
                <w:bCs/>
                <w:sz w:val="22"/>
                <w:szCs w:val="22"/>
              </w:rPr>
            </w:pPr>
            <w:r w:rsidRPr="00BD7304">
              <w:rPr>
                <w:b/>
                <w:bCs/>
                <w:sz w:val="22"/>
                <w:szCs w:val="22"/>
              </w:rPr>
              <w:t>(1,257,6</w:t>
            </w:r>
            <w:r>
              <w:rPr>
                <w:b/>
                <w:bCs/>
                <w:sz w:val="22"/>
                <w:szCs w:val="22"/>
              </w:rPr>
              <w:t>74</w:t>
            </w:r>
            <w:r w:rsidRPr="00BD7304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BD7304">
              <w:rPr>
                <w:b/>
                <w:bCs/>
                <w:sz w:val="22"/>
                <w:szCs w:val="22"/>
              </w:rPr>
              <w:t>281,1</w:t>
            </w:r>
            <w:r>
              <w:rPr>
                <w:b/>
                <w:bCs/>
                <w:sz w:val="22"/>
                <w:szCs w:val="22"/>
              </w:rPr>
              <w:t>65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348B1" w:rsidRPr="00C84B99" w:rsidRDefault="005348B1" w:rsidP="005348B1">
            <w:pPr>
              <w:pStyle w:val="Caption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810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  <w:r w:rsidRPr="00BD7304">
              <w:rPr>
                <w:b/>
                <w:bCs/>
                <w:sz w:val="22"/>
                <w:szCs w:val="22"/>
              </w:rPr>
              <w:t>(80,875)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BD7304">
              <w:rPr>
                <w:b/>
                <w:bCs/>
                <w:sz w:val="22"/>
                <w:szCs w:val="22"/>
              </w:rPr>
              <w:t>718,336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BD7304">
              <w:rPr>
                <w:b/>
                <w:bCs/>
                <w:sz w:val="22"/>
                <w:szCs w:val="22"/>
              </w:rPr>
              <w:t>598,921</w:t>
            </w:r>
          </w:p>
        </w:tc>
        <w:tc>
          <w:tcPr>
            <w:tcW w:w="90" w:type="dxa"/>
            <w:gridSpan w:val="2"/>
          </w:tcPr>
          <w:p w:rsidR="005348B1" w:rsidRPr="00F60DA8" w:rsidRDefault="005348B1" w:rsidP="005348B1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BD7304">
              <w:rPr>
                <w:b/>
                <w:bCs/>
                <w:sz w:val="22"/>
                <w:szCs w:val="22"/>
              </w:rPr>
              <w:t>66,374</w:t>
            </w:r>
          </w:p>
        </w:tc>
        <w:tc>
          <w:tcPr>
            <w:tcW w:w="90" w:type="dxa"/>
            <w:gridSpan w:val="2"/>
          </w:tcPr>
          <w:p w:rsidR="005348B1" w:rsidRPr="00C84B99" w:rsidRDefault="005348B1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BD7304">
              <w:rPr>
                <w:b/>
                <w:bCs/>
                <w:sz w:val="22"/>
                <w:szCs w:val="22"/>
              </w:rPr>
              <w:t>50,826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:rsidR="005348B1" w:rsidRPr="00C84B99" w:rsidRDefault="005348B1" w:rsidP="005348B1">
            <w:pPr>
              <w:pStyle w:val="PlainText"/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5348B1" w:rsidRPr="00C84B99" w:rsidRDefault="005348B1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BD7304">
              <w:rPr>
                <w:b/>
                <w:bCs/>
                <w:sz w:val="22"/>
                <w:szCs w:val="22"/>
              </w:rPr>
              <w:t>377,07</w:t>
            </w:r>
            <w:r>
              <w:rPr>
                <w:b/>
                <w:bCs/>
                <w:sz w:val="22"/>
                <w:szCs w:val="22"/>
              </w:rPr>
              <w:t>3</w:t>
            </w:r>
          </w:p>
        </w:tc>
      </w:tr>
    </w:tbl>
    <w:p w:rsidR="002337C6" w:rsidRDefault="002337C6" w:rsidP="008D0BA8">
      <w:pPr>
        <w:ind w:left="270"/>
        <w:rPr>
          <w:sz w:val="30"/>
          <w:szCs w:val="30"/>
        </w:rPr>
      </w:pPr>
    </w:p>
    <w:p w:rsidR="008D0BA8" w:rsidRPr="00567835" w:rsidRDefault="008D0BA8" w:rsidP="005348B1">
      <w:pPr>
        <w:ind w:left="540" w:hanging="450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30"/>
          <w:szCs w:val="30"/>
        </w:rPr>
        <w:tab/>
      </w:r>
      <w:r w:rsidRPr="00567835">
        <w:rPr>
          <w:sz w:val="20"/>
          <w:szCs w:val="20"/>
          <w:cs/>
        </w:rPr>
        <w:t>ก่อนหักค่าเผื่อหนี้สงสัยจะสูญจำนวน</w:t>
      </w:r>
      <w:r w:rsidR="009668B3" w:rsidRPr="00567835">
        <w:rPr>
          <w:sz w:val="20"/>
          <w:szCs w:val="20"/>
          <w:cs/>
        </w:rPr>
        <w:t xml:space="preserve"> </w:t>
      </w:r>
      <w:r w:rsidR="00C610AA">
        <w:rPr>
          <w:sz w:val="20"/>
          <w:szCs w:val="20"/>
        </w:rPr>
        <w:t>23</w:t>
      </w:r>
      <w:r w:rsidR="005F7B3A">
        <w:rPr>
          <w:sz w:val="20"/>
          <w:szCs w:val="20"/>
        </w:rPr>
        <w:t>8</w:t>
      </w:r>
      <w:r w:rsidR="009668B3" w:rsidRPr="00567835">
        <w:rPr>
          <w:sz w:val="20"/>
          <w:szCs w:val="20"/>
          <w:cs/>
        </w:rPr>
        <w:t xml:space="preserve"> </w:t>
      </w:r>
      <w:r w:rsidRPr="00567835">
        <w:rPr>
          <w:sz w:val="20"/>
          <w:szCs w:val="20"/>
          <w:cs/>
        </w:rPr>
        <w:t>ล้านบาท</w:t>
      </w:r>
    </w:p>
    <w:p w:rsidR="008D0BA8" w:rsidRPr="00567835" w:rsidRDefault="008D0BA8" w:rsidP="005348B1">
      <w:pPr>
        <w:ind w:left="540" w:hanging="450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24"/>
          <w:szCs w:val="24"/>
          <w:vertAlign w:val="superscript"/>
          <w:cs/>
          <w:lang w:val="th-TH"/>
        </w:rPr>
        <w:t>*</w:t>
      </w:r>
      <w:r w:rsidRPr="00567835">
        <w:rPr>
          <w:sz w:val="24"/>
          <w:szCs w:val="24"/>
        </w:rPr>
        <w:tab/>
      </w:r>
      <w:r w:rsidR="00FA4C4E" w:rsidRPr="00567835">
        <w:rPr>
          <w:sz w:val="20"/>
          <w:szCs w:val="20"/>
          <w:cs/>
        </w:rPr>
        <w:t>สุทธิจากรายได้รอตัดบัญชี</w:t>
      </w:r>
    </w:p>
    <w:p w:rsidR="008D0BA8" w:rsidRPr="00567835" w:rsidRDefault="008D0BA8" w:rsidP="008D0BA8">
      <w:pPr>
        <w:ind w:left="270"/>
        <w:rPr>
          <w:sz w:val="30"/>
          <w:szCs w:val="30"/>
        </w:rPr>
      </w:pPr>
    </w:p>
    <w:p w:rsidR="008D0BA8" w:rsidRPr="00567835" w:rsidRDefault="008D0BA8" w:rsidP="008D0BA8">
      <w:pPr>
        <w:ind w:left="270"/>
        <w:rPr>
          <w:sz w:val="30"/>
          <w:szCs w:val="30"/>
        </w:rPr>
      </w:pPr>
    </w:p>
    <w:p w:rsidR="008D0BA8" w:rsidRPr="00567835" w:rsidRDefault="008D0BA8" w:rsidP="008D0BA8">
      <w:pPr>
        <w:pageBreakBefore/>
        <w:ind w:right="36"/>
        <w:rPr>
          <w:sz w:val="2"/>
          <w:szCs w:val="2"/>
        </w:rPr>
      </w:pPr>
    </w:p>
    <w:tbl>
      <w:tblPr>
        <w:tblW w:w="9705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792"/>
        <w:gridCol w:w="134"/>
        <w:gridCol w:w="792"/>
        <w:gridCol w:w="108"/>
        <w:gridCol w:w="792"/>
        <w:gridCol w:w="136"/>
        <w:gridCol w:w="720"/>
        <w:gridCol w:w="118"/>
        <w:gridCol w:w="720"/>
        <w:gridCol w:w="154"/>
        <w:gridCol w:w="792"/>
        <w:gridCol w:w="117"/>
        <w:gridCol w:w="792"/>
        <w:gridCol w:w="118"/>
        <w:gridCol w:w="720"/>
      </w:tblGrid>
      <w:tr w:rsidR="00E80E94" w:rsidRPr="00567835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E80E94" w:rsidRPr="00567835" w:rsidRDefault="00E80E94" w:rsidP="00604156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005" w:type="dxa"/>
            <w:gridSpan w:val="15"/>
            <w:shd w:val="clear" w:color="auto" w:fill="auto"/>
            <w:vAlign w:val="bottom"/>
          </w:tcPr>
          <w:p w:rsidR="00E80E94" w:rsidRPr="00000A51" w:rsidRDefault="00E80E94" w:rsidP="007806FE">
            <w:pPr>
              <w:spacing w:line="240" w:lineRule="atLeast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000A51">
              <w:rPr>
                <w:rFonts w:hint="cs"/>
                <w:b/>
                <w:bCs/>
                <w:sz w:val="22"/>
                <w:szCs w:val="22"/>
                <w:cs/>
              </w:rPr>
              <w:t>งบการเงิน</w:t>
            </w:r>
            <w:r w:rsidR="007806FE" w:rsidRPr="00000A51">
              <w:rPr>
                <w:rFonts w:hint="cs"/>
                <w:b/>
                <w:bCs/>
                <w:sz w:val="22"/>
                <w:szCs w:val="22"/>
                <w:cs/>
              </w:rPr>
              <w:t>เฉพาะธนาคาร</w:t>
            </w:r>
          </w:p>
        </w:tc>
      </w:tr>
      <w:tr w:rsidR="00E80E94" w:rsidRPr="00567835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E80E94" w:rsidRPr="00567835" w:rsidRDefault="00E80E94" w:rsidP="00604156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005" w:type="dxa"/>
            <w:gridSpan w:val="15"/>
            <w:shd w:val="clear" w:color="auto" w:fill="auto"/>
            <w:vAlign w:val="bottom"/>
          </w:tcPr>
          <w:p w:rsidR="00E80E94" w:rsidRPr="00567835" w:rsidRDefault="00E80E94" w:rsidP="00604156">
            <w:pPr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sz w:val="22"/>
                <w:szCs w:val="22"/>
              </w:rPr>
              <w:t>2560</w:t>
            </w:r>
          </w:p>
        </w:tc>
      </w:tr>
      <w:tr w:rsidR="00E80E94" w:rsidRPr="00567835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E80E94" w:rsidRPr="00567835" w:rsidRDefault="00E80E94" w:rsidP="00604156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3474" w:type="dxa"/>
            <w:gridSpan w:val="7"/>
            <w:shd w:val="clear" w:color="auto" w:fill="auto"/>
            <w:vAlign w:val="bottom"/>
          </w:tcPr>
          <w:p w:rsidR="00E80E94" w:rsidRPr="00567835" w:rsidRDefault="00E80E94" w:rsidP="00604156">
            <w:pPr>
              <w:spacing w:line="240" w:lineRule="atLeast"/>
              <w:ind w:left="-108" w:right="-108" w:firstLine="5"/>
              <w:jc w:val="center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:rsidR="00E80E94" w:rsidRPr="00567835" w:rsidRDefault="00E80E94" w:rsidP="00604156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E80E94" w:rsidRPr="00567835" w:rsidRDefault="00E80E94" w:rsidP="00604156">
            <w:pPr>
              <w:spacing w:line="240" w:lineRule="atLeast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54" w:type="dxa"/>
            <w:shd w:val="clear" w:color="auto" w:fill="auto"/>
            <w:vAlign w:val="bottom"/>
          </w:tcPr>
          <w:p w:rsidR="00E80E94" w:rsidRPr="00567835" w:rsidRDefault="00E80E94" w:rsidP="00604156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:rsidR="00E80E94" w:rsidRDefault="00E80E94" w:rsidP="00604156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17" w:type="dxa"/>
          </w:tcPr>
          <w:p w:rsidR="00E80E94" w:rsidRPr="00567835" w:rsidRDefault="00E80E94" w:rsidP="00604156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E80E94" w:rsidRPr="00567835" w:rsidRDefault="0047032F" w:rsidP="00604156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ไม่มี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E80E94" w:rsidRPr="00567835" w:rsidRDefault="00E80E94" w:rsidP="00604156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E80E94" w:rsidRPr="00567835" w:rsidRDefault="00E80E94" w:rsidP="00604156">
            <w:pPr>
              <w:spacing w:line="240" w:lineRule="atLeast"/>
              <w:jc w:val="center"/>
              <w:rPr>
                <w:sz w:val="22"/>
                <w:szCs w:val="22"/>
                <w:cs/>
              </w:rPr>
            </w:pPr>
          </w:p>
        </w:tc>
      </w:tr>
      <w:tr w:rsidR="0047032F" w:rsidRPr="00567835" w:rsidTr="006E483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47032F" w:rsidRPr="00567835" w:rsidRDefault="0047032F" w:rsidP="0047032F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47032F" w:rsidRPr="00567835" w:rsidRDefault="0047032F" w:rsidP="0047032F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7032F" w:rsidRPr="00567835" w:rsidRDefault="0047032F" w:rsidP="0047032F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2548" w:type="dxa"/>
            <w:gridSpan w:val="5"/>
            <w:shd w:val="clear" w:color="auto" w:fill="auto"/>
            <w:vAlign w:val="bottom"/>
          </w:tcPr>
          <w:p w:rsidR="0047032F" w:rsidRPr="00567835" w:rsidRDefault="0047032F" w:rsidP="0047032F">
            <w:pPr>
              <w:spacing w:line="240" w:lineRule="atLeast"/>
              <w:ind w:left="-108" w:right="-108" w:firstLine="5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ครบกำหนดภายใน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47032F" w:rsidRPr="00567835" w:rsidRDefault="0047032F" w:rsidP="0047032F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47032F" w:rsidRPr="00567835" w:rsidRDefault="0047032F" w:rsidP="0047032F">
            <w:pPr>
              <w:spacing w:line="240" w:lineRule="atLeast"/>
              <w:jc w:val="center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ครบกำหนด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47032F" w:rsidRPr="00567835" w:rsidRDefault="0047032F" w:rsidP="0047032F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:rsidR="0047032F" w:rsidRDefault="0047032F" w:rsidP="0047032F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สินเชื่อ</w:t>
            </w:r>
          </w:p>
        </w:tc>
        <w:tc>
          <w:tcPr>
            <w:tcW w:w="117" w:type="dxa"/>
          </w:tcPr>
          <w:p w:rsidR="0047032F" w:rsidRPr="00567835" w:rsidRDefault="0047032F" w:rsidP="0047032F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47032F" w:rsidRPr="00567835" w:rsidRDefault="0047032F" w:rsidP="0047032F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กำหนด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47032F" w:rsidRPr="00567835" w:rsidRDefault="0047032F" w:rsidP="0047032F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47032F" w:rsidRPr="00567835" w:rsidRDefault="0047032F" w:rsidP="0047032F">
            <w:pPr>
              <w:spacing w:line="240" w:lineRule="atLeast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47032F" w:rsidRPr="00567835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47032F" w:rsidRPr="00567835" w:rsidRDefault="0047032F" w:rsidP="0047032F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47032F" w:rsidRPr="00567835" w:rsidRDefault="0047032F" w:rsidP="0047032F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เมื่อทวงถาม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47032F" w:rsidRPr="00567835" w:rsidRDefault="0047032F" w:rsidP="0047032F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47032F" w:rsidRPr="00567835" w:rsidRDefault="0047032F" w:rsidP="0047032F">
            <w:pPr>
              <w:spacing w:line="240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</w:t>
            </w:r>
            <w:r w:rsidRPr="00567835">
              <w:rPr>
                <w:sz w:val="22"/>
                <w:szCs w:val="22"/>
                <w:cs/>
                <w:lang w:val="th-TH"/>
              </w:rPr>
              <w:t xml:space="preserve"> </w:t>
            </w:r>
            <w:r w:rsidRPr="00567835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47032F" w:rsidRPr="00567835" w:rsidRDefault="0047032F" w:rsidP="0047032F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47032F" w:rsidRPr="00567835" w:rsidRDefault="0047032F" w:rsidP="0047032F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3 </w:t>
            </w:r>
            <w:r w:rsidRPr="00567835">
              <w:rPr>
                <w:sz w:val="22"/>
                <w:szCs w:val="22"/>
                <w:cs/>
              </w:rPr>
              <w:t xml:space="preserve">- </w:t>
            </w:r>
            <w:r w:rsidRPr="00567835">
              <w:rPr>
                <w:sz w:val="22"/>
                <w:szCs w:val="22"/>
              </w:rPr>
              <w:t xml:space="preserve">12 </w:t>
            </w:r>
            <w:r w:rsidRPr="00567835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47032F" w:rsidRPr="00567835" w:rsidRDefault="0047032F" w:rsidP="0047032F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47032F" w:rsidRPr="00567835" w:rsidRDefault="0047032F" w:rsidP="0047032F">
            <w:pPr>
              <w:spacing w:line="240" w:lineRule="atLeast"/>
              <w:ind w:left="-108" w:right="-108" w:firstLine="5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 xml:space="preserve">1 </w:t>
            </w:r>
            <w:r w:rsidRPr="00567835">
              <w:rPr>
                <w:sz w:val="22"/>
                <w:szCs w:val="22"/>
                <w:cs/>
              </w:rPr>
              <w:t xml:space="preserve">- </w:t>
            </w:r>
            <w:r w:rsidRPr="00567835">
              <w:rPr>
                <w:sz w:val="22"/>
                <w:szCs w:val="22"/>
              </w:rPr>
              <w:t xml:space="preserve">5 </w:t>
            </w:r>
            <w:r w:rsidRPr="00567835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47032F" w:rsidRPr="00567835" w:rsidRDefault="0047032F" w:rsidP="0047032F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47032F" w:rsidRPr="00567835" w:rsidRDefault="0047032F" w:rsidP="0047032F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เกิน </w:t>
            </w:r>
            <w:r w:rsidRPr="00567835">
              <w:rPr>
                <w:sz w:val="22"/>
                <w:szCs w:val="22"/>
              </w:rPr>
              <w:t xml:space="preserve">5 </w:t>
            </w:r>
            <w:r w:rsidRPr="00567835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47032F" w:rsidRPr="00567835" w:rsidRDefault="0047032F" w:rsidP="0047032F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:rsidR="0047032F" w:rsidRPr="00567835" w:rsidRDefault="0047032F" w:rsidP="0047032F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ด้อยคุณภาพ</w:t>
            </w:r>
          </w:p>
        </w:tc>
        <w:tc>
          <w:tcPr>
            <w:tcW w:w="117" w:type="dxa"/>
          </w:tcPr>
          <w:p w:rsidR="0047032F" w:rsidRPr="00567835" w:rsidRDefault="0047032F" w:rsidP="0047032F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47032F" w:rsidRPr="00567835" w:rsidRDefault="0047032F" w:rsidP="0047032F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ระยะเวลา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47032F" w:rsidRPr="00567835" w:rsidRDefault="0047032F" w:rsidP="0047032F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47032F" w:rsidRPr="00567835" w:rsidRDefault="0047032F" w:rsidP="0047032F">
            <w:pPr>
              <w:spacing w:line="240" w:lineRule="atLeast"/>
              <w:jc w:val="center"/>
              <w:rPr>
                <w:b/>
                <w:bCs/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รวม</w:t>
            </w:r>
          </w:p>
        </w:tc>
      </w:tr>
      <w:tr w:rsidR="0047032F" w:rsidRPr="00567835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47032F" w:rsidRPr="00567835" w:rsidRDefault="0047032F" w:rsidP="0047032F">
            <w:pPr>
              <w:spacing w:line="240" w:lineRule="atLeast"/>
              <w:ind w:left="294" w:hanging="181"/>
              <w:rPr>
                <w:sz w:val="22"/>
                <w:szCs w:val="22"/>
              </w:rPr>
            </w:pPr>
          </w:p>
        </w:tc>
        <w:tc>
          <w:tcPr>
            <w:tcW w:w="7005" w:type="dxa"/>
            <w:gridSpan w:val="15"/>
            <w:shd w:val="clear" w:color="auto" w:fill="auto"/>
            <w:vAlign w:val="bottom"/>
          </w:tcPr>
          <w:p w:rsidR="0047032F" w:rsidRPr="006A3AD6" w:rsidRDefault="0047032F" w:rsidP="0047032F">
            <w:pPr>
              <w:tabs>
                <w:tab w:val="decimal" w:pos="816"/>
              </w:tabs>
              <w:snapToGrid w:val="0"/>
              <w:spacing w:line="240" w:lineRule="atLeast"/>
              <w:ind w:left="-54"/>
              <w:jc w:val="center"/>
              <w:rPr>
                <w:i/>
                <w:iCs/>
                <w:sz w:val="22"/>
                <w:szCs w:val="22"/>
              </w:rPr>
            </w:pPr>
            <w:r w:rsidRPr="006A3AD6">
              <w:rPr>
                <w:rFonts w:hint="cs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47032F" w:rsidRPr="00567835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47032F" w:rsidRPr="00567835" w:rsidRDefault="0047032F" w:rsidP="0047032F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782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804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54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:rsidR="0047032F" w:rsidRPr="00567835" w:rsidRDefault="0047032F" w:rsidP="0047032F">
            <w:pPr>
              <w:tabs>
                <w:tab w:val="decimal" w:pos="804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17" w:type="dxa"/>
            <w:vAlign w:val="bottom"/>
          </w:tcPr>
          <w:p w:rsidR="0047032F" w:rsidRPr="00567835" w:rsidRDefault="0047032F" w:rsidP="0047032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816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</w:tr>
      <w:tr w:rsidR="0047032F" w:rsidRPr="00567835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792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514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47032F" w:rsidRPr="00567835" w:rsidRDefault="0047032F" w:rsidP="0047032F">
            <w:pPr>
              <w:pStyle w:val="BodyTextIndent3"/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jc w:val="lef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424"/>
              </w:tabs>
              <w:spacing w:line="240" w:lineRule="atLeast"/>
              <w:ind w:left="-54" w:right="114"/>
              <w:rPr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510"/>
                <w:tab w:val="decimal" w:pos="55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396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368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:rsidR="0047032F" w:rsidRPr="00567835" w:rsidRDefault="0047032F" w:rsidP="0047032F">
            <w:pPr>
              <w:tabs>
                <w:tab w:val="decimal" w:pos="394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</w:rPr>
              <w:t>40,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591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</w:rPr>
              <w:t>40,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591</w:t>
            </w:r>
          </w:p>
        </w:tc>
      </w:tr>
      <w:tr w:rsidR="0047032F" w:rsidRPr="00567835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  <w:r w:rsidRPr="00567835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792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33,438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268,769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47032F" w:rsidRPr="00567835" w:rsidRDefault="0047032F" w:rsidP="0047032F">
            <w:pPr>
              <w:pStyle w:val="BodyTextIndent3"/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424"/>
              </w:tabs>
              <w:spacing w:line="240" w:lineRule="atLeast"/>
              <w:ind w:left="-54" w:right="114"/>
              <w:rPr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510"/>
                <w:tab w:val="decimal" w:pos="557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1,500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47032F" w:rsidRPr="009C702B" w:rsidRDefault="0047032F" w:rsidP="0047032F">
            <w:pPr>
              <w:tabs>
                <w:tab w:val="decimal" w:pos="368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540"/>
                <w:tab w:val="decimal" w:pos="737"/>
              </w:tabs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:rsidR="0047032F" w:rsidRPr="00567835" w:rsidRDefault="0047032F" w:rsidP="0047032F">
            <w:pPr>
              <w:tabs>
                <w:tab w:val="decimal" w:pos="394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:rsidR="0047032F" w:rsidRPr="00567835" w:rsidRDefault="0047032F" w:rsidP="0047032F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475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303,707</w:t>
            </w:r>
          </w:p>
        </w:tc>
      </w:tr>
      <w:tr w:rsidR="0047032F" w:rsidRPr="00567835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 xml:space="preserve">เงินลงทุนสุทธิ </w:t>
            </w:r>
          </w:p>
        </w:tc>
        <w:tc>
          <w:tcPr>
            <w:tcW w:w="792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450"/>
              </w:tabs>
              <w:spacing w:line="240" w:lineRule="atLeast"/>
              <w:ind w:left="-54" w:right="134"/>
              <w:rPr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80,917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810"/>
              </w:tabs>
              <w:spacing w:line="240" w:lineRule="atLeast"/>
              <w:ind w:left="-54" w:right="90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142,249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55,541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10,414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:rsidR="0047032F" w:rsidRPr="00567835" w:rsidRDefault="0047032F" w:rsidP="0047032F">
            <w:pPr>
              <w:tabs>
                <w:tab w:val="decimal" w:pos="394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9,912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299,033</w:t>
            </w:r>
          </w:p>
        </w:tc>
      </w:tr>
      <w:tr w:rsidR="0047032F" w:rsidRPr="00567835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  <w:r w:rsidRPr="00567835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  <w:r w:rsidRPr="00567835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792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174,022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284,683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810"/>
              </w:tabs>
              <w:spacing w:line="240" w:lineRule="atLeast"/>
              <w:ind w:left="-54" w:right="90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202,501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670,558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624,765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:rsidR="0047032F" w:rsidRPr="00567835" w:rsidRDefault="0047032F" w:rsidP="0047032F">
            <w:pPr>
              <w:tabs>
                <w:tab w:val="decimal" w:pos="658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64,537</w:t>
            </w:r>
          </w:p>
        </w:tc>
        <w:tc>
          <w:tcPr>
            <w:tcW w:w="117" w:type="dxa"/>
            <w:vAlign w:val="bottom"/>
          </w:tcPr>
          <w:p w:rsidR="0047032F" w:rsidRPr="00567835" w:rsidRDefault="0047032F" w:rsidP="0047032F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475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2,021,066</w:t>
            </w:r>
          </w:p>
        </w:tc>
      </w:tr>
      <w:tr w:rsidR="0047032F" w:rsidRPr="00567835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ดอกเบี้ยค้างรับ</w:t>
            </w:r>
          </w:p>
        </w:tc>
        <w:tc>
          <w:tcPr>
            <w:tcW w:w="792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2,964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424"/>
              </w:tabs>
              <w:spacing w:line="240" w:lineRule="atLeast"/>
              <w:ind w:left="-54" w:right="114"/>
              <w:rPr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51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396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51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368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51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47032F" w:rsidRPr="00567835" w:rsidRDefault="0047032F" w:rsidP="0047032F">
            <w:pPr>
              <w:tabs>
                <w:tab w:val="decimal" w:pos="394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:rsidR="0047032F" w:rsidRPr="00567835" w:rsidRDefault="0047032F" w:rsidP="0047032F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475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2,964</w:t>
            </w:r>
          </w:p>
        </w:tc>
      </w:tr>
      <w:tr w:rsidR="0047032F" w:rsidRPr="00567835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47032F" w:rsidRPr="00567835" w:rsidRDefault="0047032F" w:rsidP="0047032F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207,460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637,333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7032F" w:rsidRPr="00567835" w:rsidRDefault="0047032F" w:rsidP="0047032F">
            <w:pPr>
              <w:tabs>
                <w:tab w:val="decimal" w:pos="810"/>
              </w:tabs>
              <w:spacing w:line="240" w:lineRule="atLeast"/>
              <w:ind w:left="-54" w:right="90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344,750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727,599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635,179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:rsidR="0047032F" w:rsidRPr="006A3AD6" w:rsidRDefault="0047032F" w:rsidP="0047032F">
            <w:pPr>
              <w:tabs>
                <w:tab w:val="decimal" w:pos="658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64,537</w:t>
            </w:r>
          </w:p>
        </w:tc>
        <w:tc>
          <w:tcPr>
            <w:tcW w:w="117" w:type="dxa"/>
            <w:vAlign w:val="bottom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50,503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2,667,361</w:t>
            </w:r>
          </w:p>
        </w:tc>
      </w:tr>
      <w:tr w:rsidR="0047032F" w:rsidRPr="00567835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47032F" w:rsidRPr="00567835" w:rsidRDefault="0047032F" w:rsidP="0047032F">
            <w:pPr>
              <w:spacing w:line="240" w:lineRule="atLeast"/>
              <w:ind w:left="294" w:hanging="181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47032F" w:rsidRPr="00567835" w:rsidRDefault="0047032F" w:rsidP="0047032F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810"/>
              </w:tabs>
              <w:spacing w:line="240" w:lineRule="atLeast"/>
              <w:ind w:left="-54" w:right="90"/>
              <w:jc w:val="right"/>
              <w:rPr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54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47032F" w:rsidRPr="00567835" w:rsidRDefault="0047032F" w:rsidP="0047032F">
            <w:pPr>
              <w:tabs>
                <w:tab w:val="decimal" w:pos="658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117" w:type="dxa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:rsidR="0047032F" w:rsidRPr="00567835" w:rsidRDefault="0047032F" w:rsidP="0047032F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</w:tr>
      <w:tr w:rsidR="0047032F" w:rsidRPr="00567835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เงิน</w:t>
            </w:r>
            <w:r w:rsidRPr="00567835">
              <w:rPr>
                <w:sz w:val="22"/>
                <w:szCs w:val="22"/>
                <w:cs/>
              </w:rPr>
              <w:t>รับ</w:t>
            </w:r>
            <w:r w:rsidRPr="00567835">
              <w:rPr>
                <w:sz w:val="22"/>
                <w:szCs w:val="22"/>
                <w:cs/>
                <w:lang w:val="th-TH"/>
              </w:rPr>
              <w:t>ฝาก</w:t>
            </w:r>
          </w:p>
        </w:tc>
        <w:tc>
          <w:tcPr>
            <w:tcW w:w="792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1,355,818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324,202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47032F" w:rsidRPr="00567835" w:rsidRDefault="0047032F" w:rsidP="0047032F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382,028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25,842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368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:rsidR="0047032F" w:rsidRPr="00567835" w:rsidRDefault="0047032F" w:rsidP="0047032F">
            <w:pPr>
              <w:tabs>
                <w:tab w:val="decimal" w:pos="394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:rsidR="0047032F" w:rsidRPr="00567835" w:rsidRDefault="0047032F" w:rsidP="0047032F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475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47032F" w:rsidRPr="00567835" w:rsidRDefault="0047032F" w:rsidP="0047032F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</w:rPr>
              <w:t>2,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087,890</w:t>
            </w:r>
          </w:p>
        </w:tc>
      </w:tr>
      <w:tr w:rsidR="0047032F" w:rsidRPr="00567835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792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</w:rPr>
              <w:t>21,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687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63,777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47032F" w:rsidRPr="00567835" w:rsidRDefault="0047032F" w:rsidP="0047032F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2,990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8,638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13,820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:rsidR="0047032F" w:rsidRPr="00567835" w:rsidRDefault="0047032F" w:rsidP="0047032F">
            <w:pPr>
              <w:tabs>
                <w:tab w:val="decimal" w:pos="394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:rsidR="0047032F" w:rsidRPr="00567835" w:rsidRDefault="0047032F" w:rsidP="0047032F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475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47032F" w:rsidRPr="00567835" w:rsidRDefault="0047032F" w:rsidP="0047032F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110,912</w:t>
            </w:r>
          </w:p>
        </w:tc>
      </w:tr>
      <w:tr w:rsidR="0047032F" w:rsidRPr="00567835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ตราสารหนี้ที่ออกและ</w:t>
            </w:r>
            <w:r w:rsidRPr="00567835">
              <w:rPr>
                <w:sz w:val="22"/>
                <w:szCs w:val="22"/>
                <w:cs/>
                <w:lang w:val="th-TH"/>
              </w:rPr>
              <w:t>เงินกู้ยืม</w:t>
            </w:r>
          </w:p>
        </w:tc>
        <w:tc>
          <w:tcPr>
            <w:tcW w:w="792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556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47032F" w:rsidRPr="00567835" w:rsidRDefault="0047032F" w:rsidP="0047032F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127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25,430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49,267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:rsidR="0047032F" w:rsidRPr="00567835" w:rsidRDefault="0047032F" w:rsidP="0047032F">
            <w:pPr>
              <w:tabs>
                <w:tab w:val="decimal" w:pos="394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:rsidR="0047032F" w:rsidRPr="00567835" w:rsidRDefault="0047032F" w:rsidP="0047032F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475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47032F" w:rsidRPr="00567835" w:rsidRDefault="0047032F" w:rsidP="0047032F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75,380</w:t>
            </w:r>
          </w:p>
        </w:tc>
      </w:tr>
      <w:tr w:rsidR="0047032F" w:rsidRPr="00567835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left" w:pos="72"/>
                <w:tab w:val="left" w:pos="188"/>
                <w:tab w:val="left" w:pos="252"/>
              </w:tabs>
              <w:spacing w:line="240" w:lineRule="atLeast"/>
              <w:ind w:left="188" w:right="-108" w:hanging="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หนี้สินอื่น</w:t>
            </w:r>
          </w:p>
        </w:tc>
        <w:tc>
          <w:tcPr>
            <w:tcW w:w="792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89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1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47032F" w:rsidRPr="00567835" w:rsidRDefault="0047032F" w:rsidP="0047032F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</w:rPr>
              <w:t>3,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49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1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368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47032F" w:rsidRPr="00567835" w:rsidRDefault="0047032F" w:rsidP="0047032F">
            <w:pPr>
              <w:tabs>
                <w:tab w:val="decimal" w:pos="394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:rsidR="0047032F" w:rsidRPr="00567835" w:rsidRDefault="0047032F" w:rsidP="0047032F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475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47032F" w:rsidRPr="00567835" w:rsidRDefault="0047032F" w:rsidP="0047032F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4,433</w:t>
            </w:r>
          </w:p>
        </w:tc>
      </w:tr>
      <w:tr w:rsidR="0047032F" w:rsidRPr="00567835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47032F" w:rsidRPr="00567835" w:rsidRDefault="0047032F" w:rsidP="0047032F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b/>
                <w:bCs/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</w:t>
            </w:r>
            <w:r w:rsidRPr="00EA49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505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389,42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6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47032F" w:rsidRPr="00567835" w:rsidRDefault="0047032F" w:rsidP="0047032F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7032F" w:rsidRPr="00567835" w:rsidRDefault="0047032F" w:rsidP="0047032F">
            <w:pPr>
              <w:tabs>
                <w:tab w:val="decimal" w:pos="810"/>
              </w:tabs>
              <w:spacing w:line="240" w:lineRule="atLeast"/>
              <w:ind w:left="-54" w:right="90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388,636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59,961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63,087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:rsidR="0047032F" w:rsidRPr="005348B1" w:rsidRDefault="0047032F" w:rsidP="0047032F">
            <w:pPr>
              <w:tabs>
                <w:tab w:val="decimal" w:pos="394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  <w:cs/>
              </w:rPr>
            </w:pPr>
            <w:r w:rsidRPr="005348B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:rsidR="0047032F" w:rsidRPr="005348B1" w:rsidRDefault="0047032F" w:rsidP="0047032F">
            <w:pPr>
              <w:tabs>
                <w:tab w:val="decimal" w:pos="550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7032F" w:rsidRPr="005348B1" w:rsidRDefault="0047032F" w:rsidP="0047032F">
            <w:pPr>
              <w:tabs>
                <w:tab w:val="decimal" w:pos="475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</w:rPr>
            </w:pPr>
            <w:r w:rsidRPr="005348B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278,615</w:t>
            </w:r>
          </w:p>
        </w:tc>
      </w:tr>
      <w:tr w:rsidR="0047032F" w:rsidRPr="00567835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47032F" w:rsidRPr="00567835" w:rsidRDefault="0047032F" w:rsidP="0047032F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ผลต่างสภาพคล่องสุทธิ</w:t>
            </w:r>
          </w:p>
        </w:tc>
        <w:tc>
          <w:tcPr>
            <w:tcW w:w="7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47032F" w:rsidRPr="00567835" w:rsidRDefault="0047032F" w:rsidP="0047032F">
            <w:pPr>
              <w:tabs>
                <w:tab w:val="decimal" w:pos="90"/>
              </w:tabs>
              <w:spacing w:line="240" w:lineRule="atLeast"/>
              <w:ind w:left="-54" w:right="90"/>
              <w:jc w:val="right"/>
              <w:rPr>
                <w:b/>
                <w:bCs/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 (</w:t>
            </w:r>
            <w:r w:rsidRPr="00EA49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170</w:t>
            </w:r>
            <w:r w:rsidRPr="00EA49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045</w:t>
            </w:r>
            <w:r w:rsidRPr="00EA49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247,907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47032F" w:rsidRPr="00567835" w:rsidRDefault="0047032F" w:rsidP="0047032F">
            <w:pPr>
              <w:pStyle w:val="Caption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47032F" w:rsidRPr="00567835" w:rsidRDefault="0047032F" w:rsidP="0047032F">
            <w:pPr>
              <w:tabs>
                <w:tab w:val="decimal" w:pos="810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      (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43,886</w:t>
            </w:r>
            <w:r w:rsidRPr="00EA49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EA49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67</w:t>
            </w:r>
            <w:r w:rsidRPr="00EA49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638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572,092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47032F" w:rsidRPr="00567835" w:rsidRDefault="0047032F" w:rsidP="0047032F">
            <w:pPr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:rsidR="0047032F" w:rsidRPr="000F1281" w:rsidRDefault="0047032F" w:rsidP="0047032F">
            <w:pPr>
              <w:tabs>
                <w:tab w:val="decimal" w:pos="658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64,537</w:t>
            </w:r>
          </w:p>
        </w:tc>
        <w:tc>
          <w:tcPr>
            <w:tcW w:w="117" w:type="dxa"/>
            <w:vAlign w:val="bottom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50,503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47032F" w:rsidRPr="00567835" w:rsidRDefault="0047032F" w:rsidP="0047032F">
            <w:pPr>
              <w:pStyle w:val="PlainText"/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47032F" w:rsidRPr="00567835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388,746</w:t>
            </w:r>
          </w:p>
        </w:tc>
      </w:tr>
    </w:tbl>
    <w:p w:rsidR="0024036C" w:rsidRPr="00567835" w:rsidRDefault="0024036C" w:rsidP="0024036C">
      <w:pPr>
        <w:ind w:left="270"/>
        <w:rPr>
          <w:sz w:val="30"/>
          <w:szCs w:val="30"/>
        </w:rPr>
      </w:pPr>
    </w:p>
    <w:p w:rsidR="008D0BA8" w:rsidRPr="00567835" w:rsidRDefault="008D0BA8" w:rsidP="005348B1">
      <w:pPr>
        <w:ind w:left="540" w:hanging="450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30"/>
          <w:szCs w:val="30"/>
        </w:rPr>
        <w:tab/>
      </w:r>
      <w:r w:rsidRPr="00567835">
        <w:rPr>
          <w:sz w:val="20"/>
          <w:szCs w:val="20"/>
          <w:cs/>
        </w:rPr>
        <w:t xml:space="preserve">ก่อนหักค่าเผื่อหนี้สงสัยจะสูญจำนวน </w:t>
      </w:r>
      <w:r w:rsidR="000578E5">
        <w:rPr>
          <w:sz w:val="20"/>
          <w:szCs w:val="20"/>
        </w:rPr>
        <w:t>230</w:t>
      </w:r>
      <w:r w:rsidRPr="00567835">
        <w:rPr>
          <w:sz w:val="20"/>
          <w:szCs w:val="20"/>
          <w:cs/>
        </w:rPr>
        <w:t xml:space="preserve"> ล้านบาท</w:t>
      </w:r>
    </w:p>
    <w:p w:rsidR="008D0BA8" w:rsidRPr="00567835" w:rsidRDefault="008D0BA8" w:rsidP="005348B1">
      <w:pPr>
        <w:ind w:left="540" w:hanging="450"/>
        <w:rPr>
          <w:sz w:val="20"/>
          <w:szCs w:val="20"/>
          <w:cs/>
          <w:lang w:val="th-TH"/>
        </w:rPr>
      </w:pPr>
      <w:r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24"/>
          <w:szCs w:val="24"/>
          <w:vertAlign w:val="superscript"/>
          <w:cs/>
          <w:lang w:val="th-TH"/>
        </w:rPr>
        <w:t>*</w:t>
      </w:r>
      <w:r w:rsidRPr="00567835">
        <w:rPr>
          <w:sz w:val="24"/>
          <w:szCs w:val="24"/>
        </w:rPr>
        <w:tab/>
      </w:r>
      <w:r w:rsidR="00FA4C4E" w:rsidRPr="00567835">
        <w:rPr>
          <w:sz w:val="20"/>
          <w:szCs w:val="20"/>
          <w:cs/>
        </w:rPr>
        <w:t>สุทธิจากรายได้รอตัดบัญชี</w:t>
      </w:r>
    </w:p>
    <w:p w:rsidR="008D0BA8" w:rsidRDefault="008D0BA8" w:rsidP="008D0BA8">
      <w:pPr>
        <w:ind w:left="540" w:right="-28"/>
        <w:jc w:val="thaiDistribute"/>
        <w:rPr>
          <w:sz w:val="30"/>
          <w:szCs w:val="30"/>
        </w:rPr>
      </w:pPr>
    </w:p>
    <w:p w:rsidR="00E34FE1" w:rsidRPr="00567835" w:rsidRDefault="00E34FE1" w:rsidP="00E34FE1">
      <w:pPr>
        <w:ind w:left="540" w:right="-28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ณ วันที่ </w:t>
      </w:r>
      <w:r>
        <w:rPr>
          <w:sz w:val="30"/>
          <w:szCs w:val="30"/>
        </w:rPr>
        <w:t>30</w:t>
      </w:r>
      <w:r w:rsidRPr="00567835"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มิถุนายน</w:t>
      </w:r>
      <w:r w:rsidRPr="00567835">
        <w:rPr>
          <w:sz w:val="30"/>
          <w:szCs w:val="30"/>
          <w:cs/>
        </w:rPr>
        <w:t xml:space="preserve"> </w:t>
      </w:r>
      <w:r>
        <w:rPr>
          <w:sz w:val="30"/>
          <w:szCs w:val="30"/>
        </w:rPr>
        <w:t>2561</w:t>
      </w:r>
      <w:r w:rsidRPr="00567835">
        <w:rPr>
          <w:sz w:val="30"/>
          <w:szCs w:val="30"/>
          <w:cs/>
        </w:rPr>
        <w:t xml:space="preserve"> ธนาคารมีอัตราส่วนสภาพคล่อง (สินทรัพย์สภาพคล</w:t>
      </w:r>
      <w:r>
        <w:rPr>
          <w:sz w:val="30"/>
          <w:szCs w:val="30"/>
          <w:cs/>
        </w:rPr>
        <w:t xml:space="preserve">่องต่อเงินรับฝากรวม) </w:t>
      </w:r>
      <w:r w:rsidRPr="00567835">
        <w:rPr>
          <w:sz w:val="30"/>
          <w:szCs w:val="30"/>
          <w:cs/>
        </w:rPr>
        <w:t xml:space="preserve">ร้อยละ </w:t>
      </w:r>
      <w:r>
        <w:rPr>
          <w:sz w:val="30"/>
          <w:szCs w:val="30"/>
        </w:rPr>
        <w:t>25.3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i/>
          <w:iCs/>
          <w:sz w:val="30"/>
          <w:szCs w:val="30"/>
          <w:cs/>
        </w:rPr>
        <w:t>(</w:t>
      </w:r>
      <w:r>
        <w:rPr>
          <w:i/>
          <w:iCs/>
          <w:sz w:val="30"/>
          <w:szCs w:val="30"/>
        </w:rPr>
        <w:t xml:space="preserve">31 </w:t>
      </w:r>
      <w:r>
        <w:rPr>
          <w:rFonts w:hint="cs"/>
          <w:i/>
          <w:iCs/>
          <w:sz w:val="30"/>
          <w:szCs w:val="30"/>
          <w:cs/>
        </w:rPr>
        <w:t>ธันวาคม</w:t>
      </w:r>
      <w:r>
        <w:rPr>
          <w:i/>
          <w:iCs/>
          <w:sz w:val="30"/>
          <w:szCs w:val="30"/>
          <w:cs/>
        </w:rPr>
        <w:t xml:space="preserve"> </w:t>
      </w:r>
      <w:r>
        <w:rPr>
          <w:i/>
          <w:iCs/>
          <w:sz w:val="30"/>
          <w:szCs w:val="30"/>
        </w:rPr>
        <w:t>2560</w:t>
      </w:r>
      <w:r w:rsidRPr="00567835">
        <w:rPr>
          <w:i/>
          <w:iCs/>
          <w:sz w:val="30"/>
          <w:szCs w:val="30"/>
          <w:cs/>
        </w:rPr>
        <w:t xml:space="preserve">: ร้อยละ </w:t>
      </w:r>
      <w:r w:rsidRPr="00567835">
        <w:rPr>
          <w:i/>
          <w:iCs/>
          <w:sz w:val="30"/>
          <w:szCs w:val="30"/>
        </w:rPr>
        <w:t>2</w:t>
      </w:r>
      <w:r>
        <w:rPr>
          <w:i/>
          <w:iCs/>
          <w:sz w:val="30"/>
          <w:szCs w:val="30"/>
        </w:rPr>
        <w:t>6</w:t>
      </w:r>
      <w:r w:rsidRPr="00567835">
        <w:rPr>
          <w:i/>
          <w:iCs/>
          <w:sz w:val="30"/>
          <w:szCs w:val="30"/>
          <w:cs/>
        </w:rPr>
        <w:t>.</w:t>
      </w:r>
      <w:r>
        <w:rPr>
          <w:i/>
          <w:iCs/>
          <w:sz w:val="30"/>
          <w:szCs w:val="30"/>
        </w:rPr>
        <w:t>9</w:t>
      </w:r>
      <w:r w:rsidRPr="00567835">
        <w:rPr>
          <w:i/>
          <w:iCs/>
          <w:sz w:val="30"/>
          <w:szCs w:val="30"/>
          <w:cs/>
        </w:rPr>
        <w:t>)</w:t>
      </w:r>
    </w:p>
    <w:p w:rsidR="00E34FE1" w:rsidRPr="00567835" w:rsidRDefault="00E34FE1" w:rsidP="008D0BA8">
      <w:pPr>
        <w:ind w:left="540" w:right="-28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540"/>
        <w:jc w:val="thaiDistribute"/>
        <w:rPr>
          <w:sz w:val="30"/>
          <w:szCs w:val="30"/>
        </w:rPr>
      </w:pPr>
      <w:r w:rsidRPr="00567835">
        <w:rPr>
          <w:b/>
          <w:bCs/>
          <w:sz w:val="30"/>
          <w:szCs w:val="30"/>
          <w:cs/>
        </w:rPr>
        <w:t>สัดส่วนเงินให้สินเชื่อต่อเงินรับฝาก</w:t>
      </w:r>
    </w:p>
    <w:p w:rsidR="008D0BA8" w:rsidRPr="00567835" w:rsidRDefault="008D0BA8" w:rsidP="008D0BA8">
      <w:pPr>
        <w:ind w:left="540" w:right="-28"/>
        <w:jc w:val="thaiDistribute"/>
        <w:rPr>
          <w:sz w:val="30"/>
          <w:szCs w:val="30"/>
        </w:rPr>
      </w:pPr>
    </w:p>
    <w:p w:rsidR="008D0BA8" w:rsidRPr="00567835" w:rsidRDefault="00F010AC" w:rsidP="00F010AC">
      <w:pPr>
        <w:ind w:left="540" w:right="-28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ณ วันที่ </w:t>
      </w:r>
      <w:r w:rsidR="0024036C">
        <w:rPr>
          <w:rFonts w:hint="cs"/>
          <w:sz w:val="30"/>
          <w:szCs w:val="30"/>
          <w:cs/>
        </w:rPr>
        <w:t xml:space="preserve">30 มิถุนายน </w:t>
      </w:r>
      <w:r w:rsidR="000578E5">
        <w:rPr>
          <w:sz w:val="30"/>
          <w:szCs w:val="30"/>
        </w:rPr>
        <w:t>2561</w:t>
      </w:r>
      <w:r w:rsidR="0024036C">
        <w:rPr>
          <w:rFonts w:hint="cs"/>
          <w:sz w:val="30"/>
          <w:szCs w:val="30"/>
          <w:cs/>
        </w:rPr>
        <w:t xml:space="preserve"> และ </w:t>
      </w:r>
      <w:r w:rsidR="00297116" w:rsidRPr="00567835">
        <w:rPr>
          <w:sz w:val="30"/>
          <w:szCs w:val="30"/>
        </w:rPr>
        <w:t xml:space="preserve">31 </w:t>
      </w:r>
      <w:r w:rsidR="00297116" w:rsidRPr="00567835">
        <w:rPr>
          <w:sz w:val="30"/>
          <w:szCs w:val="30"/>
          <w:cs/>
        </w:rPr>
        <w:t xml:space="preserve">ธันวาคม </w:t>
      </w:r>
      <w:r w:rsidR="00B356FE" w:rsidRPr="00567835">
        <w:rPr>
          <w:sz w:val="30"/>
          <w:szCs w:val="30"/>
          <w:cs/>
        </w:rPr>
        <w:t xml:space="preserve">2560 </w:t>
      </w:r>
      <w:r w:rsidR="008D0BA8" w:rsidRPr="00567835">
        <w:rPr>
          <w:sz w:val="30"/>
          <w:szCs w:val="30"/>
          <w:cs/>
        </w:rPr>
        <w:t>สัดส่วนเงินให้สิน</w:t>
      </w:r>
      <w:r w:rsidRPr="00567835">
        <w:rPr>
          <w:sz w:val="30"/>
          <w:szCs w:val="30"/>
          <w:cs/>
        </w:rPr>
        <w:t>เชื่อต่อเงินรับฝากในงบการเงินรวม</w:t>
      </w:r>
      <w:r w:rsidR="008D0BA8" w:rsidRPr="00567835">
        <w:rPr>
          <w:sz w:val="30"/>
          <w:szCs w:val="30"/>
          <w:cs/>
        </w:rPr>
        <w:t>ประกอบด้วย</w:t>
      </w:r>
    </w:p>
    <w:p w:rsidR="008D0BA8" w:rsidRPr="00567835" w:rsidRDefault="008D0BA8" w:rsidP="008D0BA8">
      <w:pPr>
        <w:ind w:left="540" w:right="-28"/>
        <w:jc w:val="thaiDistribute"/>
        <w:rPr>
          <w:sz w:val="30"/>
          <w:szCs w:val="30"/>
        </w:rPr>
      </w:pPr>
    </w:p>
    <w:tbl>
      <w:tblPr>
        <w:tblW w:w="91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93"/>
        <w:gridCol w:w="1361"/>
        <w:gridCol w:w="1249"/>
      </w:tblGrid>
      <w:tr w:rsidR="0024036C" w:rsidRPr="00567835" w:rsidTr="00EA49B3">
        <w:trPr>
          <w:trHeight w:val="356"/>
        </w:trPr>
        <w:tc>
          <w:tcPr>
            <w:tcW w:w="6493" w:type="dxa"/>
            <w:shd w:val="clear" w:color="auto" w:fill="auto"/>
          </w:tcPr>
          <w:p w:rsidR="0024036C" w:rsidRPr="0024036C" w:rsidRDefault="0024036C" w:rsidP="0024036C">
            <w:pPr>
              <w:pStyle w:val="a"/>
              <w:snapToGrid w:val="0"/>
              <w:ind w:right="-27"/>
              <w:rPr>
                <w:rFonts w:ascii="Angsana New" w:eastAsia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1" w:type="dxa"/>
            <w:shd w:val="clear" w:color="auto" w:fill="auto"/>
          </w:tcPr>
          <w:p w:rsidR="0024036C" w:rsidRPr="009B5930" w:rsidRDefault="0024036C" w:rsidP="0024036C">
            <w:pPr>
              <w:ind w:left="-108" w:right="-74"/>
              <w:jc w:val="center"/>
              <w:rPr>
                <w:sz w:val="28"/>
                <w:szCs w:val="28"/>
              </w:rPr>
            </w:pPr>
            <w:r w:rsidRPr="00297116">
              <w:rPr>
                <w:sz w:val="28"/>
                <w:szCs w:val="28"/>
              </w:rPr>
              <w:t xml:space="preserve">30 </w:t>
            </w:r>
            <w:r w:rsidRPr="00297116">
              <w:rPr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49" w:type="dxa"/>
            <w:shd w:val="clear" w:color="auto" w:fill="auto"/>
          </w:tcPr>
          <w:p w:rsidR="0024036C" w:rsidRPr="009B5930" w:rsidRDefault="0024036C" w:rsidP="0024036C">
            <w:pPr>
              <w:ind w:left="-108" w:right="-74"/>
              <w:jc w:val="center"/>
              <w:rPr>
                <w:rFonts w:eastAsia="Angsana New"/>
                <w:sz w:val="28"/>
                <w:szCs w:val="28"/>
              </w:rPr>
            </w:pPr>
            <w:r w:rsidRPr="00297116">
              <w:rPr>
                <w:sz w:val="28"/>
                <w:szCs w:val="28"/>
              </w:rPr>
              <w:t xml:space="preserve">31 </w:t>
            </w:r>
            <w:r w:rsidRPr="00297116">
              <w:rPr>
                <w:sz w:val="28"/>
                <w:szCs w:val="28"/>
                <w:cs/>
              </w:rPr>
              <w:t>ธันวาคม</w:t>
            </w:r>
          </w:p>
        </w:tc>
      </w:tr>
      <w:tr w:rsidR="0024036C" w:rsidRPr="00567835" w:rsidTr="00EA49B3">
        <w:trPr>
          <w:trHeight w:val="356"/>
        </w:trPr>
        <w:tc>
          <w:tcPr>
            <w:tcW w:w="6493" w:type="dxa"/>
            <w:shd w:val="clear" w:color="auto" w:fill="auto"/>
          </w:tcPr>
          <w:p w:rsidR="0024036C" w:rsidRPr="0024036C" w:rsidRDefault="0024036C" w:rsidP="0024036C">
            <w:pPr>
              <w:pStyle w:val="a"/>
              <w:snapToGrid w:val="0"/>
              <w:ind w:right="-27"/>
              <w:rPr>
                <w:rFonts w:ascii="Angsana New" w:eastAsia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1" w:type="dxa"/>
            <w:shd w:val="clear" w:color="auto" w:fill="auto"/>
          </w:tcPr>
          <w:p w:rsidR="0024036C" w:rsidRDefault="0024036C" w:rsidP="0024036C">
            <w:pPr>
              <w:ind w:left="-108" w:right="-7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1249" w:type="dxa"/>
            <w:shd w:val="clear" w:color="auto" w:fill="auto"/>
          </w:tcPr>
          <w:p w:rsidR="0024036C" w:rsidRPr="009B5930" w:rsidRDefault="0024036C" w:rsidP="0024036C">
            <w:pPr>
              <w:ind w:left="-108" w:right="-7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>
              <w:rPr>
                <w:rFonts w:hint="cs"/>
                <w:sz w:val="28"/>
                <w:szCs w:val="28"/>
                <w:cs/>
              </w:rPr>
              <w:t>60</w:t>
            </w:r>
          </w:p>
        </w:tc>
      </w:tr>
      <w:tr w:rsidR="0024036C" w:rsidRPr="00567835" w:rsidTr="00EA49B3">
        <w:trPr>
          <w:trHeight w:val="341"/>
        </w:trPr>
        <w:tc>
          <w:tcPr>
            <w:tcW w:w="6493" w:type="dxa"/>
            <w:shd w:val="clear" w:color="auto" w:fill="auto"/>
          </w:tcPr>
          <w:p w:rsidR="0024036C" w:rsidRPr="00567835" w:rsidRDefault="0024036C" w:rsidP="0024036C">
            <w:pPr>
              <w:snapToGrid w:val="0"/>
              <w:ind w:right="-27"/>
              <w:rPr>
                <w:rFonts w:eastAsia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:rsidR="0024036C" w:rsidRPr="00567835" w:rsidRDefault="0024036C" w:rsidP="0024036C">
            <w:pPr>
              <w:ind w:left="-108" w:right="-74"/>
              <w:jc w:val="center"/>
              <w:rPr>
                <w:rFonts w:eastAsia="Angsana New"/>
                <w:sz w:val="28"/>
                <w:szCs w:val="28"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3B1794" w:rsidRPr="00567835" w:rsidTr="00EA49B3">
        <w:trPr>
          <w:trHeight w:val="341"/>
        </w:trPr>
        <w:tc>
          <w:tcPr>
            <w:tcW w:w="6493" w:type="dxa"/>
            <w:shd w:val="clear" w:color="auto" w:fill="auto"/>
          </w:tcPr>
          <w:p w:rsidR="003B1794" w:rsidRPr="00567835" w:rsidRDefault="003B1794" w:rsidP="003B1794">
            <w:pPr>
              <w:ind w:right="-27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สัดส่วนเงินให้สินเชื่อต่อเงินรับฝาก (งบการเงินรวม)</w:t>
            </w:r>
          </w:p>
        </w:tc>
        <w:tc>
          <w:tcPr>
            <w:tcW w:w="1361" w:type="dxa"/>
            <w:shd w:val="clear" w:color="auto" w:fill="auto"/>
          </w:tcPr>
          <w:p w:rsidR="003B1794" w:rsidRPr="00567835" w:rsidRDefault="00B76CE0" w:rsidP="003B1794">
            <w:pPr>
              <w:tabs>
                <w:tab w:val="decimal" w:pos="747"/>
              </w:tabs>
              <w:ind w:left="-108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98.0</w:t>
            </w:r>
          </w:p>
        </w:tc>
        <w:tc>
          <w:tcPr>
            <w:tcW w:w="1249" w:type="dxa"/>
            <w:shd w:val="clear" w:color="auto" w:fill="auto"/>
          </w:tcPr>
          <w:p w:rsidR="003B1794" w:rsidRPr="00567835" w:rsidRDefault="003B1794" w:rsidP="003B1794">
            <w:pPr>
              <w:tabs>
                <w:tab w:val="decimal" w:pos="747"/>
              </w:tabs>
              <w:ind w:left="-108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cs/>
                <w:lang w:val="en-GB"/>
              </w:rPr>
              <w:t>9</w:t>
            </w:r>
            <w:r>
              <w:rPr>
                <w:sz w:val="28"/>
                <w:szCs w:val="28"/>
                <w:lang w:val="en-GB"/>
              </w:rPr>
              <w:t>7</w:t>
            </w:r>
            <w:r>
              <w:rPr>
                <w:sz w:val="28"/>
                <w:szCs w:val="28"/>
                <w:cs/>
                <w:lang w:val="en-GB"/>
              </w:rPr>
              <w:t>.</w:t>
            </w:r>
            <w:r>
              <w:rPr>
                <w:sz w:val="28"/>
                <w:szCs w:val="28"/>
                <w:lang w:val="en-GB"/>
              </w:rPr>
              <w:t>2</w:t>
            </w:r>
          </w:p>
        </w:tc>
      </w:tr>
      <w:tr w:rsidR="003B1794" w:rsidRPr="00567835" w:rsidTr="00EA49B3">
        <w:trPr>
          <w:trHeight w:val="341"/>
        </w:trPr>
        <w:tc>
          <w:tcPr>
            <w:tcW w:w="6493" w:type="dxa"/>
            <w:shd w:val="clear" w:color="auto" w:fill="auto"/>
          </w:tcPr>
          <w:p w:rsidR="003B1794" w:rsidRPr="00567835" w:rsidRDefault="003B1794" w:rsidP="003B1794">
            <w:pPr>
              <w:tabs>
                <w:tab w:val="left" w:pos="72"/>
              </w:tabs>
              <w:ind w:right="-27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สัดส่วนเงินให้สินเชื่อต่อเงินรับฝากและตั๋วแลกเงิน (งบการเงินรวม)</w:t>
            </w:r>
          </w:p>
        </w:tc>
        <w:tc>
          <w:tcPr>
            <w:tcW w:w="1361" w:type="dxa"/>
            <w:shd w:val="clear" w:color="auto" w:fill="auto"/>
          </w:tcPr>
          <w:p w:rsidR="003B1794" w:rsidRPr="00567835" w:rsidRDefault="00B76CE0" w:rsidP="003B1794">
            <w:pPr>
              <w:tabs>
                <w:tab w:val="decimal" w:pos="747"/>
              </w:tabs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98.0</w:t>
            </w:r>
          </w:p>
        </w:tc>
        <w:tc>
          <w:tcPr>
            <w:tcW w:w="1249" w:type="dxa"/>
            <w:shd w:val="clear" w:color="auto" w:fill="auto"/>
          </w:tcPr>
          <w:p w:rsidR="003B1794" w:rsidRPr="00567835" w:rsidRDefault="003B1794" w:rsidP="003B1794">
            <w:pPr>
              <w:tabs>
                <w:tab w:val="decimal" w:pos="747"/>
              </w:tabs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9</w:t>
            </w:r>
            <w:r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2</w:t>
            </w:r>
          </w:p>
        </w:tc>
      </w:tr>
    </w:tbl>
    <w:p w:rsidR="00B14827" w:rsidRDefault="00A24A62" w:rsidP="005709C2">
      <w:pPr>
        <w:ind w:right="-11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br w:type="page"/>
      </w:r>
    </w:p>
    <w:p w:rsidR="00B14827" w:rsidRPr="00B14827" w:rsidRDefault="00B14827" w:rsidP="007F546A">
      <w:pPr>
        <w:ind w:left="567"/>
        <w:jc w:val="thaiDistribute"/>
        <w:rPr>
          <w:sz w:val="30"/>
          <w:szCs w:val="30"/>
        </w:rPr>
      </w:pPr>
      <w:r w:rsidRPr="00B14827">
        <w:rPr>
          <w:sz w:val="30"/>
          <w:szCs w:val="30"/>
          <w:cs/>
        </w:rPr>
        <w:lastRenderedPageBreak/>
        <w:t>ธนาคารจะเปิดเผยข้อมูลที่เกี่ยวข้องกับการดำรงสินทรัพย์สภาพคล่องเพื่อรองรับสถานการณ์ด้านสภาพคล่องที่มีความรุนแรง (</w:t>
      </w:r>
      <w:r w:rsidR="005709C2">
        <w:rPr>
          <w:sz w:val="30"/>
          <w:szCs w:val="30"/>
        </w:rPr>
        <w:t>Liquidity Coverage R</w:t>
      </w:r>
      <w:r w:rsidRPr="00B14827">
        <w:rPr>
          <w:sz w:val="30"/>
          <w:szCs w:val="30"/>
        </w:rPr>
        <w:t xml:space="preserve">atio: LCR) </w:t>
      </w:r>
      <w:r w:rsidRPr="00B14827">
        <w:rPr>
          <w:sz w:val="30"/>
          <w:szCs w:val="30"/>
          <w:cs/>
        </w:rPr>
        <w:t xml:space="preserve">ตามประกาศธนาคารแห่งประเทศไทยที่ </w:t>
      </w:r>
      <w:proofErr w:type="spellStart"/>
      <w:r w:rsidRPr="00B14827">
        <w:rPr>
          <w:sz w:val="30"/>
          <w:szCs w:val="30"/>
          <w:cs/>
        </w:rPr>
        <w:t>สนส</w:t>
      </w:r>
      <w:proofErr w:type="spellEnd"/>
      <w:r w:rsidRPr="00B14827">
        <w:rPr>
          <w:sz w:val="30"/>
          <w:szCs w:val="30"/>
          <w:cs/>
        </w:rPr>
        <w:t>.</w:t>
      </w:r>
      <w:r w:rsidRPr="00B14827">
        <w:rPr>
          <w:sz w:val="30"/>
          <w:szCs w:val="30"/>
        </w:rPr>
        <w:t>2/2561</w:t>
      </w:r>
      <w:r>
        <w:rPr>
          <w:sz w:val="30"/>
          <w:szCs w:val="30"/>
        </w:rPr>
        <w:t xml:space="preserve"> </w:t>
      </w:r>
      <w:r w:rsidRPr="00B14827">
        <w:rPr>
          <w:sz w:val="30"/>
          <w:szCs w:val="30"/>
          <w:cs/>
        </w:rPr>
        <w:t>ลงวันที่</w:t>
      </w:r>
      <w:r w:rsidR="005709C2">
        <w:rPr>
          <w:sz w:val="30"/>
          <w:szCs w:val="30"/>
        </w:rPr>
        <w:br/>
      </w:r>
      <w:r w:rsidRPr="00B14827">
        <w:rPr>
          <w:sz w:val="30"/>
          <w:szCs w:val="30"/>
        </w:rPr>
        <w:t>25</w:t>
      </w:r>
      <w:r w:rsidRPr="00B14827">
        <w:rPr>
          <w:sz w:val="30"/>
          <w:szCs w:val="30"/>
          <w:cs/>
        </w:rPr>
        <w:t xml:space="preserve"> มกราคม </w:t>
      </w:r>
      <w:r w:rsidRPr="00B14827">
        <w:rPr>
          <w:sz w:val="30"/>
          <w:szCs w:val="30"/>
        </w:rPr>
        <w:t>2561</w:t>
      </w:r>
      <w:r w:rsidRPr="00B14827">
        <w:rPr>
          <w:rFonts w:hint="cs"/>
          <w:sz w:val="30"/>
          <w:szCs w:val="30"/>
          <w:cs/>
        </w:rPr>
        <w:t xml:space="preserve"> </w:t>
      </w:r>
      <w:r w:rsidRPr="00B14827">
        <w:rPr>
          <w:sz w:val="30"/>
          <w:szCs w:val="30"/>
          <w:cs/>
        </w:rPr>
        <w:t>เรื่องการเปิดเผยข้อมูลการดำรงสินทรัพย์สภาพคล่องเพื่อรองรับสถานการณ์ด้านสภาพคล่องที่มีความรุนแรง (</w:t>
      </w:r>
      <w:r w:rsidRPr="00B14827">
        <w:rPr>
          <w:sz w:val="30"/>
          <w:szCs w:val="30"/>
        </w:rPr>
        <w:t xml:space="preserve">Liquidity coverage ratio disclosure standards)  </w:t>
      </w:r>
      <w:r w:rsidRPr="00B14827">
        <w:rPr>
          <w:sz w:val="30"/>
          <w:szCs w:val="30"/>
          <w:cs/>
        </w:rPr>
        <w:t>ดังนี้</w:t>
      </w:r>
    </w:p>
    <w:p w:rsidR="00B14827" w:rsidRPr="00AB1B6E" w:rsidRDefault="00B14827" w:rsidP="007F546A">
      <w:pPr>
        <w:ind w:left="567"/>
        <w:jc w:val="thaiDistribute"/>
        <w:rPr>
          <w:sz w:val="24"/>
          <w:szCs w:val="24"/>
        </w:rPr>
      </w:pPr>
    </w:p>
    <w:p w:rsidR="00B14827" w:rsidRPr="00B14827" w:rsidRDefault="007F546A" w:rsidP="007F546A">
      <w:pPr>
        <w:ind w:left="567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ช่องทางที่เปิดเผยข้อมูล     </w:t>
      </w:r>
      <w:r w:rsidR="00B14827" w:rsidRPr="00B14827">
        <w:rPr>
          <w:rFonts w:hint="cs"/>
          <w:sz w:val="30"/>
          <w:szCs w:val="30"/>
          <w:cs/>
        </w:rPr>
        <w:t>เว็บไซต์ธนาคารภายใต้ส่วนของนักลงทุนสัมพันธ์ที่</w:t>
      </w:r>
    </w:p>
    <w:p w:rsidR="00B14827" w:rsidRPr="00F246B2" w:rsidRDefault="00B14827" w:rsidP="00DA601B">
      <w:pPr>
        <w:rPr>
          <w:sz w:val="30"/>
          <w:szCs w:val="30"/>
        </w:rPr>
      </w:pPr>
      <w:r w:rsidRPr="00B14827">
        <w:rPr>
          <w:sz w:val="30"/>
          <w:szCs w:val="30"/>
          <w:cs/>
        </w:rPr>
        <w:tab/>
      </w:r>
      <w:r w:rsidRPr="00B14827">
        <w:rPr>
          <w:sz w:val="30"/>
          <w:szCs w:val="30"/>
          <w:cs/>
        </w:rPr>
        <w:tab/>
      </w:r>
      <w:r w:rsidRPr="00B14827"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 xml:space="preserve">        </w:t>
      </w:r>
      <w:r w:rsidRPr="00F246B2">
        <w:rPr>
          <w:rFonts w:hint="cs"/>
          <w:sz w:val="30"/>
          <w:szCs w:val="30"/>
          <w:cs/>
        </w:rPr>
        <w:t xml:space="preserve">  </w:t>
      </w:r>
      <w:r w:rsidRPr="00F246B2">
        <w:rPr>
          <w:rStyle w:val="Hyperlink"/>
          <w:color w:val="auto"/>
          <w:sz w:val="30"/>
          <w:szCs w:val="30"/>
        </w:rPr>
        <w:t>https://www.scb.co.th/th/investor-relation</w:t>
      </w:r>
      <w:r w:rsidR="00AB1B6E">
        <w:rPr>
          <w:rStyle w:val="Hyperlink"/>
          <w:color w:val="auto"/>
          <w:sz w:val="30"/>
          <w:szCs w:val="30"/>
        </w:rPr>
        <w:t>s</w:t>
      </w:r>
      <w:r w:rsidRPr="00F246B2">
        <w:rPr>
          <w:rStyle w:val="Hyperlink"/>
          <w:color w:val="auto"/>
          <w:sz w:val="30"/>
          <w:szCs w:val="30"/>
        </w:rPr>
        <w:t>/financial-information.html</w:t>
      </w:r>
    </w:p>
    <w:p w:rsidR="00B14827" w:rsidRDefault="00B14827" w:rsidP="007F546A">
      <w:pPr>
        <w:ind w:left="567"/>
        <w:jc w:val="thaiDistribute"/>
        <w:rPr>
          <w:sz w:val="30"/>
          <w:szCs w:val="30"/>
        </w:rPr>
      </w:pPr>
      <w:r w:rsidRPr="00B14827">
        <w:rPr>
          <w:rFonts w:hint="cs"/>
          <w:sz w:val="30"/>
          <w:szCs w:val="30"/>
          <w:cs/>
        </w:rPr>
        <w:t>วันที่เปิดเผยข้อมูล</w:t>
      </w:r>
      <w:r w:rsidRPr="00B14827">
        <w:rPr>
          <w:rFonts w:hint="cs"/>
          <w:sz w:val="30"/>
          <w:szCs w:val="30"/>
          <w:cs/>
        </w:rPr>
        <w:tab/>
      </w:r>
      <w:r w:rsidR="007F546A">
        <w:rPr>
          <w:rFonts w:hint="cs"/>
          <w:sz w:val="30"/>
          <w:szCs w:val="30"/>
          <w:cs/>
        </w:rPr>
        <w:t xml:space="preserve">          </w:t>
      </w:r>
      <w:r w:rsidRPr="00B14827">
        <w:rPr>
          <w:rFonts w:hint="cs"/>
          <w:sz w:val="30"/>
          <w:szCs w:val="30"/>
          <w:cs/>
        </w:rPr>
        <w:t>ภายใน 4 เดือนหลังจากวันสิ้นงวดตามข้อกำหนดในประกาศ</w:t>
      </w:r>
      <w:r w:rsidRPr="00B14827">
        <w:rPr>
          <w:sz w:val="30"/>
          <w:szCs w:val="30"/>
          <w:cs/>
        </w:rPr>
        <w:t>ธนาคาร</w:t>
      </w:r>
      <w:r w:rsidR="007F546A" w:rsidRPr="00B14827">
        <w:rPr>
          <w:sz w:val="30"/>
          <w:szCs w:val="30"/>
          <w:cs/>
        </w:rPr>
        <w:t>แห่งประเทศไทย</w:t>
      </w:r>
    </w:p>
    <w:p w:rsidR="00B527A1" w:rsidRPr="00AB1B6E" w:rsidRDefault="00B527A1" w:rsidP="007F546A">
      <w:pPr>
        <w:ind w:left="567"/>
        <w:jc w:val="thaiDistribute"/>
        <w:rPr>
          <w:sz w:val="24"/>
          <w:szCs w:val="24"/>
        </w:rPr>
      </w:pPr>
    </w:p>
    <w:p w:rsidR="00B527A1" w:rsidRPr="00E03C27" w:rsidRDefault="00B527A1" w:rsidP="00B527A1">
      <w:pPr>
        <w:ind w:left="540" w:right="-28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 xml:space="preserve">การเปิดเผยข้อมูลสำหรับงวดหกเดือนสิ้นสุดวันที่ </w:t>
      </w:r>
      <w:r>
        <w:rPr>
          <w:sz w:val="30"/>
          <w:szCs w:val="30"/>
        </w:rPr>
        <w:t>30</w:t>
      </w:r>
      <w:r>
        <w:rPr>
          <w:rFonts w:hint="cs"/>
          <w:sz w:val="30"/>
          <w:szCs w:val="30"/>
          <w:cs/>
        </w:rPr>
        <w:t xml:space="preserve"> มิถุนายน </w:t>
      </w:r>
      <w:r>
        <w:rPr>
          <w:sz w:val="30"/>
          <w:szCs w:val="30"/>
        </w:rPr>
        <w:t>2561</w:t>
      </w:r>
      <w:r>
        <w:rPr>
          <w:rFonts w:hint="cs"/>
          <w:sz w:val="30"/>
          <w:szCs w:val="30"/>
          <w:cs/>
        </w:rPr>
        <w:t xml:space="preserve"> จะถูกเปิดเผยภายในวันที่</w:t>
      </w:r>
      <w:r>
        <w:rPr>
          <w:sz w:val="30"/>
          <w:szCs w:val="30"/>
        </w:rPr>
        <w:t xml:space="preserve"> 31 </w:t>
      </w:r>
      <w:r>
        <w:rPr>
          <w:rFonts w:hint="cs"/>
          <w:sz w:val="30"/>
          <w:szCs w:val="30"/>
          <w:cs/>
        </w:rPr>
        <w:t xml:space="preserve">ตุลาคม </w:t>
      </w:r>
      <w:r>
        <w:rPr>
          <w:sz w:val="30"/>
          <w:szCs w:val="30"/>
        </w:rPr>
        <w:t>2561</w:t>
      </w:r>
      <w:r>
        <w:rPr>
          <w:rFonts w:hint="cs"/>
          <w:sz w:val="30"/>
          <w:szCs w:val="30"/>
          <w:cs/>
        </w:rPr>
        <w:t xml:space="preserve"> ตามเว็บไซต์ธนาคารข้างต้น</w:t>
      </w:r>
    </w:p>
    <w:p w:rsidR="00B14827" w:rsidRPr="00B14827" w:rsidRDefault="00B14827" w:rsidP="007F546A">
      <w:pPr>
        <w:ind w:left="567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                                         </w:t>
      </w:r>
    </w:p>
    <w:p w:rsidR="00997D89" w:rsidRPr="00567835" w:rsidRDefault="00E029F7" w:rsidP="00997D89">
      <w:pPr>
        <w:ind w:left="1080" w:right="-115" w:hanging="540"/>
        <w:jc w:val="thaiDistribute"/>
        <w:rPr>
          <w:sz w:val="30"/>
          <w:szCs w:val="30"/>
          <w:highlight w:val="yellow"/>
        </w:rPr>
      </w:pPr>
      <w:r w:rsidRPr="00567835">
        <w:rPr>
          <w:sz w:val="30"/>
          <w:szCs w:val="30"/>
        </w:rPr>
        <w:t>4</w:t>
      </w:r>
      <w:r w:rsidR="00997D89" w:rsidRPr="00567835">
        <w:rPr>
          <w:sz w:val="30"/>
          <w:szCs w:val="30"/>
          <w:cs/>
        </w:rPr>
        <w:t>.</w:t>
      </w:r>
      <w:r w:rsidR="00997D89" w:rsidRPr="00567835">
        <w:rPr>
          <w:sz w:val="30"/>
          <w:szCs w:val="30"/>
        </w:rPr>
        <w:t>6</w:t>
      </w:r>
      <w:r w:rsidR="00997D89" w:rsidRPr="00567835">
        <w:rPr>
          <w:sz w:val="30"/>
          <w:szCs w:val="30"/>
        </w:rPr>
        <w:tab/>
      </w:r>
      <w:r w:rsidR="009C51DD" w:rsidRPr="00567835">
        <w:rPr>
          <w:sz w:val="30"/>
          <w:szCs w:val="30"/>
          <w:cs/>
        </w:rPr>
        <w:t>ความเสี่ยงด้านการ</w:t>
      </w:r>
      <w:r w:rsidR="00997D89" w:rsidRPr="00567835">
        <w:rPr>
          <w:sz w:val="30"/>
          <w:szCs w:val="30"/>
          <w:cs/>
        </w:rPr>
        <w:t>ประกันภัย</w:t>
      </w:r>
    </w:p>
    <w:p w:rsidR="00997D89" w:rsidRPr="00AB1B6E" w:rsidRDefault="00997D89" w:rsidP="00335F65">
      <w:pPr>
        <w:pStyle w:val="ListParagraph"/>
        <w:ind w:left="1080"/>
        <w:jc w:val="thaiDistribute"/>
        <w:rPr>
          <w:rFonts w:ascii="Angsana New" w:hAnsi="Angsana New" w:cs="Angsana New"/>
          <w:sz w:val="24"/>
          <w:szCs w:val="24"/>
        </w:rPr>
      </w:pPr>
    </w:p>
    <w:p w:rsidR="00E029F7" w:rsidRPr="0056783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567835">
        <w:rPr>
          <w:rFonts w:ascii="Angsana New" w:hAnsi="Angsana New" w:cs="Angsana New"/>
          <w:sz w:val="30"/>
          <w:szCs w:val="30"/>
          <w:cs/>
        </w:rPr>
        <w:t>ความเสี่ยงในการสูญเสียที่เกิดจากเหตุการณ์ที่ไม่คาดคิด การเบี่ยงเบนไปจากข้อสมมติตามหลักคณิตศาสตร์ประกันภัย ระดับและระยะเวลาของการเรียกร้องค่าสินไหม พฤติกรรมผู้ถือกรมธรรม์ ค่าใช้จ่ายต่าง ๆ ที่เกิดขึ้นในการรับประกัน รวมถึงการกำหนดราคาที่ผิดพลาด</w:t>
      </w:r>
    </w:p>
    <w:p w:rsidR="00E029F7" w:rsidRPr="00AB1B6E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24"/>
          <w:szCs w:val="24"/>
        </w:rPr>
      </w:pPr>
    </w:p>
    <w:p w:rsidR="00E029F7" w:rsidRPr="00567835" w:rsidRDefault="00E029F7" w:rsidP="00E029F7">
      <w:pPr>
        <w:ind w:left="1080" w:right="-115"/>
        <w:jc w:val="thaiDistribute"/>
        <w:rPr>
          <w:i/>
          <w:iCs/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t>ความเสี่ยงด้านการออกแบบผลิตภัณฑ์และการกำหนดราคาที่ผิดพลาด</w:t>
      </w:r>
    </w:p>
    <w:p w:rsidR="00E029F7" w:rsidRPr="00AB1B6E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24"/>
          <w:szCs w:val="24"/>
        </w:rPr>
      </w:pPr>
    </w:p>
    <w:p w:rsidR="00E029F7" w:rsidRPr="00567835" w:rsidRDefault="00E029F7" w:rsidP="00E029F7">
      <w:pPr>
        <w:ind w:left="1080" w:right="-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ความเสี่ยงด้านการออกแบบผลิตภัณฑ์และการกำหนดราคาที่ผิดพลาด คือข้อผิดพลาดที่อาจจะเกิดขึ้นในกระบวนการพัฒนาผลิตภัณฑ์ประกันภัย ความไม่เพียงพอของการประเมินความเสี่ยง และ/หรือ การใช้</w:t>
      </w:r>
      <w:r w:rsidRPr="00567835">
        <w:rPr>
          <w:sz w:val="30"/>
          <w:szCs w:val="30"/>
          <w:cs/>
        </w:rPr>
        <w:br/>
        <w:t>ข้อสมมติที่คลาดเคลื่อนในการกำหนดราคาของผลิตภัณฑ์</w:t>
      </w:r>
    </w:p>
    <w:p w:rsidR="00E029F7" w:rsidRPr="00AB1B6E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24"/>
          <w:szCs w:val="24"/>
        </w:rPr>
      </w:pPr>
    </w:p>
    <w:p w:rsidR="00E029F7" w:rsidRPr="0056783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67835">
        <w:rPr>
          <w:rFonts w:ascii="Angsana New" w:hAnsi="Angsana New" w:cs="Angsana New"/>
          <w:sz w:val="30"/>
          <w:szCs w:val="30"/>
          <w:cs/>
        </w:rPr>
        <w:t>ผลิตภัณฑ์ใหม่ทั้งหมดจะถูกอนุมัติโดยคณะกรรมการอนุมัติผลิตภัณฑ์ ซึ่งประกอบไปด้วย ผู้บริหารระดับสูงของบริษัทย่อย และผู้มีส่วนได้เสียอื่น ๆ ที่เกี่ยวข้อง คณะกรรมการอนุมัติผลิตภัณฑ์จะช่วยสร้างความเชื่อมั่นในการกำหนดราคาเบี้ยประกันและการออกแบบผลิตภัณฑ์ใหม่</w:t>
      </w:r>
    </w:p>
    <w:p w:rsidR="00E029F7" w:rsidRPr="00AB1B6E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24"/>
          <w:szCs w:val="24"/>
        </w:rPr>
      </w:pPr>
    </w:p>
    <w:p w:rsidR="00E029F7" w:rsidRDefault="00E029F7" w:rsidP="00E029F7">
      <w:pPr>
        <w:pStyle w:val="ListParagraph"/>
        <w:ind w:left="1080" w:right="-3"/>
        <w:jc w:val="thaiDistribute"/>
        <w:rPr>
          <w:rFonts w:ascii="Angsana New" w:hAnsi="Angsana New" w:cs="Angsana New"/>
          <w:sz w:val="30"/>
          <w:szCs w:val="30"/>
        </w:rPr>
      </w:pPr>
      <w:r w:rsidRPr="00567835">
        <w:rPr>
          <w:rFonts w:ascii="Angsana New" w:hAnsi="Angsana New" w:cs="Angsana New"/>
          <w:sz w:val="30"/>
          <w:szCs w:val="30"/>
          <w:cs/>
        </w:rPr>
        <w:t>ข้อสมมติในการกำหนดราคาจะถูกสอบทานอย่างสม่ำเสมอ เพื่อให้รวมถึงประสบการณ์ทางคณิตศาสตร์ประกันภัยที่เป็นปัจจุบันและสะท้อนถึงสภาวะแวดล้อมทางเศรษฐกิจและธุรกิจโดยทั่วไป</w:t>
      </w:r>
    </w:p>
    <w:p w:rsidR="00AB1B6E" w:rsidRPr="00AB1B6E" w:rsidRDefault="00AB1B6E" w:rsidP="00E029F7">
      <w:pPr>
        <w:pStyle w:val="ListParagraph"/>
        <w:ind w:left="1080" w:right="-3"/>
        <w:jc w:val="thaiDistribute"/>
        <w:rPr>
          <w:rFonts w:ascii="Angsana New" w:hAnsi="Angsana New" w:cs="Angsana New"/>
          <w:sz w:val="24"/>
          <w:szCs w:val="24"/>
        </w:rPr>
      </w:pPr>
    </w:p>
    <w:p w:rsidR="00E029F7" w:rsidRPr="00567835" w:rsidRDefault="00E029F7" w:rsidP="00E029F7">
      <w:pPr>
        <w:pStyle w:val="ListParagraph"/>
        <w:ind w:left="1080" w:right="15"/>
        <w:jc w:val="thaiDistribute"/>
        <w:rPr>
          <w:rFonts w:ascii="Angsana New" w:hAnsi="Angsana New" w:cs="Angsana New"/>
          <w:sz w:val="30"/>
          <w:szCs w:val="30"/>
        </w:rPr>
      </w:pPr>
      <w:r w:rsidRPr="00567835">
        <w:rPr>
          <w:rFonts w:ascii="Angsana New" w:hAnsi="Angsana New" w:cs="Angsana New"/>
          <w:sz w:val="30"/>
          <w:szCs w:val="30"/>
          <w:cs/>
        </w:rPr>
        <w:t>เมื่อผลิตภัณฑ์ได้ถูกวางขายแล้ว ผลตอบแทนและประสบการณ์ทางคณิตศาสตร์ประกันภัยจะถูกกำกับดูแลและรายงานอย่างสม่ำเสมอ เพื่อให้มั่นใจได้ว่าจะมีการดำเนินการที่เหมาะสมเมื่อมีความจำเป็น</w:t>
      </w:r>
    </w:p>
    <w:p w:rsidR="00E029F7" w:rsidRPr="00567835" w:rsidRDefault="00E029F7" w:rsidP="00E029F7">
      <w:pPr>
        <w:ind w:left="1080" w:right="-115"/>
        <w:jc w:val="thaiDistribute"/>
        <w:rPr>
          <w:i/>
          <w:iCs/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lastRenderedPageBreak/>
        <w:t>ความเสี่ยงด้านการพิจารณารับประกัน</w:t>
      </w:r>
    </w:p>
    <w:p w:rsidR="00E029F7" w:rsidRPr="0056783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E029F7" w:rsidRPr="00567835" w:rsidRDefault="00E029F7" w:rsidP="00E029F7">
      <w:pPr>
        <w:pStyle w:val="ListParagraph"/>
        <w:ind w:left="1080" w:right="-9"/>
        <w:jc w:val="thaiDistribute"/>
        <w:rPr>
          <w:rFonts w:ascii="Angsana New" w:hAnsi="Angsana New" w:cs="Angsana New"/>
          <w:sz w:val="30"/>
          <w:szCs w:val="30"/>
        </w:rPr>
      </w:pPr>
      <w:r w:rsidRPr="00567835">
        <w:rPr>
          <w:rFonts w:ascii="Angsana New" w:hAnsi="Angsana New" w:cs="Angsana New"/>
          <w:sz w:val="30"/>
          <w:szCs w:val="30"/>
          <w:cs/>
        </w:rPr>
        <w:t>ความเสี่ยงด้านการพิจารณารับประกันเกิดขึ้นจากการประเมินความเสี่ยงไม่ถูกต้องเหมาะสมในการพิจารณารับประกัน</w:t>
      </w:r>
    </w:p>
    <w:p w:rsidR="00E029F7" w:rsidRPr="0056783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E029F7" w:rsidRPr="00567835" w:rsidRDefault="00E029F7" w:rsidP="00E029F7">
      <w:pPr>
        <w:pStyle w:val="ListParagraph"/>
        <w:ind w:left="1080" w:right="18"/>
        <w:jc w:val="thaiDistribute"/>
        <w:rPr>
          <w:rFonts w:ascii="Angsana New" w:hAnsi="Angsana New" w:cs="Angsana New"/>
          <w:sz w:val="30"/>
          <w:szCs w:val="30"/>
          <w:cs/>
        </w:rPr>
      </w:pPr>
      <w:r w:rsidRPr="00567835">
        <w:rPr>
          <w:rFonts w:ascii="Angsana New" w:hAnsi="Angsana New" w:cs="Angsana New"/>
          <w:sz w:val="30"/>
          <w:szCs w:val="30"/>
          <w:cs/>
        </w:rPr>
        <w:t>บริษัทย่อยมีกระบวนการพิจารณารับประกันโดยการแบ่งแยกประเภทผู้ขอเอาประกันตามประวัติการรักษาสุขภาพ อาชีพ เป็นต้น โดยความคุ้มครองและเบี้ยประกันจะแตกต่างตามประเภทผู้เอาประกัน ซึ่งสะท้อนถึงระดับความเสี่ยงที่แตกต่างกัน</w:t>
      </w:r>
    </w:p>
    <w:p w:rsidR="00E029F7" w:rsidRPr="0056783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  <w:bookmarkStart w:id="0" w:name="_Toc293479847"/>
      <w:bookmarkStart w:id="1" w:name="_Toc319940305"/>
      <w:bookmarkStart w:id="2" w:name="_Toc441670687"/>
      <w:bookmarkStart w:id="3" w:name="_Toc442004311"/>
      <w:bookmarkStart w:id="4" w:name="_Toc442006197"/>
      <w:bookmarkStart w:id="5" w:name="_Toc444237931"/>
    </w:p>
    <w:bookmarkEnd w:id="0"/>
    <w:bookmarkEnd w:id="1"/>
    <w:bookmarkEnd w:id="2"/>
    <w:bookmarkEnd w:id="3"/>
    <w:bookmarkEnd w:id="4"/>
    <w:bookmarkEnd w:id="5"/>
    <w:p w:rsidR="00E029F7" w:rsidRPr="00567835" w:rsidRDefault="00E029F7" w:rsidP="00E029F7">
      <w:pPr>
        <w:ind w:left="1080" w:right="-115"/>
        <w:jc w:val="thaiDistribute"/>
        <w:rPr>
          <w:i/>
          <w:iCs/>
          <w:sz w:val="30"/>
          <w:szCs w:val="30"/>
          <w:cs/>
        </w:rPr>
      </w:pPr>
      <w:r w:rsidRPr="00567835">
        <w:rPr>
          <w:i/>
          <w:iCs/>
          <w:sz w:val="30"/>
          <w:szCs w:val="30"/>
          <w:cs/>
        </w:rPr>
        <w:t>ความเสี่ยงด้านอัตรามรณะและอัตราการเจ็บป่วยทุพพลภาพ</w:t>
      </w:r>
    </w:p>
    <w:p w:rsidR="00E029F7" w:rsidRPr="0056783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E029F7" w:rsidRPr="0056783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567835">
        <w:rPr>
          <w:rFonts w:ascii="Angsana New" w:hAnsi="Angsana New" w:cs="Angsana New"/>
          <w:sz w:val="30"/>
          <w:szCs w:val="30"/>
          <w:cs/>
        </w:rPr>
        <w:t>ความเสี่ยงด้านอัตรามรณะและอัตราการเจ็บป่วยทุพพลภาพ คือโอกาสที่ความถี่หรือระดับของการเรียกร้องค่าสินไหมทดแทนที่เกิดจากสัญญาประกันภัยมากกว่าระดับที่ได้ตั้งข้อสมมติไว้เมื่อบริษัทได้กำหนดราคาผลิตภัณฑ์</w:t>
      </w:r>
    </w:p>
    <w:p w:rsidR="00E029F7" w:rsidRPr="0056783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E029F7" w:rsidRPr="0056783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567835">
        <w:rPr>
          <w:rFonts w:ascii="Angsana New" w:hAnsi="Angsana New" w:cs="Angsana New"/>
          <w:sz w:val="30"/>
          <w:szCs w:val="30"/>
          <w:cs/>
        </w:rPr>
        <w:t>บริษัทย่อยอาจได้รับผลกระทบจากการเรียกร้องค่าสินไหมทดแทนของผู้ถือกรมธรรม์สูงขึ้น อันเกิดจากการเปลี่ยนแปลงในความคาดหมายของการใช้ชีวิตและสุขภาพของผู้ถือกรมธรรม์ หรือจากอุบัติภัยทั้งที่เกิดตามธรรมชาติและจากมนุษย์</w:t>
      </w:r>
    </w:p>
    <w:p w:rsidR="00E029F7" w:rsidRPr="0056783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E029F7" w:rsidRPr="0056783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567835">
        <w:rPr>
          <w:rFonts w:ascii="Angsana New" w:hAnsi="Angsana New" w:cs="Angsana New"/>
          <w:sz w:val="30"/>
          <w:szCs w:val="30"/>
          <w:cs/>
        </w:rPr>
        <w:t xml:space="preserve">แนวโน้มของค่าสินไหมทดแทนถูกกำกับดูแลอย่างสม่ำเสมอ ความเสี่ยงที่อยู่นอกเหนือจากขีดความสามารถในการรับประกันจะถูกถ่ายโอนไปยังบริษัทเอาประกันภัยต่อ อัตรามรณะและอัตราการเจ็บป่วยทุพพลภาพจะถูกตรวจสอบเพื่อสร้างความเชื่อมั่นว่าข้อสมมติของบริษัทย่อยมีความเหมาะสม </w:t>
      </w:r>
    </w:p>
    <w:p w:rsidR="00E029F7" w:rsidRPr="0056783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E029F7" w:rsidRPr="00567835" w:rsidRDefault="00E029F7" w:rsidP="00E029F7">
      <w:pPr>
        <w:ind w:left="1080" w:right="-115"/>
        <w:jc w:val="thaiDistribute"/>
        <w:rPr>
          <w:i/>
          <w:iCs/>
          <w:sz w:val="30"/>
          <w:szCs w:val="30"/>
          <w:cs/>
        </w:rPr>
      </w:pPr>
      <w:r w:rsidRPr="00567835">
        <w:rPr>
          <w:i/>
          <w:iCs/>
          <w:sz w:val="30"/>
          <w:szCs w:val="30"/>
          <w:cs/>
        </w:rPr>
        <w:t>ความเสี่ยงด้านพฤติกรรมของผู้ถือกรมธรรม์</w:t>
      </w:r>
    </w:p>
    <w:p w:rsidR="00E029F7" w:rsidRPr="0056783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137A19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67835">
        <w:rPr>
          <w:rFonts w:ascii="Angsana New" w:hAnsi="Angsana New" w:cs="Angsana New"/>
          <w:sz w:val="30"/>
          <w:szCs w:val="30"/>
          <w:cs/>
        </w:rPr>
        <w:t>ความเสี่ยงที่เกิดจากผู้ถือกรมธรรม์อาจยกเลิกกรมธรรม์เนื่องจากไม่สามารถชำระเบี้ยต่อไป หรือลดค่าเบี้ยประกัน หรือมีการขอเวนคืนกรมธรรม์ก่อนครบกำหนดหรือเพื่อที่จะขอรับความคุ้มครองหรือสินไหมทดแทนซึ่งผู้ถือกรมธรรม์ไม่มีสิทธิที่จะได้รับ</w:t>
      </w:r>
    </w:p>
    <w:p w:rsidR="00137A19" w:rsidRDefault="00137A19">
      <w:pPr>
        <w:suppressAutoHyphens w:val="0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:rsidR="00E029F7" w:rsidRPr="0056783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567835">
        <w:rPr>
          <w:rFonts w:ascii="Angsana New" w:hAnsi="Angsana New" w:cs="Angsana New"/>
          <w:sz w:val="30"/>
          <w:szCs w:val="30"/>
          <w:cs/>
        </w:rPr>
        <w:lastRenderedPageBreak/>
        <w:t>ความคงอยู่ของกรมธรรม์จะถูกกำกับดูแลผ่านรายงานและการวิเคราะห์อย่างครอบคลุม</w:t>
      </w:r>
    </w:p>
    <w:p w:rsidR="00E029F7" w:rsidRPr="0056783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E029F7" w:rsidRPr="0056783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567835">
        <w:rPr>
          <w:rFonts w:ascii="Angsana New" w:hAnsi="Angsana New" w:cs="Angsana New"/>
          <w:sz w:val="30"/>
          <w:szCs w:val="30"/>
          <w:cs/>
        </w:rPr>
        <w:t>กระบวนการพิจารณารับประกันและการจัดการสินไหมทดแทนได้ถูกกำหนดขึ้นเพื่อที่จะหลีกเลี่ยงพฤติกรรมฉ้อโกงจากผู้ถือกรมธรรม์</w:t>
      </w:r>
    </w:p>
    <w:p w:rsidR="00E029F7" w:rsidRPr="0056783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E029F7" w:rsidRPr="00567835" w:rsidRDefault="00E029F7" w:rsidP="00E029F7">
      <w:pPr>
        <w:ind w:left="1080" w:right="-115"/>
        <w:jc w:val="thaiDistribute"/>
        <w:rPr>
          <w:i/>
          <w:iCs/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t>การกระจุกตัวของความเสี่ยงด้านการประกันภัย</w:t>
      </w:r>
    </w:p>
    <w:p w:rsidR="00E029F7" w:rsidRPr="0056783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E029F7" w:rsidRPr="0056783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567835">
        <w:rPr>
          <w:rFonts w:ascii="Angsana New" w:hAnsi="Angsana New" w:cs="Angsana New"/>
          <w:sz w:val="30"/>
          <w:szCs w:val="30"/>
          <w:cs/>
        </w:rPr>
        <w:t>การกระจุกตัวของความเสี่ยงอาจเกิดขึ้นจากเหตุการณ์ใดเหตุการณ์หนึ่งหรือหลายเหตุการณ์สืบเนื่องกันที่สามารถส่งผลกระทบอย่างมากต่อหนี้สินจากสัญญาประกันภัยของบริษัทย่อย</w:t>
      </w:r>
    </w:p>
    <w:p w:rsidR="00137A19" w:rsidRDefault="00137A19" w:rsidP="00E029F7">
      <w:pPr>
        <w:ind w:left="1080"/>
        <w:jc w:val="thaiDistribute"/>
        <w:rPr>
          <w:sz w:val="30"/>
          <w:szCs w:val="30"/>
        </w:rPr>
      </w:pPr>
    </w:p>
    <w:p w:rsidR="00E029F7" w:rsidRPr="00567835" w:rsidRDefault="00E029F7" w:rsidP="00E029F7">
      <w:pPr>
        <w:ind w:left="1080"/>
        <w:jc w:val="thaiDistribute"/>
        <w:rPr>
          <w:sz w:val="30"/>
          <w:szCs w:val="30"/>
          <w:lang w:eastAsia="en-US"/>
        </w:rPr>
      </w:pPr>
      <w:r w:rsidRPr="00567835">
        <w:rPr>
          <w:sz w:val="30"/>
          <w:szCs w:val="30"/>
          <w:cs/>
        </w:rPr>
        <w:t xml:space="preserve">สัญญาประกันภัยของบริษัทย่อยโดยส่วนใหญ่เป็นกรมธรรม์ประกันชีวิตชนิดไม่ร่วมรับเงินปันผล และมีการประกันผลประโยชน์ที่จะได้รับ ซึ่งความเสี่ยงของบริษัทย่อยขึ้นอยู่กับระดับของการประกันผลประโยชน์ตามที่กำหนดไว้ในสัญญาเปรียบเทียบกับอัตราดอกเบี้ย ณ ปัจจุบัน การเปลี่ยนแปลงของอัตราดอกเบี้ยจะไม่ส่งผลกระทบต่อการเปลี่ยนแปลงของหนี้สิน หากการเปลี่ยนแปลงดังกล่าวไม่มากพอที่จะส่งผลให้เกิดรายการปรับปรุงจากการทดสอบความเพียงพอของหนี้สิน </w:t>
      </w:r>
    </w:p>
    <w:p w:rsidR="00E029F7" w:rsidRPr="00567835" w:rsidRDefault="00E029F7" w:rsidP="00E029F7">
      <w:pPr>
        <w:tabs>
          <w:tab w:val="left" w:pos="540"/>
        </w:tabs>
        <w:ind w:left="1080"/>
        <w:jc w:val="thaiDistribute"/>
        <w:rPr>
          <w:spacing w:val="-4"/>
          <w:sz w:val="28"/>
          <w:szCs w:val="28"/>
        </w:rPr>
      </w:pPr>
    </w:p>
    <w:p w:rsidR="00E029F7" w:rsidRPr="00567835" w:rsidRDefault="00E029F7" w:rsidP="00E029F7">
      <w:pPr>
        <w:ind w:left="108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ณ วันที่ </w:t>
      </w:r>
      <w:r w:rsidR="001B66BF">
        <w:rPr>
          <w:sz w:val="30"/>
          <w:szCs w:val="30"/>
        </w:rPr>
        <w:t>30</w:t>
      </w:r>
      <w:r w:rsidR="00A73961">
        <w:rPr>
          <w:rFonts w:hint="cs"/>
          <w:sz w:val="30"/>
          <w:szCs w:val="30"/>
          <w:cs/>
        </w:rPr>
        <w:t xml:space="preserve"> มิถุนายน </w:t>
      </w:r>
      <w:r w:rsidR="001B66BF">
        <w:rPr>
          <w:sz w:val="30"/>
          <w:szCs w:val="30"/>
          <w:lang w:val="en-GB"/>
        </w:rPr>
        <w:t>2561</w:t>
      </w:r>
      <w:r w:rsidRPr="00567835">
        <w:rPr>
          <w:sz w:val="30"/>
          <w:szCs w:val="30"/>
          <w:cs/>
        </w:rPr>
        <w:t xml:space="preserve"> อัตราดอกเบี้ยคิดลดเพื่อการทดสอบความเพียงพอของหนี้สินตามที่ได้ปฏิบัติโดยทั่วไปในอุตสาหกรรม ใช้ค่าเฉลี่ยถ่วงน้ำหนักของอัตราดอกเบี้ยสำหรับแปดไตรมาสของพันธบัตรรัฐบาลที่ไม่มีดอกเบี้ยของประเทศไทยบวกด้วยค่าชดเชยความเสี่ยงจากสภาพคล่องสำหรับแต่ละช่วงระยะเวลาตามหลักเกณฑ์ของทางการ ค่าชดเชยความเสี่ยงจากสภาพคล่องสอดคล้องกันกับแนวทางปฏิบัติโดยทั่วไปในอุตสาหกรรม เช่น อยู่ระหว่าง </w:t>
      </w:r>
      <w:r w:rsidR="001B66BF">
        <w:rPr>
          <w:sz w:val="30"/>
          <w:szCs w:val="30"/>
          <w:lang w:val="en-GB"/>
        </w:rPr>
        <w:t>2</w:t>
      </w:r>
      <w:r w:rsidR="00C34924">
        <w:rPr>
          <w:sz w:val="30"/>
          <w:szCs w:val="30"/>
          <w:lang w:val="en-GB"/>
        </w:rPr>
        <w:t>4</w:t>
      </w:r>
      <w:r w:rsidR="001B66BF">
        <w:rPr>
          <w:rFonts w:hint="cs"/>
          <w:sz w:val="30"/>
          <w:szCs w:val="30"/>
          <w:cs/>
        </w:rPr>
        <w:t xml:space="preserve"> - </w:t>
      </w:r>
      <w:r w:rsidR="00C34924">
        <w:rPr>
          <w:sz w:val="30"/>
          <w:szCs w:val="30"/>
          <w:lang w:val="en-GB"/>
        </w:rPr>
        <w:t>37</w:t>
      </w:r>
      <w:r w:rsidRPr="00567835">
        <w:rPr>
          <w:sz w:val="30"/>
          <w:szCs w:val="30"/>
          <w:cs/>
        </w:rPr>
        <w:t xml:space="preserve"> จุดพื้นฐาน ณ </w:t>
      </w:r>
      <w:r w:rsidR="001B0063" w:rsidRPr="00567835">
        <w:rPr>
          <w:sz w:val="30"/>
          <w:szCs w:val="30"/>
          <w:cs/>
        </w:rPr>
        <w:t xml:space="preserve">วันที่ </w:t>
      </w:r>
      <w:r w:rsidR="00322307">
        <w:rPr>
          <w:sz w:val="30"/>
          <w:szCs w:val="30"/>
        </w:rPr>
        <w:t xml:space="preserve">30 </w:t>
      </w:r>
      <w:r w:rsidR="00322307">
        <w:rPr>
          <w:rFonts w:hint="cs"/>
          <w:sz w:val="30"/>
          <w:szCs w:val="30"/>
          <w:cs/>
        </w:rPr>
        <w:t xml:space="preserve">มิถุนายน </w:t>
      </w:r>
      <w:r w:rsidR="001B66BF">
        <w:rPr>
          <w:sz w:val="30"/>
          <w:szCs w:val="30"/>
          <w:lang w:val="en-GB"/>
        </w:rPr>
        <w:t>2561</w:t>
      </w:r>
      <w:r w:rsidR="008507F6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 xml:space="preserve">ผู้บริหารได้ติดตามความอ่อนไหวที่จะส่งผลกระทบต่อการเปลี่ยนแปลงในอัตราดังกล่าวอย่างสม่ำเสมอ โดยการลดลงจำนวน </w:t>
      </w:r>
      <w:r w:rsidR="007513B2">
        <w:rPr>
          <w:sz w:val="30"/>
          <w:szCs w:val="30"/>
          <w:lang w:val="en-GB"/>
        </w:rPr>
        <w:t>33</w:t>
      </w:r>
      <w:r w:rsidRPr="00567835">
        <w:rPr>
          <w:sz w:val="30"/>
          <w:szCs w:val="30"/>
          <w:cs/>
        </w:rPr>
        <w:t xml:space="preserve"> จุดพื้นฐานจากอัตราดอกเบี้ยตลาด ณ ปัจจุบันจะไม่ส่งผลให้เกิดรายการปรับปรุงจากการทดสอบความเพียงพอของหนี้สิน </w:t>
      </w:r>
    </w:p>
    <w:p w:rsidR="00E029F7" w:rsidRPr="00567835" w:rsidRDefault="00E029F7" w:rsidP="00E029F7">
      <w:pPr>
        <w:tabs>
          <w:tab w:val="left" w:pos="540"/>
        </w:tabs>
        <w:ind w:left="1080"/>
        <w:jc w:val="thaiDistribute"/>
        <w:rPr>
          <w:spacing w:val="-4"/>
          <w:sz w:val="28"/>
          <w:szCs w:val="28"/>
        </w:rPr>
      </w:pPr>
    </w:p>
    <w:p w:rsidR="00E029F7" w:rsidRPr="00567835" w:rsidRDefault="00E029F7" w:rsidP="00E029F7">
      <w:pPr>
        <w:pStyle w:val="ListParagraph"/>
        <w:tabs>
          <w:tab w:val="left" w:pos="540"/>
        </w:tabs>
        <w:ind w:left="108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567835">
        <w:rPr>
          <w:rFonts w:ascii="Angsana New" w:hAnsi="Angsana New" w:cs="Angsana New"/>
          <w:i/>
          <w:iCs/>
          <w:sz w:val="30"/>
          <w:szCs w:val="30"/>
          <w:cs/>
        </w:rPr>
        <w:t>การบริหารจัดการทุนของบริษัทย่อยที่เป็นบริษัทประกันชีวิต</w:t>
      </w:r>
    </w:p>
    <w:p w:rsidR="00E029F7" w:rsidRPr="00567835" w:rsidRDefault="00E029F7" w:rsidP="00E029F7">
      <w:pPr>
        <w:tabs>
          <w:tab w:val="left" w:pos="540"/>
        </w:tabs>
        <w:ind w:left="1080"/>
        <w:jc w:val="thaiDistribute"/>
        <w:rPr>
          <w:spacing w:val="-4"/>
          <w:sz w:val="26"/>
          <w:szCs w:val="26"/>
        </w:rPr>
      </w:pPr>
    </w:p>
    <w:p w:rsidR="00E029F7" w:rsidRPr="00567835" w:rsidRDefault="00E029F7" w:rsidP="00E029F7">
      <w:pPr>
        <w:pStyle w:val="ListParagraph"/>
        <w:tabs>
          <w:tab w:val="left" w:pos="54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567835">
        <w:rPr>
          <w:rFonts w:ascii="Angsana New" w:hAnsi="Angsana New" w:cs="Angsana New"/>
          <w:sz w:val="30"/>
          <w:szCs w:val="30"/>
          <w:cs/>
        </w:rPr>
        <w:t>นโยบายการบริหารจัดการทุนของบริษัทย่อยคือการรักษาความมั่นคงของเงินกองทุนให้เพียงพอต่อภาระผูกพันของผู้ถือกรมธรรม์ประกันภัย และตามที่กำหนดโดยสำนักงานคณะกรรมการกำกับและส่งเสริมการประกอบธุรกิจประกันภัย อีกทั้งเพื่อสร้างมูลค่าให้กับผู้ถือหุ้น ส่งมอบผลตอบแทนที่ยั่งยืนแก่ผู้ถือหุ้น และส่งเสริมการเจริญเติบโตของธุรกิจในอนาคต</w:t>
      </w:r>
    </w:p>
    <w:p w:rsidR="00E029F7" w:rsidRPr="00567835" w:rsidRDefault="00E029F7" w:rsidP="00E029F7">
      <w:pPr>
        <w:tabs>
          <w:tab w:val="left" w:pos="540"/>
        </w:tabs>
        <w:ind w:left="1080"/>
        <w:jc w:val="thaiDistribute"/>
        <w:rPr>
          <w:spacing w:val="-4"/>
          <w:sz w:val="26"/>
          <w:szCs w:val="26"/>
        </w:rPr>
      </w:pPr>
    </w:p>
    <w:p w:rsidR="00E029F7" w:rsidRPr="00567835" w:rsidRDefault="00E029F7" w:rsidP="00E029F7">
      <w:pPr>
        <w:pStyle w:val="ListParagraph"/>
        <w:tabs>
          <w:tab w:val="left" w:pos="54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567835">
        <w:rPr>
          <w:rFonts w:ascii="Angsana New" w:hAnsi="Angsana New" w:cs="Angsana New"/>
          <w:sz w:val="30"/>
          <w:szCs w:val="30"/>
          <w:cs/>
        </w:rPr>
        <w:lastRenderedPageBreak/>
        <w:t xml:space="preserve">ทั้งนี้ตามที่กำหนดโดยสำนักงานคณะกรรมการกำกับและส่งเสริมการประกอบธุรกิจประกันภัย ผู้รับประกันภัยถูกกำหนดให้ต้องดำรงอัตราส่วนความเพียงพอของเงินกองทุนขั้นต่ำไว้ที่ร้อยละ </w:t>
      </w:r>
      <w:r w:rsidRPr="00567835">
        <w:rPr>
          <w:rFonts w:ascii="Angsana New" w:hAnsi="Angsana New" w:cs="Angsana New"/>
          <w:sz w:val="30"/>
          <w:szCs w:val="30"/>
        </w:rPr>
        <w:t xml:space="preserve">140 </w:t>
      </w:r>
      <w:r w:rsidRPr="00567835">
        <w:rPr>
          <w:rFonts w:ascii="Angsana New" w:hAnsi="Angsana New" w:cs="Angsana New"/>
          <w:sz w:val="30"/>
          <w:szCs w:val="30"/>
          <w:cs/>
        </w:rPr>
        <w:t>เพื่อให้เพียงพอต่อภาระผูกพันของผู้ถือกรมธรรม์ประกันภัย โดยอัตราส่วนความเพียงพอของเงินกองทุนได้นำวิธีตามระดับความเสี่ยงมาถือปฏิบัติกับความเพียงพอของเงินกองทุน และถูกวัดความเพียงพอโดยการรวมผลรวมของความเสี่ยงทั้งหมดที่ต้องดำรงไว้ของกองทุนประกันภัยทั้งหมดที่ได้จัดตั้งขึ้น กับส่วนที่ดำรงไว้โดยผู้รับประกันภัย ซึ่งเป็นนโยบายของบริษัทย่อยที่จะต้องรักษาระดับเงินกองทุนให้มากกว่าอัตราส่วนความเพียงพอของเงินกองทุนดังกล่าว</w:t>
      </w:r>
    </w:p>
    <w:p w:rsidR="00E029F7" w:rsidRPr="00567835" w:rsidRDefault="00E029F7" w:rsidP="00E029F7">
      <w:pPr>
        <w:tabs>
          <w:tab w:val="left" w:pos="540"/>
        </w:tabs>
        <w:ind w:left="1080"/>
        <w:jc w:val="thaiDistribute"/>
        <w:rPr>
          <w:spacing w:val="-4"/>
          <w:sz w:val="26"/>
          <w:szCs w:val="26"/>
        </w:rPr>
      </w:pPr>
    </w:p>
    <w:p w:rsidR="00E029F7" w:rsidRPr="00567835" w:rsidRDefault="00E029F7" w:rsidP="00E029F7">
      <w:pPr>
        <w:pStyle w:val="ListParagraph"/>
        <w:tabs>
          <w:tab w:val="left" w:pos="558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567835">
        <w:rPr>
          <w:rFonts w:ascii="Angsana New" w:hAnsi="Angsana New" w:cs="Angsana New"/>
          <w:sz w:val="30"/>
          <w:szCs w:val="30"/>
          <w:cs/>
        </w:rPr>
        <w:t>วัตถุประสงค์ของบริษัทย่อยในการบริหารทุนนั้นเพื่อดำรงไว้ซึ่งความสามารถในการดำเนินงานอย่างต่อเนื่อง เพื่อปกป้อง</w:t>
      </w:r>
      <w:r w:rsidRPr="00567835">
        <w:rPr>
          <w:rFonts w:ascii="Angsana New" w:hAnsi="Angsana New" w:cs="Angsana New"/>
          <w:spacing w:val="-4"/>
          <w:sz w:val="30"/>
          <w:szCs w:val="30"/>
          <w:cs/>
        </w:rPr>
        <w:t>ผู้เอาประกัน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</w:t>
      </w:r>
      <w:r w:rsidRPr="00567835">
        <w:rPr>
          <w:rFonts w:ascii="Angsana New" w:hAnsi="Angsana New" w:cs="Angsana New"/>
          <w:sz w:val="30"/>
          <w:szCs w:val="30"/>
          <w:cs/>
        </w:rPr>
        <w:t>ของทุนที่เหมาะสมเพื่อลดต้นทุนทางการเงินของทุน</w:t>
      </w:r>
    </w:p>
    <w:p w:rsidR="00E029F7" w:rsidRPr="00567835" w:rsidRDefault="00E029F7" w:rsidP="00E029F7">
      <w:pPr>
        <w:pStyle w:val="ListParagraph"/>
        <w:tabs>
          <w:tab w:val="left" w:pos="558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E029F7" w:rsidRPr="00567835" w:rsidRDefault="00E029F7" w:rsidP="00E029F7">
      <w:pPr>
        <w:ind w:left="1080"/>
        <w:jc w:val="thaiDistribute"/>
        <w:rPr>
          <w:sz w:val="30"/>
          <w:szCs w:val="30"/>
        </w:rPr>
      </w:pPr>
      <w:r w:rsidRPr="00567835">
        <w:rPr>
          <w:spacing w:val="-4"/>
          <w:sz w:val="30"/>
          <w:szCs w:val="30"/>
          <w:cs/>
        </w:rPr>
        <w:t>ในการดำรงไว้หรือปรับโครงสร้างของทุน บริษัทย่อยอาจปรับนโยบายการจ่ายเงินปันผลให้กับผู้ถือหุ้น การคืนทุนให้แก่</w:t>
      </w:r>
      <w:r w:rsidRPr="00567835">
        <w:rPr>
          <w:sz w:val="30"/>
          <w:szCs w:val="30"/>
          <w:cs/>
        </w:rPr>
        <w:t>ผู้ถือหุ้น และการออกหุ้นใหม่</w:t>
      </w:r>
    </w:p>
    <w:p w:rsidR="00E029F7" w:rsidRPr="00567835" w:rsidRDefault="00E029F7" w:rsidP="00E029F7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highlight w:val="lightGray"/>
          <w:lang w:bidi="th-TH"/>
        </w:rPr>
      </w:pPr>
    </w:p>
    <w:p w:rsidR="00E029F7" w:rsidRPr="00567835" w:rsidRDefault="00E029F7" w:rsidP="00E029F7">
      <w:pPr>
        <w:pStyle w:val="ListParagraph"/>
        <w:tabs>
          <w:tab w:val="left" w:pos="54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567835">
        <w:rPr>
          <w:rFonts w:ascii="Angsana New" w:hAnsi="Angsana New" w:cs="Angsana New"/>
          <w:sz w:val="30"/>
          <w:szCs w:val="30"/>
          <w:cs/>
        </w:rPr>
        <w:t>นอกจากนี้ในระหว่าง</w:t>
      </w:r>
      <w:r w:rsidR="00322307">
        <w:rPr>
          <w:rFonts w:ascii="Angsana New" w:hAnsi="Angsana New" w:cs="Angsana New"/>
          <w:sz w:val="30"/>
          <w:szCs w:val="30"/>
          <w:cs/>
        </w:rPr>
        <w:t>งวด</w:t>
      </w:r>
      <w:r w:rsidRPr="00567835">
        <w:rPr>
          <w:rFonts w:ascii="Angsana New" w:hAnsi="Angsana New" w:cs="Angsana New"/>
          <w:sz w:val="30"/>
          <w:szCs w:val="30"/>
          <w:cs/>
        </w:rPr>
        <w:t>ไม่มีการเปลี่ยนแปลงในวิธีการบริหารจัดการทุนของบริษัทย่อย</w:t>
      </w:r>
    </w:p>
    <w:p w:rsidR="00E029F7" w:rsidRPr="00567835" w:rsidRDefault="00E029F7" w:rsidP="008D0BA8">
      <w:pPr>
        <w:tabs>
          <w:tab w:val="left" w:pos="540"/>
        </w:tabs>
        <w:spacing w:line="160" w:lineRule="atLeast"/>
        <w:jc w:val="thaiDistribute"/>
        <w:rPr>
          <w:b/>
          <w:bCs/>
          <w:spacing w:val="-4"/>
          <w:sz w:val="30"/>
          <w:szCs w:val="30"/>
        </w:rPr>
      </w:pPr>
    </w:p>
    <w:p w:rsidR="008D0BA8" w:rsidRPr="00567835" w:rsidRDefault="00E029F7" w:rsidP="008D0BA8">
      <w:pPr>
        <w:tabs>
          <w:tab w:val="left" w:pos="540"/>
        </w:tabs>
        <w:spacing w:line="160" w:lineRule="atLeast"/>
        <w:jc w:val="thaiDistribute"/>
        <w:rPr>
          <w:spacing w:val="-6"/>
          <w:sz w:val="26"/>
          <w:szCs w:val="26"/>
        </w:rPr>
      </w:pPr>
      <w:r w:rsidRPr="00567835">
        <w:rPr>
          <w:b/>
          <w:bCs/>
          <w:spacing w:val="-4"/>
          <w:sz w:val="30"/>
          <w:szCs w:val="30"/>
        </w:rPr>
        <w:t>5</w:t>
      </w:r>
      <w:r w:rsidR="008D0BA8" w:rsidRPr="00567835">
        <w:rPr>
          <w:b/>
          <w:bCs/>
          <w:spacing w:val="-4"/>
          <w:sz w:val="30"/>
          <w:szCs w:val="30"/>
        </w:rPr>
        <w:tab/>
      </w:r>
      <w:r w:rsidR="008D0BA8" w:rsidRPr="00567835">
        <w:rPr>
          <w:b/>
          <w:bCs/>
          <w:spacing w:val="-4"/>
          <w:sz w:val="30"/>
          <w:szCs w:val="30"/>
          <w:cs/>
        </w:rPr>
        <w:t>มูลค่ายุติธรรมของ</w:t>
      </w:r>
      <w:r w:rsidR="00A40664" w:rsidRPr="00567835">
        <w:rPr>
          <w:b/>
          <w:bCs/>
          <w:spacing w:val="-4"/>
          <w:sz w:val="30"/>
          <w:szCs w:val="30"/>
          <w:cs/>
        </w:rPr>
        <w:t>สินทรัพย์และหนี้สิน</w:t>
      </w:r>
    </w:p>
    <w:p w:rsidR="009A293A" w:rsidRPr="00567835" w:rsidRDefault="009A293A" w:rsidP="009A293A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highlight w:val="lightGray"/>
          <w:lang w:bidi="th-TH"/>
        </w:rPr>
      </w:pPr>
    </w:p>
    <w:p w:rsidR="009A293A" w:rsidRPr="00567835" w:rsidRDefault="00C17DE1" w:rsidP="009A293A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Cs w:val="22"/>
          <w:cs/>
          <w:lang w:bidi="th-TH"/>
        </w:rPr>
      </w:pPr>
      <w:r w:rsidRPr="00567835">
        <w:rPr>
          <w:rFonts w:ascii="Angsana New" w:hAnsi="Angsana New" w:cs="Angsana New"/>
          <w:sz w:val="30"/>
          <w:szCs w:val="30"/>
          <w:cs/>
          <w:lang w:val="en-US" w:bidi="th-TH"/>
        </w:rPr>
        <w:t>ธนาคารและบริษัทย่อย</w:t>
      </w:r>
      <w:r w:rsidR="009A293A" w:rsidRPr="00567835">
        <w:rPr>
          <w:rFonts w:ascii="Angsana New" w:hAnsi="Angsana New" w:cs="Angsana New"/>
          <w:sz w:val="30"/>
          <w:szCs w:val="30"/>
          <w:cs/>
          <w:lang w:bidi="th-TH"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9A293A" w:rsidRPr="00567835">
        <w:rPr>
          <w:rFonts w:ascii="Angsana New" w:hAnsi="Angsana New" w:cs="Angsana New"/>
          <w:sz w:val="30"/>
          <w:szCs w:val="30"/>
          <w:lang w:val="en-US" w:bidi="th-TH"/>
        </w:rPr>
        <w:t xml:space="preserve">3 </w:t>
      </w:r>
      <w:r w:rsidR="008B2ABA" w:rsidRPr="00567835">
        <w:rPr>
          <w:rFonts w:ascii="Angsana New" w:hAnsi="Angsana New" w:cs="Angsana New"/>
          <w:sz w:val="30"/>
          <w:szCs w:val="30"/>
          <w:cs/>
          <w:lang w:val="en-US" w:bidi="th-TH"/>
        </w:rPr>
        <w:t>และรายงาน</w:t>
      </w:r>
      <w:r w:rsidR="008B2ABA" w:rsidRPr="00567835">
        <w:rPr>
          <w:rFonts w:ascii="Angsana New" w:hAnsi="Angsana New" w:cs="Angsana New"/>
          <w:sz w:val="30"/>
          <w:szCs w:val="30"/>
          <w:cs/>
          <w:lang w:bidi="th-TH"/>
        </w:rPr>
        <w:t xml:space="preserve">โดยตรงต่อผู้บริหารสูงสุดทางด้านการเงิน </w:t>
      </w:r>
    </w:p>
    <w:p w:rsidR="009A293A" w:rsidRPr="00567835" w:rsidRDefault="009A293A" w:rsidP="009A293A">
      <w:pPr>
        <w:pStyle w:val="BodyText"/>
        <w:shd w:val="clear" w:color="auto" w:fill="FFFFFF"/>
        <w:ind w:left="540"/>
        <w:jc w:val="both"/>
        <w:rPr>
          <w:rFonts w:cs="Angsana New"/>
          <w:sz w:val="30"/>
          <w:szCs w:val="30"/>
        </w:rPr>
      </w:pPr>
    </w:p>
    <w:p w:rsidR="00137A19" w:rsidRDefault="009A293A" w:rsidP="009A293A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567835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</w:t>
      </w:r>
      <w:r w:rsidR="00854EC2" w:rsidRPr="00567835">
        <w:rPr>
          <w:rFonts w:ascii="Angsana New" w:hAnsi="Angsana New" w:cs="Angsana New"/>
          <w:sz w:val="30"/>
          <w:szCs w:val="30"/>
          <w:cs/>
          <w:lang w:bidi="th-TH"/>
        </w:rPr>
        <w:t>มีการ</w:t>
      </w:r>
      <w:r w:rsidRPr="00567835">
        <w:rPr>
          <w:rFonts w:ascii="Angsana New" w:hAnsi="Angsana New" w:cs="Angsana New"/>
          <w:sz w:val="30"/>
          <w:szCs w:val="30"/>
          <w:cs/>
          <w:lang w:bidi="th-TH"/>
        </w:rPr>
        <w:t>ทบทวนข้อมูลที่ไม่สามารถสังเกตได้ และปรับปรุงการวัดมูลค่าที่มีนัยสำคัญอย่างสม่ำเสมอ หาก</w:t>
      </w:r>
      <w:r w:rsidR="00BF2110" w:rsidRPr="00567835">
        <w:rPr>
          <w:rFonts w:ascii="Angsana New" w:hAnsi="Angsana New" w:cs="Angsana New"/>
          <w:sz w:val="30"/>
          <w:szCs w:val="30"/>
          <w:cs/>
          <w:lang w:bidi="th-TH"/>
        </w:rPr>
        <w:t>มีการ</w:t>
      </w:r>
      <w:r w:rsidRPr="00567835">
        <w:rPr>
          <w:rFonts w:ascii="Angsana New" w:hAnsi="Angsana New" w:cs="Angsana New"/>
          <w:sz w:val="30"/>
          <w:szCs w:val="30"/>
          <w:cs/>
          <w:lang w:bidi="th-TH"/>
        </w:rPr>
        <w:t>ใช้ข้อมูลจากบุคคลที่สาม</w:t>
      </w:r>
      <w:r w:rsidR="00BF2110" w:rsidRPr="00567835">
        <w:rPr>
          <w:rFonts w:ascii="Angsana New" w:hAnsi="Angsana New" w:cs="Angsana New"/>
          <w:sz w:val="30"/>
          <w:szCs w:val="30"/>
          <w:cs/>
          <w:lang w:bidi="th-TH"/>
        </w:rPr>
        <w:t>เพื่อวัดมูลค่ายุติธรรม เช่น ราคาจากนายหน้า หรือ</w:t>
      </w:r>
      <w:r w:rsidRPr="00567835">
        <w:rPr>
          <w:rFonts w:ascii="Angsana New" w:hAnsi="Angsana New" w:cs="Angsana New"/>
          <w:sz w:val="30"/>
          <w:szCs w:val="30"/>
          <w:cs/>
          <w:lang w:bidi="th-TH"/>
        </w:rPr>
        <w:t xml:space="preserve">การตั้งราคา </w:t>
      </w:r>
      <w:r w:rsidR="00BF2110" w:rsidRPr="00567835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567835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กลุ่มผู้ประเมินได้ประเม</w:t>
      </w:r>
      <w:r w:rsidR="00BF2110" w:rsidRPr="00567835">
        <w:rPr>
          <w:rFonts w:ascii="Angsana New" w:hAnsi="Angsana New" w:cs="Angsana New"/>
          <w:sz w:val="30"/>
          <w:szCs w:val="30"/>
          <w:cs/>
          <w:lang w:bidi="th-TH"/>
        </w:rPr>
        <w:t>ินหลักฐานที่ได้มาจากบุคคลที่สามที่</w:t>
      </w:r>
      <w:r w:rsidRPr="00567835">
        <w:rPr>
          <w:rFonts w:ascii="Angsana New" w:hAnsi="Angsana New" w:cs="Angsana New"/>
          <w:sz w:val="30"/>
          <w:szCs w:val="30"/>
          <w:cs/>
          <w:lang w:bidi="th-TH"/>
        </w:rPr>
        <w:t>สนับสนุนข้อสรุป</w:t>
      </w:r>
      <w:r w:rsidR="00BF2110" w:rsidRPr="00567835">
        <w:rPr>
          <w:rFonts w:ascii="Angsana New" w:hAnsi="Angsana New" w:cs="Angsana New"/>
          <w:sz w:val="30"/>
          <w:szCs w:val="30"/>
          <w:cs/>
          <w:lang w:bidi="th-TH"/>
        </w:rPr>
        <w:t>เกี่ยวกับ</w:t>
      </w:r>
      <w:r w:rsidRPr="00567835">
        <w:rPr>
          <w:rFonts w:ascii="Angsana New" w:hAnsi="Angsana New" w:cs="Angsana New"/>
          <w:sz w:val="30"/>
          <w:szCs w:val="30"/>
          <w:cs/>
          <w:lang w:bidi="th-TH"/>
        </w:rPr>
        <w:t>การวัดมูลค่า</w:t>
      </w:r>
      <w:r w:rsidR="00CD3F70" w:rsidRPr="00567835">
        <w:rPr>
          <w:rFonts w:ascii="Angsana New" w:hAnsi="Angsana New" w:cs="Angsana New"/>
          <w:sz w:val="30"/>
          <w:szCs w:val="30"/>
          <w:cs/>
          <w:lang w:bidi="th-TH"/>
        </w:rPr>
        <w:t>รวมถึงการจัดลำ</w:t>
      </w:r>
      <w:r w:rsidR="00BF2110" w:rsidRPr="00567835">
        <w:rPr>
          <w:rFonts w:ascii="Angsana New" w:hAnsi="Angsana New" w:cs="Angsana New"/>
          <w:sz w:val="30"/>
          <w:szCs w:val="30"/>
          <w:cs/>
          <w:lang w:bidi="th-TH"/>
        </w:rPr>
        <w:t>ดับชั้นของมูลค่ายุติธรรมว่า</w:t>
      </w:r>
      <w:r w:rsidRPr="00567835">
        <w:rPr>
          <w:rFonts w:ascii="Angsana New" w:hAnsi="Angsana New" w:cs="Angsana New"/>
          <w:sz w:val="30"/>
          <w:szCs w:val="30"/>
          <w:cs/>
          <w:lang w:bidi="th-TH"/>
        </w:rPr>
        <w:t>เป็นไปตามที่กำหนด</w:t>
      </w:r>
      <w:r w:rsidR="00BF2110" w:rsidRPr="00567835">
        <w:rPr>
          <w:rFonts w:ascii="Angsana New" w:hAnsi="Angsana New" w:cs="Angsana New"/>
          <w:sz w:val="30"/>
          <w:szCs w:val="30"/>
          <w:cs/>
          <w:lang w:bidi="th-TH"/>
        </w:rPr>
        <w:t>ไว้ในมาตรฐานการรายงานทางการเงิน</w:t>
      </w:r>
      <w:r w:rsidR="00EB0156" w:rsidRPr="00567835">
        <w:rPr>
          <w:rFonts w:ascii="Angsana New" w:hAnsi="Angsana New" w:cs="Angsana New"/>
          <w:sz w:val="30"/>
          <w:szCs w:val="30"/>
          <w:cs/>
          <w:lang w:bidi="th-TH"/>
        </w:rPr>
        <w:t>อย่างเหมาะสม</w:t>
      </w:r>
    </w:p>
    <w:p w:rsidR="00137A19" w:rsidRDefault="00137A19">
      <w:pPr>
        <w:suppressAutoHyphens w:val="0"/>
        <w:rPr>
          <w:sz w:val="30"/>
          <w:szCs w:val="30"/>
          <w:cs/>
          <w:lang w:val="en-GB"/>
        </w:rPr>
      </w:pPr>
      <w:r>
        <w:rPr>
          <w:sz w:val="30"/>
          <w:szCs w:val="30"/>
          <w:cs/>
        </w:rPr>
        <w:br w:type="page"/>
      </w:r>
    </w:p>
    <w:p w:rsidR="00137A19" w:rsidRDefault="009A293A" w:rsidP="009A293A">
      <w:pPr>
        <w:pStyle w:val="BodyText"/>
        <w:shd w:val="clear" w:color="auto" w:fill="FFFFFF"/>
        <w:ind w:left="540"/>
        <w:jc w:val="both"/>
        <w:rPr>
          <w:rFonts w:cs="Angsana New"/>
          <w:sz w:val="30"/>
          <w:szCs w:val="30"/>
          <w:cs/>
        </w:rPr>
      </w:pPr>
      <w:r w:rsidRPr="00567835">
        <w:rPr>
          <w:rFonts w:cs="Angsana New"/>
          <w:sz w:val="30"/>
          <w:szCs w:val="30"/>
          <w:cs/>
        </w:rPr>
        <w:lastRenderedPageBreak/>
        <w:t>ประเด็นปัญหา</w:t>
      </w:r>
      <w:r w:rsidR="00EB0156" w:rsidRPr="00567835">
        <w:rPr>
          <w:rFonts w:cs="Angsana New"/>
          <w:sz w:val="30"/>
          <w:szCs w:val="30"/>
          <w:cs/>
        </w:rPr>
        <w:t>ของการวัดมูลค่า</w:t>
      </w:r>
      <w:r w:rsidRPr="00567835">
        <w:rPr>
          <w:rFonts w:cs="Angsana New"/>
          <w:sz w:val="30"/>
          <w:szCs w:val="30"/>
          <w:cs/>
        </w:rPr>
        <w:t>ที่มีนัยสำคัญจะถูกรายงานต่อคณะกรรมการตรวจสอบของ</w:t>
      </w:r>
      <w:r w:rsidR="00C17DE1" w:rsidRPr="00567835">
        <w:rPr>
          <w:rFonts w:cs="Angsana New"/>
          <w:sz w:val="30"/>
          <w:szCs w:val="30"/>
          <w:cs/>
        </w:rPr>
        <w:t>ธนาคาร</w:t>
      </w:r>
    </w:p>
    <w:p w:rsidR="00137A19" w:rsidRDefault="00137A19" w:rsidP="000456B9">
      <w:pPr>
        <w:pStyle w:val="BodyText"/>
        <w:shd w:val="clear" w:color="auto" w:fill="FFFFFF"/>
        <w:ind w:left="540" w:right="15"/>
        <w:jc w:val="thaiDistribute"/>
        <w:rPr>
          <w:rFonts w:cs="Angsana New"/>
          <w:sz w:val="30"/>
          <w:szCs w:val="30"/>
        </w:rPr>
      </w:pPr>
    </w:p>
    <w:p w:rsidR="009A293A" w:rsidRPr="00567835" w:rsidRDefault="009A293A" w:rsidP="000456B9">
      <w:pPr>
        <w:pStyle w:val="BodyText"/>
        <w:shd w:val="clear" w:color="auto" w:fill="FFFFFF"/>
        <w:ind w:left="540" w:right="15"/>
        <w:jc w:val="thaiDistribute"/>
        <w:rPr>
          <w:rFonts w:cs="Angsana New"/>
          <w:spacing w:val="-6"/>
          <w:sz w:val="30"/>
          <w:szCs w:val="30"/>
        </w:rPr>
      </w:pPr>
      <w:r w:rsidRPr="00567835">
        <w:rPr>
          <w:rFonts w:cs="Angsana New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="00C17DE1" w:rsidRPr="00567835">
        <w:rPr>
          <w:rFonts w:cs="Angsana New"/>
          <w:sz w:val="30"/>
          <w:szCs w:val="30"/>
          <w:cs/>
        </w:rPr>
        <w:t>ธนาคารและบริษัทย่อย</w:t>
      </w:r>
      <w:r w:rsidR="00EB0156" w:rsidRPr="00567835">
        <w:rPr>
          <w:rFonts w:cs="Angsana New"/>
          <w:sz w:val="30"/>
          <w:szCs w:val="30"/>
          <w:cs/>
        </w:rPr>
        <w:t>ได้</w:t>
      </w:r>
      <w:r w:rsidRPr="00567835">
        <w:rPr>
          <w:rFonts w:cs="Angsana New"/>
          <w:sz w:val="30"/>
          <w:szCs w:val="30"/>
          <w:cs/>
        </w:rPr>
        <w:t>ใช้ข้อมูลที่</w:t>
      </w:r>
      <w:r w:rsidR="00EB0156" w:rsidRPr="00567835">
        <w:rPr>
          <w:rFonts w:cs="Angsana New"/>
          <w:sz w:val="30"/>
          <w:szCs w:val="30"/>
          <w:cs/>
        </w:rPr>
        <w:t>สามารถ</w:t>
      </w:r>
      <w:r w:rsidRPr="00567835">
        <w:rPr>
          <w:rFonts w:cs="Angsana New"/>
          <w:sz w:val="30"/>
          <w:szCs w:val="30"/>
          <w:cs/>
        </w:rPr>
        <w:t>สังเกตได้ให้มากที่สุด</w:t>
      </w:r>
      <w:r w:rsidRPr="00567835">
        <w:rPr>
          <w:rFonts w:cs="Angsana New"/>
          <w:spacing w:val="-6"/>
          <w:sz w:val="30"/>
          <w:szCs w:val="30"/>
          <w:cs/>
        </w:rPr>
        <w:t>เท่าที่จะทำได้</w:t>
      </w:r>
      <w:r w:rsidR="00EB0156" w:rsidRPr="00567835">
        <w:rPr>
          <w:rFonts w:cs="Angsana New"/>
          <w:spacing w:val="-6"/>
          <w:sz w:val="30"/>
          <w:szCs w:val="30"/>
          <w:cs/>
        </w:rPr>
        <w:t xml:space="preserve"> </w:t>
      </w:r>
      <w:r w:rsidRPr="00567835">
        <w:rPr>
          <w:rFonts w:cs="Angsana New"/>
          <w:spacing w:val="-6"/>
          <w:sz w:val="30"/>
          <w:szCs w:val="30"/>
          <w:cs/>
        </w:rPr>
        <w:t>มูล</w:t>
      </w:r>
      <w:r w:rsidR="00EB0156" w:rsidRPr="00567835">
        <w:rPr>
          <w:rFonts w:cs="Angsana New"/>
          <w:spacing w:val="-6"/>
          <w:sz w:val="30"/>
          <w:szCs w:val="30"/>
          <w:cs/>
        </w:rPr>
        <w:t>ค่ายุติธรรมเหล่านี้ถูกจัดประเภทในแต่ละ</w:t>
      </w:r>
      <w:r w:rsidR="007709EB" w:rsidRPr="00567835">
        <w:rPr>
          <w:rFonts w:cs="Angsana New"/>
          <w:spacing w:val="-6"/>
          <w:sz w:val="30"/>
          <w:szCs w:val="30"/>
          <w:cs/>
        </w:rPr>
        <w:t>ลำดับ</w:t>
      </w:r>
      <w:r w:rsidR="00EB0156" w:rsidRPr="00567835">
        <w:rPr>
          <w:rFonts w:cs="Angsana New"/>
          <w:spacing w:val="-6"/>
          <w:sz w:val="30"/>
          <w:szCs w:val="30"/>
          <w:cs/>
        </w:rPr>
        <w:t>ชั้นของ</w:t>
      </w:r>
      <w:r w:rsidRPr="00567835">
        <w:rPr>
          <w:rFonts w:cs="Angsana New"/>
          <w:spacing w:val="-6"/>
          <w:sz w:val="30"/>
          <w:szCs w:val="30"/>
          <w:cs/>
        </w:rPr>
        <w:t xml:space="preserve">มูลค่ายุติธรรมตามข้อมูลที่ใช้ในการประเมินมูลค่า </w:t>
      </w:r>
      <w:r w:rsidR="00131ADA" w:rsidRPr="00567835">
        <w:rPr>
          <w:rFonts w:cs="Angsana New"/>
          <w:spacing w:val="-6"/>
          <w:sz w:val="30"/>
          <w:szCs w:val="30"/>
          <w:cs/>
        </w:rPr>
        <w:t>ดังนี้</w:t>
      </w:r>
    </w:p>
    <w:p w:rsidR="0003238C" w:rsidRPr="00567835" w:rsidRDefault="0003238C" w:rsidP="009A293A">
      <w:pPr>
        <w:pStyle w:val="BodyText"/>
        <w:shd w:val="clear" w:color="auto" w:fill="FFFFFF"/>
        <w:ind w:left="540"/>
        <w:jc w:val="thaiDistribute"/>
        <w:rPr>
          <w:rFonts w:cs="Angsana New"/>
          <w:sz w:val="30"/>
          <w:szCs w:val="30"/>
        </w:rPr>
      </w:pPr>
    </w:p>
    <w:p w:rsidR="004F333C" w:rsidRPr="00567835" w:rsidRDefault="004F333C" w:rsidP="004F333C">
      <w:pPr>
        <w:pStyle w:val="block"/>
        <w:numPr>
          <w:ilvl w:val="0"/>
          <w:numId w:val="35"/>
        </w:numPr>
        <w:suppressAutoHyphens w:val="0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67835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567835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567835">
        <w:rPr>
          <w:rFonts w:ascii="Angsana New" w:hAnsi="Angsana New" w:cs="Angsana New"/>
          <w:sz w:val="30"/>
          <w:szCs w:val="30"/>
          <w:cs/>
          <w:lang w:bidi="th-TH"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4F333C" w:rsidRPr="00567835" w:rsidRDefault="004F333C" w:rsidP="004F333C">
      <w:pPr>
        <w:pStyle w:val="block"/>
        <w:numPr>
          <w:ilvl w:val="0"/>
          <w:numId w:val="35"/>
        </w:numPr>
        <w:suppressAutoHyphens w:val="0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67835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567835">
        <w:rPr>
          <w:rFonts w:ascii="Angsana New" w:hAnsi="Angsana New" w:cs="Angsana New"/>
          <w:sz w:val="30"/>
          <w:szCs w:val="30"/>
          <w:lang w:bidi="th-TH"/>
        </w:rPr>
        <w:t xml:space="preserve"> 2</w:t>
      </w:r>
      <w:r w:rsidRPr="00567835">
        <w:rPr>
          <w:rFonts w:ascii="Angsana New" w:hAnsi="Angsana New" w:cs="Angsana New"/>
          <w:sz w:val="30"/>
          <w:szCs w:val="30"/>
          <w:cs/>
          <w:lang w:bidi="th-TH"/>
        </w:rPr>
        <w:t xml:space="preserve"> เป็นข้อมูลอื่นที่สังเกตได้โดยตรง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567835">
        <w:rPr>
          <w:rFonts w:ascii="Angsana New" w:hAnsi="Angsana New" w:cs="Angsana New"/>
          <w:sz w:val="30"/>
          <w:szCs w:val="30"/>
          <w:lang w:bidi="th-TH"/>
        </w:rPr>
        <w:t>1</w:t>
      </w:r>
    </w:p>
    <w:p w:rsidR="004F333C" w:rsidRDefault="004F333C" w:rsidP="004F333C">
      <w:pPr>
        <w:pStyle w:val="block"/>
        <w:numPr>
          <w:ilvl w:val="0"/>
          <w:numId w:val="35"/>
        </w:numPr>
        <w:suppressAutoHyphens w:val="0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67835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567835">
        <w:rPr>
          <w:rFonts w:ascii="Angsana New" w:hAnsi="Angsana New" w:cs="Angsana New"/>
          <w:sz w:val="30"/>
          <w:szCs w:val="30"/>
          <w:lang w:bidi="th-TH"/>
        </w:rPr>
        <w:t xml:space="preserve"> 3</w:t>
      </w:r>
      <w:r w:rsidRPr="00567835">
        <w:rPr>
          <w:rFonts w:ascii="Angsana New" w:hAnsi="Angsana New" w:cs="Angsana New"/>
          <w:sz w:val="30"/>
          <w:szCs w:val="30"/>
          <w:cs/>
          <w:lang w:bidi="th-TH"/>
        </w:rPr>
        <w:t xml:space="preserve"> เป็นข้อมูลสำหรับสินทรัพย์หรือหนี้สินที่ไม่ได้มาจากข้อมูลที่</w:t>
      </w:r>
      <w:r w:rsidR="00EB7A0D" w:rsidRPr="00567835">
        <w:rPr>
          <w:rFonts w:ascii="Angsana New" w:hAnsi="Angsana New" w:cs="Angsana New"/>
          <w:sz w:val="30"/>
          <w:szCs w:val="30"/>
          <w:cs/>
          <w:lang w:bidi="th-TH"/>
        </w:rPr>
        <w:t>สามารถ</w:t>
      </w:r>
      <w:r w:rsidRPr="00567835">
        <w:rPr>
          <w:rFonts w:ascii="Angsana New" w:hAnsi="Angsana New" w:cs="Angsana New"/>
          <w:sz w:val="30"/>
          <w:szCs w:val="30"/>
          <w:cs/>
          <w:lang w:bidi="th-TH"/>
        </w:rPr>
        <w:t>สังเกตได้ (ข้อมูลที่</w:t>
      </w:r>
      <w:r w:rsidRPr="00567835">
        <w:rPr>
          <w:rFonts w:ascii="Angsana New" w:hAnsi="Angsana New" w:cs="Angsana New"/>
          <w:sz w:val="30"/>
          <w:szCs w:val="30"/>
          <w:lang w:bidi="th-TH"/>
        </w:rPr>
        <w:br/>
      </w:r>
      <w:r w:rsidRPr="00567835">
        <w:rPr>
          <w:rFonts w:ascii="Angsana New" w:hAnsi="Angsana New" w:cs="Angsana New"/>
          <w:sz w:val="30"/>
          <w:szCs w:val="30"/>
          <w:cs/>
          <w:lang w:bidi="th-TH"/>
        </w:rPr>
        <w:t>ไม่สามารถสังเกตได้)</w:t>
      </w:r>
    </w:p>
    <w:p w:rsidR="003D1B45" w:rsidRPr="00567835" w:rsidRDefault="003D1B45" w:rsidP="003D1B45">
      <w:pPr>
        <w:pStyle w:val="block"/>
        <w:suppressAutoHyphens w:val="0"/>
        <w:spacing w:after="0" w:line="240" w:lineRule="atLeast"/>
        <w:ind w:left="126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9A293A" w:rsidRPr="00567835" w:rsidRDefault="009A293A" w:rsidP="000456B9">
      <w:pPr>
        <w:pStyle w:val="BodyText"/>
        <w:shd w:val="clear" w:color="auto" w:fill="FFFFFF"/>
        <w:ind w:left="540" w:right="15"/>
        <w:jc w:val="thaiDistribute"/>
        <w:rPr>
          <w:rFonts w:cs="Angsana New"/>
          <w:sz w:val="30"/>
          <w:szCs w:val="30"/>
        </w:rPr>
      </w:pPr>
      <w:r w:rsidRPr="00567835">
        <w:rPr>
          <w:rFonts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</w:t>
      </w:r>
      <w:r w:rsidR="00EB0156" w:rsidRPr="00567835">
        <w:rPr>
          <w:rFonts w:cs="Angsana New"/>
          <w:sz w:val="30"/>
          <w:szCs w:val="30"/>
          <w:cs/>
        </w:rPr>
        <w:t>้สินถูกจัดประเภท</w:t>
      </w:r>
      <w:r w:rsidR="00471C49" w:rsidRPr="00567835">
        <w:rPr>
          <w:rFonts w:cs="Angsana New"/>
          <w:sz w:val="30"/>
          <w:szCs w:val="30"/>
          <w:cs/>
        </w:rPr>
        <w:t>ลำดับชั้</w:t>
      </w:r>
      <w:r w:rsidRPr="00567835">
        <w:rPr>
          <w:rFonts w:cs="Angsana New"/>
          <w:sz w:val="30"/>
          <w:szCs w:val="30"/>
          <w:cs/>
        </w:rPr>
        <w:t>นของมูลค่ายุติธรรมที่แตกต่างกัน การวัดมูลค่ายุติธรรม</w:t>
      </w:r>
      <w:r w:rsidR="00EB0156" w:rsidRPr="00567835">
        <w:rPr>
          <w:rFonts w:cs="Angsana New"/>
          <w:sz w:val="30"/>
          <w:szCs w:val="30"/>
          <w:cs/>
        </w:rPr>
        <w:t>โดยรวม</w:t>
      </w:r>
      <w:r w:rsidRPr="00567835">
        <w:rPr>
          <w:rFonts w:cs="Angsana New"/>
          <w:sz w:val="30"/>
          <w:szCs w:val="30"/>
          <w:cs/>
        </w:rPr>
        <w:t>จะถูกจัดประเภทในภาพรวมในระดับเดียวกัน</w:t>
      </w:r>
      <w:r w:rsidR="007709EB" w:rsidRPr="00567835">
        <w:rPr>
          <w:rFonts w:cs="Angsana New"/>
          <w:sz w:val="30"/>
          <w:szCs w:val="30"/>
          <w:cs/>
        </w:rPr>
        <w:t>ตาม</w:t>
      </w:r>
      <w:r w:rsidR="00A20D9D" w:rsidRPr="00567835">
        <w:rPr>
          <w:rFonts w:cs="Angsana New"/>
          <w:sz w:val="30"/>
          <w:szCs w:val="30"/>
          <w:cs/>
        </w:rPr>
        <w:t>ลำดับชั้นของ</w:t>
      </w:r>
      <w:r w:rsidR="00A20D9D" w:rsidRPr="00567835">
        <w:rPr>
          <w:rFonts w:cs="Angsana New"/>
          <w:sz w:val="30"/>
          <w:szCs w:val="30"/>
          <w:cs/>
        </w:rPr>
        <w:br/>
        <w:t>มูลค่ายุติธรรมของ</w:t>
      </w:r>
      <w:r w:rsidRPr="00567835">
        <w:rPr>
          <w:rFonts w:cs="Angsana New"/>
          <w:sz w:val="30"/>
          <w:szCs w:val="30"/>
          <w:cs/>
        </w:rPr>
        <w:t>ข้อมูล</w:t>
      </w:r>
      <w:r w:rsidR="00A20D9D" w:rsidRPr="00567835">
        <w:rPr>
          <w:rFonts w:cs="Angsana New"/>
          <w:sz w:val="30"/>
          <w:szCs w:val="30"/>
          <w:cs/>
        </w:rPr>
        <w:t>ที่อยู่</w:t>
      </w:r>
      <w:r w:rsidRPr="00567835">
        <w:rPr>
          <w:rFonts w:cs="Angsana New"/>
          <w:sz w:val="30"/>
          <w:szCs w:val="30"/>
          <w:cs/>
        </w:rPr>
        <w:t>ในระดับต่ำสุด</w:t>
      </w:r>
      <w:r w:rsidR="00A20D9D" w:rsidRPr="00567835">
        <w:rPr>
          <w:rFonts w:cs="Angsana New"/>
          <w:sz w:val="30"/>
          <w:szCs w:val="30"/>
          <w:cs/>
        </w:rPr>
        <w:t>ที่</w:t>
      </w:r>
      <w:r w:rsidRPr="00567835">
        <w:rPr>
          <w:rFonts w:cs="Angsana New"/>
          <w:sz w:val="30"/>
          <w:szCs w:val="30"/>
          <w:cs/>
        </w:rPr>
        <w:t>มีนัยสำคัญ</w:t>
      </w:r>
      <w:r w:rsidR="00A20D9D" w:rsidRPr="00567835">
        <w:rPr>
          <w:rFonts w:cs="Angsana New"/>
          <w:sz w:val="30"/>
          <w:szCs w:val="30"/>
          <w:cs/>
        </w:rPr>
        <w:t>สำหรับ</w:t>
      </w:r>
      <w:r w:rsidRPr="00567835">
        <w:rPr>
          <w:rFonts w:cs="Angsana New"/>
          <w:sz w:val="30"/>
          <w:szCs w:val="30"/>
          <w:cs/>
        </w:rPr>
        <w:t>การวัดมูล</w:t>
      </w:r>
      <w:r w:rsidR="007709EB" w:rsidRPr="00567835">
        <w:rPr>
          <w:rFonts w:cs="Angsana New"/>
          <w:sz w:val="30"/>
          <w:szCs w:val="30"/>
          <w:cs/>
        </w:rPr>
        <w:t>ค่า</w:t>
      </w:r>
      <w:r w:rsidR="00A20D9D" w:rsidRPr="00567835">
        <w:rPr>
          <w:rFonts w:cs="Angsana New"/>
          <w:sz w:val="30"/>
          <w:szCs w:val="30"/>
          <w:cs/>
        </w:rPr>
        <w:t>ยุติธรรมโดยรวม</w:t>
      </w:r>
    </w:p>
    <w:p w:rsidR="009A293A" w:rsidRPr="00567835" w:rsidRDefault="00FD51AF" w:rsidP="000456B9">
      <w:pPr>
        <w:pStyle w:val="BodyText"/>
        <w:shd w:val="clear" w:color="auto" w:fill="FFFFFF"/>
        <w:ind w:left="540" w:right="15"/>
        <w:jc w:val="thaiDistribute"/>
        <w:rPr>
          <w:rFonts w:cs="Angsana New"/>
          <w:sz w:val="30"/>
          <w:szCs w:val="30"/>
        </w:rPr>
      </w:pPr>
      <w:r w:rsidRPr="00567835">
        <w:rPr>
          <w:rFonts w:cs="Angsana New"/>
          <w:sz w:val="30"/>
          <w:szCs w:val="30"/>
          <w:cs/>
        </w:rPr>
        <w:br/>
      </w:r>
      <w:r w:rsidR="00C17DE1" w:rsidRPr="00567835">
        <w:rPr>
          <w:rFonts w:cs="Angsana New"/>
          <w:sz w:val="30"/>
          <w:szCs w:val="30"/>
          <w:cs/>
        </w:rPr>
        <w:t>ธนาคารและบริษัทย่อย</w:t>
      </w:r>
      <w:r w:rsidR="00CD3F70" w:rsidRPr="00567835">
        <w:rPr>
          <w:rFonts w:cs="Angsana New"/>
          <w:sz w:val="30"/>
          <w:szCs w:val="30"/>
          <w:cs/>
        </w:rPr>
        <w:t>รับรู้การโอนระหว่าง</w:t>
      </w:r>
      <w:r w:rsidR="009A293A" w:rsidRPr="00567835">
        <w:rPr>
          <w:rFonts w:cs="Angsana New"/>
          <w:sz w:val="30"/>
          <w:szCs w:val="30"/>
          <w:cs/>
        </w:rPr>
        <w:t>ลำดับชั้น</w:t>
      </w:r>
      <w:r w:rsidR="007709EB" w:rsidRPr="00567835">
        <w:rPr>
          <w:rFonts w:cs="Angsana New"/>
          <w:sz w:val="30"/>
          <w:szCs w:val="30"/>
          <w:cs/>
        </w:rPr>
        <w:t>ของ</w:t>
      </w:r>
      <w:r w:rsidR="009A293A" w:rsidRPr="00567835">
        <w:rPr>
          <w:rFonts w:cs="Angsana New"/>
          <w:sz w:val="30"/>
          <w:szCs w:val="30"/>
          <w:cs/>
        </w:rPr>
        <w:t>มูลค่ายุติธรรม ณ วันสิ้นรอบระยะเวลา</w:t>
      </w:r>
      <w:r w:rsidR="00A20D9D" w:rsidRPr="00567835">
        <w:rPr>
          <w:rFonts w:cs="Angsana New"/>
          <w:sz w:val="30"/>
          <w:szCs w:val="30"/>
          <w:cs/>
        </w:rPr>
        <w:t>รายงาน</w:t>
      </w:r>
      <w:r w:rsidR="009A293A" w:rsidRPr="00567835">
        <w:rPr>
          <w:rFonts w:cs="Angsana New"/>
          <w:sz w:val="30"/>
          <w:szCs w:val="30"/>
          <w:cs/>
        </w:rPr>
        <w:t>ที่เกิดการโอนขึ้น</w:t>
      </w:r>
      <w:r w:rsidR="00A20D9D" w:rsidRPr="00567835">
        <w:rPr>
          <w:rFonts w:cs="Angsana New"/>
          <w:sz w:val="30"/>
          <w:szCs w:val="30"/>
          <w:cs/>
        </w:rPr>
        <w:t xml:space="preserve"> ทั้งนี้ไม่มีการโอนระหว่างลำดับชั้นมูลค่ายุติธรรมในระหว่าง</w:t>
      </w:r>
      <w:r w:rsidR="00322307">
        <w:rPr>
          <w:rFonts w:cs="Angsana New"/>
          <w:sz w:val="30"/>
          <w:szCs w:val="30"/>
          <w:cs/>
        </w:rPr>
        <w:t>งวดหกเดือน</w:t>
      </w:r>
      <w:r w:rsidR="00A20D9D" w:rsidRPr="00567835">
        <w:rPr>
          <w:rFonts w:cs="Angsana New"/>
          <w:sz w:val="30"/>
          <w:szCs w:val="30"/>
          <w:cs/>
        </w:rPr>
        <w:t xml:space="preserve">สิ้นสุดวันที่ </w:t>
      </w:r>
      <w:r w:rsidR="00322307">
        <w:rPr>
          <w:rFonts w:cs="Angsana New" w:hint="cs"/>
          <w:sz w:val="30"/>
          <w:szCs w:val="30"/>
          <w:cs/>
        </w:rPr>
        <w:t>30 มิถุนายน 2561</w:t>
      </w:r>
    </w:p>
    <w:p w:rsidR="00E029F7" w:rsidRPr="00567835" w:rsidRDefault="00E029F7">
      <w:pPr>
        <w:suppressAutoHyphens w:val="0"/>
        <w:rPr>
          <w:sz w:val="30"/>
          <w:szCs w:val="30"/>
        </w:rPr>
      </w:pPr>
    </w:p>
    <w:p w:rsidR="00617112" w:rsidRPr="00567835" w:rsidRDefault="00617112" w:rsidP="00617112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i/>
          <w:iCs/>
          <w:color w:val="000000"/>
          <w:sz w:val="30"/>
          <w:szCs w:val="30"/>
          <w:lang w:val="en-US" w:bidi="th-TH"/>
        </w:rPr>
      </w:pPr>
      <w:r w:rsidRPr="00567835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US" w:bidi="th-TH"/>
        </w:rPr>
        <w:t>มูลค่าตามบัญชีและมูลค่ายุติธรรม</w:t>
      </w:r>
    </w:p>
    <w:p w:rsidR="00617112" w:rsidRPr="00567835" w:rsidRDefault="00617112" w:rsidP="00617112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i/>
          <w:iCs/>
          <w:color w:val="000000"/>
          <w:sz w:val="30"/>
          <w:szCs w:val="30"/>
          <w:lang w:val="en-US" w:bidi="th-TH"/>
        </w:rPr>
      </w:pPr>
    </w:p>
    <w:p w:rsidR="00617112" w:rsidRPr="00567835" w:rsidRDefault="00617112" w:rsidP="00617112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color w:val="000000"/>
          <w:sz w:val="30"/>
          <w:szCs w:val="30"/>
          <w:lang w:val="en-US" w:bidi="th-TH"/>
        </w:rPr>
      </w:pPr>
      <w:r w:rsidRPr="00567835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</w:t>
      </w:r>
      <w:r w:rsidR="001B0063" w:rsidRPr="00567835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ค่าด้วยมูลค่ายุติธรรม </w:t>
      </w:r>
      <w:r w:rsidRPr="00567835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 </w:t>
      </w:r>
    </w:p>
    <w:p w:rsidR="00BC5DE7" w:rsidRPr="00567835" w:rsidRDefault="00BC5DE7">
      <w:pPr>
        <w:suppressAutoHyphens w:val="0"/>
        <w:rPr>
          <w:sz w:val="30"/>
          <w:szCs w:val="30"/>
          <w:lang w:val="en-GB"/>
        </w:rPr>
      </w:pPr>
    </w:p>
    <w:p w:rsidR="00BC5DE7" w:rsidRPr="00567835" w:rsidRDefault="00BC5DE7">
      <w:pPr>
        <w:suppressAutoHyphens w:val="0"/>
        <w:rPr>
          <w:sz w:val="30"/>
          <w:szCs w:val="30"/>
          <w:lang w:val="en-GB"/>
        </w:rPr>
      </w:pPr>
    </w:p>
    <w:p w:rsidR="0066377B" w:rsidRPr="00567835" w:rsidRDefault="0066377B">
      <w:pPr>
        <w:suppressAutoHyphens w:val="0"/>
        <w:rPr>
          <w:sz w:val="30"/>
          <w:szCs w:val="30"/>
        </w:rPr>
      </w:pPr>
      <w:r w:rsidRPr="00567835">
        <w:rPr>
          <w:sz w:val="30"/>
          <w:szCs w:val="30"/>
          <w:cs/>
        </w:rPr>
        <w:br w:type="page"/>
      </w:r>
    </w:p>
    <w:p w:rsidR="00A03BD6" w:rsidRPr="00567835" w:rsidRDefault="00E029F7" w:rsidP="00131ADA">
      <w:pPr>
        <w:tabs>
          <w:tab w:val="left" w:pos="540"/>
          <w:tab w:val="left" w:pos="990"/>
        </w:tabs>
        <w:ind w:left="540" w:right="-28"/>
        <w:jc w:val="thaiDistribute"/>
        <w:rPr>
          <w:sz w:val="30"/>
          <w:szCs w:val="30"/>
        </w:rPr>
      </w:pPr>
      <w:r w:rsidRPr="00567835">
        <w:rPr>
          <w:sz w:val="30"/>
          <w:szCs w:val="30"/>
        </w:rPr>
        <w:lastRenderedPageBreak/>
        <w:t>5</w:t>
      </w:r>
      <w:r w:rsidR="00A03BD6" w:rsidRPr="00567835">
        <w:rPr>
          <w:sz w:val="30"/>
          <w:szCs w:val="30"/>
          <w:cs/>
        </w:rPr>
        <w:t>.1</w:t>
      </w:r>
      <w:r w:rsidR="00A03BD6" w:rsidRPr="00567835">
        <w:rPr>
          <w:sz w:val="30"/>
          <w:szCs w:val="30"/>
          <w:cs/>
        </w:rPr>
        <w:tab/>
        <w:t>เครื่องมือทางการเงินที่วัดมูลค่าด้วยมูลค่ายุติธรรม</w:t>
      </w:r>
    </w:p>
    <w:p w:rsidR="000070C2" w:rsidRPr="00567835" w:rsidRDefault="000070C2" w:rsidP="00F13A11">
      <w:pPr>
        <w:pStyle w:val="BodyText2"/>
        <w:spacing w:after="0" w:line="240" w:lineRule="atLeast"/>
        <w:jc w:val="thaiDistribute"/>
        <w:rPr>
          <w:sz w:val="24"/>
          <w:szCs w:val="24"/>
        </w:rPr>
      </w:pPr>
    </w:p>
    <w:p w:rsidR="00B50822" w:rsidRPr="00567835" w:rsidRDefault="00B50822" w:rsidP="00CF1955">
      <w:pPr>
        <w:pStyle w:val="BodyText2"/>
        <w:spacing w:after="0" w:line="240" w:lineRule="atLeast"/>
        <w:ind w:left="99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มูลค่ายุติธรรมของเครื่องมือทางการเงินที่</w:t>
      </w:r>
      <w:r w:rsidR="00A20D9D" w:rsidRPr="00567835">
        <w:rPr>
          <w:sz w:val="30"/>
          <w:szCs w:val="30"/>
          <w:cs/>
        </w:rPr>
        <w:t>วัดมูลค่า</w:t>
      </w:r>
      <w:r w:rsidR="00977F1C" w:rsidRPr="00567835">
        <w:rPr>
          <w:sz w:val="30"/>
          <w:szCs w:val="30"/>
          <w:cs/>
        </w:rPr>
        <w:t>ด้วย</w:t>
      </w:r>
      <w:r w:rsidRPr="00567835">
        <w:rPr>
          <w:sz w:val="30"/>
          <w:szCs w:val="30"/>
          <w:cs/>
        </w:rPr>
        <w:t>มูลค่ายุติธรรม</w:t>
      </w:r>
      <w:r w:rsidR="00131ADA" w:rsidRPr="00567835">
        <w:rPr>
          <w:sz w:val="30"/>
          <w:szCs w:val="30"/>
          <w:cs/>
        </w:rPr>
        <w:t>ใน</w:t>
      </w:r>
      <w:r w:rsidR="00CF1955" w:rsidRPr="00567835">
        <w:rPr>
          <w:sz w:val="30"/>
          <w:szCs w:val="30"/>
          <w:cs/>
        </w:rPr>
        <w:t>งบแสดงฐานะการเงินรวม</w:t>
      </w:r>
      <w:r w:rsidR="00131ADA" w:rsidRPr="00567835">
        <w:rPr>
          <w:sz w:val="30"/>
          <w:szCs w:val="30"/>
          <w:cs/>
        </w:rPr>
        <w:t>และ</w:t>
      </w:r>
      <w:r w:rsidR="00617112" w:rsidRPr="00567835">
        <w:rPr>
          <w:sz w:val="30"/>
          <w:szCs w:val="30"/>
        </w:rPr>
        <w:br/>
      </w:r>
      <w:r w:rsidR="00131ADA" w:rsidRPr="00567835">
        <w:rPr>
          <w:sz w:val="30"/>
          <w:szCs w:val="30"/>
          <w:cs/>
        </w:rPr>
        <w:t>งบแสดงฐานะ</w:t>
      </w:r>
      <w:r w:rsidR="00A20D9D" w:rsidRPr="00567835">
        <w:rPr>
          <w:sz w:val="30"/>
          <w:szCs w:val="30"/>
          <w:cs/>
        </w:rPr>
        <w:t>การเงิน</w:t>
      </w:r>
      <w:r w:rsidR="003740A2" w:rsidRPr="00567835">
        <w:rPr>
          <w:sz w:val="30"/>
          <w:szCs w:val="30"/>
          <w:cs/>
        </w:rPr>
        <w:t>เฉพาะ</w:t>
      </w:r>
      <w:r w:rsidR="00A20D9D" w:rsidRPr="00567835">
        <w:rPr>
          <w:sz w:val="30"/>
          <w:szCs w:val="30"/>
          <w:cs/>
        </w:rPr>
        <w:t>ธนาคาร</w:t>
      </w:r>
      <w:r w:rsidRPr="00567835">
        <w:rPr>
          <w:sz w:val="30"/>
          <w:szCs w:val="30"/>
          <w:cs/>
        </w:rPr>
        <w:t>มีดังนี้</w:t>
      </w:r>
    </w:p>
    <w:p w:rsidR="00B50822" w:rsidRPr="00567835" w:rsidRDefault="00B50822" w:rsidP="00CF1955">
      <w:pPr>
        <w:pStyle w:val="BodyText2"/>
        <w:spacing w:after="0" w:line="240" w:lineRule="atLeast"/>
        <w:ind w:left="990"/>
        <w:jc w:val="thaiDistribute"/>
        <w:rPr>
          <w:sz w:val="24"/>
          <w:szCs w:val="24"/>
        </w:rPr>
      </w:pPr>
    </w:p>
    <w:tbl>
      <w:tblPr>
        <w:tblW w:w="8723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803"/>
        <w:gridCol w:w="180"/>
        <w:gridCol w:w="837"/>
        <w:gridCol w:w="178"/>
        <w:gridCol w:w="875"/>
        <w:gridCol w:w="180"/>
        <w:gridCol w:w="810"/>
        <w:gridCol w:w="180"/>
        <w:gridCol w:w="810"/>
        <w:gridCol w:w="180"/>
        <w:gridCol w:w="810"/>
      </w:tblGrid>
      <w:tr w:rsidR="0066377B" w:rsidRPr="00567835" w:rsidTr="00EA49B3">
        <w:trPr>
          <w:cantSplit/>
          <w:tblHeader/>
        </w:trPr>
        <w:tc>
          <w:tcPr>
            <w:tcW w:w="2880" w:type="dxa"/>
            <w:shd w:val="clear" w:color="auto" w:fill="auto"/>
          </w:tcPr>
          <w:p w:rsidR="00F905B5" w:rsidRPr="00567835" w:rsidRDefault="00F905B5" w:rsidP="007A2280">
            <w:pPr>
              <w:spacing w:line="240" w:lineRule="atLeast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73" w:type="dxa"/>
            <w:gridSpan w:val="5"/>
            <w:shd w:val="clear" w:color="auto" w:fill="auto"/>
          </w:tcPr>
          <w:p w:rsidR="00F905B5" w:rsidRPr="00567835" w:rsidRDefault="00F905B5" w:rsidP="007A2280">
            <w:pPr>
              <w:pStyle w:val="acctfourfigures"/>
              <w:tabs>
                <w:tab w:val="decimal" w:pos="-85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F905B5" w:rsidRPr="00567835" w:rsidRDefault="00F905B5" w:rsidP="007A2280">
            <w:pPr>
              <w:pStyle w:val="acctfourfigures"/>
              <w:tabs>
                <w:tab w:val="decimal" w:pos="-83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  <w:gridSpan w:val="5"/>
          </w:tcPr>
          <w:p w:rsidR="00F905B5" w:rsidRPr="00567835" w:rsidRDefault="00F905B5" w:rsidP="007A2280">
            <w:pPr>
              <w:pStyle w:val="acctfourfigures"/>
              <w:tabs>
                <w:tab w:val="decimal" w:pos="-85"/>
              </w:tabs>
              <w:spacing w:line="240" w:lineRule="atLeast"/>
              <w:ind w:left="-83"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66377B" w:rsidRPr="00567835" w:rsidTr="00EA49B3">
        <w:trPr>
          <w:cantSplit/>
          <w:tblHeader/>
        </w:trPr>
        <w:tc>
          <w:tcPr>
            <w:tcW w:w="2880" w:type="dxa"/>
            <w:shd w:val="clear" w:color="auto" w:fill="auto"/>
          </w:tcPr>
          <w:p w:rsidR="00F905B5" w:rsidRPr="00567835" w:rsidRDefault="00F905B5" w:rsidP="007A2280">
            <w:pPr>
              <w:spacing w:line="240" w:lineRule="atLeast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73" w:type="dxa"/>
            <w:gridSpan w:val="5"/>
            <w:shd w:val="clear" w:color="auto" w:fill="auto"/>
          </w:tcPr>
          <w:p w:rsidR="00F905B5" w:rsidRPr="00567835" w:rsidRDefault="00F905B5" w:rsidP="007A2280">
            <w:pPr>
              <w:pStyle w:val="acctfourfigures"/>
              <w:tabs>
                <w:tab w:val="decimal" w:pos="-85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</w:tcPr>
          <w:p w:rsidR="00F905B5" w:rsidRPr="00567835" w:rsidRDefault="00F905B5" w:rsidP="007A2280">
            <w:pPr>
              <w:pStyle w:val="acctfourfigures"/>
              <w:tabs>
                <w:tab w:val="decimal" w:pos="-83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  <w:gridSpan w:val="5"/>
          </w:tcPr>
          <w:p w:rsidR="00F905B5" w:rsidRPr="00567835" w:rsidRDefault="00F905B5" w:rsidP="007A2280">
            <w:pPr>
              <w:pStyle w:val="acctfourfigures"/>
              <w:tabs>
                <w:tab w:val="decimal" w:pos="-85"/>
              </w:tabs>
              <w:spacing w:line="240" w:lineRule="atLeast"/>
              <w:ind w:left="-83"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6377B" w:rsidRPr="00567835" w:rsidTr="00EA49B3">
        <w:trPr>
          <w:cantSplit/>
          <w:tblHeader/>
        </w:trPr>
        <w:tc>
          <w:tcPr>
            <w:tcW w:w="2880" w:type="dxa"/>
            <w:shd w:val="clear" w:color="auto" w:fill="auto"/>
          </w:tcPr>
          <w:p w:rsidR="00F905B5" w:rsidRPr="00567835" w:rsidRDefault="00F905B5" w:rsidP="00F905B5">
            <w:pPr>
              <w:spacing w:line="240" w:lineRule="atLeast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</w:tcPr>
          <w:p w:rsidR="00F905B5" w:rsidRPr="00567835" w:rsidRDefault="00F905B5" w:rsidP="00F905B5">
            <w:pPr>
              <w:pStyle w:val="acctfourfigures"/>
              <w:tabs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567835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180" w:type="dxa"/>
            <w:shd w:val="clear" w:color="auto" w:fill="auto"/>
          </w:tcPr>
          <w:p w:rsidR="00F905B5" w:rsidRPr="00567835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:rsidR="00F905B5" w:rsidRPr="00567835" w:rsidRDefault="00F905B5" w:rsidP="00F905B5">
            <w:pPr>
              <w:pStyle w:val="acctfourfigures"/>
              <w:tabs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567835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178" w:type="dxa"/>
            <w:shd w:val="clear" w:color="auto" w:fill="auto"/>
          </w:tcPr>
          <w:p w:rsidR="00F905B5" w:rsidRPr="00567835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</w:tcPr>
          <w:p w:rsidR="00F905B5" w:rsidRPr="00567835" w:rsidRDefault="00F905B5" w:rsidP="00F905B5">
            <w:pPr>
              <w:pStyle w:val="acctfourfigures"/>
              <w:tabs>
                <w:tab w:val="decimal" w:pos="-85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:rsidR="00F905B5" w:rsidRPr="00567835" w:rsidRDefault="00F905B5" w:rsidP="00F905B5">
            <w:pPr>
              <w:pStyle w:val="acctfourfigures"/>
              <w:tabs>
                <w:tab w:val="decimal" w:pos="-83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F905B5" w:rsidRPr="00567835" w:rsidRDefault="00F905B5" w:rsidP="00F905B5">
            <w:pPr>
              <w:pStyle w:val="acctfourfigures"/>
              <w:tabs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567835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180" w:type="dxa"/>
          </w:tcPr>
          <w:p w:rsidR="00F905B5" w:rsidRPr="00567835" w:rsidRDefault="00F905B5" w:rsidP="00F905B5">
            <w:pPr>
              <w:pStyle w:val="acctfourfigures"/>
              <w:spacing w:line="240" w:lineRule="atLeast"/>
              <w:ind w:left="-8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:rsidR="00F905B5" w:rsidRPr="00567835" w:rsidRDefault="00F905B5" w:rsidP="00F905B5">
            <w:pPr>
              <w:pStyle w:val="acctfourfigures"/>
              <w:tabs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567835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2</w:t>
            </w:r>
          </w:p>
        </w:tc>
        <w:tc>
          <w:tcPr>
            <w:tcW w:w="180" w:type="dxa"/>
          </w:tcPr>
          <w:p w:rsidR="00F905B5" w:rsidRPr="00567835" w:rsidRDefault="00F905B5" w:rsidP="00F905B5">
            <w:pPr>
              <w:pStyle w:val="acctfourfigures"/>
              <w:spacing w:line="240" w:lineRule="atLeast"/>
              <w:ind w:left="-8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:rsidR="00F905B5" w:rsidRPr="00567835" w:rsidRDefault="00F905B5" w:rsidP="00F905B5">
            <w:pPr>
              <w:pStyle w:val="acctfourfigures"/>
              <w:tabs>
                <w:tab w:val="decimal" w:pos="-85"/>
              </w:tabs>
              <w:spacing w:line="240" w:lineRule="atLeast"/>
              <w:ind w:left="-83"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6377B" w:rsidRPr="00567835" w:rsidTr="00EA49B3">
        <w:trPr>
          <w:cantSplit/>
        </w:trPr>
        <w:tc>
          <w:tcPr>
            <w:tcW w:w="2880" w:type="dxa"/>
            <w:shd w:val="clear" w:color="auto" w:fill="auto"/>
          </w:tcPr>
          <w:p w:rsidR="00F905B5" w:rsidRPr="00567835" w:rsidRDefault="00F905B5" w:rsidP="00F905B5">
            <w:pPr>
              <w:tabs>
                <w:tab w:val="decimal" w:pos="0"/>
              </w:tabs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43" w:type="dxa"/>
            <w:gridSpan w:val="11"/>
            <w:shd w:val="clear" w:color="auto" w:fill="auto"/>
          </w:tcPr>
          <w:p w:rsidR="00F905B5" w:rsidRPr="00567835" w:rsidRDefault="00F905B5" w:rsidP="00230793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66377B" w:rsidRPr="00567835" w:rsidTr="00EA49B3">
        <w:trPr>
          <w:cantSplit/>
        </w:trPr>
        <w:tc>
          <w:tcPr>
            <w:tcW w:w="2880" w:type="dxa"/>
            <w:shd w:val="clear" w:color="auto" w:fill="auto"/>
          </w:tcPr>
          <w:p w:rsidR="00F905B5" w:rsidRPr="00322307" w:rsidRDefault="00A827A5" w:rsidP="00A827A5">
            <w:pPr>
              <w:tabs>
                <w:tab w:val="decimal" w:pos="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23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30 มิถุนายน </w:t>
            </w:r>
            <w:r w:rsidR="00F905B5" w:rsidRPr="003223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3223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803" w:type="dxa"/>
            <w:shd w:val="clear" w:color="auto" w:fill="auto"/>
          </w:tcPr>
          <w:p w:rsidR="00F905B5" w:rsidRPr="00567835" w:rsidRDefault="00F905B5" w:rsidP="00F905B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F905B5" w:rsidRPr="00567835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:rsidR="00F905B5" w:rsidRPr="00567835" w:rsidRDefault="00F905B5" w:rsidP="00F905B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F905B5" w:rsidRPr="00567835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</w:tcPr>
          <w:p w:rsidR="00F905B5" w:rsidRPr="00567835" w:rsidRDefault="00F905B5" w:rsidP="00F905B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F905B5" w:rsidRPr="00567835" w:rsidRDefault="00F905B5" w:rsidP="00F905B5">
            <w:pPr>
              <w:pStyle w:val="acctfourfigures"/>
              <w:tabs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F905B5" w:rsidRPr="00567835" w:rsidRDefault="00F905B5" w:rsidP="00F905B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F905B5" w:rsidRPr="00567835" w:rsidRDefault="00F905B5" w:rsidP="00F905B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F905B5" w:rsidRPr="00567835" w:rsidRDefault="00F905B5" w:rsidP="00F905B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F905B5" w:rsidRPr="00567835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F905B5" w:rsidRPr="00567835" w:rsidRDefault="00F905B5" w:rsidP="00F905B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6377B" w:rsidRPr="00567835" w:rsidTr="00EA49B3">
        <w:trPr>
          <w:cantSplit/>
        </w:trPr>
        <w:tc>
          <w:tcPr>
            <w:tcW w:w="2880" w:type="dxa"/>
            <w:shd w:val="clear" w:color="auto" w:fill="auto"/>
          </w:tcPr>
          <w:p w:rsidR="00F905B5" w:rsidRPr="00567835" w:rsidRDefault="00F905B5" w:rsidP="00F905B5">
            <w:pPr>
              <w:tabs>
                <w:tab w:val="decimal" w:pos="11"/>
              </w:tabs>
              <w:ind w:left="180" w:right="-79" w:hanging="180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03" w:type="dxa"/>
            <w:shd w:val="clear" w:color="auto" w:fill="auto"/>
          </w:tcPr>
          <w:p w:rsidR="00F905B5" w:rsidRPr="00567835" w:rsidRDefault="00F905B5" w:rsidP="00F905B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F905B5" w:rsidRPr="00567835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:rsidR="00F905B5" w:rsidRPr="00567835" w:rsidRDefault="00F905B5" w:rsidP="00F905B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F905B5" w:rsidRPr="00567835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</w:tcPr>
          <w:p w:rsidR="00F905B5" w:rsidRPr="00567835" w:rsidRDefault="00F905B5" w:rsidP="00F905B5">
            <w:pPr>
              <w:pStyle w:val="acctfourfigures"/>
              <w:spacing w:line="240" w:lineRule="atLeast"/>
              <w:ind w:right="2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F905B5" w:rsidRPr="00567835" w:rsidRDefault="00F905B5" w:rsidP="00F905B5">
            <w:pPr>
              <w:pStyle w:val="acctfourfigures"/>
              <w:tabs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F905B5" w:rsidRPr="00567835" w:rsidRDefault="00F905B5" w:rsidP="00F905B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F905B5" w:rsidRPr="00567835" w:rsidRDefault="00F905B5" w:rsidP="00F905B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F905B5" w:rsidRPr="00567835" w:rsidRDefault="00F905B5" w:rsidP="00F905B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F905B5" w:rsidRPr="00567835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F905B5" w:rsidRPr="00567835" w:rsidRDefault="00F905B5" w:rsidP="00F905B5">
            <w:pPr>
              <w:pStyle w:val="acctfourfigures"/>
              <w:spacing w:line="240" w:lineRule="atLeast"/>
              <w:ind w:right="2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6377B" w:rsidRPr="00567835" w:rsidTr="00EA49B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0143E3" w:rsidRPr="00567835" w:rsidRDefault="000143E3" w:rsidP="00230793">
            <w:pPr>
              <w:ind w:right="-79" w:firstLine="164"/>
              <w:rPr>
                <w:b/>
                <w:bCs/>
                <w:sz w:val="28"/>
                <w:szCs w:val="28"/>
                <w:cs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0143E3" w:rsidRPr="00567835" w:rsidRDefault="000143E3" w:rsidP="00F905B5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143E3" w:rsidRPr="00567835" w:rsidRDefault="000143E3" w:rsidP="00F905B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0143E3" w:rsidRPr="00567835" w:rsidRDefault="000143E3" w:rsidP="00F905B5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143E3" w:rsidRPr="00567835" w:rsidRDefault="000143E3" w:rsidP="00F905B5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0143E3" w:rsidRPr="00567835" w:rsidRDefault="000143E3" w:rsidP="00F905B5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left w:val="nil"/>
            </w:tcBorders>
            <w:vAlign w:val="bottom"/>
          </w:tcPr>
          <w:p w:rsidR="000143E3" w:rsidRPr="00567835" w:rsidRDefault="000143E3" w:rsidP="00F905B5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0143E3" w:rsidRPr="00567835" w:rsidRDefault="000143E3" w:rsidP="00F905B5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143E3" w:rsidRPr="00567835" w:rsidRDefault="000143E3" w:rsidP="00F905B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0143E3" w:rsidRPr="00567835" w:rsidRDefault="000143E3" w:rsidP="00F905B5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143E3" w:rsidRPr="00567835" w:rsidRDefault="000143E3" w:rsidP="00F905B5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0143E3" w:rsidRPr="00567835" w:rsidRDefault="000143E3" w:rsidP="00D7285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C1CFA" w:rsidRPr="00567835" w:rsidTr="00083262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6C1CFA" w:rsidRPr="00567835" w:rsidRDefault="006C1CFA" w:rsidP="006C1CFA">
            <w:pPr>
              <w:numPr>
                <w:ilvl w:val="0"/>
                <w:numId w:val="32"/>
              </w:numPr>
              <w:ind w:left="371" w:right="-79" w:hanging="19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6C1CFA" w:rsidRPr="00AF68E4" w:rsidRDefault="00AF68E4" w:rsidP="00083262">
            <w:pPr>
              <w:pStyle w:val="acctfourfigures"/>
              <w:tabs>
                <w:tab w:val="decimal" w:pos="19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C1CFA" w:rsidRPr="00C329D0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6C1CFA" w:rsidRPr="00E673C6" w:rsidRDefault="004B2CC8" w:rsidP="005343F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="005343F4">
              <w:rPr>
                <w:rFonts w:ascii="Angsana New" w:hAnsi="Angsana New" w:cs="Angsana New"/>
                <w:sz w:val="28"/>
                <w:szCs w:val="28"/>
                <w:lang w:bidi="th-TH"/>
              </w:rPr>
              <w:t>4,986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6C1CFA" w:rsidRPr="00E673C6" w:rsidRDefault="00707FDE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34,986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C1CFA" w:rsidRPr="00C329D0" w:rsidRDefault="004B2CC8" w:rsidP="00083262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C1CFA" w:rsidRPr="00223A0C" w:rsidRDefault="004B2CC8" w:rsidP="00707FDE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35,</w:t>
            </w:r>
            <w:r w:rsidR="00707FDE">
              <w:rPr>
                <w:rFonts w:ascii="Angsana New" w:hAnsi="Angsana New" w:cs="Angsana New"/>
                <w:sz w:val="28"/>
                <w:szCs w:val="28"/>
                <w:lang w:bidi="th-TH"/>
              </w:rPr>
              <w:t>092</w:t>
            </w: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C1CFA" w:rsidRPr="00223A0C" w:rsidRDefault="004B2CC8" w:rsidP="00707FDE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35,</w:t>
            </w:r>
            <w:r w:rsidR="00707FDE">
              <w:rPr>
                <w:rFonts w:ascii="Angsana New" w:hAnsi="Angsana New" w:cs="Angsana New"/>
                <w:sz w:val="28"/>
                <w:szCs w:val="28"/>
                <w:lang w:bidi="th-TH"/>
              </w:rPr>
              <w:t>092</w:t>
            </w:r>
          </w:p>
        </w:tc>
      </w:tr>
      <w:tr w:rsidR="006C1CFA" w:rsidRPr="00567835" w:rsidTr="00083262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6C1CFA" w:rsidRPr="00567835" w:rsidRDefault="006C1CFA" w:rsidP="006C1CFA">
            <w:pPr>
              <w:numPr>
                <w:ilvl w:val="0"/>
                <w:numId w:val="32"/>
              </w:numPr>
              <w:ind w:left="371" w:hanging="19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6C1CFA" w:rsidRPr="00C329D0" w:rsidRDefault="00AF68E4" w:rsidP="00083262">
            <w:pPr>
              <w:pStyle w:val="acctfourfigures"/>
              <w:tabs>
                <w:tab w:val="decimal" w:pos="19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C1CFA" w:rsidRPr="00C329D0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6C1CFA" w:rsidRPr="00E673C6" w:rsidRDefault="004B2CC8" w:rsidP="00446DC5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14,6</w:t>
            </w:r>
            <w:r w:rsidR="00446DC5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  <w:r w:rsidR="005343F4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6C1CFA" w:rsidRPr="00E673C6" w:rsidRDefault="004B2CC8" w:rsidP="00446DC5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14,6</w:t>
            </w:r>
            <w:r w:rsidR="00446DC5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  <w:r w:rsidR="00707FDE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C1CFA" w:rsidRPr="00C329D0" w:rsidRDefault="004B2CC8" w:rsidP="00083262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C1CFA" w:rsidRPr="00223A0C" w:rsidRDefault="004B2CC8" w:rsidP="00707FDE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14,</w:t>
            </w:r>
            <w:r w:rsidR="00707FDE">
              <w:rPr>
                <w:rFonts w:ascii="Angsana New" w:hAnsi="Angsana New" w:cs="Angsana New"/>
                <w:sz w:val="28"/>
                <w:szCs w:val="28"/>
                <w:lang w:bidi="th-TH"/>
              </w:rPr>
              <w:t>633</w:t>
            </w: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C1CFA" w:rsidRPr="00223A0C" w:rsidRDefault="004B2CC8" w:rsidP="00707FDE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14,6</w:t>
            </w:r>
            <w:r w:rsidR="00707FDE">
              <w:rPr>
                <w:rFonts w:ascii="Angsana New" w:hAnsi="Angsana New" w:cs="Angsana New"/>
                <w:sz w:val="28"/>
                <w:szCs w:val="28"/>
                <w:lang w:bidi="th-TH"/>
              </w:rPr>
              <w:t>33</w:t>
            </w:r>
          </w:p>
        </w:tc>
      </w:tr>
      <w:tr w:rsidR="006C1CFA" w:rsidRPr="00567835" w:rsidTr="00083262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6C1CFA" w:rsidRPr="00567835" w:rsidRDefault="006C1CFA" w:rsidP="006C1CFA">
            <w:pPr>
              <w:numPr>
                <w:ilvl w:val="0"/>
                <w:numId w:val="32"/>
              </w:numPr>
              <w:ind w:left="371" w:hanging="191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1CFA" w:rsidRPr="00C329D0" w:rsidRDefault="00AF68E4" w:rsidP="00083262">
            <w:pPr>
              <w:pStyle w:val="acctfourfigures"/>
              <w:tabs>
                <w:tab w:val="decimal" w:pos="19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C1CFA" w:rsidRPr="00C329D0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1CFA" w:rsidRPr="00E673C6" w:rsidRDefault="005343F4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211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1CFA" w:rsidRPr="00E673C6" w:rsidRDefault="00707FDE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211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C1CFA" w:rsidRPr="00C329D0" w:rsidRDefault="004B2CC8" w:rsidP="00083262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C1CFA" w:rsidRPr="00223A0C" w:rsidRDefault="00707FDE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629</w:t>
            </w: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205"/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C1CFA" w:rsidRPr="00223A0C" w:rsidRDefault="004B2CC8" w:rsidP="00707FDE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62</w:t>
            </w:r>
            <w:r w:rsidR="00707FDE"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</w:p>
        </w:tc>
      </w:tr>
      <w:tr w:rsidR="006C1CFA" w:rsidRPr="00567835" w:rsidTr="00083262">
        <w:trPr>
          <w:cantSplit/>
          <w:trHeight w:val="193"/>
        </w:trPr>
        <w:tc>
          <w:tcPr>
            <w:tcW w:w="2880" w:type="dxa"/>
            <w:shd w:val="clear" w:color="auto" w:fill="auto"/>
            <w:vAlign w:val="bottom"/>
          </w:tcPr>
          <w:p w:rsidR="006C1CFA" w:rsidRPr="00567835" w:rsidRDefault="006C1CFA" w:rsidP="006C1CFA">
            <w:pPr>
              <w:ind w:left="191" w:hanging="18"/>
              <w:rPr>
                <w:b/>
                <w:bCs/>
                <w:sz w:val="28"/>
                <w:szCs w:val="28"/>
                <w:cs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1CFA" w:rsidRPr="002A6966" w:rsidRDefault="002A6966" w:rsidP="00083262">
            <w:pPr>
              <w:pStyle w:val="acctfourfigures"/>
              <w:tabs>
                <w:tab w:val="decimal" w:pos="19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C1CFA" w:rsidRPr="00230793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1CFA" w:rsidRPr="00230793" w:rsidRDefault="005343F4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49,859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1CFA" w:rsidRPr="00230793" w:rsidRDefault="00707FDE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49,859</w:t>
            </w:r>
          </w:p>
        </w:tc>
        <w:tc>
          <w:tcPr>
            <w:tcW w:w="180" w:type="dxa"/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C1CFA" w:rsidRPr="00230793" w:rsidRDefault="004B2CC8" w:rsidP="00083262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C1CFA" w:rsidRPr="00230793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C1CFA" w:rsidRPr="00230793" w:rsidRDefault="004B2CC8" w:rsidP="00707FDE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50,</w:t>
            </w:r>
            <w:r w:rsidR="00707FD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354</w:t>
            </w:r>
          </w:p>
        </w:tc>
        <w:tc>
          <w:tcPr>
            <w:tcW w:w="180" w:type="dxa"/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C1CFA" w:rsidRPr="00230793" w:rsidRDefault="004B2CC8" w:rsidP="00EC4D03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50,</w:t>
            </w:r>
            <w:r w:rsidR="00EC4D0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354</w:t>
            </w:r>
          </w:p>
        </w:tc>
      </w:tr>
      <w:tr w:rsidR="006C1CFA" w:rsidRPr="00567835" w:rsidTr="00EA49B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6C1CFA" w:rsidRPr="00567835" w:rsidRDefault="006C1CFA" w:rsidP="006C1CFA">
            <w:pPr>
              <w:ind w:left="191" w:hanging="191"/>
              <w:rPr>
                <w:sz w:val="28"/>
                <w:szCs w:val="28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1CFA" w:rsidRDefault="006C1CFA" w:rsidP="004B2CC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C1CFA" w:rsidRPr="00C329D0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1CFA" w:rsidRPr="00E673C6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1CFA" w:rsidRPr="00E673C6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6C1CFA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6C1CFA" w:rsidRPr="00223A0C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6C1CFA" w:rsidRPr="00223A0C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C1CFA" w:rsidRPr="00567835" w:rsidTr="00EA49B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6C1CFA" w:rsidRPr="00567835" w:rsidRDefault="006C1CFA" w:rsidP="006C1CFA">
            <w:pPr>
              <w:ind w:left="191"/>
              <w:rPr>
                <w:sz w:val="28"/>
                <w:szCs w:val="28"/>
                <w:cs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6C1CFA" w:rsidRDefault="006C1CFA" w:rsidP="004B2CC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C1CFA" w:rsidRPr="00C329D0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6C1CFA" w:rsidRPr="00E673C6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6C1CFA" w:rsidRPr="00E673C6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C1CFA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C1CFA" w:rsidRPr="00223A0C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C1CFA" w:rsidRPr="00223A0C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C1CFA" w:rsidRPr="00567835" w:rsidTr="00EA49B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6C1CFA" w:rsidRPr="00567835" w:rsidRDefault="006C1CFA" w:rsidP="006C1CFA">
            <w:pPr>
              <w:numPr>
                <w:ilvl w:val="0"/>
                <w:numId w:val="32"/>
              </w:numPr>
              <w:ind w:left="371" w:right="-79" w:hanging="19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เงินลงทุนเพื่อค้า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6C1CFA" w:rsidRPr="00C329D0" w:rsidRDefault="002A6966" w:rsidP="00D4121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4,65</w:t>
            </w:r>
            <w:r w:rsidR="00A144BC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C1CFA" w:rsidRPr="00C329D0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6C1CFA" w:rsidRPr="00E673C6" w:rsidRDefault="004B2CC8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17,382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6C1CFA" w:rsidRPr="00E673C6" w:rsidRDefault="004B2CC8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22,033</w:t>
            </w: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C1CFA" w:rsidRPr="002A3A7B" w:rsidRDefault="004B2CC8" w:rsidP="00344B2F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C1CFA" w:rsidRPr="00223A0C" w:rsidRDefault="004B2CC8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17,362</w:t>
            </w: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C1CFA" w:rsidRPr="00223A0C" w:rsidRDefault="004B2CC8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17,362</w:t>
            </w:r>
          </w:p>
        </w:tc>
      </w:tr>
      <w:tr w:rsidR="006C1CFA" w:rsidRPr="00567835" w:rsidTr="00EA49B3">
        <w:trPr>
          <w:cantSplit/>
        </w:trPr>
        <w:tc>
          <w:tcPr>
            <w:tcW w:w="2880" w:type="dxa"/>
            <w:shd w:val="clear" w:color="auto" w:fill="auto"/>
          </w:tcPr>
          <w:p w:rsidR="006C1CFA" w:rsidRPr="00567835" w:rsidRDefault="006C1CFA" w:rsidP="006C1CFA">
            <w:pPr>
              <w:numPr>
                <w:ilvl w:val="0"/>
                <w:numId w:val="32"/>
              </w:numPr>
              <w:ind w:left="371" w:right="-79" w:hanging="19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1CFA" w:rsidRPr="002D149C" w:rsidRDefault="00A144BC" w:rsidP="00473C8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D149C">
              <w:rPr>
                <w:rFonts w:ascii="Angsana New" w:hAnsi="Angsana New" w:cs="Angsana New"/>
                <w:sz w:val="28"/>
                <w:szCs w:val="28"/>
                <w:lang w:bidi="th-TH"/>
              </w:rPr>
              <w:t>23,</w:t>
            </w:r>
            <w:r w:rsidR="00473C84">
              <w:rPr>
                <w:rFonts w:ascii="Angsana New" w:hAnsi="Angsana New" w:cs="Angsana New"/>
                <w:sz w:val="28"/>
                <w:szCs w:val="28"/>
                <w:lang w:bidi="th-TH"/>
              </w:rPr>
              <w:t>156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C1CFA" w:rsidRPr="00C329D0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1CFA" w:rsidRPr="00E673C6" w:rsidRDefault="00473C84" w:rsidP="00473C8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375</w:t>
            </w:r>
            <w:r w:rsidR="00A144BC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1CFA" w:rsidRPr="00E673C6" w:rsidRDefault="004B2CC8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398,299</w:t>
            </w: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C1CFA" w:rsidRPr="002A3A7B" w:rsidRDefault="00473C84" w:rsidP="00473C8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="004B2CC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896</w:t>
            </w: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C1CFA" w:rsidRPr="00223A0C" w:rsidRDefault="004B2CC8" w:rsidP="00473C8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220,</w:t>
            </w:r>
            <w:r w:rsidR="00473C84">
              <w:rPr>
                <w:rFonts w:ascii="Angsana New" w:hAnsi="Angsana New" w:cs="Angsana New"/>
                <w:sz w:val="28"/>
                <w:szCs w:val="28"/>
                <w:lang w:bidi="th-TH"/>
              </w:rPr>
              <w:t>631</w:t>
            </w: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C1CFA" w:rsidRPr="00223A0C" w:rsidRDefault="004B2CC8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230,527</w:t>
            </w:r>
          </w:p>
        </w:tc>
      </w:tr>
      <w:tr w:rsidR="006C1CFA" w:rsidRPr="00567835" w:rsidTr="00EA49B3">
        <w:trPr>
          <w:cantSplit/>
        </w:trPr>
        <w:tc>
          <w:tcPr>
            <w:tcW w:w="2880" w:type="dxa"/>
            <w:shd w:val="clear" w:color="auto" w:fill="auto"/>
          </w:tcPr>
          <w:p w:rsidR="006C1CFA" w:rsidRPr="00567835" w:rsidRDefault="006C1CFA" w:rsidP="006C1CFA">
            <w:pPr>
              <w:ind w:left="191"/>
              <w:rPr>
                <w:b/>
                <w:bCs/>
                <w:sz w:val="28"/>
                <w:szCs w:val="28"/>
                <w:cs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1CFA" w:rsidRPr="002D149C" w:rsidRDefault="00473C84" w:rsidP="00473C8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27</w:t>
            </w:r>
            <w:r w:rsidR="002A6966" w:rsidRPr="002D149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807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C1CFA" w:rsidRPr="00230793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1CFA" w:rsidRPr="00230793" w:rsidRDefault="00A144BC" w:rsidP="00473C8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392,</w:t>
            </w:r>
            <w:r w:rsidR="00473C8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525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1CFA" w:rsidRPr="00230793" w:rsidRDefault="004B2CC8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420,332</w:t>
            </w:r>
          </w:p>
        </w:tc>
        <w:tc>
          <w:tcPr>
            <w:tcW w:w="180" w:type="dxa"/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C1CFA" w:rsidRPr="00230793" w:rsidRDefault="00473C84" w:rsidP="00473C8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4B2CC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896</w:t>
            </w:r>
          </w:p>
        </w:tc>
        <w:tc>
          <w:tcPr>
            <w:tcW w:w="180" w:type="dxa"/>
            <w:vAlign w:val="bottom"/>
          </w:tcPr>
          <w:p w:rsidR="006C1CFA" w:rsidRPr="00230793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C1CFA" w:rsidRPr="00230793" w:rsidRDefault="004B2CC8" w:rsidP="00473C8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237,</w:t>
            </w:r>
            <w:r w:rsidR="00473C8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993</w:t>
            </w:r>
          </w:p>
        </w:tc>
        <w:tc>
          <w:tcPr>
            <w:tcW w:w="180" w:type="dxa"/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C1CFA" w:rsidRPr="00230793" w:rsidRDefault="004B2CC8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247,889</w:t>
            </w:r>
          </w:p>
        </w:tc>
      </w:tr>
      <w:tr w:rsidR="006C1CFA" w:rsidRPr="00567835" w:rsidTr="00EA49B3">
        <w:trPr>
          <w:cantSplit/>
        </w:trPr>
        <w:tc>
          <w:tcPr>
            <w:tcW w:w="2880" w:type="dxa"/>
            <w:shd w:val="clear" w:color="auto" w:fill="auto"/>
          </w:tcPr>
          <w:p w:rsidR="006C1CFA" w:rsidRPr="00567835" w:rsidRDefault="006C1CFA" w:rsidP="006C1CFA">
            <w:pPr>
              <w:ind w:left="191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1CFA" w:rsidRPr="00B2580D" w:rsidRDefault="006C1CFA" w:rsidP="002D149C">
            <w:pPr>
              <w:pStyle w:val="acctfourfigures"/>
              <w:tabs>
                <w:tab w:val="decimal" w:pos="371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C1CFA" w:rsidRPr="00B2580D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1CFA" w:rsidRPr="00B2580D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6C1CFA" w:rsidRPr="00B2580D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1CFA" w:rsidRPr="00B2580D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C1CFA" w:rsidRPr="00B2580D" w:rsidRDefault="006C1CFA" w:rsidP="006C1CF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6C1CFA" w:rsidRPr="00B2580D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6C1CFA" w:rsidRPr="00B2580D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6C1CFA" w:rsidRPr="00B2580D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C1CFA" w:rsidRPr="00B2580D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6C1CFA" w:rsidRPr="00B2580D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6C1CFA" w:rsidRPr="00567835" w:rsidTr="00EA49B3">
        <w:trPr>
          <w:cantSplit/>
        </w:trPr>
        <w:tc>
          <w:tcPr>
            <w:tcW w:w="2880" w:type="dxa"/>
            <w:shd w:val="clear" w:color="auto" w:fill="auto"/>
          </w:tcPr>
          <w:p w:rsidR="006C1CFA" w:rsidRPr="00567835" w:rsidRDefault="006C1CFA" w:rsidP="006C1CFA">
            <w:pPr>
              <w:ind w:left="191" w:hanging="180"/>
              <w:rPr>
                <w:b/>
                <w:bCs/>
                <w:sz w:val="28"/>
                <w:szCs w:val="28"/>
                <w:cs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C1CFA" w:rsidRPr="002D149C" w:rsidRDefault="00473C84" w:rsidP="00473C8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27</w:t>
            </w:r>
            <w:r w:rsidR="00183450" w:rsidRPr="002D149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807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C1CFA" w:rsidRPr="00B2580D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C1CFA" w:rsidRPr="00B2580D" w:rsidRDefault="00EC4D03" w:rsidP="00473C8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</w:t>
            </w:r>
            <w:r w:rsidR="004B2CC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42,</w:t>
            </w:r>
            <w:r w:rsidR="00473C8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384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C1CFA" w:rsidRPr="00B2580D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C1CFA" w:rsidRPr="00B2580D" w:rsidRDefault="004B2CC8" w:rsidP="00EC4D03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470,</w:t>
            </w:r>
            <w:r w:rsidR="00EC4D0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191</w:t>
            </w:r>
          </w:p>
        </w:tc>
        <w:tc>
          <w:tcPr>
            <w:tcW w:w="180" w:type="dxa"/>
            <w:vAlign w:val="bottom"/>
          </w:tcPr>
          <w:p w:rsidR="006C1CFA" w:rsidRPr="00B2580D" w:rsidRDefault="006C1CFA" w:rsidP="006C1CF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6C1CFA" w:rsidRPr="00B2580D" w:rsidRDefault="00473C84" w:rsidP="00473C8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4B2CC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896</w:t>
            </w:r>
          </w:p>
        </w:tc>
        <w:tc>
          <w:tcPr>
            <w:tcW w:w="180" w:type="dxa"/>
            <w:vAlign w:val="bottom"/>
          </w:tcPr>
          <w:p w:rsidR="006C1CFA" w:rsidRPr="00B2580D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6C1CFA" w:rsidRPr="00B2580D" w:rsidRDefault="004B2CC8" w:rsidP="00473C8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288,</w:t>
            </w:r>
            <w:r w:rsidR="00473C8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347</w:t>
            </w:r>
          </w:p>
        </w:tc>
        <w:tc>
          <w:tcPr>
            <w:tcW w:w="180" w:type="dxa"/>
            <w:vAlign w:val="bottom"/>
          </w:tcPr>
          <w:p w:rsidR="006C1CFA" w:rsidRPr="00B2580D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6C1CFA" w:rsidRPr="00B2580D" w:rsidRDefault="004B2CC8" w:rsidP="00EC4D03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298,</w:t>
            </w:r>
            <w:r w:rsidR="00EC4D0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243</w:t>
            </w:r>
          </w:p>
        </w:tc>
      </w:tr>
      <w:tr w:rsidR="006C1CFA" w:rsidRPr="00567835" w:rsidTr="00EA49B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6C1CFA" w:rsidRPr="00567835" w:rsidRDefault="006C1CFA" w:rsidP="006C1CFA">
            <w:pPr>
              <w:spacing w:line="240" w:lineRule="atLeast"/>
              <w:rPr>
                <w:b/>
                <w:bCs/>
                <w:sz w:val="28"/>
                <w:szCs w:val="28"/>
              </w:rPr>
            </w:pPr>
          </w:p>
          <w:p w:rsidR="006C1CFA" w:rsidRPr="00567835" w:rsidRDefault="006C1CFA" w:rsidP="006C1CFA">
            <w:pPr>
              <w:spacing w:line="240" w:lineRule="atLeast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C1CFA" w:rsidRPr="00BE1D74" w:rsidRDefault="006C1CFA" w:rsidP="006C1CF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C1CFA" w:rsidRPr="00BE1D74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C1CFA" w:rsidRPr="008D585E" w:rsidRDefault="006C1CFA" w:rsidP="006C1CFA">
            <w:pPr>
              <w:pStyle w:val="acctfourfigures"/>
              <w:tabs>
                <w:tab w:val="decimal" w:pos="73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6C1CFA" w:rsidRPr="008D585E" w:rsidRDefault="006C1CFA" w:rsidP="006C1CFA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C1CFA" w:rsidRPr="008D585E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C1CFA" w:rsidRPr="008D585E" w:rsidRDefault="006C1CFA" w:rsidP="006C1CF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:rsidR="006C1CFA" w:rsidRPr="008D585E" w:rsidRDefault="006C1CFA" w:rsidP="006C1CFA">
            <w:pPr>
              <w:pStyle w:val="acctfourfigures"/>
              <w:tabs>
                <w:tab w:val="decimal" w:pos="973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6C1CFA" w:rsidRPr="008D585E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:rsidR="006C1CFA" w:rsidRPr="008D585E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C1CFA" w:rsidRPr="008D585E" w:rsidRDefault="006C1CFA" w:rsidP="006C1CFA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:rsidR="006C1CFA" w:rsidRPr="008D585E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</w:tr>
      <w:tr w:rsidR="006C1CFA" w:rsidRPr="00567835" w:rsidTr="00EA49B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6C1CFA" w:rsidRPr="00567835" w:rsidRDefault="006C1CFA" w:rsidP="006C1CFA">
            <w:pPr>
              <w:ind w:right="-79" w:firstLine="164"/>
              <w:rPr>
                <w:b/>
                <w:bCs/>
                <w:sz w:val="28"/>
                <w:szCs w:val="28"/>
                <w:cs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6C1CFA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C1CFA" w:rsidRPr="00C329D0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6C1CFA" w:rsidRPr="00E673C6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6C1CFA" w:rsidRPr="00E673C6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left w:val="nil"/>
            </w:tcBorders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C1CFA" w:rsidRDefault="006C1CFA" w:rsidP="006C1CF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C1CFA" w:rsidRPr="00223A0C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C1CFA" w:rsidRPr="00223A0C" w:rsidRDefault="006C1CF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EC4D03" w:rsidRPr="00567835" w:rsidTr="00344B2F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EC4D03" w:rsidRPr="00567835" w:rsidRDefault="00EC4D03" w:rsidP="00EC4D03">
            <w:pPr>
              <w:numPr>
                <w:ilvl w:val="0"/>
                <w:numId w:val="32"/>
              </w:numPr>
              <w:ind w:left="371" w:right="-79" w:hanging="19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EC4D03" w:rsidRPr="002A3A7B" w:rsidRDefault="00EC4D03" w:rsidP="00EC4D03">
            <w:pPr>
              <w:pStyle w:val="acctfourfigures"/>
              <w:tabs>
                <w:tab w:val="decimal" w:pos="37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C4D03" w:rsidRPr="002A3A7B" w:rsidRDefault="00EC4D03" w:rsidP="00EC4D03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EC4D03" w:rsidRPr="00223A0C" w:rsidRDefault="006E45E7" w:rsidP="0071161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34,48</w:t>
            </w:r>
            <w:r w:rsidR="00711618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C4D03" w:rsidRPr="002A3A7B" w:rsidRDefault="00EC4D03" w:rsidP="00EC4D03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EC4D03" w:rsidRPr="002A3A7B" w:rsidRDefault="006E45E7" w:rsidP="00711618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34,48</w:t>
            </w:r>
            <w:r w:rsidR="00711618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:rsidR="00EC4D03" w:rsidRPr="002A3A7B" w:rsidRDefault="00EC4D03" w:rsidP="00EC4D03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EC4D03" w:rsidRPr="002A3A7B" w:rsidRDefault="00EC4D03" w:rsidP="00344B2F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EC4D03" w:rsidRPr="002A3A7B" w:rsidRDefault="00EC4D03" w:rsidP="00EC4D03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EC4D03" w:rsidRPr="002A3A7B" w:rsidRDefault="00EC4D03" w:rsidP="00EC4D03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35,302</w:t>
            </w:r>
          </w:p>
        </w:tc>
        <w:tc>
          <w:tcPr>
            <w:tcW w:w="180" w:type="dxa"/>
            <w:vAlign w:val="bottom"/>
          </w:tcPr>
          <w:p w:rsidR="00EC4D03" w:rsidRPr="002A3A7B" w:rsidRDefault="00EC4D03" w:rsidP="00EC4D03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EC4D03" w:rsidRPr="002A3A7B" w:rsidRDefault="00EC4D03" w:rsidP="00EC4D03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35,302</w:t>
            </w:r>
          </w:p>
        </w:tc>
      </w:tr>
      <w:tr w:rsidR="00EC4D03" w:rsidRPr="00567835" w:rsidTr="00344B2F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EC4D03" w:rsidRPr="00567835" w:rsidRDefault="00EC4D03" w:rsidP="00EC4D03">
            <w:pPr>
              <w:numPr>
                <w:ilvl w:val="0"/>
                <w:numId w:val="32"/>
              </w:numPr>
              <w:ind w:left="371" w:hanging="19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EC4D03" w:rsidRPr="002A3A7B" w:rsidRDefault="00EC4D03" w:rsidP="00EC4D03">
            <w:pPr>
              <w:pStyle w:val="acctfourfigures"/>
              <w:tabs>
                <w:tab w:val="decimal" w:pos="37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C4D03" w:rsidRPr="002A3A7B" w:rsidRDefault="00EC4D03" w:rsidP="00EC4D03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EC4D03" w:rsidRPr="00223A0C" w:rsidRDefault="00EC4D03" w:rsidP="00EC4D03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13,361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C4D03" w:rsidRPr="002A3A7B" w:rsidRDefault="00EC4D03" w:rsidP="00EC4D03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EC4D03" w:rsidRPr="002A3A7B" w:rsidRDefault="00EC4D03" w:rsidP="00EC4D03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13,361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:rsidR="00EC4D03" w:rsidRPr="002A3A7B" w:rsidRDefault="00EC4D03" w:rsidP="00EC4D03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EC4D03" w:rsidRPr="002A3A7B" w:rsidRDefault="00EC4D03" w:rsidP="00344B2F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EC4D03" w:rsidRPr="002A3A7B" w:rsidRDefault="00EC4D03" w:rsidP="00EC4D03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EC4D03" w:rsidRPr="002A3A7B" w:rsidRDefault="00EC4D03" w:rsidP="00EC4D03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12,815</w:t>
            </w:r>
          </w:p>
        </w:tc>
        <w:tc>
          <w:tcPr>
            <w:tcW w:w="180" w:type="dxa"/>
            <w:vAlign w:val="bottom"/>
          </w:tcPr>
          <w:p w:rsidR="00EC4D03" w:rsidRPr="002A3A7B" w:rsidRDefault="00EC4D03" w:rsidP="00EC4D03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EC4D03" w:rsidRPr="002A3A7B" w:rsidRDefault="00EC4D03" w:rsidP="00EC4D03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12,815</w:t>
            </w:r>
          </w:p>
        </w:tc>
      </w:tr>
      <w:tr w:rsidR="006C1CFA" w:rsidRPr="00567835" w:rsidTr="00344B2F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6C1CFA" w:rsidRPr="00567835" w:rsidRDefault="006C1CFA" w:rsidP="006C1CFA">
            <w:pPr>
              <w:numPr>
                <w:ilvl w:val="0"/>
                <w:numId w:val="32"/>
              </w:numPr>
              <w:ind w:left="371" w:hanging="191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1CFA" w:rsidRPr="006E45E7" w:rsidRDefault="006E45E7" w:rsidP="00D4121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E45E7">
              <w:rPr>
                <w:rFonts w:ascii="Angsana New" w:hAnsi="Angsana New" w:cs="Angsana New"/>
                <w:sz w:val="28"/>
                <w:szCs w:val="28"/>
                <w:lang w:bidi="th-TH"/>
              </w:rPr>
              <w:t>487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C1CFA" w:rsidRPr="006E45E7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1CFA" w:rsidRPr="006E45E7" w:rsidRDefault="006E45E7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E45E7">
              <w:rPr>
                <w:rFonts w:ascii="Angsana New" w:hAnsi="Angsana New" w:cs="Angsana New"/>
                <w:sz w:val="28"/>
                <w:szCs w:val="28"/>
                <w:lang w:bidi="th-TH"/>
              </w:rPr>
              <w:t>1,613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1CFA" w:rsidRPr="002A3A7B" w:rsidRDefault="00EC4D03" w:rsidP="006C1CF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2,100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C1CFA" w:rsidRPr="002A3A7B" w:rsidRDefault="00F1043A" w:rsidP="00344B2F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C1CFA" w:rsidRPr="002A3A7B" w:rsidRDefault="00F1043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603</w:t>
            </w:r>
          </w:p>
        </w:tc>
        <w:tc>
          <w:tcPr>
            <w:tcW w:w="180" w:type="dxa"/>
            <w:vAlign w:val="bottom"/>
          </w:tcPr>
          <w:p w:rsidR="006C1CFA" w:rsidRPr="002A3A7B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C1CFA" w:rsidRPr="002A3A7B" w:rsidRDefault="00F1043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603</w:t>
            </w:r>
          </w:p>
        </w:tc>
      </w:tr>
      <w:tr w:rsidR="006C1CFA" w:rsidRPr="00567835" w:rsidTr="00344B2F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6C1CFA" w:rsidRPr="00567835" w:rsidRDefault="006C1CFA" w:rsidP="006C1CFA">
            <w:pPr>
              <w:ind w:left="191" w:hanging="180"/>
              <w:rPr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C1CFA" w:rsidRPr="0081296C" w:rsidRDefault="004B2CC8" w:rsidP="006E45E7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1296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</w:t>
            </w:r>
            <w:r w:rsidR="006E45E7" w:rsidRPr="0081296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</w:t>
            </w:r>
            <w:r w:rsidRPr="0081296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C1CFA" w:rsidRPr="006E45E7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C1CFA" w:rsidRPr="006E45E7" w:rsidRDefault="004B2CC8" w:rsidP="0071161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E45E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</w:t>
            </w:r>
            <w:r w:rsidR="006E45E7" w:rsidRPr="006E45E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</w:t>
            </w:r>
            <w:r w:rsidRPr="006E45E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6E45E7" w:rsidRPr="006E45E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46</w:t>
            </w:r>
            <w:r w:rsidR="0071161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C1CFA" w:rsidRPr="00230793" w:rsidRDefault="004B2CC8" w:rsidP="00711618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49,</w:t>
            </w:r>
            <w:r w:rsidR="00EC4D0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</w:t>
            </w:r>
            <w:r w:rsidR="0071161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49</w:t>
            </w:r>
          </w:p>
        </w:tc>
        <w:tc>
          <w:tcPr>
            <w:tcW w:w="180" w:type="dxa"/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6C1CFA" w:rsidRPr="00344B2F" w:rsidRDefault="00F1043A" w:rsidP="00344B2F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44B2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C1CFA" w:rsidRPr="00230793" w:rsidRDefault="006C1CFA" w:rsidP="006C1CF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6C1CFA" w:rsidRPr="00230793" w:rsidRDefault="00F1043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48,720</w:t>
            </w:r>
          </w:p>
        </w:tc>
        <w:tc>
          <w:tcPr>
            <w:tcW w:w="180" w:type="dxa"/>
            <w:vAlign w:val="bottom"/>
          </w:tcPr>
          <w:p w:rsidR="006C1CFA" w:rsidRPr="00230793" w:rsidRDefault="006C1CFA" w:rsidP="006C1CF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6C1CFA" w:rsidRPr="00230793" w:rsidRDefault="00F1043A" w:rsidP="006C1CF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48,720</w:t>
            </w:r>
          </w:p>
        </w:tc>
      </w:tr>
      <w:tr w:rsidR="0066377B" w:rsidRPr="00567835" w:rsidTr="00EA49B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BC5DE7" w:rsidRPr="00567835" w:rsidRDefault="00BC5DE7" w:rsidP="004E37C0">
            <w:pPr>
              <w:ind w:left="191" w:hanging="180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:rsidR="00BC5DE7" w:rsidRPr="00567835" w:rsidRDefault="00BC5DE7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C5DE7" w:rsidRPr="00567835" w:rsidRDefault="00BC5DE7" w:rsidP="004E37C0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BC5DE7" w:rsidRPr="00567835" w:rsidRDefault="00BC5DE7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BC5DE7" w:rsidRPr="00567835" w:rsidRDefault="00BC5DE7" w:rsidP="004E37C0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BC5DE7" w:rsidRPr="00567835" w:rsidRDefault="00BC5DE7" w:rsidP="004E37C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BC5DE7" w:rsidRPr="00567835" w:rsidRDefault="00BC5DE7" w:rsidP="004E37C0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BC5DE7" w:rsidRPr="00567835" w:rsidRDefault="00BC5DE7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BC5DE7" w:rsidRPr="00567835" w:rsidRDefault="00BC5DE7" w:rsidP="004E37C0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BC5DE7" w:rsidRPr="00567835" w:rsidRDefault="00BC5DE7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BC5DE7" w:rsidRPr="00567835" w:rsidRDefault="00BC5DE7" w:rsidP="004E37C0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BC5DE7" w:rsidRPr="00567835" w:rsidRDefault="00BC5DE7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66377B" w:rsidRPr="00567835" w:rsidTr="00EA49B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66377B" w:rsidRPr="00567835" w:rsidRDefault="0066377B" w:rsidP="004E37C0">
            <w:pPr>
              <w:ind w:left="191" w:hanging="180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:rsidR="0066377B" w:rsidRPr="00567835" w:rsidRDefault="0066377B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6377B" w:rsidRPr="00567835" w:rsidRDefault="0066377B" w:rsidP="004E37C0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66377B" w:rsidRPr="00567835" w:rsidRDefault="0066377B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66377B" w:rsidRPr="00567835" w:rsidRDefault="0066377B" w:rsidP="004E37C0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66377B" w:rsidRPr="00567835" w:rsidRDefault="0066377B" w:rsidP="004E37C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6377B" w:rsidRPr="00567835" w:rsidRDefault="0066377B" w:rsidP="004E37C0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6377B" w:rsidRPr="00567835" w:rsidRDefault="0066377B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6377B" w:rsidRPr="00567835" w:rsidRDefault="0066377B" w:rsidP="004E37C0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6377B" w:rsidRPr="00567835" w:rsidRDefault="0066377B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6377B" w:rsidRPr="00567835" w:rsidRDefault="0066377B" w:rsidP="004E37C0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6377B" w:rsidRPr="00567835" w:rsidRDefault="0066377B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3D6E72" w:rsidRPr="00567835" w:rsidTr="00CB0CB8">
        <w:trPr>
          <w:cantSplit/>
        </w:trPr>
        <w:tc>
          <w:tcPr>
            <w:tcW w:w="2880" w:type="dxa"/>
            <w:shd w:val="clear" w:color="auto" w:fill="auto"/>
          </w:tcPr>
          <w:p w:rsidR="003D6E72" w:rsidRPr="003D6E72" w:rsidRDefault="003D6E72" w:rsidP="003D6E72">
            <w:pPr>
              <w:tabs>
                <w:tab w:val="decimal" w:pos="0"/>
              </w:tabs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43" w:type="dxa"/>
            <w:gridSpan w:val="11"/>
            <w:shd w:val="clear" w:color="auto" w:fill="auto"/>
          </w:tcPr>
          <w:p w:rsidR="003D6E72" w:rsidRPr="003D6E72" w:rsidRDefault="003D6E72" w:rsidP="003D6E72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3D6E7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3D6E72" w:rsidRPr="00567835" w:rsidTr="00EA49B3">
        <w:trPr>
          <w:cantSplit/>
        </w:trPr>
        <w:tc>
          <w:tcPr>
            <w:tcW w:w="2880" w:type="dxa"/>
            <w:shd w:val="clear" w:color="auto" w:fill="auto"/>
          </w:tcPr>
          <w:p w:rsidR="003D6E72" w:rsidRPr="00567835" w:rsidRDefault="003D6E72" w:rsidP="003D6E72">
            <w:pPr>
              <w:tabs>
                <w:tab w:val="decimal" w:pos="0"/>
              </w:tabs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31 ธันวาคม </w:t>
            </w:r>
            <w:r w:rsidRPr="00567835">
              <w:rPr>
                <w:b/>
                <w:bCs/>
                <w:sz w:val="28"/>
                <w:szCs w:val="28"/>
              </w:rPr>
              <w:t>25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60</w:t>
            </w:r>
          </w:p>
        </w:tc>
        <w:tc>
          <w:tcPr>
            <w:tcW w:w="803" w:type="dxa"/>
            <w:shd w:val="clear" w:color="auto" w:fill="auto"/>
          </w:tcPr>
          <w:p w:rsidR="003D6E72" w:rsidRPr="00567835" w:rsidRDefault="003D6E72" w:rsidP="003D6E7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3D6E72" w:rsidRPr="00567835" w:rsidRDefault="003D6E72" w:rsidP="003D6E72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:rsidR="003D6E72" w:rsidRPr="00567835" w:rsidRDefault="003D6E72" w:rsidP="003D6E72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3D6E72" w:rsidRPr="00567835" w:rsidRDefault="003D6E72" w:rsidP="003D6E72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</w:tcPr>
          <w:p w:rsidR="003D6E72" w:rsidRPr="00567835" w:rsidRDefault="003D6E72" w:rsidP="003D6E72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3D6E72" w:rsidRPr="00567835" w:rsidRDefault="003D6E72" w:rsidP="003D6E72">
            <w:pPr>
              <w:pStyle w:val="acctfourfigures"/>
              <w:tabs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3D6E72" w:rsidRPr="00567835" w:rsidRDefault="003D6E72" w:rsidP="003D6E7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3D6E72" w:rsidRPr="00567835" w:rsidRDefault="003D6E72" w:rsidP="003D6E72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3D6E72" w:rsidRPr="00567835" w:rsidRDefault="003D6E72" w:rsidP="003D6E72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3D6E72" w:rsidRPr="00567835" w:rsidRDefault="003D6E72" w:rsidP="003D6E72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3D6E72" w:rsidRPr="00567835" w:rsidRDefault="003D6E72" w:rsidP="003D6E72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6E72" w:rsidRPr="00567835" w:rsidTr="00EA49B3">
        <w:trPr>
          <w:cantSplit/>
        </w:trPr>
        <w:tc>
          <w:tcPr>
            <w:tcW w:w="2880" w:type="dxa"/>
            <w:shd w:val="clear" w:color="auto" w:fill="auto"/>
          </w:tcPr>
          <w:p w:rsidR="003D6E72" w:rsidRPr="00567835" w:rsidRDefault="003D6E72" w:rsidP="003D6E72">
            <w:pPr>
              <w:tabs>
                <w:tab w:val="decimal" w:pos="11"/>
              </w:tabs>
              <w:ind w:left="180" w:right="-79" w:hanging="180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03" w:type="dxa"/>
            <w:shd w:val="clear" w:color="auto" w:fill="auto"/>
          </w:tcPr>
          <w:p w:rsidR="003D6E72" w:rsidRPr="00567835" w:rsidRDefault="003D6E72" w:rsidP="003D6E7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3D6E72" w:rsidRPr="00567835" w:rsidRDefault="003D6E72" w:rsidP="003D6E72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:rsidR="003D6E72" w:rsidRPr="00567835" w:rsidRDefault="003D6E72" w:rsidP="003D6E72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3D6E72" w:rsidRPr="00567835" w:rsidRDefault="003D6E72" w:rsidP="003D6E72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</w:tcPr>
          <w:p w:rsidR="003D6E72" w:rsidRPr="00567835" w:rsidRDefault="003D6E72" w:rsidP="003D6E72">
            <w:pPr>
              <w:pStyle w:val="acctfourfigures"/>
              <w:spacing w:line="240" w:lineRule="atLeast"/>
              <w:ind w:right="2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3D6E72" w:rsidRPr="00567835" w:rsidRDefault="003D6E72" w:rsidP="003D6E72">
            <w:pPr>
              <w:pStyle w:val="acctfourfigures"/>
              <w:tabs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3D6E72" w:rsidRPr="00567835" w:rsidRDefault="003D6E72" w:rsidP="003D6E7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3D6E72" w:rsidRPr="00567835" w:rsidRDefault="003D6E72" w:rsidP="003D6E72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3D6E72" w:rsidRPr="00567835" w:rsidRDefault="003D6E72" w:rsidP="003D6E72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3D6E72" w:rsidRPr="00567835" w:rsidRDefault="003D6E72" w:rsidP="003D6E72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3D6E72" w:rsidRPr="00567835" w:rsidRDefault="003D6E72" w:rsidP="003D6E72">
            <w:pPr>
              <w:pStyle w:val="acctfourfigures"/>
              <w:spacing w:line="240" w:lineRule="atLeast"/>
              <w:ind w:right="2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6E72" w:rsidRPr="00567835" w:rsidTr="00EA49B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3D6E72" w:rsidRPr="00567835" w:rsidRDefault="003D6E72" w:rsidP="003D6E72">
            <w:pPr>
              <w:ind w:right="-79" w:firstLine="191"/>
              <w:rPr>
                <w:sz w:val="28"/>
                <w:szCs w:val="28"/>
                <w:cs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3D6E72" w:rsidRPr="00567835" w:rsidRDefault="003D6E72" w:rsidP="003D6E72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D6E72" w:rsidRPr="00567835" w:rsidRDefault="003D6E72" w:rsidP="003D6E72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3D6E72" w:rsidRPr="00567835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D6E72" w:rsidRPr="00567835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3D6E72" w:rsidRPr="00567835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D6E72" w:rsidRPr="00567835" w:rsidRDefault="003D6E72" w:rsidP="003D6E72">
            <w:pPr>
              <w:pStyle w:val="acctfourfigures"/>
              <w:tabs>
                <w:tab w:val="decimal" w:pos="122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:rsidR="003D6E72" w:rsidRPr="00567835" w:rsidRDefault="003D6E72" w:rsidP="003D6E72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D6E72" w:rsidRPr="00567835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:rsidR="003D6E72" w:rsidRPr="00567835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D6E72" w:rsidRPr="00567835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:rsidR="003D6E72" w:rsidRPr="00567835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3D6E72" w:rsidRPr="00567835" w:rsidTr="00AB2677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3D6E72" w:rsidRPr="00567835" w:rsidRDefault="003D6E72" w:rsidP="003D6E72">
            <w:pPr>
              <w:numPr>
                <w:ilvl w:val="0"/>
                <w:numId w:val="32"/>
              </w:numPr>
              <w:ind w:left="371" w:right="-79" w:hanging="19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3D6E72" w:rsidRPr="00C329D0" w:rsidRDefault="003D6E72" w:rsidP="003D6E72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D6E72" w:rsidRPr="00C329D0" w:rsidRDefault="003D6E72" w:rsidP="003D6E72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3D6E72" w:rsidRPr="00E673C6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26,362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3D6E72" w:rsidRPr="00E673C6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26,362</w:t>
            </w:r>
          </w:p>
        </w:tc>
        <w:tc>
          <w:tcPr>
            <w:tcW w:w="180" w:type="dxa"/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3D6E72" w:rsidRPr="00C329D0" w:rsidRDefault="003D6E72" w:rsidP="003D6E72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3D6E72" w:rsidRPr="002A3A7B" w:rsidRDefault="003D6E72" w:rsidP="003D6E72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3D6E72" w:rsidRPr="00223A0C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26,728</w:t>
            </w:r>
          </w:p>
        </w:tc>
        <w:tc>
          <w:tcPr>
            <w:tcW w:w="180" w:type="dxa"/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3D6E72" w:rsidRPr="00223A0C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26,728</w:t>
            </w:r>
          </w:p>
        </w:tc>
      </w:tr>
      <w:tr w:rsidR="003D6E72" w:rsidRPr="00567835" w:rsidTr="00AB2677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3D6E72" w:rsidRPr="00567835" w:rsidRDefault="003D6E72" w:rsidP="003D6E72">
            <w:pPr>
              <w:numPr>
                <w:ilvl w:val="0"/>
                <w:numId w:val="32"/>
              </w:numPr>
              <w:ind w:left="371" w:hanging="19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3D6E72" w:rsidRPr="00C329D0" w:rsidRDefault="003D6E72" w:rsidP="003D6E72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D6E72" w:rsidRPr="00C329D0" w:rsidRDefault="003D6E72" w:rsidP="003D6E72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3D6E72" w:rsidRPr="00E673C6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15,749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3D6E72" w:rsidRPr="00E673C6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15,749</w:t>
            </w:r>
          </w:p>
        </w:tc>
        <w:tc>
          <w:tcPr>
            <w:tcW w:w="180" w:type="dxa"/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3D6E72" w:rsidRPr="00C329D0" w:rsidRDefault="003D6E72" w:rsidP="003D6E72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3D6E72" w:rsidRPr="002A3A7B" w:rsidRDefault="003D6E72" w:rsidP="003D6E72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3D6E72" w:rsidRPr="00223A0C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15,583</w:t>
            </w:r>
          </w:p>
        </w:tc>
        <w:tc>
          <w:tcPr>
            <w:tcW w:w="180" w:type="dxa"/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3D6E72" w:rsidRPr="00223A0C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15,583</w:t>
            </w:r>
          </w:p>
        </w:tc>
      </w:tr>
      <w:tr w:rsidR="003D6E72" w:rsidRPr="00567835" w:rsidTr="00AB2677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3D6E72" w:rsidRPr="00567835" w:rsidRDefault="003D6E72" w:rsidP="003D6E72">
            <w:pPr>
              <w:numPr>
                <w:ilvl w:val="0"/>
                <w:numId w:val="32"/>
              </w:numPr>
              <w:ind w:left="371" w:hanging="191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6E72" w:rsidRPr="00C329D0" w:rsidRDefault="003D6E72" w:rsidP="003D6E72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D6E72" w:rsidRPr="00C329D0" w:rsidRDefault="003D6E72" w:rsidP="003D6E72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6E72" w:rsidRPr="00E673C6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195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6E72" w:rsidRPr="00E673C6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195</w:t>
            </w:r>
          </w:p>
        </w:tc>
        <w:tc>
          <w:tcPr>
            <w:tcW w:w="180" w:type="dxa"/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3D6E72" w:rsidRPr="00C329D0" w:rsidRDefault="003D6E72" w:rsidP="003D6E72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3D6E72" w:rsidRPr="002A3A7B" w:rsidRDefault="003D6E72" w:rsidP="003D6E72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3D6E72" w:rsidRPr="00223A0C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2,531</w:t>
            </w:r>
          </w:p>
        </w:tc>
        <w:tc>
          <w:tcPr>
            <w:tcW w:w="180" w:type="dxa"/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205"/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3D6E72" w:rsidRPr="00223A0C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2,531</w:t>
            </w:r>
          </w:p>
        </w:tc>
      </w:tr>
      <w:tr w:rsidR="003D6E72" w:rsidRPr="00567835" w:rsidTr="00EA49B3">
        <w:trPr>
          <w:cantSplit/>
          <w:trHeight w:val="193"/>
        </w:trPr>
        <w:tc>
          <w:tcPr>
            <w:tcW w:w="2880" w:type="dxa"/>
            <w:shd w:val="clear" w:color="auto" w:fill="auto"/>
            <w:vAlign w:val="bottom"/>
          </w:tcPr>
          <w:p w:rsidR="003D6E72" w:rsidRPr="00567835" w:rsidRDefault="003D6E72" w:rsidP="003D6E72">
            <w:pPr>
              <w:ind w:left="191" w:hanging="18"/>
              <w:rPr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D6E72" w:rsidRPr="00230793" w:rsidRDefault="003D6E72" w:rsidP="003D6E72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D6E72" w:rsidRPr="00230793" w:rsidRDefault="003D6E72" w:rsidP="003D6E72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D6E72" w:rsidRPr="00230793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42,306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E72" w:rsidRPr="00230793" w:rsidRDefault="003D6E72" w:rsidP="003D6E72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D6E72" w:rsidRPr="00230793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42,306</w:t>
            </w:r>
          </w:p>
        </w:tc>
        <w:tc>
          <w:tcPr>
            <w:tcW w:w="180" w:type="dxa"/>
            <w:vAlign w:val="bottom"/>
          </w:tcPr>
          <w:p w:rsidR="003D6E72" w:rsidRPr="00230793" w:rsidRDefault="003D6E72" w:rsidP="003D6E72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D6E72" w:rsidRPr="00230793" w:rsidRDefault="003D6E72" w:rsidP="003D6E72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3D6E72" w:rsidRPr="00230793" w:rsidRDefault="003D6E72" w:rsidP="003D6E72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D6E72" w:rsidRPr="00230793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44,842</w:t>
            </w:r>
          </w:p>
        </w:tc>
        <w:tc>
          <w:tcPr>
            <w:tcW w:w="180" w:type="dxa"/>
            <w:vAlign w:val="bottom"/>
          </w:tcPr>
          <w:p w:rsidR="003D6E72" w:rsidRPr="00230793" w:rsidRDefault="003D6E72" w:rsidP="003D6E72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D6E72" w:rsidRPr="00230793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44,842</w:t>
            </w:r>
          </w:p>
        </w:tc>
      </w:tr>
      <w:tr w:rsidR="003D6E72" w:rsidRPr="00567835" w:rsidTr="00AB2677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3D6E72" w:rsidRPr="00567835" w:rsidRDefault="003D6E72" w:rsidP="003D6E72">
            <w:pPr>
              <w:ind w:left="191" w:hanging="191"/>
              <w:rPr>
                <w:sz w:val="24"/>
                <w:szCs w:val="24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6E72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D6E72" w:rsidRPr="00C329D0" w:rsidRDefault="003D6E72" w:rsidP="003D6E72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6E72" w:rsidRPr="00E673C6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6E72" w:rsidRPr="00E673C6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3D6E72" w:rsidRDefault="003D6E72" w:rsidP="003D6E72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D6E72" w:rsidRPr="002A3A7B" w:rsidRDefault="003D6E72" w:rsidP="003D6E72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3D6E72" w:rsidRPr="00223A0C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3D6E72" w:rsidRPr="00223A0C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3D6E72" w:rsidRPr="00567835" w:rsidTr="00AB2677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3D6E72" w:rsidRPr="00567835" w:rsidRDefault="003D6E72" w:rsidP="003D6E72">
            <w:pPr>
              <w:ind w:left="191" w:hanging="18"/>
              <w:rPr>
                <w:sz w:val="28"/>
                <w:szCs w:val="28"/>
                <w:cs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3D6E72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D6E72" w:rsidRPr="00C329D0" w:rsidRDefault="003D6E72" w:rsidP="003D6E72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3D6E72" w:rsidRPr="00E673C6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3D6E72" w:rsidRPr="00E673C6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3D6E72" w:rsidRDefault="003D6E72" w:rsidP="003D6E72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D6E72" w:rsidRPr="002A3A7B" w:rsidRDefault="003D6E72" w:rsidP="003D6E72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3D6E72" w:rsidRPr="00223A0C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3D6E72" w:rsidRPr="00223A0C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3D6E72" w:rsidRPr="00567835" w:rsidTr="00AB2677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3D6E72" w:rsidRPr="00567835" w:rsidRDefault="003D6E72" w:rsidP="003D6E72">
            <w:pPr>
              <w:numPr>
                <w:ilvl w:val="0"/>
                <w:numId w:val="32"/>
              </w:numPr>
              <w:ind w:left="371" w:right="-79" w:hanging="19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เงินลงทุนเพื่อค้า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3D6E72" w:rsidRPr="00C329D0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7,066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D6E72" w:rsidRPr="00C329D0" w:rsidRDefault="003D6E72" w:rsidP="003D6E72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3D6E72" w:rsidRPr="00E673C6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9,127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3D6E72" w:rsidRPr="00E673C6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16,193</w:t>
            </w:r>
          </w:p>
        </w:tc>
        <w:tc>
          <w:tcPr>
            <w:tcW w:w="180" w:type="dxa"/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3D6E72" w:rsidRPr="002A3A7B" w:rsidRDefault="003D6E72" w:rsidP="003D6E72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3D6E72" w:rsidRPr="00223A0C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9,101</w:t>
            </w:r>
          </w:p>
        </w:tc>
        <w:tc>
          <w:tcPr>
            <w:tcW w:w="180" w:type="dxa"/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3D6E72" w:rsidRPr="00223A0C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9,101</w:t>
            </w:r>
          </w:p>
        </w:tc>
      </w:tr>
      <w:tr w:rsidR="003D6E72" w:rsidRPr="00567835" w:rsidTr="00AB2677">
        <w:trPr>
          <w:cantSplit/>
        </w:trPr>
        <w:tc>
          <w:tcPr>
            <w:tcW w:w="2880" w:type="dxa"/>
            <w:shd w:val="clear" w:color="auto" w:fill="auto"/>
          </w:tcPr>
          <w:p w:rsidR="003D6E72" w:rsidRPr="00567835" w:rsidRDefault="003D6E72" w:rsidP="003D6E72">
            <w:pPr>
              <w:numPr>
                <w:ilvl w:val="0"/>
                <w:numId w:val="32"/>
              </w:numPr>
              <w:ind w:left="371" w:right="-79" w:hanging="19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6E72" w:rsidRPr="00823FC8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21,863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D6E72" w:rsidRPr="00C329D0" w:rsidRDefault="003D6E72" w:rsidP="003D6E72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6E72" w:rsidRPr="00E673C6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410,201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6E72" w:rsidRPr="00E673C6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432,064</w:t>
            </w:r>
          </w:p>
        </w:tc>
        <w:tc>
          <w:tcPr>
            <w:tcW w:w="180" w:type="dxa"/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8,482</w:t>
            </w:r>
          </w:p>
        </w:tc>
        <w:tc>
          <w:tcPr>
            <w:tcW w:w="180" w:type="dxa"/>
            <w:vAlign w:val="bottom"/>
          </w:tcPr>
          <w:p w:rsidR="003D6E72" w:rsidRPr="002A3A7B" w:rsidRDefault="003D6E72" w:rsidP="003D6E72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3D6E72" w:rsidRPr="00223A0C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268,383</w:t>
            </w:r>
          </w:p>
        </w:tc>
        <w:tc>
          <w:tcPr>
            <w:tcW w:w="180" w:type="dxa"/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3D6E72" w:rsidRPr="00223A0C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276,865</w:t>
            </w:r>
          </w:p>
        </w:tc>
      </w:tr>
      <w:tr w:rsidR="003D6E72" w:rsidRPr="00567835" w:rsidTr="00B120EA">
        <w:trPr>
          <w:cantSplit/>
          <w:trHeight w:val="280"/>
        </w:trPr>
        <w:tc>
          <w:tcPr>
            <w:tcW w:w="2880" w:type="dxa"/>
            <w:shd w:val="clear" w:color="auto" w:fill="auto"/>
          </w:tcPr>
          <w:p w:rsidR="003D6E72" w:rsidRPr="00567835" w:rsidRDefault="003D6E72" w:rsidP="003D6E72">
            <w:pPr>
              <w:ind w:left="191" w:hanging="45"/>
              <w:rPr>
                <w:b/>
                <w:bCs/>
                <w:sz w:val="28"/>
                <w:szCs w:val="28"/>
                <w:cs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D6E72" w:rsidRPr="00230793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28,929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D6E72" w:rsidRPr="00230793" w:rsidRDefault="003D6E72" w:rsidP="003D6E72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D6E72" w:rsidRPr="00230793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419,328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E72" w:rsidRPr="00230793" w:rsidRDefault="003D6E72" w:rsidP="003D6E72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D6E72" w:rsidRPr="00230793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448,257</w:t>
            </w:r>
          </w:p>
        </w:tc>
        <w:tc>
          <w:tcPr>
            <w:tcW w:w="180" w:type="dxa"/>
            <w:vAlign w:val="bottom"/>
          </w:tcPr>
          <w:p w:rsidR="003D6E72" w:rsidRPr="00230793" w:rsidRDefault="003D6E72" w:rsidP="003D6E72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D6E72" w:rsidRPr="00230793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8,482</w:t>
            </w:r>
          </w:p>
        </w:tc>
        <w:tc>
          <w:tcPr>
            <w:tcW w:w="180" w:type="dxa"/>
            <w:vAlign w:val="bottom"/>
          </w:tcPr>
          <w:p w:rsidR="003D6E72" w:rsidRPr="00230793" w:rsidRDefault="003D6E72" w:rsidP="003D6E72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D6E72" w:rsidRPr="00230793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277,484</w:t>
            </w:r>
          </w:p>
        </w:tc>
        <w:tc>
          <w:tcPr>
            <w:tcW w:w="180" w:type="dxa"/>
            <w:vAlign w:val="bottom"/>
          </w:tcPr>
          <w:p w:rsidR="003D6E72" w:rsidRPr="00230793" w:rsidRDefault="003D6E72" w:rsidP="003D6E72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D6E72" w:rsidRPr="00230793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285,966</w:t>
            </w:r>
          </w:p>
        </w:tc>
      </w:tr>
      <w:tr w:rsidR="003D6E72" w:rsidRPr="00567835" w:rsidTr="00AB2677">
        <w:trPr>
          <w:cantSplit/>
        </w:trPr>
        <w:tc>
          <w:tcPr>
            <w:tcW w:w="2880" w:type="dxa"/>
            <w:shd w:val="clear" w:color="auto" w:fill="auto"/>
          </w:tcPr>
          <w:p w:rsidR="003D6E72" w:rsidRPr="00567835" w:rsidRDefault="003D6E72" w:rsidP="003D6E72">
            <w:pPr>
              <w:ind w:left="191" w:hanging="191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6E72" w:rsidRPr="00B2580D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D6E72" w:rsidRPr="00B2580D" w:rsidRDefault="003D6E72" w:rsidP="003D6E72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6E72" w:rsidRPr="00B2580D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D6E72" w:rsidRPr="00B2580D" w:rsidRDefault="003D6E72" w:rsidP="003D6E72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6E72" w:rsidRPr="00B2580D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D6E72" w:rsidRPr="00B2580D" w:rsidRDefault="003D6E72" w:rsidP="003D6E72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3D6E72" w:rsidRPr="00B2580D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3D6E72" w:rsidRPr="00B2580D" w:rsidRDefault="003D6E72" w:rsidP="003D6E72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3D6E72" w:rsidRPr="00B2580D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D6E72" w:rsidRPr="00B2580D" w:rsidRDefault="003D6E72" w:rsidP="003D6E72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3D6E72" w:rsidRPr="00B2580D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3D6E72" w:rsidRPr="00567835" w:rsidTr="00AB2677">
        <w:trPr>
          <w:cantSplit/>
        </w:trPr>
        <w:tc>
          <w:tcPr>
            <w:tcW w:w="2880" w:type="dxa"/>
            <w:shd w:val="clear" w:color="auto" w:fill="auto"/>
          </w:tcPr>
          <w:p w:rsidR="003D6E72" w:rsidRPr="00567835" w:rsidRDefault="003D6E72" w:rsidP="003D6E72">
            <w:pPr>
              <w:ind w:left="191" w:hanging="191"/>
              <w:rPr>
                <w:sz w:val="28"/>
                <w:szCs w:val="28"/>
                <w:cs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D6E72" w:rsidRPr="00B2580D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28,929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D6E72" w:rsidRPr="00B2580D" w:rsidRDefault="003D6E72" w:rsidP="003D6E72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D6E72" w:rsidRPr="00B2580D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461,634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E72" w:rsidRPr="00B2580D" w:rsidRDefault="003D6E72" w:rsidP="003D6E72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D6E72" w:rsidRPr="00B2580D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490,563</w:t>
            </w:r>
          </w:p>
        </w:tc>
        <w:tc>
          <w:tcPr>
            <w:tcW w:w="180" w:type="dxa"/>
            <w:vAlign w:val="bottom"/>
          </w:tcPr>
          <w:p w:rsidR="003D6E72" w:rsidRPr="00B2580D" w:rsidRDefault="003D6E72" w:rsidP="003D6E72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3D6E72" w:rsidRPr="00B2580D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8,482</w:t>
            </w:r>
          </w:p>
        </w:tc>
        <w:tc>
          <w:tcPr>
            <w:tcW w:w="180" w:type="dxa"/>
            <w:vAlign w:val="bottom"/>
          </w:tcPr>
          <w:p w:rsidR="003D6E72" w:rsidRPr="00B2580D" w:rsidRDefault="003D6E72" w:rsidP="003D6E72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3D6E72" w:rsidRPr="00B2580D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322,326</w:t>
            </w:r>
          </w:p>
        </w:tc>
        <w:tc>
          <w:tcPr>
            <w:tcW w:w="180" w:type="dxa"/>
            <w:vAlign w:val="bottom"/>
          </w:tcPr>
          <w:p w:rsidR="003D6E72" w:rsidRPr="00B2580D" w:rsidRDefault="003D6E72" w:rsidP="003D6E72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3D6E72" w:rsidRPr="00B2580D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330,808</w:t>
            </w:r>
          </w:p>
        </w:tc>
      </w:tr>
      <w:tr w:rsidR="003D6E72" w:rsidRPr="00567835" w:rsidTr="00EA49B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3D6E72" w:rsidRPr="00567835" w:rsidRDefault="003D6E72" w:rsidP="003D6E72">
            <w:pPr>
              <w:spacing w:line="240" w:lineRule="atLeast"/>
              <w:rPr>
                <w:b/>
                <w:bCs/>
                <w:sz w:val="28"/>
                <w:szCs w:val="28"/>
              </w:rPr>
            </w:pPr>
          </w:p>
          <w:p w:rsidR="003D6E72" w:rsidRPr="00567835" w:rsidRDefault="003D6E72" w:rsidP="003D6E72">
            <w:pPr>
              <w:spacing w:line="240" w:lineRule="atLeast"/>
              <w:rPr>
                <w:b/>
                <w:bCs/>
                <w:sz w:val="28"/>
                <w:szCs w:val="28"/>
                <w:cs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D6E72" w:rsidRPr="00BE1D74" w:rsidRDefault="003D6E72" w:rsidP="003D6E7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D6E72" w:rsidRPr="00BE1D74" w:rsidRDefault="003D6E72" w:rsidP="003D6E72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D6E72" w:rsidRPr="008D585E" w:rsidRDefault="003D6E72" w:rsidP="003D6E72">
            <w:pPr>
              <w:pStyle w:val="acctfourfigures"/>
              <w:tabs>
                <w:tab w:val="decimal" w:pos="73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D6E72" w:rsidRPr="008D585E" w:rsidRDefault="003D6E72" w:rsidP="003D6E72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D6E72" w:rsidRPr="008D585E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D6E72" w:rsidRPr="008D585E" w:rsidRDefault="003D6E72" w:rsidP="003D6E72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:rsidR="003D6E72" w:rsidRPr="008D585E" w:rsidRDefault="003D6E72" w:rsidP="003D6E72">
            <w:pPr>
              <w:pStyle w:val="acctfourfigures"/>
              <w:tabs>
                <w:tab w:val="decimal" w:pos="973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3D6E72" w:rsidRPr="008D585E" w:rsidRDefault="003D6E72" w:rsidP="003D6E72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:rsidR="003D6E72" w:rsidRPr="008D585E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D6E72" w:rsidRPr="008D585E" w:rsidRDefault="003D6E72" w:rsidP="003D6E72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:rsidR="003D6E72" w:rsidRPr="008D585E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</w:tr>
      <w:tr w:rsidR="003D6E72" w:rsidRPr="00567835" w:rsidTr="00AB2677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3D6E72" w:rsidRPr="00567835" w:rsidRDefault="003D6E72" w:rsidP="003D6E72">
            <w:pPr>
              <w:ind w:right="-79" w:firstLine="173"/>
              <w:rPr>
                <w:sz w:val="28"/>
                <w:szCs w:val="28"/>
                <w:cs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3D6E72" w:rsidRDefault="003D6E72" w:rsidP="003D6E72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D6E72" w:rsidRPr="00C329D0" w:rsidRDefault="003D6E72" w:rsidP="003D6E72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3D6E72" w:rsidRPr="00E673C6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3D6E72" w:rsidRPr="00E673C6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3D6E72" w:rsidRDefault="003D6E72" w:rsidP="003D6E72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D6E72" w:rsidRPr="002A3A7B" w:rsidRDefault="003D6E72" w:rsidP="003D6E72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3D6E72" w:rsidRPr="00223A0C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3D6E72" w:rsidRPr="00223A0C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3D6E72" w:rsidRPr="00567835" w:rsidTr="00AB2677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3D6E72" w:rsidRPr="00567835" w:rsidRDefault="003D6E72" w:rsidP="003D6E72">
            <w:pPr>
              <w:numPr>
                <w:ilvl w:val="0"/>
                <w:numId w:val="32"/>
              </w:numPr>
              <w:ind w:left="371" w:right="-79" w:hanging="19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D6E72" w:rsidRPr="002A3A7B" w:rsidRDefault="003D6E72" w:rsidP="003D6E72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3D6E72" w:rsidRPr="00223A0C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24,526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24,526</w:t>
            </w:r>
          </w:p>
        </w:tc>
        <w:tc>
          <w:tcPr>
            <w:tcW w:w="180" w:type="dxa"/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3D6E72" w:rsidRPr="002A3A7B" w:rsidRDefault="003D6E72" w:rsidP="003D6E72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27,519</w:t>
            </w:r>
          </w:p>
        </w:tc>
        <w:tc>
          <w:tcPr>
            <w:tcW w:w="180" w:type="dxa"/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27,519</w:t>
            </w:r>
          </w:p>
        </w:tc>
      </w:tr>
      <w:tr w:rsidR="003D6E72" w:rsidRPr="00567835" w:rsidTr="00AB2677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3D6E72" w:rsidRPr="00567835" w:rsidRDefault="003D6E72" w:rsidP="003D6E72">
            <w:pPr>
              <w:numPr>
                <w:ilvl w:val="0"/>
                <w:numId w:val="32"/>
              </w:numPr>
              <w:ind w:left="371" w:hanging="19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D6E72" w:rsidRPr="002A3A7B" w:rsidRDefault="003D6E72" w:rsidP="003D6E72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3D6E72" w:rsidRPr="00223A0C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14,398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14,398</w:t>
            </w:r>
          </w:p>
        </w:tc>
        <w:tc>
          <w:tcPr>
            <w:tcW w:w="180" w:type="dxa"/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3D6E72" w:rsidRPr="002A3A7B" w:rsidRDefault="003D6E72" w:rsidP="003D6E72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14,351</w:t>
            </w:r>
          </w:p>
        </w:tc>
        <w:tc>
          <w:tcPr>
            <w:tcW w:w="180" w:type="dxa"/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14,351</w:t>
            </w:r>
          </w:p>
        </w:tc>
      </w:tr>
      <w:tr w:rsidR="003D6E72" w:rsidRPr="00567835" w:rsidTr="00AB2677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3D6E72" w:rsidRPr="00567835" w:rsidRDefault="003D6E72" w:rsidP="003D6E72">
            <w:pPr>
              <w:numPr>
                <w:ilvl w:val="0"/>
                <w:numId w:val="32"/>
              </w:numPr>
              <w:ind w:left="371" w:hanging="191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278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D6E72" w:rsidRPr="002A3A7B" w:rsidRDefault="003D6E72" w:rsidP="003D6E72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6E72" w:rsidRPr="00223A0C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5,524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5,802</w:t>
            </w:r>
          </w:p>
        </w:tc>
        <w:tc>
          <w:tcPr>
            <w:tcW w:w="180" w:type="dxa"/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3D6E72" w:rsidRPr="002A3A7B" w:rsidRDefault="003D6E72" w:rsidP="003D6E72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2,493</w:t>
            </w:r>
          </w:p>
        </w:tc>
        <w:tc>
          <w:tcPr>
            <w:tcW w:w="180" w:type="dxa"/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3D6E72" w:rsidRPr="002A3A7B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2,493</w:t>
            </w:r>
          </w:p>
        </w:tc>
      </w:tr>
      <w:tr w:rsidR="003D6E72" w:rsidRPr="00567835" w:rsidTr="00EA49B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3D6E72" w:rsidRPr="00567835" w:rsidRDefault="003D6E72" w:rsidP="003D6E72">
            <w:pPr>
              <w:ind w:left="191" w:hanging="191"/>
              <w:rPr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D6E72" w:rsidRPr="00230793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278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D6E72" w:rsidRPr="00230793" w:rsidRDefault="003D6E72" w:rsidP="003D6E72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D6E72" w:rsidRPr="00230793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44,448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E72" w:rsidRPr="00230793" w:rsidRDefault="003D6E72" w:rsidP="003D6E72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D6E72" w:rsidRPr="00230793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44,726</w:t>
            </w:r>
          </w:p>
        </w:tc>
        <w:tc>
          <w:tcPr>
            <w:tcW w:w="180" w:type="dxa"/>
            <w:vAlign w:val="bottom"/>
          </w:tcPr>
          <w:p w:rsidR="003D6E72" w:rsidRPr="00230793" w:rsidRDefault="003D6E72" w:rsidP="003D6E72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3D6E72" w:rsidRPr="00230793" w:rsidRDefault="003D6E72" w:rsidP="003D6E72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3D6E72" w:rsidRPr="00230793" w:rsidRDefault="003D6E72" w:rsidP="003D6E72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3D6E72" w:rsidRPr="00230793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44,363</w:t>
            </w:r>
          </w:p>
        </w:tc>
        <w:tc>
          <w:tcPr>
            <w:tcW w:w="180" w:type="dxa"/>
            <w:vAlign w:val="bottom"/>
          </w:tcPr>
          <w:p w:rsidR="003D6E72" w:rsidRPr="00230793" w:rsidRDefault="003D6E72" w:rsidP="003D6E72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3D6E72" w:rsidRPr="00230793" w:rsidRDefault="003D6E72" w:rsidP="003D6E7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44,363</w:t>
            </w:r>
          </w:p>
        </w:tc>
      </w:tr>
    </w:tbl>
    <w:p w:rsidR="00D87EA1" w:rsidRPr="00567835" w:rsidRDefault="00D87EA1" w:rsidP="00CF1955">
      <w:pPr>
        <w:pStyle w:val="BodyText2"/>
        <w:spacing w:after="0" w:line="240" w:lineRule="atLeast"/>
        <w:ind w:left="990"/>
        <w:jc w:val="thaiDistribute"/>
        <w:rPr>
          <w:sz w:val="28"/>
          <w:szCs w:val="28"/>
        </w:rPr>
      </w:pPr>
    </w:p>
    <w:p w:rsidR="000070C2" w:rsidRPr="00567835" w:rsidRDefault="000070C2" w:rsidP="004E4DF8">
      <w:pPr>
        <w:pStyle w:val="BodyText2"/>
        <w:tabs>
          <w:tab w:val="left" w:pos="9540"/>
        </w:tabs>
        <w:spacing w:after="0" w:line="240" w:lineRule="atLeast"/>
        <w:ind w:left="99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ธนาคารและบริษัทย่อยพิจารณามูลค่ายุติธรรมระดับ</w:t>
      </w:r>
      <w:r w:rsidRPr="00567835">
        <w:rPr>
          <w:sz w:val="30"/>
          <w:szCs w:val="30"/>
        </w:rPr>
        <w:t xml:space="preserve"> 2 </w:t>
      </w:r>
      <w:r w:rsidRPr="00567835">
        <w:rPr>
          <w:sz w:val="30"/>
          <w:szCs w:val="30"/>
          <w:cs/>
        </w:rPr>
        <w:t>สำหรับตราสารหนี้ ด้วยราคาที่เสนอในตลาดสำหรับสินทรัพย์ที่เหมือน</w:t>
      </w:r>
      <w:r w:rsidR="002A0767">
        <w:rPr>
          <w:sz w:val="30"/>
          <w:szCs w:val="30"/>
          <w:cs/>
        </w:rPr>
        <w:t>กัน หรือคล้ายคลึงกันในตลาดที่</w:t>
      </w:r>
      <w:r w:rsidRPr="00567835">
        <w:rPr>
          <w:sz w:val="30"/>
          <w:szCs w:val="30"/>
          <w:cs/>
        </w:rPr>
        <w:t>มีการซื้อขายคล่องหรือข้อมูลอื่นที่สังเกตได้ในตลาด</w:t>
      </w:r>
    </w:p>
    <w:p w:rsidR="000070C2" w:rsidRPr="00567835" w:rsidRDefault="000070C2" w:rsidP="00CF1955">
      <w:pPr>
        <w:pStyle w:val="BodyText2"/>
        <w:spacing w:after="0" w:line="240" w:lineRule="atLeast"/>
        <w:ind w:left="990"/>
        <w:jc w:val="thaiDistribute"/>
        <w:rPr>
          <w:sz w:val="22"/>
          <w:szCs w:val="22"/>
        </w:rPr>
      </w:pPr>
    </w:p>
    <w:p w:rsidR="00BC5DE7" w:rsidRPr="00567835" w:rsidRDefault="000070C2" w:rsidP="00CF1955">
      <w:pPr>
        <w:pStyle w:val="BodyText2"/>
        <w:spacing w:after="0" w:line="240" w:lineRule="atLeast"/>
        <w:ind w:left="990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>มูลค่ายุติธรรมระดับ</w:t>
      </w:r>
      <w:r w:rsidRPr="00567835">
        <w:rPr>
          <w:sz w:val="30"/>
          <w:szCs w:val="30"/>
        </w:rPr>
        <w:t xml:space="preserve"> 2 </w:t>
      </w:r>
      <w:r w:rsidRPr="00567835">
        <w:rPr>
          <w:sz w:val="30"/>
          <w:szCs w:val="30"/>
          <w:cs/>
        </w:rPr>
        <w:t>สำหรับตราสารอนุพันธ์ที่ซื้อขายนอกตลาดหลักทรัพย์ อ้างอิงราคาจาก</w:t>
      </w:r>
      <w:r w:rsidR="00E029F7" w:rsidRPr="00567835">
        <w:rPr>
          <w:sz w:val="30"/>
          <w:szCs w:val="30"/>
          <w:cs/>
        </w:rPr>
        <w:t>นายหน้าในตลาดที่มีสภาพคล่อง มูลค่ายุติธรรม</w:t>
      </w:r>
      <w:r w:rsidRPr="00567835">
        <w:rPr>
          <w:sz w:val="30"/>
          <w:szCs w:val="30"/>
          <w:cs/>
        </w:rPr>
        <w:t>สะท้อนผลกระทบของความเสี่ยงด้านเครดิต</w:t>
      </w:r>
      <w:r w:rsidR="00E029F7" w:rsidRPr="00567835">
        <w:rPr>
          <w:sz w:val="30"/>
          <w:szCs w:val="30"/>
          <w:cs/>
        </w:rPr>
        <w:t>ของคู่สัญญา</w:t>
      </w:r>
    </w:p>
    <w:p w:rsidR="00EB7A0D" w:rsidRPr="00567835" w:rsidRDefault="00EB7A0D">
      <w:pPr>
        <w:suppressAutoHyphens w:val="0"/>
        <w:rPr>
          <w:sz w:val="30"/>
          <w:szCs w:val="30"/>
        </w:rPr>
      </w:pPr>
      <w:r w:rsidRPr="00567835">
        <w:rPr>
          <w:sz w:val="30"/>
          <w:szCs w:val="30"/>
          <w:cs/>
        </w:rPr>
        <w:br w:type="page"/>
      </w:r>
    </w:p>
    <w:p w:rsidR="00F13A11" w:rsidRPr="00567835" w:rsidRDefault="00E029F7" w:rsidP="00F13A11">
      <w:pPr>
        <w:tabs>
          <w:tab w:val="left" w:pos="540"/>
          <w:tab w:val="left" w:pos="990"/>
        </w:tabs>
        <w:ind w:right="-28" w:firstLine="567"/>
        <w:jc w:val="thaiDistribute"/>
        <w:rPr>
          <w:sz w:val="30"/>
          <w:szCs w:val="30"/>
        </w:rPr>
      </w:pPr>
      <w:r w:rsidRPr="00567835">
        <w:rPr>
          <w:sz w:val="30"/>
          <w:szCs w:val="30"/>
        </w:rPr>
        <w:lastRenderedPageBreak/>
        <w:t>5</w:t>
      </w:r>
      <w:r w:rsidR="00A03BD6" w:rsidRPr="00567835">
        <w:rPr>
          <w:sz w:val="30"/>
          <w:szCs w:val="30"/>
          <w:cs/>
        </w:rPr>
        <w:t>.2</w:t>
      </w:r>
      <w:r w:rsidR="00A03BD6" w:rsidRPr="00567835">
        <w:rPr>
          <w:sz w:val="30"/>
          <w:szCs w:val="30"/>
          <w:cs/>
        </w:rPr>
        <w:tab/>
        <w:t>เครื่องมือทางการเงินที่ไม่ได้วัดมูลค่าด้วย</w:t>
      </w:r>
      <w:r w:rsidR="008D0BA8" w:rsidRPr="00567835">
        <w:rPr>
          <w:sz w:val="30"/>
          <w:szCs w:val="30"/>
          <w:cs/>
        </w:rPr>
        <w:t>มูลค่ายุติธรรม</w:t>
      </w:r>
    </w:p>
    <w:p w:rsidR="00E12BB2" w:rsidRPr="00567835" w:rsidRDefault="00E12BB2" w:rsidP="00CF1955">
      <w:pPr>
        <w:pStyle w:val="BodyText2"/>
        <w:spacing w:after="0" w:line="240" w:lineRule="atLeast"/>
        <w:ind w:left="990"/>
        <w:jc w:val="thaiDistribute"/>
        <w:rPr>
          <w:sz w:val="30"/>
          <w:szCs w:val="30"/>
        </w:rPr>
      </w:pPr>
    </w:p>
    <w:p w:rsidR="00E12BB2" w:rsidRPr="00567835" w:rsidRDefault="00906EED" w:rsidP="00CF1955">
      <w:pPr>
        <w:pStyle w:val="BodyText2"/>
        <w:spacing w:after="0" w:line="240" w:lineRule="atLeast"/>
        <w:ind w:left="990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>ระดับของมูลค่ายุติธรรมของ</w:t>
      </w:r>
      <w:r w:rsidR="00E12BB2" w:rsidRPr="00567835">
        <w:rPr>
          <w:sz w:val="30"/>
          <w:szCs w:val="30"/>
          <w:cs/>
        </w:rPr>
        <w:t>เครื่องมือทางการเงินที่ไม</w:t>
      </w:r>
      <w:r w:rsidR="005C6C0C" w:rsidRPr="00567835">
        <w:rPr>
          <w:sz w:val="30"/>
          <w:szCs w:val="30"/>
          <w:cs/>
        </w:rPr>
        <w:t>่ได้วัดมูลค่าด้วยมูลค่ายุติธรรม</w:t>
      </w:r>
      <w:r w:rsidRPr="00567835">
        <w:rPr>
          <w:sz w:val="30"/>
          <w:szCs w:val="30"/>
          <w:cs/>
        </w:rPr>
        <w:t>และสำหรับรายการซึ่งมี</w:t>
      </w:r>
      <w:r w:rsidR="00977F1C" w:rsidRPr="00567835">
        <w:rPr>
          <w:sz w:val="30"/>
          <w:szCs w:val="30"/>
          <w:cs/>
        </w:rPr>
        <w:t>มูลค่ายุติธรรม</w:t>
      </w:r>
      <w:r w:rsidRPr="00567835">
        <w:rPr>
          <w:sz w:val="30"/>
          <w:szCs w:val="30"/>
          <w:cs/>
        </w:rPr>
        <w:t xml:space="preserve">แตกต่างจากราคาตามบัญชีอย่างมีสาระสำคัญ ณ วันที่ </w:t>
      </w:r>
      <w:r w:rsidR="009109ED">
        <w:rPr>
          <w:rFonts w:hint="cs"/>
          <w:sz w:val="30"/>
          <w:szCs w:val="30"/>
          <w:cs/>
        </w:rPr>
        <w:t>3</w:t>
      </w:r>
      <w:r w:rsidR="00A35C68">
        <w:rPr>
          <w:sz w:val="30"/>
          <w:szCs w:val="30"/>
        </w:rPr>
        <w:t>0</w:t>
      </w:r>
      <w:r w:rsidR="009109ED">
        <w:rPr>
          <w:rFonts w:hint="cs"/>
          <w:sz w:val="30"/>
          <w:szCs w:val="30"/>
          <w:cs/>
        </w:rPr>
        <w:t xml:space="preserve"> มิถุนายน </w:t>
      </w:r>
      <w:r w:rsidR="00A35C68">
        <w:rPr>
          <w:sz w:val="30"/>
          <w:szCs w:val="30"/>
        </w:rPr>
        <w:t>2561</w:t>
      </w:r>
      <w:r w:rsidR="009109ED">
        <w:rPr>
          <w:rFonts w:hint="cs"/>
          <w:sz w:val="30"/>
          <w:szCs w:val="30"/>
          <w:cs/>
        </w:rPr>
        <w:t xml:space="preserve"> และ </w:t>
      </w:r>
      <w:r w:rsidRPr="00567835">
        <w:rPr>
          <w:sz w:val="30"/>
          <w:szCs w:val="30"/>
        </w:rPr>
        <w:t xml:space="preserve">31 </w:t>
      </w:r>
      <w:r w:rsidRPr="00567835">
        <w:rPr>
          <w:sz w:val="30"/>
          <w:szCs w:val="30"/>
          <w:cs/>
        </w:rPr>
        <w:t xml:space="preserve">ธันวาคม </w:t>
      </w:r>
      <w:r w:rsidR="0066377B" w:rsidRPr="00567835">
        <w:rPr>
          <w:sz w:val="30"/>
          <w:szCs w:val="30"/>
          <w:cs/>
        </w:rPr>
        <w:t xml:space="preserve">2560 </w:t>
      </w:r>
      <w:r w:rsidR="005C6C0C" w:rsidRPr="00567835">
        <w:rPr>
          <w:sz w:val="30"/>
          <w:szCs w:val="30"/>
          <w:cs/>
        </w:rPr>
        <w:t>มีดังนี้</w:t>
      </w:r>
    </w:p>
    <w:p w:rsidR="00385517" w:rsidRPr="00567835" w:rsidRDefault="00385517" w:rsidP="00EE1BFC">
      <w:pPr>
        <w:pStyle w:val="BodyText2"/>
        <w:spacing w:after="0" w:line="240" w:lineRule="atLeast"/>
        <w:ind w:left="990"/>
        <w:jc w:val="thaiDistribute"/>
        <w:rPr>
          <w:sz w:val="30"/>
          <w:szCs w:val="30"/>
        </w:rPr>
      </w:pPr>
    </w:p>
    <w:tbl>
      <w:tblPr>
        <w:tblW w:w="8730" w:type="dxa"/>
        <w:tblInd w:w="9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9"/>
        <w:gridCol w:w="1441"/>
        <w:gridCol w:w="1440"/>
        <w:gridCol w:w="1260"/>
        <w:gridCol w:w="1350"/>
      </w:tblGrid>
      <w:tr w:rsidR="00385517" w:rsidRPr="00567835" w:rsidTr="00C800B8">
        <w:trPr>
          <w:cantSplit/>
        </w:trPr>
        <w:tc>
          <w:tcPr>
            <w:tcW w:w="3239" w:type="dxa"/>
            <w:shd w:val="clear" w:color="auto" w:fill="auto"/>
          </w:tcPr>
          <w:p w:rsidR="00385517" w:rsidRPr="00567835" w:rsidRDefault="00385517" w:rsidP="00F86615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2"/>
            <w:shd w:val="clear" w:color="auto" w:fill="auto"/>
          </w:tcPr>
          <w:p w:rsidR="00385517" w:rsidRPr="00567835" w:rsidRDefault="00385517" w:rsidP="00F8661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385517" w:rsidRPr="00567835" w:rsidRDefault="00385517" w:rsidP="00F8661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E029F7" w:rsidRPr="00567835" w:rsidTr="00C800B8">
        <w:trPr>
          <w:cantSplit/>
        </w:trPr>
        <w:tc>
          <w:tcPr>
            <w:tcW w:w="3239" w:type="dxa"/>
            <w:shd w:val="clear" w:color="auto" w:fill="auto"/>
          </w:tcPr>
          <w:p w:rsidR="00E029F7" w:rsidRPr="00567835" w:rsidRDefault="00E029F7" w:rsidP="00E029F7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:rsidR="00E029F7" w:rsidRPr="00567835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1440" w:type="dxa"/>
            <w:shd w:val="clear" w:color="auto" w:fill="auto"/>
          </w:tcPr>
          <w:p w:rsidR="00E029F7" w:rsidRPr="00567835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260" w:type="dxa"/>
          </w:tcPr>
          <w:p w:rsidR="00E029F7" w:rsidRPr="00567835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1350" w:type="dxa"/>
          </w:tcPr>
          <w:p w:rsidR="00E029F7" w:rsidRPr="00567835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029F7" w:rsidRPr="00567835" w:rsidTr="00C800B8">
        <w:trPr>
          <w:cantSplit/>
        </w:trPr>
        <w:tc>
          <w:tcPr>
            <w:tcW w:w="3239" w:type="dxa"/>
            <w:shd w:val="clear" w:color="auto" w:fill="auto"/>
          </w:tcPr>
          <w:p w:rsidR="00E029F7" w:rsidRPr="00567835" w:rsidRDefault="00E029F7" w:rsidP="00E029F7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:rsidR="00E029F7" w:rsidRPr="00567835" w:rsidRDefault="00E029F7" w:rsidP="00E029F7">
            <w:pPr>
              <w:pStyle w:val="acctfourfigures"/>
              <w:spacing w:line="240" w:lineRule="atLeast"/>
              <w:ind w:left="-73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440" w:type="dxa"/>
            <w:shd w:val="clear" w:color="auto" w:fill="auto"/>
          </w:tcPr>
          <w:p w:rsidR="00E029F7" w:rsidRPr="00567835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56783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260" w:type="dxa"/>
          </w:tcPr>
          <w:p w:rsidR="00E029F7" w:rsidRPr="00567835" w:rsidRDefault="00E029F7" w:rsidP="00E029F7">
            <w:pPr>
              <w:pStyle w:val="acctfourfigures"/>
              <w:spacing w:line="240" w:lineRule="atLeast"/>
              <w:ind w:left="-73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350" w:type="dxa"/>
          </w:tcPr>
          <w:p w:rsidR="00E029F7" w:rsidRPr="00567835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56783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</w:tr>
      <w:tr w:rsidR="00385517" w:rsidRPr="00567835" w:rsidTr="00C800B8">
        <w:trPr>
          <w:cantSplit/>
        </w:trPr>
        <w:tc>
          <w:tcPr>
            <w:tcW w:w="3239" w:type="dxa"/>
            <w:shd w:val="clear" w:color="auto" w:fill="auto"/>
          </w:tcPr>
          <w:p w:rsidR="00385517" w:rsidRPr="00567835" w:rsidRDefault="00385517" w:rsidP="00F86615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1" w:type="dxa"/>
            <w:gridSpan w:val="4"/>
            <w:shd w:val="clear" w:color="auto" w:fill="auto"/>
          </w:tcPr>
          <w:p w:rsidR="00385517" w:rsidRPr="00567835" w:rsidRDefault="00C800B8" w:rsidP="00F8661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 xml:space="preserve">    </w:t>
            </w:r>
            <w:r w:rsidR="00385517" w:rsidRPr="0056783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385517" w:rsidRPr="00567835" w:rsidTr="00C800B8">
        <w:trPr>
          <w:cantSplit/>
        </w:trPr>
        <w:tc>
          <w:tcPr>
            <w:tcW w:w="3239" w:type="dxa"/>
            <w:shd w:val="clear" w:color="auto" w:fill="auto"/>
          </w:tcPr>
          <w:p w:rsidR="00385517" w:rsidRPr="00567835" w:rsidRDefault="00A827A5" w:rsidP="00A827A5">
            <w:pPr>
              <w:tabs>
                <w:tab w:val="decimal" w:pos="0"/>
              </w:tabs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30 มิถุนายน </w:t>
            </w:r>
            <w:r w:rsidR="00393ACB" w:rsidRPr="00567835">
              <w:rPr>
                <w:b/>
                <w:bCs/>
                <w:sz w:val="28"/>
                <w:szCs w:val="28"/>
              </w:rPr>
              <w:t>256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1441" w:type="dxa"/>
            <w:shd w:val="clear" w:color="auto" w:fill="auto"/>
          </w:tcPr>
          <w:p w:rsidR="00385517" w:rsidRPr="00567835" w:rsidRDefault="00385517" w:rsidP="00F8661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385517" w:rsidRPr="00567835" w:rsidRDefault="00385517" w:rsidP="00F8661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85517" w:rsidRPr="00567835" w:rsidRDefault="00385517" w:rsidP="00F8661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385517" w:rsidRPr="00567835" w:rsidRDefault="00385517" w:rsidP="00F8661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85517" w:rsidRPr="00567835" w:rsidTr="00C800B8">
        <w:trPr>
          <w:cantSplit/>
        </w:trPr>
        <w:tc>
          <w:tcPr>
            <w:tcW w:w="3239" w:type="dxa"/>
            <w:shd w:val="clear" w:color="auto" w:fill="auto"/>
          </w:tcPr>
          <w:p w:rsidR="00385517" w:rsidRPr="00567835" w:rsidRDefault="00385517" w:rsidP="00F86615">
            <w:pPr>
              <w:tabs>
                <w:tab w:val="decimal" w:pos="11"/>
              </w:tabs>
              <w:ind w:left="180" w:hanging="180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441" w:type="dxa"/>
            <w:shd w:val="clear" w:color="auto" w:fill="auto"/>
          </w:tcPr>
          <w:p w:rsidR="00385517" w:rsidRPr="00567835" w:rsidRDefault="00385517" w:rsidP="00F8661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385517" w:rsidRPr="00567835" w:rsidRDefault="00385517" w:rsidP="00F8661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85517" w:rsidRPr="00567835" w:rsidRDefault="00385517" w:rsidP="00F8661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385517" w:rsidRPr="00567835" w:rsidRDefault="00385517" w:rsidP="00F8661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C1CFA" w:rsidRPr="00567835" w:rsidTr="00C800B8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decimal" w:pos="11"/>
              </w:tabs>
              <w:ind w:left="180" w:hanging="180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6C1CFA" w:rsidRPr="00EA49B3" w:rsidRDefault="00B26D50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C1CFA" w:rsidRPr="00EA49B3" w:rsidRDefault="00A5494A" w:rsidP="00391BB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 w:rsidR="00391BBA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260" w:type="dxa"/>
            <w:vAlign w:val="bottom"/>
          </w:tcPr>
          <w:p w:rsidR="006C1CFA" w:rsidRPr="00EA49B3" w:rsidRDefault="00B26D50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1,089</w:t>
            </w:r>
          </w:p>
        </w:tc>
        <w:tc>
          <w:tcPr>
            <w:tcW w:w="1350" w:type="dxa"/>
            <w:vAlign w:val="bottom"/>
          </w:tcPr>
          <w:p w:rsidR="006C1CFA" w:rsidRPr="00EA49B3" w:rsidRDefault="00A5494A" w:rsidP="00391BB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 w:rsidR="00391BBA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6C1CFA" w:rsidRPr="00567835" w:rsidTr="00C800B8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decimal" w:pos="11"/>
              </w:tabs>
              <w:ind w:left="180" w:hanging="180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441" w:type="dxa"/>
            <w:shd w:val="clear" w:color="auto" w:fill="auto"/>
          </w:tcPr>
          <w:p w:rsidR="006C1CFA" w:rsidRPr="00EA49B3" w:rsidRDefault="00A5494A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119,700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C1CFA" w:rsidRPr="00EA49B3" w:rsidRDefault="00A5494A" w:rsidP="00D4121F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130</w:t>
            </w:r>
            <w:r w:rsidR="00A95B0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="00D4121F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260" w:type="dxa"/>
          </w:tcPr>
          <w:p w:rsidR="006C1CFA" w:rsidRPr="00EA49B3" w:rsidRDefault="00A5494A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</w:t>
            </w:r>
            <w:r w:rsidR="00A95B0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932</w:t>
            </w:r>
          </w:p>
        </w:tc>
        <w:tc>
          <w:tcPr>
            <w:tcW w:w="1350" w:type="dxa"/>
            <w:vAlign w:val="bottom"/>
          </w:tcPr>
          <w:p w:rsidR="006C1CFA" w:rsidRPr="00EA49B3" w:rsidRDefault="00A5494A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11</w:t>
            </w:r>
            <w:r w:rsidR="00A95B0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832</w:t>
            </w:r>
          </w:p>
        </w:tc>
      </w:tr>
      <w:tr w:rsidR="006C1CFA" w:rsidRPr="00567835" w:rsidTr="00C800B8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:rsidR="006C1CFA" w:rsidRPr="00567835" w:rsidRDefault="006C1CFA" w:rsidP="006C1CFA">
            <w:pPr>
              <w:spacing w:line="240" w:lineRule="atLeas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6C1CFA" w:rsidRPr="00EA49B3" w:rsidRDefault="006C1CFA" w:rsidP="006C1CFA">
            <w:pPr>
              <w:pStyle w:val="acctfourfigures"/>
              <w:tabs>
                <w:tab w:val="decimal" w:pos="731"/>
              </w:tabs>
              <w:spacing w:line="240" w:lineRule="atLeas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C1CFA" w:rsidRPr="00EA49B3" w:rsidRDefault="006C1CFA" w:rsidP="006C1CFA">
            <w:pPr>
              <w:pStyle w:val="acctfourfigures"/>
              <w:tabs>
                <w:tab w:val="decimal" w:pos="735"/>
              </w:tabs>
              <w:spacing w:line="240" w:lineRule="atLeas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6C1CFA" w:rsidRPr="00EA49B3" w:rsidRDefault="006C1CFA" w:rsidP="006C1CFA">
            <w:pPr>
              <w:pStyle w:val="acctfourfigures"/>
              <w:tabs>
                <w:tab w:val="decimal" w:pos="973"/>
              </w:tabs>
              <w:spacing w:line="240" w:lineRule="atLeas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C1CFA" w:rsidRPr="00EA49B3" w:rsidRDefault="006C1CFA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1CFA" w:rsidRPr="00567835" w:rsidTr="00C800B8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:rsidR="006C1CFA" w:rsidRPr="00567835" w:rsidRDefault="006C1CFA" w:rsidP="006C1CFA">
            <w:pPr>
              <w:spacing w:line="240" w:lineRule="atLeast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6C1CFA" w:rsidRPr="00EA49B3" w:rsidRDefault="006C1CFA" w:rsidP="006C1CFA">
            <w:pPr>
              <w:pStyle w:val="acctfourfigures"/>
              <w:tabs>
                <w:tab w:val="decimal" w:pos="731"/>
              </w:tabs>
              <w:spacing w:line="240" w:lineRule="atLeas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C1CFA" w:rsidRPr="00EA49B3" w:rsidRDefault="006C1CFA" w:rsidP="006C1CFA">
            <w:pPr>
              <w:pStyle w:val="acctfourfigures"/>
              <w:tabs>
                <w:tab w:val="decimal" w:pos="735"/>
              </w:tabs>
              <w:spacing w:line="240" w:lineRule="atLeas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6C1CFA" w:rsidRPr="00EA49B3" w:rsidRDefault="006C1CFA" w:rsidP="006C1CFA">
            <w:pPr>
              <w:pStyle w:val="acctfourfigures"/>
              <w:tabs>
                <w:tab w:val="decimal" w:pos="973"/>
              </w:tabs>
              <w:spacing w:line="240" w:lineRule="atLeas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C1CFA" w:rsidRPr="00EA49B3" w:rsidRDefault="006C1CFA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1CFA" w:rsidRPr="00567835" w:rsidTr="00C800B8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:rsidR="006C1CFA" w:rsidRPr="00567835" w:rsidRDefault="006C1CFA" w:rsidP="006C1CFA">
            <w:pPr>
              <w:tabs>
                <w:tab w:val="decimal" w:pos="11"/>
              </w:tabs>
              <w:ind w:left="180" w:hanging="180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441" w:type="dxa"/>
            <w:shd w:val="clear" w:color="auto" w:fill="auto"/>
          </w:tcPr>
          <w:p w:rsidR="006C1CFA" w:rsidRPr="00EA49B3" w:rsidRDefault="00A5494A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="00A95B0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856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C1CFA" w:rsidRPr="00EA49B3" w:rsidRDefault="00391BBA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1,747</w:t>
            </w:r>
          </w:p>
        </w:tc>
        <w:tc>
          <w:tcPr>
            <w:tcW w:w="1260" w:type="dxa"/>
          </w:tcPr>
          <w:p w:rsidR="006C1CFA" w:rsidRPr="00EA49B3" w:rsidRDefault="00A5494A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="00A95B0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856</w:t>
            </w:r>
          </w:p>
        </w:tc>
        <w:tc>
          <w:tcPr>
            <w:tcW w:w="1350" w:type="dxa"/>
            <w:vAlign w:val="bottom"/>
          </w:tcPr>
          <w:p w:rsidR="006C1CFA" w:rsidRPr="00EA49B3" w:rsidRDefault="00391BBA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1,747</w:t>
            </w:r>
          </w:p>
        </w:tc>
      </w:tr>
    </w:tbl>
    <w:p w:rsidR="00A6639F" w:rsidRPr="00567835" w:rsidRDefault="00A6639F">
      <w:pPr>
        <w:rPr>
          <w:sz w:val="28"/>
          <w:szCs w:val="28"/>
        </w:rPr>
      </w:pPr>
    </w:p>
    <w:tbl>
      <w:tblPr>
        <w:tblW w:w="8730" w:type="dxa"/>
        <w:tblInd w:w="9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9"/>
        <w:gridCol w:w="1441"/>
        <w:gridCol w:w="1440"/>
        <w:gridCol w:w="1260"/>
        <w:gridCol w:w="1350"/>
      </w:tblGrid>
      <w:tr w:rsidR="00906EED" w:rsidRPr="00567835" w:rsidTr="00C800B8">
        <w:trPr>
          <w:cantSplit/>
        </w:trPr>
        <w:tc>
          <w:tcPr>
            <w:tcW w:w="3239" w:type="dxa"/>
            <w:shd w:val="clear" w:color="auto" w:fill="auto"/>
          </w:tcPr>
          <w:p w:rsidR="00906EED" w:rsidRPr="00567835" w:rsidRDefault="00906EED" w:rsidP="00F86615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2"/>
            <w:shd w:val="clear" w:color="auto" w:fill="auto"/>
          </w:tcPr>
          <w:p w:rsidR="00906EED" w:rsidRPr="00567835" w:rsidRDefault="00906EED" w:rsidP="00F8661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906EED" w:rsidRPr="00567835" w:rsidRDefault="00906EED" w:rsidP="00F8661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E029F7" w:rsidRPr="00567835" w:rsidTr="00C800B8">
        <w:trPr>
          <w:cantSplit/>
        </w:trPr>
        <w:tc>
          <w:tcPr>
            <w:tcW w:w="3239" w:type="dxa"/>
            <w:shd w:val="clear" w:color="auto" w:fill="auto"/>
          </w:tcPr>
          <w:p w:rsidR="00E029F7" w:rsidRPr="00567835" w:rsidRDefault="00E029F7" w:rsidP="00E029F7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:rsidR="00E029F7" w:rsidRPr="00567835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1440" w:type="dxa"/>
            <w:shd w:val="clear" w:color="auto" w:fill="auto"/>
          </w:tcPr>
          <w:p w:rsidR="00E029F7" w:rsidRPr="00567835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260" w:type="dxa"/>
          </w:tcPr>
          <w:p w:rsidR="00E029F7" w:rsidRPr="00567835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1350" w:type="dxa"/>
          </w:tcPr>
          <w:p w:rsidR="00E029F7" w:rsidRPr="00567835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029F7" w:rsidRPr="00567835" w:rsidTr="00C800B8">
        <w:trPr>
          <w:cantSplit/>
        </w:trPr>
        <w:tc>
          <w:tcPr>
            <w:tcW w:w="3239" w:type="dxa"/>
            <w:shd w:val="clear" w:color="auto" w:fill="auto"/>
          </w:tcPr>
          <w:p w:rsidR="00E029F7" w:rsidRPr="00567835" w:rsidRDefault="00E029F7" w:rsidP="00E029F7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:rsidR="00E029F7" w:rsidRPr="00567835" w:rsidRDefault="00E029F7" w:rsidP="00E029F7">
            <w:pPr>
              <w:pStyle w:val="acctfourfigures"/>
              <w:spacing w:line="240" w:lineRule="atLeast"/>
              <w:ind w:left="-73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440" w:type="dxa"/>
            <w:shd w:val="clear" w:color="auto" w:fill="auto"/>
          </w:tcPr>
          <w:p w:rsidR="00E029F7" w:rsidRPr="00567835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56783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260" w:type="dxa"/>
          </w:tcPr>
          <w:p w:rsidR="00E029F7" w:rsidRPr="00567835" w:rsidRDefault="00E029F7" w:rsidP="00E029F7">
            <w:pPr>
              <w:pStyle w:val="acctfourfigures"/>
              <w:spacing w:line="240" w:lineRule="atLeast"/>
              <w:ind w:left="-73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350" w:type="dxa"/>
          </w:tcPr>
          <w:p w:rsidR="00E029F7" w:rsidRPr="00567835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56783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</w:tr>
      <w:tr w:rsidR="00906EED" w:rsidRPr="00567835" w:rsidTr="00C800B8">
        <w:trPr>
          <w:cantSplit/>
        </w:trPr>
        <w:tc>
          <w:tcPr>
            <w:tcW w:w="3239" w:type="dxa"/>
            <w:shd w:val="clear" w:color="auto" w:fill="auto"/>
          </w:tcPr>
          <w:p w:rsidR="00906EED" w:rsidRPr="00567835" w:rsidRDefault="00906EED" w:rsidP="00F86615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1" w:type="dxa"/>
            <w:gridSpan w:val="4"/>
            <w:shd w:val="clear" w:color="auto" w:fill="auto"/>
          </w:tcPr>
          <w:p w:rsidR="00906EED" w:rsidRPr="00567835" w:rsidRDefault="00906EED" w:rsidP="00F8661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393ACB" w:rsidRPr="00567835" w:rsidTr="00C800B8">
        <w:trPr>
          <w:cantSplit/>
        </w:trPr>
        <w:tc>
          <w:tcPr>
            <w:tcW w:w="3239" w:type="dxa"/>
            <w:shd w:val="clear" w:color="auto" w:fill="auto"/>
          </w:tcPr>
          <w:p w:rsidR="00393ACB" w:rsidRPr="00567835" w:rsidRDefault="00A827A5" w:rsidP="00A827A5">
            <w:pPr>
              <w:tabs>
                <w:tab w:val="decimal" w:pos="0"/>
              </w:tabs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31 ธันวาคม </w:t>
            </w:r>
            <w:r w:rsidR="00393ACB" w:rsidRPr="00567835">
              <w:rPr>
                <w:b/>
                <w:bCs/>
                <w:sz w:val="28"/>
                <w:szCs w:val="28"/>
              </w:rPr>
              <w:t>25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60</w:t>
            </w:r>
          </w:p>
        </w:tc>
        <w:tc>
          <w:tcPr>
            <w:tcW w:w="1441" w:type="dxa"/>
            <w:shd w:val="clear" w:color="auto" w:fill="auto"/>
          </w:tcPr>
          <w:p w:rsidR="00393ACB" w:rsidRPr="00567835" w:rsidRDefault="00393ACB" w:rsidP="00393AC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393ACB" w:rsidRPr="00567835" w:rsidRDefault="00393ACB" w:rsidP="00393ACB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93ACB" w:rsidRPr="00567835" w:rsidRDefault="00393ACB" w:rsidP="00393AC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393ACB" w:rsidRPr="00567835" w:rsidRDefault="00393ACB" w:rsidP="00393ACB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93ACB" w:rsidRPr="00567835" w:rsidTr="00C800B8">
        <w:trPr>
          <w:cantSplit/>
        </w:trPr>
        <w:tc>
          <w:tcPr>
            <w:tcW w:w="3239" w:type="dxa"/>
            <w:shd w:val="clear" w:color="auto" w:fill="auto"/>
          </w:tcPr>
          <w:p w:rsidR="00393ACB" w:rsidRPr="00567835" w:rsidRDefault="00393ACB" w:rsidP="00393ACB">
            <w:pPr>
              <w:tabs>
                <w:tab w:val="decimal" w:pos="11"/>
              </w:tabs>
              <w:ind w:left="180" w:hanging="180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441" w:type="dxa"/>
            <w:shd w:val="clear" w:color="auto" w:fill="auto"/>
          </w:tcPr>
          <w:p w:rsidR="00393ACB" w:rsidRPr="00567835" w:rsidRDefault="00393ACB" w:rsidP="00393AC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393ACB" w:rsidRPr="00567835" w:rsidRDefault="00393ACB" w:rsidP="00393ACB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93ACB" w:rsidRPr="00567835" w:rsidRDefault="00393ACB" w:rsidP="00393AC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393ACB" w:rsidRPr="00567835" w:rsidRDefault="00393ACB" w:rsidP="00393ACB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827A5" w:rsidRPr="00567835" w:rsidTr="00C800B8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:rsidR="00A827A5" w:rsidRPr="00567835" w:rsidRDefault="00A827A5" w:rsidP="00A827A5">
            <w:pPr>
              <w:tabs>
                <w:tab w:val="decimal" w:pos="11"/>
              </w:tabs>
              <w:ind w:left="180" w:hanging="180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827A5" w:rsidRPr="00EA49B3" w:rsidRDefault="00A827A5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1,193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27A5" w:rsidRPr="00EA49B3" w:rsidRDefault="00A827A5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692</w:t>
            </w:r>
          </w:p>
        </w:tc>
        <w:tc>
          <w:tcPr>
            <w:tcW w:w="1260" w:type="dxa"/>
            <w:vAlign w:val="bottom"/>
          </w:tcPr>
          <w:p w:rsidR="00A827A5" w:rsidRPr="00EA49B3" w:rsidRDefault="00A827A5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1,193</w:t>
            </w:r>
          </w:p>
        </w:tc>
        <w:tc>
          <w:tcPr>
            <w:tcW w:w="1350" w:type="dxa"/>
            <w:vAlign w:val="bottom"/>
          </w:tcPr>
          <w:p w:rsidR="00A827A5" w:rsidRPr="00EA49B3" w:rsidRDefault="00A827A5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692</w:t>
            </w:r>
          </w:p>
        </w:tc>
      </w:tr>
      <w:tr w:rsidR="00A827A5" w:rsidRPr="00567835" w:rsidTr="00393ACB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:rsidR="00A827A5" w:rsidRPr="00567835" w:rsidRDefault="00A827A5" w:rsidP="00A827A5">
            <w:pPr>
              <w:tabs>
                <w:tab w:val="decimal" w:pos="11"/>
              </w:tabs>
              <w:ind w:left="180" w:hanging="180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441" w:type="dxa"/>
            <w:shd w:val="clear" w:color="auto" w:fill="auto"/>
          </w:tcPr>
          <w:p w:rsidR="00A827A5" w:rsidRPr="00EA49B3" w:rsidRDefault="00A827A5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120,671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27A5" w:rsidRPr="00EA49B3" w:rsidRDefault="00A827A5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134,404</w:t>
            </w:r>
          </w:p>
        </w:tc>
        <w:tc>
          <w:tcPr>
            <w:tcW w:w="1260" w:type="dxa"/>
          </w:tcPr>
          <w:p w:rsidR="00A827A5" w:rsidRPr="00EA49B3" w:rsidRDefault="00A827A5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11,637</w:t>
            </w:r>
          </w:p>
        </w:tc>
        <w:tc>
          <w:tcPr>
            <w:tcW w:w="1350" w:type="dxa"/>
            <w:vAlign w:val="bottom"/>
          </w:tcPr>
          <w:p w:rsidR="00A827A5" w:rsidRPr="00EA49B3" w:rsidRDefault="00A827A5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12,749</w:t>
            </w:r>
          </w:p>
        </w:tc>
      </w:tr>
      <w:tr w:rsidR="00A827A5" w:rsidRPr="00567835" w:rsidTr="00C800B8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:rsidR="00A827A5" w:rsidRPr="00567835" w:rsidRDefault="00A827A5" w:rsidP="00A827A5">
            <w:pPr>
              <w:spacing w:line="240" w:lineRule="atLeas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827A5" w:rsidRPr="00EA49B3" w:rsidRDefault="00A827A5" w:rsidP="00A827A5">
            <w:pPr>
              <w:pStyle w:val="acctfourfigures"/>
              <w:tabs>
                <w:tab w:val="decimal" w:pos="731"/>
              </w:tabs>
              <w:spacing w:line="240" w:lineRule="atLeas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827A5" w:rsidRPr="00EA49B3" w:rsidRDefault="00A827A5" w:rsidP="00A827A5">
            <w:pPr>
              <w:pStyle w:val="acctfourfigures"/>
              <w:tabs>
                <w:tab w:val="decimal" w:pos="735"/>
              </w:tabs>
              <w:spacing w:line="240" w:lineRule="atLeas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A827A5" w:rsidRPr="00EA49B3" w:rsidRDefault="00A827A5" w:rsidP="00A827A5">
            <w:pPr>
              <w:pStyle w:val="acctfourfigures"/>
              <w:tabs>
                <w:tab w:val="decimal" w:pos="973"/>
              </w:tabs>
              <w:spacing w:line="240" w:lineRule="atLeas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A827A5" w:rsidRPr="00EA49B3" w:rsidRDefault="00A827A5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27A5" w:rsidRPr="00567835" w:rsidTr="00C800B8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:rsidR="00A827A5" w:rsidRPr="00567835" w:rsidRDefault="00A827A5" w:rsidP="00A827A5">
            <w:pPr>
              <w:spacing w:line="240" w:lineRule="atLeast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827A5" w:rsidRPr="00EA49B3" w:rsidRDefault="00A827A5" w:rsidP="00A827A5">
            <w:pPr>
              <w:pStyle w:val="acctfourfigures"/>
              <w:tabs>
                <w:tab w:val="decimal" w:pos="731"/>
              </w:tabs>
              <w:spacing w:line="240" w:lineRule="atLeas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827A5" w:rsidRPr="00EA49B3" w:rsidRDefault="00A827A5" w:rsidP="00A827A5">
            <w:pPr>
              <w:pStyle w:val="acctfourfigures"/>
              <w:tabs>
                <w:tab w:val="decimal" w:pos="735"/>
              </w:tabs>
              <w:spacing w:line="240" w:lineRule="atLeas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A827A5" w:rsidRPr="00EA49B3" w:rsidRDefault="00A827A5" w:rsidP="00A827A5">
            <w:pPr>
              <w:pStyle w:val="acctfourfigures"/>
              <w:tabs>
                <w:tab w:val="decimal" w:pos="973"/>
              </w:tabs>
              <w:spacing w:line="240" w:lineRule="atLeas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A827A5" w:rsidRPr="00EA49B3" w:rsidRDefault="00A827A5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27A5" w:rsidRPr="00567835" w:rsidTr="00393ACB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:rsidR="00A827A5" w:rsidRPr="00567835" w:rsidRDefault="00A827A5" w:rsidP="00A827A5">
            <w:pPr>
              <w:tabs>
                <w:tab w:val="decimal" w:pos="11"/>
              </w:tabs>
              <w:ind w:left="180" w:hanging="180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441" w:type="dxa"/>
            <w:shd w:val="clear" w:color="auto" w:fill="auto"/>
          </w:tcPr>
          <w:p w:rsidR="00A827A5" w:rsidRPr="00EA49B3" w:rsidRDefault="00A827A5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27A5" w:rsidRPr="00EA49B3" w:rsidRDefault="00A827A5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1260" w:type="dxa"/>
          </w:tcPr>
          <w:p w:rsidR="00A827A5" w:rsidRPr="00EA49B3" w:rsidRDefault="00A827A5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1350" w:type="dxa"/>
            <w:vAlign w:val="bottom"/>
          </w:tcPr>
          <w:p w:rsidR="00A827A5" w:rsidRPr="00EA49B3" w:rsidRDefault="00A827A5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</w:tr>
    </w:tbl>
    <w:p w:rsidR="002B7749" w:rsidRPr="00567835" w:rsidRDefault="002B7749" w:rsidP="008D0BA8">
      <w:pPr>
        <w:ind w:left="540" w:right="-28"/>
        <w:jc w:val="thaiDistribute"/>
        <w:rPr>
          <w:sz w:val="30"/>
          <w:szCs w:val="30"/>
        </w:rPr>
      </w:pPr>
    </w:p>
    <w:p w:rsidR="003600F0" w:rsidRPr="00567835" w:rsidRDefault="003600F0">
      <w:pPr>
        <w:suppressAutoHyphens w:val="0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br w:type="page"/>
      </w:r>
    </w:p>
    <w:p w:rsidR="008D0BA8" w:rsidRPr="00567835" w:rsidRDefault="008D0BA8" w:rsidP="008D0BA8">
      <w:pPr>
        <w:ind w:left="540" w:right="-28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lastRenderedPageBreak/>
        <w:t>มูลค่ายุติธรรมของ</w:t>
      </w:r>
      <w:r w:rsidR="008E2549" w:rsidRPr="00567835">
        <w:rPr>
          <w:sz w:val="30"/>
          <w:szCs w:val="30"/>
          <w:cs/>
        </w:rPr>
        <w:t>เครื่องมือทาง</w:t>
      </w:r>
      <w:r w:rsidRPr="00567835">
        <w:rPr>
          <w:sz w:val="30"/>
          <w:szCs w:val="30"/>
          <w:cs/>
        </w:rPr>
        <w:t>การเงินได้มีการประมา</w:t>
      </w:r>
      <w:r w:rsidR="0011607C" w:rsidRPr="00567835">
        <w:rPr>
          <w:sz w:val="30"/>
          <w:szCs w:val="30"/>
          <w:cs/>
        </w:rPr>
        <w:t>ณขึ้นโดยใช้วิธีการและข้อสมมติ</w:t>
      </w:r>
      <w:r w:rsidRPr="00567835">
        <w:rPr>
          <w:sz w:val="30"/>
          <w:szCs w:val="30"/>
          <w:cs/>
        </w:rPr>
        <w:t>ดังต่อไปนี้</w:t>
      </w:r>
    </w:p>
    <w:p w:rsidR="008D0BA8" w:rsidRPr="00567835" w:rsidRDefault="008D0BA8" w:rsidP="00C465EC">
      <w:pPr>
        <w:pStyle w:val="BodyText2"/>
        <w:spacing w:after="0" w:line="240" w:lineRule="atLeast"/>
        <w:ind w:left="540"/>
        <w:jc w:val="thaiDistribute"/>
        <w:rPr>
          <w:sz w:val="20"/>
          <w:szCs w:val="2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5760"/>
      </w:tblGrid>
      <w:tr w:rsidR="008D0BA8" w:rsidRPr="00567835" w:rsidTr="00CD3F70">
        <w:trPr>
          <w:trHeight w:val="704"/>
        </w:trPr>
        <w:tc>
          <w:tcPr>
            <w:tcW w:w="3600" w:type="dxa"/>
            <w:shd w:val="clear" w:color="auto" w:fill="auto"/>
          </w:tcPr>
          <w:p w:rsidR="008D0BA8" w:rsidRPr="00567835" w:rsidRDefault="000630CB" w:rsidP="000630CB">
            <w:pPr>
              <w:ind w:right="-108"/>
              <w:rPr>
                <w:rFonts w:eastAsia="Angsana New"/>
                <w:spacing w:val="-2"/>
                <w:sz w:val="30"/>
                <w:szCs w:val="30"/>
              </w:rPr>
            </w:pPr>
            <w:r w:rsidRPr="00567835">
              <w:rPr>
                <w:spacing w:val="-2"/>
                <w:sz w:val="30"/>
                <w:szCs w:val="30"/>
                <w:cs/>
              </w:rPr>
              <w:t xml:space="preserve"> </w:t>
            </w:r>
            <w:r w:rsidR="008D0BA8" w:rsidRPr="00567835">
              <w:rPr>
                <w:spacing w:val="-2"/>
                <w:sz w:val="30"/>
                <w:szCs w:val="30"/>
                <w:cs/>
              </w:rPr>
              <w:t>รายการระหว่างธนาคารและตลาดเงิน</w:t>
            </w:r>
          </w:p>
          <w:p w:rsidR="008D0BA8" w:rsidRPr="00567835" w:rsidRDefault="008D0BA8" w:rsidP="00F010AC">
            <w:pPr>
              <w:ind w:left="72" w:right="-108"/>
              <w:rPr>
                <w:sz w:val="30"/>
                <w:szCs w:val="30"/>
                <w:cs/>
              </w:rPr>
            </w:pPr>
            <w:r w:rsidRPr="00567835">
              <w:rPr>
                <w:rFonts w:eastAsia="Angsana New"/>
                <w:spacing w:val="-2"/>
                <w:sz w:val="30"/>
                <w:szCs w:val="30"/>
                <w:cs/>
              </w:rPr>
              <w:t xml:space="preserve">   </w:t>
            </w:r>
            <w:r w:rsidRPr="00567835">
              <w:rPr>
                <w:spacing w:val="-2"/>
                <w:sz w:val="30"/>
                <w:szCs w:val="30"/>
                <w:cs/>
              </w:rPr>
              <w:t>(</w:t>
            </w:r>
            <w:r w:rsidRPr="00567835">
              <w:rPr>
                <w:spacing w:val="-2"/>
                <w:sz w:val="30"/>
                <w:szCs w:val="30"/>
                <w:cs/>
                <w:lang w:val="th-TH"/>
              </w:rPr>
              <w:t>สินทรัพย์</w:t>
            </w:r>
            <w:r w:rsidRPr="00567835">
              <w:rPr>
                <w:spacing w:val="-2"/>
                <w:sz w:val="30"/>
                <w:szCs w:val="30"/>
                <w:cs/>
              </w:rPr>
              <w:t>)</w:t>
            </w:r>
          </w:p>
        </w:tc>
        <w:tc>
          <w:tcPr>
            <w:tcW w:w="5760" w:type="dxa"/>
            <w:shd w:val="clear" w:color="auto" w:fill="auto"/>
          </w:tcPr>
          <w:p w:rsidR="008D0BA8" w:rsidRPr="00567835" w:rsidRDefault="008D0BA8" w:rsidP="00F010AC">
            <w:pPr>
              <w:jc w:val="thaiDistribute"/>
              <w:rPr>
                <w:sz w:val="30"/>
                <w:szCs w:val="30"/>
                <w:cs/>
              </w:rPr>
            </w:pPr>
            <w:r w:rsidRPr="00567835">
              <w:rPr>
                <w:sz w:val="30"/>
                <w:szCs w:val="30"/>
                <w:cs/>
              </w:rPr>
              <w:t>มูลค่ายุติธรรมคำนวณจากมูลค่าปัจจุบันของประมาณการกระแส</w:t>
            </w:r>
            <w:r w:rsidRPr="00567835">
              <w:rPr>
                <w:sz w:val="30"/>
                <w:szCs w:val="30"/>
              </w:rPr>
              <w:br/>
            </w:r>
            <w:r w:rsidRPr="00567835">
              <w:rPr>
                <w:sz w:val="30"/>
                <w:szCs w:val="30"/>
                <w:cs/>
              </w:rPr>
              <w:t>เงินสดที่ใช้อัตราคิดลดจากอัตราดอกเบี้ยปัจจุบันในตลาดเงิน</w:t>
            </w:r>
          </w:p>
        </w:tc>
      </w:tr>
      <w:tr w:rsidR="008D0BA8" w:rsidRPr="00567835" w:rsidTr="00CD3F70">
        <w:tc>
          <w:tcPr>
            <w:tcW w:w="3600" w:type="dxa"/>
            <w:shd w:val="clear" w:color="auto" w:fill="auto"/>
          </w:tcPr>
          <w:p w:rsidR="00E90A93" w:rsidRPr="00567835" w:rsidRDefault="00E90A93" w:rsidP="00F010AC">
            <w:pPr>
              <w:ind w:left="72" w:right="-108"/>
              <w:rPr>
                <w:sz w:val="20"/>
                <w:szCs w:val="20"/>
              </w:rPr>
            </w:pPr>
          </w:p>
          <w:p w:rsidR="008D0BA8" w:rsidRPr="00567835" w:rsidRDefault="008D0BA8" w:rsidP="00F010AC">
            <w:pPr>
              <w:ind w:left="72" w:right="-108"/>
              <w:rPr>
                <w:sz w:val="30"/>
                <w:szCs w:val="30"/>
                <w:cs/>
              </w:rPr>
            </w:pPr>
            <w:r w:rsidRPr="00567835">
              <w:rPr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5760" w:type="dxa"/>
            <w:shd w:val="clear" w:color="auto" w:fill="auto"/>
          </w:tcPr>
          <w:p w:rsidR="00E90A93" w:rsidRPr="00567835" w:rsidRDefault="00E90A93" w:rsidP="00F010AC">
            <w:pPr>
              <w:jc w:val="thaiDistribute"/>
              <w:rPr>
                <w:sz w:val="20"/>
                <w:szCs w:val="20"/>
              </w:rPr>
            </w:pPr>
          </w:p>
          <w:p w:rsidR="00CD3FE7" w:rsidRPr="00567835" w:rsidRDefault="008D0BA8" w:rsidP="00F010AC">
            <w:pPr>
              <w:jc w:val="thaiDistribute"/>
              <w:rPr>
                <w:spacing w:val="-2"/>
                <w:sz w:val="30"/>
                <w:szCs w:val="30"/>
                <w:cs/>
              </w:rPr>
            </w:pPr>
            <w:r w:rsidRPr="00567835">
              <w:rPr>
                <w:sz w:val="30"/>
                <w:szCs w:val="30"/>
                <w:cs/>
              </w:rPr>
              <w:t>มูลค่ายุติธรรมของตราสารอนุพันธ์วัดจากราคาที่เสนอซื้อขายในตลาดซื้อขายคล่อง</w:t>
            </w:r>
            <w:r w:rsidR="002A0767">
              <w:rPr>
                <w:sz w:val="30"/>
                <w:szCs w:val="30"/>
                <w:cs/>
              </w:rPr>
              <w:t xml:space="preserve"> </w:t>
            </w:r>
            <w:r w:rsidR="002A0767">
              <w:rPr>
                <w:rFonts w:hint="cs"/>
                <w:sz w:val="30"/>
                <w:szCs w:val="30"/>
                <w:cs/>
              </w:rPr>
              <w:t>(หากมี)</w:t>
            </w:r>
            <w:r w:rsidRPr="00567835">
              <w:rPr>
                <w:sz w:val="30"/>
                <w:szCs w:val="30"/>
                <w:cs/>
              </w:rPr>
              <w:t xml:space="preserve"> ส่วนตราสารอนุพันธ์ที่ไม่มีตลาดซื้อขายคล่องรองรับ มูลค่ายุติธรรมได้มาจากราคาเฉลี่ยจากแหล่งที่น่าเชื่อถือต่าง ๆ วิธีการประเมินมูลค่า และการเปรียบเทียบราคาของเครื่องมือต่าง ๆ ซึ่งมีลักษณะคล้ายคลึงกันแล้วแต่วิธีใดจะเหมาะสม</w:t>
            </w:r>
          </w:p>
        </w:tc>
      </w:tr>
      <w:tr w:rsidR="00AD03F0" w:rsidRPr="00567835" w:rsidTr="00CD3F70">
        <w:tc>
          <w:tcPr>
            <w:tcW w:w="3600" w:type="dxa"/>
            <w:shd w:val="clear" w:color="auto" w:fill="auto"/>
          </w:tcPr>
          <w:p w:rsidR="00E90A93" w:rsidRPr="00567835" w:rsidRDefault="00E90A93" w:rsidP="00F010AC">
            <w:pPr>
              <w:ind w:left="72" w:right="-108"/>
              <w:rPr>
                <w:spacing w:val="-2"/>
                <w:sz w:val="20"/>
                <w:szCs w:val="20"/>
              </w:rPr>
            </w:pPr>
          </w:p>
          <w:p w:rsidR="00AD03F0" w:rsidRPr="00567835" w:rsidRDefault="00AD03F0" w:rsidP="00F010AC">
            <w:pPr>
              <w:ind w:left="72" w:right="-108"/>
              <w:rPr>
                <w:sz w:val="30"/>
                <w:szCs w:val="30"/>
                <w:cs/>
              </w:rPr>
            </w:pPr>
            <w:r w:rsidRPr="00567835">
              <w:rPr>
                <w:spacing w:val="-2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5760" w:type="dxa"/>
            <w:shd w:val="clear" w:color="auto" w:fill="auto"/>
          </w:tcPr>
          <w:p w:rsidR="00E90A93" w:rsidRPr="00567835" w:rsidRDefault="00E90A93" w:rsidP="00F010AC">
            <w:pPr>
              <w:jc w:val="thaiDistribute"/>
              <w:rPr>
                <w:sz w:val="20"/>
                <w:szCs w:val="20"/>
              </w:rPr>
            </w:pPr>
          </w:p>
          <w:p w:rsidR="00AD03F0" w:rsidRPr="00567835" w:rsidRDefault="00AD03F0" w:rsidP="00F010AC">
            <w:pPr>
              <w:jc w:val="thaiDistribute"/>
              <w:rPr>
                <w:sz w:val="30"/>
                <w:szCs w:val="30"/>
                <w:cs/>
              </w:rPr>
            </w:pPr>
            <w:r w:rsidRPr="00567835">
              <w:rPr>
                <w:sz w:val="30"/>
                <w:szCs w:val="30"/>
                <w:cs/>
              </w:rPr>
              <w:t>มูลค่ายุติธรรมของหลักทรัพย์ที่ถือโดยธนาคารคำนวณโดยใช้วิธีดังต่อไปนี้</w:t>
            </w:r>
          </w:p>
        </w:tc>
      </w:tr>
      <w:tr w:rsidR="00921012" w:rsidRPr="00567835" w:rsidTr="00CD3F70">
        <w:tc>
          <w:tcPr>
            <w:tcW w:w="3600" w:type="dxa"/>
            <w:shd w:val="clear" w:color="auto" w:fill="auto"/>
          </w:tcPr>
          <w:p w:rsidR="00921012" w:rsidRPr="00567835" w:rsidRDefault="00921012" w:rsidP="00CC43A3">
            <w:pPr>
              <w:ind w:right="-108"/>
              <w:rPr>
                <w:sz w:val="30"/>
                <w:szCs w:val="30"/>
                <w:cs/>
              </w:rPr>
            </w:pPr>
          </w:p>
        </w:tc>
        <w:tc>
          <w:tcPr>
            <w:tcW w:w="5760" w:type="dxa"/>
            <w:shd w:val="clear" w:color="auto" w:fill="auto"/>
          </w:tcPr>
          <w:p w:rsidR="00921012" w:rsidRPr="00567835" w:rsidRDefault="00921012" w:rsidP="00D87EA1">
            <w:pPr>
              <w:pStyle w:val="ListParagraph"/>
              <w:numPr>
                <w:ilvl w:val="0"/>
                <w:numId w:val="22"/>
              </w:numPr>
              <w:ind w:left="432" w:hanging="4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6783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มูลค่ายุติธรรมของตราสารหนี้ใช้ราคาเสนอซื้อถัวเฉลี่ยครั้งล่าสุดของสมาคมตลาดตราสารหนี้ไทย ในกรณีที่ไม่มีราคาเสนอซื้อ</w:t>
            </w:r>
            <w:r w:rsidR="001B0063" w:rsidRPr="0056783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56783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ถัวเฉลี่ยครั้งล่าสุดจะใช้ราคาซื้อขายครั้งล่าสุด ในกรณีที่ไม่มีทั้งราคาเสนอซื้อถัวเฉลี่ยครั้งล่าสุดและราคาซื้อขายครั้งล่าสุด จะคำนวณโดยใช้เส้นอัตราผลตอบแทนตราสารหนี้บวกค่า</w:t>
            </w:r>
            <w:r w:rsidR="001B0063" w:rsidRPr="0056783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56783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ความเสี่ยง (</w:t>
            </w:r>
            <w:r w:rsidRPr="00567835">
              <w:rPr>
                <w:rFonts w:ascii="Angsana New" w:hAnsi="Angsana New" w:cs="Angsana New"/>
                <w:color w:val="000000"/>
                <w:sz w:val="30"/>
                <w:szCs w:val="30"/>
              </w:rPr>
              <w:t>Risk Premium</w:t>
            </w:r>
            <w:r w:rsidRPr="0056783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  <w:p w:rsidR="001375CD" w:rsidRPr="00567835" w:rsidRDefault="00C465EC" w:rsidP="00F86615">
            <w:pPr>
              <w:pStyle w:val="ListParagraph"/>
              <w:numPr>
                <w:ilvl w:val="0"/>
                <w:numId w:val="22"/>
              </w:numPr>
              <w:ind w:left="432" w:hanging="4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6783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สำหรับตราสารทุน</w:t>
            </w:r>
            <w:r w:rsidR="00743D46" w:rsidRPr="0056783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และเงินลงทุนในหน่วยลงทุน</w:t>
            </w:r>
            <w:r w:rsidRPr="0056783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ที่เป็นหลักทรัพย์จดทะเบียน ราคาตลาดใช้ราคาเสนอซื้อครั้งสุดท้ายในตลาดหลักทรัพย์แห่งประเทศไทย</w:t>
            </w:r>
          </w:p>
          <w:p w:rsidR="00C465EC" w:rsidRPr="00567835" w:rsidRDefault="00C465EC" w:rsidP="00F86615">
            <w:pPr>
              <w:pStyle w:val="ListParagraph"/>
              <w:numPr>
                <w:ilvl w:val="0"/>
                <w:numId w:val="22"/>
              </w:numPr>
              <w:ind w:left="432" w:hanging="4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6783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สำหรับเงินลงทุนในหน่วยลงทุน</w:t>
            </w:r>
            <w:r w:rsidR="001375CD" w:rsidRPr="0056783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ที่ไม่เป็นหลักทรัพย์จดทะเบียน</w:t>
            </w:r>
            <w:r w:rsidRPr="0056783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แสดงมูลค่ายุติธรรมด้วยมูลค่าสินทรัพย์สุทธิ ณ วันที่รายงาน</w:t>
            </w:r>
          </w:p>
          <w:p w:rsidR="00C465EC" w:rsidRPr="00567835" w:rsidRDefault="000630CB" w:rsidP="00EB7A0D">
            <w:pPr>
              <w:pStyle w:val="ListParagraph"/>
              <w:numPr>
                <w:ilvl w:val="0"/>
                <w:numId w:val="22"/>
              </w:numPr>
              <w:ind w:left="432" w:hanging="4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6783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สำหรับตราสารหนี้และตราสารทุนที่เป็นหลักทรัพย์จดทะเบียนในต่างประเทศ ราคาตลาดใช้ราคาเสนอซื้อของตลาดหลักทรัพย์ต่างประเทศนั้น ๆ เมื่อสิ้นสุดวันทำการสุดท้ายของ</w:t>
            </w:r>
            <w:r w:rsidR="002A71E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งวด</w:t>
            </w:r>
            <w:r w:rsidRPr="0056783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ส่วนตราสารหนี้และตราสารทุนที่มิใช่หลักทรัพย์จดทะเบียนในต่างประเทศใช้ราคาประเมินของสถาบันการเงินในต่างประเทศที่เชื่อถือได้</w:t>
            </w:r>
          </w:p>
        </w:tc>
      </w:tr>
    </w:tbl>
    <w:p w:rsidR="009109ED" w:rsidRDefault="009109ED">
      <w:r>
        <w:rPr>
          <w:szCs w:val="36"/>
          <w:cs/>
        </w:rPr>
        <w:br w:type="page"/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5760"/>
      </w:tblGrid>
      <w:tr w:rsidR="008D0BA8" w:rsidRPr="00567835" w:rsidTr="00CD3F70">
        <w:trPr>
          <w:trHeight w:val="464"/>
        </w:trPr>
        <w:tc>
          <w:tcPr>
            <w:tcW w:w="3600" w:type="dxa"/>
            <w:shd w:val="clear" w:color="auto" w:fill="auto"/>
          </w:tcPr>
          <w:p w:rsidR="008D0BA8" w:rsidRPr="00567835" w:rsidRDefault="000630CB" w:rsidP="00F010AC">
            <w:pPr>
              <w:ind w:left="72" w:right="-108"/>
              <w:jc w:val="thaiDistribute"/>
              <w:rPr>
                <w:sz w:val="30"/>
                <w:szCs w:val="30"/>
                <w:cs/>
              </w:rPr>
            </w:pPr>
            <w:r w:rsidRPr="00567835">
              <w:rPr>
                <w:spacing w:val="-2"/>
                <w:sz w:val="30"/>
                <w:szCs w:val="30"/>
                <w:cs/>
              </w:rPr>
              <w:lastRenderedPageBreak/>
              <w:t xml:space="preserve"> </w:t>
            </w:r>
            <w:r w:rsidR="008D0BA8" w:rsidRPr="00567835">
              <w:rPr>
                <w:spacing w:val="-2"/>
                <w:sz w:val="30"/>
                <w:szCs w:val="3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5760" w:type="dxa"/>
            <w:shd w:val="clear" w:color="auto" w:fill="auto"/>
          </w:tcPr>
          <w:p w:rsidR="008D0BA8" w:rsidRPr="00567835" w:rsidRDefault="008D0BA8" w:rsidP="000C0869">
            <w:pPr>
              <w:pStyle w:val="BodyText"/>
              <w:numPr>
                <w:ilvl w:val="0"/>
                <w:numId w:val="7"/>
              </w:numPr>
              <w:tabs>
                <w:tab w:val="left" w:pos="432"/>
              </w:tabs>
              <w:ind w:left="432" w:right="0" w:hanging="432"/>
              <w:jc w:val="thaiDistribute"/>
              <w:rPr>
                <w:rFonts w:cs="Angsana New"/>
                <w:sz w:val="30"/>
                <w:szCs w:val="30"/>
              </w:rPr>
            </w:pPr>
            <w:r w:rsidRPr="00567835">
              <w:rPr>
                <w:rFonts w:cs="Angsana New"/>
                <w:sz w:val="30"/>
                <w:szCs w:val="30"/>
                <w:cs/>
              </w:rPr>
              <w:t>เงินให้สินเชื่อที่มีการปรับอัตราดอกเบี้ยตามภาวะตลาดบ่อยครั้งและไม่มีความเสี่ยงด้านสินเชื่อที่มีสาระสำคัญ จำนวนเงินที่แสดงในงบแสดงฐานะการเงิน</w:t>
            </w:r>
            <w:r w:rsidR="004F0A31" w:rsidRPr="00567835">
              <w:rPr>
                <w:rFonts w:cs="Angsana New"/>
                <w:sz w:val="30"/>
                <w:szCs w:val="30"/>
                <w:cs/>
              </w:rPr>
              <w:t>โดยประมาณเท่ากับ</w:t>
            </w:r>
            <w:r w:rsidRPr="00567835">
              <w:rPr>
                <w:rFonts w:cs="Angsana New"/>
                <w:sz w:val="30"/>
                <w:szCs w:val="30"/>
                <w:cs/>
              </w:rPr>
              <w:t>มูลค่ายุติธรรม</w:t>
            </w:r>
          </w:p>
          <w:p w:rsidR="008D0BA8" w:rsidRPr="00567835" w:rsidRDefault="008D0BA8" w:rsidP="00F010AC">
            <w:pPr>
              <w:pStyle w:val="BodyText"/>
              <w:numPr>
                <w:ilvl w:val="0"/>
                <w:numId w:val="7"/>
              </w:numPr>
              <w:tabs>
                <w:tab w:val="left" w:pos="432"/>
              </w:tabs>
              <w:ind w:left="432" w:right="0" w:hanging="432"/>
              <w:jc w:val="thaiDistribute"/>
              <w:rPr>
                <w:rFonts w:cs="Angsana New"/>
                <w:spacing w:val="-10"/>
                <w:sz w:val="30"/>
                <w:szCs w:val="30"/>
                <w:cs/>
              </w:rPr>
            </w:pPr>
            <w:r w:rsidRPr="00567835">
              <w:rPr>
                <w:rFonts w:cs="Angsana New"/>
                <w:sz w:val="30"/>
                <w:szCs w:val="30"/>
                <w:cs/>
              </w:rPr>
              <w:t>เงินให้สินเชื่ออื่นคำนวณมูลค่ายุติธรรมจากมูลค่าปัจจุบันของประมาณการกระแสเงินสดที่ใช้อัตราคิดลดจากอัตราตลาดหรือมูลค่ายุติธรรมของหลักประกั</w:t>
            </w:r>
            <w:r w:rsidRPr="00567835">
              <w:rPr>
                <w:rFonts w:cs="Angsana New"/>
                <w:sz w:val="30"/>
                <w:szCs w:val="30"/>
                <w:cs/>
                <w:lang w:val="th-TH"/>
              </w:rPr>
              <w:t>น</w:t>
            </w:r>
            <w:r w:rsidR="000630CB" w:rsidRPr="00567835">
              <w:rPr>
                <w:rFonts w:cs="Angsana New"/>
                <w:sz w:val="30"/>
                <w:szCs w:val="30"/>
                <w:cs/>
                <w:lang w:val="th-TH"/>
              </w:rPr>
              <w:t>ซึ่งไม่แตกต่างอย่างมีสาระสำคัญกับมูลค่าตามบัญชี</w:t>
            </w:r>
          </w:p>
          <w:p w:rsidR="001D6C80" w:rsidRPr="00567835" w:rsidRDefault="001D6C80" w:rsidP="00800923">
            <w:pPr>
              <w:pStyle w:val="BodyText"/>
              <w:tabs>
                <w:tab w:val="left" w:pos="432"/>
              </w:tabs>
              <w:ind w:left="432" w:right="0"/>
              <w:jc w:val="thaiDistribute"/>
              <w:rPr>
                <w:rFonts w:cs="Angsana New"/>
                <w:spacing w:val="-2"/>
                <w:sz w:val="30"/>
                <w:szCs w:val="30"/>
                <w:cs/>
              </w:rPr>
            </w:pPr>
          </w:p>
        </w:tc>
      </w:tr>
      <w:tr w:rsidR="007E42AC" w:rsidRPr="00567835" w:rsidTr="00CD3F70">
        <w:tc>
          <w:tcPr>
            <w:tcW w:w="3600" w:type="dxa"/>
            <w:shd w:val="clear" w:color="auto" w:fill="auto"/>
          </w:tcPr>
          <w:p w:rsidR="007E42AC" w:rsidRPr="00567835" w:rsidRDefault="000630CB" w:rsidP="00F010AC">
            <w:pPr>
              <w:ind w:left="72" w:right="-108"/>
              <w:jc w:val="thaiDistribute"/>
              <w:rPr>
                <w:rFonts w:eastAsia="Angsana New"/>
                <w:spacing w:val="-2"/>
                <w:sz w:val="30"/>
                <w:szCs w:val="30"/>
              </w:rPr>
            </w:pPr>
            <w:r w:rsidRPr="00567835">
              <w:rPr>
                <w:spacing w:val="-2"/>
                <w:sz w:val="30"/>
                <w:szCs w:val="30"/>
                <w:cs/>
              </w:rPr>
              <w:t xml:space="preserve"> </w:t>
            </w:r>
            <w:r w:rsidR="007E42AC" w:rsidRPr="00567835">
              <w:rPr>
                <w:spacing w:val="-2"/>
                <w:sz w:val="30"/>
                <w:szCs w:val="30"/>
                <w:cs/>
              </w:rPr>
              <w:t>เงินรับฝากและรายการระหว่างธนาคารและ</w:t>
            </w:r>
          </w:p>
          <w:p w:rsidR="007E42AC" w:rsidRPr="00567835" w:rsidRDefault="007E42AC" w:rsidP="00F010AC">
            <w:pPr>
              <w:ind w:left="72" w:right="-108"/>
              <w:jc w:val="thaiDistribute"/>
              <w:rPr>
                <w:sz w:val="30"/>
                <w:szCs w:val="30"/>
                <w:cs/>
              </w:rPr>
            </w:pPr>
            <w:r w:rsidRPr="00567835">
              <w:rPr>
                <w:rFonts w:eastAsia="Angsana New"/>
                <w:spacing w:val="-2"/>
                <w:sz w:val="30"/>
                <w:szCs w:val="30"/>
                <w:cs/>
              </w:rPr>
              <w:t xml:space="preserve">   </w:t>
            </w:r>
            <w:r w:rsidRPr="00567835">
              <w:rPr>
                <w:spacing w:val="-2"/>
                <w:sz w:val="30"/>
                <w:szCs w:val="30"/>
                <w:cs/>
              </w:rPr>
              <w:t>ตลาดเงิน</w:t>
            </w:r>
            <w:r w:rsidRPr="00567835">
              <w:rPr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567835">
              <w:rPr>
                <w:spacing w:val="-2"/>
                <w:sz w:val="30"/>
                <w:szCs w:val="30"/>
                <w:cs/>
              </w:rPr>
              <w:t>(</w:t>
            </w:r>
            <w:r w:rsidRPr="00567835">
              <w:rPr>
                <w:spacing w:val="-2"/>
                <w:sz w:val="30"/>
                <w:szCs w:val="30"/>
                <w:cs/>
                <w:lang w:val="th-TH"/>
              </w:rPr>
              <w:t>หนี้สิน</w:t>
            </w:r>
            <w:r w:rsidRPr="00567835">
              <w:rPr>
                <w:spacing w:val="-2"/>
                <w:sz w:val="30"/>
                <w:szCs w:val="30"/>
                <w:cs/>
              </w:rPr>
              <w:t>)</w:t>
            </w:r>
          </w:p>
        </w:tc>
        <w:tc>
          <w:tcPr>
            <w:tcW w:w="5760" w:type="dxa"/>
            <w:shd w:val="clear" w:color="auto" w:fill="auto"/>
          </w:tcPr>
          <w:p w:rsidR="007E42AC" w:rsidRPr="00567835" w:rsidRDefault="00AE39B3" w:rsidP="00F010AC">
            <w:pPr>
              <w:pStyle w:val="BodyText"/>
              <w:numPr>
                <w:ilvl w:val="0"/>
                <w:numId w:val="7"/>
              </w:numPr>
              <w:tabs>
                <w:tab w:val="left" w:pos="432"/>
              </w:tabs>
              <w:ind w:left="432" w:right="0" w:hanging="432"/>
              <w:jc w:val="thaiDistribute"/>
              <w:rPr>
                <w:rFonts w:cs="Angsana New"/>
                <w:spacing w:val="-2"/>
                <w:sz w:val="30"/>
                <w:szCs w:val="30"/>
              </w:rPr>
            </w:pPr>
            <w:r w:rsidRPr="00567835">
              <w:rPr>
                <w:rFonts w:cs="Angsana New"/>
                <w:sz w:val="30"/>
                <w:szCs w:val="30"/>
                <w:cs/>
              </w:rPr>
              <w:t>มูลค่าตามบัญชี</w:t>
            </w:r>
            <w:r w:rsidR="007E42AC" w:rsidRPr="00567835">
              <w:rPr>
                <w:rFonts w:cs="Angsana New"/>
                <w:sz w:val="30"/>
                <w:szCs w:val="30"/>
                <w:cs/>
              </w:rPr>
              <w:t>ที่แสดงในงบแสดงฐานะการเงินของเงินรับฝากที่ต้องจ่ายคืนเมื่อทวงถามมีมูลค่าโดยประมาณเท่ากับมูลค่ายุติธรรม</w:t>
            </w:r>
          </w:p>
        </w:tc>
      </w:tr>
      <w:tr w:rsidR="007E42AC" w:rsidRPr="00567835" w:rsidTr="00CD3F70">
        <w:tc>
          <w:tcPr>
            <w:tcW w:w="3600" w:type="dxa"/>
            <w:shd w:val="clear" w:color="auto" w:fill="auto"/>
          </w:tcPr>
          <w:p w:rsidR="007E42AC" w:rsidRPr="00567835" w:rsidRDefault="007E42AC" w:rsidP="00F010AC">
            <w:pPr>
              <w:snapToGrid w:val="0"/>
              <w:ind w:left="72" w:right="-108"/>
              <w:jc w:val="thaiDistribute"/>
              <w:rPr>
                <w:spacing w:val="-2"/>
                <w:sz w:val="30"/>
                <w:szCs w:val="30"/>
              </w:rPr>
            </w:pPr>
          </w:p>
        </w:tc>
        <w:tc>
          <w:tcPr>
            <w:tcW w:w="5760" w:type="dxa"/>
            <w:shd w:val="clear" w:color="auto" w:fill="auto"/>
          </w:tcPr>
          <w:p w:rsidR="007E42AC" w:rsidRPr="00567835" w:rsidRDefault="007E42AC" w:rsidP="00F010AC">
            <w:pPr>
              <w:pStyle w:val="BodyText"/>
              <w:numPr>
                <w:ilvl w:val="0"/>
                <w:numId w:val="7"/>
              </w:numPr>
              <w:tabs>
                <w:tab w:val="left" w:pos="432"/>
              </w:tabs>
              <w:ind w:left="432" w:right="0" w:hanging="432"/>
              <w:jc w:val="thaiDistribute"/>
              <w:rPr>
                <w:rFonts w:cs="Angsana New"/>
                <w:sz w:val="30"/>
                <w:szCs w:val="30"/>
                <w:cs/>
              </w:rPr>
            </w:pPr>
            <w:r w:rsidRPr="00567835">
              <w:rPr>
                <w:rFonts w:cs="Angsana New"/>
                <w:sz w:val="30"/>
                <w:szCs w:val="30"/>
                <w:cs/>
              </w:rPr>
              <w:t>มูลค่ายุติธรรมของเงินรับฝากประจำคำนวณจากมูลค่าปัจจุบันของประมาณการกระแสเงินสดที่ใช้อัตราคิดลดจากอัตราดอกเบี้ยปัจจุบันของเงินรับฝากประเภทเดียวกัน</w:t>
            </w:r>
          </w:p>
          <w:p w:rsidR="007E42AC" w:rsidRPr="00567835" w:rsidRDefault="007E42AC" w:rsidP="00F010AC">
            <w:pPr>
              <w:pStyle w:val="BodyText"/>
              <w:numPr>
                <w:ilvl w:val="0"/>
                <w:numId w:val="7"/>
              </w:numPr>
              <w:tabs>
                <w:tab w:val="left" w:pos="432"/>
              </w:tabs>
              <w:ind w:left="432" w:right="0" w:hanging="432"/>
              <w:jc w:val="thaiDistribute"/>
              <w:rPr>
                <w:rFonts w:cs="Angsana New"/>
                <w:spacing w:val="-2"/>
                <w:sz w:val="30"/>
                <w:szCs w:val="30"/>
                <w:cs/>
              </w:rPr>
            </w:pPr>
            <w:r w:rsidRPr="00567835">
              <w:rPr>
                <w:rFonts w:cs="Angsana New"/>
                <w:sz w:val="30"/>
                <w:szCs w:val="30"/>
                <w:cs/>
              </w:rPr>
              <w:t>รายการระหว่างธนาคารและตลาดเงินที่แสดงในงบแสดงฐานะการเงินมีมูลค่าโดยประมาณเท่ากับมูลค่ายุติธรรม</w:t>
            </w:r>
          </w:p>
        </w:tc>
      </w:tr>
      <w:tr w:rsidR="007E42AC" w:rsidRPr="00567835" w:rsidTr="00CD3F70">
        <w:tc>
          <w:tcPr>
            <w:tcW w:w="3600" w:type="dxa"/>
            <w:shd w:val="clear" w:color="auto" w:fill="auto"/>
          </w:tcPr>
          <w:p w:rsidR="000630CB" w:rsidRPr="00567835" w:rsidRDefault="000630CB" w:rsidP="00F010AC">
            <w:pPr>
              <w:ind w:left="72" w:right="-108"/>
              <w:jc w:val="thaiDistribute"/>
              <w:rPr>
                <w:spacing w:val="-2"/>
                <w:sz w:val="30"/>
                <w:szCs w:val="30"/>
              </w:rPr>
            </w:pPr>
          </w:p>
          <w:p w:rsidR="007E42AC" w:rsidRPr="00567835" w:rsidRDefault="000630CB" w:rsidP="000630CB">
            <w:pPr>
              <w:ind w:right="-108"/>
              <w:jc w:val="thaiDistribute"/>
              <w:rPr>
                <w:sz w:val="30"/>
                <w:szCs w:val="30"/>
                <w:cs/>
              </w:rPr>
            </w:pPr>
            <w:r w:rsidRPr="00567835">
              <w:rPr>
                <w:spacing w:val="-2"/>
                <w:sz w:val="30"/>
                <w:szCs w:val="30"/>
                <w:cs/>
              </w:rPr>
              <w:t xml:space="preserve"> </w:t>
            </w:r>
            <w:r w:rsidR="007E42AC" w:rsidRPr="00567835">
              <w:rPr>
                <w:spacing w:val="-2"/>
                <w:sz w:val="30"/>
                <w:szCs w:val="30"/>
                <w:cs/>
              </w:rPr>
              <w:t>หนี้สินจ่ายคืนเมื่อทวงถาม</w:t>
            </w:r>
          </w:p>
        </w:tc>
        <w:tc>
          <w:tcPr>
            <w:tcW w:w="5760" w:type="dxa"/>
            <w:shd w:val="clear" w:color="auto" w:fill="auto"/>
          </w:tcPr>
          <w:p w:rsidR="000630CB" w:rsidRPr="00567835" w:rsidRDefault="000630CB" w:rsidP="00F010AC">
            <w:pPr>
              <w:jc w:val="thaiDistribute"/>
              <w:rPr>
                <w:sz w:val="30"/>
                <w:szCs w:val="30"/>
              </w:rPr>
            </w:pPr>
          </w:p>
          <w:p w:rsidR="007E42AC" w:rsidRPr="00567835" w:rsidRDefault="007E42AC" w:rsidP="00F010AC">
            <w:pPr>
              <w:jc w:val="thaiDistribute"/>
              <w:rPr>
                <w:sz w:val="30"/>
                <w:szCs w:val="30"/>
                <w:cs/>
              </w:rPr>
            </w:pPr>
            <w:r w:rsidRPr="00567835">
              <w:rPr>
                <w:sz w:val="30"/>
                <w:szCs w:val="30"/>
                <w:cs/>
              </w:rPr>
              <w:t>จำนวนเงินที่แสดงในงบแสดงฐานะการเงินมีมูลค่า</w:t>
            </w:r>
            <w:r w:rsidRPr="00567835">
              <w:rPr>
                <w:sz w:val="30"/>
                <w:szCs w:val="30"/>
                <w:cs/>
                <w:lang w:val="th-TH"/>
              </w:rPr>
              <w:t>โ</w:t>
            </w:r>
            <w:r w:rsidRPr="00567835">
              <w:rPr>
                <w:sz w:val="30"/>
                <w:szCs w:val="30"/>
                <w:cs/>
              </w:rPr>
              <w:t>ดยประมาณเท่ากับมูลค่ายุติธรรม</w:t>
            </w:r>
          </w:p>
        </w:tc>
      </w:tr>
      <w:tr w:rsidR="007E42AC" w:rsidRPr="00567835" w:rsidTr="00CD3F70">
        <w:trPr>
          <w:trHeight w:val="1175"/>
        </w:trPr>
        <w:tc>
          <w:tcPr>
            <w:tcW w:w="3600" w:type="dxa"/>
            <w:shd w:val="clear" w:color="auto" w:fill="auto"/>
          </w:tcPr>
          <w:p w:rsidR="000630CB" w:rsidRPr="00567835" w:rsidRDefault="000630CB" w:rsidP="00F010AC">
            <w:pPr>
              <w:ind w:left="72" w:right="-108"/>
              <w:jc w:val="thaiDistribute"/>
              <w:rPr>
                <w:sz w:val="30"/>
                <w:szCs w:val="30"/>
              </w:rPr>
            </w:pPr>
          </w:p>
          <w:p w:rsidR="007E42AC" w:rsidRPr="00567835" w:rsidRDefault="000630CB" w:rsidP="000630CB">
            <w:pPr>
              <w:ind w:right="-108"/>
              <w:jc w:val="thaiDistribute"/>
              <w:rPr>
                <w:sz w:val="30"/>
                <w:szCs w:val="30"/>
                <w:cs/>
              </w:rPr>
            </w:pPr>
            <w:r w:rsidRPr="00567835">
              <w:rPr>
                <w:sz w:val="30"/>
                <w:szCs w:val="30"/>
                <w:cs/>
              </w:rPr>
              <w:t xml:space="preserve"> </w:t>
            </w:r>
            <w:r w:rsidR="007E42AC" w:rsidRPr="00567835">
              <w:rPr>
                <w:sz w:val="30"/>
                <w:szCs w:val="30"/>
                <w:cs/>
              </w:rPr>
              <w:t>ตราสารหนี้ที่ออกและเงินกู้ยืม</w:t>
            </w:r>
          </w:p>
        </w:tc>
        <w:tc>
          <w:tcPr>
            <w:tcW w:w="5760" w:type="dxa"/>
            <w:shd w:val="clear" w:color="auto" w:fill="auto"/>
          </w:tcPr>
          <w:p w:rsidR="000630CB" w:rsidRPr="00567835" w:rsidRDefault="000630CB" w:rsidP="000630CB">
            <w:pPr>
              <w:pStyle w:val="BodyText"/>
              <w:tabs>
                <w:tab w:val="left" w:pos="432"/>
              </w:tabs>
              <w:ind w:left="432" w:right="0"/>
              <w:jc w:val="thaiDistribute"/>
              <w:rPr>
                <w:rFonts w:cs="Angsana New"/>
                <w:sz w:val="30"/>
                <w:szCs w:val="30"/>
              </w:rPr>
            </w:pPr>
          </w:p>
          <w:p w:rsidR="007E42AC" w:rsidRPr="00567835" w:rsidRDefault="007E42AC" w:rsidP="00F010AC">
            <w:pPr>
              <w:pStyle w:val="BodyText"/>
              <w:numPr>
                <w:ilvl w:val="0"/>
                <w:numId w:val="7"/>
              </w:numPr>
              <w:tabs>
                <w:tab w:val="left" w:pos="432"/>
              </w:tabs>
              <w:ind w:left="432" w:right="0" w:hanging="432"/>
              <w:jc w:val="thaiDistribute"/>
              <w:rPr>
                <w:rFonts w:cs="Angsana New"/>
                <w:sz w:val="30"/>
                <w:szCs w:val="30"/>
                <w:cs/>
              </w:rPr>
            </w:pPr>
            <w:r w:rsidRPr="00567835">
              <w:rPr>
                <w:rFonts w:cs="Angsana New"/>
                <w:sz w:val="30"/>
                <w:szCs w:val="30"/>
                <w:cs/>
              </w:rPr>
              <w:t xml:space="preserve">จำนวนเงินที่แสดงในงบแสดงฐานะการเงินของเงินกู้ยืมระยะสั้นที่มีอายุคงเหลือน้อยกว่า </w:t>
            </w:r>
            <w:r w:rsidRPr="00567835">
              <w:rPr>
                <w:rFonts w:cs="Angsana New"/>
                <w:sz w:val="30"/>
                <w:szCs w:val="30"/>
              </w:rPr>
              <w:t xml:space="preserve">90 </w:t>
            </w:r>
            <w:r w:rsidRPr="00567835">
              <w:rPr>
                <w:rFonts w:cs="Angsana New"/>
                <w:sz w:val="30"/>
                <w:szCs w:val="30"/>
                <w:cs/>
              </w:rPr>
              <w:t>วันมีมูลค่าโดยประมาณเท่ากับมูลค่ายุติธรรม</w:t>
            </w:r>
          </w:p>
          <w:p w:rsidR="007E42AC" w:rsidRPr="00567835" w:rsidRDefault="007E42AC" w:rsidP="00F010AC">
            <w:pPr>
              <w:pStyle w:val="BodyText"/>
              <w:numPr>
                <w:ilvl w:val="0"/>
                <w:numId w:val="7"/>
              </w:numPr>
              <w:tabs>
                <w:tab w:val="left" w:pos="432"/>
              </w:tabs>
              <w:ind w:left="432" w:right="0" w:hanging="432"/>
              <w:jc w:val="thaiDistribute"/>
              <w:rPr>
                <w:rFonts w:cs="Angsana New"/>
              </w:rPr>
            </w:pPr>
            <w:r w:rsidRPr="00567835">
              <w:rPr>
                <w:rFonts w:cs="Angsana New"/>
                <w:sz w:val="30"/>
                <w:szCs w:val="30"/>
                <w:cs/>
              </w:rPr>
              <w:t>มูลค่ายุติธรรมของเงินกู้ยืมอื่น ๆ คำนวณจากมูลค่าปัจจุบันของประมาณการกระแสเงินสดที่ใช้อัตราคิดลดจากอัตราดอกเบี้ยของเงินกู้ยืมประเภทเดียวกันในปัจจุบัน</w:t>
            </w:r>
          </w:p>
        </w:tc>
      </w:tr>
    </w:tbl>
    <w:p w:rsidR="006E4495" w:rsidRPr="00567835" w:rsidRDefault="006E4495" w:rsidP="00412093">
      <w:pPr>
        <w:pStyle w:val="BodyText2"/>
        <w:spacing w:after="0" w:line="240" w:lineRule="atLeast"/>
        <w:ind w:left="540"/>
        <w:jc w:val="thaiDistribute"/>
        <w:rPr>
          <w:sz w:val="30"/>
          <w:szCs w:val="30"/>
        </w:rPr>
      </w:pPr>
    </w:p>
    <w:p w:rsidR="008D0BA8" w:rsidRPr="00567835" w:rsidRDefault="00412093" w:rsidP="008D0BA8">
      <w:pPr>
        <w:tabs>
          <w:tab w:val="left" w:pos="540"/>
        </w:tabs>
        <w:spacing w:line="160" w:lineRule="atLeast"/>
        <w:jc w:val="thaiDistribute"/>
        <w:rPr>
          <w:b/>
          <w:bCs/>
          <w:spacing w:val="-4"/>
          <w:sz w:val="30"/>
          <w:szCs w:val="30"/>
        </w:rPr>
      </w:pPr>
      <w:r w:rsidRPr="00567835">
        <w:rPr>
          <w:sz w:val="30"/>
          <w:szCs w:val="30"/>
          <w:cs/>
        </w:rPr>
        <w:br w:type="page"/>
      </w:r>
      <w:r w:rsidR="00E029F7" w:rsidRPr="00567835">
        <w:rPr>
          <w:b/>
          <w:bCs/>
          <w:spacing w:val="-4"/>
          <w:sz w:val="30"/>
          <w:szCs w:val="30"/>
        </w:rPr>
        <w:lastRenderedPageBreak/>
        <w:t>6</w:t>
      </w:r>
      <w:r w:rsidR="008D0BA8" w:rsidRPr="00567835">
        <w:rPr>
          <w:b/>
          <w:bCs/>
          <w:spacing w:val="-4"/>
          <w:sz w:val="30"/>
          <w:szCs w:val="30"/>
        </w:rPr>
        <w:tab/>
      </w:r>
      <w:r w:rsidR="008D0BA8" w:rsidRPr="00567835">
        <w:rPr>
          <w:b/>
          <w:bCs/>
          <w:spacing w:val="-4"/>
          <w:sz w:val="30"/>
          <w:szCs w:val="30"/>
          <w:cs/>
        </w:rPr>
        <w:t>การดำรงเงินกองทุน</w:t>
      </w:r>
    </w:p>
    <w:p w:rsidR="008D0BA8" w:rsidRPr="00567835" w:rsidRDefault="008D0BA8" w:rsidP="00412093">
      <w:pPr>
        <w:pStyle w:val="BodyText2"/>
        <w:spacing w:after="0" w:line="240" w:lineRule="atLeast"/>
        <w:ind w:left="540"/>
        <w:jc w:val="thaiDistribute"/>
        <w:rPr>
          <w:sz w:val="30"/>
          <w:szCs w:val="30"/>
        </w:rPr>
      </w:pPr>
    </w:p>
    <w:p w:rsidR="008D0BA8" w:rsidRPr="00567835" w:rsidRDefault="008D0BA8" w:rsidP="000C0869">
      <w:pPr>
        <w:ind w:left="540" w:right="1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ตามที่ธนาคารและบริษัทย่อยที่เป็นสถาบันการเงินต้องปฏิบัติตามข้อกำหนดต่าง ๆ ของธนาคารแห่งประเทศไทยเกี่ยวกับการดำรงเงินกอง</w:t>
      </w:r>
      <w:r w:rsidR="00352899" w:rsidRPr="00567835">
        <w:rPr>
          <w:sz w:val="30"/>
          <w:szCs w:val="30"/>
          <w:cs/>
        </w:rPr>
        <w:t>ทุน ซึ่งตามแนวทางปฏิบัติดังกล่าว</w:t>
      </w:r>
      <w:r w:rsidRPr="00567835">
        <w:rPr>
          <w:sz w:val="30"/>
          <w:szCs w:val="30"/>
          <w:cs/>
        </w:rPr>
        <w:t>และแนวทางในการแก้ไขสถานการณ์ได้อย่างทันท่วงที ธนาคารและบริษัทย่อยจะต้องวัดมูลค่าสินทรัพย์ หนี้สินและรายการนอกงบแสดงฐานะการเงินบางรายการโดยการคำนวณตามวิธีทางการบัญชีที</w:t>
      </w:r>
      <w:r w:rsidR="00352899" w:rsidRPr="00567835">
        <w:rPr>
          <w:sz w:val="30"/>
          <w:szCs w:val="30"/>
          <w:cs/>
        </w:rPr>
        <w:t>่กฎหมายกำหนด นอกจากนี้ในส่วนของ</w:t>
      </w:r>
      <w:r w:rsidRPr="00567835">
        <w:rPr>
          <w:sz w:val="30"/>
          <w:szCs w:val="30"/>
          <w:cs/>
        </w:rPr>
        <w:t>จำนวนเงิน</w:t>
      </w:r>
      <w:r w:rsidR="00352899" w:rsidRPr="00567835">
        <w:rPr>
          <w:sz w:val="30"/>
          <w:szCs w:val="30"/>
          <w:cs/>
        </w:rPr>
        <w:t>กองทุน</w:t>
      </w:r>
      <w:r w:rsidRPr="00567835">
        <w:rPr>
          <w:sz w:val="30"/>
          <w:szCs w:val="30"/>
          <w:cs/>
        </w:rPr>
        <w:t>และ</w:t>
      </w:r>
      <w:r w:rsidR="00352899" w:rsidRPr="00567835">
        <w:rPr>
          <w:sz w:val="30"/>
          <w:szCs w:val="30"/>
          <w:cs/>
        </w:rPr>
        <w:t>การจัด</w:t>
      </w:r>
      <w:r w:rsidRPr="00567835">
        <w:rPr>
          <w:sz w:val="30"/>
          <w:szCs w:val="30"/>
          <w:cs/>
        </w:rPr>
        <w:t>ประเภทของเงินกองทุนของธนาคารและบริษัทย่อย</w:t>
      </w:r>
      <w:r w:rsidR="00352899" w:rsidRPr="00567835">
        <w:rPr>
          <w:sz w:val="30"/>
          <w:szCs w:val="30"/>
          <w:cs/>
        </w:rPr>
        <w:t>ก็จะต้องอยู่ภายใต้ดุลยพินิจ</w:t>
      </w:r>
      <w:r w:rsidRPr="00567835">
        <w:rPr>
          <w:sz w:val="30"/>
          <w:szCs w:val="30"/>
          <w:cs/>
        </w:rPr>
        <w:t>ของธนาคารแห่งประเทศไทยเกี่ยวกับส่วนประกอบน้ำหนักของความเสี่ยงแ</w:t>
      </w:r>
      <w:r w:rsidR="00352899" w:rsidRPr="00567835">
        <w:rPr>
          <w:sz w:val="30"/>
          <w:szCs w:val="30"/>
          <w:cs/>
        </w:rPr>
        <w:t>ละปัจจัยอื่น ๆ ด้วย อย่างไรก็ดี</w:t>
      </w:r>
      <w:r w:rsidRPr="00567835">
        <w:rPr>
          <w:sz w:val="30"/>
          <w:szCs w:val="30"/>
          <w:cs/>
        </w:rPr>
        <w:t xml:space="preserve"> ข้อกำหนดเกี่ยวกับเงินกองท</w:t>
      </w:r>
      <w:r w:rsidR="00352899" w:rsidRPr="00567835">
        <w:rPr>
          <w:sz w:val="30"/>
          <w:szCs w:val="30"/>
          <w:cs/>
        </w:rPr>
        <w:t>ุนและข้อกำหนดอื่น ๆ ตามกฎหมาย</w:t>
      </w:r>
      <w:r w:rsidRPr="00567835">
        <w:rPr>
          <w:sz w:val="30"/>
          <w:szCs w:val="30"/>
          <w:cs/>
        </w:rPr>
        <w:t>อาจจะมีการเปลี่ยนแปลงตามที่ธนาคารแห่งประเทศไทยเห็นสมควร</w:t>
      </w:r>
    </w:p>
    <w:p w:rsidR="00581597" w:rsidRPr="00567835" w:rsidRDefault="00581597" w:rsidP="00412093">
      <w:pPr>
        <w:pStyle w:val="BodyText2"/>
        <w:spacing w:after="0" w:line="240" w:lineRule="atLeast"/>
        <w:ind w:left="540"/>
        <w:jc w:val="thaiDistribute"/>
        <w:rPr>
          <w:sz w:val="30"/>
          <w:szCs w:val="30"/>
        </w:rPr>
      </w:pPr>
    </w:p>
    <w:p w:rsidR="00D8011A" w:rsidRPr="00567835" w:rsidRDefault="008D0BA8" w:rsidP="000C0869">
      <w:pPr>
        <w:ind w:left="540" w:right="1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ธนาคารดำรงเงินกองทุนตามพระราชบัญญัติธุรกิจสถาบันการเงิน พ.ศ.</w:t>
      </w:r>
      <w:r w:rsidRPr="00567835">
        <w:rPr>
          <w:sz w:val="30"/>
          <w:szCs w:val="30"/>
        </w:rPr>
        <w:t xml:space="preserve">2551 </w:t>
      </w:r>
      <w:r w:rsidRPr="00567835">
        <w:rPr>
          <w:sz w:val="30"/>
          <w:szCs w:val="30"/>
          <w:cs/>
        </w:rPr>
        <w:t>โดยดำรงเงินกองทุนทั้งสิ้นเป็นอัตราส่วนกับสินทรัพย์เสี่ยงตามหลักเกณฑ์วิธีการและเงื่อนไขที่ธนาคารแห่งประเทศไทยกำหนด</w:t>
      </w:r>
      <w:r w:rsidR="000B6C42">
        <w:rPr>
          <w:sz w:val="30"/>
          <w:szCs w:val="30"/>
        </w:rPr>
        <w:t xml:space="preserve"> </w:t>
      </w:r>
      <w:r w:rsidRPr="00567835">
        <w:rPr>
          <w:sz w:val="30"/>
          <w:szCs w:val="30"/>
          <w:cs/>
        </w:rPr>
        <w:t>ตามหนังสือเวียนที่ปร</w:t>
      </w:r>
      <w:r w:rsidR="00352899" w:rsidRPr="00567835">
        <w:rPr>
          <w:sz w:val="30"/>
          <w:szCs w:val="30"/>
          <w:cs/>
        </w:rPr>
        <w:t>ะกาศโดยธนาคารแห่งประเทศไทยลง</w:t>
      </w:r>
      <w:r w:rsidRPr="00567835">
        <w:rPr>
          <w:sz w:val="30"/>
          <w:szCs w:val="30"/>
          <w:cs/>
        </w:rPr>
        <w:t xml:space="preserve">วันที่ </w:t>
      </w:r>
      <w:r w:rsidRPr="00567835">
        <w:rPr>
          <w:sz w:val="30"/>
          <w:szCs w:val="30"/>
        </w:rPr>
        <w:t xml:space="preserve">8 </w:t>
      </w:r>
      <w:r w:rsidRPr="00567835">
        <w:rPr>
          <w:sz w:val="30"/>
          <w:szCs w:val="30"/>
          <w:cs/>
        </w:rPr>
        <w:t xml:space="preserve">พฤศจิกายน </w:t>
      </w:r>
      <w:r w:rsidRPr="00567835">
        <w:rPr>
          <w:sz w:val="30"/>
          <w:szCs w:val="30"/>
        </w:rPr>
        <w:t xml:space="preserve">2555 </w:t>
      </w:r>
      <w:r w:rsidRPr="00567835">
        <w:rPr>
          <w:sz w:val="30"/>
          <w:szCs w:val="30"/>
          <w:cs/>
        </w:rPr>
        <w:t xml:space="preserve">และวันที่ </w:t>
      </w:r>
      <w:r w:rsidR="0070507A" w:rsidRPr="00567835">
        <w:rPr>
          <w:sz w:val="30"/>
          <w:szCs w:val="30"/>
        </w:rPr>
        <w:t>8</w:t>
      </w:r>
      <w:r w:rsidR="00B57FC7">
        <w:rPr>
          <w:sz w:val="30"/>
          <w:szCs w:val="30"/>
          <w:cs/>
        </w:rPr>
        <w:t xml:space="preserve"> พ</w:t>
      </w:r>
      <w:r w:rsidR="00B57FC7">
        <w:rPr>
          <w:rFonts w:hint="cs"/>
          <w:sz w:val="30"/>
          <w:szCs w:val="30"/>
          <w:cs/>
        </w:rPr>
        <w:t>ฤษ</w:t>
      </w:r>
      <w:r w:rsidR="0070507A" w:rsidRPr="00567835">
        <w:rPr>
          <w:sz w:val="30"/>
          <w:szCs w:val="30"/>
          <w:cs/>
        </w:rPr>
        <w:t xml:space="preserve">ภาคม </w:t>
      </w:r>
      <w:r w:rsidR="00DC08DA">
        <w:rPr>
          <w:sz w:val="30"/>
          <w:szCs w:val="30"/>
        </w:rPr>
        <w:t>2558</w:t>
      </w:r>
      <w:r w:rsidRPr="00567835">
        <w:rPr>
          <w:sz w:val="30"/>
          <w:szCs w:val="30"/>
          <w:cs/>
        </w:rPr>
        <w:t xml:space="preserve"> ธนาคารถูกกำหนดให้คำนวณเงินกองทุนตาม</w:t>
      </w:r>
      <w:r w:rsidR="00352899" w:rsidRPr="00567835">
        <w:rPr>
          <w:sz w:val="30"/>
          <w:szCs w:val="30"/>
          <w:cs/>
        </w:rPr>
        <w:t>เกณฑ์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</w:rPr>
        <w:t xml:space="preserve">Basel III </w:t>
      </w:r>
      <w:r w:rsidR="00352899" w:rsidRPr="00567835">
        <w:rPr>
          <w:sz w:val="30"/>
          <w:szCs w:val="30"/>
          <w:cs/>
        </w:rPr>
        <w:t>โดย</w:t>
      </w:r>
      <w:r w:rsidRPr="00567835">
        <w:rPr>
          <w:sz w:val="30"/>
          <w:szCs w:val="30"/>
          <w:cs/>
        </w:rPr>
        <w:t>องค์ประกอบของเงินกองทุน</w:t>
      </w:r>
      <w:r w:rsidR="000630CB" w:rsidRPr="00567835">
        <w:rPr>
          <w:sz w:val="30"/>
          <w:szCs w:val="30"/>
          <w:cs/>
        </w:rPr>
        <w:t>ในรายงานการกำกับแบบรวมกลุ่มและงบการเงินเฉพาะธนาคาร</w:t>
      </w:r>
      <w:r w:rsidRPr="00567835">
        <w:rPr>
          <w:sz w:val="30"/>
          <w:szCs w:val="30"/>
          <w:cs/>
        </w:rPr>
        <w:t xml:space="preserve"> ณ วันที่ </w:t>
      </w:r>
      <w:r w:rsidR="0007569F">
        <w:rPr>
          <w:sz w:val="30"/>
          <w:szCs w:val="30"/>
        </w:rPr>
        <w:t xml:space="preserve">30 </w:t>
      </w:r>
      <w:r w:rsidR="0007569F">
        <w:rPr>
          <w:rFonts w:hint="cs"/>
          <w:sz w:val="30"/>
          <w:szCs w:val="30"/>
          <w:cs/>
        </w:rPr>
        <w:t xml:space="preserve">มิถุนายน </w:t>
      </w:r>
      <w:r w:rsidR="0007569F">
        <w:rPr>
          <w:sz w:val="30"/>
          <w:szCs w:val="30"/>
        </w:rPr>
        <w:t xml:space="preserve">2561 </w:t>
      </w:r>
      <w:r w:rsidR="0007569F">
        <w:rPr>
          <w:rFonts w:hint="cs"/>
          <w:sz w:val="30"/>
          <w:szCs w:val="30"/>
          <w:cs/>
        </w:rPr>
        <w:t xml:space="preserve">และ </w:t>
      </w:r>
      <w:r w:rsidRPr="00567835">
        <w:rPr>
          <w:sz w:val="30"/>
          <w:szCs w:val="30"/>
        </w:rPr>
        <w:t xml:space="preserve">31 </w:t>
      </w:r>
      <w:r w:rsidRPr="00567835">
        <w:rPr>
          <w:sz w:val="30"/>
          <w:szCs w:val="30"/>
          <w:cs/>
        </w:rPr>
        <w:t xml:space="preserve">ธันวาคม </w:t>
      </w:r>
      <w:r w:rsidR="00DC08DA">
        <w:rPr>
          <w:sz w:val="30"/>
          <w:szCs w:val="30"/>
        </w:rPr>
        <w:t>2560</w:t>
      </w:r>
      <w:r w:rsidR="00FD322D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จำแนกได้ดังนี้</w:t>
      </w:r>
    </w:p>
    <w:p w:rsidR="006A55B6" w:rsidRPr="00567835" w:rsidRDefault="006A55B6" w:rsidP="008D0BA8">
      <w:pPr>
        <w:ind w:left="540" w:right="-28"/>
        <w:jc w:val="thaiDistribute"/>
        <w:rPr>
          <w:sz w:val="30"/>
          <w:szCs w:val="30"/>
        </w:rPr>
      </w:pPr>
    </w:p>
    <w:tbl>
      <w:tblPr>
        <w:tblW w:w="931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702"/>
        <w:gridCol w:w="1170"/>
        <w:gridCol w:w="270"/>
        <w:gridCol w:w="1170"/>
      </w:tblGrid>
      <w:tr w:rsidR="008D0BA8" w:rsidRPr="00567835" w:rsidTr="00EA49B3">
        <w:trPr>
          <w:tblHeader/>
        </w:trPr>
        <w:tc>
          <w:tcPr>
            <w:tcW w:w="6702" w:type="dxa"/>
            <w:shd w:val="clear" w:color="auto" w:fill="auto"/>
          </w:tcPr>
          <w:p w:rsidR="008D0BA8" w:rsidRPr="00567835" w:rsidRDefault="008D0BA8" w:rsidP="00F010AC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8D0BA8" w:rsidRPr="00567835" w:rsidRDefault="008D0BA8" w:rsidP="00F010AC">
            <w:pPr>
              <w:spacing w:line="22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67835">
              <w:rPr>
                <w:b/>
                <w:bCs/>
                <w:sz w:val="28"/>
                <w:szCs w:val="28"/>
              </w:rPr>
              <w:t>Basel III</w:t>
            </w:r>
          </w:p>
        </w:tc>
      </w:tr>
      <w:tr w:rsidR="008D0BA8" w:rsidRPr="00567835" w:rsidTr="00EA49B3">
        <w:trPr>
          <w:tblHeader/>
        </w:trPr>
        <w:tc>
          <w:tcPr>
            <w:tcW w:w="6702" w:type="dxa"/>
            <w:shd w:val="clear" w:color="auto" w:fill="auto"/>
          </w:tcPr>
          <w:p w:rsidR="008D0BA8" w:rsidRPr="00567835" w:rsidRDefault="008D0BA8" w:rsidP="00F010AC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8D0BA8" w:rsidRPr="00567835" w:rsidRDefault="008D0BA8" w:rsidP="00F010AC">
            <w:pPr>
              <w:spacing w:line="220" w:lineRule="atLeast"/>
              <w:jc w:val="center"/>
              <w:rPr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รายงานการกำกับแบบรวมกลุ่ม</w:t>
            </w:r>
          </w:p>
        </w:tc>
      </w:tr>
      <w:tr w:rsidR="009109ED" w:rsidRPr="00567835" w:rsidTr="00EA49B3">
        <w:trPr>
          <w:tblHeader/>
        </w:trPr>
        <w:tc>
          <w:tcPr>
            <w:tcW w:w="6702" w:type="dxa"/>
            <w:shd w:val="clear" w:color="auto" w:fill="auto"/>
          </w:tcPr>
          <w:p w:rsidR="009109ED" w:rsidRPr="00567835" w:rsidRDefault="009109ED" w:rsidP="00F010AC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9109ED" w:rsidRPr="00567835" w:rsidRDefault="009109ED" w:rsidP="00552C33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:rsidR="009109ED" w:rsidRPr="00567835" w:rsidRDefault="009109ED" w:rsidP="00F010AC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9109ED" w:rsidRPr="00567835" w:rsidRDefault="009109ED" w:rsidP="00F010AC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31 ธันวาคม</w:t>
            </w:r>
          </w:p>
        </w:tc>
      </w:tr>
      <w:tr w:rsidR="00552C33" w:rsidRPr="00567835" w:rsidTr="00EA49B3">
        <w:trPr>
          <w:tblHeader/>
        </w:trPr>
        <w:tc>
          <w:tcPr>
            <w:tcW w:w="6702" w:type="dxa"/>
            <w:shd w:val="clear" w:color="auto" w:fill="auto"/>
          </w:tcPr>
          <w:p w:rsidR="00552C33" w:rsidRPr="00567835" w:rsidRDefault="00552C33" w:rsidP="00F010AC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552C33" w:rsidRPr="00567835" w:rsidRDefault="00393ACB" w:rsidP="009109ED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256</w:t>
            </w:r>
            <w:r w:rsidR="009109ED"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552C33" w:rsidRPr="00567835" w:rsidRDefault="00552C33" w:rsidP="00F010AC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552C33" w:rsidRPr="00567835" w:rsidRDefault="00393ACB" w:rsidP="009109ED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25</w:t>
            </w:r>
            <w:r w:rsidR="009109ED">
              <w:rPr>
                <w:rFonts w:hint="cs"/>
                <w:sz w:val="28"/>
                <w:szCs w:val="28"/>
                <w:cs/>
              </w:rPr>
              <w:t>60</w:t>
            </w:r>
          </w:p>
        </w:tc>
      </w:tr>
      <w:tr w:rsidR="008D0BA8" w:rsidRPr="00567835" w:rsidTr="00EA49B3">
        <w:trPr>
          <w:tblHeader/>
        </w:trPr>
        <w:tc>
          <w:tcPr>
            <w:tcW w:w="6702" w:type="dxa"/>
            <w:shd w:val="clear" w:color="auto" w:fill="auto"/>
          </w:tcPr>
          <w:p w:rsidR="008D0BA8" w:rsidRPr="00567835" w:rsidRDefault="008D0BA8" w:rsidP="00F010AC">
            <w:pPr>
              <w:snapToGrid w:val="0"/>
              <w:spacing w:line="22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8D0BA8" w:rsidRPr="00567835" w:rsidRDefault="008D0BA8" w:rsidP="00F010AC">
            <w:pPr>
              <w:spacing w:line="220" w:lineRule="atLeast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D0BA8" w:rsidRPr="00567835" w:rsidTr="00EA49B3">
        <w:trPr>
          <w:tblHeader/>
        </w:trPr>
        <w:tc>
          <w:tcPr>
            <w:tcW w:w="6702" w:type="dxa"/>
            <w:shd w:val="clear" w:color="auto" w:fill="auto"/>
          </w:tcPr>
          <w:p w:rsidR="008D0BA8" w:rsidRPr="00567835" w:rsidRDefault="008D0BA8" w:rsidP="00F010AC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เงินกองทุนชั้นที่ </w:t>
            </w:r>
            <w:r w:rsidRPr="00567835">
              <w:rPr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8D0BA8" w:rsidRPr="00567835" w:rsidRDefault="008D0BA8" w:rsidP="00F010AC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8D0BA8" w:rsidRPr="00567835" w:rsidRDefault="008D0BA8" w:rsidP="00F010AC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8D0BA8" w:rsidRPr="00567835" w:rsidRDefault="008D0BA8" w:rsidP="00F010AC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</w:tr>
      <w:tr w:rsidR="008D0BA8" w:rsidRPr="00567835" w:rsidTr="00EA49B3">
        <w:trPr>
          <w:tblHeader/>
        </w:trPr>
        <w:tc>
          <w:tcPr>
            <w:tcW w:w="6702" w:type="dxa"/>
            <w:shd w:val="clear" w:color="auto" w:fill="auto"/>
          </w:tcPr>
          <w:p w:rsidR="008D0BA8" w:rsidRPr="00567835" w:rsidRDefault="008D0BA8" w:rsidP="00F010AC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เงินกองทุนชั้นที่ </w:t>
            </w:r>
            <w:r w:rsidRPr="00567835">
              <w:rPr>
                <w:sz w:val="28"/>
                <w:szCs w:val="28"/>
              </w:rPr>
              <w:t xml:space="preserve">1 </w:t>
            </w:r>
            <w:r w:rsidRPr="00567835">
              <w:rPr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170" w:type="dxa"/>
            <w:shd w:val="clear" w:color="auto" w:fill="auto"/>
          </w:tcPr>
          <w:p w:rsidR="008D0BA8" w:rsidRPr="00567835" w:rsidRDefault="008D0BA8" w:rsidP="00F010AC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8D0BA8" w:rsidRPr="00567835" w:rsidRDefault="008D0BA8" w:rsidP="00F010AC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8D0BA8" w:rsidRPr="00567835" w:rsidRDefault="008D0BA8" w:rsidP="00F010AC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</w:tr>
      <w:tr w:rsidR="009109ED" w:rsidRPr="00567835" w:rsidTr="00EA49B3">
        <w:trPr>
          <w:tblHeader/>
        </w:trPr>
        <w:tc>
          <w:tcPr>
            <w:tcW w:w="6702" w:type="dxa"/>
            <w:shd w:val="clear" w:color="auto" w:fill="auto"/>
          </w:tcPr>
          <w:p w:rsidR="009109ED" w:rsidRPr="00567835" w:rsidRDefault="009109ED" w:rsidP="009109ED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109ED" w:rsidRPr="00567835" w:rsidRDefault="00675201" w:rsidP="009109ED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33,992</w:t>
            </w:r>
          </w:p>
        </w:tc>
        <w:tc>
          <w:tcPr>
            <w:tcW w:w="270" w:type="dxa"/>
            <w:shd w:val="clear" w:color="auto" w:fill="auto"/>
          </w:tcPr>
          <w:p w:rsidR="009109ED" w:rsidRPr="00567835" w:rsidRDefault="009109ED" w:rsidP="009109ED">
            <w:pPr>
              <w:tabs>
                <w:tab w:val="decimal" w:pos="972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109ED" w:rsidRPr="00567835" w:rsidRDefault="009109ED" w:rsidP="009109ED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33,992</w:t>
            </w:r>
          </w:p>
        </w:tc>
      </w:tr>
      <w:tr w:rsidR="009109ED" w:rsidRPr="00567835" w:rsidTr="00EA49B3">
        <w:trPr>
          <w:tblHeader/>
        </w:trPr>
        <w:tc>
          <w:tcPr>
            <w:tcW w:w="6702" w:type="dxa"/>
            <w:shd w:val="clear" w:color="auto" w:fill="auto"/>
          </w:tcPr>
          <w:p w:rsidR="009109ED" w:rsidRPr="00567835" w:rsidRDefault="009109ED" w:rsidP="009109ED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109ED" w:rsidRPr="00567835" w:rsidRDefault="00675201" w:rsidP="009109ED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11,124</w:t>
            </w:r>
          </w:p>
        </w:tc>
        <w:tc>
          <w:tcPr>
            <w:tcW w:w="270" w:type="dxa"/>
            <w:shd w:val="clear" w:color="auto" w:fill="auto"/>
          </w:tcPr>
          <w:p w:rsidR="009109ED" w:rsidRPr="00567835" w:rsidRDefault="009109ED" w:rsidP="009109ED">
            <w:pPr>
              <w:tabs>
                <w:tab w:val="decimal" w:pos="972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109ED" w:rsidRPr="00567835" w:rsidRDefault="009109ED" w:rsidP="009109ED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11,124</w:t>
            </w:r>
          </w:p>
        </w:tc>
      </w:tr>
      <w:tr w:rsidR="009109ED" w:rsidRPr="00567835" w:rsidTr="00EA49B3">
        <w:trPr>
          <w:tblHeader/>
        </w:trPr>
        <w:tc>
          <w:tcPr>
            <w:tcW w:w="6702" w:type="dxa"/>
            <w:shd w:val="clear" w:color="auto" w:fill="auto"/>
          </w:tcPr>
          <w:p w:rsidR="009109ED" w:rsidRPr="00567835" w:rsidRDefault="009109ED" w:rsidP="009109ED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ทุนสำรองตามกฎหมาย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109ED" w:rsidRPr="00567835" w:rsidRDefault="00675201" w:rsidP="009109ED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7,000</w:t>
            </w:r>
          </w:p>
        </w:tc>
        <w:tc>
          <w:tcPr>
            <w:tcW w:w="270" w:type="dxa"/>
            <w:shd w:val="clear" w:color="auto" w:fill="auto"/>
          </w:tcPr>
          <w:p w:rsidR="009109ED" w:rsidRPr="00567835" w:rsidRDefault="009109ED" w:rsidP="009109ED">
            <w:pPr>
              <w:tabs>
                <w:tab w:val="decimal" w:pos="972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109ED" w:rsidRPr="00567835" w:rsidRDefault="009109ED" w:rsidP="009109ED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7,000</w:t>
            </w:r>
          </w:p>
        </w:tc>
      </w:tr>
      <w:tr w:rsidR="009109ED" w:rsidRPr="00567835" w:rsidTr="00EA49B3">
        <w:trPr>
          <w:tblHeader/>
        </w:trPr>
        <w:tc>
          <w:tcPr>
            <w:tcW w:w="6702" w:type="dxa"/>
            <w:shd w:val="clear" w:color="auto" w:fill="auto"/>
          </w:tcPr>
          <w:p w:rsidR="009109ED" w:rsidRPr="00567835" w:rsidRDefault="009109ED" w:rsidP="009109ED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กำไรสุทธิคงเหลือจากการจัดสรร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109ED" w:rsidRPr="00567835" w:rsidRDefault="00675201" w:rsidP="009109ED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274,509</w:t>
            </w:r>
          </w:p>
        </w:tc>
        <w:tc>
          <w:tcPr>
            <w:tcW w:w="270" w:type="dxa"/>
            <w:shd w:val="clear" w:color="auto" w:fill="auto"/>
          </w:tcPr>
          <w:p w:rsidR="009109ED" w:rsidRPr="00567835" w:rsidRDefault="009109ED" w:rsidP="009109ED">
            <w:pPr>
              <w:tabs>
                <w:tab w:val="decimal" w:pos="972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109ED" w:rsidRPr="00567835" w:rsidRDefault="009109ED" w:rsidP="009109ED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265,905</w:t>
            </w:r>
          </w:p>
        </w:tc>
      </w:tr>
      <w:tr w:rsidR="009109ED" w:rsidRPr="00567835" w:rsidTr="00EA49B3">
        <w:trPr>
          <w:tblHeader/>
        </w:trPr>
        <w:tc>
          <w:tcPr>
            <w:tcW w:w="6702" w:type="dxa"/>
            <w:shd w:val="clear" w:color="auto" w:fill="auto"/>
          </w:tcPr>
          <w:p w:rsidR="009109ED" w:rsidRPr="00567835" w:rsidRDefault="009109ED" w:rsidP="009109ED">
            <w:pPr>
              <w:spacing w:line="220" w:lineRule="atLeast"/>
              <w:ind w:left="1260" w:right="-108" w:hanging="1008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องค์ประกอบอื่นของส่วนของเจ้าของ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109ED" w:rsidRPr="00567835" w:rsidDel="00552C33" w:rsidRDefault="009109ED" w:rsidP="009109ED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9109ED" w:rsidRPr="00567835" w:rsidRDefault="009109ED" w:rsidP="009109ED">
            <w:pPr>
              <w:tabs>
                <w:tab w:val="decimal" w:pos="972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109ED" w:rsidRPr="00567835" w:rsidDel="00552C33" w:rsidRDefault="009109ED" w:rsidP="009109ED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</w:p>
        </w:tc>
      </w:tr>
      <w:tr w:rsidR="009109ED" w:rsidRPr="00567835" w:rsidTr="00EA49B3">
        <w:trPr>
          <w:tblHeader/>
        </w:trPr>
        <w:tc>
          <w:tcPr>
            <w:tcW w:w="6702" w:type="dxa"/>
            <w:shd w:val="clear" w:color="auto" w:fill="auto"/>
          </w:tcPr>
          <w:p w:rsidR="009109ED" w:rsidRPr="00567835" w:rsidRDefault="009109ED" w:rsidP="009109ED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   </w:t>
            </w:r>
            <w:r w:rsidRPr="00567835">
              <w:rPr>
                <w:sz w:val="28"/>
                <w:szCs w:val="28"/>
                <w:cs/>
                <w:lang w:val="th-TH"/>
              </w:rPr>
              <w:t>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109ED" w:rsidRPr="00567835" w:rsidRDefault="00596536" w:rsidP="009109ED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15,371</w:t>
            </w:r>
          </w:p>
        </w:tc>
        <w:tc>
          <w:tcPr>
            <w:tcW w:w="270" w:type="dxa"/>
            <w:shd w:val="clear" w:color="auto" w:fill="auto"/>
          </w:tcPr>
          <w:p w:rsidR="009109ED" w:rsidRPr="00567835" w:rsidRDefault="009109ED" w:rsidP="009109ED">
            <w:pPr>
              <w:tabs>
                <w:tab w:val="decimal" w:pos="972"/>
              </w:tabs>
              <w:snapToGrid w:val="0"/>
              <w:spacing w:line="22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109ED" w:rsidRPr="00567835" w:rsidRDefault="009109ED" w:rsidP="009109ED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20,476</w:t>
            </w:r>
          </w:p>
        </w:tc>
      </w:tr>
      <w:tr w:rsidR="009109ED" w:rsidRPr="00567835" w:rsidTr="00EA49B3">
        <w:trPr>
          <w:tblHeader/>
        </w:trPr>
        <w:tc>
          <w:tcPr>
            <w:tcW w:w="6702" w:type="dxa"/>
            <w:shd w:val="clear" w:color="auto" w:fill="auto"/>
          </w:tcPr>
          <w:p w:rsidR="009109ED" w:rsidRPr="00567835" w:rsidRDefault="009109ED" w:rsidP="009109ED">
            <w:pPr>
              <w:spacing w:line="220" w:lineRule="atLeast"/>
              <w:ind w:left="1260" w:right="-108" w:hanging="1008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 xml:space="preserve">   รายการอื่นของการเปลี่ยนแปลงที่เกิดจากผู้เป็นเจ้าของ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109ED" w:rsidRPr="00567835" w:rsidDel="00552C33" w:rsidRDefault="00675201" w:rsidP="009109ED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(2,365)</w:t>
            </w:r>
          </w:p>
        </w:tc>
        <w:tc>
          <w:tcPr>
            <w:tcW w:w="270" w:type="dxa"/>
            <w:shd w:val="clear" w:color="auto" w:fill="auto"/>
          </w:tcPr>
          <w:p w:rsidR="009109ED" w:rsidRPr="00567835" w:rsidRDefault="009109ED" w:rsidP="009109ED">
            <w:pPr>
              <w:tabs>
                <w:tab w:val="decimal" w:pos="972"/>
              </w:tabs>
              <w:snapToGrid w:val="0"/>
              <w:spacing w:line="22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109ED" w:rsidRPr="00567835" w:rsidDel="00552C33" w:rsidRDefault="009109ED" w:rsidP="009109ED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2,365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</w:tr>
      <w:tr w:rsidR="009109ED" w:rsidRPr="00567835" w:rsidTr="00EA49B3">
        <w:trPr>
          <w:tblHeader/>
        </w:trPr>
        <w:tc>
          <w:tcPr>
            <w:tcW w:w="6702" w:type="dxa"/>
            <w:shd w:val="clear" w:color="auto" w:fill="auto"/>
          </w:tcPr>
          <w:p w:rsidR="009109ED" w:rsidRPr="00567835" w:rsidRDefault="009109ED" w:rsidP="009109ED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 xml:space="preserve">รายการหักจากเงินกองทุนชั้นที่ </w:t>
            </w:r>
            <w:r w:rsidRPr="00567835">
              <w:rPr>
                <w:sz w:val="28"/>
                <w:szCs w:val="28"/>
              </w:rPr>
              <w:t xml:space="preserve">1 </w:t>
            </w:r>
            <w:r w:rsidRPr="00567835">
              <w:rPr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09ED" w:rsidRPr="00567835" w:rsidDel="00552C33" w:rsidRDefault="00675201" w:rsidP="009109ED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(18,081)</w:t>
            </w:r>
          </w:p>
        </w:tc>
        <w:tc>
          <w:tcPr>
            <w:tcW w:w="270" w:type="dxa"/>
            <w:shd w:val="clear" w:color="auto" w:fill="auto"/>
          </w:tcPr>
          <w:p w:rsidR="009109ED" w:rsidRPr="00567835" w:rsidRDefault="009109ED" w:rsidP="009109ED">
            <w:pPr>
              <w:tabs>
                <w:tab w:val="decimal" w:pos="972"/>
              </w:tabs>
              <w:snapToGrid w:val="0"/>
              <w:spacing w:line="22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09ED" w:rsidRPr="00567835" w:rsidDel="00552C33" w:rsidRDefault="009109ED" w:rsidP="009109ED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14,193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</w:tr>
      <w:tr w:rsidR="009109ED" w:rsidRPr="00567835" w:rsidTr="00EA49B3">
        <w:trPr>
          <w:tblHeader/>
        </w:trPr>
        <w:tc>
          <w:tcPr>
            <w:tcW w:w="6702" w:type="dxa"/>
            <w:shd w:val="clear" w:color="auto" w:fill="auto"/>
          </w:tcPr>
          <w:p w:rsidR="009109ED" w:rsidRPr="00567835" w:rsidRDefault="009109ED" w:rsidP="009109ED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รวมเงินกองทุนชั้นที่ </w:t>
            </w:r>
            <w:r w:rsidRPr="00567835">
              <w:rPr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109ED" w:rsidRPr="00567835" w:rsidRDefault="00596536" w:rsidP="009109ED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321,550</w:t>
            </w:r>
          </w:p>
        </w:tc>
        <w:tc>
          <w:tcPr>
            <w:tcW w:w="270" w:type="dxa"/>
            <w:shd w:val="clear" w:color="auto" w:fill="auto"/>
          </w:tcPr>
          <w:p w:rsidR="009109ED" w:rsidRPr="00567835" w:rsidRDefault="009109ED" w:rsidP="009109ED">
            <w:pPr>
              <w:tabs>
                <w:tab w:val="decimal" w:pos="1080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109ED" w:rsidRPr="00567835" w:rsidRDefault="009109ED" w:rsidP="009109ED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321,939</w:t>
            </w:r>
          </w:p>
        </w:tc>
      </w:tr>
      <w:tr w:rsidR="009109ED" w:rsidRPr="00567835" w:rsidTr="00EA49B3">
        <w:trPr>
          <w:tblHeader/>
        </w:trPr>
        <w:tc>
          <w:tcPr>
            <w:tcW w:w="6702" w:type="dxa"/>
            <w:shd w:val="clear" w:color="auto" w:fill="auto"/>
          </w:tcPr>
          <w:p w:rsidR="009109ED" w:rsidRPr="00567835" w:rsidRDefault="009109ED" w:rsidP="009109ED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เงินกองทุนชั้นที่ </w:t>
            </w:r>
            <w:r w:rsidRPr="00567835"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:rsidR="009109ED" w:rsidRPr="00567835" w:rsidRDefault="009109ED" w:rsidP="009109ED">
            <w:pPr>
              <w:tabs>
                <w:tab w:val="decimal" w:pos="1134"/>
              </w:tabs>
              <w:snapToGrid w:val="0"/>
              <w:spacing w:line="220" w:lineRule="atLeast"/>
              <w:ind w:left="-172" w:right="-156"/>
              <w:jc w:val="both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9109ED" w:rsidRPr="00567835" w:rsidRDefault="009109ED" w:rsidP="009109ED">
            <w:pPr>
              <w:tabs>
                <w:tab w:val="decimal" w:pos="1080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9109ED" w:rsidRPr="00567835" w:rsidRDefault="009109ED" w:rsidP="009109ED">
            <w:pPr>
              <w:tabs>
                <w:tab w:val="decimal" w:pos="1134"/>
              </w:tabs>
              <w:snapToGrid w:val="0"/>
              <w:spacing w:line="220" w:lineRule="atLeast"/>
              <w:ind w:left="-172" w:right="-156"/>
              <w:jc w:val="both"/>
              <w:rPr>
                <w:sz w:val="28"/>
                <w:szCs w:val="28"/>
              </w:rPr>
            </w:pPr>
          </w:p>
        </w:tc>
      </w:tr>
      <w:tr w:rsidR="009109ED" w:rsidRPr="00567835" w:rsidTr="00EA49B3">
        <w:trPr>
          <w:tblHeader/>
        </w:trPr>
        <w:tc>
          <w:tcPr>
            <w:tcW w:w="6702" w:type="dxa"/>
            <w:shd w:val="clear" w:color="auto" w:fill="auto"/>
          </w:tcPr>
          <w:p w:rsidR="009109ED" w:rsidRPr="00567835" w:rsidRDefault="009109ED" w:rsidP="009109ED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หุ้นกู้ด้อยสิทธิ</w:t>
            </w:r>
          </w:p>
        </w:tc>
        <w:tc>
          <w:tcPr>
            <w:tcW w:w="1170" w:type="dxa"/>
            <w:shd w:val="clear" w:color="auto" w:fill="auto"/>
          </w:tcPr>
          <w:p w:rsidR="009109ED" w:rsidRPr="00567835" w:rsidRDefault="00BE5D92" w:rsidP="009109ED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:rsidR="009109ED" w:rsidRPr="00567835" w:rsidRDefault="009109ED" w:rsidP="009109ED">
            <w:pPr>
              <w:tabs>
                <w:tab w:val="decimal" w:pos="1080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9109ED" w:rsidRPr="00567835" w:rsidRDefault="009109ED" w:rsidP="009109ED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20,000</w:t>
            </w:r>
          </w:p>
        </w:tc>
      </w:tr>
      <w:tr w:rsidR="009109ED" w:rsidRPr="00567835" w:rsidTr="00EA49B3">
        <w:trPr>
          <w:tblHeader/>
        </w:trPr>
        <w:tc>
          <w:tcPr>
            <w:tcW w:w="6702" w:type="dxa"/>
            <w:shd w:val="clear" w:color="auto" w:fill="auto"/>
          </w:tcPr>
          <w:p w:rsidR="009109ED" w:rsidRPr="00567835" w:rsidRDefault="009109ED" w:rsidP="009109ED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สำรองสำหรับสินทรัพย์จัดชั้นปกติ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:rsidR="009109ED" w:rsidRPr="00567835" w:rsidRDefault="00BE5D92" w:rsidP="009109ED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23,462</w:t>
            </w:r>
          </w:p>
        </w:tc>
        <w:tc>
          <w:tcPr>
            <w:tcW w:w="270" w:type="dxa"/>
            <w:shd w:val="clear" w:color="auto" w:fill="auto"/>
          </w:tcPr>
          <w:p w:rsidR="009109ED" w:rsidRPr="00567835" w:rsidRDefault="009109ED" w:rsidP="009109ED">
            <w:pPr>
              <w:tabs>
                <w:tab w:val="decimal" w:pos="1080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:rsidR="009109ED" w:rsidRPr="00567835" w:rsidRDefault="009109ED" w:rsidP="009109ED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22,564</w:t>
            </w:r>
          </w:p>
        </w:tc>
      </w:tr>
      <w:tr w:rsidR="009109ED" w:rsidRPr="00567835" w:rsidTr="004E04FF">
        <w:trPr>
          <w:tblHeader/>
        </w:trPr>
        <w:tc>
          <w:tcPr>
            <w:tcW w:w="6702" w:type="dxa"/>
            <w:shd w:val="clear" w:color="auto" w:fill="auto"/>
          </w:tcPr>
          <w:p w:rsidR="009109ED" w:rsidRPr="00567835" w:rsidRDefault="009109ED" w:rsidP="009109ED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รวมเงินกองทุนชั้นที่ </w:t>
            </w:r>
            <w:r w:rsidRPr="00567835"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9109ED" w:rsidRPr="00567835" w:rsidRDefault="00BE5D92" w:rsidP="009109ED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43,462</w:t>
            </w:r>
          </w:p>
        </w:tc>
        <w:tc>
          <w:tcPr>
            <w:tcW w:w="270" w:type="dxa"/>
            <w:shd w:val="clear" w:color="auto" w:fill="auto"/>
          </w:tcPr>
          <w:p w:rsidR="009109ED" w:rsidRPr="00567835" w:rsidRDefault="009109ED" w:rsidP="009109ED">
            <w:pPr>
              <w:tabs>
                <w:tab w:val="decimal" w:pos="972"/>
              </w:tabs>
              <w:snapToGrid w:val="0"/>
              <w:spacing w:line="22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9109ED" w:rsidRPr="00567835" w:rsidRDefault="009109ED" w:rsidP="009109ED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42,564</w:t>
            </w:r>
          </w:p>
        </w:tc>
      </w:tr>
      <w:tr w:rsidR="009109ED" w:rsidRPr="00567835" w:rsidTr="004E04FF">
        <w:trPr>
          <w:trHeight w:val="348"/>
          <w:tblHeader/>
        </w:trPr>
        <w:tc>
          <w:tcPr>
            <w:tcW w:w="6702" w:type="dxa"/>
            <w:shd w:val="clear" w:color="auto" w:fill="auto"/>
            <w:vAlign w:val="center"/>
          </w:tcPr>
          <w:p w:rsidR="009109ED" w:rsidRPr="00567835" w:rsidRDefault="009109ED" w:rsidP="009109ED">
            <w:pPr>
              <w:spacing w:line="220" w:lineRule="atLeast"/>
              <w:ind w:right="-10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รวมเงินกองทุนทั้งสิ้นตามกฎหมาย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9109ED" w:rsidRPr="00567835" w:rsidRDefault="00596536" w:rsidP="009109ED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365,012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9109ED" w:rsidRPr="00567835" w:rsidRDefault="009109ED" w:rsidP="009109ED">
            <w:pPr>
              <w:tabs>
                <w:tab w:val="decimal" w:pos="1080"/>
              </w:tabs>
              <w:snapToGrid w:val="0"/>
              <w:spacing w:line="220" w:lineRule="atLeas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9109ED" w:rsidRPr="00567835" w:rsidRDefault="009109ED" w:rsidP="009109ED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364,503</w:t>
            </w:r>
          </w:p>
        </w:tc>
      </w:tr>
      <w:tr w:rsidR="0008242C" w:rsidRPr="00567835" w:rsidTr="0008242C">
        <w:trPr>
          <w:trHeight w:val="348"/>
          <w:tblHeader/>
        </w:trPr>
        <w:tc>
          <w:tcPr>
            <w:tcW w:w="6702" w:type="dxa"/>
            <w:shd w:val="clear" w:color="auto" w:fill="auto"/>
          </w:tcPr>
          <w:p w:rsidR="0008242C" w:rsidRPr="00567835" w:rsidRDefault="0008242C" w:rsidP="004E04FF">
            <w:pPr>
              <w:spacing w:line="220" w:lineRule="atLeast"/>
              <w:ind w:right="-10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08242C" w:rsidRDefault="0008242C" w:rsidP="004E04FF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08242C" w:rsidRPr="00567835" w:rsidRDefault="0008242C" w:rsidP="004E04FF">
            <w:pPr>
              <w:tabs>
                <w:tab w:val="decimal" w:pos="972"/>
              </w:tabs>
              <w:snapToGrid w:val="0"/>
              <w:spacing w:line="220" w:lineRule="atLeast"/>
              <w:ind w:left="-172" w:right="-156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08242C" w:rsidRDefault="0008242C" w:rsidP="004E04FF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4E04FF" w:rsidRPr="00567835" w:rsidTr="0008242C">
        <w:trPr>
          <w:trHeight w:val="348"/>
          <w:tblHeader/>
        </w:trPr>
        <w:tc>
          <w:tcPr>
            <w:tcW w:w="6702" w:type="dxa"/>
            <w:shd w:val="clear" w:color="auto" w:fill="auto"/>
          </w:tcPr>
          <w:p w:rsidR="004E04FF" w:rsidRPr="00567835" w:rsidRDefault="004E04FF" w:rsidP="004E04FF">
            <w:pPr>
              <w:spacing w:line="220" w:lineRule="atLeast"/>
              <w:ind w:right="-10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รวมสินทรัพย์เสี่ยง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4E04FF" w:rsidRPr="00567835" w:rsidRDefault="00596536" w:rsidP="004E04FF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2,134,369</w:t>
            </w:r>
          </w:p>
        </w:tc>
        <w:tc>
          <w:tcPr>
            <w:tcW w:w="270" w:type="dxa"/>
            <w:shd w:val="clear" w:color="auto" w:fill="auto"/>
          </w:tcPr>
          <w:p w:rsidR="004E04FF" w:rsidRPr="00567835" w:rsidRDefault="004E04FF" w:rsidP="004E04FF">
            <w:pPr>
              <w:tabs>
                <w:tab w:val="decimal" w:pos="972"/>
              </w:tabs>
              <w:snapToGrid w:val="0"/>
              <w:spacing w:line="220" w:lineRule="atLeast"/>
              <w:ind w:left="-172" w:right="-156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4E04FF" w:rsidRPr="00567835" w:rsidRDefault="004E04FF" w:rsidP="004E04FF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2,055,938</w:t>
            </w:r>
          </w:p>
        </w:tc>
      </w:tr>
    </w:tbl>
    <w:p w:rsidR="00137A19" w:rsidRDefault="00137A19">
      <w:pPr>
        <w:suppressAutoHyphens w:val="0"/>
        <w:rPr>
          <w:sz w:val="30"/>
          <w:szCs w:val="30"/>
        </w:rPr>
      </w:pPr>
      <w:r>
        <w:rPr>
          <w:sz w:val="30"/>
          <w:szCs w:val="30"/>
        </w:rPr>
        <w:br w:type="page"/>
      </w:r>
    </w:p>
    <w:tbl>
      <w:tblPr>
        <w:tblW w:w="915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206"/>
        <w:gridCol w:w="1134"/>
        <w:gridCol w:w="1170"/>
        <w:gridCol w:w="1053"/>
      </w:tblGrid>
      <w:tr w:rsidR="00861267" w:rsidRPr="002A6057" w:rsidTr="00CB0CB8">
        <w:tc>
          <w:tcPr>
            <w:tcW w:w="4590" w:type="dxa"/>
            <w:shd w:val="clear" w:color="auto" w:fill="auto"/>
          </w:tcPr>
          <w:p w:rsidR="00861267" w:rsidRPr="002A6057" w:rsidRDefault="00861267" w:rsidP="00861267">
            <w:pPr>
              <w:snapToGrid w:val="0"/>
              <w:ind w:right="-25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63" w:type="dxa"/>
            <w:gridSpan w:val="4"/>
            <w:shd w:val="clear" w:color="auto" w:fill="auto"/>
          </w:tcPr>
          <w:p w:rsidR="00861267" w:rsidRDefault="00861267" w:rsidP="00861267">
            <w:pPr>
              <w:ind w:right="-25"/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b/>
                <w:bCs/>
                <w:sz w:val="28"/>
                <w:szCs w:val="28"/>
              </w:rPr>
              <w:t>Basel III</w:t>
            </w:r>
          </w:p>
        </w:tc>
      </w:tr>
      <w:tr w:rsidR="00861267" w:rsidRPr="002A6057" w:rsidTr="00CB0CB8">
        <w:tc>
          <w:tcPr>
            <w:tcW w:w="4590" w:type="dxa"/>
            <w:shd w:val="clear" w:color="auto" w:fill="auto"/>
          </w:tcPr>
          <w:p w:rsidR="00861267" w:rsidRPr="002A6057" w:rsidRDefault="00861267" w:rsidP="00861267">
            <w:pPr>
              <w:snapToGrid w:val="0"/>
              <w:ind w:right="-25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63" w:type="dxa"/>
            <w:gridSpan w:val="4"/>
            <w:shd w:val="clear" w:color="auto" w:fill="auto"/>
          </w:tcPr>
          <w:p w:rsidR="00861267" w:rsidRDefault="00861267" w:rsidP="00861267">
            <w:pPr>
              <w:ind w:right="-25"/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รายงานการกำกับแบบรวมกลุ่ม</w:t>
            </w:r>
          </w:p>
        </w:tc>
      </w:tr>
      <w:tr w:rsidR="00861267" w:rsidRPr="002A6057" w:rsidTr="009457E2">
        <w:tc>
          <w:tcPr>
            <w:tcW w:w="4590" w:type="dxa"/>
            <w:shd w:val="clear" w:color="auto" w:fill="auto"/>
          </w:tcPr>
          <w:p w:rsidR="00861267" w:rsidRPr="002A6057" w:rsidRDefault="00861267" w:rsidP="00861267">
            <w:pPr>
              <w:snapToGrid w:val="0"/>
              <w:ind w:right="-2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:rsidR="00861267" w:rsidRPr="002A6057" w:rsidRDefault="00861267" w:rsidP="00861267">
            <w:pPr>
              <w:ind w:left="-91" w:right="-30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ขั้นต่ำตามที่ ธปท. กำหนด</w:t>
            </w:r>
            <w:r w:rsidRPr="004E04FF">
              <w:rPr>
                <w:rFonts w:hint="cs"/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1134" w:type="dxa"/>
            <w:shd w:val="clear" w:color="auto" w:fill="auto"/>
          </w:tcPr>
          <w:p w:rsidR="00861267" w:rsidRDefault="00861267" w:rsidP="00861267">
            <w:pPr>
              <w:ind w:left="-91" w:right="-30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30 มิถุนายน</w:t>
            </w:r>
          </w:p>
          <w:p w:rsidR="00861267" w:rsidRPr="002A6057" w:rsidRDefault="00861267" w:rsidP="00861267">
            <w:pPr>
              <w:ind w:left="-91" w:right="-30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:rsidR="00861267" w:rsidRPr="002A6057" w:rsidRDefault="00861267" w:rsidP="00861267">
            <w:pPr>
              <w:ind w:left="-91" w:right="-30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ขั้นต่ำตามที่ ธปท. กำหนด</w:t>
            </w:r>
            <w:r w:rsidRPr="004E04FF">
              <w:rPr>
                <w:rFonts w:hint="cs"/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1053" w:type="dxa"/>
            <w:shd w:val="clear" w:color="auto" w:fill="auto"/>
          </w:tcPr>
          <w:p w:rsidR="00861267" w:rsidRPr="002A6057" w:rsidRDefault="00861267" w:rsidP="00861267">
            <w:pPr>
              <w:ind w:left="-91" w:right="-30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31 ธันวาคม </w:t>
            </w:r>
            <w:r>
              <w:rPr>
                <w:sz w:val="26"/>
                <w:szCs w:val="26"/>
                <w:cs/>
              </w:rPr>
              <w:br/>
            </w:r>
            <w:r>
              <w:rPr>
                <w:rFonts w:hint="cs"/>
                <w:sz w:val="26"/>
                <w:szCs w:val="26"/>
                <w:cs/>
              </w:rPr>
              <w:t>2560</w:t>
            </w:r>
          </w:p>
        </w:tc>
      </w:tr>
      <w:tr w:rsidR="00861267" w:rsidRPr="002A6057" w:rsidTr="009457E2">
        <w:tc>
          <w:tcPr>
            <w:tcW w:w="4590" w:type="dxa"/>
            <w:shd w:val="clear" w:color="auto" w:fill="auto"/>
          </w:tcPr>
          <w:p w:rsidR="00861267" w:rsidRPr="002A6057" w:rsidRDefault="00861267" w:rsidP="00861267">
            <w:pPr>
              <w:snapToGrid w:val="0"/>
              <w:ind w:right="-2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63" w:type="dxa"/>
            <w:gridSpan w:val="4"/>
            <w:shd w:val="clear" w:color="auto" w:fill="auto"/>
          </w:tcPr>
          <w:p w:rsidR="00861267" w:rsidRPr="005B7D58" w:rsidRDefault="00861267" w:rsidP="00861267">
            <w:pPr>
              <w:ind w:left="-91" w:right="-3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5B7D58">
              <w:rPr>
                <w:rFonts w:hint="cs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861267" w:rsidRPr="002A6057" w:rsidTr="009457E2">
        <w:tc>
          <w:tcPr>
            <w:tcW w:w="4590" w:type="dxa"/>
            <w:shd w:val="clear" w:color="auto" w:fill="auto"/>
            <w:vAlign w:val="bottom"/>
          </w:tcPr>
          <w:p w:rsidR="00861267" w:rsidRPr="002A6057" w:rsidRDefault="00861267" w:rsidP="00861267">
            <w:pPr>
              <w:ind w:right="-23"/>
              <w:rPr>
                <w:spacing w:val="4"/>
                <w:sz w:val="26"/>
                <w:szCs w:val="26"/>
              </w:rPr>
            </w:pPr>
            <w:r w:rsidRPr="00567835">
              <w:rPr>
                <w:sz w:val="28"/>
                <w:szCs w:val="28"/>
                <w:cs/>
              </w:rPr>
              <w:t xml:space="preserve">อัตราส่วนเงินกองทุนทั้งสิ้นต่อสินทรัพย์เสี่ยง   </w:t>
            </w:r>
          </w:p>
        </w:tc>
        <w:tc>
          <w:tcPr>
            <w:tcW w:w="1206" w:type="dxa"/>
            <w:shd w:val="clear" w:color="auto" w:fill="auto"/>
          </w:tcPr>
          <w:p w:rsidR="00861267" w:rsidRPr="002A6057" w:rsidRDefault="00861267" w:rsidP="007C481B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10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 w:rsidR="007C481B">
              <w:rPr>
                <w:spacing w:val="4"/>
                <w:sz w:val="26"/>
                <w:szCs w:val="26"/>
              </w:rPr>
              <w:t>375</w:t>
            </w:r>
          </w:p>
        </w:tc>
        <w:tc>
          <w:tcPr>
            <w:tcW w:w="1134" w:type="dxa"/>
            <w:shd w:val="clear" w:color="auto" w:fill="auto"/>
          </w:tcPr>
          <w:p w:rsidR="00861267" w:rsidRPr="002A6057" w:rsidRDefault="00861267" w:rsidP="00E7585B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17.1</w:t>
            </w:r>
          </w:p>
        </w:tc>
        <w:tc>
          <w:tcPr>
            <w:tcW w:w="1170" w:type="dxa"/>
            <w:shd w:val="clear" w:color="auto" w:fill="auto"/>
          </w:tcPr>
          <w:p w:rsidR="00861267" w:rsidRPr="002A6057" w:rsidRDefault="00861267" w:rsidP="00564543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9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>
              <w:rPr>
                <w:spacing w:val="4"/>
                <w:sz w:val="26"/>
                <w:szCs w:val="26"/>
              </w:rPr>
              <w:t>75</w:t>
            </w:r>
          </w:p>
        </w:tc>
        <w:tc>
          <w:tcPr>
            <w:tcW w:w="1053" w:type="dxa"/>
            <w:shd w:val="clear" w:color="auto" w:fill="auto"/>
          </w:tcPr>
          <w:p w:rsidR="00861267" w:rsidRPr="002A6057" w:rsidRDefault="00861267" w:rsidP="00564543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17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 w:rsidR="00E7585B">
              <w:rPr>
                <w:spacing w:val="4"/>
                <w:sz w:val="26"/>
                <w:szCs w:val="26"/>
              </w:rPr>
              <w:t>7</w:t>
            </w:r>
          </w:p>
        </w:tc>
      </w:tr>
      <w:tr w:rsidR="00861267" w:rsidRPr="002A6057" w:rsidTr="009457E2">
        <w:tc>
          <w:tcPr>
            <w:tcW w:w="4590" w:type="dxa"/>
            <w:shd w:val="clear" w:color="auto" w:fill="auto"/>
            <w:vAlign w:val="bottom"/>
          </w:tcPr>
          <w:p w:rsidR="00861267" w:rsidRPr="002A6057" w:rsidRDefault="00861267" w:rsidP="00861267">
            <w:pPr>
              <w:ind w:right="-25"/>
              <w:rPr>
                <w:sz w:val="26"/>
                <w:szCs w:val="26"/>
                <w:cs/>
              </w:rPr>
            </w:pPr>
            <w:r w:rsidRPr="00567835">
              <w:rPr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567835">
              <w:rPr>
                <w:sz w:val="28"/>
                <w:szCs w:val="28"/>
              </w:rPr>
              <w:t xml:space="preserve">1 </w:t>
            </w:r>
            <w:r w:rsidRPr="00567835">
              <w:rPr>
                <w:sz w:val="28"/>
                <w:szCs w:val="28"/>
                <w:cs/>
              </w:rPr>
              <w:t>ต่อสินทรัพย์เสี่ยง</w:t>
            </w:r>
          </w:p>
        </w:tc>
        <w:tc>
          <w:tcPr>
            <w:tcW w:w="1206" w:type="dxa"/>
            <w:shd w:val="clear" w:color="auto" w:fill="auto"/>
          </w:tcPr>
          <w:p w:rsidR="00861267" w:rsidRPr="002A6057" w:rsidRDefault="00861267" w:rsidP="00564543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7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 w:rsidR="007C481B">
              <w:rPr>
                <w:spacing w:val="4"/>
                <w:sz w:val="26"/>
                <w:szCs w:val="26"/>
              </w:rPr>
              <w:t>875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61267" w:rsidRPr="002A6057" w:rsidRDefault="00E7585B" w:rsidP="0079142B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15.1</w:t>
            </w:r>
          </w:p>
        </w:tc>
        <w:tc>
          <w:tcPr>
            <w:tcW w:w="1170" w:type="dxa"/>
            <w:shd w:val="clear" w:color="auto" w:fill="auto"/>
          </w:tcPr>
          <w:p w:rsidR="00861267" w:rsidRPr="002A6057" w:rsidRDefault="00861267" w:rsidP="00564543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7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>
              <w:rPr>
                <w:spacing w:val="4"/>
                <w:sz w:val="26"/>
                <w:szCs w:val="26"/>
              </w:rPr>
              <w:t>25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861267" w:rsidRPr="002A6057" w:rsidRDefault="00861267" w:rsidP="00564543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15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 w:rsidR="00E7585B">
              <w:rPr>
                <w:spacing w:val="4"/>
                <w:sz w:val="26"/>
                <w:szCs w:val="26"/>
              </w:rPr>
              <w:t>6</w:t>
            </w:r>
          </w:p>
        </w:tc>
      </w:tr>
      <w:tr w:rsidR="00861267" w:rsidRPr="002A6057" w:rsidTr="009457E2">
        <w:tc>
          <w:tcPr>
            <w:tcW w:w="4590" w:type="dxa"/>
            <w:shd w:val="clear" w:color="auto" w:fill="auto"/>
            <w:vAlign w:val="bottom"/>
          </w:tcPr>
          <w:p w:rsidR="00861267" w:rsidRPr="002A6057" w:rsidRDefault="00861267" w:rsidP="00861267">
            <w:pPr>
              <w:ind w:right="-25"/>
              <w:rPr>
                <w:spacing w:val="4"/>
                <w:sz w:val="26"/>
                <w:szCs w:val="26"/>
              </w:rPr>
            </w:pPr>
            <w:r w:rsidRPr="00567835">
              <w:rPr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567835">
              <w:rPr>
                <w:sz w:val="28"/>
                <w:szCs w:val="28"/>
              </w:rPr>
              <w:t xml:space="preserve">1 </w:t>
            </w:r>
            <w:r w:rsidRPr="00567835">
              <w:rPr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206" w:type="dxa"/>
            <w:shd w:val="clear" w:color="auto" w:fill="auto"/>
          </w:tcPr>
          <w:p w:rsidR="00861267" w:rsidRPr="002A6057" w:rsidRDefault="00861267" w:rsidP="00564543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61267" w:rsidRPr="002A6057" w:rsidRDefault="00861267" w:rsidP="0079142B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861267" w:rsidRPr="002A6057" w:rsidRDefault="00861267" w:rsidP="00564543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861267" w:rsidRPr="002A6057" w:rsidRDefault="00861267" w:rsidP="00564543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</w:tc>
      </w:tr>
      <w:tr w:rsidR="00861267" w:rsidRPr="002A6057" w:rsidTr="009457E2">
        <w:tc>
          <w:tcPr>
            <w:tcW w:w="4590" w:type="dxa"/>
            <w:shd w:val="clear" w:color="auto" w:fill="auto"/>
            <w:vAlign w:val="bottom"/>
          </w:tcPr>
          <w:p w:rsidR="00861267" w:rsidRPr="002A6057" w:rsidRDefault="00861267" w:rsidP="00861267">
            <w:pPr>
              <w:ind w:right="-25"/>
              <w:rPr>
                <w:spacing w:val="4"/>
                <w:sz w:val="26"/>
                <w:szCs w:val="26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567835">
              <w:rPr>
                <w:sz w:val="28"/>
                <w:szCs w:val="28"/>
                <w:cs/>
              </w:rPr>
              <w:t xml:space="preserve">ต่อสินทรัพย์เสี่ยง          </w:t>
            </w:r>
          </w:p>
        </w:tc>
        <w:tc>
          <w:tcPr>
            <w:tcW w:w="1206" w:type="dxa"/>
            <w:shd w:val="clear" w:color="auto" w:fill="auto"/>
          </w:tcPr>
          <w:p w:rsidR="00861267" w:rsidRPr="002A6057" w:rsidRDefault="00861267" w:rsidP="00564543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6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 w:rsidR="007C481B">
              <w:rPr>
                <w:spacing w:val="4"/>
                <w:sz w:val="26"/>
                <w:szCs w:val="26"/>
              </w:rPr>
              <w:t>375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61267" w:rsidRPr="002A6057" w:rsidRDefault="00E7585B" w:rsidP="0079142B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15.1</w:t>
            </w:r>
          </w:p>
        </w:tc>
        <w:tc>
          <w:tcPr>
            <w:tcW w:w="1170" w:type="dxa"/>
            <w:shd w:val="clear" w:color="auto" w:fill="auto"/>
          </w:tcPr>
          <w:p w:rsidR="00861267" w:rsidRPr="002A6057" w:rsidRDefault="00861267" w:rsidP="00564543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5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>
              <w:rPr>
                <w:spacing w:val="4"/>
                <w:sz w:val="26"/>
                <w:szCs w:val="26"/>
              </w:rPr>
              <w:t>75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861267" w:rsidRPr="002A6057" w:rsidRDefault="00861267" w:rsidP="00564543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15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>
              <w:rPr>
                <w:spacing w:val="4"/>
                <w:sz w:val="26"/>
                <w:szCs w:val="26"/>
              </w:rPr>
              <w:t>6</w:t>
            </w:r>
          </w:p>
        </w:tc>
      </w:tr>
      <w:tr w:rsidR="00861267" w:rsidRPr="002A6057" w:rsidTr="009457E2">
        <w:tc>
          <w:tcPr>
            <w:tcW w:w="4590" w:type="dxa"/>
            <w:shd w:val="clear" w:color="auto" w:fill="auto"/>
            <w:vAlign w:val="bottom"/>
          </w:tcPr>
          <w:p w:rsidR="00861267" w:rsidRPr="002A6057" w:rsidRDefault="00861267" w:rsidP="00861267">
            <w:pPr>
              <w:ind w:right="-25"/>
              <w:rPr>
                <w:spacing w:val="4"/>
                <w:sz w:val="26"/>
                <w:szCs w:val="26"/>
              </w:rPr>
            </w:pPr>
            <w:r w:rsidRPr="00567835">
              <w:rPr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567835">
              <w:rPr>
                <w:sz w:val="28"/>
                <w:szCs w:val="28"/>
              </w:rPr>
              <w:t xml:space="preserve">2 </w:t>
            </w:r>
            <w:r w:rsidRPr="00567835">
              <w:rPr>
                <w:sz w:val="28"/>
                <w:szCs w:val="28"/>
                <w:cs/>
              </w:rPr>
              <w:t>ต่อสินทรัพย์เสี่ยง</w:t>
            </w:r>
          </w:p>
        </w:tc>
        <w:tc>
          <w:tcPr>
            <w:tcW w:w="1206" w:type="dxa"/>
            <w:shd w:val="clear" w:color="auto" w:fill="auto"/>
          </w:tcPr>
          <w:p w:rsidR="00861267" w:rsidRPr="002A6057" w:rsidRDefault="00861267" w:rsidP="00564543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61267" w:rsidRPr="002A6057" w:rsidRDefault="00E7585B" w:rsidP="0079142B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2.0</w:t>
            </w:r>
          </w:p>
        </w:tc>
        <w:tc>
          <w:tcPr>
            <w:tcW w:w="1170" w:type="dxa"/>
            <w:shd w:val="clear" w:color="auto" w:fill="auto"/>
          </w:tcPr>
          <w:p w:rsidR="00861267" w:rsidRPr="002A6057" w:rsidRDefault="00861267" w:rsidP="00564543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861267" w:rsidRPr="002A6057" w:rsidRDefault="00861267" w:rsidP="00E7585B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2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 w:rsidR="00E7585B">
              <w:rPr>
                <w:spacing w:val="4"/>
                <w:sz w:val="26"/>
                <w:szCs w:val="26"/>
              </w:rPr>
              <w:t>1</w:t>
            </w:r>
          </w:p>
        </w:tc>
      </w:tr>
      <w:tr w:rsidR="00861267" w:rsidRPr="002A6057" w:rsidTr="009457E2">
        <w:tc>
          <w:tcPr>
            <w:tcW w:w="4590" w:type="dxa"/>
            <w:shd w:val="clear" w:color="auto" w:fill="auto"/>
            <w:vAlign w:val="bottom"/>
          </w:tcPr>
          <w:p w:rsidR="00861267" w:rsidRPr="00567835" w:rsidRDefault="00861267" w:rsidP="00861267">
            <w:pPr>
              <w:ind w:right="-25"/>
              <w:rPr>
                <w:sz w:val="28"/>
                <w:szCs w:val="28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:rsidR="00861267" w:rsidRPr="002A6057" w:rsidRDefault="00861267" w:rsidP="00861267">
            <w:pPr>
              <w:tabs>
                <w:tab w:val="decimal" w:pos="948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61267" w:rsidRPr="002A6057" w:rsidRDefault="00861267" w:rsidP="00861267">
            <w:pPr>
              <w:tabs>
                <w:tab w:val="decimal" w:pos="876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861267" w:rsidRPr="002A6057" w:rsidRDefault="00861267" w:rsidP="00861267">
            <w:pPr>
              <w:tabs>
                <w:tab w:val="decimal" w:pos="948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861267" w:rsidRDefault="00861267" w:rsidP="00861267">
            <w:pPr>
              <w:tabs>
                <w:tab w:val="decimal" w:pos="876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</w:tc>
      </w:tr>
      <w:tr w:rsidR="00861267" w:rsidRPr="002A6057" w:rsidTr="000B27E4">
        <w:tc>
          <w:tcPr>
            <w:tcW w:w="9153" w:type="dxa"/>
            <w:gridSpan w:val="5"/>
            <w:shd w:val="clear" w:color="auto" w:fill="auto"/>
            <w:vAlign w:val="bottom"/>
          </w:tcPr>
          <w:p w:rsidR="00861267" w:rsidRPr="002A6057" w:rsidRDefault="00861267" w:rsidP="00861267">
            <w:pPr>
              <w:tabs>
                <w:tab w:val="right" w:pos="995"/>
              </w:tabs>
              <w:snapToGrid w:val="0"/>
              <w:spacing w:line="220" w:lineRule="atLeast"/>
              <w:ind w:left="162" w:hanging="162"/>
              <w:jc w:val="both"/>
              <w:rPr>
                <w:spacing w:val="4"/>
                <w:sz w:val="26"/>
                <w:szCs w:val="26"/>
              </w:rPr>
            </w:pPr>
            <w:r w:rsidRPr="00567835">
              <w:rPr>
                <w:sz w:val="20"/>
                <w:szCs w:val="20"/>
                <w:vertAlign w:val="superscript"/>
                <w:cs/>
              </w:rPr>
              <w:t xml:space="preserve">*   </w:t>
            </w:r>
            <w:r w:rsidRPr="00567835">
              <w:rPr>
                <w:sz w:val="20"/>
                <w:szCs w:val="20"/>
                <w:cs/>
              </w:rPr>
              <w:t>อัตราส่วนเงินกองทุนส่วนเพิ่ม เพื่อรองรับผลขาดทุนในภาวะวิกฤต (</w:t>
            </w:r>
            <w:r w:rsidRPr="00567835">
              <w:rPr>
                <w:sz w:val="20"/>
                <w:szCs w:val="20"/>
              </w:rPr>
              <w:t>Conservation Buffer</w:t>
            </w:r>
            <w:r w:rsidRPr="00567835">
              <w:rPr>
                <w:sz w:val="20"/>
                <w:szCs w:val="20"/>
                <w:cs/>
              </w:rPr>
              <w:t xml:space="preserve">) กำหนดให้ธนาคารพาณิชย์ดำรงอัตราส่วนเงินกองทุนชั้นที่ </w:t>
            </w:r>
            <w:r w:rsidRPr="00567835">
              <w:rPr>
                <w:sz w:val="20"/>
                <w:szCs w:val="20"/>
              </w:rPr>
              <w:t xml:space="preserve">1 </w:t>
            </w:r>
            <w:r w:rsidRPr="00567835">
              <w:rPr>
                <w:sz w:val="20"/>
                <w:szCs w:val="20"/>
                <w:cs/>
              </w:rPr>
              <w:t xml:space="preserve">ที่เป็นส่วนของเจ้าของเพิ่มเติมจากการดำรงอัตราส่วนเงินกองทุนขั้นต่ำอีกในอัตราร้อยละ </w:t>
            </w:r>
            <w:r w:rsidRPr="00567835">
              <w:rPr>
                <w:sz w:val="20"/>
                <w:szCs w:val="20"/>
              </w:rPr>
              <w:t>0</w:t>
            </w:r>
            <w:r w:rsidRPr="00567835">
              <w:rPr>
                <w:sz w:val="20"/>
                <w:szCs w:val="20"/>
                <w:cs/>
              </w:rPr>
              <w:t>.</w:t>
            </w:r>
            <w:r w:rsidRPr="00567835">
              <w:rPr>
                <w:sz w:val="20"/>
                <w:szCs w:val="20"/>
              </w:rPr>
              <w:t xml:space="preserve">625 </w:t>
            </w:r>
            <w:r w:rsidRPr="00567835">
              <w:rPr>
                <w:sz w:val="20"/>
                <w:szCs w:val="20"/>
                <w:cs/>
              </w:rPr>
              <w:t xml:space="preserve">ต่อปี ตั้งแต่วันที่ </w:t>
            </w:r>
            <w:r w:rsidRPr="00567835">
              <w:rPr>
                <w:sz w:val="20"/>
                <w:szCs w:val="20"/>
              </w:rPr>
              <w:t xml:space="preserve">1 </w:t>
            </w:r>
            <w:r w:rsidRPr="00567835">
              <w:rPr>
                <w:sz w:val="20"/>
                <w:szCs w:val="20"/>
                <w:cs/>
              </w:rPr>
              <w:t xml:space="preserve">มกราคม </w:t>
            </w:r>
            <w:r w:rsidRPr="00567835">
              <w:rPr>
                <w:sz w:val="20"/>
                <w:szCs w:val="20"/>
              </w:rPr>
              <w:t xml:space="preserve">2559 </w:t>
            </w:r>
            <w:r w:rsidRPr="00567835">
              <w:rPr>
                <w:sz w:val="20"/>
                <w:szCs w:val="20"/>
                <w:cs/>
              </w:rPr>
              <w:t xml:space="preserve">เป็นต้นไป จนครบอัตราร้อยละ </w:t>
            </w:r>
            <w:r w:rsidRPr="00567835">
              <w:rPr>
                <w:sz w:val="20"/>
                <w:szCs w:val="20"/>
              </w:rPr>
              <w:t>2</w:t>
            </w:r>
            <w:r w:rsidRPr="00567835">
              <w:rPr>
                <w:sz w:val="20"/>
                <w:szCs w:val="20"/>
                <w:cs/>
              </w:rPr>
              <w:t>.</w:t>
            </w:r>
            <w:r w:rsidRPr="00567835">
              <w:rPr>
                <w:sz w:val="20"/>
                <w:szCs w:val="20"/>
              </w:rPr>
              <w:t xml:space="preserve">50 </w:t>
            </w:r>
            <w:r w:rsidRPr="00567835">
              <w:rPr>
                <w:sz w:val="20"/>
                <w:szCs w:val="20"/>
                <w:cs/>
              </w:rPr>
              <w:t xml:space="preserve">ในปี </w:t>
            </w:r>
            <w:r w:rsidRPr="00567835">
              <w:rPr>
                <w:sz w:val="20"/>
                <w:szCs w:val="20"/>
              </w:rPr>
              <w:t>2562</w:t>
            </w:r>
          </w:p>
        </w:tc>
      </w:tr>
    </w:tbl>
    <w:p w:rsidR="009457E2" w:rsidRPr="00CB0CB8" w:rsidRDefault="009457E2">
      <w:pPr>
        <w:rPr>
          <w:sz w:val="20"/>
          <w:szCs w:val="20"/>
        </w:rPr>
      </w:pPr>
    </w:p>
    <w:tbl>
      <w:tblPr>
        <w:tblW w:w="931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702"/>
        <w:gridCol w:w="1170"/>
        <w:gridCol w:w="270"/>
        <w:gridCol w:w="1170"/>
      </w:tblGrid>
      <w:tr w:rsidR="009457E2" w:rsidRPr="00567835" w:rsidTr="004E04FF">
        <w:trPr>
          <w:tblHeader/>
        </w:trPr>
        <w:tc>
          <w:tcPr>
            <w:tcW w:w="6702" w:type="dxa"/>
            <w:shd w:val="clear" w:color="auto" w:fill="auto"/>
          </w:tcPr>
          <w:p w:rsidR="009457E2" w:rsidRPr="00567835" w:rsidRDefault="009457E2" w:rsidP="009457E2">
            <w:pPr>
              <w:spacing w:line="220" w:lineRule="atLeast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457E2" w:rsidRPr="00567835" w:rsidRDefault="009457E2" w:rsidP="009457E2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:rsidR="009457E2" w:rsidRPr="00567835" w:rsidRDefault="009457E2" w:rsidP="009457E2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9457E2" w:rsidRPr="00567835" w:rsidRDefault="009457E2" w:rsidP="009457E2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31 ธันวาคม</w:t>
            </w:r>
          </w:p>
        </w:tc>
      </w:tr>
      <w:tr w:rsidR="009457E2" w:rsidRPr="00567835" w:rsidTr="004E04FF">
        <w:trPr>
          <w:tblHeader/>
        </w:trPr>
        <w:tc>
          <w:tcPr>
            <w:tcW w:w="6702" w:type="dxa"/>
            <w:shd w:val="clear" w:color="auto" w:fill="auto"/>
          </w:tcPr>
          <w:p w:rsidR="009457E2" w:rsidRPr="00567835" w:rsidRDefault="009457E2" w:rsidP="009457E2">
            <w:pPr>
              <w:spacing w:line="220" w:lineRule="atLeast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457E2" w:rsidRPr="00567835" w:rsidRDefault="009457E2" w:rsidP="009457E2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9457E2" w:rsidRPr="00567835" w:rsidRDefault="009457E2" w:rsidP="009457E2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9457E2" w:rsidRPr="00567835" w:rsidRDefault="009457E2" w:rsidP="009457E2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25</w:t>
            </w:r>
            <w:r>
              <w:rPr>
                <w:rFonts w:hint="cs"/>
                <w:sz w:val="28"/>
                <w:szCs w:val="28"/>
                <w:cs/>
              </w:rPr>
              <w:t>60</w:t>
            </w:r>
          </w:p>
        </w:tc>
      </w:tr>
      <w:tr w:rsidR="009457E2" w:rsidRPr="00567835" w:rsidTr="000B27E4">
        <w:trPr>
          <w:tblHeader/>
        </w:trPr>
        <w:tc>
          <w:tcPr>
            <w:tcW w:w="6702" w:type="dxa"/>
            <w:shd w:val="clear" w:color="auto" w:fill="auto"/>
          </w:tcPr>
          <w:p w:rsidR="009457E2" w:rsidRPr="00567835" w:rsidRDefault="009457E2" w:rsidP="009457E2">
            <w:pPr>
              <w:spacing w:line="220" w:lineRule="atLeast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9457E2" w:rsidRPr="00567835" w:rsidRDefault="009457E2" w:rsidP="009457E2">
            <w:pPr>
              <w:spacing w:line="220" w:lineRule="atLeast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457E2" w:rsidRPr="00567835" w:rsidTr="004E04FF">
        <w:trPr>
          <w:tblHeader/>
        </w:trPr>
        <w:tc>
          <w:tcPr>
            <w:tcW w:w="6702" w:type="dxa"/>
            <w:shd w:val="clear" w:color="auto" w:fill="auto"/>
          </w:tcPr>
          <w:p w:rsidR="009457E2" w:rsidRPr="00567835" w:rsidRDefault="009457E2" w:rsidP="00023CDF">
            <w:pPr>
              <w:spacing w:line="220" w:lineRule="atLeast"/>
              <w:ind w:right="-108" w:firstLine="123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</w:t>
            </w:r>
          </w:p>
        </w:tc>
        <w:tc>
          <w:tcPr>
            <w:tcW w:w="1170" w:type="dxa"/>
            <w:shd w:val="clear" w:color="auto" w:fill="auto"/>
          </w:tcPr>
          <w:p w:rsidR="009457E2" w:rsidRPr="00567835" w:rsidDel="00552C33" w:rsidRDefault="00467C38" w:rsidP="009457E2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365,012</w:t>
            </w:r>
          </w:p>
        </w:tc>
        <w:tc>
          <w:tcPr>
            <w:tcW w:w="270" w:type="dxa"/>
            <w:shd w:val="clear" w:color="auto" w:fill="auto"/>
          </w:tcPr>
          <w:p w:rsidR="009457E2" w:rsidRPr="00567835" w:rsidRDefault="009457E2" w:rsidP="009457E2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9457E2" w:rsidRPr="00567835" w:rsidDel="00552C33" w:rsidRDefault="009457E2" w:rsidP="009457E2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363,997</w:t>
            </w:r>
          </w:p>
        </w:tc>
      </w:tr>
      <w:tr w:rsidR="009457E2" w:rsidRPr="00567835" w:rsidTr="004E04FF">
        <w:trPr>
          <w:tblHeader/>
        </w:trPr>
        <w:tc>
          <w:tcPr>
            <w:tcW w:w="6702" w:type="dxa"/>
            <w:shd w:val="clear" w:color="auto" w:fill="auto"/>
          </w:tcPr>
          <w:p w:rsidR="009457E2" w:rsidRPr="00567835" w:rsidRDefault="009457E2" w:rsidP="00023CDF">
            <w:pPr>
              <w:tabs>
                <w:tab w:val="left" w:pos="5406"/>
              </w:tabs>
              <w:spacing w:line="220" w:lineRule="atLeast"/>
              <w:ind w:right="-108" w:firstLine="123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</w:t>
            </w:r>
            <w:r w:rsidR="00023CDF">
              <w:rPr>
                <w:sz w:val="28"/>
                <w:szCs w:val="28"/>
              </w:rPr>
              <w:t xml:space="preserve"> </w:t>
            </w:r>
            <w:r w:rsidRPr="00567835">
              <w:rPr>
                <w:sz w:val="28"/>
                <w:szCs w:val="28"/>
                <w:cs/>
              </w:rPr>
              <w:t>ร้อยละ</w:t>
            </w:r>
          </w:p>
        </w:tc>
        <w:tc>
          <w:tcPr>
            <w:tcW w:w="1170" w:type="dxa"/>
            <w:shd w:val="clear" w:color="auto" w:fill="auto"/>
          </w:tcPr>
          <w:p w:rsidR="009457E2" w:rsidRPr="00567835" w:rsidDel="00552C33" w:rsidRDefault="00F200F7" w:rsidP="00330768">
            <w:pPr>
              <w:tabs>
                <w:tab w:val="decimal" w:pos="612"/>
              </w:tabs>
              <w:snapToGrid w:val="0"/>
              <w:spacing w:line="220" w:lineRule="atLeast"/>
              <w:ind w:left="-172" w:right="-1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  <w:r w:rsidR="0070655A">
              <w:rPr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9457E2" w:rsidRPr="00567835" w:rsidRDefault="009457E2" w:rsidP="009457E2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9457E2" w:rsidRPr="00567835" w:rsidDel="00552C33" w:rsidRDefault="009457E2" w:rsidP="00330768">
            <w:pPr>
              <w:tabs>
                <w:tab w:val="decimal" w:pos="612"/>
              </w:tabs>
              <w:snapToGrid w:val="0"/>
              <w:spacing w:line="220" w:lineRule="atLeast"/>
              <w:ind w:left="-172" w:right="-1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17</w:t>
            </w:r>
            <w:r w:rsidRPr="00567835">
              <w:rPr>
                <w:sz w:val="28"/>
                <w:szCs w:val="28"/>
                <w:cs/>
              </w:rPr>
              <w:t>.</w:t>
            </w:r>
            <w:r w:rsidRPr="00567835">
              <w:rPr>
                <w:sz w:val="28"/>
                <w:szCs w:val="28"/>
              </w:rPr>
              <w:t>7</w:t>
            </w:r>
          </w:p>
        </w:tc>
      </w:tr>
    </w:tbl>
    <w:p w:rsidR="00E932FD" w:rsidRPr="00567835" w:rsidRDefault="00E932FD">
      <w:pPr>
        <w:rPr>
          <w:sz w:val="2"/>
          <w:szCs w:val="2"/>
        </w:rPr>
      </w:pPr>
    </w:p>
    <w:p w:rsidR="00CB0CB8" w:rsidRDefault="00CB0CB8" w:rsidP="009109ED">
      <w:pPr>
        <w:spacing w:line="140" w:lineRule="exact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70"/>
      </w:tblGrid>
      <w:tr w:rsidR="00B41095" w:rsidRPr="00567835" w:rsidTr="006B116D">
        <w:trPr>
          <w:tblHeader/>
        </w:trPr>
        <w:tc>
          <w:tcPr>
            <w:tcW w:w="6570" w:type="dxa"/>
            <w:shd w:val="clear" w:color="auto" w:fill="auto"/>
          </w:tcPr>
          <w:p w:rsidR="00B41095" w:rsidRPr="00567835" w:rsidRDefault="00B41095" w:rsidP="006B116D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B41095" w:rsidRPr="00567835" w:rsidRDefault="00B41095" w:rsidP="006B116D">
            <w:pPr>
              <w:spacing w:line="22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67835">
              <w:rPr>
                <w:b/>
                <w:bCs/>
                <w:sz w:val="28"/>
                <w:szCs w:val="28"/>
              </w:rPr>
              <w:t>Basel III</w:t>
            </w:r>
          </w:p>
        </w:tc>
      </w:tr>
      <w:tr w:rsidR="00B41095" w:rsidRPr="00567835" w:rsidTr="006B116D">
        <w:trPr>
          <w:tblHeader/>
        </w:trPr>
        <w:tc>
          <w:tcPr>
            <w:tcW w:w="6570" w:type="dxa"/>
            <w:shd w:val="clear" w:color="auto" w:fill="auto"/>
          </w:tcPr>
          <w:p w:rsidR="00B41095" w:rsidRPr="00567835" w:rsidRDefault="00B41095" w:rsidP="00CB0CB8">
            <w:pPr>
              <w:snapToGrid w:val="0"/>
              <w:spacing w:after="100" w:afterAutospacing="1"/>
              <w:rPr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B41095" w:rsidRPr="00567835" w:rsidRDefault="00B41095" w:rsidP="00B41095">
            <w:pPr>
              <w:spacing w:after="100" w:afterAutospacing="1"/>
              <w:jc w:val="center"/>
              <w:rPr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9109ED" w:rsidRPr="00567835" w:rsidTr="006B116D">
        <w:trPr>
          <w:tblHeader/>
        </w:trPr>
        <w:tc>
          <w:tcPr>
            <w:tcW w:w="6570" w:type="dxa"/>
            <w:shd w:val="clear" w:color="auto" w:fill="auto"/>
          </w:tcPr>
          <w:p w:rsidR="009109ED" w:rsidRPr="00567835" w:rsidRDefault="009109ED" w:rsidP="009109ED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9109ED" w:rsidRPr="00567835" w:rsidRDefault="009109ED" w:rsidP="009109ED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:rsidR="009109ED" w:rsidRPr="00567835" w:rsidRDefault="009109ED" w:rsidP="009109ED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9109ED" w:rsidRPr="00567835" w:rsidRDefault="009109ED" w:rsidP="009109ED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</w:t>
            </w:r>
            <w:r w:rsidR="005862F5">
              <w:rPr>
                <w:sz w:val="28"/>
                <w:szCs w:val="28"/>
              </w:rPr>
              <w:t>1</w:t>
            </w:r>
            <w:r>
              <w:rPr>
                <w:rFonts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109ED" w:rsidRPr="00567835" w:rsidTr="006B116D">
        <w:trPr>
          <w:tblHeader/>
        </w:trPr>
        <w:tc>
          <w:tcPr>
            <w:tcW w:w="6570" w:type="dxa"/>
            <w:shd w:val="clear" w:color="auto" w:fill="auto"/>
          </w:tcPr>
          <w:p w:rsidR="009109ED" w:rsidRPr="00567835" w:rsidRDefault="009109ED" w:rsidP="009109ED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9109ED" w:rsidRPr="00567835" w:rsidRDefault="009109ED" w:rsidP="009109ED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9109ED" w:rsidRPr="00567835" w:rsidRDefault="009109ED" w:rsidP="009109ED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9109ED" w:rsidRPr="00567835" w:rsidRDefault="009109ED" w:rsidP="009109ED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25</w:t>
            </w:r>
            <w:r>
              <w:rPr>
                <w:rFonts w:hint="cs"/>
                <w:sz w:val="28"/>
                <w:szCs w:val="28"/>
                <w:cs/>
              </w:rPr>
              <w:t>60</w:t>
            </w:r>
          </w:p>
        </w:tc>
      </w:tr>
      <w:tr w:rsidR="009109ED" w:rsidRPr="00567835" w:rsidTr="006B116D">
        <w:trPr>
          <w:tblHeader/>
        </w:trPr>
        <w:tc>
          <w:tcPr>
            <w:tcW w:w="6570" w:type="dxa"/>
            <w:shd w:val="clear" w:color="auto" w:fill="auto"/>
          </w:tcPr>
          <w:p w:rsidR="009109ED" w:rsidRPr="00567835" w:rsidRDefault="009109ED" w:rsidP="009109ED">
            <w:pPr>
              <w:snapToGrid w:val="0"/>
              <w:spacing w:line="22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9109ED" w:rsidRPr="00567835" w:rsidRDefault="009109ED" w:rsidP="009109ED">
            <w:pPr>
              <w:spacing w:line="220" w:lineRule="atLeast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109ED" w:rsidRPr="00567835" w:rsidTr="006B116D">
        <w:tc>
          <w:tcPr>
            <w:tcW w:w="6570" w:type="dxa"/>
            <w:shd w:val="clear" w:color="auto" w:fill="auto"/>
          </w:tcPr>
          <w:p w:rsidR="009109ED" w:rsidRPr="00567835" w:rsidRDefault="009109ED" w:rsidP="009109ED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เงินกองทุนชั้นที่ </w:t>
            </w:r>
            <w:r w:rsidRPr="00567835">
              <w:rPr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9109ED" w:rsidRPr="00567835" w:rsidRDefault="009109ED" w:rsidP="009109ED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9109ED" w:rsidRPr="00567835" w:rsidRDefault="009109ED" w:rsidP="009109ED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9109ED" w:rsidRPr="00567835" w:rsidRDefault="009109ED" w:rsidP="009109ED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</w:tr>
      <w:tr w:rsidR="009109ED" w:rsidRPr="00567835" w:rsidTr="006B116D">
        <w:tc>
          <w:tcPr>
            <w:tcW w:w="6570" w:type="dxa"/>
            <w:shd w:val="clear" w:color="auto" w:fill="auto"/>
          </w:tcPr>
          <w:p w:rsidR="009109ED" w:rsidRPr="00567835" w:rsidRDefault="009109ED" w:rsidP="009109ED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เงินกองทุนชั้นที่ </w:t>
            </w:r>
            <w:r w:rsidRPr="00567835">
              <w:rPr>
                <w:sz w:val="28"/>
                <w:szCs w:val="28"/>
              </w:rPr>
              <w:t xml:space="preserve">1 </w:t>
            </w:r>
            <w:r w:rsidRPr="00567835">
              <w:rPr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170" w:type="dxa"/>
            <w:shd w:val="clear" w:color="auto" w:fill="auto"/>
          </w:tcPr>
          <w:p w:rsidR="009109ED" w:rsidRPr="00567835" w:rsidRDefault="009109ED" w:rsidP="009109ED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9109ED" w:rsidRPr="00567835" w:rsidRDefault="009109ED" w:rsidP="009109ED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9109ED" w:rsidRPr="00567835" w:rsidRDefault="009109ED" w:rsidP="009109ED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</w:tr>
      <w:tr w:rsidR="009109ED" w:rsidRPr="00567835" w:rsidTr="006B116D">
        <w:tc>
          <w:tcPr>
            <w:tcW w:w="6570" w:type="dxa"/>
            <w:shd w:val="clear" w:color="auto" w:fill="auto"/>
          </w:tcPr>
          <w:p w:rsidR="009109ED" w:rsidRPr="00567835" w:rsidRDefault="009109ED" w:rsidP="009109ED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9109ED" w:rsidRPr="00567835" w:rsidRDefault="00F200F7" w:rsidP="009109ED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33,992</w:t>
            </w:r>
          </w:p>
        </w:tc>
        <w:tc>
          <w:tcPr>
            <w:tcW w:w="270" w:type="dxa"/>
            <w:shd w:val="clear" w:color="auto" w:fill="auto"/>
          </w:tcPr>
          <w:p w:rsidR="009109ED" w:rsidRPr="00567835" w:rsidRDefault="009109ED" w:rsidP="009109E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9109ED" w:rsidRPr="00567835" w:rsidRDefault="009109ED" w:rsidP="009109ED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33,992</w:t>
            </w:r>
          </w:p>
        </w:tc>
      </w:tr>
      <w:tr w:rsidR="009109ED" w:rsidRPr="00567835" w:rsidTr="006B116D">
        <w:tc>
          <w:tcPr>
            <w:tcW w:w="6570" w:type="dxa"/>
            <w:shd w:val="clear" w:color="auto" w:fill="auto"/>
          </w:tcPr>
          <w:p w:rsidR="009109ED" w:rsidRPr="00567835" w:rsidRDefault="009109ED" w:rsidP="009109ED">
            <w:pPr>
              <w:spacing w:line="220" w:lineRule="atLeast"/>
              <w:ind w:left="1260" w:right="-108" w:hanging="1008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9109ED" w:rsidRPr="00567835" w:rsidRDefault="00F200F7" w:rsidP="009109ED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11,124</w:t>
            </w:r>
          </w:p>
        </w:tc>
        <w:tc>
          <w:tcPr>
            <w:tcW w:w="270" w:type="dxa"/>
            <w:shd w:val="clear" w:color="auto" w:fill="auto"/>
          </w:tcPr>
          <w:p w:rsidR="009109ED" w:rsidRPr="00567835" w:rsidRDefault="009109ED" w:rsidP="009109E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9109ED" w:rsidRPr="00567835" w:rsidRDefault="009109ED" w:rsidP="009109ED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11,124</w:t>
            </w:r>
          </w:p>
        </w:tc>
      </w:tr>
      <w:tr w:rsidR="009109ED" w:rsidRPr="00567835" w:rsidTr="006B116D">
        <w:tc>
          <w:tcPr>
            <w:tcW w:w="6570" w:type="dxa"/>
            <w:shd w:val="clear" w:color="auto" w:fill="auto"/>
          </w:tcPr>
          <w:p w:rsidR="009109ED" w:rsidRPr="00567835" w:rsidRDefault="009109ED" w:rsidP="009109ED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ทุนสำรองตามกฎหมาย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9109ED" w:rsidRPr="00567835" w:rsidRDefault="00F200F7" w:rsidP="009109ED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7,000</w:t>
            </w:r>
          </w:p>
        </w:tc>
        <w:tc>
          <w:tcPr>
            <w:tcW w:w="270" w:type="dxa"/>
            <w:shd w:val="clear" w:color="auto" w:fill="auto"/>
          </w:tcPr>
          <w:p w:rsidR="009109ED" w:rsidRPr="00567835" w:rsidRDefault="009109ED" w:rsidP="009109E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9109ED" w:rsidRPr="00567835" w:rsidRDefault="009109ED" w:rsidP="009109ED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7,000</w:t>
            </w:r>
          </w:p>
        </w:tc>
      </w:tr>
      <w:tr w:rsidR="009109ED" w:rsidRPr="00567835" w:rsidTr="00AB2677">
        <w:tc>
          <w:tcPr>
            <w:tcW w:w="6570" w:type="dxa"/>
            <w:shd w:val="clear" w:color="auto" w:fill="auto"/>
          </w:tcPr>
          <w:p w:rsidR="009109ED" w:rsidRPr="00567835" w:rsidRDefault="009109ED" w:rsidP="009109ED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กำไรสุทธิคงเหลือจากการจัดสรร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109ED" w:rsidRPr="00567835" w:rsidRDefault="00F200F7" w:rsidP="009109ED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245,462</w:t>
            </w:r>
          </w:p>
        </w:tc>
        <w:tc>
          <w:tcPr>
            <w:tcW w:w="270" w:type="dxa"/>
            <w:shd w:val="clear" w:color="auto" w:fill="auto"/>
          </w:tcPr>
          <w:p w:rsidR="009109ED" w:rsidRPr="00567835" w:rsidRDefault="009109ED" w:rsidP="009109E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109ED" w:rsidRPr="00567835" w:rsidRDefault="009109ED" w:rsidP="009109ED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242,348</w:t>
            </w:r>
          </w:p>
        </w:tc>
      </w:tr>
      <w:tr w:rsidR="009109ED" w:rsidRPr="00567835" w:rsidTr="00AB2677">
        <w:tc>
          <w:tcPr>
            <w:tcW w:w="6570" w:type="dxa"/>
            <w:shd w:val="clear" w:color="auto" w:fill="auto"/>
          </w:tcPr>
          <w:p w:rsidR="009109ED" w:rsidRPr="00567835" w:rsidRDefault="009109ED" w:rsidP="009109ED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109ED" w:rsidRPr="00567835" w:rsidRDefault="00F200F7" w:rsidP="009109ED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15,904</w:t>
            </w:r>
          </w:p>
        </w:tc>
        <w:tc>
          <w:tcPr>
            <w:tcW w:w="270" w:type="dxa"/>
            <w:shd w:val="clear" w:color="auto" w:fill="auto"/>
          </w:tcPr>
          <w:p w:rsidR="009109ED" w:rsidRPr="00567835" w:rsidRDefault="009109ED" w:rsidP="009109E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109ED" w:rsidRPr="00567835" w:rsidRDefault="009109ED" w:rsidP="009109ED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16,596</w:t>
            </w:r>
          </w:p>
        </w:tc>
      </w:tr>
      <w:tr w:rsidR="009109ED" w:rsidRPr="00567835" w:rsidTr="00AB2677">
        <w:tc>
          <w:tcPr>
            <w:tcW w:w="6570" w:type="dxa"/>
            <w:shd w:val="clear" w:color="auto" w:fill="auto"/>
          </w:tcPr>
          <w:p w:rsidR="009109ED" w:rsidRPr="00567835" w:rsidRDefault="009109ED" w:rsidP="009109ED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 xml:space="preserve">รายการหักจากเงินกองทุนชั้นที่ </w:t>
            </w:r>
            <w:r w:rsidRPr="00567835">
              <w:rPr>
                <w:sz w:val="28"/>
                <w:szCs w:val="28"/>
              </w:rPr>
              <w:t xml:space="preserve">1 </w:t>
            </w:r>
            <w:r w:rsidRPr="00567835">
              <w:rPr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09ED" w:rsidRPr="00567835" w:rsidRDefault="00F200F7" w:rsidP="009109ED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(14,803)</w:t>
            </w:r>
          </w:p>
        </w:tc>
        <w:tc>
          <w:tcPr>
            <w:tcW w:w="270" w:type="dxa"/>
            <w:shd w:val="clear" w:color="auto" w:fill="auto"/>
          </w:tcPr>
          <w:p w:rsidR="009109ED" w:rsidRPr="00567835" w:rsidRDefault="009109ED" w:rsidP="009109E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09ED" w:rsidRPr="00567835" w:rsidRDefault="009109ED" w:rsidP="009109ED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11,082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</w:tr>
      <w:tr w:rsidR="009109ED" w:rsidRPr="00567835" w:rsidTr="00AB2677">
        <w:tc>
          <w:tcPr>
            <w:tcW w:w="6570" w:type="dxa"/>
            <w:shd w:val="clear" w:color="auto" w:fill="auto"/>
          </w:tcPr>
          <w:p w:rsidR="009109ED" w:rsidRPr="00567835" w:rsidRDefault="009109ED" w:rsidP="009109ED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รวมเงินกองทุนชั้นที่ </w:t>
            </w:r>
            <w:r w:rsidRPr="00567835">
              <w:rPr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109ED" w:rsidRPr="00567835" w:rsidRDefault="00F200F7" w:rsidP="009109ED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298,679</w:t>
            </w:r>
          </w:p>
        </w:tc>
        <w:tc>
          <w:tcPr>
            <w:tcW w:w="270" w:type="dxa"/>
            <w:shd w:val="clear" w:color="auto" w:fill="auto"/>
          </w:tcPr>
          <w:p w:rsidR="009109ED" w:rsidRPr="00567835" w:rsidRDefault="009109ED" w:rsidP="009109E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109ED" w:rsidRPr="00567835" w:rsidRDefault="009109ED" w:rsidP="009109ED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299,978</w:t>
            </w:r>
          </w:p>
        </w:tc>
      </w:tr>
      <w:tr w:rsidR="009109ED" w:rsidRPr="00567835" w:rsidTr="006B116D">
        <w:tc>
          <w:tcPr>
            <w:tcW w:w="6570" w:type="dxa"/>
            <w:shd w:val="clear" w:color="auto" w:fill="auto"/>
          </w:tcPr>
          <w:p w:rsidR="009109ED" w:rsidRPr="00567835" w:rsidRDefault="009109ED" w:rsidP="009109ED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เงินกองทุนชั้นที่ </w:t>
            </w:r>
            <w:r w:rsidRPr="00567835"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:rsidR="009109ED" w:rsidRPr="00567835" w:rsidRDefault="009109ED" w:rsidP="009109ED">
            <w:pPr>
              <w:tabs>
                <w:tab w:val="decimal" w:pos="1134"/>
              </w:tabs>
              <w:snapToGrid w:val="0"/>
              <w:spacing w:line="220" w:lineRule="atLeast"/>
              <w:ind w:left="-172" w:right="-156"/>
              <w:jc w:val="both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9109ED" w:rsidRPr="00567835" w:rsidRDefault="009109ED" w:rsidP="009109ED">
            <w:pPr>
              <w:tabs>
                <w:tab w:val="decimal" w:pos="1080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9109ED" w:rsidRPr="00567835" w:rsidRDefault="009109ED" w:rsidP="009109ED">
            <w:pPr>
              <w:tabs>
                <w:tab w:val="decimal" w:pos="1134"/>
              </w:tabs>
              <w:snapToGrid w:val="0"/>
              <w:spacing w:line="220" w:lineRule="atLeast"/>
              <w:ind w:left="-172" w:right="-156"/>
              <w:jc w:val="both"/>
              <w:rPr>
                <w:sz w:val="28"/>
                <w:szCs w:val="28"/>
              </w:rPr>
            </w:pPr>
          </w:p>
        </w:tc>
      </w:tr>
      <w:tr w:rsidR="009109ED" w:rsidRPr="00567835" w:rsidTr="00AB2677">
        <w:tc>
          <w:tcPr>
            <w:tcW w:w="6570" w:type="dxa"/>
            <w:shd w:val="clear" w:color="auto" w:fill="auto"/>
          </w:tcPr>
          <w:p w:rsidR="009109ED" w:rsidRPr="00567835" w:rsidRDefault="009109ED" w:rsidP="009109ED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หุ้นกู้ด้อยสิทธิ</w:t>
            </w:r>
          </w:p>
        </w:tc>
        <w:tc>
          <w:tcPr>
            <w:tcW w:w="1170" w:type="dxa"/>
            <w:shd w:val="clear" w:color="auto" w:fill="auto"/>
          </w:tcPr>
          <w:p w:rsidR="009109ED" w:rsidRPr="00567835" w:rsidRDefault="00F200F7" w:rsidP="009109ED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:rsidR="009109ED" w:rsidRPr="00567835" w:rsidRDefault="009109ED" w:rsidP="009109ED">
            <w:pPr>
              <w:tabs>
                <w:tab w:val="decimal" w:pos="1134"/>
              </w:tabs>
              <w:snapToGrid w:val="0"/>
              <w:ind w:left="-172" w:right="-156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9109ED" w:rsidRPr="00567835" w:rsidRDefault="009109ED" w:rsidP="009109ED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20,000</w:t>
            </w:r>
          </w:p>
        </w:tc>
      </w:tr>
      <w:tr w:rsidR="009109ED" w:rsidRPr="00567835" w:rsidTr="00AB2677">
        <w:tc>
          <w:tcPr>
            <w:tcW w:w="6570" w:type="dxa"/>
            <w:shd w:val="clear" w:color="auto" w:fill="auto"/>
          </w:tcPr>
          <w:p w:rsidR="009109ED" w:rsidRPr="00567835" w:rsidRDefault="009109ED" w:rsidP="009109ED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สำรองสำหรับสินทรัพย์จัดชั้นปกติ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:rsidR="009109ED" w:rsidRPr="00567835" w:rsidRDefault="00F200F7" w:rsidP="009109ED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22,659</w:t>
            </w:r>
          </w:p>
        </w:tc>
        <w:tc>
          <w:tcPr>
            <w:tcW w:w="270" w:type="dxa"/>
            <w:shd w:val="clear" w:color="auto" w:fill="auto"/>
          </w:tcPr>
          <w:p w:rsidR="009109ED" w:rsidRPr="00567835" w:rsidRDefault="009109ED" w:rsidP="009109ED">
            <w:pPr>
              <w:tabs>
                <w:tab w:val="decimal" w:pos="1134"/>
              </w:tabs>
              <w:snapToGrid w:val="0"/>
              <w:ind w:left="-172" w:right="-156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:rsidR="009109ED" w:rsidRPr="00567835" w:rsidRDefault="009109ED" w:rsidP="009109ED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21,754</w:t>
            </w:r>
          </w:p>
        </w:tc>
      </w:tr>
      <w:tr w:rsidR="009109ED" w:rsidRPr="00567835" w:rsidTr="00AB2677">
        <w:tc>
          <w:tcPr>
            <w:tcW w:w="6570" w:type="dxa"/>
            <w:shd w:val="clear" w:color="auto" w:fill="auto"/>
          </w:tcPr>
          <w:p w:rsidR="009109ED" w:rsidRPr="00567835" w:rsidRDefault="009109ED" w:rsidP="009109ED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รวมเงินกองทุนชั้นที่ </w:t>
            </w:r>
            <w:r w:rsidRPr="00567835"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9109ED" w:rsidRPr="00567835" w:rsidRDefault="00F200F7" w:rsidP="009109ED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42,659</w:t>
            </w:r>
          </w:p>
        </w:tc>
        <w:tc>
          <w:tcPr>
            <w:tcW w:w="270" w:type="dxa"/>
            <w:shd w:val="clear" w:color="auto" w:fill="auto"/>
          </w:tcPr>
          <w:p w:rsidR="009109ED" w:rsidRPr="00567835" w:rsidRDefault="009109ED" w:rsidP="009109ED">
            <w:pPr>
              <w:tabs>
                <w:tab w:val="decimal" w:pos="1134"/>
              </w:tabs>
              <w:snapToGrid w:val="0"/>
              <w:ind w:left="-172" w:right="-156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9109ED" w:rsidRPr="00567835" w:rsidRDefault="009109ED" w:rsidP="009109ED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41,754</w:t>
            </w:r>
          </w:p>
        </w:tc>
      </w:tr>
      <w:tr w:rsidR="009109ED" w:rsidRPr="00567835" w:rsidTr="00AB2677">
        <w:trPr>
          <w:trHeight w:val="348"/>
        </w:trPr>
        <w:tc>
          <w:tcPr>
            <w:tcW w:w="6570" w:type="dxa"/>
            <w:shd w:val="clear" w:color="auto" w:fill="auto"/>
            <w:vAlign w:val="center"/>
          </w:tcPr>
          <w:p w:rsidR="009109ED" w:rsidRPr="00567835" w:rsidRDefault="009109ED" w:rsidP="009109ED">
            <w:pPr>
              <w:spacing w:line="220" w:lineRule="atLeast"/>
              <w:ind w:right="-10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รวมเงินกองทุนทั้งสิ้นตามกฎหมาย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9109ED" w:rsidRPr="00567835" w:rsidRDefault="00F200F7" w:rsidP="009109ED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341,338</w:t>
            </w:r>
          </w:p>
        </w:tc>
        <w:tc>
          <w:tcPr>
            <w:tcW w:w="270" w:type="dxa"/>
            <w:shd w:val="clear" w:color="auto" w:fill="auto"/>
          </w:tcPr>
          <w:p w:rsidR="009109ED" w:rsidRPr="00567835" w:rsidRDefault="009109ED" w:rsidP="009109ED">
            <w:pPr>
              <w:tabs>
                <w:tab w:val="decimal" w:pos="1134"/>
              </w:tabs>
              <w:snapToGrid w:val="0"/>
              <w:ind w:left="-172" w:right="-156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9109ED" w:rsidRPr="00567835" w:rsidRDefault="009109ED" w:rsidP="009109ED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341,732</w:t>
            </w:r>
          </w:p>
        </w:tc>
      </w:tr>
      <w:tr w:rsidR="00004FF5" w:rsidRPr="00567835" w:rsidTr="00AB2677">
        <w:tc>
          <w:tcPr>
            <w:tcW w:w="6570" w:type="dxa"/>
            <w:shd w:val="clear" w:color="auto" w:fill="auto"/>
          </w:tcPr>
          <w:p w:rsidR="00004FF5" w:rsidRPr="00567835" w:rsidRDefault="00004FF5" w:rsidP="009109ED">
            <w:pPr>
              <w:spacing w:line="220" w:lineRule="atLeast"/>
              <w:ind w:right="-10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04FF5" w:rsidRDefault="00004FF5" w:rsidP="009109ED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004FF5" w:rsidRPr="00567835" w:rsidRDefault="00004FF5" w:rsidP="009109ED">
            <w:pPr>
              <w:tabs>
                <w:tab w:val="decimal" w:pos="1134"/>
              </w:tabs>
              <w:snapToGrid w:val="0"/>
              <w:ind w:left="-172" w:right="-156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004FF5" w:rsidRPr="00567835" w:rsidRDefault="00004FF5" w:rsidP="009109ED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9109ED" w:rsidRPr="00567835" w:rsidTr="00AB2677">
        <w:tc>
          <w:tcPr>
            <w:tcW w:w="6570" w:type="dxa"/>
            <w:shd w:val="clear" w:color="auto" w:fill="auto"/>
          </w:tcPr>
          <w:p w:rsidR="009109ED" w:rsidRPr="00567835" w:rsidRDefault="009109ED" w:rsidP="009109ED">
            <w:pPr>
              <w:spacing w:line="220" w:lineRule="atLeast"/>
              <w:ind w:right="-10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รวมสินทรัพย์เสี่ยง</w:t>
            </w:r>
          </w:p>
        </w:tc>
        <w:tc>
          <w:tcPr>
            <w:tcW w:w="1170" w:type="dxa"/>
            <w:shd w:val="clear" w:color="auto" w:fill="auto"/>
          </w:tcPr>
          <w:p w:rsidR="009109ED" w:rsidRPr="00567835" w:rsidRDefault="00F200F7" w:rsidP="009109ED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</w:t>
            </w:r>
            <w:r w:rsidR="005D2EA5">
              <w:rPr>
                <w:b/>
                <w:bCs/>
                <w:sz w:val="28"/>
                <w:szCs w:val="28"/>
              </w:rPr>
              <w:t>059,739</w:t>
            </w:r>
          </w:p>
        </w:tc>
        <w:tc>
          <w:tcPr>
            <w:tcW w:w="270" w:type="dxa"/>
            <w:shd w:val="clear" w:color="auto" w:fill="auto"/>
          </w:tcPr>
          <w:p w:rsidR="009109ED" w:rsidRPr="00567835" w:rsidRDefault="009109ED" w:rsidP="009109ED">
            <w:pPr>
              <w:tabs>
                <w:tab w:val="decimal" w:pos="1134"/>
              </w:tabs>
              <w:snapToGrid w:val="0"/>
              <w:ind w:left="-172" w:right="-156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9109ED" w:rsidRPr="00567835" w:rsidRDefault="009109ED" w:rsidP="009109ED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1,984,315</w:t>
            </w:r>
          </w:p>
        </w:tc>
      </w:tr>
    </w:tbl>
    <w:p w:rsidR="00C8546F" w:rsidRPr="00C52B6D" w:rsidRDefault="00C8546F">
      <w:pPr>
        <w:rPr>
          <w:sz w:val="14"/>
          <w:szCs w:val="12"/>
        </w:rPr>
      </w:pPr>
    </w:p>
    <w:tbl>
      <w:tblPr>
        <w:tblW w:w="915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206"/>
        <w:gridCol w:w="1134"/>
        <w:gridCol w:w="1170"/>
        <w:gridCol w:w="1053"/>
      </w:tblGrid>
      <w:tr w:rsidR="00C8546F" w:rsidRPr="002A6057" w:rsidTr="00DC6E51">
        <w:tc>
          <w:tcPr>
            <w:tcW w:w="4590" w:type="dxa"/>
            <w:shd w:val="clear" w:color="auto" w:fill="auto"/>
          </w:tcPr>
          <w:p w:rsidR="00C8546F" w:rsidRPr="002A6057" w:rsidRDefault="00C8546F" w:rsidP="000B27E4">
            <w:pPr>
              <w:snapToGrid w:val="0"/>
              <w:ind w:right="-2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:rsidR="00C8546F" w:rsidRPr="002A6057" w:rsidRDefault="00C8546F" w:rsidP="000B27E4">
            <w:pPr>
              <w:ind w:left="-91" w:right="-30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ขั้นต่ำตามที่ ธปท. กำหนด</w:t>
            </w:r>
            <w:r w:rsidRPr="004E04FF">
              <w:rPr>
                <w:rFonts w:hint="cs"/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1134" w:type="dxa"/>
            <w:shd w:val="clear" w:color="auto" w:fill="auto"/>
          </w:tcPr>
          <w:p w:rsidR="00C8546F" w:rsidRDefault="00C8546F" w:rsidP="000B27E4">
            <w:pPr>
              <w:ind w:left="-91" w:right="-30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30 มิถุนายน</w:t>
            </w:r>
          </w:p>
          <w:p w:rsidR="00C8546F" w:rsidRPr="002A6057" w:rsidRDefault="00C8546F" w:rsidP="000B27E4">
            <w:pPr>
              <w:ind w:left="-91" w:right="-30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:rsidR="00C8546F" w:rsidRPr="002A6057" w:rsidRDefault="00C8546F" w:rsidP="000B27E4">
            <w:pPr>
              <w:ind w:left="-91" w:right="-30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ขั้นต่ำตามที่ ธปท. กำหนด</w:t>
            </w:r>
            <w:r w:rsidRPr="004E04FF">
              <w:rPr>
                <w:rFonts w:hint="cs"/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1053" w:type="dxa"/>
            <w:shd w:val="clear" w:color="auto" w:fill="auto"/>
          </w:tcPr>
          <w:p w:rsidR="00C8546F" w:rsidRPr="002A6057" w:rsidRDefault="00C8546F" w:rsidP="000B27E4">
            <w:pPr>
              <w:ind w:left="-91" w:right="-30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31 ธันวาคม </w:t>
            </w:r>
            <w:r>
              <w:rPr>
                <w:sz w:val="26"/>
                <w:szCs w:val="26"/>
                <w:cs/>
              </w:rPr>
              <w:br/>
            </w:r>
            <w:r>
              <w:rPr>
                <w:rFonts w:hint="cs"/>
                <w:sz w:val="26"/>
                <w:szCs w:val="26"/>
                <w:cs/>
              </w:rPr>
              <w:t>2560</w:t>
            </w:r>
          </w:p>
        </w:tc>
      </w:tr>
      <w:tr w:rsidR="00C8546F" w:rsidRPr="002A6057" w:rsidTr="00DC6E51">
        <w:tc>
          <w:tcPr>
            <w:tcW w:w="4590" w:type="dxa"/>
            <w:shd w:val="clear" w:color="auto" w:fill="auto"/>
          </w:tcPr>
          <w:p w:rsidR="00C8546F" w:rsidRPr="002A6057" w:rsidRDefault="00C8546F" w:rsidP="000B27E4">
            <w:pPr>
              <w:snapToGrid w:val="0"/>
              <w:ind w:right="-2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63" w:type="dxa"/>
            <w:gridSpan w:val="4"/>
            <w:shd w:val="clear" w:color="auto" w:fill="auto"/>
          </w:tcPr>
          <w:p w:rsidR="00C8546F" w:rsidRPr="005B7D58" w:rsidRDefault="00C8546F" w:rsidP="000B27E4">
            <w:pPr>
              <w:ind w:left="-91" w:right="-3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5B7D58">
              <w:rPr>
                <w:rFonts w:hint="cs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C8546F" w:rsidRPr="002A6057" w:rsidTr="00DC6E51">
        <w:tc>
          <w:tcPr>
            <w:tcW w:w="4590" w:type="dxa"/>
            <w:shd w:val="clear" w:color="auto" w:fill="auto"/>
            <w:vAlign w:val="bottom"/>
          </w:tcPr>
          <w:p w:rsidR="00C8546F" w:rsidRPr="002A6057" w:rsidRDefault="00C8546F" w:rsidP="000B27E4">
            <w:pPr>
              <w:ind w:right="-23"/>
              <w:rPr>
                <w:spacing w:val="4"/>
                <w:sz w:val="26"/>
                <w:szCs w:val="26"/>
              </w:rPr>
            </w:pPr>
            <w:r w:rsidRPr="00567835">
              <w:rPr>
                <w:sz w:val="28"/>
                <w:szCs w:val="28"/>
                <w:cs/>
              </w:rPr>
              <w:t xml:space="preserve">อัตราส่วนเงินกองทุนทั้งสิ้นต่อสินทรัพย์เสี่ยง   </w:t>
            </w:r>
          </w:p>
        </w:tc>
        <w:tc>
          <w:tcPr>
            <w:tcW w:w="1206" w:type="dxa"/>
            <w:shd w:val="clear" w:color="auto" w:fill="auto"/>
          </w:tcPr>
          <w:p w:rsidR="00C8546F" w:rsidRPr="002A6057" w:rsidRDefault="00C8546F" w:rsidP="005B7D58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10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 w:rsidR="009671B2">
              <w:rPr>
                <w:spacing w:val="4"/>
                <w:sz w:val="26"/>
                <w:szCs w:val="26"/>
              </w:rPr>
              <w:t>3</w:t>
            </w:r>
            <w:r w:rsidR="005B7D58">
              <w:rPr>
                <w:spacing w:val="4"/>
                <w:sz w:val="26"/>
                <w:szCs w:val="26"/>
              </w:rPr>
              <w:t>75</w:t>
            </w:r>
          </w:p>
        </w:tc>
        <w:tc>
          <w:tcPr>
            <w:tcW w:w="1134" w:type="dxa"/>
            <w:shd w:val="clear" w:color="auto" w:fill="auto"/>
          </w:tcPr>
          <w:p w:rsidR="00C8546F" w:rsidRPr="002A6057" w:rsidRDefault="00420692" w:rsidP="00420692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16.6</w:t>
            </w:r>
          </w:p>
        </w:tc>
        <w:tc>
          <w:tcPr>
            <w:tcW w:w="1170" w:type="dxa"/>
            <w:shd w:val="clear" w:color="auto" w:fill="auto"/>
          </w:tcPr>
          <w:p w:rsidR="00C8546F" w:rsidRPr="002A6057" w:rsidRDefault="00C8546F" w:rsidP="005B7D58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9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>
              <w:rPr>
                <w:spacing w:val="4"/>
                <w:sz w:val="26"/>
                <w:szCs w:val="26"/>
              </w:rPr>
              <w:t>75</w:t>
            </w:r>
          </w:p>
        </w:tc>
        <w:tc>
          <w:tcPr>
            <w:tcW w:w="1053" w:type="dxa"/>
            <w:shd w:val="clear" w:color="auto" w:fill="auto"/>
          </w:tcPr>
          <w:p w:rsidR="00C8546F" w:rsidRPr="002A6057" w:rsidRDefault="00C8546F" w:rsidP="005B7D58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17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 w:rsidR="00420692">
              <w:rPr>
                <w:spacing w:val="4"/>
                <w:sz w:val="26"/>
                <w:szCs w:val="26"/>
              </w:rPr>
              <w:t>2</w:t>
            </w:r>
          </w:p>
        </w:tc>
      </w:tr>
      <w:tr w:rsidR="00C8546F" w:rsidRPr="002A6057" w:rsidTr="00DC6E51">
        <w:tc>
          <w:tcPr>
            <w:tcW w:w="4590" w:type="dxa"/>
            <w:shd w:val="clear" w:color="auto" w:fill="auto"/>
            <w:vAlign w:val="bottom"/>
          </w:tcPr>
          <w:p w:rsidR="00C8546F" w:rsidRPr="002A6057" w:rsidRDefault="00C8546F" w:rsidP="000B27E4">
            <w:pPr>
              <w:ind w:right="-25"/>
              <w:rPr>
                <w:sz w:val="26"/>
                <w:szCs w:val="26"/>
                <w:cs/>
              </w:rPr>
            </w:pPr>
            <w:r w:rsidRPr="00567835">
              <w:rPr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567835">
              <w:rPr>
                <w:sz w:val="28"/>
                <w:szCs w:val="28"/>
              </w:rPr>
              <w:t xml:space="preserve">1 </w:t>
            </w:r>
            <w:r w:rsidRPr="00567835">
              <w:rPr>
                <w:sz w:val="28"/>
                <w:szCs w:val="28"/>
                <w:cs/>
              </w:rPr>
              <w:t>ต่อสินทรัพย์เสี่ยง</w:t>
            </w:r>
          </w:p>
        </w:tc>
        <w:tc>
          <w:tcPr>
            <w:tcW w:w="1206" w:type="dxa"/>
            <w:shd w:val="clear" w:color="auto" w:fill="auto"/>
          </w:tcPr>
          <w:p w:rsidR="00C8546F" w:rsidRPr="002A6057" w:rsidRDefault="00C8546F" w:rsidP="005B7D58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7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 w:rsidR="009671B2">
              <w:rPr>
                <w:spacing w:val="4"/>
                <w:sz w:val="26"/>
                <w:szCs w:val="26"/>
              </w:rPr>
              <w:t>8</w:t>
            </w:r>
            <w:r w:rsidR="005B7D58">
              <w:rPr>
                <w:spacing w:val="4"/>
                <w:sz w:val="26"/>
                <w:szCs w:val="26"/>
              </w:rPr>
              <w:t>75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8546F" w:rsidRPr="002A6057" w:rsidRDefault="00420692" w:rsidP="005B7D58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14.5</w:t>
            </w:r>
          </w:p>
        </w:tc>
        <w:tc>
          <w:tcPr>
            <w:tcW w:w="1170" w:type="dxa"/>
            <w:shd w:val="clear" w:color="auto" w:fill="auto"/>
          </w:tcPr>
          <w:p w:rsidR="00C8546F" w:rsidRPr="002A6057" w:rsidRDefault="00C8546F" w:rsidP="005B7D58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7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>
              <w:rPr>
                <w:spacing w:val="4"/>
                <w:sz w:val="26"/>
                <w:szCs w:val="26"/>
              </w:rPr>
              <w:t>25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C8546F" w:rsidRPr="002A6057" w:rsidRDefault="00C8546F" w:rsidP="005B7D58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15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 w:rsidR="00420692">
              <w:rPr>
                <w:spacing w:val="4"/>
                <w:sz w:val="26"/>
                <w:szCs w:val="26"/>
              </w:rPr>
              <w:t>1</w:t>
            </w:r>
          </w:p>
        </w:tc>
      </w:tr>
      <w:tr w:rsidR="00C8546F" w:rsidRPr="002A6057" w:rsidTr="00DC6E51">
        <w:tc>
          <w:tcPr>
            <w:tcW w:w="4590" w:type="dxa"/>
            <w:shd w:val="clear" w:color="auto" w:fill="auto"/>
            <w:vAlign w:val="bottom"/>
          </w:tcPr>
          <w:p w:rsidR="00C8546F" w:rsidRPr="002A6057" w:rsidRDefault="00C8546F" w:rsidP="000B27E4">
            <w:pPr>
              <w:ind w:right="-25"/>
              <w:rPr>
                <w:spacing w:val="4"/>
                <w:sz w:val="26"/>
                <w:szCs w:val="26"/>
              </w:rPr>
            </w:pPr>
            <w:r w:rsidRPr="00567835">
              <w:rPr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567835">
              <w:rPr>
                <w:sz w:val="28"/>
                <w:szCs w:val="28"/>
              </w:rPr>
              <w:t xml:space="preserve">1 </w:t>
            </w:r>
            <w:r w:rsidRPr="00567835">
              <w:rPr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206" w:type="dxa"/>
            <w:shd w:val="clear" w:color="auto" w:fill="auto"/>
          </w:tcPr>
          <w:p w:rsidR="00C8546F" w:rsidRPr="002A6057" w:rsidRDefault="00C8546F" w:rsidP="005B7D58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8546F" w:rsidRPr="002A6057" w:rsidRDefault="00C8546F" w:rsidP="005B7D58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C8546F" w:rsidRPr="002A6057" w:rsidRDefault="00C8546F" w:rsidP="005B7D58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C8546F" w:rsidRPr="002A6057" w:rsidRDefault="00C8546F" w:rsidP="005B7D58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</w:tc>
      </w:tr>
      <w:tr w:rsidR="00C8546F" w:rsidRPr="002A6057" w:rsidTr="00DC6E51">
        <w:tc>
          <w:tcPr>
            <w:tcW w:w="4590" w:type="dxa"/>
            <w:shd w:val="clear" w:color="auto" w:fill="auto"/>
            <w:vAlign w:val="bottom"/>
          </w:tcPr>
          <w:p w:rsidR="00C8546F" w:rsidRPr="002A6057" w:rsidRDefault="00C8546F" w:rsidP="000B27E4">
            <w:pPr>
              <w:ind w:right="-25"/>
              <w:rPr>
                <w:spacing w:val="4"/>
                <w:sz w:val="26"/>
                <w:szCs w:val="26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567835">
              <w:rPr>
                <w:sz w:val="28"/>
                <w:szCs w:val="28"/>
                <w:cs/>
              </w:rPr>
              <w:t xml:space="preserve">ต่อสินทรัพย์เสี่ยง          </w:t>
            </w:r>
          </w:p>
        </w:tc>
        <w:tc>
          <w:tcPr>
            <w:tcW w:w="1206" w:type="dxa"/>
            <w:shd w:val="clear" w:color="auto" w:fill="auto"/>
          </w:tcPr>
          <w:p w:rsidR="00C8546F" w:rsidRPr="002A6057" w:rsidRDefault="00C8546F" w:rsidP="005B7D58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6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 w:rsidR="009671B2">
              <w:rPr>
                <w:spacing w:val="4"/>
                <w:sz w:val="26"/>
                <w:szCs w:val="26"/>
              </w:rPr>
              <w:t>3</w:t>
            </w:r>
            <w:r w:rsidR="005B7D58">
              <w:rPr>
                <w:spacing w:val="4"/>
                <w:sz w:val="26"/>
                <w:szCs w:val="26"/>
              </w:rPr>
              <w:t>75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8546F" w:rsidRPr="002A6057" w:rsidRDefault="00420692" w:rsidP="00420692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14.5</w:t>
            </w:r>
          </w:p>
        </w:tc>
        <w:tc>
          <w:tcPr>
            <w:tcW w:w="1170" w:type="dxa"/>
            <w:shd w:val="clear" w:color="auto" w:fill="auto"/>
          </w:tcPr>
          <w:p w:rsidR="00C8546F" w:rsidRPr="002A6057" w:rsidRDefault="00C8546F" w:rsidP="005B7D58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5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>
              <w:rPr>
                <w:spacing w:val="4"/>
                <w:sz w:val="26"/>
                <w:szCs w:val="26"/>
              </w:rPr>
              <w:t>75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C8546F" w:rsidRPr="002A6057" w:rsidRDefault="00C8546F" w:rsidP="005B7D58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15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 w:rsidR="001E7F2C">
              <w:rPr>
                <w:spacing w:val="4"/>
                <w:sz w:val="26"/>
                <w:szCs w:val="26"/>
              </w:rPr>
              <w:t>1</w:t>
            </w:r>
          </w:p>
        </w:tc>
      </w:tr>
      <w:tr w:rsidR="00C8546F" w:rsidRPr="002A6057" w:rsidTr="00DC6E51">
        <w:tc>
          <w:tcPr>
            <w:tcW w:w="4590" w:type="dxa"/>
            <w:shd w:val="clear" w:color="auto" w:fill="auto"/>
            <w:vAlign w:val="bottom"/>
          </w:tcPr>
          <w:p w:rsidR="00C8546F" w:rsidRPr="002A6057" w:rsidRDefault="00C8546F" w:rsidP="000B27E4">
            <w:pPr>
              <w:ind w:right="-25"/>
              <w:rPr>
                <w:spacing w:val="4"/>
                <w:sz w:val="26"/>
                <w:szCs w:val="26"/>
              </w:rPr>
            </w:pPr>
            <w:r w:rsidRPr="00567835">
              <w:rPr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567835">
              <w:rPr>
                <w:sz w:val="28"/>
                <w:szCs w:val="28"/>
              </w:rPr>
              <w:t xml:space="preserve">2 </w:t>
            </w:r>
            <w:r w:rsidRPr="00567835">
              <w:rPr>
                <w:sz w:val="28"/>
                <w:szCs w:val="28"/>
                <w:cs/>
              </w:rPr>
              <w:t>ต่อสินทรัพย์เสี่ยง</w:t>
            </w:r>
          </w:p>
        </w:tc>
        <w:tc>
          <w:tcPr>
            <w:tcW w:w="1206" w:type="dxa"/>
            <w:shd w:val="clear" w:color="auto" w:fill="auto"/>
          </w:tcPr>
          <w:p w:rsidR="00C8546F" w:rsidRPr="002A6057" w:rsidRDefault="00C8546F" w:rsidP="005B7D58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8546F" w:rsidRPr="002A6057" w:rsidRDefault="00420692" w:rsidP="00420692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2.1</w:t>
            </w:r>
          </w:p>
        </w:tc>
        <w:tc>
          <w:tcPr>
            <w:tcW w:w="1170" w:type="dxa"/>
            <w:shd w:val="clear" w:color="auto" w:fill="auto"/>
          </w:tcPr>
          <w:p w:rsidR="00C8546F" w:rsidRPr="002A6057" w:rsidRDefault="00C8546F" w:rsidP="005B7D58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C8546F" w:rsidRPr="002A6057" w:rsidRDefault="00C8546F" w:rsidP="00420692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2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>
              <w:rPr>
                <w:spacing w:val="4"/>
                <w:sz w:val="26"/>
                <w:szCs w:val="26"/>
              </w:rPr>
              <w:t>1</w:t>
            </w:r>
          </w:p>
        </w:tc>
      </w:tr>
      <w:tr w:rsidR="004B4F13" w:rsidRPr="002A6057" w:rsidTr="00DC6E51">
        <w:tc>
          <w:tcPr>
            <w:tcW w:w="9153" w:type="dxa"/>
            <w:gridSpan w:val="5"/>
            <w:shd w:val="clear" w:color="auto" w:fill="auto"/>
            <w:vAlign w:val="bottom"/>
          </w:tcPr>
          <w:p w:rsidR="004B4F13" w:rsidRPr="00C52B6D" w:rsidRDefault="004B4F13" w:rsidP="000B27E4">
            <w:pPr>
              <w:tabs>
                <w:tab w:val="right" w:pos="995"/>
              </w:tabs>
              <w:snapToGrid w:val="0"/>
              <w:spacing w:line="220" w:lineRule="atLeast"/>
              <w:ind w:left="162" w:hanging="162"/>
              <w:jc w:val="both"/>
              <w:rPr>
                <w:sz w:val="14"/>
                <w:szCs w:val="14"/>
                <w:vertAlign w:val="superscript"/>
                <w:cs/>
              </w:rPr>
            </w:pPr>
          </w:p>
        </w:tc>
      </w:tr>
      <w:tr w:rsidR="00C8546F" w:rsidRPr="002A6057" w:rsidTr="00DC6E51">
        <w:tc>
          <w:tcPr>
            <w:tcW w:w="9153" w:type="dxa"/>
            <w:gridSpan w:val="5"/>
            <w:shd w:val="clear" w:color="auto" w:fill="auto"/>
            <w:vAlign w:val="bottom"/>
          </w:tcPr>
          <w:p w:rsidR="00C8546F" w:rsidRPr="002A6057" w:rsidRDefault="00C8546F" w:rsidP="000B27E4">
            <w:pPr>
              <w:tabs>
                <w:tab w:val="right" w:pos="995"/>
              </w:tabs>
              <w:snapToGrid w:val="0"/>
              <w:spacing w:line="220" w:lineRule="atLeast"/>
              <w:ind w:left="162" w:hanging="162"/>
              <w:jc w:val="both"/>
              <w:rPr>
                <w:spacing w:val="4"/>
                <w:sz w:val="26"/>
                <w:szCs w:val="26"/>
              </w:rPr>
            </w:pPr>
            <w:r w:rsidRPr="00567835">
              <w:rPr>
                <w:sz w:val="20"/>
                <w:szCs w:val="20"/>
                <w:vertAlign w:val="superscript"/>
                <w:cs/>
              </w:rPr>
              <w:t xml:space="preserve">*   </w:t>
            </w:r>
            <w:r w:rsidRPr="00567835">
              <w:rPr>
                <w:sz w:val="20"/>
                <w:szCs w:val="20"/>
                <w:cs/>
              </w:rPr>
              <w:t>อัตราส่วนเงินกองทุนส่วนเพิ่ม เพื่อรองรับผลขาดทุนในภาวะวิกฤต (</w:t>
            </w:r>
            <w:r w:rsidRPr="00567835">
              <w:rPr>
                <w:sz w:val="20"/>
                <w:szCs w:val="20"/>
              </w:rPr>
              <w:t>Conservation Buffer</w:t>
            </w:r>
            <w:r w:rsidRPr="00567835">
              <w:rPr>
                <w:sz w:val="20"/>
                <w:szCs w:val="20"/>
                <w:cs/>
              </w:rPr>
              <w:t xml:space="preserve">) กำหนดให้ธนาคารพาณิชย์ดำรงอัตราส่วนเงินกองทุนชั้นที่ </w:t>
            </w:r>
            <w:r w:rsidRPr="00567835">
              <w:rPr>
                <w:sz w:val="20"/>
                <w:szCs w:val="20"/>
              </w:rPr>
              <w:t xml:space="preserve">1 </w:t>
            </w:r>
            <w:r w:rsidRPr="00567835">
              <w:rPr>
                <w:sz w:val="20"/>
                <w:szCs w:val="20"/>
                <w:cs/>
              </w:rPr>
              <w:t xml:space="preserve">ที่เป็นส่วนของเจ้าของเพิ่มเติมจากการดำรงอัตราส่วนเงินกองทุนขั้นต่ำอีกในอัตราร้อยละ </w:t>
            </w:r>
            <w:r w:rsidRPr="00567835">
              <w:rPr>
                <w:sz w:val="20"/>
                <w:szCs w:val="20"/>
              </w:rPr>
              <w:t>0</w:t>
            </w:r>
            <w:r w:rsidRPr="00567835">
              <w:rPr>
                <w:sz w:val="20"/>
                <w:szCs w:val="20"/>
                <w:cs/>
              </w:rPr>
              <w:t>.</w:t>
            </w:r>
            <w:r w:rsidRPr="00567835">
              <w:rPr>
                <w:sz w:val="20"/>
                <w:szCs w:val="20"/>
              </w:rPr>
              <w:t xml:space="preserve">625 </w:t>
            </w:r>
            <w:r w:rsidRPr="00567835">
              <w:rPr>
                <w:sz w:val="20"/>
                <w:szCs w:val="20"/>
                <w:cs/>
              </w:rPr>
              <w:t xml:space="preserve">ต่อปี ตั้งแต่วันที่ </w:t>
            </w:r>
            <w:r w:rsidRPr="00567835">
              <w:rPr>
                <w:sz w:val="20"/>
                <w:szCs w:val="20"/>
              </w:rPr>
              <w:t xml:space="preserve">1 </w:t>
            </w:r>
            <w:r w:rsidRPr="00567835">
              <w:rPr>
                <w:sz w:val="20"/>
                <w:szCs w:val="20"/>
                <w:cs/>
              </w:rPr>
              <w:t xml:space="preserve">มกราคม </w:t>
            </w:r>
            <w:r w:rsidRPr="00567835">
              <w:rPr>
                <w:sz w:val="20"/>
                <w:szCs w:val="20"/>
              </w:rPr>
              <w:t xml:space="preserve">2559 </w:t>
            </w:r>
            <w:r w:rsidRPr="00567835">
              <w:rPr>
                <w:sz w:val="20"/>
                <w:szCs w:val="20"/>
                <w:cs/>
              </w:rPr>
              <w:t xml:space="preserve">เป็นต้นไป จนครบอัตราร้อยละ </w:t>
            </w:r>
            <w:r w:rsidRPr="00567835">
              <w:rPr>
                <w:sz w:val="20"/>
                <w:szCs w:val="20"/>
              </w:rPr>
              <w:t>2</w:t>
            </w:r>
            <w:r w:rsidRPr="00567835">
              <w:rPr>
                <w:sz w:val="20"/>
                <w:szCs w:val="20"/>
                <w:cs/>
              </w:rPr>
              <w:t>.</w:t>
            </w:r>
            <w:r w:rsidRPr="00567835">
              <w:rPr>
                <w:sz w:val="20"/>
                <w:szCs w:val="20"/>
              </w:rPr>
              <w:t xml:space="preserve">50 </w:t>
            </w:r>
            <w:r w:rsidRPr="00567835">
              <w:rPr>
                <w:sz w:val="20"/>
                <w:szCs w:val="20"/>
                <w:cs/>
              </w:rPr>
              <w:t xml:space="preserve">ในปี </w:t>
            </w:r>
            <w:r w:rsidRPr="00567835">
              <w:rPr>
                <w:sz w:val="20"/>
                <w:szCs w:val="20"/>
              </w:rPr>
              <w:t>2562</w:t>
            </w:r>
          </w:p>
        </w:tc>
      </w:tr>
    </w:tbl>
    <w:p w:rsidR="00DC6E51" w:rsidRDefault="00DC6E51">
      <w:r>
        <w:br w:type="page"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70"/>
      </w:tblGrid>
      <w:tr w:rsidR="00C8546F" w:rsidRPr="00567835" w:rsidTr="00C52B6D">
        <w:trPr>
          <w:tblHeader/>
        </w:trPr>
        <w:tc>
          <w:tcPr>
            <w:tcW w:w="6570" w:type="dxa"/>
            <w:shd w:val="clear" w:color="auto" w:fill="auto"/>
          </w:tcPr>
          <w:p w:rsidR="00C8546F" w:rsidRPr="00567835" w:rsidRDefault="00C8546F" w:rsidP="000B27E4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C8546F" w:rsidRPr="00567835" w:rsidRDefault="00C8546F" w:rsidP="000B27E4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</w:t>
            </w:r>
            <w:r w:rsidR="005862F5">
              <w:rPr>
                <w:sz w:val="28"/>
                <w:szCs w:val="28"/>
              </w:rPr>
              <w:t>0</w:t>
            </w:r>
            <w:r>
              <w:rPr>
                <w:rFonts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</w:tcPr>
          <w:p w:rsidR="00C8546F" w:rsidRPr="00567835" w:rsidRDefault="00C8546F" w:rsidP="000B27E4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C8546F" w:rsidRPr="00567835" w:rsidRDefault="00C8546F" w:rsidP="000B27E4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</w:t>
            </w:r>
            <w:r w:rsidR="005862F5">
              <w:rPr>
                <w:sz w:val="28"/>
                <w:szCs w:val="28"/>
              </w:rPr>
              <w:t>1</w:t>
            </w:r>
            <w:r>
              <w:rPr>
                <w:rFonts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8546F" w:rsidRPr="00567835" w:rsidTr="00C52B6D">
        <w:trPr>
          <w:tblHeader/>
        </w:trPr>
        <w:tc>
          <w:tcPr>
            <w:tcW w:w="6570" w:type="dxa"/>
            <w:shd w:val="clear" w:color="auto" w:fill="auto"/>
          </w:tcPr>
          <w:p w:rsidR="00C8546F" w:rsidRPr="00567835" w:rsidRDefault="00C8546F" w:rsidP="000B27E4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C8546F" w:rsidRPr="00567835" w:rsidRDefault="00C8546F" w:rsidP="000B27E4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C8546F" w:rsidRPr="00567835" w:rsidRDefault="00C8546F" w:rsidP="000B27E4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C8546F" w:rsidRPr="00567835" w:rsidRDefault="00C8546F" w:rsidP="000B27E4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25</w:t>
            </w:r>
            <w:r>
              <w:rPr>
                <w:rFonts w:hint="cs"/>
                <w:sz w:val="28"/>
                <w:szCs w:val="28"/>
                <w:cs/>
              </w:rPr>
              <w:t>60</w:t>
            </w:r>
          </w:p>
        </w:tc>
      </w:tr>
      <w:tr w:rsidR="00C8546F" w:rsidRPr="00567835" w:rsidTr="00C52B6D">
        <w:trPr>
          <w:tblHeader/>
        </w:trPr>
        <w:tc>
          <w:tcPr>
            <w:tcW w:w="6570" w:type="dxa"/>
            <w:shd w:val="clear" w:color="auto" w:fill="auto"/>
          </w:tcPr>
          <w:p w:rsidR="00C8546F" w:rsidRPr="00567835" w:rsidRDefault="00C8546F" w:rsidP="000B27E4">
            <w:pPr>
              <w:snapToGrid w:val="0"/>
              <w:spacing w:line="22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C8546F" w:rsidRPr="00567835" w:rsidRDefault="00C8546F" w:rsidP="000B27E4">
            <w:pPr>
              <w:spacing w:line="220" w:lineRule="atLeast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109ED" w:rsidRPr="00567835" w:rsidTr="00C52B6D">
        <w:tc>
          <w:tcPr>
            <w:tcW w:w="6570" w:type="dxa"/>
            <w:shd w:val="clear" w:color="auto" w:fill="auto"/>
          </w:tcPr>
          <w:p w:rsidR="009109ED" w:rsidRPr="00567835" w:rsidRDefault="009109ED" w:rsidP="00E84128">
            <w:pPr>
              <w:spacing w:line="220" w:lineRule="atLeast"/>
              <w:ind w:right="-108" w:hanging="126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</w:t>
            </w:r>
          </w:p>
        </w:tc>
        <w:tc>
          <w:tcPr>
            <w:tcW w:w="1170" w:type="dxa"/>
            <w:shd w:val="clear" w:color="auto" w:fill="auto"/>
          </w:tcPr>
          <w:p w:rsidR="009109ED" w:rsidRPr="00567835" w:rsidDel="00552C33" w:rsidRDefault="009671B2" w:rsidP="009109ED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341,338</w:t>
            </w:r>
          </w:p>
        </w:tc>
        <w:tc>
          <w:tcPr>
            <w:tcW w:w="270" w:type="dxa"/>
            <w:shd w:val="clear" w:color="auto" w:fill="auto"/>
          </w:tcPr>
          <w:p w:rsidR="009109ED" w:rsidRPr="00567835" w:rsidRDefault="009109ED" w:rsidP="009109E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9109ED" w:rsidRPr="00567835" w:rsidDel="00552C33" w:rsidRDefault="009109ED" w:rsidP="009109ED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341,029</w:t>
            </w:r>
          </w:p>
        </w:tc>
      </w:tr>
      <w:tr w:rsidR="009109ED" w:rsidRPr="00567835" w:rsidTr="00C52B6D">
        <w:tc>
          <w:tcPr>
            <w:tcW w:w="6570" w:type="dxa"/>
            <w:shd w:val="clear" w:color="auto" w:fill="auto"/>
          </w:tcPr>
          <w:p w:rsidR="009109ED" w:rsidRPr="00567835" w:rsidRDefault="009109ED" w:rsidP="00E84128">
            <w:pPr>
              <w:tabs>
                <w:tab w:val="left" w:pos="5409"/>
              </w:tabs>
              <w:spacing w:line="220" w:lineRule="atLeast"/>
              <w:ind w:right="-108" w:hanging="126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</w:t>
            </w:r>
            <w:r w:rsidRPr="00567835">
              <w:rPr>
                <w:sz w:val="28"/>
                <w:szCs w:val="28"/>
              </w:rPr>
              <w:tab/>
            </w:r>
            <w:r w:rsidRPr="00567835">
              <w:rPr>
                <w:sz w:val="28"/>
                <w:szCs w:val="28"/>
                <w:cs/>
              </w:rPr>
              <w:t>ร้อยละ</w:t>
            </w:r>
          </w:p>
        </w:tc>
        <w:tc>
          <w:tcPr>
            <w:tcW w:w="1170" w:type="dxa"/>
            <w:shd w:val="clear" w:color="auto" w:fill="auto"/>
          </w:tcPr>
          <w:p w:rsidR="009109ED" w:rsidRPr="00567835" w:rsidDel="00552C33" w:rsidRDefault="003A1531" w:rsidP="00EE2355">
            <w:pPr>
              <w:tabs>
                <w:tab w:val="decimal" w:pos="612"/>
              </w:tabs>
              <w:snapToGrid w:val="0"/>
              <w:spacing w:line="220" w:lineRule="atLeast"/>
              <w:ind w:left="-172" w:right="-1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  <w:r w:rsidR="00EE2355">
              <w:rPr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9109ED" w:rsidRPr="00567835" w:rsidRDefault="009109ED" w:rsidP="009109ED">
            <w:pPr>
              <w:tabs>
                <w:tab w:val="decimal" w:pos="612"/>
              </w:tabs>
              <w:snapToGrid w:val="0"/>
              <w:ind w:right="-18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9109ED" w:rsidRPr="00567835" w:rsidDel="00552C33" w:rsidRDefault="009109ED" w:rsidP="00EE2355">
            <w:pPr>
              <w:tabs>
                <w:tab w:val="decimal" w:pos="612"/>
              </w:tabs>
              <w:snapToGrid w:val="0"/>
              <w:spacing w:line="220" w:lineRule="atLeast"/>
              <w:ind w:left="-172" w:right="-1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17</w:t>
            </w:r>
            <w:r w:rsidRPr="00567835">
              <w:rPr>
                <w:sz w:val="28"/>
                <w:szCs w:val="28"/>
                <w:cs/>
              </w:rPr>
              <w:t>.</w:t>
            </w:r>
            <w:r w:rsidR="00EE2355">
              <w:rPr>
                <w:sz w:val="28"/>
                <w:szCs w:val="28"/>
              </w:rPr>
              <w:t>2</w:t>
            </w:r>
          </w:p>
        </w:tc>
      </w:tr>
    </w:tbl>
    <w:p w:rsidR="003A491D" w:rsidRPr="00567835" w:rsidRDefault="003A491D">
      <w:pPr>
        <w:suppressAutoHyphens w:val="0"/>
        <w:rPr>
          <w:sz w:val="30"/>
          <w:szCs w:val="30"/>
          <w:cs/>
        </w:rPr>
      </w:pPr>
    </w:p>
    <w:p w:rsidR="004F266C" w:rsidRPr="00567835" w:rsidRDefault="004F266C" w:rsidP="000C0869">
      <w:pPr>
        <w:ind w:left="540" w:right="1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การเปิดเผยข้อมูลเกี่ยวกับการดำรงเงินกองทุน ตามประกาศของธนาคารแห่งประเทศไทยที่ </w:t>
      </w:r>
      <w:proofErr w:type="spellStart"/>
      <w:r w:rsidRPr="00567835">
        <w:rPr>
          <w:sz w:val="30"/>
          <w:szCs w:val="30"/>
          <w:cs/>
        </w:rPr>
        <w:t>สนส</w:t>
      </w:r>
      <w:proofErr w:type="spellEnd"/>
      <w:r w:rsidRPr="00567835">
        <w:rPr>
          <w:sz w:val="30"/>
          <w:szCs w:val="30"/>
          <w:cs/>
        </w:rPr>
        <w:t>.</w:t>
      </w:r>
      <w:r w:rsidRPr="00567835">
        <w:rPr>
          <w:sz w:val="30"/>
          <w:szCs w:val="30"/>
        </w:rPr>
        <w:t xml:space="preserve"> 4</w:t>
      </w:r>
      <w:r w:rsidRPr="00567835">
        <w:rPr>
          <w:sz w:val="30"/>
          <w:szCs w:val="30"/>
          <w:cs/>
        </w:rPr>
        <w:t>/</w:t>
      </w:r>
      <w:r w:rsidRPr="00567835">
        <w:rPr>
          <w:sz w:val="30"/>
          <w:szCs w:val="30"/>
        </w:rPr>
        <w:t xml:space="preserve">2556 </w:t>
      </w:r>
      <w:r w:rsidRPr="00567835">
        <w:rPr>
          <w:sz w:val="30"/>
          <w:szCs w:val="30"/>
          <w:cs/>
        </w:rPr>
        <w:t xml:space="preserve">ลงวันที่ </w:t>
      </w:r>
      <w:r w:rsidR="001B0063" w:rsidRPr="00567835">
        <w:rPr>
          <w:sz w:val="30"/>
          <w:szCs w:val="30"/>
          <w:cs/>
        </w:rPr>
        <w:br/>
      </w:r>
      <w:r w:rsidRPr="00567835">
        <w:rPr>
          <w:sz w:val="30"/>
          <w:szCs w:val="30"/>
        </w:rPr>
        <w:t xml:space="preserve">2 </w:t>
      </w:r>
      <w:r w:rsidRPr="00567835">
        <w:rPr>
          <w:sz w:val="30"/>
          <w:szCs w:val="30"/>
          <w:cs/>
        </w:rPr>
        <w:t xml:space="preserve">พฤษภาคม </w:t>
      </w:r>
      <w:r w:rsidRPr="00567835">
        <w:rPr>
          <w:sz w:val="30"/>
          <w:szCs w:val="30"/>
        </w:rPr>
        <w:t xml:space="preserve">2556 </w:t>
      </w:r>
      <w:r w:rsidRPr="00567835">
        <w:rPr>
          <w:sz w:val="30"/>
          <w:szCs w:val="30"/>
          <w:cs/>
        </w:rPr>
        <w:t xml:space="preserve">เรื่องการเปิดเผยข้อมูลเกี่ยวกับการดำรงเงินกองทุนสำหรับธนาคารพาณิชย์ และประกาศของธนาคารแห่งประเทศไทยที่ </w:t>
      </w:r>
      <w:proofErr w:type="spellStart"/>
      <w:r w:rsidRPr="00567835">
        <w:rPr>
          <w:sz w:val="30"/>
          <w:szCs w:val="30"/>
          <w:cs/>
        </w:rPr>
        <w:t>สนส</w:t>
      </w:r>
      <w:proofErr w:type="spellEnd"/>
      <w:r w:rsidRPr="00567835">
        <w:rPr>
          <w:sz w:val="30"/>
          <w:szCs w:val="30"/>
          <w:cs/>
        </w:rPr>
        <w:t>.</w:t>
      </w:r>
      <w:r w:rsidRPr="00567835">
        <w:rPr>
          <w:sz w:val="30"/>
          <w:szCs w:val="30"/>
        </w:rPr>
        <w:t xml:space="preserve"> 5</w:t>
      </w:r>
      <w:r w:rsidRPr="00567835">
        <w:rPr>
          <w:sz w:val="30"/>
          <w:szCs w:val="30"/>
          <w:cs/>
        </w:rPr>
        <w:t>/</w:t>
      </w:r>
      <w:r w:rsidRPr="00567835">
        <w:rPr>
          <w:sz w:val="30"/>
          <w:szCs w:val="30"/>
        </w:rPr>
        <w:t xml:space="preserve">2556 </w:t>
      </w:r>
      <w:r w:rsidRPr="00567835">
        <w:rPr>
          <w:sz w:val="30"/>
          <w:szCs w:val="30"/>
          <w:cs/>
        </w:rPr>
        <w:t xml:space="preserve">ลงวันที่ </w:t>
      </w:r>
      <w:r w:rsidRPr="00567835">
        <w:rPr>
          <w:sz w:val="30"/>
          <w:szCs w:val="30"/>
        </w:rPr>
        <w:t xml:space="preserve">2 </w:t>
      </w:r>
      <w:r w:rsidRPr="00567835">
        <w:rPr>
          <w:sz w:val="30"/>
          <w:szCs w:val="30"/>
          <w:cs/>
        </w:rPr>
        <w:t xml:space="preserve">พฤษภาคม </w:t>
      </w:r>
      <w:r w:rsidRPr="00567835">
        <w:rPr>
          <w:sz w:val="30"/>
          <w:szCs w:val="30"/>
        </w:rPr>
        <w:t xml:space="preserve">2556 </w:t>
      </w:r>
      <w:r w:rsidRPr="00567835">
        <w:rPr>
          <w:sz w:val="30"/>
          <w:szCs w:val="30"/>
          <w:cs/>
        </w:rPr>
        <w:t>เรื่องการเปิดเผยข้อมูลเกี่ยวกับการดำรงเงินกองทุนสำหรับกลุ่มธุรกิจทางการเงินดังนี้</w:t>
      </w:r>
    </w:p>
    <w:p w:rsidR="004F266C" w:rsidRPr="00567835" w:rsidRDefault="004F266C" w:rsidP="00BA55DE">
      <w:pPr>
        <w:ind w:left="540" w:right="-28"/>
        <w:jc w:val="thaiDistribute"/>
        <w:rPr>
          <w:sz w:val="30"/>
          <w:szCs w:val="30"/>
        </w:rPr>
      </w:pPr>
    </w:p>
    <w:tbl>
      <w:tblPr>
        <w:tblW w:w="0" w:type="auto"/>
        <w:tblInd w:w="360" w:type="dxa"/>
        <w:tblLayout w:type="fixed"/>
        <w:tblLook w:val="0000" w:firstRow="0" w:lastRow="0" w:firstColumn="0" w:lastColumn="0" w:noHBand="0" w:noVBand="0"/>
      </w:tblPr>
      <w:tblGrid>
        <w:gridCol w:w="2430"/>
        <w:gridCol w:w="6840"/>
      </w:tblGrid>
      <w:tr w:rsidR="00311234" w:rsidRPr="00567835" w:rsidTr="00C67330">
        <w:tc>
          <w:tcPr>
            <w:tcW w:w="2430" w:type="dxa"/>
            <w:shd w:val="clear" w:color="auto" w:fill="auto"/>
          </w:tcPr>
          <w:p w:rsidR="00311234" w:rsidRPr="00567835" w:rsidRDefault="00311234" w:rsidP="00311234">
            <w:pPr>
              <w:ind w:left="72"/>
              <w:rPr>
                <w:sz w:val="30"/>
                <w:szCs w:val="30"/>
                <w:cs/>
              </w:rPr>
            </w:pPr>
            <w:r w:rsidRPr="00567835">
              <w:rPr>
                <w:sz w:val="30"/>
                <w:szCs w:val="30"/>
                <w:cs/>
              </w:rPr>
              <w:t>ช่องทางที่เปิดเผยข้อมูล</w:t>
            </w:r>
          </w:p>
        </w:tc>
        <w:tc>
          <w:tcPr>
            <w:tcW w:w="6840" w:type="dxa"/>
            <w:shd w:val="clear" w:color="auto" w:fill="auto"/>
          </w:tcPr>
          <w:p w:rsidR="00311234" w:rsidRPr="00567835" w:rsidRDefault="00311234" w:rsidP="00E84128">
            <w:pPr>
              <w:ind w:hanging="108"/>
              <w:rPr>
                <w:sz w:val="30"/>
                <w:szCs w:val="30"/>
              </w:rPr>
            </w:pPr>
            <w:r w:rsidRPr="00567835">
              <w:rPr>
                <w:sz w:val="30"/>
                <w:szCs w:val="30"/>
                <w:cs/>
              </w:rPr>
              <w:t>เว็บไซต์ธนาคารภายใต้ส่วนของนักลงทุนสัมพันธ์ที่</w:t>
            </w:r>
          </w:p>
        </w:tc>
      </w:tr>
      <w:tr w:rsidR="00311234" w:rsidRPr="00DA601B" w:rsidTr="00C67330">
        <w:tc>
          <w:tcPr>
            <w:tcW w:w="2430" w:type="dxa"/>
            <w:shd w:val="clear" w:color="auto" w:fill="auto"/>
          </w:tcPr>
          <w:p w:rsidR="00311234" w:rsidRPr="00567835" w:rsidRDefault="00311234" w:rsidP="00311234">
            <w:pPr>
              <w:snapToGrid w:val="0"/>
              <w:ind w:firstLine="72"/>
              <w:rPr>
                <w:sz w:val="30"/>
                <w:szCs w:val="30"/>
              </w:rPr>
            </w:pPr>
          </w:p>
        </w:tc>
        <w:tc>
          <w:tcPr>
            <w:tcW w:w="6840" w:type="dxa"/>
            <w:shd w:val="clear" w:color="auto" w:fill="auto"/>
          </w:tcPr>
          <w:p w:rsidR="00311234" w:rsidRPr="004F1B3E" w:rsidRDefault="00DD73B8" w:rsidP="00E84128">
            <w:pPr>
              <w:ind w:hanging="108"/>
              <w:rPr>
                <w:sz w:val="30"/>
                <w:szCs w:val="30"/>
                <w:cs/>
              </w:rPr>
            </w:pPr>
            <w:hyperlink r:id="rId8" w:history="1">
              <w:r w:rsidR="00B527A1" w:rsidRPr="009251A3">
                <w:rPr>
                  <w:rStyle w:val="Hyperlink"/>
                  <w:sz w:val="30"/>
                  <w:szCs w:val="30"/>
                </w:rPr>
                <w:t>https://www.scb.co.th/th/investor-relations/financial-information.html</w:t>
              </w:r>
            </w:hyperlink>
          </w:p>
        </w:tc>
      </w:tr>
      <w:tr w:rsidR="00311234" w:rsidRPr="00567835" w:rsidTr="00C67330">
        <w:tc>
          <w:tcPr>
            <w:tcW w:w="2430" w:type="dxa"/>
            <w:shd w:val="clear" w:color="auto" w:fill="auto"/>
          </w:tcPr>
          <w:p w:rsidR="00311234" w:rsidRPr="00567835" w:rsidRDefault="00311234" w:rsidP="00311234">
            <w:pPr>
              <w:ind w:firstLine="72"/>
              <w:rPr>
                <w:sz w:val="30"/>
                <w:szCs w:val="30"/>
                <w:cs/>
              </w:rPr>
            </w:pPr>
            <w:r w:rsidRPr="00567835">
              <w:rPr>
                <w:sz w:val="30"/>
                <w:szCs w:val="30"/>
                <w:cs/>
              </w:rPr>
              <w:t>วันที่เปิดเผยข้อมูล</w:t>
            </w:r>
          </w:p>
        </w:tc>
        <w:tc>
          <w:tcPr>
            <w:tcW w:w="6840" w:type="dxa"/>
            <w:shd w:val="clear" w:color="auto" w:fill="auto"/>
          </w:tcPr>
          <w:p w:rsidR="00311234" w:rsidRPr="00567835" w:rsidRDefault="00311234" w:rsidP="00E84128">
            <w:pPr>
              <w:ind w:hanging="108"/>
              <w:rPr>
                <w:sz w:val="30"/>
                <w:szCs w:val="30"/>
                <w:cs/>
              </w:rPr>
            </w:pPr>
            <w:r w:rsidRPr="00567835">
              <w:rPr>
                <w:sz w:val="30"/>
                <w:szCs w:val="30"/>
                <w:cs/>
              </w:rPr>
              <w:t xml:space="preserve">ภายใน </w:t>
            </w:r>
            <w:r w:rsidRPr="00567835">
              <w:rPr>
                <w:sz w:val="30"/>
                <w:szCs w:val="30"/>
              </w:rPr>
              <w:t xml:space="preserve">4 </w:t>
            </w:r>
            <w:r w:rsidRPr="00567835">
              <w:rPr>
                <w:sz w:val="30"/>
                <w:szCs w:val="30"/>
                <w:cs/>
              </w:rPr>
              <w:t>เดือนหลังจากวันสิ้น</w:t>
            </w:r>
            <w:r w:rsidR="004F40AB">
              <w:rPr>
                <w:rFonts w:hint="cs"/>
                <w:sz w:val="30"/>
                <w:szCs w:val="30"/>
                <w:cs/>
              </w:rPr>
              <w:t>งวด</w:t>
            </w:r>
            <w:r w:rsidRPr="00567835">
              <w:rPr>
                <w:sz w:val="30"/>
                <w:szCs w:val="30"/>
                <w:cs/>
              </w:rPr>
              <w:t>ตามข้อกำหนดในประกาศ</w:t>
            </w:r>
            <w:r w:rsidR="00E84128">
              <w:rPr>
                <w:rFonts w:hint="cs"/>
                <w:sz w:val="30"/>
                <w:szCs w:val="30"/>
                <w:cs/>
              </w:rPr>
              <w:t>ธนาคารแห่งประเทศไทย</w:t>
            </w:r>
          </w:p>
        </w:tc>
      </w:tr>
      <w:tr w:rsidR="00311234" w:rsidRPr="00567835" w:rsidTr="00C67330">
        <w:tc>
          <w:tcPr>
            <w:tcW w:w="2430" w:type="dxa"/>
            <w:shd w:val="clear" w:color="auto" w:fill="auto"/>
          </w:tcPr>
          <w:p w:rsidR="00311234" w:rsidRPr="00567835" w:rsidRDefault="00311234" w:rsidP="00311234">
            <w:pPr>
              <w:ind w:firstLine="72"/>
              <w:rPr>
                <w:sz w:val="30"/>
                <w:szCs w:val="30"/>
              </w:rPr>
            </w:pPr>
            <w:r w:rsidRPr="00567835">
              <w:rPr>
                <w:sz w:val="30"/>
                <w:szCs w:val="30"/>
                <w:cs/>
              </w:rPr>
              <w:t>ข้อมูล ณ วันที่</w:t>
            </w:r>
          </w:p>
        </w:tc>
        <w:tc>
          <w:tcPr>
            <w:tcW w:w="6840" w:type="dxa"/>
            <w:shd w:val="clear" w:color="auto" w:fill="auto"/>
          </w:tcPr>
          <w:p w:rsidR="00311234" w:rsidRPr="00567835" w:rsidRDefault="00A16A42" w:rsidP="00E84128">
            <w:pPr>
              <w:ind w:hanging="108"/>
            </w:pPr>
            <w:r w:rsidRPr="00567835">
              <w:rPr>
                <w:sz w:val="30"/>
                <w:szCs w:val="30"/>
              </w:rPr>
              <w:t>31</w:t>
            </w:r>
            <w:r w:rsidR="00311234" w:rsidRPr="00567835">
              <w:rPr>
                <w:sz w:val="30"/>
                <w:szCs w:val="30"/>
                <w:cs/>
              </w:rPr>
              <w:t xml:space="preserve"> ธันวาคม </w:t>
            </w:r>
            <w:r w:rsidR="008F20A2" w:rsidRPr="00567835">
              <w:rPr>
                <w:sz w:val="30"/>
                <w:szCs w:val="30"/>
              </w:rPr>
              <w:t>2560</w:t>
            </w:r>
          </w:p>
        </w:tc>
      </w:tr>
    </w:tbl>
    <w:p w:rsidR="00921012" w:rsidRDefault="00921012" w:rsidP="00412093">
      <w:pPr>
        <w:ind w:left="540" w:right="-28"/>
        <w:rPr>
          <w:sz w:val="30"/>
          <w:szCs w:val="30"/>
        </w:rPr>
      </w:pPr>
    </w:p>
    <w:p w:rsidR="00C8546F" w:rsidRPr="00E03C27" w:rsidRDefault="00C8546F" w:rsidP="00412093">
      <w:pPr>
        <w:ind w:left="540" w:right="-28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การเปิดเผยข้อมูลสำหรับงวดหกเดือนสิ้</w:t>
      </w:r>
      <w:r w:rsidR="00373A64">
        <w:rPr>
          <w:rFonts w:hint="cs"/>
          <w:sz w:val="30"/>
          <w:szCs w:val="30"/>
          <w:cs/>
        </w:rPr>
        <w:t xml:space="preserve">นสุดวันที่ </w:t>
      </w:r>
      <w:r w:rsidR="00373A64">
        <w:rPr>
          <w:sz w:val="30"/>
          <w:szCs w:val="30"/>
        </w:rPr>
        <w:t>3</w:t>
      </w:r>
      <w:r w:rsidR="005862F5">
        <w:rPr>
          <w:sz w:val="30"/>
          <w:szCs w:val="30"/>
        </w:rPr>
        <w:t>0</w:t>
      </w:r>
      <w:r>
        <w:rPr>
          <w:rFonts w:hint="cs"/>
          <w:sz w:val="30"/>
          <w:szCs w:val="30"/>
          <w:cs/>
        </w:rPr>
        <w:t xml:space="preserve"> มิถุนายน </w:t>
      </w:r>
      <w:r w:rsidR="00373A64">
        <w:rPr>
          <w:sz w:val="30"/>
          <w:szCs w:val="30"/>
        </w:rPr>
        <w:t>2561</w:t>
      </w:r>
      <w:r>
        <w:rPr>
          <w:rFonts w:hint="cs"/>
          <w:sz w:val="30"/>
          <w:szCs w:val="30"/>
          <w:cs/>
        </w:rPr>
        <w:t xml:space="preserve"> จะถูกเปิดเผยภายในวันที่</w:t>
      </w:r>
      <w:r w:rsidR="00E03C27">
        <w:rPr>
          <w:sz w:val="30"/>
          <w:szCs w:val="30"/>
        </w:rPr>
        <w:t xml:space="preserve"> 31 </w:t>
      </w:r>
      <w:r w:rsidR="00E03C27">
        <w:rPr>
          <w:rFonts w:hint="cs"/>
          <w:sz w:val="30"/>
          <w:szCs w:val="30"/>
          <w:cs/>
        </w:rPr>
        <w:t xml:space="preserve">ตุลาคม </w:t>
      </w:r>
      <w:r w:rsidR="00373A64">
        <w:rPr>
          <w:sz w:val="30"/>
          <w:szCs w:val="30"/>
        </w:rPr>
        <w:t>2561</w:t>
      </w:r>
      <w:r w:rsidR="00E03C27">
        <w:rPr>
          <w:rFonts w:hint="cs"/>
          <w:sz w:val="30"/>
          <w:szCs w:val="30"/>
          <w:cs/>
        </w:rPr>
        <w:t xml:space="preserve"> ตามเว็บไซต์ธนาคารข้างต้น</w:t>
      </w:r>
    </w:p>
    <w:p w:rsidR="00C8546F" w:rsidRPr="00567835" w:rsidRDefault="00C8546F" w:rsidP="00412093">
      <w:pPr>
        <w:ind w:left="540" w:right="-28"/>
        <w:rPr>
          <w:sz w:val="30"/>
          <w:szCs w:val="30"/>
        </w:rPr>
      </w:pPr>
    </w:p>
    <w:p w:rsidR="008D0BA8" w:rsidRPr="00567835" w:rsidRDefault="008D0BA8" w:rsidP="008D0BA8">
      <w:pPr>
        <w:ind w:left="547"/>
        <w:rPr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t>การบริหารจัดการทุน</w:t>
      </w:r>
    </w:p>
    <w:p w:rsidR="008D0BA8" w:rsidRPr="00567835" w:rsidRDefault="008D0BA8" w:rsidP="00412093">
      <w:pPr>
        <w:ind w:left="540" w:right="-28"/>
        <w:rPr>
          <w:sz w:val="30"/>
          <w:szCs w:val="30"/>
        </w:rPr>
      </w:pPr>
    </w:p>
    <w:p w:rsidR="008D0BA8" w:rsidRPr="00567835" w:rsidRDefault="008D0BA8" w:rsidP="000C0869">
      <w:pPr>
        <w:ind w:left="540" w:right="1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นโยบายของธนาคารและบริษัทย่อย คือการรั</w:t>
      </w:r>
      <w:r w:rsidR="00D725A3" w:rsidRPr="00567835">
        <w:rPr>
          <w:sz w:val="30"/>
          <w:szCs w:val="30"/>
          <w:cs/>
        </w:rPr>
        <w:t>กษาระดับ</w:t>
      </w:r>
      <w:r w:rsidR="00352899" w:rsidRPr="00567835">
        <w:rPr>
          <w:sz w:val="30"/>
          <w:szCs w:val="30"/>
          <w:cs/>
        </w:rPr>
        <w:t>ของ</w:t>
      </w:r>
      <w:r w:rsidR="00D725A3" w:rsidRPr="00567835">
        <w:rPr>
          <w:sz w:val="30"/>
          <w:szCs w:val="30"/>
          <w:cs/>
        </w:rPr>
        <w:t>เงิน</w:t>
      </w:r>
      <w:r w:rsidR="00352899" w:rsidRPr="00567835">
        <w:rPr>
          <w:sz w:val="30"/>
          <w:szCs w:val="30"/>
          <w:cs/>
        </w:rPr>
        <w:t>กอง</w:t>
      </w:r>
      <w:r w:rsidR="00D725A3" w:rsidRPr="00567835">
        <w:rPr>
          <w:sz w:val="30"/>
          <w:szCs w:val="30"/>
          <w:cs/>
        </w:rPr>
        <w:t>ทุนให้</w:t>
      </w:r>
      <w:r w:rsidR="00352899" w:rsidRPr="00567835">
        <w:rPr>
          <w:sz w:val="30"/>
          <w:szCs w:val="30"/>
          <w:cs/>
        </w:rPr>
        <w:t>มีความ</w:t>
      </w:r>
      <w:r w:rsidR="00D725A3" w:rsidRPr="00567835">
        <w:rPr>
          <w:sz w:val="30"/>
          <w:szCs w:val="30"/>
          <w:cs/>
        </w:rPr>
        <w:t>มั่นคงเพื่อรองรับความ</w:t>
      </w:r>
      <w:r w:rsidRPr="00567835">
        <w:rPr>
          <w:sz w:val="30"/>
          <w:szCs w:val="30"/>
          <w:cs/>
        </w:rPr>
        <w:t>ไม่แน่นอนในอนาคต สร้างความเชื่อมั่น</w:t>
      </w:r>
      <w:r w:rsidR="00352899" w:rsidRPr="00567835">
        <w:rPr>
          <w:sz w:val="30"/>
          <w:szCs w:val="30"/>
          <w:cs/>
        </w:rPr>
        <w:t>ให้</w:t>
      </w:r>
      <w:r w:rsidRPr="00567835">
        <w:rPr>
          <w:sz w:val="30"/>
          <w:szCs w:val="30"/>
          <w:cs/>
        </w:rPr>
        <w:t>ตลาด</w:t>
      </w:r>
      <w:r w:rsidR="00A10C7F" w:rsidRPr="00567835">
        <w:rPr>
          <w:sz w:val="30"/>
          <w:szCs w:val="30"/>
          <w:cs/>
        </w:rPr>
        <w:t>เกี่ยวกับความแข็งแกร่งของธนาคาร ตลอดจน</w:t>
      </w:r>
      <w:r w:rsidRPr="00567835">
        <w:rPr>
          <w:sz w:val="30"/>
          <w:szCs w:val="30"/>
          <w:cs/>
        </w:rPr>
        <w:t>สนับสนุนการเติบโตของธุรกิจ นอกจากนี้คณะกรรมการได้มีการ</w:t>
      </w:r>
      <w:r w:rsidR="00A10C7F" w:rsidRPr="00567835">
        <w:rPr>
          <w:sz w:val="30"/>
          <w:szCs w:val="30"/>
          <w:cs/>
        </w:rPr>
        <w:t>พิจารณาผลกระทบของระดับเงินกองทุนที่มีต่อผลตอบแทนของผู้ถือหุ้นควบคู่ไปกับการรักษาสมดุลระหว่างการมีอัตราผลตอบแทนที่สูงขึ้นจากระดับของหนี้สินที่สูง และความมั่นคงของธนาคารจากการมีระดับของเงินกองทุนที่แข็งแกร่ง</w:t>
      </w:r>
    </w:p>
    <w:p w:rsidR="008D0BA8" w:rsidRPr="00567835" w:rsidRDefault="008D0BA8" w:rsidP="00412093">
      <w:pPr>
        <w:ind w:left="540" w:right="-28"/>
        <w:rPr>
          <w:sz w:val="30"/>
          <w:szCs w:val="30"/>
        </w:rPr>
      </w:pPr>
    </w:p>
    <w:p w:rsidR="00137A19" w:rsidRDefault="008D0BA8" w:rsidP="000C0869">
      <w:pPr>
        <w:ind w:left="540" w:right="15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>ธนาคารและบริษัทย่อยได้ปฏิบัติตา</w:t>
      </w:r>
      <w:r w:rsidR="00D725A3" w:rsidRPr="00567835">
        <w:rPr>
          <w:sz w:val="30"/>
          <w:szCs w:val="30"/>
          <w:cs/>
        </w:rPr>
        <w:t>มข้อกำหนดของธนาคารแห่งประเทศไทย</w:t>
      </w:r>
      <w:r w:rsidR="00A10C7F" w:rsidRPr="00567835">
        <w:rPr>
          <w:sz w:val="30"/>
          <w:szCs w:val="30"/>
          <w:cs/>
        </w:rPr>
        <w:t>เกี่ยวกับการดำรงเงินกองทุน</w:t>
      </w:r>
      <w:r w:rsidR="000C0869">
        <w:rPr>
          <w:sz w:val="30"/>
          <w:szCs w:val="30"/>
          <w:cs/>
        </w:rPr>
        <w:t>มาโดยตลอด</w:t>
      </w:r>
      <w:r w:rsidR="00D725A3" w:rsidRPr="00567835">
        <w:rPr>
          <w:sz w:val="30"/>
          <w:szCs w:val="30"/>
          <w:cs/>
        </w:rPr>
        <w:t>โดยข้อมูลตามตารางข้างต้นแสดง</w:t>
      </w:r>
      <w:r w:rsidRPr="00567835">
        <w:rPr>
          <w:sz w:val="30"/>
          <w:szCs w:val="30"/>
          <w:cs/>
        </w:rPr>
        <w:t>ระดับเงิน</w:t>
      </w:r>
      <w:r w:rsidR="0094589B" w:rsidRPr="00567835">
        <w:rPr>
          <w:sz w:val="30"/>
          <w:szCs w:val="30"/>
          <w:cs/>
        </w:rPr>
        <w:t>กอง</w:t>
      </w:r>
      <w:r w:rsidRPr="00567835">
        <w:rPr>
          <w:sz w:val="30"/>
          <w:szCs w:val="30"/>
          <w:cs/>
        </w:rPr>
        <w:t>ทุนเกินกว่าเกณฑ์ขั้นต่ำที่กำหนดโดยธนาคารแห่งประเทศไทย</w:t>
      </w:r>
    </w:p>
    <w:p w:rsidR="00137A19" w:rsidRDefault="00137A19">
      <w:pPr>
        <w:suppressAutoHyphens w:val="0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:rsidR="008D0BA8" w:rsidRPr="00567835" w:rsidRDefault="00E029F7" w:rsidP="00A27543">
      <w:pPr>
        <w:pageBreakBefore/>
        <w:tabs>
          <w:tab w:val="left" w:pos="540"/>
        </w:tabs>
        <w:spacing w:line="160" w:lineRule="atLeast"/>
        <w:ind w:left="540" w:hanging="540"/>
        <w:rPr>
          <w:sz w:val="24"/>
          <w:szCs w:val="24"/>
        </w:rPr>
      </w:pPr>
      <w:r w:rsidRPr="00567835">
        <w:rPr>
          <w:b/>
          <w:bCs/>
          <w:spacing w:val="-4"/>
          <w:sz w:val="30"/>
          <w:szCs w:val="30"/>
        </w:rPr>
        <w:lastRenderedPageBreak/>
        <w:t>7</w:t>
      </w:r>
      <w:r w:rsidR="008D0BA8" w:rsidRPr="00567835">
        <w:rPr>
          <w:b/>
          <w:bCs/>
          <w:spacing w:val="-4"/>
          <w:sz w:val="30"/>
          <w:szCs w:val="30"/>
        </w:rPr>
        <w:tab/>
      </w:r>
      <w:r w:rsidR="008D0BA8" w:rsidRPr="00567835">
        <w:rPr>
          <w:b/>
          <w:bCs/>
          <w:spacing w:val="-4"/>
          <w:sz w:val="30"/>
          <w:szCs w:val="30"/>
          <w:cs/>
        </w:rPr>
        <w:t>รายการระหว่างธนาคารและตลาดเงินสุทธิ (สินทรัพย์)</w:t>
      </w:r>
    </w:p>
    <w:p w:rsidR="008D0BA8" w:rsidRPr="00567835" w:rsidRDefault="008D0BA8" w:rsidP="008D0BA8">
      <w:pPr>
        <w:ind w:left="540" w:right="-23"/>
        <w:rPr>
          <w:sz w:val="20"/>
          <w:szCs w:val="20"/>
        </w:rPr>
      </w:pPr>
    </w:p>
    <w:p w:rsidR="008D0BA8" w:rsidRPr="00567835" w:rsidRDefault="008D0BA8" w:rsidP="008D0BA8">
      <w:pPr>
        <w:ind w:left="54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ณ วันที่ </w:t>
      </w:r>
      <w:r w:rsidR="009109ED" w:rsidRPr="0087744E">
        <w:rPr>
          <w:rFonts w:asciiTheme="majorBidi" w:hAnsiTheme="majorBidi" w:cstheme="majorBidi"/>
          <w:sz w:val="30"/>
          <w:szCs w:val="30"/>
          <w:cs/>
        </w:rPr>
        <w:t>30</w:t>
      </w:r>
      <w:r w:rsidR="009109ED">
        <w:rPr>
          <w:rFonts w:hint="cs"/>
          <w:sz w:val="30"/>
          <w:szCs w:val="30"/>
          <w:cs/>
        </w:rPr>
        <w:t xml:space="preserve"> มิถุนายน </w:t>
      </w:r>
      <w:r w:rsidR="009109ED" w:rsidRPr="0087744E">
        <w:rPr>
          <w:rFonts w:asciiTheme="majorBidi" w:hAnsiTheme="majorBidi" w:cstheme="majorBidi"/>
          <w:sz w:val="30"/>
          <w:szCs w:val="30"/>
          <w:cs/>
        </w:rPr>
        <w:t>2561</w:t>
      </w:r>
      <w:r w:rsidR="009109ED">
        <w:rPr>
          <w:rFonts w:hint="cs"/>
          <w:sz w:val="30"/>
          <w:szCs w:val="30"/>
          <w:cs/>
        </w:rPr>
        <w:t xml:space="preserve"> และ </w:t>
      </w:r>
      <w:r w:rsidR="00552C33" w:rsidRPr="00567835">
        <w:rPr>
          <w:sz w:val="30"/>
          <w:szCs w:val="30"/>
        </w:rPr>
        <w:t xml:space="preserve">31 </w:t>
      </w:r>
      <w:r w:rsidR="00552C33" w:rsidRPr="00567835">
        <w:rPr>
          <w:sz w:val="30"/>
          <w:szCs w:val="30"/>
          <w:cs/>
        </w:rPr>
        <w:t xml:space="preserve">ธันวาคม </w:t>
      </w:r>
      <w:r w:rsidR="00D66A14" w:rsidRPr="00567835">
        <w:rPr>
          <w:sz w:val="30"/>
          <w:szCs w:val="30"/>
          <w:cs/>
        </w:rPr>
        <w:t xml:space="preserve">2560 </w:t>
      </w:r>
      <w:r w:rsidRPr="00567835">
        <w:rPr>
          <w:sz w:val="30"/>
          <w:szCs w:val="30"/>
          <w:cs/>
        </w:rPr>
        <w:t>รายการระหว่างธนาคารและตลาดเงินสุทธิ (สินทรัพย์) มีดังนี้</w:t>
      </w:r>
    </w:p>
    <w:p w:rsidR="008D0BA8" w:rsidRPr="00567835" w:rsidRDefault="008D0BA8" w:rsidP="008D0BA8">
      <w:pPr>
        <w:ind w:left="540" w:right="-23"/>
        <w:rPr>
          <w:sz w:val="24"/>
          <w:szCs w:val="24"/>
        </w:rPr>
      </w:pPr>
    </w:p>
    <w:tbl>
      <w:tblPr>
        <w:tblW w:w="921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742"/>
        <w:gridCol w:w="881"/>
        <w:gridCol w:w="239"/>
        <w:gridCol w:w="879"/>
        <w:gridCol w:w="239"/>
        <w:gridCol w:w="879"/>
        <w:gridCol w:w="239"/>
        <w:gridCol w:w="879"/>
        <w:gridCol w:w="239"/>
        <w:gridCol w:w="879"/>
        <w:gridCol w:w="239"/>
        <w:gridCol w:w="879"/>
      </w:tblGrid>
      <w:tr w:rsidR="00FD2C13" w:rsidRPr="00567835" w:rsidTr="00682994">
        <w:tc>
          <w:tcPr>
            <w:tcW w:w="2742" w:type="dxa"/>
            <w:shd w:val="clear" w:color="auto" w:fill="auto"/>
          </w:tcPr>
          <w:p w:rsidR="00FD2C13" w:rsidRPr="00287B49" w:rsidRDefault="00FD2C13" w:rsidP="00EA49B3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180" w:right="-108"/>
              <w:rPr>
                <w:spacing w:val="-4"/>
                <w:sz w:val="26"/>
                <w:szCs w:val="26"/>
              </w:rPr>
            </w:pPr>
          </w:p>
        </w:tc>
        <w:tc>
          <w:tcPr>
            <w:tcW w:w="6471" w:type="dxa"/>
            <w:gridSpan w:val="11"/>
            <w:shd w:val="clear" w:color="auto" w:fill="auto"/>
          </w:tcPr>
          <w:p w:rsidR="00FD2C13" w:rsidRPr="00287B49" w:rsidRDefault="00FD2C13" w:rsidP="00EA49B3">
            <w:pPr>
              <w:spacing w:line="240" w:lineRule="atLeast"/>
              <w:ind w:right="-25" w:firstLine="90"/>
              <w:jc w:val="center"/>
              <w:rPr>
                <w:spacing w:val="-4"/>
                <w:sz w:val="26"/>
                <w:szCs w:val="26"/>
              </w:rPr>
            </w:pPr>
            <w:r w:rsidRPr="00287B49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D2C13" w:rsidRPr="00567835" w:rsidTr="00682994">
        <w:tc>
          <w:tcPr>
            <w:tcW w:w="2742" w:type="dxa"/>
            <w:shd w:val="clear" w:color="auto" w:fill="auto"/>
          </w:tcPr>
          <w:p w:rsidR="00FD2C13" w:rsidRPr="00287B49" w:rsidRDefault="00FD2C13" w:rsidP="00EA49B3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-18" w:right="-10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3117" w:type="dxa"/>
            <w:gridSpan w:val="5"/>
            <w:shd w:val="clear" w:color="auto" w:fill="auto"/>
          </w:tcPr>
          <w:p w:rsidR="00FD2C13" w:rsidRPr="00287B49" w:rsidRDefault="009109ED" w:rsidP="009109ED">
            <w:pPr>
              <w:spacing w:line="240" w:lineRule="atLeast"/>
              <w:ind w:left="-120" w:right="-96"/>
              <w:jc w:val="center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cs/>
              </w:rPr>
              <w:t>3</w:t>
            </w:r>
            <w:r w:rsidR="005862F5">
              <w:rPr>
                <w:sz w:val="26"/>
                <w:szCs w:val="26"/>
              </w:rPr>
              <w:t>0</w:t>
            </w:r>
            <w:r w:rsidRPr="00287B49">
              <w:rPr>
                <w:sz w:val="26"/>
                <w:szCs w:val="26"/>
                <w:cs/>
              </w:rPr>
              <w:t xml:space="preserve"> มิถุนายน </w:t>
            </w:r>
            <w:r w:rsidR="00FD2C13" w:rsidRPr="00287B49">
              <w:rPr>
                <w:sz w:val="26"/>
                <w:szCs w:val="26"/>
              </w:rPr>
              <w:t>256</w:t>
            </w:r>
            <w:r w:rsidRPr="00287B49">
              <w:rPr>
                <w:sz w:val="26"/>
                <w:szCs w:val="26"/>
                <w:cs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:rsidR="00FD2C13" w:rsidRPr="00287B49" w:rsidRDefault="00FD2C13" w:rsidP="00EA49B3">
            <w:pPr>
              <w:pStyle w:val="BodyText"/>
              <w:snapToGrid w:val="0"/>
              <w:spacing w:line="240" w:lineRule="atLeast"/>
              <w:ind w:right="-131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115" w:type="dxa"/>
            <w:gridSpan w:val="5"/>
            <w:shd w:val="clear" w:color="auto" w:fill="auto"/>
          </w:tcPr>
          <w:p w:rsidR="00FD2C13" w:rsidRPr="00287B49" w:rsidRDefault="009109ED" w:rsidP="009109ED">
            <w:pPr>
              <w:spacing w:line="240" w:lineRule="atLeast"/>
              <w:ind w:left="-120" w:right="-96"/>
              <w:jc w:val="center"/>
              <w:rPr>
                <w:spacing w:val="-4"/>
                <w:sz w:val="26"/>
                <w:szCs w:val="26"/>
              </w:rPr>
            </w:pPr>
            <w:r w:rsidRPr="00287B49">
              <w:rPr>
                <w:sz w:val="26"/>
                <w:szCs w:val="26"/>
                <w:cs/>
              </w:rPr>
              <w:t>3</w:t>
            </w:r>
            <w:r w:rsidR="005862F5">
              <w:rPr>
                <w:sz w:val="26"/>
                <w:szCs w:val="26"/>
              </w:rPr>
              <w:t>1</w:t>
            </w:r>
            <w:r w:rsidRPr="00287B49">
              <w:rPr>
                <w:sz w:val="26"/>
                <w:szCs w:val="26"/>
                <w:cs/>
              </w:rPr>
              <w:t xml:space="preserve"> ธันวาคม </w:t>
            </w:r>
            <w:r w:rsidR="00FD2C13" w:rsidRPr="00287B49">
              <w:rPr>
                <w:sz w:val="26"/>
                <w:szCs w:val="26"/>
              </w:rPr>
              <w:t>25</w:t>
            </w:r>
            <w:r w:rsidRPr="00287B49">
              <w:rPr>
                <w:sz w:val="26"/>
                <w:szCs w:val="26"/>
                <w:cs/>
              </w:rPr>
              <w:t>60</w:t>
            </w:r>
          </w:p>
        </w:tc>
      </w:tr>
      <w:tr w:rsidR="00FD2C13" w:rsidRPr="00567835" w:rsidTr="00682994">
        <w:tc>
          <w:tcPr>
            <w:tcW w:w="2742" w:type="dxa"/>
            <w:shd w:val="clear" w:color="auto" w:fill="auto"/>
          </w:tcPr>
          <w:p w:rsidR="00FD2C13" w:rsidRPr="00287B49" w:rsidRDefault="00FD2C13" w:rsidP="00EA49B3">
            <w:pPr>
              <w:tabs>
                <w:tab w:val="left" w:pos="0"/>
                <w:tab w:val="left" w:pos="342"/>
              </w:tabs>
              <w:snapToGrid w:val="0"/>
              <w:spacing w:line="240" w:lineRule="atLeast"/>
              <w:ind w:left="-18" w:right="-10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</w:tcPr>
          <w:p w:rsidR="00FD2C13" w:rsidRPr="00287B49" w:rsidRDefault="00FD2C13" w:rsidP="00EA49B3">
            <w:pPr>
              <w:spacing w:line="240" w:lineRule="atLeast"/>
              <w:ind w:left="-108" w:right="-164"/>
              <w:jc w:val="center"/>
              <w:rPr>
                <w:sz w:val="26"/>
                <w:szCs w:val="26"/>
                <w:cs/>
                <w:lang w:val="th-TH"/>
              </w:rPr>
            </w:pPr>
            <w:r w:rsidRPr="00287B49">
              <w:rPr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239" w:type="dxa"/>
            <w:shd w:val="clear" w:color="auto" w:fill="auto"/>
          </w:tcPr>
          <w:p w:rsidR="00FD2C13" w:rsidRPr="00287B49" w:rsidRDefault="00FD2C13" w:rsidP="00EA49B3">
            <w:pPr>
              <w:pStyle w:val="BodyText"/>
              <w:tabs>
                <w:tab w:val="decimal" w:pos="480"/>
              </w:tabs>
              <w:snapToGrid w:val="0"/>
              <w:spacing w:line="240" w:lineRule="atLeast"/>
              <w:ind w:left="-126" w:right="-131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:rsidR="00FD2C13" w:rsidRPr="00287B49" w:rsidRDefault="00FD2C13" w:rsidP="00EA49B3">
            <w:pPr>
              <w:tabs>
                <w:tab w:val="decimal" w:pos="480"/>
              </w:tabs>
              <w:spacing w:line="240" w:lineRule="atLeast"/>
              <w:ind w:left="-120" w:right="-96"/>
              <w:jc w:val="center"/>
              <w:rPr>
                <w:sz w:val="26"/>
                <w:szCs w:val="26"/>
                <w:cs/>
                <w:lang w:val="th-TH"/>
              </w:rPr>
            </w:pPr>
            <w:r w:rsidRPr="00287B49">
              <w:rPr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239" w:type="dxa"/>
            <w:shd w:val="clear" w:color="auto" w:fill="auto"/>
          </w:tcPr>
          <w:p w:rsidR="00FD2C13" w:rsidRPr="00287B49" w:rsidRDefault="00FD2C13" w:rsidP="00EA49B3">
            <w:pPr>
              <w:pStyle w:val="BodyText"/>
              <w:tabs>
                <w:tab w:val="decimal" w:pos="480"/>
              </w:tabs>
              <w:snapToGrid w:val="0"/>
              <w:spacing w:line="240" w:lineRule="atLeast"/>
              <w:ind w:right="-131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:rsidR="00FD2C13" w:rsidRPr="00287B49" w:rsidRDefault="00FD2C13" w:rsidP="00EA49B3">
            <w:pPr>
              <w:spacing w:line="240" w:lineRule="atLeast"/>
              <w:ind w:left="-93" w:right="-25" w:firstLine="87"/>
              <w:jc w:val="center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:rsidR="00FD2C13" w:rsidRPr="00287B49" w:rsidRDefault="00FD2C13" w:rsidP="00EA49B3">
            <w:pPr>
              <w:pStyle w:val="BodyText"/>
              <w:snapToGrid w:val="0"/>
              <w:spacing w:line="240" w:lineRule="atLeast"/>
              <w:ind w:right="-131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D2C13" w:rsidRPr="00287B49" w:rsidRDefault="00FD2C13" w:rsidP="00EA49B3">
            <w:pPr>
              <w:spacing w:line="240" w:lineRule="atLeast"/>
              <w:ind w:left="-108" w:right="-75"/>
              <w:jc w:val="center"/>
              <w:rPr>
                <w:sz w:val="26"/>
                <w:szCs w:val="26"/>
                <w:cs/>
                <w:lang w:val="th-TH"/>
              </w:rPr>
            </w:pPr>
            <w:r w:rsidRPr="00287B49">
              <w:rPr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239" w:type="dxa"/>
            <w:shd w:val="clear" w:color="auto" w:fill="auto"/>
          </w:tcPr>
          <w:p w:rsidR="00FD2C13" w:rsidRPr="00287B49" w:rsidRDefault="00FD2C13" w:rsidP="00EA49B3">
            <w:pPr>
              <w:pStyle w:val="BodyText"/>
              <w:tabs>
                <w:tab w:val="decimal" w:pos="480"/>
              </w:tabs>
              <w:snapToGrid w:val="0"/>
              <w:spacing w:line="240" w:lineRule="atLeast"/>
              <w:ind w:left="-108" w:right="-75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:rsidR="00FD2C13" w:rsidRPr="00287B49" w:rsidRDefault="00FD2C13" w:rsidP="00EA49B3">
            <w:pPr>
              <w:tabs>
                <w:tab w:val="decimal" w:pos="480"/>
              </w:tabs>
              <w:spacing w:line="240" w:lineRule="atLeast"/>
              <w:ind w:left="-108" w:right="-75"/>
              <w:jc w:val="center"/>
              <w:rPr>
                <w:sz w:val="26"/>
                <w:szCs w:val="26"/>
                <w:cs/>
                <w:lang w:val="th-TH"/>
              </w:rPr>
            </w:pPr>
            <w:r w:rsidRPr="00287B49">
              <w:rPr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239" w:type="dxa"/>
            <w:shd w:val="clear" w:color="auto" w:fill="auto"/>
          </w:tcPr>
          <w:p w:rsidR="00FD2C13" w:rsidRPr="00287B49" w:rsidRDefault="00FD2C13" w:rsidP="00EA49B3">
            <w:pPr>
              <w:pStyle w:val="BodyText"/>
              <w:tabs>
                <w:tab w:val="decimal" w:pos="480"/>
              </w:tabs>
              <w:snapToGrid w:val="0"/>
              <w:spacing w:line="240" w:lineRule="atLeast"/>
              <w:ind w:left="-108" w:right="-75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:rsidR="00FD2C13" w:rsidRPr="00287B49" w:rsidRDefault="00FD2C13" w:rsidP="00EA49B3">
            <w:pPr>
              <w:spacing w:line="240" w:lineRule="atLeast"/>
              <w:ind w:left="-108" w:right="-75" w:firstLine="87"/>
              <w:jc w:val="center"/>
              <w:rPr>
                <w:b/>
                <w:bCs/>
                <w:sz w:val="26"/>
                <w:szCs w:val="26"/>
              </w:rPr>
            </w:pPr>
            <w:r w:rsidRPr="00287B49">
              <w:rPr>
                <w:sz w:val="26"/>
                <w:szCs w:val="26"/>
                <w:cs/>
              </w:rPr>
              <w:t>รวม</w:t>
            </w:r>
          </w:p>
        </w:tc>
      </w:tr>
      <w:tr w:rsidR="00FD2C13" w:rsidRPr="00567835" w:rsidTr="00682994">
        <w:tc>
          <w:tcPr>
            <w:tcW w:w="2742" w:type="dxa"/>
            <w:shd w:val="clear" w:color="auto" w:fill="auto"/>
            <w:vAlign w:val="bottom"/>
          </w:tcPr>
          <w:p w:rsidR="00FD2C13" w:rsidRPr="00287B49" w:rsidRDefault="00FD2C13" w:rsidP="00EA49B3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471" w:type="dxa"/>
            <w:gridSpan w:val="11"/>
            <w:shd w:val="clear" w:color="auto" w:fill="auto"/>
          </w:tcPr>
          <w:p w:rsidR="00FD2C13" w:rsidRPr="00287B49" w:rsidRDefault="00FD2C13" w:rsidP="00EA49B3">
            <w:pPr>
              <w:spacing w:line="240" w:lineRule="atLeast"/>
              <w:ind w:left="-108" w:right="-43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287B49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D2C13" w:rsidRPr="00567835" w:rsidTr="00682994">
        <w:tc>
          <w:tcPr>
            <w:tcW w:w="2742" w:type="dxa"/>
            <w:shd w:val="clear" w:color="auto" w:fill="auto"/>
            <w:vAlign w:val="bottom"/>
          </w:tcPr>
          <w:p w:rsidR="00FD2C13" w:rsidRPr="00287B49" w:rsidRDefault="00FD2C13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287B49">
              <w:rPr>
                <w:b/>
                <w:bCs/>
                <w:sz w:val="26"/>
                <w:szCs w:val="26"/>
                <w:cs/>
              </w:rPr>
              <w:t>ในประเทศ:</w:t>
            </w:r>
          </w:p>
        </w:tc>
        <w:tc>
          <w:tcPr>
            <w:tcW w:w="881" w:type="dxa"/>
            <w:shd w:val="clear" w:color="auto" w:fill="auto"/>
          </w:tcPr>
          <w:p w:rsidR="00FD2C13" w:rsidRPr="00287B49" w:rsidRDefault="00FD2C13" w:rsidP="00EA49B3">
            <w:pPr>
              <w:tabs>
                <w:tab w:val="decimal" w:pos="684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FD2C13" w:rsidRPr="00287B49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left="-126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D2C13" w:rsidRPr="00287B49" w:rsidRDefault="00FD2C13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FD2C13" w:rsidRPr="00287B49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D2C13" w:rsidRPr="00287B49" w:rsidRDefault="00FD2C13" w:rsidP="00EA49B3">
            <w:pPr>
              <w:tabs>
                <w:tab w:val="decimal" w:pos="646"/>
              </w:tabs>
              <w:snapToGrid w:val="0"/>
              <w:spacing w:line="240" w:lineRule="atLeast"/>
              <w:ind w:left="-120" w:right="-96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FD2C13" w:rsidRPr="00287B49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D2C13" w:rsidRPr="00287B49" w:rsidRDefault="00FD2C13" w:rsidP="00EA49B3">
            <w:pPr>
              <w:tabs>
                <w:tab w:val="decimal" w:pos="75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FD2C13" w:rsidRPr="00287B49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left="-126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D2C13" w:rsidRPr="00287B49" w:rsidRDefault="00FD2C13" w:rsidP="00EA49B3">
            <w:pPr>
              <w:tabs>
                <w:tab w:val="decimal" w:pos="61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FD2C13" w:rsidRPr="00287B49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D2C13" w:rsidRPr="00287B49" w:rsidRDefault="00FD2C13" w:rsidP="00EA49B3">
            <w:pPr>
              <w:tabs>
                <w:tab w:val="decimal" w:pos="61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</w:tr>
      <w:tr w:rsidR="00FD2C13" w:rsidRPr="00567835" w:rsidTr="00682994">
        <w:tc>
          <w:tcPr>
            <w:tcW w:w="2742" w:type="dxa"/>
            <w:shd w:val="clear" w:color="auto" w:fill="auto"/>
            <w:vAlign w:val="bottom"/>
          </w:tcPr>
          <w:p w:rsidR="00FD2C13" w:rsidRPr="00287B49" w:rsidRDefault="00FD2C13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cs/>
              </w:rPr>
              <w:t>ธนาคารแห่งประเทศไทยและ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FD2C13" w:rsidRPr="00287B49" w:rsidRDefault="00FD2C13" w:rsidP="00EA49B3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FD2C13" w:rsidRPr="00287B49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D2C13" w:rsidRPr="00287B49" w:rsidRDefault="00FD2C13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FD2C13" w:rsidRPr="00287B49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D2C13" w:rsidRPr="00287B49" w:rsidRDefault="00FD2C13" w:rsidP="00EA49B3">
            <w:pPr>
              <w:tabs>
                <w:tab w:val="decimal" w:pos="646"/>
              </w:tabs>
              <w:snapToGrid w:val="0"/>
              <w:spacing w:line="240" w:lineRule="atLeast"/>
              <w:ind w:left="-120" w:right="-96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FD2C13" w:rsidRPr="00287B49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D2C13" w:rsidRPr="00287B49" w:rsidRDefault="00FD2C13" w:rsidP="00EA49B3">
            <w:pPr>
              <w:tabs>
                <w:tab w:val="decimal" w:pos="75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FD2C13" w:rsidRPr="00287B49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D2C13" w:rsidRPr="00287B49" w:rsidRDefault="00FD2C13" w:rsidP="00EA49B3">
            <w:pPr>
              <w:tabs>
                <w:tab w:val="decimal" w:pos="61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FD2C13" w:rsidRPr="00287B49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D2C13" w:rsidRPr="00287B49" w:rsidRDefault="00FD2C13" w:rsidP="00EA49B3">
            <w:pPr>
              <w:tabs>
                <w:tab w:val="decimal" w:pos="61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</w:tr>
      <w:tr w:rsidR="00881281" w:rsidRPr="00567835" w:rsidTr="00AB2677">
        <w:tc>
          <w:tcPr>
            <w:tcW w:w="2742" w:type="dxa"/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</w:rPr>
              <w:tab/>
            </w:r>
            <w:r w:rsidRPr="00287B49">
              <w:rPr>
                <w:sz w:val="26"/>
                <w:szCs w:val="26"/>
                <w:cs/>
              </w:rPr>
              <w:t>กองทุนเพื่อการฟื้นฟูฯ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</w:rPr>
              <w:t>25,454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lang w:val="en-GB"/>
              </w:rPr>
              <w:t>254,046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lang w:val="en-GB"/>
              </w:rPr>
              <w:t>279,500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</w:rPr>
              <w:t>13,731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</w:rPr>
              <w:t>241,439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</w:rPr>
              <w:t>255,170</w:t>
            </w:r>
          </w:p>
        </w:tc>
      </w:tr>
      <w:tr w:rsidR="00881281" w:rsidRPr="00567835" w:rsidTr="00AB2677">
        <w:tc>
          <w:tcPr>
            <w:tcW w:w="2742" w:type="dxa"/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lang w:val="en-GB"/>
              </w:rPr>
              <w:t>1,201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lang w:val="en-GB"/>
              </w:rPr>
              <w:t>21,366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lang w:val="en-GB"/>
              </w:rPr>
              <w:t>22,567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</w:rPr>
              <w:t>1,824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</w:rPr>
              <w:t>20,303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</w:rPr>
              <w:t>22,127</w:t>
            </w:r>
          </w:p>
        </w:tc>
      </w:tr>
      <w:tr w:rsidR="00881281" w:rsidRPr="00567835" w:rsidTr="00E10F34">
        <w:tc>
          <w:tcPr>
            <w:tcW w:w="2742" w:type="dxa"/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cs/>
              </w:rPr>
              <w:t>สถาบันการเงินเฉพาะกิจ</w:t>
            </w:r>
            <w:r w:rsidRPr="00287B49">
              <w:rPr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881281" w:rsidRPr="00287B49" w:rsidRDefault="00E40330" w:rsidP="00E40330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E40330">
            <w:pPr>
              <w:tabs>
                <w:tab w:val="decimal" w:pos="-86"/>
                <w:tab w:val="decimal" w:pos="58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81281" w:rsidRPr="00287B49" w:rsidRDefault="00881281" w:rsidP="00287B4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lang w:val="en-GB"/>
              </w:rPr>
            </w:pPr>
            <w:r w:rsidRPr="00287B49">
              <w:rPr>
                <w:sz w:val="26"/>
                <w:szCs w:val="26"/>
                <w:lang w:val="en-GB"/>
              </w:rPr>
              <w:t>2,000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81281" w:rsidRPr="00287B49" w:rsidRDefault="00881281" w:rsidP="00287B4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lang w:val="en-GB"/>
              </w:rPr>
            </w:pPr>
            <w:r w:rsidRPr="00287B49">
              <w:rPr>
                <w:sz w:val="26"/>
                <w:szCs w:val="26"/>
                <w:lang w:val="en-GB"/>
              </w:rPr>
              <w:t>2,000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881281" w:rsidRPr="00287B49" w:rsidRDefault="00881281" w:rsidP="00E40330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E40330">
            <w:pPr>
              <w:tabs>
                <w:tab w:val="decimal" w:pos="-86"/>
                <w:tab w:val="decimal" w:pos="477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81281" w:rsidRPr="00287B49" w:rsidRDefault="00881281" w:rsidP="00E40330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E40330">
            <w:pPr>
              <w:pStyle w:val="BodyTextIndent"/>
              <w:tabs>
                <w:tab w:val="decimal" w:pos="-86"/>
                <w:tab w:val="decimal" w:pos="477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81281" w:rsidRPr="00287B49" w:rsidRDefault="00881281" w:rsidP="00E40330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cs/>
              </w:rPr>
              <w:t>-</w:t>
            </w:r>
          </w:p>
        </w:tc>
      </w:tr>
      <w:tr w:rsidR="00881281" w:rsidRPr="00567835" w:rsidTr="00AB2677">
        <w:tc>
          <w:tcPr>
            <w:tcW w:w="2742" w:type="dxa"/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cs/>
              </w:rPr>
              <w:t>สถาบันการเงินอื่น</w:t>
            </w:r>
            <w:r w:rsidRPr="00287B49">
              <w:rPr>
                <w:sz w:val="26"/>
                <w:szCs w:val="26"/>
                <w:vertAlign w:val="superscript"/>
                <w:cs/>
              </w:rPr>
              <w:t>**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lang w:val="en-GB"/>
              </w:rPr>
              <w:t>996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lang w:val="en-GB"/>
              </w:rPr>
              <w:t>11,245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lang w:val="en-GB"/>
              </w:rPr>
              <w:t>12,241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</w:rPr>
              <w:t>1,325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</w:rPr>
              <w:t>10,206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</w:rPr>
              <w:t>11,531</w:t>
            </w:r>
          </w:p>
        </w:tc>
      </w:tr>
      <w:tr w:rsidR="00881281" w:rsidRPr="00567835" w:rsidTr="00AB2677">
        <w:tc>
          <w:tcPr>
            <w:tcW w:w="2742" w:type="dxa"/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lang w:val="en-GB"/>
              </w:rPr>
              <w:t>27,651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lang w:val="en-GB"/>
              </w:rPr>
              <w:t>288,657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lang w:val="en-GB"/>
              </w:rPr>
              <w:t>316,308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</w:rPr>
              <w:t>16,880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</w:rPr>
              <w:t>271,948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</w:rPr>
              <w:t>288,828</w:t>
            </w:r>
          </w:p>
        </w:tc>
      </w:tr>
      <w:tr w:rsidR="00881281" w:rsidRPr="00567835" w:rsidTr="00E10F34">
        <w:tc>
          <w:tcPr>
            <w:tcW w:w="2742" w:type="dxa"/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287B49">
              <w:rPr>
                <w:i/>
                <w:iCs/>
                <w:sz w:val="26"/>
                <w:szCs w:val="26"/>
                <w:cs/>
              </w:rPr>
              <w:t>บวก</w:t>
            </w:r>
            <w:r w:rsidRPr="00287B49">
              <w:rPr>
                <w:sz w:val="26"/>
                <w:szCs w:val="26"/>
                <w:cs/>
              </w:rPr>
              <w:t xml:space="preserve"> ดอกเบี้ยค้างรับ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881281" w:rsidRPr="00287B49" w:rsidRDefault="00E40330" w:rsidP="00E40330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lang w:val="en-GB"/>
              </w:rPr>
              <w:t>681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lang w:val="en-GB"/>
              </w:rPr>
              <w:t>681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881281" w:rsidRPr="00287B49" w:rsidRDefault="00881281" w:rsidP="00E40330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</w:rPr>
              <w:t>651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</w:rPr>
              <w:t>651</w:t>
            </w:r>
          </w:p>
        </w:tc>
      </w:tr>
      <w:tr w:rsidR="00881281" w:rsidRPr="00567835" w:rsidTr="00E10F34">
        <w:tc>
          <w:tcPr>
            <w:tcW w:w="2742" w:type="dxa"/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287B49">
              <w:rPr>
                <w:i/>
                <w:iCs/>
                <w:sz w:val="26"/>
                <w:szCs w:val="26"/>
                <w:cs/>
              </w:rPr>
              <w:t>หัก</w:t>
            </w:r>
            <w:r w:rsidRPr="00287B49">
              <w:rPr>
                <w:sz w:val="26"/>
                <w:szCs w:val="26"/>
                <w:cs/>
              </w:rPr>
              <w:t xml:space="preserve">   ค่าเผื่อหนี้สงสัยจะสูญ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81281" w:rsidRPr="00287B49" w:rsidRDefault="00881281" w:rsidP="00E40330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E40330">
              <w:rPr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lang w:val="en-GB"/>
              </w:rPr>
              <w:t>(184)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lang w:val="en-GB"/>
              </w:rPr>
              <w:t>(184)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81281" w:rsidRPr="00287B49" w:rsidRDefault="00881281" w:rsidP="00E40330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cs/>
              </w:rPr>
              <w:t>(</w:t>
            </w:r>
            <w:r w:rsidRPr="00287B49">
              <w:rPr>
                <w:sz w:val="26"/>
                <w:szCs w:val="26"/>
              </w:rPr>
              <w:t>163</w:t>
            </w:r>
            <w:r w:rsidRPr="00287B4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cs/>
              </w:rPr>
              <w:t>(</w:t>
            </w:r>
            <w:r w:rsidRPr="00287B49">
              <w:rPr>
                <w:sz w:val="26"/>
                <w:szCs w:val="26"/>
              </w:rPr>
              <w:t>163</w:t>
            </w:r>
            <w:r w:rsidRPr="00287B49">
              <w:rPr>
                <w:sz w:val="26"/>
                <w:szCs w:val="26"/>
                <w:cs/>
              </w:rPr>
              <w:t>)</w:t>
            </w:r>
          </w:p>
        </w:tc>
      </w:tr>
      <w:tr w:rsidR="00881281" w:rsidRPr="00567835" w:rsidTr="00AB2677">
        <w:tc>
          <w:tcPr>
            <w:tcW w:w="2742" w:type="dxa"/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  <w:r w:rsidRPr="00287B49">
              <w:rPr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81281" w:rsidRPr="00287B49" w:rsidRDefault="00881281" w:rsidP="00881281">
            <w:pPr>
              <w:spacing w:line="240" w:lineRule="atLeast"/>
              <w:jc w:val="right"/>
              <w:rPr>
                <w:b/>
                <w:bCs/>
                <w:sz w:val="26"/>
                <w:szCs w:val="26"/>
                <w:lang w:val="en-GB"/>
              </w:rPr>
            </w:pPr>
            <w:r w:rsidRPr="00287B49">
              <w:rPr>
                <w:b/>
                <w:bCs/>
                <w:sz w:val="26"/>
                <w:szCs w:val="26"/>
                <w:lang w:val="en-GB"/>
              </w:rPr>
              <w:t>27,651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tabs>
                <w:tab w:val="decimal" w:pos="-86"/>
                <w:tab w:val="decimal" w:pos="580"/>
              </w:tabs>
              <w:spacing w:line="240" w:lineRule="atLeast"/>
              <w:jc w:val="right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81281" w:rsidRPr="00287B49" w:rsidRDefault="00881281" w:rsidP="00881281">
            <w:pPr>
              <w:spacing w:line="240" w:lineRule="atLeast"/>
              <w:jc w:val="right"/>
              <w:rPr>
                <w:b/>
                <w:bCs/>
                <w:sz w:val="26"/>
                <w:szCs w:val="26"/>
                <w:lang w:val="en-GB"/>
              </w:rPr>
            </w:pPr>
            <w:r w:rsidRPr="00287B49">
              <w:rPr>
                <w:b/>
                <w:bCs/>
                <w:sz w:val="26"/>
                <w:szCs w:val="26"/>
                <w:lang w:val="en-GB"/>
              </w:rPr>
              <w:t>289,154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Indent"/>
              <w:tabs>
                <w:tab w:val="decimal" w:pos="-86"/>
                <w:tab w:val="decimal" w:pos="58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81281" w:rsidRPr="00287B49" w:rsidRDefault="00881281" w:rsidP="00881281">
            <w:pPr>
              <w:spacing w:line="240" w:lineRule="atLeast"/>
              <w:jc w:val="right"/>
              <w:rPr>
                <w:b/>
                <w:bCs/>
                <w:sz w:val="26"/>
                <w:szCs w:val="26"/>
                <w:lang w:val="en-GB"/>
              </w:rPr>
            </w:pPr>
            <w:r w:rsidRPr="00287B49">
              <w:rPr>
                <w:b/>
                <w:bCs/>
                <w:sz w:val="26"/>
                <w:szCs w:val="26"/>
                <w:lang w:val="en-GB"/>
              </w:rPr>
              <w:t>316,805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left="-54" w:right="0"/>
              <w:rPr>
                <w:rFonts w:cs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81281" w:rsidRPr="00287B49" w:rsidRDefault="00881281" w:rsidP="00881281">
            <w:pPr>
              <w:spacing w:line="240" w:lineRule="atLeast"/>
              <w:jc w:val="right"/>
              <w:rPr>
                <w:b/>
                <w:bCs/>
                <w:sz w:val="26"/>
                <w:szCs w:val="26"/>
                <w:lang w:val="en-GB"/>
              </w:rPr>
            </w:pPr>
            <w:r w:rsidRPr="00287B49">
              <w:rPr>
                <w:b/>
                <w:bCs/>
                <w:sz w:val="26"/>
                <w:szCs w:val="26"/>
                <w:lang w:val="en-GB"/>
              </w:rPr>
              <w:t>16,880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tabs>
                <w:tab w:val="decimal" w:pos="-86"/>
                <w:tab w:val="decimal" w:pos="580"/>
              </w:tabs>
              <w:spacing w:line="240" w:lineRule="atLeast"/>
              <w:jc w:val="right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81281" w:rsidRPr="00287B49" w:rsidRDefault="00881281" w:rsidP="00881281">
            <w:pPr>
              <w:spacing w:line="240" w:lineRule="atLeast"/>
              <w:jc w:val="right"/>
              <w:rPr>
                <w:b/>
                <w:bCs/>
                <w:sz w:val="26"/>
                <w:szCs w:val="26"/>
                <w:lang w:val="en-GB"/>
              </w:rPr>
            </w:pPr>
            <w:r w:rsidRPr="00287B49">
              <w:rPr>
                <w:b/>
                <w:bCs/>
                <w:sz w:val="26"/>
                <w:szCs w:val="26"/>
                <w:lang w:val="en-GB"/>
              </w:rPr>
              <w:t>272,436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Indent"/>
              <w:tabs>
                <w:tab w:val="decimal" w:pos="-86"/>
                <w:tab w:val="decimal" w:pos="58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81281" w:rsidRPr="00287B49" w:rsidRDefault="00881281" w:rsidP="00881281">
            <w:pPr>
              <w:spacing w:line="240" w:lineRule="atLeast"/>
              <w:jc w:val="right"/>
              <w:rPr>
                <w:b/>
                <w:bCs/>
                <w:sz w:val="26"/>
                <w:szCs w:val="26"/>
                <w:lang w:val="en-GB"/>
              </w:rPr>
            </w:pPr>
            <w:r w:rsidRPr="00287B49">
              <w:rPr>
                <w:b/>
                <w:bCs/>
                <w:sz w:val="26"/>
                <w:szCs w:val="26"/>
                <w:lang w:val="en-GB"/>
              </w:rPr>
              <w:t>289,316</w:t>
            </w:r>
          </w:p>
        </w:tc>
      </w:tr>
      <w:tr w:rsidR="00881281" w:rsidRPr="00567835" w:rsidTr="00AB2677">
        <w:tc>
          <w:tcPr>
            <w:tcW w:w="2742" w:type="dxa"/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</w:tr>
      <w:tr w:rsidR="00881281" w:rsidRPr="00567835" w:rsidTr="00AB2677">
        <w:tc>
          <w:tcPr>
            <w:tcW w:w="2742" w:type="dxa"/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287B49">
              <w:rPr>
                <w:b/>
                <w:bCs/>
                <w:sz w:val="26"/>
                <w:szCs w:val="26"/>
                <w:cs/>
              </w:rPr>
              <w:t>ต่างประเทศ:</w:t>
            </w:r>
          </w:p>
        </w:tc>
        <w:tc>
          <w:tcPr>
            <w:tcW w:w="881" w:type="dxa"/>
            <w:shd w:val="clear" w:color="auto" w:fill="auto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</w:tr>
      <w:tr w:rsidR="00881281" w:rsidRPr="00567835" w:rsidTr="00AB2677">
        <w:tc>
          <w:tcPr>
            <w:tcW w:w="2742" w:type="dxa"/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lang w:val="en-GB"/>
              </w:rPr>
              <w:t>18,237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lang w:val="en-GB"/>
              </w:rPr>
              <w:t>7,540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lang w:val="en-GB"/>
              </w:rPr>
              <w:t>25,777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</w:rPr>
              <w:t>14,244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</w:rPr>
              <w:t>8,284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</w:rPr>
              <w:t>22,528</w:t>
            </w:r>
          </w:p>
        </w:tc>
      </w:tr>
      <w:tr w:rsidR="00881281" w:rsidRPr="00567835" w:rsidTr="00E10F34">
        <w:tc>
          <w:tcPr>
            <w:tcW w:w="2742" w:type="dxa"/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cs/>
              </w:rPr>
              <w:t>เงินเยนญี่ปุ่น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lang w:val="en-GB"/>
              </w:rPr>
              <w:t>359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81281" w:rsidRPr="00287B49" w:rsidRDefault="00881281" w:rsidP="00E40330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E40330">
              <w:rPr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lang w:val="en-GB"/>
              </w:rPr>
              <w:t>359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</w:rPr>
              <w:t>537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881281" w:rsidRPr="00287B49" w:rsidRDefault="00881281" w:rsidP="00E40330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</w:rPr>
              <w:t>537</w:t>
            </w:r>
          </w:p>
        </w:tc>
      </w:tr>
      <w:tr w:rsidR="00881281" w:rsidRPr="00567835" w:rsidTr="00E10F34">
        <w:tc>
          <w:tcPr>
            <w:tcW w:w="2742" w:type="dxa"/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lang w:val="en-GB"/>
              </w:rPr>
              <w:t>599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81281" w:rsidRPr="00287B49" w:rsidRDefault="00881281" w:rsidP="00E40330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E40330">
              <w:rPr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lang w:val="en-GB"/>
              </w:rPr>
              <w:t>599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</w:rPr>
              <w:t>298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881281" w:rsidRPr="00287B49" w:rsidRDefault="00881281" w:rsidP="00E40330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</w:rPr>
              <w:t>298</w:t>
            </w:r>
          </w:p>
        </w:tc>
      </w:tr>
      <w:tr w:rsidR="00881281" w:rsidRPr="00567835" w:rsidTr="00AB2677">
        <w:tc>
          <w:tcPr>
            <w:tcW w:w="2742" w:type="dxa"/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lang w:val="en-GB"/>
              </w:rPr>
              <w:t>2,602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5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lang w:val="en-GB"/>
              </w:rPr>
              <w:t>101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lang w:val="en-GB"/>
              </w:rPr>
              <w:t>2,703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</w:rPr>
              <w:t>4,037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5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</w:rPr>
              <w:t>70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</w:rPr>
              <w:t>4,107</w:t>
            </w:r>
          </w:p>
        </w:tc>
      </w:tr>
      <w:tr w:rsidR="00881281" w:rsidRPr="00567835" w:rsidTr="00AB2677">
        <w:tc>
          <w:tcPr>
            <w:tcW w:w="2742" w:type="dxa"/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lang w:val="en-GB"/>
              </w:rPr>
              <w:t>21,797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lang w:val="en-GB"/>
              </w:rPr>
              <w:t>7,641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lang w:val="en-GB"/>
              </w:rPr>
              <w:t>29,438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</w:rPr>
              <w:t>19,116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</w:rPr>
              <w:t>8,354</w:t>
            </w:r>
          </w:p>
        </w:tc>
        <w:tc>
          <w:tcPr>
            <w:tcW w:w="239" w:type="dxa"/>
            <w:shd w:val="clear" w:color="auto" w:fill="auto"/>
          </w:tcPr>
          <w:p w:rsidR="00881281" w:rsidRPr="00287B49" w:rsidRDefault="00881281" w:rsidP="00881281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81281" w:rsidRPr="00287B49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</w:rPr>
              <w:t>27,470</w:t>
            </w:r>
          </w:p>
        </w:tc>
      </w:tr>
      <w:tr w:rsidR="00E40330" w:rsidRPr="00567835" w:rsidTr="00D279F5">
        <w:tc>
          <w:tcPr>
            <w:tcW w:w="2742" w:type="dxa"/>
            <w:shd w:val="clear" w:color="auto" w:fill="auto"/>
            <w:vAlign w:val="bottom"/>
          </w:tcPr>
          <w:p w:rsidR="00E40330" w:rsidRPr="00287B49" w:rsidRDefault="00E40330" w:rsidP="00E40330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287B49">
              <w:rPr>
                <w:i/>
                <w:iCs/>
                <w:sz w:val="26"/>
                <w:szCs w:val="26"/>
                <w:cs/>
              </w:rPr>
              <w:t>บวก</w:t>
            </w:r>
            <w:r w:rsidRPr="00287B49">
              <w:rPr>
                <w:sz w:val="26"/>
                <w:szCs w:val="26"/>
                <w:cs/>
              </w:rPr>
              <w:t xml:space="preserve"> ดอกเบี้ยค้างรับ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40330" w:rsidRPr="00287B49" w:rsidRDefault="00E40330" w:rsidP="00E40330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E40330" w:rsidRPr="00287B49" w:rsidRDefault="00E40330" w:rsidP="00E40330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E40330" w:rsidRPr="00287B49" w:rsidRDefault="00E40330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lang w:val="en-GB"/>
              </w:rPr>
              <w:t>15</w:t>
            </w:r>
          </w:p>
        </w:tc>
        <w:tc>
          <w:tcPr>
            <w:tcW w:w="239" w:type="dxa"/>
            <w:shd w:val="clear" w:color="auto" w:fill="auto"/>
          </w:tcPr>
          <w:p w:rsidR="00E40330" w:rsidRPr="00287B49" w:rsidRDefault="00E40330" w:rsidP="00E40330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E40330" w:rsidRPr="00287B49" w:rsidRDefault="00E40330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lang w:val="en-GB"/>
              </w:rPr>
              <w:t>15</w:t>
            </w:r>
          </w:p>
        </w:tc>
        <w:tc>
          <w:tcPr>
            <w:tcW w:w="239" w:type="dxa"/>
            <w:shd w:val="clear" w:color="auto" w:fill="auto"/>
          </w:tcPr>
          <w:p w:rsidR="00E40330" w:rsidRPr="00287B49" w:rsidRDefault="00E40330" w:rsidP="00E40330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E40330" w:rsidRPr="00287B49" w:rsidRDefault="00E40330" w:rsidP="00E40330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E40330" w:rsidRPr="00287B49" w:rsidRDefault="00E40330" w:rsidP="00E40330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E40330" w:rsidRPr="00287B49" w:rsidRDefault="00E40330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</w:rPr>
              <w:t>14</w:t>
            </w:r>
          </w:p>
        </w:tc>
        <w:tc>
          <w:tcPr>
            <w:tcW w:w="239" w:type="dxa"/>
            <w:shd w:val="clear" w:color="auto" w:fill="auto"/>
          </w:tcPr>
          <w:p w:rsidR="00E40330" w:rsidRPr="00287B49" w:rsidRDefault="00E40330" w:rsidP="00E40330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E40330" w:rsidRPr="00287B49" w:rsidRDefault="00E40330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</w:rPr>
              <w:t>14</w:t>
            </w:r>
          </w:p>
        </w:tc>
      </w:tr>
      <w:tr w:rsidR="00E40330" w:rsidRPr="00567835" w:rsidTr="00D279F5">
        <w:tc>
          <w:tcPr>
            <w:tcW w:w="2742" w:type="dxa"/>
            <w:shd w:val="clear" w:color="auto" w:fill="auto"/>
            <w:vAlign w:val="bottom"/>
          </w:tcPr>
          <w:p w:rsidR="00E40330" w:rsidRPr="00287B49" w:rsidRDefault="00E40330" w:rsidP="00E40330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287B49">
              <w:rPr>
                <w:i/>
                <w:iCs/>
                <w:sz w:val="26"/>
                <w:szCs w:val="26"/>
                <w:cs/>
              </w:rPr>
              <w:t>หัก</w:t>
            </w:r>
            <w:r w:rsidRPr="00287B49">
              <w:rPr>
                <w:sz w:val="26"/>
                <w:szCs w:val="26"/>
                <w:cs/>
              </w:rPr>
              <w:t xml:space="preserve">   ค่าเผื่อหนี้สงสัยจะสูญ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40330" w:rsidRPr="00287B49" w:rsidRDefault="00E40330" w:rsidP="00E40330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E40330" w:rsidRPr="00287B49" w:rsidRDefault="00E40330" w:rsidP="00E40330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40330" w:rsidRPr="00287B49" w:rsidRDefault="00E40330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lang w:val="en-GB"/>
              </w:rPr>
              <w:t>(54)</w:t>
            </w:r>
          </w:p>
        </w:tc>
        <w:tc>
          <w:tcPr>
            <w:tcW w:w="239" w:type="dxa"/>
            <w:shd w:val="clear" w:color="auto" w:fill="auto"/>
          </w:tcPr>
          <w:p w:rsidR="00E40330" w:rsidRPr="00287B49" w:rsidRDefault="00E40330" w:rsidP="00E40330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40330" w:rsidRPr="00287B49" w:rsidRDefault="00E40330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lang w:val="en-GB"/>
              </w:rPr>
              <w:t>(54)</w:t>
            </w:r>
          </w:p>
        </w:tc>
        <w:tc>
          <w:tcPr>
            <w:tcW w:w="239" w:type="dxa"/>
            <w:shd w:val="clear" w:color="auto" w:fill="auto"/>
          </w:tcPr>
          <w:p w:rsidR="00E40330" w:rsidRPr="00287B49" w:rsidRDefault="00E40330" w:rsidP="00E40330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40330" w:rsidRPr="00287B49" w:rsidRDefault="00E40330" w:rsidP="00E40330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E40330" w:rsidRPr="00287B49" w:rsidRDefault="00E40330" w:rsidP="00E40330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40330" w:rsidRPr="00287B49" w:rsidRDefault="00E40330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cs/>
              </w:rPr>
              <w:t>(</w:t>
            </w:r>
            <w:r w:rsidRPr="00287B49">
              <w:rPr>
                <w:sz w:val="26"/>
                <w:szCs w:val="26"/>
              </w:rPr>
              <w:t>67</w:t>
            </w:r>
            <w:r w:rsidRPr="00287B4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:rsidR="00E40330" w:rsidRPr="00287B49" w:rsidRDefault="00E40330" w:rsidP="00E40330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40330" w:rsidRPr="00287B49" w:rsidRDefault="00E40330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87B49">
              <w:rPr>
                <w:sz w:val="26"/>
                <w:szCs w:val="26"/>
                <w:cs/>
              </w:rPr>
              <w:t>(</w:t>
            </w:r>
            <w:r w:rsidRPr="00287B49">
              <w:rPr>
                <w:sz w:val="26"/>
                <w:szCs w:val="26"/>
              </w:rPr>
              <w:t>67</w:t>
            </w:r>
            <w:r w:rsidRPr="00287B49">
              <w:rPr>
                <w:sz w:val="26"/>
                <w:szCs w:val="26"/>
                <w:cs/>
              </w:rPr>
              <w:t>)</w:t>
            </w:r>
          </w:p>
        </w:tc>
      </w:tr>
      <w:tr w:rsidR="00E40330" w:rsidRPr="00567835" w:rsidTr="00AB2677">
        <w:tc>
          <w:tcPr>
            <w:tcW w:w="2742" w:type="dxa"/>
            <w:shd w:val="clear" w:color="auto" w:fill="auto"/>
            <w:vAlign w:val="bottom"/>
          </w:tcPr>
          <w:p w:rsidR="00E40330" w:rsidRPr="00287B49" w:rsidRDefault="00E40330" w:rsidP="00E40330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  <w:r w:rsidRPr="00287B49">
              <w:rPr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40330" w:rsidRPr="00287B49" w:rsidRDefault="00E40330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287B49">
              <w:rPr>
                <w:b/>
                <w:bCs/>
                <w:sz w:val="26"/>
                <w:szCs w:val="26"/>
                <w:lang w:val="en-GB"/>
              </w:rPr>
              <w:t>21,797</w:t>
            </w:r>
          </w:p>
        </w:tc>
        <w:tc>
          <w:tcPr>
            <w:tcW w:w="239" w:type="dxa"/>
            <w:shd w:val="clear" w:color="auto" w:fill="auto"/>
          </w:tcPr>
          <w:p w:rsidR="00E40330" w:rsidRPr="00287B49" w:rsidRDefault="00E40330" w:rsidP="00E40330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40330" w:rsidRPr="00287B49" w:rsidRDefault="00E40330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287B49">
              <w:rPr>
                <w:b/>
                <w:bCs/>
                <w:sz w:val="26"/>
                <w:szCs w:val="26"/>
                <w:lang w:val="en-GB"/>
              </w:rPr>
              <w:t>7,602</w:t>
            </w:r>
          </w:p>
        </w:tc>
        <w:tc>
          <w:tcPr>
            <w:tcW w:w="239" w:type="dxa"/>
            <w:shd w:val="clear" w:color="auto" w:fill="auto"/>
          </w:tcPr>
          <w:p w:rsidR="00E40330" w:rsidRPr="00287B49" w:rsidRDefault="00E40330" w:rsidP="00E40330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40330" w:rsidRPr="00287B49" w:rsidRDefault="00E40330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287B49">
              <w:rPr>
                <w:b/>
                <w:bCs/>
                <w:sz w:val="26"/>
                <w:szCs w:val="26"/>
                <w:lang w:val="en-GB"/>
              </w:rPr>
              <w:t>29,399</w:t>
            </w:r>
          </w:p>
        </w:tc>
        <w:tc>
          <w:tcPr>
            <w:tcW w:w="239" w:type="dxa"/>
            <w:shd w:val="clear" w:color="auto" w:fill="auto"/>
          </w:tcPr>
          <w:p w:rsidR="00E40330" w:rsidRPr="00287B49" w:rsidRDefault="00E40330" w:rsidP="00E40330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40330" w:rsidRPr="00287B49" w:rsidRDefault="00E40330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287B49">
              <w:rPr>
                <w:b/>
                <w:bCs/>
                <w:sz w:val="26"/>
                <w:szCs w:val="26"/>
              </w:rPr>
              <w:t>19,116</w:t>
            </w:r>
          </w:p>
        </w:tc>
        <w:tc>
          <w:tcPr>
            <w:tcW w:w="239" w:type="dxa"/>
            <w:shd w:val="clear" w:color="auto" w:fill="auto"/>
          </w:tcPr>
          <w:p w:rsidR="00E40330" w:rsidRPr="00287B49" w:rsidRDefault="00E40330" w:rsidP="00E40330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40330" w:rsidRPr="00287B49" w:rsidRDefault="00E40330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287B49">
              <w:rPr>
                <w:b/>
                <w:bCs/>
                <w:sz w:val="26"/>
                <w:szCs w:val="26"/>
              </w:rPr>
              <w:t>8,301</w:t>
            </w:r>
          </w:p>
        </w:tc>
        <w:tc>
          <w:tcPr>
            <w:tcW w:w="239" w:type="dxa"/>
            <w:shd w:val="clear" w:color="auto" w:fill="auto"/>
          </w:tcPr>
          <w:p w:rsidR="00E40330" w:rsidRPr="00287B49" w:rsidRDefault="00E40330" w:rsidP="00E40330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40330" w:rsidRPr="00287B49" w:rsidRDefault="00E40330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287B49">
              <w:rPr>
                <w:b/>
                <w:bCs/>
                <w:sz w:val="26"/>
                <w:szCs w:val="26"/>
              </w:rPr>
              <w:t>27,417</w:t>
            </w:r>
          </w:p>
        </w:tc>
      </w:tr>
      <w:tr w:rsidR="00E40330" w:rsidRPr="00567835" w:rsidTr="00682994">
        <w:tc>
          <w:tcPr>
            <w:tcW w:w="2742" w:type="dxa"/>
            <w:shd w:val="clear" w:color="auto" w:fill="auto"/>
            <w:vAlign w:val="bottom"/>
          </w:tcPr>
          <w:p w:rsidR="00E40330" w:rsidRPr="00287B49" w:rsidRDefault="00E40330" w:rsidP="00E40330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E40330" w:rsidRPr="00287B49" w:rsidRDefault="00E40330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E40330" w:rsidRPr="00287B49" w:rsidRDefault="00E40330" w:rsidP="00E40330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E40330" w:rsidRPr="00287B49" w:rsidRDefault="00E40330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E40330" w:rsidRPr="00287B49" w:rsidRDefault="00E40330" w:rsidP="00E40330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E40330" w:rsidRPr="00287B49" w:rsidRDefault="00E40330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E40330" w:rsidRPr="00287B49" w:rsidRDefault="00E40330" w:rsidP="00E40330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E40330" w:rsidRPr="00287B49" w:rsidRDefault="00E40330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E40330" w:rsidRPr="00287B49" w:rsidRDefault="00E40330" w:rsidP="00E40330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E40330" w:rsidRPr="00287B49" w:rsidRDefault="00E40330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E40330" w:rsidRPr="00287B49" w:rsidRDefault="00E40330" w:rsidP="00E40330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E40330" w:rsidRPr="00287B49" w:rsidRDefault="00E40330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</w:tr>
      <w:tr w:rsidR="00E40330" w:rsidRPr="00567835" w:rsidTr="00682994">
        <w:tc>
          <w:tcPr>
            <w:tcW w:w="2742" w:type="dxa"/>
            <w:shd w:val="clear" w:color="auto" w:fill="auto"/>
            <w:vAlign w:val="bottom"/>
          </w:tcPr>
          <w:p w:rsidR="00E40330" w:rsidRPr="00287B49" w:rsidRDefault="00E40330" w:rsidP="00E40330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  <w:r w:rsidRPr="00287B49">
              <w:rPr>
                <w:b/>
                <w:bCs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88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E40330" w:rsidRPr="00287B49" w:rsidRDefault="00E40330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287B49">
              <w:rPr>
                <w:b/>
                <w:bCs/>
                <w:sz w:val="26"/>
                <w:szCs w:val="26"/>
                <w:lang w:val="en-GB"/>
              </w:rPr>
              <w:t>49,448</w:t>
            </w:r>
          </w:p>
        </w:tc>
        <w:tc>
          <w:tcPr>
            <w:tcW w:w="239" w:type="dxa"/>
            <w:shd w:val="clear" w:color="auto" w:fill="auto"/>
          </w:tcPr>
          <w:p w:rsidR="00E40330" w:rsidRPr="00287B49" w:rsidRDefault="00E40330" w:rsidP="00E40330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E40330" w:rsidRPr="00287B49" w:rsidRDefault="00E40330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287B49">
              <w:rPr>
                <w:b/>
                <w:bCs/>
                <w:sz w:val="26"/>
                <w:szCs w:val="26"/>
                <w:lang w:val="en-GB"/>
              </w:rPr>
              <w:t>296,756</w:t>
            </w:r>
          </w:p>
        </w:tc>
        <w:tc>
          <w:tcPr>
            <w:tcW w:w="239" w:type="dxa"/>
            <w:shd w:val="clear" w:color="auto" w:fill="auto"/>
          </w:tcPr>
          <w:p w:rsidR="00E40330" w:rsidRPr="00287B49" w:rsidRDefault="00E40330" w:rsidP="00E40330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E40330" w:rsidRPr="00287B49" w:rsidRDefault="00E40330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287B49">
              <w:rPr>
                <w:b/>
                <w:bCs/>
                <w:sz w:val="26"/>
                <w:szCs w:val="26"/>
                <w:lang w:val="en-GB"/>
              </w:rPr>
              <w:t>346,204</w:t>
            </w:r>
          </w:p>
        </w:tc>
        <w:tc>
          <w:tcPr>
            <w:tcW w:w="239" w:type="dxa"/>
            <w:shd w:val="clear" w:color="auto" w:fill="auto"/>
          </w:tcPr>
          <w:p w:rsidR="00E40330" w:rsidRPr="00287B49" w:rsidRDefault="00E40330" w:rsidP="00E40330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E40330" w:rsidRPr="00287B49" w:rsidRDefault="00E40330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287B49">
              <w:rPr>
                <w:b/>
                <w:bCs/>
                <w:sz w:val="26"/>
                <w:szCs w:val="26"/>
              </w:rPr>
              <w:t>35,996</w:t>
            </w:r>
          </w:p>
        </w:tc>
        <w:tc>
          <w:tcPr>
            <w:tcW w:w="239" w:type="dxa"/>
            <w:shd w:val="clear" w:color="auto" w:fill="auto"/>
          </w:tcPr>
          <w:p w:rsidR="00E40330" w:rsidRPr="00287B49" w:rsidRDefault="00E40330" w:rsidP="00E40330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E40330" w:rsidRPr="00287B49" w:rsidRDefault="00E40330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287B49">
              <w:rPr>
                <w:b/>
                <w:bCs/>
                <w:sz w:val="26"/>
                <w:szCs w:val="26"/>
              </w:rPr>
              <w:t>280,737</w:t>
            </w:r>
          </w:p>
        </w:tc>
        <w:tc>
          <w:tcPr>
            <w:tcW w:w="239" w:type="dxa"/>
            <w:shd w:val="clear" w:color="auto" w:fill="auto"/>
          </w:tcPr>
          <w:p w:rsidR="00E40330" w:rsidRPr="00287B49" w:rsidRDefault="00E40330" w:rsidP="00E40330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E40330" w:rsidRPr="00287B49" w:rsidRDefault="00E40330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287B49">
              <w:rPr>
                <w:b/>
                <w:bCs/>
                <w:sz w:val="26"/>
                <w:szCs w:val="26"/>
              </w:rPr>
              <w:t>316,733</w:t>
            </w:r>
          </w:p>
        </w:tc>
      </w:tr>
    </w:tbl>
    <w:p w:rsidR="00AD5C00" w:rsidRPr="00567835" w:rsidRDefault="00AD5C00" w:rsidP="008D0BA8">
      <w:pPr>
        <w:tabs>
          <w:tab w:val="left" w:pos="900"/>
        </w:tabs>
        <w:ind w:left="810" w:right="-25" w:hanging="270"/>
        <w:jc w:val="thaiDistribute"/>
        <w:rPr>
          <w:spacing w:val="-4"/>
          <w:sz w:val="24"/>
          <w:szCs w:val="24"/>
          <w:vertAlign w:val="superscript"/>
        </w:rPr>
      </w:pPr>
    </w:p>
    <w:p w:rsidR="008D0BA8" w:rsidRPr="00567835" w:rsidRDefault="008D0BA8" w:rsidP="008D0BA8">
      <w:pPr>
        <w:tabs>
          <w:tab w:val="left" w:pos="900"/>
        </w:tabs>
        <w:ind w:left="810" w:right="-25" w:hanging="270"/>
        <w:jc w:val="thaiDistribute"/>
        <w:rPr>
          <w:spacing w:val="-4"/>
          <w:sz w:val="20"/>
          <w:szCs w:val="20"/>
        </w:rPr>
      </w:pPr>
      <w:r w:rsidRPr="00567835">
        <w:rPr>
          <w:spacing w:val="-4"/>
          <w:sz w:val="24"/>
          <w:szCs w:val="24"/>
          <w:vertAlign w:val="superscript"/>
          <w:cs/>
        </w:rPr>
        <w:t>*</w:t>
      </w:r>
      <w:r w:rsidRPr="00567835">
        <w:rPr>
          <w:spacing w:val="-4"/>
          <w:sz w:val="20"/>
          <w:szCs w:val="20"/>
        </w:rPr>
        <w:tab/>
      </w:r>
      <w:r w:rsidRPr="00567835">
        <w:rPr>
          <w:spacing w:val="-4"/>
          <w:sz w:val="20"/>
          <w:szCs w:val="20"/>
          <w:cs/>
        </w:rPr>
        <w:t>สถาบันการเงินเฉพาะ</w:t>
      </w:r>
      <w:r w:rsidR="008507F6" w:rsidRPr="00567835">
        <w:rPr>
          <w:spacing w:val="-4"/>
          <w:sz w:val="20"/>
          <w:szCs w:val="20"/>
          <w:cs/>
        </w:rPr>
        <w:t>กิจ หมายถึง สถาบันการเงินที่มีกฎ</w:t>
      </w:r>
      <w:r w:rsidRPr="00567835">
        <w:rPr>
          <w:spacing w:val="-4"/>
          <w:sz w:val="20"/>
          <w:szCs w:val="20"/>
          <w:cs/>
        </w:rPr>
        <w:t>หมายเฉพาะจัดตั้งขึ้น เช่น ธ.พัฒนาวิสาหกิจขนาดกลางและขนาดย่อมแห่งประเทศไทย  ธ. เพื่อการเกษตรและสหกรณ์การเกษตร ธ.เพื่อการส่งออกและนำเข้าแห่งประเทศไทย ธ.ออมสิน ธ.อาคารสงเคราะห์ ธ.อิสลามแห่งประเทศไทย และบรรษัทตลาดรองสินเชื่อที่อยู่อาศัย ทั้งนี้ไม่รวมถึงบรรษัทประกันสินเชื่ออุตสาหกรรมขนาดย่อม</w:t>
      </w:r>
    </w:p>
    <w:p w:rsidR="00137A19" w:rsidRDefault="008D0BA8" w:rsidP="008D0BA8">
      <w:pPr>
        <w:tabs>
          <w:tab w:val="left" w:pos="900"/>
        </w:tabs>
        <w:ind w:left="810" w:right="-25" w:hanging="270"/>
        <w:jc w:val="thaiDistribute"/>
        <w:rPr>
          <w:spacing w:val="-4"/>
          <w:sz w:val="20"/>
          <w:szCs w:val="20"/>
          <w:cs/>
        </w:rPr>
      </w:pPr>
      <w:r w:rsidRPr="00567835">
        <w:rPr>
          <w:spacing w:val="-4"/>
          <w:sz w:val="24"/>
          <w:szCs w:val="24"/>
          <w:vertAlign w:val="superscript"/>
          <w:cs/>
        </w:rPr>
        <w:t>**</w:t>
      </w:r>
      <w:r w:rsidRPr="00567835">
        <w:rPr>
          <w:spacing w:val="-4"/>
          <w:sz w:val="20"/>
          <w:szCs w:val="20"/>
        </w:rPr>
        <w:tab/>
      </w:r>
      <w:r w:rsidRPr="00567835">
        <w:rPr>
          <w:spacing w:val="-4"/>
          <w:sz w:val="20"/>
          <w:szCs w:val="20"/>
          <w:cs/>
        </w:rPr>
        <w:t>สถาบันการเงินอื่น หมายถึง สถาบันการเงินที่อยู่ภายใต้ พรบ.ดอกเบี้ยเงินให้กู้ยืมของสถาบันการเงิน นอกเหนือจากรายการที่ปรากฏข้างต้น เช่น บริษัทเงินทุน บริษัทหลักทรัพย์ บริษัทเครดิตฟองซิเอร์ บริษัทประกันชีวิต สหกรณ์ออมทรัพย์ ชุมชนสหกรณ์ออมทรัพย์แห่งประเทศไทย และสหกรณ์เครดิตยู</w:t>
      </w:r>
      <w:proofErr w:type="spellStart"/>
      <w:r w:rsidRPr="00567835">
        <w:rPr>
          <w:spacing w:val="-4"/>
          <w:sz w:val="20"/>
          <w:szCs w:val="20"/>
          <w:cs/>
        </w:rPr>
        <w:t>เนี่ยน</w:t>
      </w:r>
      <w:proofErr w:type="spellEnd"/>
    </w:p>
    <w:p w:rsidR="00137A19" w:rsidRDefault="00137A19">
      <w:pPr>
        <w:suppressAutoHyphens w:val="0"/>
        <w:rPr>
          <w:spacing w:val="-4"/>
          <w:sz w:val="20"/>
          <w:szCs w:val="20"/>
          <w:cs/>
        </w:rPr>
      </w:pPr>
      <w:r>
        <w:rPr>
          <w:spacing w:val="-4"/>
          <w:sz w:val="20"/>
          <w:szCs w:val="20"/>
          <w:cs/>
        </w:rPr>
        <w:br w:type="page"/>
      </w:r>
    </w:p>
    <w:p w:rsidR="008D0BA8" w:rsidRPr="00567835" w:rsidRDefault="008D0BA8" w:rsidP="008D0BA8">
      <w:pPr>
        <w:pageBreakBefore/>
        <w:ind w:left="720" w:right="-43" w:hanging="360"/>
        <w:rPr>
          <w:spacing w:val="-4"/>
          <w:sz w:val="2"/>
          <w:szCs w:val="2"/>
        </w:rPr>
      </w:pPr>
    </w:p>
    <w:tbl>
      <w:tblPr>
        <w:tblW w:w="921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742"/>
        <w:gridCol w:w="881"/>
        <w:gridCol w:w="239"/>
        <w:gridCol w:w="879"/>
        <w:gridCol w:w="239"/>
        <w:gridCol w:w="879"/>
        <w:gridCol w:w="239"/>
        <w:gridCol w:w="879"/>
        <w:gridCol w:w="239"/>
        <w:gridCol w:w="879"/>
        <w:gridCol w:w="239"/>
        <w:gridCol w:w="879"/>
      </w:tblGrid>
      <w:tr w:rsidR="008D0BA8" w:rsidRPr="00567835" w:rsidTr="00A27543">
        <w:tc>
          <w:tcPr>
            <w:tcW w:w="2742" w:type="dxa"/>
            <w:shd w:val="clear" w:color="auto" w:fill="auto"/>
          </w:tcPr>
          <w:p w:rsidR="008D0BA8" w:rsidRPr="00CA0E7A" w:rsidRDefault="008D0BA8" w:rsidP="00EA49B3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180" w:right="-108"/>
              <w:rPr>
                <w:spacing w:val="-4"/>
                <w:sz w:val="26"/>
                <w:szCs w:val="26"/>
              </w:rPr>
            </w:pPr>
          </w:p>
        </w:tc>
        <w:tc>
          <w:tcPr>
            <w:tcW w:w="6471" w:type="dxa"/>
            <w:gridSpan w:val="11"/>
            <w:shd w:val="clear" w:color="auto" w:fill="auto"/>
          </w:tcPr>
          <w:p w:rsidR="008D0BA8" w:rsidRPr="00CA0E7A" w:rsidRDefault="008D0BA8" w:rsidP="00EA49B3">
            <w:pPr>
              <w:spacing w:line="240" w:lineRule="atLeast"/>
              <w:ind w:right="-25" w:firstLine="90"/>
              <w:jc w:val="center"/>
              <w:rPr>
                <w:spacing w:val="-4"/>
                <w:sz w:val="26"/>
                <w:szCs w:val="26"/>
              </w:rPr>
            </w:pPr>
            <w:r w:rsidRPr="00CA0E7A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9109ED" w:rsidRPr="00567835" w:rsidTr="00A27543">
        <w:tc>
          <w:tcPr>
            <w:tcW w:w="2742" w:type="dxa"/>
            <w:shd w:val="clear" w:color="auto" w:fill="auto"/>
          </w:tcPr>
          <w:p w:rsidR="009109ED" w:rsidRPr="00CA0E7A" w:rsidRDefault="009109ED" w:rsidP="009109ED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-18" w:right="-10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3117" w:type="dxa"/>
            <w:gridSpan w:val="5"/>
            <w:shd w:val="clear" w:color="auto" w:fill="auto"/>
          </w:tcPr>
          <w:p w:rsidR="009109ED" w:rsidRPr="00CA0E7A" w:rsidRDefault="009109ED" w:rsidP="00DB59B3">
            <w:pPr>
              <w:spacing w:line="240" w:lineRule="atLeast"/>
              <w:ind w:left="-120" w:right="-96"/>
              <w:jc w:val="center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cs/>
              </w:rPr>
              <w:t xml:space="preserve">30 มิถุนายน </w:t>
            </w:r>
            <w:r w:rsidRPr="00CA0E7A">
              <w:rPr>
                <w:sz w:val="26"/>
                <w:szCs w:val="26"/>
              </w:rPr>
              <w:t>256</w:t>
            </w:r>
            <w:r w:rsidRPr="00CA0E7A">
              <w:rPr>
                <w:sz w:val="26"/>
                <w:szCs w:val="26"/>
                <w:cs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:rsidR="009109ED" w:rsidRPr="00CA0E7A" w:rsidRDefault="009109ED" w:rsidP="009109ED">
            <w:pPr>
              <w:pStyle w:val="BodyText"/>
              <w:snapToGrid w:val="0"/>
              <w:spacing w:line="240" w:lineRule="atLeast"/>
              <w:ind w:right="-131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115" w:type="dxa"/>
            <w:gridSpan w:val="5"/>
            <w:shd w:val="clear" w:color="auto" w:fill="auto"/>
          </w:tcPr>
          <w:p w:rsidR="009109ED" w:rsidRPr="00CA0E7A" w:rsidRDefault="00DB59B3" w:rsidP="00DB59B3">
            <w:pPr>
              <w:spacing w:line="240" w:lineRule="atLeast"/>
              <w:ind w:left="-120" w:right="-96"/>
              <w:jc w:val="center"/>
              <w:rPr>
                <w:spacing w:val="-4"/>
                <w:sz w:val="26"/>
                <w:szCs w:val="26"/>
              </w:rPr>
            </w:pPr>
            <w:r w:rsidRPr="00CA0E7A">
              <w:rPr>
                <w:sz w:val="26"/>
                <w:szCs w:val="26"/>
                <w:cs/>
              </w:rPr>
              <w:t>3</w:t>
            </w:r>
            <w:r w:rsidRPr="00CA0E7A">
              <w:rPr>
                <w:sz w:val="26"/>
                <w:szCs w:val="26"/>
              </w:rPr>
              <w:t>1</w:t>
            </w:r>
            <w:r w:rsidR="009109ED" w:rsidRPr="00CA0E7A">
              <w:rPr>
                <w:sz w:val="26"/>
                <w:szCs w:val="26"/>
                <w:cs/>
              </w:rPr>
              <w:t xml:space="preserve"> ธันวาคม </w:t>
            </w:r>
            <w:r w:rsidR="009109ED" w:rsidRPr="00CA0E7A">
              <w:rPr>
                <w:sz w:val="26"/>
                <w:szCs w:val="26"/>
              </w:rPr>
              <w:t>25</w:t>
            </w:r>
            <w:r w:rsidR="009109ED" w:rsidRPr="00CA0E7A">
              <w:rPr>
                <w:sz w:val="26"/>
                <w:szCs w:val="26"/>
                <w:cs/>
              </w:rPr>
              <w:t>60</w:t>
            </w:r>
          </w:p>
        </w:tc>
      </w:tr>
      <w:tr w:rsidR="009109ED" w:rsidRPr="00567835" w:rsidTr="00A27543">
        <w:tc>
          <w:tcPr>
            <w:tcW w:w="2742" w:type="dxa"/>
            <w:shd w:val="clear" w:color="auto" w:fill="auto"/>
          </w:tcPr>
          <w:p w:rsidR="009109ED" w:rsidRPr="00CA0E7A" w:rsidRDefault="009109ED" w:rsidP="009109ED">
            <w:pPr>
              <w:tabs>
                <w:tab w:val="left" w:pos="0"/>
                <w:tab w:val="left" w:pos="342"/>
              </w:tabs>
              <w:snapToGrid w:val="0"/>
              <w:spacing w:line="240" w:lineRule="atLeast"/>
              <w:ind w:left="-18" w:right="-10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</w:tcPr>
          <w:p w:rsidR="009109ED" w:rsidRPr="00CA0E7A" w:rsidRDefault="009109ED" w:rsidP="009109ED">
            <w:pPr>
              <w:spacing w:line="240" w:lineRule="atLeast"/>
              <w:ind w:left="-108" w:right="-164"/>
              <w:jc w:val="center"/>
              <w:rPr>
                <w:sz w:val="26"/>
                <w:szCs w:val="26"/>
                <w:cs/>
                <w:lang w:val="th-TH"/>
              </w:rPr>
            </w:pPr>
            <w:r w:rsidRPr="00CA0E7A">
              <w:rPr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239" w:type="dxa"/>
            <w:shd w:val="clear" w:color="auto" w:fill="auto"/>
          </w:tcPr>
          <w:p w:rsidR="009109ED" w:rsidRPr="00CA0E7A" w:rsidRDefault="009109ED" w:rsidP="009109ED">
            <w:pPr>
              <w:pStyle w:val="BodyText"/>
              <w:tabs>
                <w:tab w:val="decimal" w:pos="480"/>
              </w:tabs>
              <w:snapToGrid w:val="0"/>
              <w:spacing w:line="240" w:lineRule="atLeast"/>
              <w:ind w:left="-126" w:right="-131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:rsidR="009109ED" w:rsidRPr="00CA0E7A" w:rsidRDefault="009109ED" w:rsidP="009109ED">
            <w:pPr>
              <w:tabs>
                <w:tab w:val="decimal" w:pos="480"/>
              </w:tabs>
              <w:spacing w:line="240" w:lineRule="atLeast"/>
              <w:ind w:left="-120" w:right="-96"/>
              <w:jc w:val="center"/>
              <w:rPr>
                <w:sz w:val="26"/>
                <w:szCs w:val="26"/>
                <w:cs/>
                <w:lang w:val="th-TH"/>
              </w:rPr>
            </w:pPr>
            <w:r w:rsidRPr="00CA0E7A">
              <w:rPr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239" w:type="dxa"/>
            <w:shd w:val="clear" w:color="auto" w:fill="auto"/>
          </w:tcPr>
          <w:p w:rsidR="009109ED" w:rsidRPr="00CA0E7A" w:rsidRDefault="009109ED" w:rsidP="009109ED">
            <w:pPr>
              <w:pStyle w:val="BodyText"/>
              <w:tabs>
                <w:tab w:val="decimal" w:pos="480"/>
              </w:tabs>
              <w:snapToGrid w:val="0"/>
              <w:spacing w:line="240" w:lineRule="atLeast"/>
              <w:ind w:right="-131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:rsidR="009109ED" w:rsidRPr="00CA0E7A" w:rsidRDefault="009109ED" w:rsidP="009109ED">
            <w:pPr>
              <w:spacing w:line="240" w:lineRule="atLeast"/>
              <w:ind w:left="-93" w:right="-25" w:firstLine="87"/>
              <w:jc w:val="center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:rsidR="009109ED" w:rsidRPr="00CA0E7A" w:rsidRDefault="009109ED" w:rsidP="009109ED">
            <w:pPr>
              <w:pStyle w:val="BodyText"/>
              <w:snapToGrid w:val="0"/>
              <w:spacing w:line="240" w:lineRule="atLeast"/>
              <w:ind w:right="-131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9109ED" w:rsidRPr="00CA0E7A" w:rsidRDefault="009109ED" w:rsidP="009109ED">
            <w:pPr>
              <w:spacing w:line="240" w:lineRule="atLeast"/>
              <w:ind w:left="-108" w:right="-75"/>
              <w:jc w:val="center"/>
              <w:rPr>
                <w:sz w:val="26"/>
                <w:szCs w:val="26"/>
                <w:cs/>
                <w:lang w:val="th-TH"/>
              </w:rPr>
            </w:pPr>
            <w:r w:rsidRPr="00CA0E7A">
              <w:rPr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239" w:type="dxa"/>
            <w:shd w:val="clear" w:color="auto" w:fill="auto"/>
          </w:tcPr>
          <w:p w:rsidR="009109ED" w:rsidRPr="00CA0E7A" w:rsidRDefault="009109ED" w:rsidP="009109ED">
            <w:pPr>
              <w:pStyle w:val="BodyText"/>
              <w:tabs>
                <w:tab w:val="decimal" w:pos="480"/>
              </w:tabs>
              <w:snapToGrid w:val="0"/>
              <w:spacing w:line="240" w:lineRule="atLeast"/>
              <w:ind w:left="-108" w:right="-75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:rsidR="009109ED" w:rsidRPr="00CA0E7A" w:rsidRDefault="009109ED" w:rsidP="009109ED">
            <w:pPr>
              <w:tabs>
                <w:tab w:val="decimal" w:pos="480"/>
              </w:tabs>
              <w:spacing w:line="240" w:lineRule="atLeast"/>
              <w:ind w:left="-108" w:right="-75"/>
              <w:jc w:val="center"/>
              <w:rPr>
                <w:sz w:val="26"/>
                <w:szCs w:val="26"/>
                <w:cs/>
                <w:lang w:val="th-TH"/>
              </w:rPr>
            </w:pPr>
            <w:r w:rsidRPr="00CA0E7A">
              <w:rPr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239" w:type="dxa"/>
            <w:shd w:val="clear" w:color="auto" w:fill="auto"/>
          </w:tcPr>
          <w:p w:rsidR="009109ED" w:rsidRPr="00CA0E7A" w:rsidRDefault="009109ED" w:rsidP="009109ED">
            <w:pPr>
              <w:pStyle w:val="BodyText"/>
              <w:tabs>
                <w:tab w:val="decimal" w:pos="480"/>
              </w:tabs>
              <w:snapToGrid w:val="0"/>
              <w:spacing w:line="240" w:lineRule="atLeast"/>
              <w:ind w:left="-108" w:right="-75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:rsidR="009109ED" w:rsidRPr="00CA0E7A" w:rsidRDefault="009109ED" w:rsidP="009109ED">
            <w:pPr>
              <w:spacing w:line="240" w:lineRule="atLeast"/>
              <w:ind w:left="-108" w:right="-75" w:firstLine="87"/>
              <w:jc w:val="center"/>
              <w:rPr>
                <w:b/>
                <w:bCs/>
                <w:sz w:val="26"/>
                <w:szCs w:val="26"/>
              </w:rPr>
            </w:pPr>
            <w:r w:rsidRPr="00CA0E7A">
              <w:rPr>
                <w:sz w:val="26"/>
                <w:szCs w:val="26"/>
                <w:cs/>
              </w:rPr>
              <w:t>รวม</w:t>
            </w:r>
          </w:p>
        </w:tc>
      </w:tr>
      <w:tr w:rsidR="009109ED" w:rsidRPr="00567835" w:rsidTr="00A27543">
        <w:tc>
          <w:tcPr>
            <w:tcW w:w="2742" w:type="dxa"/>
            <w:shd w:val="clear" w:color="auto" w:fill="auto"/>
            <w:vAlign w:val="bottom"/>
          </w:tcPr>
          <w:p w:rsidR="009109ED" w:rsidRPr="00CA0E7A" w:rsidRDefault="009109ED" w:rsidP="009109ED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471" w:type="dxa"/>
            <w:gridSpan w:val="11"/>
            <w:shd w:val="clear" w:color="auto" w:fill="auto"/>
          </w:tcPr>
          <w:p w:rsidR="009109ED" w:rsidRPr="00CA0E7A" w:rsidRDefault="009109ED" w:rsidP="009109ED">
            <w:pPr>
              <w:spacing w:line="240" w:lineRule="atLeast"/>
              <w:ind w:left="-108" w:right="-43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A0E7A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9109ED" w:rsidRPr="00567835" w:rsidTr="00A27543">
        <w:tc>
          <w:tcPr>
            <w:tcW w:w="2742" w:type="dxa"/>
            <w:shd w:val="clear" w:color="auto" w:fill="auto"/>
            <w:vAlign w:val="bottom"/>
          </w:tcPr>
          <w:p w:rsidR="009109ED" w:rsidRPr="00CA0E7A" w:rsidRDefault="009109ED" w:rsidP="009109ED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CA0E7A">
              <w:rPr>
                <w:b/>
                <w:bCs/>
                <w:sz w:val="26"/>
                <w:szCs w:val="26"/>
                <w:cs/>
              </w:rPr>
              <w:t>ในประเทศ:</w:t>
            </w:r>
          </w:p>
        </w:tc>
        <w:tc>
          <w:tcPr>
            <w:tcW w:w="881" w:type="dxa"/>
            <w:shd w:val="clear" w:color="auto" w:fill="auto"/>
          </w:tcPr>
          <w:p w:rsidR="009109ED" w:rsidRPr="00CA0E7A" w:rsidRDefault="009109ED" w:rsidP="009109ED">
            <w:pPr>
              <w:tabs>
                <w:tab w:val="decimal" w:pos="684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9109ED" w:rsidRPr="00CA0E7A" w:rsidRDefault="009109ED" w:rsidP="009109ED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left="-126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9109ED" w:rsidRPr="00CA0E7A" w:rsidRDefault="009109ED" w:rsidP="009109E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9109ED" w:rsidRPr="00CA0E7A" w:rsidRDefault="009109ED" w:rsidP="009109ED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9109ED" w:rsidRPr="00CA0E7A" w:rsidRDefault="009109ED" w:rsidP="009109ED">
            <w:pPr>
              <w:tabs>
                <w:tab w:val="decimal" w:pos="646"/>
              </w:tabs>
              <w:snapToGrid w:val="0"/>
              <w:spacing w:line="240" w:lineRule="atLeast"/>
              <w:ind w:left="-120" w:right="-96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9109ED" w:rsidRPr="00CA0E7A" w:rsidRDefault="009109ED" w:rsidP="009109ED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9109ED" w:rsidRPr="00CA0E7A" w:rsidRDefault="009109ED" w:rsidP="009109ED">
            <w:pPr>
              <w:tabs>
                <w:tab w:val="decimal" w:pos="75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9109ED" w:rsidRPr="00CA0E7A" w:rsidRDefault="009109ED" w:rsidP="009109ED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left="-126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9109ED" w:rsidRPr="00CA0E7A" w:rsidRDefault="009109ED" w:rsidP="009109ED">
            <w:pPr>
              <w:tabs>
                <w:tab w:val="decimal" w:pos="61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9109ED" w:rsidRPr="00CA0E7A" w:rsidRDefault="009109ED" w:rsidP="009109ED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9109ED" w:rsidRPr="00CA0E7A" w:rsidRDefault="009109ED" w:rsidP="009109ED">
            <w:pPr>
              <w:tabs>
                <w:tab w:val="decimal" w:pos="61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</w:tr>
      <w:tr w:rsidR="009109ED" w:rsidRPr="00567835" w:rsidTr="00A27543">
        <w:tc>
          <w:tcPr>
            <w:tcW w:w="2742" w:type="dxa"/>
            <w:shd w:val="clear" w:color="auto" w:fill="auto"/>
            <w:vAlign w:val="bottom"/>
          </w:tcPr>
          <w:p w:rsidR="009109ED" w:rsidRPr="00CA0E7A" w:rsidRDefault="009109ED" w:rsidP="009109ED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cs/>
              </w:rPr>
              <w:t>ธนาคารแห่งประเทศไทยและ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9109ED" w:rsidRPr="00CA0E7A" w:rsidRDefault="009109ED" w:rsidP="009109ED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9109ED" w:rsidRPr="00CA0E7A" w:rsidRDefault="009109ED" w:rsidP="009109ED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9109ED" w:rsidRPr="00CA0E7A" w:rsidRDefault="009109ED" w:rsidP="009109E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9109ED" w:rsidRPr="00CA0E7A" w:rsidRDefault="009109ED" w:rsidP="009109ED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9109ED" w:rsidRPr="00CA0E7A" w:rsidRDefault="009109ED" w:rsidP="009109ED">
            <w:pPr>
              <w:tabs>
                <w:tab w:val="decimal" w:pos="646"/>
              </w:tabs>
              <w:snapToGrid w:val="0"/>
              <w:spacing w:line="240" w:lineRule="atLeast"/>
              <w:ind w:left="-120" w:right="-96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9109ED" w:rsidRPr="00CA0E7A" w:rsidRDefault="009109ED" w:rsidP="009109ED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9109ED" w:rsidRPr="00CA0E7A" w:rsidRDefault="009109ED" w:rsidP="009109ED">
            <w:pPr>
              <w:tabs>
                <w:tab w:val="decimal" w:pos="75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9109ED" w:rsidRPr="00CA0E7A" w:rsidRDefault="009109ED" w:rsidP="009109ED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9109ED" w:rsidRPr="00CA0E7A" w:rsidRDefault="009109ED" w:rsidP="009109ED">
            <w:pPr>
              <w:tabs>
                <w:tab w:val="decimal" w:pos="61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9109ED" w:rsidRPr="00CA0E7A" w:rsidRDefault="009109ED" w:rsidP="009109ED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9109ED" w:rsidRPr="00CA0E7A" w:rsidRDefault="009109ED" w:rsidP="009109ED">
            <w:pPr>
              <w:tabs>
                <w:tab w:val="decimal" w:pos="61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</w:tr>
      <w:tr w:rsidR="00586CDC" w:rsidRPr="00567835" w:rsidTr="00AB2677">
        <w:tc>
          <w:tcPr>
            <w:tcW w:w="2742" w:type="dxa"/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</w:rPr>
              <w:tab/>
            </w:r>
            <w:r w:rsidRPr="00CA0E7A">
              <w:rPr>
                <w:sz w:val="26"/>
                <w:szCs w:val="26"/>
                <w:cs/>
              </w:rPr>
              <w:t>กองทุนเพื่อการฟื้นฟูฯ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lang w:val="en-GB"/>
              </w:rPr>
              <w:t>25,454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lang w:val="en-GB"/>
              </w:rPr>
              <w:t>254,046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lang w:val="en-GB"/>
              </w:rPr>
              <w:t>279,500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</w:rPr>
              <w:t>13,731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</w:rPr>
              <w:t>241,439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</w:rPr>
              <w:t>255,170</w:t>
            </w:r>
          </w:p>
        </w:tc>
      </w:tr>
      <w:tr w:rsidR="00586CDC" w:rsidRPr="00567835" w:rsidTr="00AB2677">
        <w:tc>
          <w:tcPr>
            <w:tcW w:w="2742" w:type="dxa"/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lang w:val="en-GB"/>
              </w:rPr>
              <w:t>1,201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lang w:val="en-GB"/>
              </w:rPr>
              <w:t>11,813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lang w:val="en-GB"/>
              </w:rPr>
              <w:t>13,014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</w:rPr>
              <w:t>1,602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</w:rPr>
              <w:t>11,553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</w:rPr>
              <w:t>13,155</w:t>
            </w:r>
          </w:p>
        </w:tc>
      </w:tr>
      <w:tr w:rsidR="00586CDC" w:rsidRPr="00567835" w:rsidTr="00AB2677">
        <w:tc>
          <w:tcPr>
            <w:tcW w:w="2742" w:type="dxa"/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cs/>
              </w:rPr>
              <w:t>สถาบันการเงินเฉพาะกิจ</w:t>
            </w:r>
            <w:r w:rsidRPr="00CA0E7A">
              <w:rPr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586CDC" w:rsidRPr="00CA0E7A" w:rsidRDefault="00586CDC" w:rsidP="002003CE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003C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586CDC" w:rsidRPr="00CA0E7A" w:rsidRDefault="00586CDC" w:rsidP="00CA0E7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lang w:val="en-GB"/>
              </w:rPr>
            </w:pPr>
            <w:r w:rsidRPr="00CA0E7A">
              <w:rPr>
                <w:sz w:val="26"/>
                <w:szCs w:val="26"/>
                <w:lang w:val="en-GB"/>
              </w:rPr>
              <w:t>2,000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586CDC" w:rsidRPr="00CA0E7A" w:rsidRDefault="00586CDC" w:rsidP="00CA0E7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lang w:val="en-GB"/>
              </w:rPr>
            </w:pPr>
            <w:r w:rsidRPr="00CA0E7A">
              <w:rPr>
                <w:sz w:val="26"/>
                <w:szCs w:val="26"/>
                <w:lang w:val="en-GB"/>
              </w:rPr>
              <w:t>2,000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586CDC" w:rsidRPr="00CA0E7A" w:rsidRDefault="00586CDC" w:rsidP="002003CE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2003CE">
            <w:pPr>
              <w:tabs>
                <w:tab w:val="decimal" w:pos="-86"/>
                <w:tab w:val="decimal" w:pos="477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586CDC" w:rsidRPr="00CA0E7A" w:rsidRDefault="00586CDC" w:rsidP="002003CE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2003CE">
            <w:pPr>
              <w:pStyle w:val="BodyTextIndent"/>
              <w:tabs>
                <w:tab w:val="decimal" w:pos="-86"/>
                <w:tab w:val="decimal" w:pos="477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586CDC" w:rsidRPr="00CA0E7A" w:rsidRDefault="00586CDC" w:rsidP="002003CE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cs/>
              </w:rPr>
              <w:t>-</w:t>
            </w:r>
          </w:p>
        </w:tc>
      </w:tr>
      <w:tr w:rsidR="00586CDC" w:rsidRPr="00567835" w:rsidTr="00AB2677">
        <w:tc>
          <w:tcPr>
            <w:tcW w:w="2742" w:type="dxa"/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cs/>
              </w:rPr>
              <w:t>สถาบันการเงินอื่น</w:t>
            </w:r>
            <w:r w:rsidRPr="00CA0E7A">
              <w:rPr>
                <w:sz w:val="26"/>
                <w:szCs w:val="26"/>
                <w:vertAlign w:val="superscript"/>
                <w:cs/>
              </w:rPr>
              <w:t>**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lang w:val="en-GB"/>
              </w:rPr>
              <w:t>646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lang w:val="en-GB"/>
              </w:rPr>
              <w:t>11,745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lang w:val="en-GB"/>
              </w:rPr>
              <w:t>12,391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</w:rPr>
              <w:t>1,325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</w:rPr>
              <w:t>11,706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</w:rPr>
              <w:t>13,031</w:t>
            </w:r>
          </w:p>
        </w:tc>
      </w:tr>
      <w:tr w:rsidR="00586CDC" w:rsidRPr="00567835" w:rsidTr="00AB2677">
        <w:tc>
          <w:tcPr>
            <w:tcW w:w="2742" w:type="dxa"/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lang w:val="en-GB"/>
              </w:rPr>
              <w:t>27,301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lang w:val="en-GB"/>
              </w:rPr>
              <w:t>279,604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cs/>
                <w:lang w:val="en-GB"/>
              </w:rPr>
              <w:t>306</w:t>
            </w:r>
            <w:r w:rsidRPr="00CA0E7A">
              <w:rPr>
                <w:sz w:val="26"/>
                <w:szCs w:val="26"/>
                <w:lang w:val="en-GB"/>
              </w:rPr>
              <w:t>,</w:t>
            </w:r>
            <w:r w:rsidRPr="00CA0E7A">
              <w:rPr>
                <w:sz w:val="26"/>
                <w:szCs w:val="26"/>
                <w:cs/>
                <w:lang w:val="en-GB"/>
              </w:rPr>
              <w:t>905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</w:rPr>
              <w:t>16,658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</w:rPr>
              <w:t>264,698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</w:rPr>
              <w:t>281,356</w:t>
            </w:r>
          </w:p>
        </w:tc>
      </w:tr>
      <w:tr w:rsidR="00586CDC" w:rsidRPr="00567835" w:rsidTr="00E10F34">
        <w:tc>
          <w:tcPr>
            <w:tcW w:w="2742" w:type="dxa"/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CA0E7A">
              <w:rPr>
                <w:i/>
                <w:iCs/>
                <w:sz w:val="26"/>
                <w:szCs w:val="26"/>
                <w:cs/>
              </w:rPr>
              <w:t>บวก</w:t>
            </w:r>
            <w:r w:rsidRPr="00CA0E7A">
              <w:rPr>
                <w:sz w:val="26"/>
                <w:szCs w:val="26"/>
                <w:cs/>
              </w:rPr>
              <w:t xml:space="preserve"> ดอกเบี้ยค้างรับ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586CDC" w:rsidRPr="00CA0E7A" w:rsidRDefault="00586CDC" w:rsidP="002003CE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003C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lang w:val="en-GB"/>
              </w:rPr>
              <w:t>55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cs/>
                <w:lang w:val="en-GB"/>
              </w:rPr>
              <w:t>55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586CDC" w:rsidRPr="00CA0E7A" w:rsidRDefault="00586CDC" w:rsidP="002003CE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</w:rPr>
              <w:t>72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</w:rPr>
              <w:t>72</w:t>
            </w:r>
          </w:p>
        </w:tc>
      </w:tr>
      <w:tr w:rsidR="00586CDC" w:rsidRPr="00567835" w:rsidTr="00E10F34">
        <w:tc>
          <w:tcPr>
            <w:tcW w:w="2742" w:type="dxa"/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CA0E7A">
              <w:rPr>
                <w:i/>
                <w:iCs/>
                <w:sz w:val="26"/>
                <w:szCs w:val="26"/>
                <w:cs/>
              </w:rPr>
              <w:t>หัก</w:t>
            </w:r>
            <w:r w:rsidRPr="00CA0E7A">
              <w:rPr>
                <w:sz w:val="26"/>
                <w:szCs w:val="26"/>
                <w:cs/>
              </w:rPr>
              <w:t xml:space="preserve">   ค่าเผื่อหนี้สงสัยจะสูญ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2003CE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003C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lang w:val="en-GB"/>
              </w:rPr>
              <w:t>(184)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  <w:r w:rsidRPr="00CA0E7A">
              <w:rPr>
                <w:sz w:val="26"/>
                <w:szCs w:val="26"/>
                <w:cs/>
                <w:lang w:val="en-GB"/>
              </w:rPr>
              <w:t>(184)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86CDC" w:rsidRPr="00CA0E7A" w:rsidRDefault="00586CDC" w:rsidP="002003CE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cs/>
              </w:rPr>
              <w:t>(</w:t>
            </w:r>
            <w:r w:rsidRPr="00CA0E7A">
              <w:rPr>
                <w:sz w:val="26"/>
                <w:szCs w:val="26"/>
              </w:rPr>
              <w:t>163</w:t>
            </w:r>
            <w:r w:rsidRPr="00CA0E7A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  <w:r w:rsidRPr="00CA0E7A">
              <w:rPr>
                <w:sz w:val="26"/>
                <w:szCs w:val="26"/>
                <w:cs/>
              </w:rPr>
              <w:t>(</w:t>
            </w:r>
            <w:r w:rsidRPr="00CA0E7A">
              <w:rPr>
                <w:sz w:val="26"/>
                <w:szCs w:val="26"/>
              </w:rPr>
              <w:t>163</w:t>
            </w:r>
            <w:r w:rsidRPr="00CA0E7A">
              <w:rPr>
                <w:sz w:val="26"/>
                <w:szCs w:val="26"/>
                <w:cs/>
              </w:rPr>
              <w:t>)</w:t>
            </w:r>
          </w:p>
        </w:tc>
      </w:tr>
      <w:tr w:rsidR="00586CDC" w:rsidRPr="00567835" w:rsidTr="00AB2677">
        <w:tc>
          <w:tcPr>
            <w:tcW w:w="2742" w:type="dxa"/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  <w:r w:rsidRPr="00CA0E7A">
              <w:rPr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 w:rsidRPr="00CA0E7A">
              <w:rPr>
                <w:b/>
                <w:bCs/>
                <w:sz w:val="26"/>
                <w:szCs w:val="26"/>
                <w:lang w:val="en-GB"/>
              </w:rPr>
              <w:t>27,301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-86"/>
                <w:tab w:val="decimal" w:pos="580"/>
              </w:tabs>
              <w:spacing w:line="240" w:lineRule="atLeast"/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 w:rsidRPr="00CA0E7A">
              <w:rPr>
                <w:b/>
                <w:bCs/>
                <w:sz w:val="26"/>
                <w:szCs w:val="26"/>
                <w:lang w:val="en-GB"/>
              </w:rPr>
              <w:t>279,475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Indent"/>
              <w:tabs>
                <w:tab w:val="decimal" w:pos="-86"/>
                <w:tab w:val="decimal" w:pos="58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 w:rsidRPr="00CA0E7A">
              <w:rPr>
                <w:b/>
                <w:bCs/>
                <w:sz w:val="26"/>
                <w:szCs w:val="26"/>
                <w:cs/>
                <w:lang w:val="en-GB"/>
              </w:rPr>
              <w:t>306</w:t>
            </w:r>
            <w:r w:rsidRPr="00CA0E7A">
              <w:rPr>
                <w:b/>
                <w:bCs/>
                <w:sz w:val="26"/>
                <w:szCs w:val="26"/>
                <w:lang w:val="en-GB"/>
              </w:rPr>
              <w:t>,</w:t>
            </w:r>
            <w:r w:rsidRPr="00CA0E7A">
              <w:rPr>
                <w:b/>
                <w:bCs/>
                <w:sz w:val="26"/>
                <w:szCs w:val="26"/>
                <w:cs/>
                <w:lang w:val="en-GB"/>
              </w:rPr>
              <w:t>776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left="-54" w:right="0"/>
              <w:rPr>
                <w:rFonts w:cs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 w:rsidRPr="00CA0E7A">
              <w:rPr>
                <w:b/>
                <w:bCs/>
                <w:sz w:val="26"/>
                <w:szCs w:val="26"/>
              </w:rPr>
              <w:t>16,658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-86"/>
                <w:tab w:val="decimal" w:pos="580"/>
              </w:tabs>
              <w:spacing w:line="240" w:lineRule="atLeast"/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 w:rsidRPr="00CA0E7A">
              <w:rPr>
                <w:b/>
                <w:bCs/>
                <w:sz w:val="26"/>
                <w:szCs w:val="26"/>
              </w:rPr>
              <w:t>264,607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Indent"/>
              <w:tabs>
                <w:tab w:val="decimal" w:pos="-86"/>
                <w:tab w:val="decimal" w:pos="58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 w:rsidRPr="00CA0E7A">
              <w:rPr>
                <w:b/>
                <w:bCs/>
                <w:sz w:val="26"/>
                <w:szCs w:val="26"/>
              </w:rPr>
              <w:t>281,265</w:t>
            </w:r>
          </w:p>
        </w:tc>
      </w:tr>
      <w:tr w:rsidR="00586CDC" w:rsidRPr="00567835" w:rsidTr="00A27543">
        <w:tc>
          <w:tcPr>
            <w:tcW w:w="2742" w:type="dxa"/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</w:tr>
      <w:tr w:rsidR="00586CDC" w:rsidRPr="00567835" w:rsidTr="00A27543">
        <w:tc>
          <w:tcPr>
            <w:tcW w:w="2742" w:type="dxa"/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CA0E7A">
              <w:rPr>
                <w:b/>
                <w:bCs/>
                <w:sz w:val="26"/>
                <w:szCs w:val="26"/>
                <w:cs/>
              </w:rPr>
              <w:t>ต่างประเทศ:</w:t>
            </w:r>
          </w:p>
        </w:tc>
        <w:tc>
          <w:tcPr>
            <w:tcW w:w="881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</w:tr>
      <w:tr w:rsidR="00586CDC" w:rsidRPr="00567835" w:rsidTr="00AB2677">
        <w:tc>
          <w:tcPr>
            <w:tcW w:w="2742" w:type="dxa"/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cs/>
                <w:lang w:val="en-GB"/>
              </w:rPr>
              <w:t>16</w:t>
            </w:r>
            <w:r w:rsidRPr="00CA0E7A">
              <w:rPr>
                <w:sz w:val="26"/>
                <w:szCs w:val="26"/>
                <w:lang w:val="en-GB"/>
              </w:rPr>
              <w:t>,</w:t>
            </w:r>
            <w:r w:rsidRPr="00CA0E7A">
              <w:rPr>
                <w:sz w:val="26"/>
                <w:szCs w:val="26"/>
                <w:cs/>
                <w:lang w:val="en-GB"/>
              </w:rPr>
              <w:t>641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cs/>
                <w:lang w:val="en-GB"/>
              </w:rPr>
              <w:t>4</w:t>
            </w:r>
            <w:r w:rsidRPr="00CA0E7A">
              <w:rPr>
                <w:sz w:val="26"/>
                <w:szCs w:val="26"/>
                <w:lang w:val="en-GB"/>
              </w:rPr>
              <w:t>,</w:t>
            </w:r>
            <w:r w:rsidRPr="00CA0E7A">
              <w:rPr>
                <w:sz w:val="26"/>
                <w:szCs w:val="26"/>
                <w:cs/>
                <w:lang w:val="en-GB"/>
              </w:rPr>
              <w:t>804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cs/>
                <w:lang w:val="en-GB"/>
              </w:rPr>
              <w:t>21</w:t>
            </w:r>
            <w:r w:rsidRPr="00CA0E7A">
              <w:rPr>
                <w:sz w:val="26"/>
                <w:szCs w:val="26"/>
                <w:lang w:val="en-GB"/>
              </w:rPr>
              <w:t>,</w:t>
            </w:r>
            <w:r w:rsidRPr="00CA0E7A">
              <w:rPr>
                <w:sz w:val="26"/>
                <w:szCs w:val="26"/>
                <w:cs/>
                <w:lang w:val="en-GB"/>
              </w:rPr>
              <w:t>445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</w:rPr>
              <w:t>11,926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</w:rPr>
              <w:t>5,424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</w:rPr>
              <w:t>17,350</w:t>
            </w:r>
          </w:p>
        </w:tc>
      </w:tr>
      <w:tr w:rsidR="002003CE" w:rsidRPr="00567835" w:rsidTr="00E10F34">
        <w:tc>
          <w:tcPr>
            <w:tcW w:w="2742" w:type="dxa"/>
            <w:shd w:val="clear" w:color="auto" w:fill="auto"/>
            <w:vAlign w:val="bottom"/>
          </w:tcPr>
          <w:p w:rsidR="002003CE" w:rsidRPr="00CA0E7A" w:rsidRDefault="002003CE" w:rsidP="002003CE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cs/>
              </w:rPr>
              <w:t>เงินเยนญี่ปุ่น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2003CE" w:rsidRPr="00CA0E7A" w:rsidRDefault="002003CE" w:rsidP="002003CE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cs/>
                <w:lang w:val="en-GB"/>
              </w:rPr>
              <w:t>359</w:t>
            </w:r>
          </w:p>
        </w:tc>
        <w:tc>
          <w:tcPr>
            <w:tcW w:w="239" w:type="dxa"/>
            <w:shd w:val="clear" w:color="auto" w:fill="auto"/>
          </w:tcPr>
          <w:p w:rsidR="002003CE" w:rsidRPr="00CA0E7A" w:rsidRDefault="002003CE" w:rsidP="002003CE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2003CE" w:rsidRPr="00CA0E7A" w:rsidRDefault="002003CE" w:rsidP="002003CE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E40330">
              <w:rPr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2003CE" w:rsidRPr="00CA0E7A" w:rsidRDefault="002003CE" w:rsidP="002003CE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2003CE" w:rsidRPr="00CA0E7A" w:rsidRDefault="002003CE" w:rsidP="002003CE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cs/>
                <w:lang w:val="en-GB"/>
              </w:rPr>
              <w:t>359</w:t>
            </w:r>
          </w:p>
        </w:tc>
        <w:tc>
          <w:tcPr>
            <w:tcW w:w="239" w:type="dxa"/>
            <w:shd w:val="clear" w:color="auto" w:fill="auto"/>
          </w:tcPr>
          <w:p w:rsidR="002003CE" w:rsidRPr="00CA0E7A" w:rsidRDefault="002003CE" w:rsidP="002003CE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2003CE" w:rsidRPr="00CA0E7A" w:rsidRDefault="002003CE" w:rsidP="002003CE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</w:rPr>
              <w:t>537</w:t>
            </w:r>
          </w:p>
        </w:tc>
        <w:tc>
          <w:tcPr>
            <w:tcW w:w="239" w:type="dxa"/>
            <w:shd w:val="clear" w:color="auto" w:fill="auto"/>
          </w:tcPr>
          <w:p w:rsidR="002003CE" w:rsidRPr="00CA0E7A" w:rsidRDefault="002003CE" w:rsidP="002003CE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2003CE" w:rsidRPr="00CA0E7A" w:rsidRDefault="002003CE" w:rsidP="002003CE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2003CE" w:rsidRPr="00CA0E7A" w:rsidRDefault="002003CE" w:rsidP="002003CE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2003CE" w:rsidRPr="00CA0E7A" w:rsidRDefault="002003CE" w:rsidP="002003CE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</w:rPr>
              <w:t>537</w:t>
            </w:r>
          </w:p>
        </w:tc>
      </w:tr>
      <w:tr w:rsidR="002003CE" w:rsidRPr="00567835" w:rsidTr="00E10F34">
        <w:tc>
          <w:tcPr>
            <w:tcW w:w="2742" w:type="dxa"/>
            <w:shd w:val="clear" w:color="auto" w:fill="auto"/>
            <w:vAlign w:val="bottom"/>
          </w:tcPr>
          <w:p w:rsidR="002003CE" w:rsidRPr="00CA0E7A" w:rsidRDefault="002003CE" w:rsidP="002003CE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2003CE" w:rsidRPr="00CA0E7A" w:rsidRDefault="002003CE" w:rsidP="002003CE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cs/>
                <w:lang w:val="en-GB"/>
              </w:rPr>
              <w:t>599</w:t>
            </w:r>
          </w:p>
        </w:tc>
        <w:tc>
          <w:tcPr>
            <w:tcW w:w="239" w:type="dxa"/>
            <w:shd w:val="clear" w:color="auto" w:fill="auto"/>
          </w:tcPr>
          <w:p w:rsidR="002003CE" w:rsidRPr="00CA0E7A" w:rsidRDefault="002003CE" w:rsidP="002003CE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2003CE" w:rsidRPr="00CA0E7A" w:rsidRDefault="002003CE" w:rsidP="002003CE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E40330">
              <w:rPr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2003CE" w:rsidRPr="00CA0E7A" w:rsidRDefault="002003CE" w:rsidP="002003CE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2003CE" w:rsidRPr="00CA0E7A" w:rsidRDefault="002003CE" w:rsidP="002003CE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cs/>
                <w:lang w:val="en-GB"/>
              </w:rPr>
              <w:t>599</w:t>
            </w:r>
          </w:p>
        </w:tc>
        <w:tc>
          <w:tcPr>
            <w:tcW w:w="239" w:type="dxa"/>
            <w:shd w:val="clear" w:color="auto" w:fill="auto"/>
          </w:tcPr>
          <w:p w:rsidR="002003CE" w:rsidRPr="00CA0E7A" w:rsidRDefault="002003CE" w:rsidP="002003CE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2003CE" w:rsidRPr="00CA0E7A" w:rsidRDefault="002003CE" w:rsidP="002003CE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</w:rPr>
              <w:t>298</w:t>
            </w:r>
          </w:p>
        </w:tc>
        <w:tc>
          <w:tcPr>
            <w:tcW w:w="239" w:type="dxa"/>
            <w:shd w:val="clear" w:color="auto" w:fill="auto"/>
          </w:tcPr>
          <w:p w:rsidR="002003CE" w:rsidRPr="00CA0E7A" w:rsidRDefault="002003CE" w:rsidP="002003CE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2003CE" w:rsidRPr="00CA0E7A" w:rsidRDefault="002003CE" w:rsidP="002003CE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2003CE" w:rsidRPr="00CA0E7A" w:rsidRDefault="002003CE" w:rsidP="002003CE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2003CE" w:rsidRPr="00CA0E7A" w:rsidRDefault="002003CE" w:rsidP="002003CE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</w:rPr>
              <w:t>298</w:t>
            </w:r>
          </w:p>
        </w:tc>
      </w:tr>
      <w:tr w:rsidR="00586CDC" w:rsidRPr="00567835" w:rsidTr="00AB2677">
        <w:tc>
          <w:tcPr>
            <w:tcW w:w="2742" w:type="dxa"/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cs/>
                <w:lang w:val="en-GB"/>
              </w:rPr>
              <w:t>2</w:t>
            </w:r>
            <w:r w:rsidRPr="00CA0E7A">
              <w:rPr>
                <w:sz w:val="26"/>
                <w:szCs w:val="26"/>
                <w:lang w:val="en-GB"/>
              </w:rPr>
              <w:t>,</w:t>
            </w:r>
            <w:r w:rsidRPr="00CA0E7A">
              <w:rPr>
                <w:sz w:val="26"/>
                <w:szCs w:val="26"/>
                <w:cs/>
                <w:lang w:val="en-GB"/>
              </w:rPr>
              <w:t>581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5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cs/>
                <w:lang w:val="en-GB"/>
              </w:rPr>
              <w:t>101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cs/>
                <w:lang w:val="en-GB"/>
              </w:rPr>
              <w:t>2</w:t>
            </w:r>
            <w:r w:rsidRPr="00CA0E7A">
              <w:rPr>
                <w:sz w:val="26"/>
                <w:szCs w:val="26"/>
                <w:lang w:val="en-GB"/>
              </w:rPr>
              <w:t>,</w:t>
            </w:r>
            <w:r w:rsidRPr="00CA0E7A">
              <w:rPr>
                <w:sz w:val="26"/>
                <w:szCs w:val="26"/>
                <w:cs/>
                <w:lang w:val="en-GB"/>
              </w:rPr>
              <w:t>682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</w:rPr>
              <w:t>4,019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5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</w:rPr>
              <w:t>70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</w:rPr>
              <w:t>4,089</w:t>
            </w:r>
          </w:p>
        </w:tc>
      </w:tr>
      <w:tr w:rsidR="00586CDC" w:rsidRPr="00567835" w:rsidTr="00AB2677">
        <w:tc>
          <w:tcPr>
            <w:tcW w:w="2742" w:type="dxa"/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cs/>
                <w:lang w:val="en-GB"/>
              </w:rPr>
              <w:t>20</w:t>
            </w:r>
            <w:r w:rsidRPr="00CA0E7A">
              <w:rPr>
                <w:sz w:val="26"/>
                <w:szCs w:val="26"/>
                <w:lang w:val="en-GB"/>
              </w:rPr>
              <w:t>,</w:t>
            </w:r>
            <w:r w:rsidRPr="00CA0E7A">
              <w:rPr>
                <w:sz w:val="26"/>
                <w:szCs w:val="26"/>
                <w:cs/>
                <w:lang w:val="en-GB"/>
              </w:rPr>
              <w:t>180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cs/>
                <w:lang w:val="en-GB"/>
              </w:rPr>
              <w:t>4</w:t>
            </w:r>
            <w:r w:rsidRPr="00CA0E7A">
              <w:rPr>
                <w:sz w:val="26"/>
                <w:szCs w:val="26"/>
                <w:lang w:val="en-GB"/>
              </w:rPr>
              <w:t>,</w:t>
            </w:r>
            <w:r w:rsidRPr="00CA0E7A">
              <w:rPr>
                <w:sz w:val="26"/>
                <w:szCs w:val="26"/>
                <w:cs/>
                <w:lang w:val="en-GB"/>
              </w:rPr>
              <w:t>905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cs/>
                <w:lang w:val="en-GB"/>
              </w:rPr>
              <w:t>25</w:t>
            </w:r>
            <w:r w:rsidRPr="00CA0E7A">
              <w:rPr>
                <w:sz w:val="26"/>
                <w:szCs w:val="26"/>
                <w:lang w:val="en-GB"/>
              </w:rPr>
              <w:t>,</w:t>
            </w:r>
            <w:r w:rsidRPr="00CA0E7A">
              <w:rPr>
                <w:sz w:val="26"/>
                <w:szCs w:val="26"/>
                <w:cs/>
                <w:lang w:val="en-GB"/>
              </w:rPr>
              <w:t>085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</w:rPr>
              <w:t>16,780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</w:rPr>
              <w:t>5,494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</w:rPr>
              <w:t>22,274</w:t>
            </w:r>
          </w:p>
        </w:tc>
      </w:tr>
      <w:tr w:rsidR="00586CDC" w:rsidRPr="00567835" w:rsidTr="00E10F34">
        <w:tc>
          <w:tcPr>
            <w:tcW w:w="2742" w:type="dxa"/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CA0E7A">
              <w:rPr>
                <w:i/>
                <w:iCs/>
                <w:sz w:val="26"/>
                <w:szCs w:val="26"/>
                <w:cs/>
              </w:rPr>
              <w:t>บวก</w:t>
            </w:r>
            <w:r w:rsidRPr="00CA0E7A">
              <w:rPr>
                <w:sz w:val="26"/>
                <w:szCs w:val="26"/>
                <w:cs/>
              </w:rPr>
              <w:t xml:space="preserve"> ดอกเบี้ยค้างรับ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586CDC" w:rsidRPr="00CA0E7A" w:rsidRDefault="00586CDC" w:rsidP="002003CE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003C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lang w:val="en-GB"/>
              </w:rPr>
              <w:t>3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cs/>
                <w:lang w:val="en-GB"/>
              </w:rPr>
              <w:t>3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586CDC" w:rsidRPr="00CA0E7A" w:rsidRDefault="00586CDC" w:rsidP="002003CE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</w:rPr>
              <w:t>5</w:t>
            </w:r>
          </w:p>
        </w:tc>
      </w:tr>
      <w:tr w:rsidR="00586CDC" w:rsidRPr="00567835" w:rsidTr="00E10F34">
        <w:tc>
          <w:tcPr>
            <w:tcW w:w="2742" w:type="dxa"/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CA0E7A">
              <w:rPr>
                <w:i/>
                <w:iCs/>
                <w:sz w:val="26"/>
                <w:szCs w:val="26"/>
                <w:cs/>
              </w:rPr>
              <w:t>หัก</w:t>
            </w:r>
            <w:r w:rsidRPr="00CA0E7A">
              <w:rPr>
                <w:sz w:val="26"/>
                <w:szCs w:val="26"/>
                <w:cs/>
              </w:rPr>
              <w:t xml:space="preserve">   ค่าเผื่อหนี้สงสัยจะสูญ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2003CE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2003C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cs/>
                <w:lang w:val="en-GB"/>
              </w:rPr>
              <w:t>(54)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cs/>
                <w:lang w:val="en-GB"/>
              </w:rPr>
              <w:t>(54)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86CDC" w:rsidRPr="00CA0E7A" w:rsidRDefault="00586CDC" w:rsidP="002003CE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cs/>
              </w:rPr>
              <w:t>(</w:t>
            </w:r>
            <w:r w:rsidRPr="00CA0E7A">
              <w:rPr>
                <w:sz w:val="26"/>
                <w:szCs w:val="26"/>
              </w:rPr>
              <w:t>67</w:t>
            </w:r>
            <w:r w:rsidRPr="00CA0E7A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CA0E7A">
              <w:rPr>
                <w:sz w:val="26"/>
                <w:szCs w:val="26"/>
                <w:cs/>
              </w:rPr>
              <w:t>(</w:t>
            </w:r>
            <w:r w:rsidRPr="00CA0E7A">
              <w:rPr>
                <w:sz w:val="26"/>
                <w:szCs w:val="26"/>
              </w:rPr>
              <w:t>67</w:t>
            </w:r>
            <w:r w:rsidRPr="00CA0E7A">
              <w:rPr>
                <w:sz w:val="26"/>
                <w:szCs w:val="26"/>
                <w:cs/>
              </w:rPr>
              <w:t>)</w:t>
            </w:r>
          </w:p>
        </w:tc>
      </w:tr>
      <w:tr w:rsidR="00586CDC" w:rsidRPr="00567835" w:rsidTr="00AB2677">
        <w:tc>
          <w:tcPr>
            <w:tcW w:w="2742" w:type="dxa"/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  <w:r w:rsidRPr="00CA0E7A">
              <w:rPr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CA0E7A">
              <w:rPr>
                <w:b/>
                <w:bCs/>
                <w:sz w:val="26"/>
                <w:szCs w:val="26"/>
                <w:cs/>
                <w:lang w:val="en-GB"/>
              </w:rPr>
              <w:t>20</w:t>
            </w:r>
            <w:r w:rsidRPr="00CA0E7A">
              <w:rPr>
                <w:b/>
                <w:bCs/>
                <w:sz w:val="26"/>
                <w:szCs w:val="26"/>
                <w:lang w:val="en-GB"/>
              </w:rPr>
              <w:t>,</w:t>
            </w:r>
            <w:r w:rsidRPr="00CA0E7A">
              <w:rPr>
                <w:b/>
                <w:bCs/>
                <w:sz w:val="26"/>
                <w:szCs w:val="26"/>
                <w:cs/>
                <w:lang w:val="en-GB"/>
              </w:rPr>
              <w:t>180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CA0E7A">
              <w:rPr>
                <w:b/>
                <w:bCs/>
                <w:sz w:val="26"/>
                <w:szCs w:val="26"/>
                <w:cs/>
                <w:lang w:val="en-GB"/>
              </w:rPr>
              <w:t>4</w:t>
            </w:r>
            <w:r w:rsidRPr="00CA0E7A">
              <w:rPr>
                <w:b/>
                <w:bCs/>
                <w:sz w:val="26"/>
                <w:szCs w:val="26"/>
                <w:lang w:val="en-GB"/>
              </w:rPr>
              <w:t>,</w:t>
            </w:r>
            <w:r w:rsidRPr="00CA0E7A">
              <w:rPr>
                <w:b/>
                <w:bCs/>
                <w:sz w:val="26"/>
                <w:szCs w:val="26"/>
                <w:cs/>
                <w:lang w:val="en-GB"/>
              </w:rPr>
              <w:t>854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CA0E7A">
              <w:rPr>
                <w:b/>
                <w:bCs/>
                <w:sz w:val="26"/>
                <w:szCs w:val="26"/>
                <w:cs/>
                <w:lang w:val="en-GB"/>
              </w:rPr>
              <w:t>25</w:t>
            </w:r>
            <w:r w:rsidRPr="00CA0E7A">
              <w:rPr>
                <w:b/>
                <w:bCs/>
                <w:sz w:val="26"/>
                <w:szCs w:val="26"/>
                <w:lang w:val="en-GB"/>
              </w:rPr>
              <w:t>,</w:t>
            </w:r>
            <w:r w:rsidRPr="00CA0E7A">
              <w:rPr>
                <w:b/>
                <w:bCs/>
                <w:sz w:val="26"/>
                <w:szCs w:val="26"/>
                <w:cs/>
                <w:lang w:val="en-GB"/>
              </w:rPr>
              <w:t>034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CA0E7A">
              <w:rPr>
                <w:b/>
                <w:bCs/>
                <w:sz w:val="26"/>
                <w:szCs w:val="26"/>
              </w:rPr>
              <w:t>16,780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CA0E7A">
              <w:rPr>
                <w:b/>
                <w:bCs/>
                <w:sz w:val="26"/>
                <w:szCs w:val="26"/>
              </w:rPr>
              <w:t>5,432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CA0E7A">
              <w:rPr>
                <w:b/>
                <w:bCs/>
                <w:sz w:val="26"/>
                <w:szCs w:val="26"/>
              </w:rPr>
              <w:t>22,212</w:t>
            </w:r>
          </w:p>
        </w:tc>
      </w:tr>
      <w:tr w:rsidR="00586CDC" w:rsidRPr="00567835" w:rsidTr="00A27543">
        <w:tc>
          <w:tcPr>
            <w:tcW w:w="2742" w:type="dxa"/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</w:tr>
      <w:tr w:rsidR="00586CDC" w:rsidRPr="00567835" w:rsidTr="00A27543">
        <w:tc>
          <w:tcPr>
            <w:tcW w:w="2742" w:type="dxa"/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  <w:r w:rsidRPr="00CA0E7A">
              <w:rPr>
                <w:b/>
                <w:bCs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88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CA0E7A">
              <w:rPr>
                <w:b/>
                <w:bCs/>
                <w:sz w:val="26"/>
                <w:szCs w:val="26"/>
                <w:cs/>
                <w:lang w:val="en-GB"/>
              </w:rPr>
              <w:t>47</w:t>
            </w:r>
            <w:r w:rsidRPr="00CA0E7A">
              <w:rPr>
                <w:b/>
                <w:bCs/>
                <w:sz w:val="26"/>
                <w:szCs w:val="26"/>
                <w:lang w:val="en-GB"/>
              </w:rPr>
              <w:t>,</w:t>
            </w:r>
            <w:r w:rsidRPr="00CA0E7A">
              <w:rPr>
                <w:b/>
                <w:bCs/>
                <w:sz w:val="26"/>
                <w:szCs w:val="26"/>
                <w:cs/>
                <w:lang w:val="en-GB"/>
              </w:rPr>
              <w:t>481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CA0E7A">
              <w:rPr>
                <w:b/>
                <w:bCs/>
                <w:sz w:val="26"/>
                <w:szCs w:val="26"/>
                <w:cs/>
                <w:lang w:val="en-GB"/>
              </w:rPr>
              <w:t>284</w:t>
            </w:r>
            <w:r w:rsidRPr="00CA0E7A">
              <w:rPr>
                <w:b/>
                <w:bCs/>
                <w:sz w:val="26"/>
                <w:szCs w:val="26"/>
                <w:lang w:val="en-GB"/>
              </w:rPr>
              <w:t>,</w:t>
            </w:r>
            <w:r w:rsidRPr="00CA0E7A">
              <w:rPr>
                <w:b/>
                <w:bCs/>
                <w:sz w:val="26"/>
                <w:szCs w:val="26"/>
                <w:cs/>
                <w:lang w:val="en-GB"/>
              </w:rPr>
              <w:t>329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CA0E7A">
              <w:rPr>
                <w:b/>
                <w:bCs/>
                <w:sz w:val="26"/>
                <w:szCs w:val="26"/>
                <w:cs/>
                <w:lang w:val="en-GB"/>
              </w:rPr>
              <w:t>331</w:t>
            </w:r>
            <w:r w:rsidRPr="00CA0E7A">
              <w:rPr>
                <w:b/>
                <w:bCs/>
                <w:sz w:val="26"/>
                <w:szCs w:val="26"/>
                <w:lang w:val="en-GB"/>
              </w:rPr>
              <w:t>,</w:t>
            </w:r>
            <w:r w:rsidRPr="00CA0E7A">
              <w:rPr>
                <w:b/>
                <w:bCs/>
                <w:sz w:val="26"/>
                <w:szCs w:val="26"/>
                <w:cs/>
                <w:lang w:val="en-GB"/>
              </w:rPr>
              <w:t>810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CA0E7A">
              <w:rPr>
                <w:b/>
                <w:bCs/>
                <w:sz w:val="26"/>
                <w:szCs w:val="26"/>
              </w:rPr>
              <w:t>33,438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CA0E7A">
              <w:rPr>
                <w:b/>
                <w:bCs/>
                <w:sz w:val="26"/>
                <w:szCs w:val="26"/>
              </w:rPr>
              <w:t>270,039</w:t>
            </w:r>
          </w:p>
        </w:tc>
        <w:tc>
          <w:tcPr>
            <w:tcW w:w="239" w:type="dxa"/>
            <w:shd w:val="clear" w:color="auto" w:fill="auto"/>
          </w:tcPr>
          <w:p w:rsidR="00586CDC" w:rsidRPr="00CA0E7A" w:rsidRDefault="00586CDC" w:rsidP="00586CDC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586CDC" w:rsidRPr="00CA0E7A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CA0E7A">
              <w:rPr>
                <w:b/>
                <w:bCs/>
                <w:sz w:val="26"/>
                <w:szCs w:val="26"/>
              </w:rPr>
              <w:t>303,477</w:t>
            </w:r>
          </w:p>
        </w:tc>
      </w:tr>
    </w:tbl>
    <w:p w:rsidR="008D0BA8" w:rsidRPr="00567835" w:rsidRDefault="008D0BA8" w:rsidP="008D0BA8">
      <w:pPr>
        <w:ind w:left="540" w:right="-23"/>
        <w:rPr>
          <w:sz w:val="30"/>
          <w:szCs w:val="30"/>
        </w:rPr>
      </w:pPr>
    </w:p>
    <w:p w:rsidR="008D0BA8" w:rsidRPr="00567835" w:rsidRDefault="008D0BA8" w:rsidP="008D0BA8">
      <w:pPr>
        <w:tabs>
          <w:tab w:val="left" w:pos="900"/>
        </w:tabs>
        <w:ind w:left="810" w:right="-25" w:hanging="270"/>
        <w:jc w:val="thaiDistribute"/>
        <w:rPr>
          <w:spacing w:val="-4"/>
          <w:sz w:val="20"/>
          <w:szCs w:val="20"/>
        </w:rPr>
      </w:pPr>
      <w:r w:rsidRPr="00567835">
        <w:rPr>
          <w:spacing w:val="-4"/>
          <w:sz w:val="24"/>
          <w:szCs w:val="24"/>
          <w:vertAlign w:val="superscript"/>
          <w:cs/>
        </w:rPr>
        <w:t>*</w:t>
      </w:r>
      <w:r w:rsidRPr="00567835">
        <w:rPr>
          <w:spacing w:val="-4"/>
          <w:sz w:val="20"/>
          <w:szCs w:val="20"/>
        </w:rPr>
        <w:tab/>
      </w:r>
      <w:r w:rsidRPr="00567835">
        <w:rPr>
          <w:spacing w:val="-4"/>
          <w:sz w:val="20"/>
          <w:szCs w:val="20"/>
          <w:cs/>
        </w:rPr>
        <w:t>สถาบันการเงินเฉพาะ</w:t>
      </w:r>
      <w:r w:rsidR="008507F6" w:rsidRPr="00567835">
        <w:rPr>
          <w:spacing w:val="-4"/>
          <w:sz w:val="20"/>
          <w:szCs w:val="20"/>
          <w:cs/>
        </w:rPr>
        <w:t>กิจ หมายถึง สถาบันการเงินที่มีกฎ</w:t>
      </w:r>
      <w:r w:rsidRPr="00567835">
        <w:rPr>
          <w:spacing w:val="-4"/>
          <w:sz w:val="20"/>
          <w:szCs w:val="20"/>
          <w:cs/>
        </w:rPr>
        <w:t>หมายเฉพาะจัดตั้งขึ้น เช่น ธ.พัฒนาวิสาหกิจขนาดกลางและขนาดย่อมแห่งประเทศไทย  ธ. เพื่อการเกษตรและสหกรณ์การเกษตร ธ.เพื่อการส่งออกและนำเข้าแห่งประเทศไทย ธ.ออมสิน ธ.อาคารสงเคราะห์ ธ.อิสลามแห่งประเทศไทย และบรรษัทตลาดรองสินเชื่อที่อยู่อาศัย ทั้งนี้ไม่รวมถึงบรรษัทประกันสินเชื่ออุตสาหกรรมขนาดย่อม</w:t>
      </w:r>
    </w:p>
    <w:p w:rsidR="008D0BA8" w:rsidRPr="00567835" w:rsidRDefault="008D0BA8" w:rsidP="008D0BA8">
      <w:pPr>
        <w:tabs>
          <w:tab w:val="left" w:pos="900"/>
        </w:tabs>
        <w:ind w:left="810" w:right="-25" w:hanging="270"/>
        <w:jc w:val="thaiDistribute"/>
        <w:rPr>
          <w:spacing w:val="-4"/>
          <w:sz w:val="20"/>
          <w:szCs w:val="20"/>
        </w:rPr>
      </w:pPr>
      <w:r w:rsidRPr="00567835">
        <w:rPr>
          <w:spacing w:val="-4"/>
          <w:sz w:val="24"/>
          <w:szCs w:val="24"/>
          <w:vertAlign w:val="superscript"/>
          <w:cs/>
        </w:rPr>
        <w:t>**</w:t>
      </w:r>
      <w:r w:rsidRPr="00567835">
        <w:rPr>
          <w:spacing w:val="-4"/>
          <w:sz w:val="20"/>
          <w:szCs w:val="20"/>
        </w:rPr>
        <w:tab/>
      </w:r>
      <w:r w:rsidRPr="00567835">
        <w:rPr>
          <w:spacing w:val="-4"/>
          <w:sz w:val="20"/>
          <w:szCs w:val="20"/>
          <w:cs/>
        </w:rPr>
        <w:t>สถาบันการเงินอื่น หมายถึง สถาบันการเงินที่อยู่ภายใต้ พรบ.ดอกเบี้ยเงินให้กู้ยืมของสถาบันการเงิน นอกเหนือจากรายการที่ปรากฏข้างต้น เช่น บริษัทเงินทุน บริษัทหลักทรัพย์ บริษัทเครดิตฟองซิเอร์ บริษัทประกันชีวิต สหกรณ์ออมทรัพย์ ชุมชนสหกรณ์ออมทรัพย์แห่งประเทศไทย และสหกรณ์เครดิตยู</w:t>
      </w:r>
      <w:proofErr w:type="spellStart"/>
      <w:r w:rsidRPr="00567835">
        <w:rPr>
          <w:spacing w:val="-4"/>
          <w:sz w:val="20"/>
          <w:szCs w:val="20"/>
          <w:cs/>
        </w:rPr>
        <w:t>เนี่ยน</w:t>
      </w:r>
      <w:proofErr w:type="spellEnd"/>
    </w:p>
    <w:p w:rsidR="00137A19" w:rsidRDefault="00137A19">
      <w:pPr>
        <w:suppressAutoHyphens w:val="0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:rsidR="008D0BA8" w:rsidRPr="00567835" w:rsidRDefault="00E029F7" w:rsidP="008D0BA8">
      <w:pPr>
        <w:pageBreakBefore/>
        <w:tabs>
          <w:tab w:val="left" w:pos="540"/>
        </w:tabs>
        <w:ind w:right="-25"/>
        <w:jc w:val="thaiDistribute"/>
        <w:rPr>
          <w:sz w:val="30"/>
          <w:szCs w:val="30"/>
        </w:rPr>
      </w:pPr>
      <w:r w:rsidRPr="00567835">
        <w:rPr>
          <w:b/>
          <w:bCs/>
          <w:spacing w:val="-4"/>
          <w:sz w:val="30"/>
          <w:szCs w:val="30"/>
        </w:rPr>
        <w:lastRenderedPageBreak/>
        <w:t>8</w:t>
      </w:r>
      <w:r w:rsidR="008D0BA8" w:rsidRPr="00567835">
        <w:rPr>
          <w:b/>
          <w:bCs/>
          <w:spacing w:val="-4"/>
          <w:sz w:val="30"/>
          <w:szCs w:val="30"/>
        </w:rPr>
        <w:tab/>
      </w:r>
      <w:r w:rsidR="008D0BA8" w:rsidRPr="00567835">
        <w:rPr>
          <w:b/>
          <w:bCs/>
          <w:spacing w:val="-4"/>
          <w:sz w:val="30"/>
          <w:szCs w:val="30"/>
          <w:cs/>
        </w:rPr>
        <w:t>ตราสารอนุพันธ์</w:t>
      </w:r>
    </w:p>
    <w:p w:rsidR="008D0BA8" w:rsidRPr="00567835" w:rsidRDefault="008D0BA8" w:rsidP="008D0BA8">
      <w:pPr>
        <w:ind w:left="540" w:right="-23"/>
        <w:jc w:val="thaiDistribute"/>
        <w:rPr>
          <w:sz w:val="30"/>
          <w:szCs w:val="30"/>
        </w:rPr>
      </w:pPr>
    </w:p>
    <w:p w:rsidR="008D0BA8" w:rsidRPr="00567835" w:rsidRDefault="008D0BA8" w:rsidP="00F23C59">
      <w:pPr>
        <w:ind w:left="540" w:right="1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ตราสารอนุพันธ์เป็นเครื่องมือทางการเงินซึ่งมีมูลค่าเปลี่ยนแปลงไปตามการเปลี่ยนแปลงของมูลค่ายุติธรรมของสินทรัพย์ที่เกี่ยวข้อง เช่น อัตราดอกเบี้ย อัตราแลกเปลี่ยนเงินตราต่างประเทศหรือดัชนีราคา ตราสารอนุพันธ์ของธนาคารมีดังนี้</w:t>
      </w:r>
    </w:p>
    <w:p w:rsidR="008D0BA8" w:rsidRPr="00567835" w:rsidRDefault="008D0BA8" w:rsidP="008D0BA8">
      <w:pPr>
        <w:ind w:left="540" w:right="-23"/>
        <w:jc w:val="thaiDistribute"/>
        <w:rPr>
          <w:sz w:val="30"/>
          <w:szCs w:val="30"/>
        </w:rPr>
      </w:pPr>
    </w:p>
    <w:p w:rsidR="008D0BA8" w:rsidRPr="00567835" w:rsidRDefault="008D0BA8" w:rsidP="00F23C59">
      <w:pPr>
        <w:numPr>
          <w:ilvl w:val="0"/>
          <w:numId w:val="8"/>
        </w:numPr>
        <w:tabs>
          <w:tab w:val="left" w:pos="900"/>
        </w:tabs>
        <w:ind w:left="900" w:right="15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>สัญญาซื้อขายเงินตราต่างประเทศล่วงหน้า (</w:t>
      </w:r>
      <w:r w:rsidRPr="00567835">
        <w:rPr>
          <w:sz w:val="30"/>
          <w:szCs w:val="30"/>
        </w:rPr>
        <w:t>Forward exchange contracts</w:t>
      </w:r>
      <w:r w:rsidRPr="00567835">
        <w:rPr>
          <w:sz w:val="30"/>
          <w:szCs w:val="30"/>
          <w:cs/>
        </w:rPr>
        <w:t>) สัญญาดังกล่าวเป็นข้อตกลงในการซื้อหรือขายเงินตราต่างประเทศตามอัตราแลกเปลี่ยนที่ตกลงกัน ณ วันที่ในอนาคตที่ระบุไว้</w:t>
      </w:r>
    </w:p>
    <w:p w:rsidR="008D0BA8" w:rsidRPr="00567835" w:rsidRDefault="008D0BA8" w:rsidP="00F23C59">
      <w:pPr>
        <w:numPr>
          <w:ilvl w:val="0"/>
          <w:numId w:val="8"/>
        </w:numPr>
        <w:tabs>
          <w:tab w:val="left" w:pos="900"/>
        </w:tabs>
        <w:ind w:left="900" w:right="15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>สัญญาแลกเปลี่ยนเงินตราต่างประเทศและอัตราดอกเบี้ย (</w:t>
      </w:r>
      <w:r w:rsidRPr="00567835">
        <w:rPr>
          <w:sz w:val="30"/>
          <w:szCs w:val="30"/>
        </w:rPr>
        <w:t>Currency and interest rate swaps</w:t>
      </w:r>
      <w:r w:rsidRPr="00567835">
        <w:rPr>
          <w:sz w:val="30"/>
          <w:szCs w:val="30"/>
          <w:cs/>
        </w:rPr>
        <w:t>) เป็นข้อตกลงในการแลกเปลี่ยนเงินต้นในสกุลเงินที่แตกต่างกัน และแลกเปลี่ยนคืนเมื่อสัญญาครบกำหนด โดยมีการแลกเปลี่ยนการจ่ายชำระดอกเบี้ยที่เกี่ยวข้องด้วย</w:t>
      </w:r>
    </w:p>
    <w:p w:rsidR="008D0BA8" w:rsidRPr="00567835" w:rsidRDefault="008D0BA8" w:rsidP="00F23C59">
      <w:pPr>
        <w:numPr>
          <w:ilvl w:val="0"/>
          <w:numId w:val="8"/>
        </w:numPr>
        <w:tabs>
          <w:tab w:val="left" w:pos="900"/>
        </w:tabs>
        <w:ind w:left="900" w:right="15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>สัญญาแลกเปลี่ยนอัตราดอกเบี้ย (</w:t>
      </w:r>
      <w:r w:rsidRPr="00567835">
        <w:rPr>
          <w:sz w:val="30"/>
          <w:szCs w:val="30"/>
        </w:rPr>
        <w:t>Interest rate swaps</w:t>
      </w:r>
      <w:r w:rsidRPr="00567835">
        <w:rPr>
          <w:sz w:val="30"/>
          <w:szCs w:val="30"/>
          <w:cs/>
        </w:rPr>
        <w:t>) เป็นข้อตกลงในการแลกเปลี่ยน การจ่ายชำระดอกเบี้ยสำหรับระยะเวลาที่ตกลงกัน โดยไม่มีการแลกเปลี่ยนเงินต้น</w:t>
      </w:r>
    </w:p>
    <w:p w:rsidR="008D0BA8" w:rsidRPr="00567835" w:rsidRDefault="008D0BA8" w:rsidP="00F23C59">
      <w:pPr>
        <w:numPr>
          <w:ilvl w:val="0"/>
          <w:numId w:val="8"/>
        </w:numPr>
        <w:tabs>
          <w:tab w:val="left" w:pos="900"/>
        </w:tabs>
        <w:ind w:left="900" w:right="15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>ธุรกรรมอนุพันธ์ทางการเงินด้านตราสารทุน (</w:t>
      </w:r>
      <w:r w:rsidRPr="00567835">
        <w:rPr>
          <w:sz w:val="30"/>
          <w:szCs w:val="30"/>
        </w:rPr>
        <w:t>Equity derivatives</w:t>
      </w:r>
      <w:r w:rsidRPr="00567835">
        <w:rPr>
          <w:sz w:val="30"/>
          <w:szCs w:val="30"/>
          <w:cs/>
        </w:rPr>
        <w:t>) หมายถึง ข้อตกลงหรือสัญญาที่มูลค่าขึ้นอยู่กับระดับราคาของตราสารทุน หรือราคาของกลุ่มตราสารทุน หรือดัชนีราคาตราสารทุน (</w:t>
      </w:r>
      <w:r w:rsidRPr="00567835">
        <w:rPr>
          <w:sz w:val="30"/>
          <w:szCs w:val="30"/>
        </w:rPr>
        <w:t>Equity Index</w:t>
      </w:r>
      <w:r w:rsidRPr="00567835">
        <w:rPr>
          <w:sz w:val="30"/>
          <w:szCs w:val="30"/>
          <w:cs/>
        </w:rPr>
        <w:t>) ที่ใช้อ้างอิงในการทำธุรกรรมนั้น</w:t>
      </w:r>
    </w:p>
    <w:p w:rsidR="008D0BA8" w:rsidRPr="00567835" w:rsidRDefault="008D0BA8" w:rsidP="00F23C59">
      <w:pPr>
        <w:numPr>
          <w:ilvl w:val="0"/>
          <w:numId w:val="8"/>
        </w:numPr>
        <w:tabs>
          <w:tab w:val="left" w:pos="900"/>
        </w:tabs>
        <w:ind w:left="900" w:right="15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>ธุรกรรมอนุพันธ์ด้านเครดิต (</w:t>
      </w:r>
      <w:r w:rsidRPr="00567835">
        <w:rPr>
          <w:sz w:val="30"/>
          <w:szCs w:val="30"/>
        </w:rPr>
        <w:t>Credit derivatives</w:t>
      </w:r>
      <w:r w:rsidRPr="00567835">
        <w:rPr>
          <w:sz w:val="30"/>
          <w:szCs w:val="30"/>
          <w:cs/>
        </w:rPr>
        <w:t xml:space="preserve">) หมายถึง การซื้อขายข้อตกลงที่รับประกันความเสี่ยงด้านเครดิตที่เกี่ยวข้องกับความสามารถในการชำระคืนของสินทรัพย์อ้างอิงที่กำหนด </w:t>
      </w:r>
    </w:p>
    <w:p w:rsidR="008D0BA8" w:rsidRPr="00567835" w:rsidRDefault="008D0BA8" w:rsidP="00F23C59">
      <w:pPr>
        <w:numPr>
          <w:ilvl w:val="0"/>
          <w:numId w:val="8"/>
        </w:numPr>
        <w:tabs>
          <w:tab w:val="left" w:pos="900"/>
        </w:tabs>
        <w:ind w:left="900" w:right="1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ธุรกรรมอนุพันธ์ด้านโภคภัณฑ์ (</w:t>
      </w:r>
      <w:r w:rsidRPr="00567835">
        <w:rPr>
          <w:sz w:val="30"/>
          <w:szCs w:val="30"/>
        </w:rPr>
        <w:t>Commodity derivatives</w:t>
      </w:r>
      <w:r w:rsidRPr="00567835">
        <w:rPr>
          <w:sz w:val="30"/>
          <w:szCs w:val="30"/>
          <w:cs/>
        </w:rPr>
        <w:t>) หมายถึง ธุรกรรมการซื้อหรือขายสินค้าอ้างอิง หรือ การแลกเปลี่ยนกระแสเงินสด ซึ่งคำนวณจากปริมาณสินค้าอ้างอิงคูณด้วยราคาสินค้าที่ตกลงกันภายในระยะเวลาและเงื่อนไขตามที่ตกลงกันไว้ในสัญญา</w:t>
      </w:r>
    </w:p>
    <w:p w:rsidR="008D0BA8" w:rsidRPr="00567835" w:rsidRDefault="008D0BA8" w:rsidP="00F23C59">
      <w:pPr>
        <w:ind w:left="540" w:right="15"/>
        <w:jc w:val="thaiDistribute"/>
        <w:rPr>
          <w:sz w:val="30"/>
          <w:szCs w:val="30"/>
        </w:rPr>
      </w:pPr>
    </w:p>
    <w:p w:rsidR="00137A19" w:rsidRDefault="008D0BA8" w:rsidP="00F23C59">
      <w:pPr>
        <w:ind w:left="540" w:right="15"/>
        <w:jc w:val="thaiDistribute"/>
        <w:rPr>
          <w:spacing w:val="-2"/>
          <w:sz w:val="30"/>
          <w:szCs w:val="30"/>
        </w:rPr>
      </w:pPr>
      <w:r w:rsidRPr="00567835">
        <w:rPr>
          <w:sz w:val="30"/>
          <w:szCs w:val="30"/>
          <w:cs/>
        </w:rPr>
        <w:t>ธนาคารได้นำนโยบายในการบริหารความเสี่ยงจากอัตราแลกเปลี่ยน และความเสี่ยงจากอัตราดอกเบี้ยซึ่งเกิดจากความผันผวนของอัตราแลกเปลี่ยนและอัตราดอกเบี้ยไปปฏิบัติ โดยการใช้ตราสารอนุพันธ์ในการบริหารความเสี่ยง เพื่อตอบสนองความต้องการของลูกค้าและเพื่อการบริหารสินทรัพย์และหนี้สินของธนาคาร อย่างไรก็ตาม ธนาคารได้มีการควบคุมความเสี่ยงในการทำธุรกรรมกับคู่สัญญา (</w:t>
      </w:r>
      <w:r w:rsidRPr="00567835">
        <w:rPr>
          <w:sz w:val="30"/>
          <w:szCs w:val="30"/>
        </w:rPr>
        <w:t>Counterparty risks</w:t>
      </w:r>
      <w:r w:rsidRPr="00567835">
        <w:rPr>
          <w:sz w:val="30"/>
          <w:szCs w:val="30"/>
          <w:cs/>
        </w:rPr>
        <w:t>) โดยการกำหนดและควบคุมวงเงินการทำธุรกรรมเช่นเดียวกับนโยบายการให้สินเชื่อปกติและควบคุมความเสี</w:t>
      </w:r>
      <w:r w:rsidR="00EB0CA4" w:rsidRPr="00567835">
        <w:rPr>
          <w:sz w:val="30"/>
          <w:szCs w:val="30"/>
          <w:cs/>
        </w:rPr>
        <w:t>่ยงด้านตลาดโดยควบคุมวงเงินประเภท</w:t>
      </w:r>
      <w:r w:rsidRPr="00567835">
        <w:rPr>
          <w:spacing w:val="-2"/>
          <w:sz w:val="30"/>
          <w:szCs w:val="30"/>
        </w:rPr>
        <w:t>Management Action Triggers, Net Open Position, Ba</w:t>
      </w:r>
      <w:r w:rsidR="0011201B" w:rsidRPr="00567835">
        <w:rPr>
          <w:spacing w:val="-2"/>
          <w:sz w:val="30"/>
          <w:szCs w:val="30"/>
        </w:rPr>
        <w:t>sis Point Value, Value at Risk</w:t>
      </w:r>
      <w:r w:rsidR="0011201B" w:rsidRPr="00567835">
        <w:rPr>
          <w:spacing w:val="-2"/>
          <w:sz w:val="30"/>
          <w:szCs w:val="30"/>
          <w:cs/>
        </w:rPr>
        <w:t xml:space="preserve"> </w:t>
      </w:r>
      <w:r w:rsidR="00EB0CA4" w:rsidRPr="00567835">
        <w:rPr>
          <w:spacing w:val="-2"/>
          <w:sz w:val="30"/>
          <w:szCs w:val="30"/>
          <w:cs/>
        </w:rPr>
        <w:t>แ</w:t>
      </w:r>
      <w:r w:rsidR="0011201B" w:rsidRPr="00567835">
        <w:rPr>
          <w:spacing w:val="-2"/>
          <w:sz w:val="30"/>
          <w:szCs w:val="30"/>
          <w:cs/>
        </w:rPr>
        <w:t xml:space="preserve">ละ </w:t>
      </w:r>
      <w:r w:rsidRPr="00567835">
        <w:rPr>
          <w:spacing w:val="-2"/>
          <w:sz w:val="30"/>
          <w:szCs w:val="30"/>
        </w:rPr>
        <w:t>Management Stress</w:t>
      </w:r>
      <w:r w:rsidR="00EB0CA4" w:rsidRPr="00567835">
        <w:rPr>
          <w:spacing w:val="-2"/>
          <w:sz w:val="30"/>
          <w:szCs w:val="30"/>
          <w:cs/>
        </w:rPr>
        <w:t xml:space="preserve"> </w:t>
      </w:r>
      <w:r w:rsidRPr="00567835">
        <w:rPr>
          <w:spacing w:val="-2"/>
          <w:sz w:val="30"/>
          <w:szCs w:val="30"/>
        </w:rPr>
        <w:t>Triggers</w:t>
      </w:r>
    </w:p>
    <w:p w:rsidR="00137A19" w:rsidRDefault="00137A19">
      <w:pPr>
        <w:suppressAutoHyphens w:val="0"/>
        <w:rPr>
          <w:spacing w:val="-2"/>
          <w:sz w:val="30"/>
          <w:szCs w:val="30"/>
        </w:rPr>
      </w:pPr>
      <w:r>
        <w:rPr>
          <w:spacing w:val="-2"/>
          <w:sz w:val="30"/>
          <w:szCs w:val="30"/>
        </w:rPr>
        <w:br w:type="page"/>
      </w:r>
    </w:p>
    <w:p w:rsidR="008D0BA8" w:rsidRPr="00567835" w:rsidRDefault="008D0BA8" w:rsidP="00F23C59">
      <w:pPr>
        <w:pageBreakBefore/>
        <w:ind w:left="540" w:right="1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lastRenderedPageBreak/>
        <w:t xml:space="preserve">จำนวนเงินตามสัญญาของตราสารอนุพันธ์ </w:t>
      </w:r>
      <w:r w:rsidR="00AC6020" w:rsidRPr="00567835">
        <w:rPr>
          <w:sz w:val="30"/>
          <w:szCs w:val="30"/>
          <w:cs/>
        </w:rPr>
        <w:t>(</w:t>
      </w:r>
      <w:r w:rsidR="00AC6020" w:rsidRPr="00567835">
        <w:rPr>
          <w:sz w:val="30"/>
          <w:szCs w:val="30"/>
        </w:rPr>
        <w:t>Notional amount</w:t>
      </w:r>
      <w:r w:rsidRPr="00567835">
        <w:rPr>
          <w:sz w:val="30"/>
          <w:szCs w:val="30"/>
          <w:cs/>
        </w:rPr>
        <w:t>) ณ วันสิ้น</w:t>
      </w:r>
      <w:r w:rsidR="0085483D">
        <w:rPr>
          <w:sz w:val="30"/>
          <w:szCs w:val="30"/>
          <w:cs/>
        </w:rPr>
        <w:t>งวด</w:t>
      </w:r>
      <w:r w:rsidR="003A1FAE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ไม่ได้แสดงถึงระดับความเสี่ยงที</w:t>
      </w:r>
      <w:r w:rsidR="001370AF" w:rsidRPr="00567835">
        <w:rPr>
          <w:sz w:val="30"/>
          <w:szCs w:val="30"/>
          <w:cs/>
        </w:rPr>
        <w:t>่</w:t>
      </w:r>
      <w:r w:rsidRPr="00567835">
        <w:rPr>
          <w:sz w:val="30"/>
          <w:szCs w:val="30"/>
          <w:cs/>
        </w:rPr>
        <w:t>เกิดขึ้นแล้วจากรายการตราสารอนุพันธ์ ความเสี่ยงที่จะเกิดขึ้นตามสัญญาของตราสารอนุพันธ์จะขึ้นอยู่กับการเปลี่ยนแปลงทางด้านราคาของตราสารอนุพันธ์แต่ละประเภทก่อนถึงวันครบกำหนดตามสัญญา</w:t>
      </w:r>
    </w:p>
    <w:p w:rsidR="008D0BA8" w:rsidRPr="00567835" w:rsidRDefault="008D0BA8" w:rsidP="008D0BA8">
      <w:pPr>
        <w:ind w:left="540" w:right="-23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ind w:left="54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ณ วันที่ </w:t>
      </w:r>
      <w:r w:rsidR="00AB2677" w:rsidRPr="0087744E">
        <w:rPr>
          <w:rFonts w:asciiTheme="majorBidi" w:hAnsiTheme="majorBidi" w:cstheme="majorBidi"/>
          <w:sz w:val="30"/>
          <w:szCs w:val="30"/>
          <w:cs/>
        </w:rPr>
        <w:t>30</w:t>
      </w:r>
      <w:r w:rsidR="00AB2677">
        <w:rPr>
          <w:rFonts w:hint="cs"/>
          <w:sz w:val="30"/>
          <w:szCs w:val="30"/>
          <w:cs/>
        </w:rPr>
        <w:t xml:space="preserve"> มิถุนายน </w:t>
      </w:r>
      <w:r w:rsidR="00AB2677" w:rsidRPr="0087744E">
        <w:rPr>
          <w:rFonts w:asciiTheme="majorBidi" w:hAnsiTheme="majorBidi" w:cstheme="majorBidi"/>
          <w:sz w:val="30"/>
          <w:szCs w:val="30"/>
          <w:cs/>
        </w:rPr>
        <w:t>2561</w:t>
      </w:r>
      <w:r w:rsidR="00AB2677">
        <w:rPr>
          <w:rFonts w:hint="cs"/>
          <w:sz w:val="30"/>
          <w:szCs w:val="30"/>
          <w:cs/>
        </w:rPr>
        <w:t xml:space="preserve"> และ </w:t>
      </w:r>
      <w:r w:rsidR="00552C33" w:rsidRPr="00567835">
        <w:rPr>
          <w:sz w:val="30"/>
          <w:szCs w:val="30"/>
        </w:rPr>
        <w:t xml:space="preserve">31 </w:t>
      </w:r>
      <w:r w:rsidR="00552C33" w:rsidRPr="00567835">
        <w:rPr>
          <w:sz w:val="30"/>
          <w:szCs w:val="30"/>
          <w:cs/>
        </w:rPr>
        <w:t xml:space="preserve">ธันวาคม </w:t>
      </w:r>
      <w:r w:rsidR="0063219B" w:rsidRPr="00567835">
        <w:rPr>
          <w:sz w:val="30"/>
          <w:szCs w:val="30"/>
          <w:cs/>
        </w:rPr>
        <w:t xml:space="preserve">2560 </w:t>
      </w:r>
      <w:r w:rsidRPr="00567835">
        <w:rPr>
          <w:sz w:val="30"/>
          <w:szCs w:val="30"/>
          <w:cs/>
        </w:rPr>
        <w:t>มูลค่าตามสัญญาของตราสารอนุพันธ์มีดังนี้</w:t>
      </w:r>
    </w:p>
    <w:p w:rsidR="008D0BA8" w:rsidRPr="00567835" w:rsidRDefault="008D0BA8" w:rsidP="008D0BA8">
      <w:pPr>
        <w:ind w:left="540" w:right="-23"/>
        <w:jc w:val="thaiDistribute"/>
        <w:rPr>
          <w:sz w:val="30"/>
          <w:szCs w:val="30"/>
        </w:rPr>
      </w:pPr>
    </w:p>
    <w:tbl>
      <w:tblPr>
        <w:tblW w:w="9371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1"/>
        <w:gridCol w:w="1417"/>
        <w:gridCol w:w="1417"/>
        <w:gridCol w:w="1381"/>
        <w:gridCol w:w="1475"/>
      </w:tblGrid>
      <w:tr w:rsidR="008D0BA8" w:rsidRPr="00567835" w:rsidTr="00F010AC">
        <w:trPr>
          <w:cantSplit/>
          <w:trHeight w:val="351"/>
        </w:trPr>
        <w:tc>
          <w:tcPr>
            <w:tcW w:w="3681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ind w:left="13"/>
              <w:jc w:val="center"/>
              <w:rPr>
                <w:spacing w:val="-4"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D0BA8" w:rsidRPr="00567835" w:rsidTr="00F010AC">
        <w:trPr>
          <w:cantSplit/>
          <w:trHeight w:val="350"/>
        </w:trPr>
        <w:tc>
          <w:tcPr>
            <w:tcW w:w="3681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:rsidR="008D0BA8" w:rsidRPr="00567835" w:rsidRDefault="00AF1491" w:rsidP="00AF1491">
            <w:pPr>
              <w:jc w:val="center"/>
              <w:rPr>
                <w:spacing w:val="-4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30</w:t>
            </w:r>
            <w:r w:rsidR="00AB2677">
              <w:rPr>
                <w:rFonts w:eastAsia="Calibri" w:hint="cs"/>
                <w:sz w:val="26"/>
                <w:szCs w:val="26"/>
                <w:cs/>
              </w:rPr>
              <w:t xml:space="preserve"> มิถุนายน </w:t>
            </w:r>
            <w:r w:rsidR="005709CC" w:rsidRPr="00567835">
              <w:rPr>
                <w:rFonts w:eastAsia="Calibri"/>
                <w:sz w:val="26"/>
                <w:szCs w:val="26"/>
              </w:rPr>
              <w:t>256</w:t>
            </w:r>
            <w:r w:rsidR="00AB2677">
              <w:rPr>
                <w:rFonts w:eastAsia="Calibri" w:hint="cs"/>
                <w:sz w:val="26"/>
                <w:szCs w:val="26"/>
                <w:cs/>
              </w:rPr>
              <w:t>1</w:t>
            </w:r>
          </w:p>
        </w:tc>
      </w:tr>
      <w:tr w:rsidR="008D0BA8" w:rsidRPr="00567835" w:rsidTr="00F010AC">
        <w:trPr>
          <w:cantSplit/>
        </w:trPr>
        <w:tc>
          <w:tcPr>
            <w:tcW w:w="3681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ind w:left="13" w:hanging="13"/>
              <w:jc w:val="center"/>
              <w:rPr>
                <w:spacing w:val="-4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จำนวนเงินตามสัญญา</w:t>
            </w:r>
          </w:p>
        </w:tc>
      </w:tr>
      <w:tr w:rsidR="008D0BA8" w:rsidRPr="00567835" w:rsidTr="00F010AC">
        <w:tc>
          <w:tcPr>
            <w:tcW w:w="3681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 xml:space="preserve">ไม่เกิน </w:t>
            </w:r>
            <w:r w:rsidRPr="00567835">
              <w:rPr>
                <w:sz w:val="26"/>
                <w:szCs w:val="26"/>
              </w:rPr>
              <w:t xml:space="preserve">1 </w:t>
            </w:r>
            <w:r w:rsidRPr="00567835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</w:rPr>
              <w:t xml:space="preserve">1 </w:t>
            </w:r>
            <w:r w:rsidRPr="00567835">
              <w:rPr>
                <w:sz w:val="26"/>
                <w:szCs w:val="26"/>
                <w:cs/>
              </w:rPr>
              <w:t xml:space="preserve">- </w:t>
            </w:r>
            <w:r w:rsidRPr="00567835">
              <w:rPr>
                <w:sz w:val="26"/>
                <w:szCs w:val="26"/>
              </w:rPr>
              <w:t xml:space="preserve">5 </w:t>
            </w:r>
            <w:r w:rsidRPr="00567835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 xml:space="preserve">มากกว่า </w:t>
            </w:r>
            <w:r w:rsidRPr="00567835">
              <w:rPr>
                <w:sz w:val="26"/>
                <w:szCs w:val="26"/>
              </w:rPr>
              <w:t xml:space="preserve">5 </w:t>
            </w:r>
            <w:r w:rsidRPr="00567835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75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spacing w:val="-4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รวม</w:t>
            </w:r>
          </w:p>
        </w:tc>
      </w:tr>
      <w:tr w:rsidR="008D0BA8" w:rsidRPr="00567835" w:rsidTr="00F010AC">
        <w:tc>
          <w:tcPr>
            <w:tcW w:w="3681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B6593" w:rsidRPr="00567835" w:rsidTr="00A840F0">
        <w:tc>
          <w:tcPr>
            <w:tcW w:w="3681" w:type="dxa"/>
            <w:shd w:val="clear" w:color="auto" w:fill="auto"/>
            <w:vAlign w:val="bottom"/>
          </w:tcPr>
          <w:p w:rsidR="003B6593" w:rsidRPr="00567835" w:rsidRDefault="003B6593" w:rsidP="00A647A7">
            <w:pPr>
              <w:ind w:left="81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  <w:shd w:val="clear" w:color="auto" w:fill="auto"/>
          </w:tcPr>
          <w:p w:rsidR="003B6593" w:rsidRPr="00567835" w:rsidRDefault="00C9650D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1,329,417</w:t>
            </w:r>
          </w:p>
        </w:tc>
        <w:tc>
          <w:tcPr>
            <w:tcW w:w="1417" w:type="dxa"/>
            <w:shd w:val="clear" w:color="auto" w:fill="auto"/>
          </w:tcPr>
          <w:p w:rsidR="003B6593" w:rsidRPr="00567835" w:rsidRDefault="006F2E0F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24,441</w:t>
            </w:r>
          </w:p>
        </w:tc>
        <w:tc>
          <w:tcPr>
            <w:tcW w:w="1381" w:type="dxa"/>
            <w:shd w:val="clear" w:color="auto" w:fill="auto"/>
          </w:tcPr>
          <w:p w:rsidR="003B6593" w:rsidRPr="00567835" w:rsidRDefault="006F2E0F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2,989</w:t>
            </w:r>
          </w:p>
        </w:tc>
        <w:tc>
          <w:tcPr>
            <w:tcW w:w="1475" w:type="dxa"/>
            <w:shd w:val="clear" w:color="auto" w:fill="auto"/>
          </w:tcPr>
          <w:p w:rsidR="003B6593" w:rsidRPr="00567835" w:rsidRDefault="00C9650D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1,356,847</w:t>
            </w:r>
          </w:p>
        </w:tc>
      </w:tr>
      <w:tr w:rsidR="003B6593" w:rsidRPr="00567835" w:rsidTr="00A840F0">
        <w:tc>
          <w:tcPr>
            <w:tcW w:w="3681" w:type="dxa"/>
            <w:shd w:val="clear" w:color="auto" w:fill="auto"/>
            <w:vAlign w:val="bottom"/>
          </w:tcPr>
          <w:p w:rsidR="003B6593" w:rsidRPr="00567835" w:rsidRDefault="003B6593" w:rsidP="00A647A7">
            <w:pPr>
              <w:ind w:left="81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สัญญาแลกเปลี่ยนเงินตรา</w:t>
            </w:r>
          </w:p>
        </w:tc>
        <w:tc>
          <w:tcPr>
            <w:tcW w:w="1417" w:type="dxa"/>
            <w:shd w:val="clear" w:color="auto" w:fill="auto"/>
          </w:tcPr>
          <w:p w:rsidR="003B6593" w:rsidRPr="00567835" w:rsidRDefault="006F2E0F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138,769</w:t>
            </w:r>
          </w:p>
        </w:tc>
        <w:tc>
          <w:tcPr>
            <w:tcW w:w="1417" w:type="dxa"/>
            <w:shd w:val="clear" w:color="auto" w:fill="auto"/>
          </w:tcPr>
          <w:p w:rsidR="003B6593" w:rsidRPr="00567835" w:rsidRDefault="006F2E0F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289,504</w:t>
            </w:r>
          </w:p>
        </w:tc>
        <w:tc>
          <w:tcPr>
            <w:tcW w:w="1381" w:type="dxa"/>
            <w:shd w:val="clear" w:color="auto" w:fill="auto"/>
          </w:tcPr>
          <w:p w:rsidR="003B6593" w:rsidRPr="00567835" w:rsidRDefault="006F2E0F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171,578</w:t>
            </w:r>
          </w:p>
        </w:tc>
        <w:tc>
          <w:tcPr>
            <w:tcW w:w="1475" w:type="dxa"/>
            <w:shd w:val="clear" w:color="auto" w:fill="auto"/>
          </w:tcPr>
          <w:p w:rsidR="003B6593" w:rsidRPr="00567835" w:rsidRDefault="006F2E0F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599,851</w:t>
            </w:r>
          </w:p>
        </w:tc>
      </w:tr>
      <w:tr w:rsidR="003B6593" w:rsidRPr="00567835" w:rsidTr="00A840F0">
        <w:tc>
          <w:tcPr>
            <w:tcW w:w="3681" w:type="dxa"/>
            <w:shd w:val="clear" w:color="auto" w:fill="auto"/>
            <w:vAlign w:val="bottom"/>
          </w:tcPr>
          <w:p w:rsidR="003B6593" w:rsidRPr="00567835" w:rsidRDefault="003B6593" w:rsidP="00A647A7">
            <w:pPr>
              <w:ind w:left="81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417" w:type="dxa"/>
            <w:shd w:val="clear" w:color="auto" w:fill="auto"/>
          </w:tcPr>
          <w:p w:rsidR="003B6593" w:rsidRPr="00567835" w:rsidRDefault="006F2E0F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601,220</w:t>
            </w:r>
          </w:p>
        </w:tc>
        <w:tc>
          <w:tcPr>
            <w:tcW w:w="1417" w:type="dxa"/>
            <w:shd w:val="clear" w:color="auto" w:fill="auto"/>
          </w:tcPr>
          <w:p w:rsidR="003B6593" w:rsidRPr="00567835" w:rsidRDefault="00D56D6A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1,315</w:t>
            </w:r>
            <w:r w:rsidR="006F2E0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6F2E0F">
              <w:rPr>
                <w:rFonts w:ascii="Angsana New" w:hAnsi="Angsana New" w:cs="Angsana New"/>
                <w:sz w:val="26"/>
                <w:szCs w:val="26"/>
                <w:lang w:val="en-US"/>
              </w:rPr>
              <w:t>56</w:t>
            </w:r>
          </w:p>
        </w:tc>
        <w:tc>
          <w:tcPr>
            <w:tcW w:w="1381" w:type="dxa"/>
            <w:shd w:val="clear" w:color="auto" w:fill="auto"/>
          </w:tcPr>
          <w:p w:rsidR="003B6593" w:rsidRPr="00567835" w:rsidRDefault="00D56D6A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357</w:t>
            </w:r>
            <w:r w:rsidR="006F2E0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6F2E0F">
              <w:rPr>
                <w:rFonts w:ascii="Angsana New" w:hAnsi="Angsana New" w:cs="Angsana New"/>
                <w:sz w:val="26"/>
                <w:szCs w:val="26"/>
                <w:lang w:val="en-US"/>
              </w:rPr>
              <w:t>41</w:t>
            </w:r>
          </w:p>
        </w:tc>
        <w:tc>
          <w:tcPr>
            <w:tcW w:w="1475" w:type="dxa"/>
            <w:shd w:val="clear" w:color="auto" w:fill="auto"/>
          </w:tcPr>
          <w:p w:rsidR="003B6593" w:rsidRPr="00567835" w:rsidRDefault="00D56D6A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2,273,5</w:t>
            </w:r>
            <w:r w:rsidR="006F2E0F"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</w:p>
        </w:tc>
      </w:tr>
      <w:tr w:rsidR="00D33544" w:rsidRPr="00567835" w:rsidTr="00614A68">
        <w:tc>
          <w:tcPr>
            <w:tcW w:w="3681" w:type="dxa"/>
            <w:shd w:val="clear" w:color="auto" w:fill="auto"/>
            <w:vAlign w:val="bottom"/>
          </w:tcPr>
          <w:p w:rsidR="00D33544" w:rsidRPr="00567835" w:rsidRDefault="00D33544" w:rsidP="00A647A7">
            <w:pPr>
              <w:ind w:left="81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อนุพันธ์ทางการเงินด้านตราสารทุน</w:t>
            </w:r>
          </w:p>
        </w:tc>
        <w:tc>
          <w:tcPr>
            <w:tcW w:w="1417" w:type="dxa"/>
            <w:shd w:val="clear" w:color="auto" w:fill="auto"/>
          </w:tcPr>
          <w:p w:rsidR="00D33544" w:rsidRPr="00567835" w:rsidRDefault="006F2E0F" w:rsidP="00D33544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6,097</w:t>
            </w:r>
          </w:p>
        </w:tc>
        <w:tc>
          <w:tcPr>
            <w:tcW w:w="1417" w:type="dxa"/>
            <w:shd w:val="clear" w:color="auto" w:fill="auto"/>
          </w:tcPr>
          <w:p w:rsidR="00D33544" w:rsidRPr="00567835" w:rsidRDefault="006F2E0F" w:rsidP="00D33544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3,598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D33544" w:rsidRPr="00567835" w:rsidRDefault="006F2E0F" w:rsidP="00D33544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:rsidR="00D33544" w:rsidRPr="00567835" w:rsidRDefault="006F2E0F" w:rsidP="00D33544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9,695</w:t>
            </w:r>
          </w:p>
        </w:tc>
      </w:tr>
      <w:tr w:rsidR="003317D3" w:rsidRPr="00567835" w:rsidTr="00614A68">
        <w:tc>
          <w:tcPr>
            <w:tcW w:w="3681" w:type="dxa"/>
            <w:shd w:val="clear" w:color="auto" w:fill="auto"/>
            <w:vAlign w:val="bottom"/>
          </w:tcPr>
          <w:p w:rsidR="003317D3" w:rsidRPr="00567835" w:rsidRDefault="003317D3" w:rsidP="00A647A7">
            <w:pPr>
              <w:ind w:left="81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อนุพันธ์ทางการเงินด้านโภคภัณฑ์</w:t>
            </w:r>
          </w:p>
        </w:tc>
        <w:tc>
          <w:tcPr>
            <w:tcW w:w="1417" w:type="dxa"/>
            <w:shd w:val="clear" w:color="auto" w:fill="auto"/>
          </w:tcPr>
          <w:p w:rsidR="003317D3" w:rsidRPr="00567835" w:rsidRDefault="006F2E0F" w:rsidP="00D33544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790</w:t>
            </w:r>
          </w:p>
        </w:tc>
        <w:tc>
          <w:tcPr>
            <w:tcW w:w="1417" w:type="dxa"/>
            <w:shd w:val="clear" w:color="auto" w:fill="auto"/>
          </w:tcPr>
          <w:p w:rsidR="003317D3" w:rsidRPr="00567835" w:rsidRDefault="006F2E0F" w:rsidP="00BB3E55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3317D3" w:rsidRPr="00567835" w:rsidRDefault="006F2E0F" w:rsidP="00D33544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:rsidR="003317D3" w:rsidRPr="00567835" w:rsidRDefault="006F2E0F" w:rsidP="00D33544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790</w:t>
            </w:r>
          </w:p>
        </w:tc>
      </w:tr>
    </w:tbl>
    <w:p w:rsidR="008D0BA8" w:rsidRPr="00567835" w:rsidRDefault="008D0BA8" w:rsidP="008D0BA8">
      <w:pPr>
        <w:ind w:left="540" w:right="-23"/>
        <w:jc w:val="thaiDistribute"/>
        <w:rPr>
          <w:sz w:val="30"/>
          <w:szCs w:val="30"/>
        </w:rPr>
      </w:pPr>
    </w:p>
    <w:tbl>
      <w:tblPr>
        <w:tblW w:w="9392" w:type="dxa"/>
        <w:tblInd w:w="4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8"/>
        <w:gridCol w:w="1420"/>
        <w:gridCol w:w="1420"/>
        <w:gridCol w:w="1381"/>
        <w:gridCol w:w="1473"/>
      </w:tblGrid>
      <w:tr w:rsidR="008D0BA8" w:rsidRPr="00567835" w:rsidTr="00F010AC">
        <w:trPr>
          <w:cantSplit/>
          <w:trHeight w:val="351"/>
        </w:trPr>
        <w:tc>
          <w:tcPr>
            <w:tcW w:w="3698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4" w:type="dxa"/>
            <w:gridSpan w:val="4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ind w:left="13"/>
              <w:jc w:val="center"/>
              <w:rPr>
                <w:spacing w:val="-4"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D0BA8" w:rsidRPr="00567835" w:rsidTr="00F010AC">
        <w:trPr>
          <w:cantSplit/>
          <w:trHeight w:val="350"/>
        </w:trPr>
        <w:tc>
          <w:tcPr>
            <w:tcW w:w="3698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4" w:type="dxa"/>
            <w:gridSpan w:val="4"/>
            <w:shd w:val="clear" w:color="auto" w:fill="auto"/>
            <w:vAlign w:val="bottom"/>
          </w:tcPr>
          <w:p w:rsidR="008D0BA8" w:rsidRPr="00567835" w:rsidRDefault="00AF1491" w:rsidP="00AF1491">
            <w:pPr>
              <w:jc w:val="center"/>
              <w:rPr>
                <w:spacing w:val="-4"/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  <w:lang w:val="th-TH"/>
              </w:rPr>
              <w:t>31</w:t>
            </w:r>
            <w:r w:rsidR="00AB2677">
              <w:rPr>
                <w:rFonts w:hint="cs"/>
                <w:sz w:val="26"/>
                <w:szCs w:val="26"/>
                <w:cs/>
                <w:lang w:val="th-TH"/>
              </w:rPr>
              <w:t xml:space="preserve"> ธันวาคม </w:t>
            </w:r>
            <w:r w:rsidR="00EB0CA4" w:rsidRPr="00567835">
              <w:rPr>
                <w:sz w:val="26"/>
                <w:szCs w:val="26"/>
                <w:cs/>
                <w:lang w:val="th-TH"/>
              </w:rPr>
              <w:t>25</w:t>
            </w:r>
            <w:r w:rsidR="00AB2677">
              <w:rPr>
                <w:rFonts w:hint="cs"/>
                <w:sz w:val="26"/>
                <w:szCs w:val="26"/>
                <w:cs/>
                <w:lang w:val="th-TH"/>
              </w:rPr>
              <w:t>60</w:t>
            </w:r>
          </w:p>
        </w:tc>
      </w:tr>
      <w:tr w:rsidR="008D0BA8" w:rsidRPr="00567835" w:rsidTr="00F010AC">
        <w:trPr>
          <w:cantSplit/>
        </w:trPr>
        <w:tc>
          <w:tcPr>
            <w:tcW w:w="3698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4" w:type="dxa"/>
            <w:gridSpan w:val="4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ind w:left="13" w:hanging="13"/>
              <w:jc w:val="center"/>
              <w:rPr>
                <w:spacing w:val="-4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จำนวนเงินตามสัญญา</w:t>
            </w:r>
          </w:p>
        </w:tc>
      </w:tr>
      <w:tr w:rsidR="008D0BA8" w:rsidRPr="00567835" w:rsidTr="00F010AC">
        <w:tc>
          <w:tcPr>
            <w:tcW w:w="3698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 xml:space="preserve">ไม่เกิน </w:t>
            </w:r>
            <w:r w:rsidRPr="00567835">
              <w:rPr>
                <w:sz w:val="26"/>
                <w:szCs w:val="26"/>
              </w:rPr>
              <w:t xml:space="preserve">1 </w:t>
            </w:r>
            <w:r w:rsidRPr="00567835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20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</w:rPr>
              <w:t xml:space="preserve">1 </w:t>
            </w:r>
            <w:r w:rsidRPr="00567835">
              <w:rPr>
                <w:sz w:val="26"/>
                <w:szCs w:val="26"/>
                <w:cs/>
              </w:rPr>
              <w:t xml:space="preserve">- </w:t>
            </w:r>
            <w:r w:rsidRPr="00567835">
              <w:rPr>
                <w:sz w:val="26"/>
                <w:szCs w:val="26"/>
              </w:rPr>
              <w:t xml:space="preserve">5 </w:t>
            </w:r>
            <w:r w:rsidRPr="00567835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 xml:space="preserve">มากกว่า </w:t>
            </w:r>
            <w:r w:rsidRPr="00567835">
              <w:rPr>
                <w:sz w:val="26"/>
                <w:szCs w:val="26"/>
              </w:rPr>
              <w:t xml:space="preserve">5 </w:t>
            </w:r>
            <w:r w:rsidRPr="00567835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73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spacing w:val="-4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รวม</w:t>
            </w:r>
          </w:p>
        </w:tc>
      </w:tr>
      <w:tr w:rsidR="008D0BA8" w:rsidRPr="00567835" w:rsidTr="00F010AC">
        <w:tc>
          <w:tcPr>
            <w:tcW w:w="3698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4" w:type="dxa"/>
            <w:gridSpan w:val="4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AB2677" w:rsidRPr="00567835" w:rsidTr="0041613D">
        <w:tc>
          <w:tcPr>
            <w:tcW w:w="3698" w:type="dxa"/>
            <w:shd w:val="clear" w:color="auto" w:fill="auto"/>
            <w:vAlign w:val="bottom"/>
          </w:tcPr>
          <w:p w:rsidR="00AB2677" w:rsidRPr="00567835" w:rsidRDefault="00AB2677" w:rsidP="00AB2677">
            <w:pPr>
              <w:ind w:left="81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0" w:type="dxa"/>
            <w:shd w:val="clear" w:color="auto" w:fill="auto"/>
          </w:tcPr>
          <w:p w:rsidR="00AB2677" w:rsidRPr="00567835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1,239,306</w:t>
            </w:r>
          </w:p>
        </w:tc>
        <w:tc>
          <w:tcPr>
            <w:tcW w:w="1420" w:type="dxa"/>
            <w:shd w:val="clear" w:color="auto" w:fill="auto"/>
          </w:tcPr>
          <w:p w:rsidR="00AB2677" w:rsidRPr="00567835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20,297</w:t>
            </w:r>
          </w:p>
        </w:tc>
        <w:tc>
          <w:tcPr>
            <w:tcW w:w="1381" w:type="dxa"/>
            <w:shd w:val="clear" w:color="auto" w:fill="auto"/>
          </w:tcPr>
          <w:p w:rsidR="00AB2677" w:rsidRPr="00567835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13,128</w:t>
            </w:r>
          </w:p>
        </w:tc>
        <w:tc>
          <w:tcPr>
            <w:tcW w:w="1473" w:type="dxa"/>
            <w:shd w:val="clear" w:color="auto" w:fill="auto"/>
          </w:tcPr>
          <w:p w:rsidR="00AB2677" w:rsidRPr="00567835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1,272,731</w:t>
            </w:r>
          </w:p>
        </w:tc>
      </w:tr>
      <w:tr w:rsidR="00AB2677" w:rsidRPr="00567835" w:rsidTr="0041613D">
        <w:tc>
          <w:tcPr>
            <w:tcW w:w="3698" w:type="dxa"/>
            <w:shd w:val="clear" w:color="auto" w:fill="auto"/>
            <w:vAlign w:val="bottom"/>
          </w:tcPr>
          <w:p w:rsidR="00AB2677" w:rsidRPr="00567835" w:rsidRDefault="00AB2677" w:rsidP="00AB2677">
            <w:pPr>
              <w:ind w:left="81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สัญญาแลกเปลี่ยนเงินตรา</w:t>
            </w:r>
          </w:p>
        </w:tc>
        <w:tc>
          <w:tcPr>
            <w:tcW w:w="1420" w:type="dxa"/>
            <w:shd w:val="clear" w:color="auto" w:fill="auto"/>
          </w:tcPr>
          <w:p w:rsidR="00AB2677" w:rsidRPr="00567835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174,90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1420" w:type="dxa"/>
            <w:shd w:val="clear" w:color="auto" w:fill="auto"/>
          </w:tcPr>
          <w:p w:rsidR="00AB2677" w:rsidRPr="00567835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282,59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381" w:type="dxa"/>
            <w:shd w:val="clear" w:color="auto" w:fill="auto"/>
          </w:tcPr>
          <w:p w:rsidR="00AB2677" w:rsidRPr="00567835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164,862</w:t>
            </w:r>
          </w:p>
        </w:tc>
        <w:tc>
          <w:tcPr>
            <w:tcW w:w="1473" w:type="dxa"/>
            <w:shd w:val="clear" w:color="auto" w:fill="auto"/>
          </w:tcPr>
          <w:p w:rsidR="00AB2677" w:rsidRPr="00567835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622,365</w:t>
            </w:r>
          </w:p>
        </w:tc>
      </w:tr>
      <w:tr w:rsidR="00AB2677" w:rsidRPr="00567835" w:rsidTr="0041613D">
        <w:tc>
          <w:tcPr>
            <w:tcW w:w="3698" w:type="dxa"/>
            <w:shd w:val="clear" w:color="auto" w:fill="auto"/>
            <w:vAlign w:val="bottom"/>
          </w:tcPr>
          <w:p w:rsidR="00AB2677" w:rsidRPr="00567835" w:rsidRDefault="00AB2677" w:rsidP="00AB2677">
            <w:pPr>
              <w:ind w:left="81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420" w:type="dxa"/>
            <w:shd w:val="clear" w:color="auto" w:fill="auto"/>
          </w:tcPr>
          <w:p w:rsidR="00AB2677" w:rsidRPr="00567835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547,982</w:t>
            </w:r>
          </w:p>
        </w:tc>
        <w:tc>
          <w:tcPr>
            <w:tcW w:w="1420" w:type="dxa"/>
            <w:shd w:val="clear" w:color="auto" w:fill="auto"/>
          </w:tcPr>
          <w:p w:rsidR="00AB2677" w:rsidRPr="00567835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1,180,473</w:t>
            </w:r>
          </w:p>
        </w:tc>
        <w:tc>
          <w:tcPr>
            <w:tcW w:w="1381" w:type="dxa"/>
            <w:shd w:val="clear" w:color="auto" w:fill="auto"/>
          </w:tcPr>
          <w:p w:rsidR="00AB2677" w:rsidRPr="00567835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356,081</w:t>
            </w:r>
          </w:p>
        </w:tc>
        <w:tc>
          <w:tcPr>
            <w:tcW w:w="1473" w:type="dxa"/>
            <w:shd w:val="clear" w:color="auto" w:fill="auto"/>
          </w:tcPr>
          <w:p w:rsidR="00AB2677" w:rsidRPr="00567835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2,084,536</w:t>
            </w:r>
          </w:p>
        </w:tc>
      </w:tr>
      <w:tr w:rsidR="00AB2677" w:rsidRPr="00567835" w:rsidTr="00AB2677">
        <w:tc>
          <w:tcPr>
            <w:tcW w:w="3698" w:type="dxa"/>
            <w:shd w:val="clear" w:color="auto" w:fill="auto"/>
            <w:vAlign w:val="bottom"/>
          </w:tcPr>
          <w:p w:rsidR="00AB2677" w:rsidRPr="00567835" w:rsidRDefault="00AB2677" w:rsidP="00AB2677">
            <w:pPr>
              <w:ind w:left="81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อนุพันธ์ทางการเงินด้านตราสารทุน</w:t>
            </w:r>
          </w:p>
        </w:tc>
        <w:tc>
          <w:tcPr>
            <w:tcW w:w="1420" w:type="dxa"/>
            <w:shd w:val="clear" w:color="auto" w:fill="auto"/>
          </w:tcPr>
          <w:p w:rsidR="00AB2677" w:rsidRPr="00567835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4,648</w:t>
            </w:r>
          </w:p>
        </w:tc>
        <w:tc>
          <w:tcPr>
            <w:tcW w:w="1420" w:type="dxa"/>
            <w:shd w:val="clear" w:color="auto" w:fill="auto"/>
          </w:tcPr>
          <w:p w:rsidR="00AB2677" w:rsidRPr="00567835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7,257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AB2677" w:rsidRPr="00567835" w:rsidRDefault="00AB2677" w:rsidP="00AB2677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73" w:type="dxa"/>
            <w:shd w:val="clear" w:color="auto" w:fill="auto"/>
          </w:tcPr>
          <w:p w:rsidR="00AB2677" w:rsidRPr="00567835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11,905</w:t>
            </w:r>
          </w:p>
        </w:tc>
      </w:tr>
      <w:tr w:rsidR="00AB2677" w:rsidRPr="00567835" w:rsidTr="00AB2677">
        <w:tc>
          <w:tcPr>
            <w:tcW w:w="3698" w:type="dxa"/>
            <w:shd w:val="clear" w:color="auto" w:fill="auto"/>
            <w:vAlign w:val="bottom"/>
          </w:tcPr>
          <w:p w:rsidR="00AB2677" w:rsidRPr="00567835" w:rsidRDefault="00AB2677" w:rsidP="00AB2677">
            <w:pPr>
              <w:ind w:left="81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อนุพันธ์ทางการเงินด้านโภคภัณฑ์</w:t>
            </w:r>
          </w:p>
        </w:tc>
        <w:tc>
          <w:tcPr>
            <w:tcW w:w="1420" w:type="dxa"/>
            <w:shd w:val="clear" w:color="auto" w:fill="auto"/>
          </w:tcPr>
          <w:p w:rsidR="00AB2677" w:rsidRPr="00567835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706</w:t>
            </w:r>
          </w:p>
        </w:tc>
        <w:tc>
          <w:tcPr>
            <w:tcW w:w="1420" w:type="dxa"/>
            <w:shd w:val="clear" w:color="auto" w:fill="auto"/>
          </w:tcPr>
          <w:p w:rsidR="00AB2677" w:rsidRPr="00567835" w:rsidRDefault="00AB2677" w:rsidP="00AB2677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AB2677" w:rsidRPr="00567835" w:rsidRDefault="00AB2677" w:rsidP="00AB2677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73" w:type="dxa"/>
            <w:shd w:val="clear" w:color="auto" w:fill="auto"/>
          </w:tcPr>
          <w:p w:rsidR="00AB2677" w:rsidRPr="00567835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706</w:t>
            </w:r>
          </w:p>
        </w:tc>
      </w:tr>
    </w:tbl>
    <w:p w:rsidR="008D0BA8" w:rsidRPr="00567835" w:rsidRDefault="008D0BA8" w:rsidP="008D0BA8">
      <w:pPr>
        <w:pageBreakBefore/>
        <w:ind w:left="540"/>
        <w:rPr>
          <w:sz w:val="2"/>
          <w:szCs w:val="2"/>
        </w:rPr>
      </w:pPr>
    </w:p>
    <w:tbl>
      <w:tblPr>
        <w:tblW w:w="935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1419"/>
        <w:gridCol w:w="1419"/>
        <w:gridCol w:w="1381"/>
        <w:gridCol w:w="1472"/>
      </w:tblGrid>
      <w:tr w:rsidR="008D0BA8" w:rsidRPr="00567835" w:rsidTr="00C71105">
        <w:trPr>
          <w:cantSplit/>
          <w:trHeight w:val="351"/>
        </w:trPr>
        <w:tc>
          <w:tcPr>
            <w:tcW w:w="3663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ind w:left="13"/>
              <w:jc w:val="center"/>
              <w:rPr>
                <w:spacing w:val="-4"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D0BA8" w:rsidRPr="00567835" w:rsidTr="00C71105">
        <w:trPr>
          <w:cantSplit/>
          <w:trHeight w:val="350"/>
        </w:trPr>
        <w:tc>
          <w:tcPr>
            <w:tcW w:w="3663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:rsidR="008D0BA8" w:rsidRPr="00567835" w:rsidRDefault="00AF1491" w:rsidP="00AF1491">
            <w:pPr>
              <w:jc w:val="center"/>
              <w:rPr>
                <w:spacing w:val="-4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30</w:t>
            </w:r>
            <w:r w:rsidR="00AB2677">
              <w:rPr>
                <w:rFonts w:eastAsia="Calibri" w:hint="cs"/>
                <w:sz w:val="26"/>
                <w:szCs w:val="26"/>
                <w:cs/>
              </w:rPr>
              <w:t xml:space="preserve"> มิถุนายน </w:t>
            </w:r>
            <w:r w:rsidR="003317D3" w:rsidRPr="00567835">
              <w:rPr>
                <w:rFonts w:eastAsia="Calibri"/>
                <w:sz w:val="26"/>
                <w:szCs w:val="26"/>
              </w:rPr>
              <w:t>256</w:t>
            </w:r>
            <w:r w:rsidR="00AB2677">
              <w:rPr>
                <w:rFonts w:eastAsia="Calibri" w:hint="cs"/>
                <w:sz w:val="26"/>
                <w:szCs w:val="26"/>
                <w:cs/>
              </w:rPr>
              <w:t>1</w:t>
            </w:r>
          </w:p>
        </w:tc>
      </w:tr>
      <w:tr w:rsidR="008D0BA8" w:rsidRPr="00567835" w:rsidTr="00C71105">
        <w:trPr>
          <w:cantSplit/>
        </w:trPr>
        <w:tc>
          <w:tcPr>
            <w:tcW w:w="3663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ind w:left="13" w:hanging="13"/>
              <w:jc w:val="center"/>
              <w:rPr>
                <w:spacing w:val="-4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จำนวนเงินตามสัญญา</w:t>
            </w:r>
          </w:p>
        </w:tc>
      </w:tr>
      <w:tr w:rsidR="008D0BA8" w:rsidRPr="00567835" w:rsidTr="00C71105">
        <w:tc>
          <w:tcPr>
            <w:tcW w:w="3663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 xml:space="preserve">ไม่เกิน </w:t>
            </w:r>
            <w:r w:rsidRPr="00567835">
              <w:rPr>
                <w:sz w:val="26"/>
                <w:szCs w:val="26"/>
              </w:rPr>
              <w:t xml:space="preserve">1 </w:t>
            </w:r>
            <w:r w:rsidRPr="00567835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</w:rPr>
              <w:t xml:space="preserve">1 </w:t>
            </w:r>
            <w:r w:rsidRPr="00567835">
              <w:rPr>
                <w:sz w:val="26"/>
                <w:szCs w:val="26"/>
                <w:cs/>
              </w:rPr>
              <w:t xml:space="preserve">- </w:t>
            </w:r>
            <w:r w:rsidRPr="00567835">
              <w:rPr>
                <w:sz w:val="26"/>
                <w:szCs w:val="26"/>
              </w:rPr>
              <w:t xml:space="preserve">5 </w:t>
            </w:r>
            <w:r w:rsidRPr="00567835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 xml:space="preserve">มากกว่า </w:t>
            </w:r>
            <w:r w:rsidRPr="00567835">
              <w:rPr>
                <w:sz w:val="26"/>
                <w:szCs w:val="26"/>
              </w:rPr>
              <w:t xml:space="preserve">5 </w:t>
            </w:r>
            <w:r w:rsidRPr="00567835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72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spacing w:val="-4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รวม</w:t>
            </w:r>
          </w:p>
        </w:tc>
      </w:tr>
      <w:tr w:rsidR="008D0BA8" w:rsidRPr="00567835" w:rsidTr="00C71105">
        <w:tc>
          <w:tcPr>
            <w:tcW w:w="3663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1135DA" w:rsidRPr="00567835" w:rsidTr="00C71105">
        <w:tc>
          <w:tcPr>
            <w:tcW w:w="3663" w:type="dxa"/>
            <w:shd w:val="clear" w:color="auto" w:fill="auto"/>
            <w:vAlign w:val="bottom"/>
          </w:tcPr>
          <w:p w:rsidR="001135DA" w:rsidRPr="00567835" w:rsidRDefault="001135DA" w:rsidP="001135DA">
            <w:pPr>
              <w:ind w:left="81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9" w:type="dxa"/>
            <w:shd w:val="clear" w:color="auto" w:fill="auto"/>
          </w:tcPr>
          <w:p w:rsidR="001135DA" w:rsidRPr="00567835" w:rsidRDefault="006F2E0F" w:rsidP="00F23C5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1,329,246</w:t>
            </w:r>
          </w:p>
        </w:tc>
        <w:tc>
          <w:tcPr>
            <w:tcW w:w="1419" w:type="dxa"/>
            <w:shd w:val="clear" w:color="auto" w:fill="auto"/>
          </w:tcPr>
          <w:p w:rsidR="001135DA" w:rsidRPr="00567835" w:rsidRDefault="006F2E0F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24,441</w:t>
            </w:r>
          </w:p>
        </w:tc>
        <w:tc>
          <w:tcPr>
            <w:tcW w:w="1381" w:type="dxa"/>
            <w:shd w:val="clear" w:color="auto" w:fill="auto"/>
          </w:tcPr>
          <w:p w:rsidR="001135DA" w:rsidRPr="00567835" w:rsidRDefault="006F2E0F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2,989</w:t>
            </w:r>
          </w:p>
        </w:tc>
        <w:tc>
          <w:tcPr>
            <w:tcW w:w="1472" w:type="dxa"/>
            <w:shd w:val="clear" w:color="auto" w:fill="auto"/>
          </w:tcPr>
          <w:p w:rsidR="001135DA" w:rsidRPr="00567835" w:rsidRDefault="006F2E0F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1,356,676</w:t>
            </w:r>
          </w:p>
        </w:tc>
      </w:tr>
      <w:tr w:rsidR="001135DA" w:rsidRPr="00567835" w:rsidTr="00C71105">
        <w:tc>
          <w:tcPr>
            <w:tcW w:w="3663" w:type="dxa"/>
            <w:shd w:val="clear" w:color="auto" w:fill="auto"/>
            <w:vAlign w:val="bottom"/>
          </w:tcPr>
          <w:p w:rsidR="001135DA" w:rsidRPr="00567835" w:rsidRDefault="001135DA" w:rsidP="001135DA">
            <w:pPr>
              <w:ind w:left="81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สัญญาแลกเปลี่ยนเงินตรา</w:t>
            </w:r>
          </w:p>
        </w:tc>
        <w:tc>
          <w:tcPr>
            <w:tcW w:w="1419" w:type="dxa"/>
            <w:shd w:val="clear" w:color="auto" w:fill="auto"/>
          </w:tcPr>
          <w:p w:rsidR="001135DA" w:rsidRPr="00567835" w:rsidRDefault="006F2E0F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139,433</w:t>
            </w:r>
          </w:p>
        </w:tc>
        <w:tc>
          <w:tcPr>
            <w:tcW w:w="1419" w:type="dxa"/>
            <w:shd w:val="clear" w:color="auto" w:fill="auto"/>
          </w:tcPr>
          <w:p w:rsidR="001135DA" w:rsidRPr="00567835" w:rsidRDefault="006F2E0F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296,260</w:t>
            </w:r>
          </w:p>
        </w:tc>
        <w:tc>
          <w:tcPr>
            <w:tcW w:w="1381" w:type="dxa"/>
            <w:shd w:val="clear" w:color="auto" w:fill="auto"/>
          </w:tcPr>
          <w:p w:rsidR="001135DA" w:rsidRPr="00567835" w:rsidRDefault="006F2E0F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170,177</w:t>
            </w:r>
          </w:p>
        </w:tc>
        <w:tc>
          <w:tcPr>
            <w:tcW w:w="1472" w:type="dxa"/>
            <w:shd w:val="clear" w:color="auto" w:fill="auto"/>
          </w:tcPr>
          <w:p w:rsidR="001135DA" w:rsidRPr="00567835" w:rsidRDefault="006F2E0F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605,870</w:t>
            </w:r>
          </w:p>
        </w:tc>
      </w:tr>
      <w:tr w:rsidR="001135DA" w:rsidRPr="00567835" w:rsidTr="00C71105">
        <w:tc>
          <w:tcPr>
            <w:tcW w:w="3663" w:type="dxa"/>
            <w:shd w:val="clear" w:color="auto" w:fill="auto"/>
            <w:vAlign w:val="bottom"/>
          </w:tcPr>
          <w:p w:rsidR="001135DA" w:rsidRPr="00567835" w:rsidRDefault="001135DA" w:rsidP="001135DA">
            <w:pPr>
              <w:ind w:left="81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419" w:type="dxa"/>
            <w:shd w:val="clear" w:color="auto" w:fill="auto"/>
          </w:tcPr>
          <w:p w:rsidR="001135DA" w:rsidRPr="00567835" w:rsidRDefault="006F2E0F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597,220</w:t>
            </w:r>
          </w:p>
        </w:tc>
        <w:tc>
          <w:tcPr>
            <w:tcW w:w="1419" w:type="dxa"/>
            <w:shd w:val="clear" w:color="auto" w:fill="auto"/>
          </w:tcPr>
          <w:p w:rsidR="001135DA" w:rsidRPr="00567835" w:rsidRDefault="006F2E0F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D56D6A">
              <w:rPr>
                <w:rFonts w:ascii="Angsana New" w:hAnsi="Angsana New" w:cs="Angsana New"/>
                <w:sz w:val="26"/>
                <w:szCs w:val="26"/>
                <w:lang w:val="en-US"/>
              </w:rPr>
              <w:t>,295,3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01</w:t>
            </w:r>
          </w:p>
        </w:tc>
        <w:tc>
          <w:tcPr>
            <w:tcW w:w="1381" w:type="dxa"/>
            <w:shd w:val="clear" w:color="auto" w:fill="auto"/>
          </w:tcPr>
          <w:p w:rsidR="001135DA" w:rsidRPr="00567835" w:rsidRDefault="00D56D6A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357</w:t>
            </w:r>
            <w:r w:rsidR="006F2E0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6F2E0F">
              <w:rPr>
                <w:rFonts w:ascii="Angsana New" w:hAnsi="Angsana New" w:cs="Angsana New"/>
                <w:sz w:val="26"/>
                <w:szCs w:val="26"/>
                <w:lang w:val="en-US"/>
              </w:rPr>
              <w:t>41</w:t>
            </w:r>
          </w:p>
        </w:tc>
        <w:tc>
          <w:tcPr>
            <w:tcW w:w="1472" w:type="dxa"/>
            <w:shd w:val="clear" w:color="auto" w:fill="auto"/>
          </w:tcPr>
          <w:p w:rsidR="001135DA" w:rsidRPr="00567835" w:rsidRDefault="00D56D6A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2,249,6</w:t>
            </w:r>
            <w:r w:rsidR="006F2E0F">
              <w:rPr>
                <w:rFonts w:ascii="Angsana New" w:hAnsi="Angsana New" w:cs="Angsana New"/>
                <w:sz w:val="26"/>
                <w:szCs w:val="26"/>
                <w:lang w:val="en-US"/>
              </w:rPr>
              <w:t>62</w:t>
            </w:r>
          </w:p>
        </w:tc>
      </w:tr>
      <w:tr w:rsidR="001135DA" w:rsidRPr="00567835" w:rsidTr="00FA3F42">
        <w:tc>
          <w:tcPr>
            <w:tcW w:w="3663" w:type="dxa"/>
            <w:shd w:val="clear" w:color="auto" w:fill="auto"/>
            <w:vAlign w:val="bottom"/>
          </w:tcPr>
          <w:p w:rsidR="001135DA" w:rsidRPr="00567835" w:rsidRDefault="001135DA" w:rsidP="001135DA">
            <w:pPr>
              <w:ind w:left="81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อนุพันธ์ทางการเงินด้านตราสารทุน</w:t>
            </w:r>
          </w:p>
        </w:tc>
        <w:tc>
          <w:tcPr>
            <w:tcW w:w="1419" w:type="dxa"/>
            <w:shd w:val="clear" w:color="auto" w:fill="auto"/>
          </w:tcPr>
          <w:p w:rsidR="001135DA" w:rsidRPr="00567835" w:rsidRDefault="006F2E0F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5,147</w:t>
            </w:r>
          </w:p>
        </w:tc>
        <w:tc>
          <w:tcPr>
            <w:tcW w:w="1419" w:type="dxa"/>
            <w:shd w:val="clear" w:color="auto" w:fill="auto"/>
          </w:tcPr>
          <w:p w:rsidR="001135DA" w:rsidRPr="00567835" w:rsidRDefault="006F2E0F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5,726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1135DA" w:rsidRPr="00567835" w:rsidRDefault="006F2E0F" w:rsidP="001135DA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:rsidR="001135DA" w:rsidRPr="00567835" w:rsidRDefault="006F2E0F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10,873</w:t>
            </w:r>
          </w:p>
        </w:tc>
      </w:tr>
      <w:tr w:rsidR="001135DA" w:rsidRPr="00567835" w:rsidTr="00FA3F42">
        <w:tc>
          <w:tcPr>
            <w:tcW w:w="3663" w:type="dxa"/>
            <w:shd w:val="clear" w:color="auto" w:fill="auto"/>
            <w:vAlign w:val="bottom"/>
          </w:tcPr>
          <w:p w:rsidR="001135DA" w:rsidRPr="00567835" w:rsidRDefault="001135DA" w:rsidP="001135DA">
            <w:pPr>
              <w:ind w:left="81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อนุพันธ์ทางการเงินด้านโภคภัณฑ์</w:t>
            </w:r>
          </w:p>
        </w:tc>
        <w:tc>
          <w:tcPr>
            <w:tcW w:w="1419" w:type="dxa"/>
            <w:shd w:val="clear" w:color="auto" w:fill="auto"/>
          </w:tcPr>
          <w:p w:rsidR="001135DA" w:rsidRPr="00567835" w:rsidRDefault="006F2E0F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790</w:t>
            </w:r>
          </w:p>
        </w:tc>
        <w:tc>
          <w:tcPr>
            <w:tcW w:w="1419" w:type="dxa"/>
            <w:shd w:val="clear" w:color="auto" w:fill="auto"/>
          </w:tcPr>
          <w:p w:rsidR="001135DA" w:rsidRPr="00567835" w:rsidRDefault="006F2E0F" w:rsidP="001135DA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1135DA" w:rsidRPr="00567835" w:rsidRDefault="006F2E0F" w:rsidP="001135DA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:rsidR="001135DA" w:rsidRPr="00567835" w:rsidRDefault="006F2E0F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790</w:t>
            </w:r>
          </w:p>
        </w:tc>
      </w:tr>
    </w:tbl>
    <w:p w:rsidR="008D0BA8" w:rsidRPr="00567835" w:rsidRDefault="008D0BA8" w:rsidP="008D0BA8">
      <w:pPr>
        <w:ind w:left="540"/>
        <w:rPr>
          <w:sz w:val="30"/>
          <w:szCs w:val="30"/>
        </w:rPr>
      </w:pPr>
    </w:p>
    <w:tbl>
      <w:tblPr>
        <w:tblW w:w="937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417"/>
        <w:gridCol w:w="1417"/>
        <w:gridCol w:w="1379"/>
        <w:gridCol w:w="1476"/>
      </w:tblGrid>
      <w:tr w:rsidR="008D0BA8" w:rsidRPr="00567835" w:rsidTr="00C71105">
        <w:trPr>
          <w:cantSplit/>
          <w:trHeight w:val="351"/>
        </w:trPr>
        <w:tc>
          <w:tcPr>
            <w:tcW w:w="3690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89" w:type="dxa"/>
            <w:gridSpan w:val="4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ind w:left="13"/>
              <w:jc w:val="center"/>
              <w:rPr>
                <w:spacing w:val="-4"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D0BA8" w:rsidRPr="00567835" w:rsidTr="00C71105">
        <w:trPr>
          <w:cantSplit/>
          <w:trHeight w:val="350"/>
        </w:trPr>
        <w:tc>
          <w:tcPr>
            <w:tcW w:w="3690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89" w:type="dxa"/>
            <w:gridSpan w:val="4"/>
            <w:shd w:val="clear" w:color="auto" w:fill="auto"/>
            <w:vAlign w:val="bottom"/>
          </w:tcPr>
          <w:p w:rsidR="008D0BA8" w:rsidRPr="00567835" w:rsidRDefault="00AF1491" w:rsidP="00AF1491">
            <w:pPr>
              <w:jc w:val="center"/>
              <w:rPr>
                <w:spacing w:val="-4"/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  <w:lang w:val="th-TH"/>
              </w:rPr>
              <w:t>31</w:t>
            </w:r>
            <w:r w:rsidR="00AB2677">
              <w:rPr>
                <w:rFonts w:hint="cs"/>
                <w:sz w:val="26"/>
                <w:szCs w:val="26"/>
                <w:cs/>
                <w:lang w:val="th-TH"/>
              </w:rPr>
              <w:t xml:space="preserve"> ธันวาคม </w:t>
            </w:r>
            <w:r w:rsidR="00EB0CA4" w:rsidRPr="00567835">
              <w:rPr>
                <w:sz w:val="26"/>
                <w:szCs w:val="26"/>
                <w:cs/>
                <w:lang w:val="th-TH"/>
              </w:rPr>
              <w:t>25</w:t>
            </w:r>
            <w:r w:rsidR="00AB2677">
              <w:rPr>
                <w:rFonts w:hint="cs"/>
                <w:sz w:val="26"/>
                <w:szCs w:val="26"/>
                <w:cs/>
                <w:lang w:val="th-TH"/>
              </w:rPr>
              <w:t>60</w:t>
            </w:r>
          </w:p>
        </w:tc>
      </w:tr>
      <w:tr w:rsidR="008D0BA8" w:rsidRPr="00567835" w:rsidTr="00C7110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89" w:type="dxa"/>
            <w:gridSpan w:val="4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6570"/>
              </w:tabs>
              <w:ind w:left="13" w:hanging="13"/>
              <w:jc w:val="center"/>
              <w:rPr>
                <w:spacing w:val="-4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จำนวนเงินตามสัญญา</w:t>
            </w:r>
          </w:p>
        </w:tc>
      </w:tr>
      <w:tr w:rsidR="008D0BA8" w:rsidRPr="00567835" w:rsidTr="00C71105">
        <w:tc>
          <w:tcPr>
            <w:tcW w:w="3690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 xml:space="preserve">ไม่เกิน </w:t>
            </w:r>
            <w:r w:rsidRPr="00567835">
              <w:rPr>
                <w:sz w:val="26"/>
                <w:szCs w:val="26"/>
              </w:rPr>
              <w:t xml:space="preserve">1 </w:t>
            </w:r>
            <w:r w:rsidRPr="00567835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</w:rPr>
              <w:t xml:space="preserve">1 </w:t>
            </w:r>
            <w:r w:rsidRPr="00567835">
              <w:rPr>
                <w:sz w:val="26"/>
                <w:szCs w:val="26"/>
                <w:cs/>
              </w:rPr>
              <w:t xml:space="preserve">- </w:t>
            </w:r>
            <w:r w:rsidRPr="00567835">
              <w:rPr>
                <w:sz w:val="26"/>
                <w:szCs w:val="26"/>
              </w:rPr>
              <w:t xml:space="preserve">5 </w:t>
            </w:r>
            <w:r w:rsidRPr="00567835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 xml:space="preserve">มากกว่า </w:t>
            </w:r>
            <w:r w:rsidRPr="00567835">
              <w:rPr>
                <w:sz w:val="26"/>
                <w:szCs w:val="26"/>
              </w:rPr>
              <w:t xml:space="preserve">5 </w:t>
            </w:r>
            <w:r w:rsidRPr="00567835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76" w:type="dxa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spacing w:val="-4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รวม</w:t>
            </w:r>
          </w:p>
        </w:tc>
      </w:tr>
      <w:tr w:rsidR="008D0BA8" w:rsidRPr="00567835" w:rsidTr="00C71105">
        <w:tc>
          <w:tcPr>
            <w:tcW w:w="3690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89" w:type="dxa"/>
            <w:gridSpan w:val="4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AB2677" w:rsidRPr="00567835" w:rsidTr="0041613D">
        <w:tc>
          <w:tcPr>
            <w:tcW w:w="3690" w:type="dxa"/>
            <w:shd w:val="clear" w:color="auto" w:fill="auto"/>
            <w:vAlign w:val="bottom"/>
          </w:tcPr>
          <w:p w:rsidR="00AB2677" w:rsidRPr="00567835" w:rsidRDefault="00AB2677" w:rsidP="00AB2677">
            <w:pPr>
              <w:ind w:left="81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  <w:shd w:val="clear" w:color="auto" w:fill="auto"/>
          </w:tcPr>
          <w:p w:rsidR="00AB2677" w:rsidRPr="00567835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1,239,138</w:t>
            </w:r>
          </w:p>
        </w:tc>
        <w:tc>
          <w:tcPr>
            <w:tcW w:w="1417" w:type="dxa"/>
            <w:shd w:val="clear" w:color="auto" w:fill="auto"/>
          </w:tcPr>
          <w:p w:rsidR="00AB2677" w:rsidRPr="00567835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20,297</w:t>
            </w:r>
          </w:p>
        </w:tc>
        <w:tc>
          <w:tcPr>
            <w:tcW w:w="1379" w:type="dxa"/>
            <w:shd w:val="clear" w:color="auto" w:fill="auto"/>
          </w:tcPr>
          <w:p w:rsidR="00AB2677" w:rsidRPr="00567835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13,128</w:t>
            </w:r>
          </w:p>
        </w:tc>
        <w:tc>
          <w:tcPr>
            <w:tcW w:w="1476" w:type="dxa"/>
            <w:shd w:val="clear" w:color="auto" w:fill="auto"/>
          </w:tcPr>
          <w:p w:rsidR="00AB2677" w:rsidRPr="00567835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1,272,563</w:t>
            </w:r>
          </w:p>
        </w:tc>
      </w:tr>
      <w:tr w:rsidR="00AB2677" w:rsidRPr="00567835" w:rsidTr="0041613D">
        <w:tc>
          <w:tcPr>
            <w:tcW w:w="3690" w:type="dxa"/>
            <w:shd w:val="clear" w:color="auto" w:fill="auto"/>
            <w:vAlign w:val="bottom"/>
          </w:tcPr>
          <w:p w:rsidR="00AB2677" w:rsidRPr="00567835" w:rsidRDefault="00AB2677" w:rsidP="00AB2677">
            <w:pPr>
              <w:ind w:left="81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สัญญาแลกเปลี่ยนเงินตรา</w:t>
            </w:r>
          </w:p>
        </w:tc>
        <w:tc>
          <w:tcPr>
            <w:tcW w:w="1417" w:type="dxa"/>
            <w:shd w:val="clear" w:color="auto" w:fill="auto"/>
          </w:tcPr>
          <w:p w:rsidR="00AB2677" w:rsidRPr="00567835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174,908</w:t>
            </w:r>
          </w:p>
        </w:tc>
        <w:tc>
          <w:tcPr>
            <w:tcW w:w="1417" w:type="dxa"/>
            <w:shd w:val="clear" w:color="auto" w:fill="auto"/>
          </w:tcPr>
          <w:p w:rsidR="00AB2677" w:rsidRPr="00567835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289,152</w:t>
            </w:r>
          </w:p>
        </w:tc>
        <w:tc>
          <w:tcPr>
            <w:tcW w:w="1379" w:type="dxa"/>
            <w:shd w:val="clear" w:color="auto" w:fill="auto"/>
          </w:tcPr>
          <w:p w:rsidR="00AB2677" w:rsidRPr="00567835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166,933</w:t>
            </w:r>
          </w:p>
        </w:tc>
        <w:tc>
          <w:tcPr>
            <w:tcW w:w="1476" w:type="dxa"/>
            <w:shd w:val="clear" w:color="auto" w:fill="auto"/>
          </w:tcPr>
          <w:p w:rsidR="00AB2677" w:rsidRPr="00567835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630,993</w:t>
            </w:r>
          </w:p>
        </w:tc>
      </w:tr>
      <w:tr w:rsidR="00AB2677" w:rsidRPr="00567835" w:rsidTr="0041613D">
        <w:tc>
          <w:tcPr>
            <w:tcW w:w="3690" w:type="dxa"/>
            <w:shd w:val="clear" w:color="auto" w:fill="auto"/>
            <w:vAlign w:val="bottom"/>
          </w:tcPr>
          <w:p w:rsidR="00AB2677" w:rsidRPr="00567835" w:rsidRDefault="00AB2677" w:rsidP="00AB2677">
            <w:pPr>
              <w:ind w:left="81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417" w:type="dxa"/>
            <w:shd w:val="clear" w:color="auto" w:fill="auto"/>
          </w:tcPr>
          <w:p w:rsidR="00AB2677" w:rsidRPr="00567835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547,282</w:t>
            </w:r>
          </w:p>
        </w:tc>
        <w:tc>
          <w:tcPr>
            <w:tcW w:w="1417" w:type="dxa"/>
            <w:shd w:val="clear" w:color="auto" w:fill="auto"/>
          </w:tcPr>
          <w:p w:rsidR="00AB2677" w:rsidRPr="00567835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1,170,472</w:t>
            </w:r>
          </w:p>
        </w:tc>
        <w:tc>
          <w:tcPr>
            <w:tcW w:w="1379" w:type="dxa"/>
            <w:shd w:val="clear" w:color="auto" w:fill="auto"/>
          </w:tcPr>
          <w:p w:rsidR="00AB2677" w:rsidRPr="00567835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356,982</w:t>
            </w:r>
          </w:p>
        </w:tc>
        <w:tc>
          <w:tcPr>
            <w:tcW w:w="1476" w:type="dxa"/>
            <w:shd w:val="clear" w:color="auto" w:fill="auto"/>
          </w:tcPr>
          <w:p w:rsidR="00AB2677" w:rsidRPr="00567835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2,074,736</w:t>
            </w:r>
          </w:p>
        </w:tc>
      </w:tr>
      <w:tr w:rsidR="00AB2677" w:rsidRPr="00567835" w:rsidTr="00AB2677">
        <w:tc>
          <w:tcPr>
            <w:tcW w:w="3690" w:type="dxa"/>
            <w:shd w:val="clear" w:color="auto" w:fill="auto"/>
            <w:vAlign w:val="bottom"/>
          </w:tcPr>
          <w:p w:rsidR="00AB2677" w:rsidRPr="00567835" w:rsidRDefault="00AB2677" w:rsidP="00AB2677">
            <w:pPr>
              <w:ind w:left="81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อนุพันธ์ทางการเงินด้านตราสารทุน</w:t>
            </w:r>
          </w:p>
        </w:tc>
        <w:tc>
          <w:tcPr>
            <w:tcW w:w="1417" w:type="dxa"/>
            <w:shd w:val="clear" w:color="auto" w:fill="auto"/>
          </w:tcPr>
          <w:p w:rsidR="00AB2677" w:rsidRPr="00567835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7,171</w:t>
            </w:r>
          </w:p>
        </w:tc>
        <w:tc>
          <w:tcPr>
            <w:tcW w:w="1417" w:type="dxa"/>
            <w:shd w:val="clear" w:color="auto" w:fill="auto"/>
          </w:tcPr>
          <w:p w:rsidR="00AB2677" w:rsidRPr="00567835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7,257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="00AB2677" w:rsidRPr="00567835" w:rsidRDefault="00AB2677" w:rsidP="00AB2677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:rsidR="00AB2677" w:rsidRPr="00567835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14,428</w:t>
            </w:r>
          </w:p>
        </w:tc>
      </w:tr>
      <w:tr w:rsidR="00AB2677" w:rsidRPr="00567835" w:rsidTr="00AB2677">
        <w:tc>
          <w:tcPr>
            <w:tcW w:w="3690" w:type="dxa"/>
            <w:shd w:val="clear" w:color="auto" w:fill="auto"/>
            <w:vAlign w:val="bottom"/>
          </w:tcPr>
          <w:p w:rsidR="00AB2677" w:rsidRPr="00567835" w:rsidRDefault="00AB2677" w:rsidP="00AB2677">
            <w:pPr>
              <w:ind w:left="81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อนุพันธ์ทางการเงินด้านโภคภัณฑ์</w:t>
            </w:r>
          </w:p>
        </w:tc>
        <w:tc>
          <w:tcPr>
            <w:tcW w:w="1417" w:type="dxa"/>
            <w:shd w:val="clear" w:color="auto" w:fill="auto"/>
          </w:tcPr>
          <w:p w:rsidR="00AB2677" w:rsidRPr="00567835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706</w:t>
            </w:r>
          </w:p>
        </w:tc>
        <w:tc>
          <w:tcPr>
            <w:tcW w:w="1417" w:type="dxa"/>
            <w:shd w:val="clear" w:color="auto" w:fill="auto"/>
          </w:tcPr>
          <w:p w:rsidR="00AB2677" w:rsidRPr="00567835" w:rsidRDefault="00AB2677" w:rsidP="00AB2677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="00AB2677" w:rsidRPr="00567835" w:rsidRDefault="00AB2677" w:rsidP="00AB2677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:rsidR="00AB2677" w:rsidRPr="00567835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lang w:val="en-US"/>
              </w:rPr>
              <w:t>706</w:t>
            </w:r>
          </w:p>
        </w:tc>
      </w:tr>
    </w:tbl>
    <w:p w:rsidR="008D0BA8" w:rsidRPr="00567835" w:rsidRDefault="008D0BA8" w:rsidP="00C71105">
      <w:pPr>
        <w:ind w:left="540"/>
        <w:rPr>
          <w:sz w:val="30"/>
          <w:szCs w:val="30"/>
        </w:rPr>
      </w:pPr>
    </w:p>
    <w:p w:rsidR="00A27543" w:rsidRPr="00567835" w:rsidRDefault="00A27543" w:rsidP="00C71105">
      <w:pPr>
        <w:ind w:left="540"/>
        <w:rPr>
          <w:sz w:val="30"/>
          <w:szCs w:val="30"/>
        </w:rPr>
      </w:pPr>
    </w:p>
    <w:p w:rsidR="0063219B" w:rsidRPr="00567835" w:rsidRDefault="0063219B">
      <w:pPr>
        <w:suppressAutoHyphens w:val="0"/>
        <w:rPr>
          <w:sz w:val="30"/>
          <w:szCs w:val="30"/>
        </w:rPr>
      </w:pPr>
      <w:r w:rsidRPr="00567835">
        <w:rPr>
          <w:sz w:val="30"/>
          <w:szCs w:val="30"/>
          <w:cs/>
        </w:rPr>
        <w:br w:type="page"/>
      </w:r>
    </w:p>
    <w:p w:rsidR="002B7749" w:rsidRPr="00567835" w:rsidRDefault="00E029F7" w:rsidP="000C41AC">
      <w:pPr>
        <w:ind w:left="1080" w:right="-115" w:hanging="540"/>
        <w:jc w:val="thaiDistribute"/>
        <w:rPr>
          <w:sz w:val="30"/>
          <w:szCs w:val="30"/>
        </w:rPr>
      </w:pPr>
      <w:r w:rsidRPr="00567835">
        <w:rPr>
          <w:sz w:val="30"/>
          <w:szCs w:val="30"/>
        </w:rPr>
        <w:lastRenderedPageBreak/>
        <w:t>8</w:t>
      </w:r>
      <w:r w:rsidR="002B7749" w:rsidRPr="00567835">
        <w:rPr>
          <w:sz w:val="30"/>
          <w:szCs w:val="30"/>
          <w:cs/>
        </w:rPr>
        <w:t>.</w:t>
      </w:r>
      <w:r w:rsidR="002B7749" w:rsidRPr="00567835">
        <w:rPr>
          <w:sz w:val="30"/>
          <w:szCs w:val="30"/>
        </w:rPr>
        <w:t>1</w:t>
      </w:r>
      <w:r w:rsidR="002B7749" w:rsidRPr="00567835">
        <w:rPr>
          <w:sz w:val="30"/>
          <w:szCs w:val="30"/>
        </w:rPr>
        <w:tab/>
      </w:r>
      <w:r w:rsidR="002B7749" w:rsidRPr="00567835">
        <w:rPr>
          <w:sz w:val="30"/>
          <w:szCs w:val="30"/>
          <w:cs/>
        </w:rPr>
        <w:t>ตราสารอนุพันธ์เพื่อค้า</w:t>
      </w:r>
    </w:p>
    <w:p w:rsidR="002B7749" w:rsidRPr="00567835" w:rsidRDefault="002B7749" w:rsidP="00C71105">
      <w:pPr>
        <w:ind w:left="1440"/>
        <w:rPr>
          <w:sz w:val="30"/>
          <w:szCs w:val="30"/>
        </w:rPr>
      </w:pPr>
    </w:p>
    <w:p w:rsidR="009422BC" w:rsidRPr="00567835" w:rsidRDefault="009422BC" w:rsidP="009E092C">
      <w:pPr>
        <w:ind w:left="108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ณ วันที่ </w:t>
      </w:r>
      <w:r w:rsidR="00AB2677" w:rsidRPr="0087744E">
        <w:rPr>
          <w:rFonts w:asciiTheme="majorBidi" w:hAnsiTheme="majorBidi" w:cstheme="majorBidi"/>
          <w:sz w:val="30"/>
          <w:szCs w:val="30"/>
          <w:cs/>
        </w:rPr>
        <w:t>30</w:t>
      </w:r>
      <w:r w:rsidR="00AB2677">
        <w:rPr>
          <w:rFonts w:hint="cs"/>
          <w:sz w:val="30"/>
          <w:szCs w:val="30"/>
          <w:cs/>
        </w:rPr>
        <w:t xml:space="preserve"> มิถุนายน </w:t>
      </w:r>
      <w:r w:rsidR="00AB2677" w:rsidRPr="0087744E">
        <w:rPr>
          <w:rFonts w:asciiTheme="majorBidi" w:hAnsiTheme="majorBidi" w:cstheme="majorBidi"/>
          <w:sz w:val="30"/>
          <w:szCs w:val="30"/>
          <w:cs/>
        </w:rPr>
        <w:t>2561</w:t>
      </w:r>
      <w:r w:rsidR="00AB2677">
        <w:rPr>
          <w:rFonts w:hint="cs"/>
          <w:sz w:val="30"/>
          <w:szCs w:val="30"/>
          <w:cs/>
        </w:rPr>
        <w:t xml:space="preserve"> และ </w:t>
      </w:r>
      <w:r w:rsidR="003317D3" w:rsidRPr="0087744E">
        <w:rPr>
          <w:rFonts w:asciiTheme="majorBidi" w:hAnsiTheme="majorBidi" w:cstheme="majorBidi"/>
          <w:sz w:val="30"/>
          <w:szCs w:val="30"/>
          <w:cs/>
        </w:rPr>
        <w:t>31</w:t>
      </w:r>
      <w:r w:rsidR="003317D3" w:rsidRPr="00567835">
        <w:rPr>
          <w:sz w:val="30"/>
          <w:szCs w:val="30"/>
          <w:cs/>
        </w:rPr>
        <w:t xml:space="preserve"> ธันวาคม </w:t>
      </w:r>
      <w:r w:rsidR="0063219B" w:rsidRPr="00567835">
        <w:rPr>
          <w:sz w:val="30"/>
          <w:szCs w:val="30"/>
          <w:cs/>
        </w:rPr>
        <w:t xml:space="preserve">2560 </w:t>
      </w:r>
      <w:r w:rsidR="00A840F0" w:rsidRPr="00567835">
        <w:rPr>
          <w:sz w:val="30"/>
          <w:szCs w:val="30"/>
          <w:cs/>
        </w:rPr>
        <w:t>มูลค่</w:t>
      </w:r>
      <w:r w:rsidRPr="00567835">
        <w:rPr>
          <w:sz w:val="30"/>
          <w:szCs w:val="30"/>
          <w:cs/>
        </w:rPr>
        <w:t>า</w:t>
      </w:r>
      <w:r w:rsidR="00A840F0" w:rsidRPr="00567835">
        <w:rPr>
          <w:sz w:val="30"/>
          <w:szCs w:val="30"/>
          <w:cs/>
        </w:rPr>
        <w:t>ตามบัญชีและ</w:t>
      </w:r>
      <w:proofErr w:type="spellStart"/>
      <w:r w:rsidR="00A840F0" w:rsidRPr="00567835">
        <w:rPr>
          <w:sz w:val="30"/>
          <w:szCs w:val="30"/>
          <w:cs/>
        </w:rPr>
        <w:t>จํานวน</w:t>
      </w:r>
      <w:proofErr w:type="spellEnd"/>
      <w:r w:rsidR="00A840F0" w:rsidRPr="00567835">
        <w:rPr>
          <w:sz w:val="30"/>
          <w:szCs w:val="30"/>
          <w:cs/>
        </w:rPr>
        <w:t>เงินตามสัญญาแบ่งตามประเภทความเสี่ยงได้</w:t>
      </w:r>
      <w:r w:rsidRPr="00567835">
        <w:rPr>
          <w:sz w:val="30"/>
          <w:szCs w:val="30"/>
          <w:cs/>
        </w:rPr>
        <w:t>ดังนี้</w:t>
      </w:r>
    </w:p>
    <w:p w:rsidR="003317D3" w:rsidRPr="00567835" w:rsidRDefault="003317D3" w:rsidP="00C71105">
      <w:pPr>
        <w:ind w:left="1440"/>
        <w:rPr>
          <w:sz w:val="30"/>
          <w:szCs w:val="30"/>
          <w:cs/>
        </w:rPr>
      </w:pPr>
    </w:p>
    <w:tbl>
      <w:tblPr>
        <w:tblW w:w="8675" w:type="dxa"/>
        <w:tblInd w:w="110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10"/>
        <w:gridCol w:w="1010"/>
        <w:gridCol w:w="1011"/>
        <w:gridCol w:w="1011"/>
        <w:gridCol w:w="1011"/>
        <w:gridCol w:w="1011"/>
        <w:gridCol w:w="1011"/>
      </w:tblGrid>
      <w:tr w:rsidR="008D0BA8" w:rsidRPr="00567835" w:rsidTr="00AB2677">
        <w:tc>
          <w:tcPr>
            <w:tcW w:w="261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right="-13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065" w:type="dxa"/>
            <w:gridSpan w:val="6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right="-145"/>
              <w:jc w:val="center"/>
              <w:rPr>
                <w:rFonts w:eastAsia="Calibri"/>
                <w:sz w:val="26"/>
                <w:szCs w:val="26"/>
              </w:rPr>
            </w:pPr>
            <w:r w:rsidRPr="00567835">
              <w:rPr>
                <w:rFonts w:eastAsia="Calibr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D0BA8" w:rsidRPr="00567835" w:rsidTr="00AB2677">
        <w:tc>
          <w:tcPr>
            <w:tcW w:w="261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right="-132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032" w:type="dxa"/>
            <w:gridSpan w:val="3"/>
            <w:shd w:val="clear" w:color="auto" w:fill="auto"/>
            <w:vAlign w:val="bottom"/>
          </w:tcPr>
          <w:p w:rsidR="008D0BA8" w:rsidRPr="00567835" w:rsidRDefault="00AF1491" w:rsidP="00AF1491">
            <w:pPr>
              <w:spacing w:line="240" w:lineRule="atLeast"/>
              <w:jc w:val="center"/>
              <w:rPr>
                <w:sz w:val="26"/>
                <w:szCs w:val="26"/>
                <w:cs/>
                <w:lang w:val="th-TH"/>
              </w:rPr>
            </w:pPr>
            <w:r>
              <w:rPr>
                <w:rFonts w:eastAsia="Calibri"/>
                <w:sz w:val="26"/>
                <w:szCs w:val="26"/>
              </w:rPr>
              <w:t>30</w:t>
            </w:r>
            <w:r w:rsidR="00AB2677">
              <w:rPr>
                <w:rFonts w:eastAsia="Calibri" w:hint="cs"/>
                <w:sz w:val="26"/>
                <w:szCs w:val="26"/>
                <w:cs/>
              </w:rPr>
              <w:t xml:space="preserve"> มิถุนายน </w:t>
            </w:r>
            <w:r w:rsidR="003317D3" w:rsidRPr="00567835">
              <w:rPr>
                <w:rFonts w:eastAsia="Calibri"/>
                <w:sz w:val="26"/>
                <w:szCs w:val="26"/>
              </w:rPr>
              <w:t>256</w:t>
            </w:r>
            <w:r w:rsidR="00AB2677">
              <w:rPr>
                <w:rFonts w:eastAsia="Calibri" w:hint="cs"/>
                <w:sz w:val="26"/>
                <w:szCs w:val="26"/>
                <w:cs/>
              </w:rPr>
              <w:t>1</w:t>
            </w:r>
          </w:p>
        </w:tc>
        <w:tc>
          <w:tcPr>
            <w:tcW w:w="3033" w:type="dxa"/>
            <w:gridSpan w:val="3"/>
            <w:shd w:val="clear" w:color="auto" w:fill="auto"/>
            <w:vAlign w:val="bottom"/>
          </w:tcPr>
          <w:p w:rsidR="008D0BA8" w:rsidRPr="00567835" w:rsidRDefault="00AF1491" w:rsidP="00AF1491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  <w:lang w:val="th-TH"/>
              </w:rPr>
              <w:t>31</w:t>
            </w:r>
            <w:r w:rsidR="00AB2677">
              <w:rPr>
                <w:rFonts w:hint="cs"/>
                <w:sz w:val="26"/>
                <w:szCs w:val="26"/>
                <w:cs/>
                <w:lang w:val="th-TH"/>
              </w:rPr>
              <w:t xml:space="preserve"> ธันวาคม </w:t>
            </w:r>
            <w:r w:rsidR="00EB0CA4" w:rsidRPr="00567835">
              <w:rPr>
                <w:sz w:val="26"/>
                <w:szCs w:val="26"/>
                <w:cs/>
                <w:lang w:val="th-TH"/>
              </w:rPr>
              <w:t>25</w:t>
            </w:r>
            <w:r w:rsidR="00AB2677">
              <w:rPr>
                <w:rFonts w:hint="cs"/>
                <w:sz w:val="26"/>
                <w:szCs w:val="26"/>
                <w:cs/>
                <w:lang w:val="th-TH"/>
              </w:rPr>
              <w:t>60</w:t>
            </w:r>
          </w:p>
        </w:tc>
      </w:tr>
      <w:tr w:rsidR="008D0BA8" w:rsidRPr="00567835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right="-132"/>
              <w:rPr>
                <w:sz w:val="26"/>
                <w:szCs w:val="26"/>
              </w:rPr>
            </w:pPr>
          </w:p>
        </w:tc>
        <w:tc>
          <w:tcPr>
            <w:tcW w:w="2021" w:type="dxa"/>
            <w:gridSpan w:val="2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มูลค่า</w:t>
            </w:r>
            <w:r w:rsidR="00E07759" w:rsidRPr="00567835">
              <w:rPr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022" w:type="dxa"/>
            <w:gridSpan w:val="2"/>
            <w:shd w:val="clear" w:color="auto" w:fill="auto"/>
            <w:vAlign w:val="bottom"/>
          </w:tcPr>
          <w:p w:rsidR="008D0BA8" w:rsidRPr="00567835" w:rsidRDefault="00E07759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จำนวนเงิน</w:t>
            </w:r>
          </w:p>
        </w:tc>
      </w:tr>
      <w:tr w:rsidR="008D0BA8" w:rsidRPr="00567835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ประเภทความเสี่ยง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8D0BA8" w:rsidRPr="00567835" w:rsidRDefault="008D0BA8" w:rsidP="00EA49B3">
            <w:pPr>
              <w:spacing w:line="240" w:lineRule="atLeast"/>
              <w:ind w:right="-145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ตามสัญญา</w:t>
            </w:r>
          </w:p>
        </w:tc>
      </w:tr>
      <w:tr w:rsidR="008D0BA8" w:rsidRPr="00567835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:rsidR="008D0BA8" w:rsidRPr="00567835" w:rsidRDefault="008D0BA8" w:rsidP="00EA49B3">
            <w:pPr>
              <w:snapToGrid w:val="0"/>
              <w:spacing w:line="240" w:lineRule="atLeast"/>
              <w:ind w:right="-132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6065" w:type="dxa"/>
            <w:gridSpan w:val="6"/>
            <w:shd w:val="clear" w:color="auto" w:fill="auto"/>
            <w:vAlign w:val="bottom"/>
          </w:tcPr>
          <w:p w:rsidR="008D0BA8" w:rsidRPr="00567835" w:rsidRDefault="008D0BA8" w:rsidP="00EA49B3">
            <w:pPr>
              <w:tabs>
                <w:tab w:val="decimal" w:pos="663"/>
              </w:tabs>
              <w:spacing w:line="240" w:lineRule="atLeast"/>
              <w:ind w:right="-43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AB2677" w:rsidRPr="00567835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:rsidR="00AB2677" w:rsidRPr="00567835" w:rsidRDefault="00AB2677" w:rsidP="00AB2677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AB2677" w:rsidRPr="00567835" w:rsidRDefault="00A63197" w:rsidP="00AB2677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34,986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A63197" w:rsidP="00D95936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34,48</w:t>
            </w:r>
            <w:r w:rsidR="00D95936"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6E4838" w:rsidP="00AB2677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1,831,146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AB2677" w:rsidP="00AB2677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26,362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AB2677" w:rsidP="00AB2677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24,526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AB2677" w:rsidP="00AB2677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1,761,757</w:t>
            </w:r>
          </w:p>
        </w:tc>
      </w:tr>
      <w:tr w:rsidR="00AB2677" w:rsidRPr="00567835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:rsidR="00AB2677" w:rsidRPr="00567835" w:rsidRDefault="00AB2677" w:rsidP="00AB2677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AB2677" w:rsidRPr="00567835" w:rsidRDefault="00A63197" w:rsidP="00AB2677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14,662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A63197" w:rsidP="00AB2677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13,361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D56D6A" w:rsidP="00AB2677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2,1</w:t>
            </w:r>
            <w:r w:rsidR="00A63197">
              <w:rPr>
                <w:sz w:val="26"/>
                <w:szCs w:val="26"/>
                <w:lang w:val="en-GB"/>
              </w:rPr>
              <w:t>9</w:t>
            </w:r>
            <w:r>
              <w:rPr>
                <w:sz w:val="26"/>
                <w:szCs w:val="26"/>
                <w:lang w:val="en-GB"/>
              </w:rPr>
              <w:t>8,8</w:t>
            </w:r>
            <w:r w:rsidR="00A63197">
              <w:rPr>
                <w:sz w:val="26"/>
                <w:szCs w:val="26"/>
                <w:lang w:val="en-GB"/>
              </w:rPr>
              <w:t>60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AB2677" w:rsidP="00AB2677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15,749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AB2677" w:rsidP="00AB2677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14,398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AB2677" w:rsidP="00AB2677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2,002,122</w:t>
            </w:r>
          </w:p>
        </w:tc>
      </w:tr>
      <w:tr w:rsidR="00AB2677" w:rsidRPr="00567835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:rsidR="00AB2677" w:rsidRPr="00567835" w:rsidRDefault="00AB2677" w:rsidP="00AB2677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อนุพันธ์ทางการเงินด้านตราสารทุน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AB2677" w:rsidRPr="00567835" w:rsidRDefault="00A63197" w:rsidP="00AB2677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188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A63197" w:rsidP="00AB2677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2,080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D95936" w:rsidP="00AB2677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9,695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AB2677" w:rsidP="00AB2677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135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AB2677" w:rsidP="00AB2677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5,741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AB2677" w:rsidP="00AB2677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11,905</w:t>
            </w:r>
          </w:p>
        </w:tc>
      </w:tr>
      <w:tr w:rsidR="00AB2677" w:rsidRPr="00567835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:rsidR="00AB2677" w:rsidRPr="00567835" w:rsidRDefault="00AB2677" w:rsidP="00AB2677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อนุพันธ์ทางการเงินด้านโภคภัณฑ์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AB2677" w:rsidRPr="00567835" w:rsidRDefault="00A63197" w:rsidP="00AB2677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23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A63197" w:rsidP="00AB2677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20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A63197" w:rsidP="00AB2677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790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AB2677" w:rsidP="00AB2677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60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AB2677" w:rsidP="00AB2677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61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AB2677" w:rsidP="00AB2677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706</w:t>
            </w:r>
          </w:p>
        </w:tc>
      </w:tr>
      <w:tr w:rsidR="00AB2677" w:rsidRPr="00567835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:rsidR="00AB2677" w:rsidRPr="00567835" w:rsidRDefault="00AB2677" w:rsidP="00AB2677">
            <w:pPr>
              <w:tabs>
                <w:tab w:val="left" w:pos="0"/>
              </w:tabs>
              <w:spacing w:line="240" w:lineRule="atLeast"/>
              <w:ind w:right="-145" w:hanging="115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AB2677" w:rsidRPr="00567835" w:rsidRDefault="00A63197" w:rsidP="00AB2677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49,859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:rsidR="00AB2677" w:rsidRPr="00567835" w:rsidRDefault="00A63197" w:rsidP="00D95936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49,9</w:t>
            </w:r>
            <w:r w:rsidR="00D95936">
              <w:rPr>
                <w:b/>
                <w:bCs/>
                <w:sz w:val="26"/>
                <w:szCs w:val="26"/>
                <w:lang w:val="en-GB"/>
              </w:rPr>
              <w:t>49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:rsidR="00AB2677" w:rsidRPr="00567835" w:rsidRDefault="00A63197" w:rsidP="00AB2677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4,0</w:t>
            </w:r>
            <w:r w:rsidR="00813DDC">
              <w:rPr>
                <w:b/>
                <w:bCs/>
                <w:sz w:val="26"/>
                <w:szCs w:val="26"/>
                <w:lang w:val="en-GB"/>
              </w:rPr>
              <w:t>40,4</w:t>
            </w:r>
            <w:r w:rsidR="00E82F7D">
              <w:rPr>
                <w:b/>
                <w:bCs/>
                <w:sz w:val="26"/>
                <w:szCs w:val="26"/>
                <w:lang w:val="en-GB"/>
              </w:rPr>
              <w:t>91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:rsidR="00AB2677" w:rsidRPr="00567835" w:rsidRDefault="00AB2677" w:rsidP="00AB2677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 w:rsidRPr="00567835">
              <w:rPr>
                <w:b/>
                <w:bCs/>
                <w:sz w:val="26"/>
                <w:szCs w:val="26"/>
                <w:lang w:val="en-GB"/>
              </w:rPr>
              <w:t>42,306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AB2677" w:rsidP="00AB2677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67835">
              <w:rPr>
                <w:b/>
                <w:bCs/>
                <w:sz w:val="26"/>
                <w:szCs w:val="26"/>
                <w:lang w:val="en-GB"/>
              </w:rPr>
              <w:t>44,726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AB2677" w:rsidP="00AB2677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 w:rsidRPr="00567835">
              <w:rPr>
                <w:b/>
                <w:bCs/>
                <w:sz w:val="26"/>
                <w:szCs w:val="26"/>
                <w:lang w:val="en-GB"/>
              </w:rPr>
              <w:t>3,776,490</w:t>
            </w:r>
          </w:p>
        </w:tc>
      </w:tr>
      <w:tr w:rsidR="00AB2677" w:rsidRPr="00567835" w:rsidTr="00AB2677">
        <w:trPr>
          <w:trHeight w:val="70"/>
        </w:trPr>
        <w:tc>
          <w:tcPr>
            <w:tcW w:w="2610" w:type="dxa"/>
            <w:shd w:val="clear" w:color="auto" w:fill="auto"/>
            <w:vAlign w:val="bottom"/>
          </w:tcPr>
          <w:p w:rsidR="00AB2677" w:rsidRPr="00567835" w:rsidRDefault="00AB2677" w:rsidP="00AB2677">
            <w:pPr>
              <w:snapToGrid w:val="0"/>
              <w:spacing w:line="240" w:lineRule="atLeast"/>
              <w:ind w:right="-13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065" w:type="dxa"/>
            <w:gridSpan w:val="6"/>
            <w:shd w:val="clear" w:color="auto" w:fill="auto"/>
            <w:vAlign w:val="bottom"/>
          </w:tcPr>
          <w:p w:rsidR="00AB2677" w:rsidRPr="00567835" w:rsidRDefault="00AB2677" w:rsidP="00AB2677">
            <w:pPr>
              <w:spacing w:line="240" w:lineRule="atLeast"/>
              <w:ind w:right="-14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</w:tr>
      <w:tr w:rsidR="00AB2677" w:rsidRPr="00567835" w:rsidTr="00AB2677">
        <w:tc>
          <w:tcPr>
            <w:tcW w:w="2610" w:type="dxa"/>
            <w:shd w:val="clear" w:color="auto" w:fill="auto"/>
            <w:vAlign w:val="bottom"/>
          </w:tcPr>
          <w:p w:rsidR="00AB2677" w:rsidRPr="00567835" w:rsidRDefault="00AB2677" w:rsidP="00AB2677">
            <w:pPr>
              <w:snapToGrid w:val="0"/>
              <w:spacing w:line="240" w:lineRule="atLeast"/>
              <w:ind w:right="-13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065" w:type="dxa"/>
            <w:gridSpan w:val="6"/>
            <w:shd w:val="clear" w:color="auto" w:fill="auto"/>
            <w:vAlign w:val="bottom"/>
          </w:tcPr>
          <w:p w:rsidR="00AB2677" w:rsidRPr="00567835" w:rsidRDefault="00AB2677" w:rsidP="00AB2677">
            <w:pPr>
              <w:spacing w:line="240" w:lineRule="atLeast"/>
              <w:ind w:right="-145"/>
              <w:jc w:val="center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B2677" w:rsidRPr="00567835" w:rsidTr="00AB2677">
        <w:tc>
          <w:tcPr>
            <w:tcW w:w="2610" w:type="dxa"/>
            <w:shd w:val="clear" w:color="auto" w:fill="auto"/>
            <w:vAlign w:val="bottom"/>
          </w:tcPr>
          <w:p w:rsidR="00AB2677" w:rsidRPr="00567835" w:rsidRDefault="00AB2677" w:rsidP="00AB2677">
            <w:pPr>
              <w:snapToGrid w:val="0"/>
              <w:spacing w:line="240" w:lineRule="atLeast"/>
              <w:ind w:right="-132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3032" w:type="dxa"/>
            <w:gridSpan w:val="3"/>
            <w:shd w:val="clear" w:color="auto" w:fill="auto"/>
            <w:vAlign w:val="bottom"/>
          </w:tcPr>
          <w:p w:rsidR="00AB2677" w:rsidRPr="00567835" w:rsidRDefault="00AA4F3E" w:rsidP="00AA4F3E">
            <w:pPr>
              <w:spacing w:line="240" w:lineRule="atLeast"/>
              <w:jc w:val="center"/>
              <w:rPr>
                <w:sz w:val="26"/>
                <w:szCs w:val="26"/>
                <w:cs/>
                <w:lang w:val="th-TH"/>
              </w:rPr>
            </w:pPr>
            <w:r>
              <w:rPr>
                <w:rFonts w:eastAsia="Calibri"/>
                <w:sz w:val="26"/>
                <w:szCs w:val="26"/>
              </w:rPr>
              <w:t>30</w:t>
            </w:r>
            <w:r w:rsidR="00AB2677">
              <w:rPr>
                <w:rFonts w:eastAsia="Calibri" w:hint="cs"/>
                <w:sz w:val="26"/>
                <w:szCs w:val="26"/>
                <w:cs/>
              </w:rPr>
              <w:t xml:space="preserve"> มิถุนายน </w:t>
            </w:r>
            <w:r w:rsidR="00AB2677" w:rsidRPr="00567835">
              <w:rPr>
                <w:rFonts w:eastAsia="Calibri"/>
                <w:sz w:val="26"/>
                <w:szCs w:val="26"/>
              </w:rPr>
              <w:t>256</w:t>
            </w:r>
            <w:r w:rsidR="00AB2677">
              <w:rPr>
                <w:rFonts w:eastAsia="Calibri" w:hint="cs"/>
                <w:sz w:val="26"/>
                <w:szCs w:val="26"/>
                <w:cs/>
              </w:rPr>
              <w:t>1</w:t>
            </w:r>
          </w:p>
        </w:tc>
        <w:tc>
          <w:tcPr>
            <w:tcW w:w="3033" w:type="dxa"/>
            <w:gridSpan w:val="3"/>
            <w:shd w:val="clear" w:color="auto" w:fill="auto"/>
            <w:vAlign w:val="bottom"/>
          </w:tcPr>
          <w:p w:rsidR="00AB2677" w:rsidRPr="00567835" w:rsidRDefault="00AA4F3E" w:rsidP="00AA4F3E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  <w:lang w:val="th-TH"/>
              </w:rPr>
              <w:t>31</w:t>
            </w:r>
            <w:r w:rsidR="00AB2677">
              <w:rPr>
                <w:rFonts w:hint="cs"/>
                <w:sz w:val="26"/>
                <w:szCs w:val="26"/>
                <w:cs/>
                <w:lang w:val="th-TH"/>
              </w:rPr>
              <w:t xml:space="preserve"> ธันวาคม </w:t>
            </w:r>
            <w:r w:rsidR="00AB2677" w:rsidRPr="00567835">
              <w:rPr>
                <w:sz w:val="26"/>
                <w:szCs w:val="26"/>
                <w:cs/>
                <w:lang w:val="th-TH"/>
              </w:rPr>
              <w:t>25</w:t>
            </w:r>
            <w:r w:rsidR="00AB2677">
              <w:rPr>
                <w:rFonts w:hint="cs"/>
                <w:sz w:val="26"/>
                <w:szCs w:val="26"/>
                <w:cs/>
                <w:lang w:val="th-TH"/>
              </w:rPr>
              <w:t>60</w:t>
            </w:r>
          </w:p>
        </w:tc>
      </w:tr>
      <w:tr w:rsidR="00AB2677" w:rsidRPr="00567835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:rsidR="00AB2677" w:rsidRPr="00567835" w:rsidRDefault="00AB2677" w:rsidP="00AB2677">
            <w:pPr>
              <w:snapToGrid w:val="0"/>
              <w:spacing w:line="240" w:lineRule="atLeast"/>
              <w:ind w:right="-132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021" w:type="dxa"/>
            <w:gridSpan w:val="2"/>
            <w:shd w:val="clear" w:color="auto" w:fill="auto"/>
            <w:vAlign w:val="bottom"/>
          </w:tcPr>
          <w:p w:rsidR="00AB2677" w:rsidRPr="00567835" w:rsidRDefault="00AB2677" w:rsidP="00AB2677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AB2677" w:rsidP="00AB2677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022" w:type="dxa"/>
            <w:gridSpan w:val="2"/>
            <w:shd w:val="clear" w:color="auto" w:fill="auto"/>
            <w:vAlign w:val="bottom"/>
          </w:tcPr>
          <w:p w:rsidR="00AB2677" w:rsidRPr="00567835" w:rsidRDefault="00AB2677" w:rsidP="00AB2677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AB2677" w:rsidP="00AB2677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จำนวนเงิน</w:t>
            </w:r>
          </w:p>
        </w:tc>
      </w:tr>
      <w:tr w:rsidR="00AB2677" w:rsidRPr="00567835" w:rsidTr="00AB2677">
        <w:trPr>
          <w:trHeight w:val="362"/>
        </w:trPr>
        <w:tc>
          <w:tcPr>
            <w:tcW w:w="2610" w:type="dxa"/>
            <w:shd w:val="clear" w:color="auto" w:fill="auto"/>
            <w:vAlign w:val="bottom"/>
          </w:tcPr>
          <w:p w:rsidR="00AB2677" w:rsidRPr="00567835" w:rsidRDefault="00AB2677" w:rsidP="00AB2677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ประเภทความเสี่ยง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AB2677" w:rsidRPr="00567835" w:rsidRDefault="00AB2677" w:rsidP="00AB2677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AB2677" w:rsidP="00AB2677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AB2677" w:rsidP="00AB2677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AB2677" w:rsidP="00AB2677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AB2677" w:rsidP="00AB2677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AB2677" w:rsidP="00AB2677">
            <w:pPr>
              <w:spacing w:line="240" w:lineRule="atLeast"/>
              <w:ind w:right="-145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ตามสัญญา</w:t>
            </w:r>
          </w:p>
        </w:tc>
      </w:tr>
      <w:tr w:rsidR="00AB2677" w:rsidRPr="00567835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:rsidR="00AB2677" w:rsidRPr="00567835" w:rsidRDefault="00AB2677" w:rsidP="00AB2677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</w:rPr>
            </w:pPr>
          </w:p>
        </w:tc>
        <w:tc>
          <w:tcPr>
            <w:tcW w:w="6065" w:type="dxa"/>
            <w:gridSpan w:val="6"/>
            <w:shd w:val="clear" w:color="auto" w:fill="auto"/>
            <w:vAlign w:val="bottom"/>
          </w:tcPr>
          <w:p w:rsidR="00AB2677" w:rsidRPr="00567835" w:rsidRDefault="00AB2677" w:rsidP="00AB2677">
            <w:pPr>
              <w:tabs>
                <w:tab w:val="decimal" w:pos="663"/>
              </w:tabs>
              <w:spacing w:line="240" w:lineRule="atLeast"/>
              <w:ind w:right="-43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AB2677" w:rsidRPr="00567835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:rsidR="00AB2677" w:rsidRPr="00567835" w:rsidRDefault="00AB2677" w:rsidP="00AB2677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AB2677" w:rsidRPr="00567835" w:rsidRDefault="00A63197" w:rsidP="00AB2677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35,092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047112" w:rsidP="00AB2677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35,302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64050F" w:rsidP="00AB2677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1,836,994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AB2677" w:rsidP="00AB2677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26,728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AB2677" w:rsidP="00AB2677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27,519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AB2677" w:rsidP="00AB2677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1,770,217</w:t>
            </w:r>
          </w:p>
        </w:tc>
      </w:tr>
      <w:tr w:rsidR="00AB2677" w:rsidRPr="00567835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:rsidR="00AB2677" w:rsidRPr="00567835" w:rsidRDefault="00AB2677" w:rsidP="00AB2677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AB2677" w:rsidRPr="00567835" w:rsidRDefault="00A63197" w:rsidP="00AB2677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14,633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64050F" w:rsidP="00AB2677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12,815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D56D6A" w:rsidP="00AB2677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2,175,0</w:t>
            </w:r>
            <w:r w:rsidR="0064050F">
              <w:rPr>
                <w:sz w:val="26"/>
                <w:szCs w:val="26"/>
                <w:lang w:val="en-GB"/>
              </w:rPr>
              <w:t>05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AB2677" w:rsidP="00AB2677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15,583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AB2677" w:rsidP="00AB2677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14,351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AB2677" w:rsidP="00AB2677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1,992,322</w:t>
            </w:r>
          </w:p>
        </w:tc>
      </w:tr>
      <w:tr w:rsidR="00AB2677" w:rsidRPr="00567835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:rsidR="00AB2677" w:rsidRPr="00567835" w:rsidRDefault="00AB2677" w:rsidP="00AB2677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อนุพันธ์ทางการเงินด้านตราสารทุน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AB2677" w:rsidRPr="00567835" w:rsidRDefault="00A63197" w:rsidP="00AB2677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606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64050F" w:rsidP="00AB2677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583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64050F" w:rsidP="001F4634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10,87</w:t>
            </w:r>
            <w:r w:rsidR="001F4634">
              <w:rPr>
                <w:sz w:val="26"/>
                <w:szCs w:val="26"/>
                <w:lang w:val="en-GB"/>
              </w:rPr>
              <w:t>3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AB2677" w:rsidP="00AB2677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2,471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AB2677" w:rsidP="00AB2677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2,432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AB2677" w:rsidP="00AB2677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14,428</w:t>
            </w:r>
          </w:p>
        </w:tc>
      </w:tr>
      <w:tr w:rsidR="00AB2677" w:rsidRPr="00567835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:rsidR="00AB2677" w:rsidRPr="00567835" w:rsidRDefault="00AB2677" w:rsidP="00AB2677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อนุพันธ์ทางการเงินด้านโภคภัณฑ์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AB2677" w:rsidRPr="00567835" w:rsidRDefault="00A63197" w:rsidP="00AB2677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23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64050F" w:rsidP="00AB2677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20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64050F" w:rsidP="00AB2677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790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AB2677" w:rsidP="00AB2677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60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AB2677" w:rsidP="00AB2677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61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AB2677" w:rsidP="00AB2677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706</w:t>
            </w:r>
          </w:p>
        </w:tc>
      </w:tr>
      <w:tr w:rsidR="00AB2677" w:rsidRPr="00567835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:rsidR="00AB2677" w:rsidRPr="00567835" w:rsidRDefault="00AB2677" w:rsidP="00AB2677">
            <w:pPr>
              <w:tabs>
                <w:tab w:val="left" w:pos="0"/>
              </w:tabs>
              <w:spacing w:line="240" w:lineRule="atLeast"/>
              <w:ind w:right="-145" w:hanging="115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0" w:type="dxa"/>
            <w:tcBorders>
              <w:bottom w:val="nil"/>
            </w:tcBorders>
            <w:shd w:val="clear" w:color="auto" w:fill="auto"/>
            <w:vAlign w:val="bottom"/>
          </w:tcPr>
          <w:p w:rsidR="00AB2677" w:rsidRPr="00567835" w:rsidRDefault="00A63197" w:rsidP="00AB2677">
            <w:pPr>
              <w:pBdr>
                <w:bottom w:val="double" w:sz="4" w:space="1" w:color="000000"/>
              </w:pBdr>
              <w:tabs>
                <w:tab w:val="decimal" w:pos="740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50,354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64050F" w:rsidP="00AB2677">
            <w:pPr>
              <w:pBdr>
                <w:bottom w:val="double" w:sz="4" w:space="1" w:color="000000"/>
              </w:pBdr>
              <w:tabs>
                <w:tab w:val="decimal" w:pos="740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48,720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:rsidR="00AB2677" w:rsidRPr="00567835" w:rsidRDefault="00484E52" w:rsidP="00AB2677">
            <w:pPr>
              <w:pBdr>
                <w:bottom w:val="double" w:sz="4" w:space="1" w:color="000000"/>
              </w:pBdr>
              <w:tabs>
                <w:tab w:val="decimal" w:pos="740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4,023,6</w:t>
            </w:r>
            <w:r w:rsidR="001F4634">
              <w:rPr>
                <w:b/>
                <w:bCs/>
                <w:sz w:val="26"/>
                <w:szCs w:val="26"/>
                <w:lang w:val="en-GB"/>
              </w:rPr>
              <w:t>62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AB2677" w:rsidRPr="00567835" w:rsidRDefault="00AB2677" w:rsidP="00AB2677">
            <w:pPr>
              <w:pBdr>
                <w:bottom w:val="double" w:sz="4" w:space="1" w:color="000000"/>
              </w:pBdr>
              <w:tabs>
                <w:tab w:val="decimal" w:pos="740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 w:rsidRPr="00567835">
              <w:rPr>
                <w:b/>
                <w:bCs/>
                <w:sz w:val="26"/>
                <w:szCs w:val="26"/>
                <w:lang w:val="en-GB"/>
              </w:rPr>
              <w:t>44,842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:rsidR="00AB2677" w:rsidRPr="00567835" w:rsidRDefault="00AB2677" w:rsidP="00AB2677">
            <w:pPr>
              <w:pBdr>
                <w:bottom w:val="double" w:sz="4" w:space="1" w:color="000000"/>
              </w:pBdr>
              <w:tabs>
                <w:tab w:val="decimal" w:pos="740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67835">
              <w:rPr>
                <w:b/>
                <w:bCs/>
                <w:sz w:val="26"/>
                <w:szCs w:val="26"/>
                <w:lang w:val="en-GB"/>
              </w:rPr>
              <w:t>44,363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:rsidR="00AB2677" w:rsidRPr="00567835" w:rsidRDefault="00AB2677" w:rsidP="00AB2677">
            <w:pPr>
              <w:pBdr>
                <w:bottom w:val="double" w:sz="4" w:space="1" w:color="000000"/>
              </w:pBdr>
              <w:tabs>
                <w:tab w:val="decimal" w:pos="740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 w:rsidRPr="00567835">
              <w:rPr>
                <w:b/>
                <w:bCs/>
                <w:sz w:val="26"/>
                <w:szCs w:val="26"/>
                <w:lang w:val="en-GB"/>
              </w:rPr>
              <w:t>3,777,673</w:t>
            </w:r>
          </w:p>
        </w:tc>
      </w:tr>
    </w:tbl>
    <w:p w:rsidR="008D0BA8" w:rsidRPr="00567835" w:rsidRDefault="008D0BA8" w:rsidP="00C71105">
      <w:pPr>
        <w:ind w:left="1440"/>
        <w:rPr>
          <w:sz w:val="30"/>
          <w:szCs w:val="30"/>
        </w:rPr>
      </w:pPr>
    </w:p>
    <w:p w:rsidR="00A27543" w:rsidRPr="00567835" w:rsidRDefault="00A27543" w:rsidP="00C71105">
      <w:pPr>
        <w:ind w:left="1440"/>
        <w:rPr>
          <w:sz w:val="30"/>
          <w:szCs w:val="30"/>
        </w:rPr>
      </w:pPr>
    </w:p>
    <w:p w:rsidR="0063219B" w:rsidRPr="00567835" w:rsidRDefault="0063219B">
      <w:pPr>
        <w:suppressAutoHyphens w:val="0"/>
        <w:rPr>
          <w:sz w:val="30"/>
          <w:szCs w:val="30"/>
        </w:rPr>
      </w:pPr>
      <w:r w:rsidRPr="00567835">
        <w:rPr>
          <w:sz w:val="30"/>
          <w:szCs w:val="30"/>
          <w:cs/>
        </w:rPr>
        <w:br w:type="page"/>
      </w:r>
    </w:p>
    <w:p w:rsidR="00291615" w:rsidRPr="00567835" w:rsidRDefault="00E029F7" w:rsidP="009E092C">
      <w:pPr>
        <w:ind w:left="1170" w:right="-115" w:hanging="540"/>
        <w:jc w:val="thaiDistribute"/>
        <w:rPr>
          <w:sz w:val="30"/>
          <w:szCs w:val="30"/>
        </w:rPr>
      </w:pPr>
      <w:r w:rsidRPr="00567835">
        <w:rPr>
          <w:sz w:val="30"/>
          <w:szCs w:val="30"/>
        </w:rPr>
        <w:lastRenderedPageBreak/>
        <w:t>8</w:t>
      </w:r>
      <w:r w:rsidR="00291615" w:rsidRPr="00567835">
        <w:rPr>
          <w:sz w:val="30"/>
          <w:szCs w:val="30"/>
          <w:cs/>
        </w:rPr>
        <w:t>.</w:t>
      </w:r>
      <w:r w:rsidR="00291615" w:rsidRPr="00567835">
        <w:rPr>
          <w:sz w:val="30"/>
          <w:szCs w:val="30"/>
        </w:rPr>
        <w:t>2</w:t>
      </w:r>
      <w:r w:rsidR="00291615" w:rsidRPr="00567835">
        <w:rPr>
          <w:sz w:val="30"/>
          <w:szCs w:val="30"/>
        </w:rPr>
        <w:tab/>
      </w:r>
      <w:r w:rsidR="00291615" w:rsidRPr="00567835">
        <w:rPr>
          <w:sz w:val="30"/>
          <w:szCs w:val="30"/>
          <w:cs/>
        </w:rPr>
        <w:t>ตราสารอนุพันธ์เพื่อการป้องกันความเสี่ยง</w:t>
      </w:r>
    </w:p>
    <w:p w:rsidR="00291615" w:rsidRPr="00567835" w:rsidRDefault="00291615" w:rsidP="00C71105">
      <w:pPr>
        <w:ind w:left="1440"/>
        <w:rPr>
          <w:sz w:val="30"/>
          <w:szCs w:val="30"/>
        </w:rPr>
      </w:pPr>
    </w:p>
    <w:p w:rsidR="00291615" w:rsidRPr="00567835" w:rsidRDefault="00291615" w:rsidP="009E092C">
      <w:pPr>
        <w:tabs>
          <w:tab w:val="left" w:pos="1620"/>
        </w:tabs>
        <w:ind w:left="1170" w:right="1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ณ วันที่ </w:t>
      </w:r>
      <w:r w:rsidR="00AB2677" w:rsidRPr="0087744E">
        <w:rPr>
          <w:rFonts w:asciiTheme="majorBidi" w:hAnsiTheme="majorBidi" w:cstheme="majorBidi"/>
          <w:sz w:val="30"/>
          <w:szCs w:val="30"/>
          <w:cs/>
        </w:rPr>
        <w:t>30</w:t>
      </w:r>
      <w:r w:rsidR="00AB2677">
        <w:rPr>
          <w:rFonts w:hint="cs"/>
          <w:sz w:val="30"/>
          <w:szCs w:val="30"/>
          <w:cs/>
        </w:rPr>
        <w:t xml:space="preserve"> มิถุนายน </w:t>
      </w:r>
      <w:r w:rsidR="00064AB1" w:rsidRPr="0087744E">
        <w:rPr>
          <w:rFonts w:asciiTheme="majorBidi" w:hAnsiTheme="majorBidi" w:cstheme="majorBidi"/>
          <w:sz w:val="30"/>
          <w:szCs w:val="30"/>
        </w:rPr>
        <w:t>2561</w:t>
      </w:r>
      <w:r w:rsidR="00AB2677">
        <w:rPr>
          <w:rFonts w:hint="cs"/>
          <w:sz w:val="30"/>
          <w:szCs w:val="30"/>
          <w:cs/>
        </w:rPr>
        <w:t xml:space="preserve"> และ </w:t>
      </w:r>
      <w:r w:rsidR="00DF4155" w:rsidRPr="0087744E">
        <w:rPr>
          <w:rFonts w:asciiTheme="majorBidi" w:hAnsiTheme="majorBidi" w:cstheme="majorBidi"/>
          <w:sz w:val="30"/>
          <w:szCs w:val="30"/>
          <w:cs/>
        </w:rPr>
        <w:t>31</w:t>
      </w:r>
      <w:r w:rsidR="00DF4155" w:rsidRPr="00567835">
        <w:rPr>
          <w:sz w:val="30"/>
          <w:szCs w:val="30"/>
          <w:cs/>
        </w:rPr>
        <w:t xml:space="preserve"> ธันวาคม </w:t>
      </w:r>
      <w:r w:rsidR="0063219B" w:rsidRPr="00567835">
        <w:rPr>
          <w:sz w:val="30"/>
          <w:szCs w:val="30"/>
          <w:cs/>
        </w:rPr>
        <w:t xml:space="preserve">2560 </w:t>
      </w:r>
      <w:r w:rsidR="00314C71" w:rsidRPr="00567835">
        <w:rPr>
          <w:sz w:val="30"/>
          <w:szCs w:val="30"/>
          <w:cs/>
        </w:rPr>
        <w:t>มูลค่</w:t>
      </w:r>
      <w:r w:rsidRPr="00567835">
        <w:rPr>
          <w:sz w:val="30"/>
          <w:szCs w:val="30"/>
          <w:cs/>
        </w:rPr>
        <w:t>า</w:t>
      </w:r>
      <w:r w:rsidR="00314C71" w:rsidRPr="00567835">
        <w:rPr>
          <w:sz w:val="30"/>
          <w:szCs w:val="30"/>
          <w:cs/>
        </w:rPr>
        <w:t>ตามบัญชีและ</w:t>
      </w:r>
      <w:proofErr w:type="spellStart"/>
      <w:r w:rsidR="00314C71" w:rsidRPr="00567835">
        <w:rPr>
          <w:sz w:val="30"/>
          <w:szCs w:val="30"/>
          <w:cs/>
        </w:rPr>
        <w:t>จํานวน</w:t>
      </w:r>
      <w:proofErr w:type="spellEnd"/>
      <w:r w:rsidR="00314C71" w:rsidRPr="00567835">
        <w:rPr>
          <w:sz w:val="30"/>
          <w:szCs w:val="30"/>
          <w:cs/>
        </w:rPr>
        <w:t>เงินตามสัญญาแบ่งตามประเภทความเสี่ยงได้</w:t>
      </w:r>
      <w:r w:rsidRPr="00567835">
        <w:rPr>
          <w:sz w:val="30"/>
          <w:szCs w:val="30"/>
          <w:cs/>
        </w:rPr>
        <w:t>ดังนี้</w:t>
      </w:r>
    </w:p>
    <w:p w:rsidR="00291615" w:rsidRPr="00567835" w:rsidRDefault="00291615" w:rsidP="00C71105">
      <w:pPr>
        <w:ind w:left="1440"/>
        <w:rPr>
          <w:sz w:val="30"/>
          <w:szCs w:val="30"/>
        </w:rPr>
      </w:pPr>
    </w:p>
    <w:tbl>
      <w:tblPr>
        <w:tblW w:w="8820" w:type="dxa"/>
        <w:tblInd w:w="90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700"/>
        <w:gridCol w:w="1010"/>
        <w:gridCol w:w="1011"/>
        <w:gridCol w:w="1011"/>
        <w:gridCol w:w="1011"/>
        <w:gridCol w:w="1011"/>
        <w:gridCol w:w="1066"/>
      </w:tblGrid>
      <w:tr w:rsidR="00291615" w:rsidRPr="00567835" w:rsidTr="009E092C">
        <w:tc>
          <w:tcPr>
            <w:tcW w:w="2700" w:type="dxa"/>
            <w:shd w:val="clear" w:color="auto" w:fill="auto"/>
            <w:vAlign w:val="bottom"/>
          </w:tcPr>
          <w:p w:rsidR="00291615" w:rsidRPr="00567835" w:rsidRDefault="00291615" w:rsidP="00EA49B3">
            <w:pPr>
              <w:snapToGrid w:val="0"/>
              <w:spacing w:line="240" w:lineRule="atLeast"/>
              <w:ind w:right="-13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120" w:type="dxa"/>
            <w:gridSpan w:val="6"/>
            <w:shd w:val="clear" w:color="auto" w:fill="auto"/>
            <w:vAlign w:val="bottom"/>
          </w:tcPr>
          <w:p w:rsidR="00291615" w:rsidRPr="00567835" w:rsidRDefault="00291615" w:rsidP="00EA49B3">
            <w:pPr>
              <w:spacing w:line="240" w:lineRule="atLeast"/>
              <w:ind w:right="-145"/>
              <w:jc w:val="center"/>
              <w:rPr>
                <w:rFonts w:eastAsia="Calibri"/>
                <w:sz w:val="26"/>
                <w:szCs w:val="26"/>
                <w:cs/>
              </w:rPr>
            </w:pPr>
            <w:r w:rsidRPr="00567835">
              <w:rPr>
                <w:rFonts w:eastAsia="Calibri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FF33C0">
              <w:rPr>
                <w:rFonts w:eastAsia="Calibri" w:hint="cs"/>
                <w:b/>
                <w:bCs/>
                <w:sz w:val="26"/>
                <w:szCs w:val="26"/>
                <w:cs/>
              </w:rPr>
              <w:t>และ</w:t>
            </w:r>
            <w:r w:rsidR="00FF33C0" w:rsidRPr="00567835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91615" w:rsidRPr="00567835" w:rsidTr="009E092C">
        <w:tc>
          <w:tcPr>
            <w:tcW w:w="2700" w:type="dxa"/>
            <w:shd w:val="clear" w:color="auto" w:fill="auto"/>
            <w:vAlign w:val="bottom"/>
          </w:tcPr>
          <w:p w:rsidR="00291615" w:rsidRPr="00567835" w:rsidRDefault="00291615" w:rsidP="00EA49B3">
            <w:pPr>
              <w:snapToGrid w:val="0"/>
              <w:spacing w:line="240" w:lineRule="atLeast"/>
              <w:ind w:right="-132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032" w:type="dxa"/>
            <w:gridSpan w:val="3"/>
            <w:shd w:val="clear" w:color="auto" w:fill="auto"/>
            <w:vAlign w:val="bottom"/>
          </w:tcPr>
          <w:p w:rsidR="00291615" w:rsidRPr="00567835" w:rsidRDefault="00AA4F3E" w:rsidP="00AA4F3E">
            <w:pPr>
              <w:spacing w:line="240" w:lineRule="atLeast"/>
              <w:jc w:val="center"/>
              <w:rPr>
                <w:sz w:val="26"/>
                <w:szCs w:val="26"/>
                <w:cs/>
                <w:lang w:val="th-TH"/>
              </w:rPr>
            </w:pPr>
            <w:r>
              <w:rPr>
                <w:rFonts w:eastAsia="Calibri"/>
                <w:sz w:val="26"/>
                <w:szCs w:val="26"/>
              </w:rPr>
              <w:t>30</w:t>
            </w:r>
            <w:r w:rsidR="00AB2677">
              <w:rPr>
                <w:rFonts w:eastAsia="Calibri" w:hint="cs"/>
                <w:sz w:val="26"/>
                <w:szCs w:val="26"/>
                <w:cs/>
              </w:rPr>
              <w:t xml:space="preserve"> มิถุนายน </w:t>
            </w:r>
            <w:r w:rsidR="00DF4155" w:rsidRPr="00567835">
              <w:rPr>
                <w:rFonts w:eastAsia="Calibri"/>
                <w:sz w:val="26"/>
                <w:szCs w:val="26"/>
              </w:rPr>
              <w:t>256</w:t>
            </w:r>
            <w:r w:rsidR="00AB2677">
              <w:rPr>
                <w:rFonts w:eastAsia="Calibri" w:hint="cs"/>
                <w:sz w:val="26"/>
                <w:szCs w:val="26"/>
                <w:cs/>
              </w:rPr>
              <w:t>1</w:t>
            </w:r>
          </w:p>
        </w:tc>
        <w:tc>
          <w:tcPr>
            <w:tcW w:w="3088" w:type="dxa"/>
            <w:gridSpan w:val="3"/>
            <w:shd w:val="clear" w:color="auto" w:fill="auto"/>
            <w:vAlign w:val="bottom"/>
          </w:tcPr>
          <w:p w:rsidR="00291615" w:rsidRPr="00567835" w:rsidRDefault="00AB2677" w:rsidP="00AA4F3E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87744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31</w:t>
            </w:r>
            <w:r>
              <w:rPr>
                <w:rFonts w:hint="cs"/>
                <w:sz w:val="26"/>
                <w:szCs w:val="26"/>
                <w:cs/>
                <w:lang w:val="th-TH"/>
              </w:rPr>
              <w:t xml:space="preserve"> ธันวาคม </w:t>
            </w:r>
            <w:r w:rsidR="00291615" w:rsidRPr="00567835">
              <w:rPr>
                <w:sz w:val="26"/>
                <w:szCs w:val="26"/>
                <w:cs/>
                <w:lang w:val="th-TH"/>
              </w:rPr>
              <w:t>25</w:t>
            </w:r>
            <w:r>
              <w:rPr>
                <w:rFonts w:hint="cs"/>
                <w:sz w:val="26"/>
                <w:szCs w:val="26"/>
                <w:cs/>
                <w:lang w:val="th-TH"/>
              </w:rPr>
              <w:t>60</w:t>
            </w:r>
          </w:p>
        </w:tc>
      </w:tr>
      <w:tr w:rsidR="00291615" w:rsidRPr="00567835" w:rsidTr="009E092C">
        <w:trPr>
          <w:trHeight w:val="374"/>
        </w:trPr>
        <w:tc>
          <w:tcPr>
            <w:tcW w:w="2700" w:type="dxa"/>
            <w:shd w:val="clear" w:color="auto" w:fill="auto"/>
            <w:vAlign w:val="bottom"/>
          </w:tcPr>
          <w:p w:rsidR="00291615" w:rsidRPr="00567835" w:rsidRDefault="00291615" w:rsidP="00EA49B3">
            <w:pPr>
              <w:snapToGrid w:val="0"/>
              <w:spacing w:line="240" w:lineRule="atLeast"/>
              <w:ind w:right="-132"/>
              <w:rPr>
                <w:sz w:val="26"/>
                <w:szCs w:val="26"/>
              </w:rPr>
            </w:pPr>
          </w:p>
        </w:tc>
        <w:tc>
          <w:tcPr>
            <w:tcW w:w="2021" w:type="dxa"/>
            <w:gridSpan w:val="2"/>
            <w:shd w:val="clear" w:color="auto" w:fill="auto"/>
            <w:vAlign w:val="bottom"/>
          </w:tcPr>
          <w:p w:rsidR="00291615" w:rsidRPr="00567835" w:rsidRDefault="00291615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291615" w:rsidRPr="00567835" w:rsidRDefault="00291615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022" w:type="dxa"/>
            <w:gridSpan w:val="2"/>
            <w:shd w:val="clear" w:color="auto" w:fill="auto"/>
            <w:vAlign w:val="bottom"/>
          </w:tcPr>
          <w:p w:rsidR="00291615" w:rsidRPr="00567835" w:rsidRDefault="00291615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91615" w:rsidRPr="00567835" w:rsidRDefault="00291615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จำนวนเงิน</w:t>
            </w:r>
          </w:p>
        </w:tc>
      </w:tr>
      <w:tr w:rsidR="00291615" w:rsidRPr="00567835" w:rsidTr="009E092C">
        <w:trPr>
          <w:trHeight w:val="374"/>
        </w:trPr>
        <w:tc>
          <w:tcPr>
            <w:tcW w:w="2700" w:type="dxa"/>
            <w:shd w:val="clear" w:color="auto" w:fill="auto"/>
            <w:vAlign w:val="bottom"/>
          </w:tcPr>
          <w:p w:rsidR="00291615" w:rsidRPr="00567835" w:rsidRDefault="00291615" w:rsidP="00EA49B3">
            <w:pPr>
              <w:tabs>
                <w:tab w:val="left" w:pos="0"/>
              </w:tabs>
              <w:spacing w:line="240" w:lineRule="atLeast"/>
              <w:ind w:right="-145" w:firstLine="191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ประเภทความเสี่ยง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291615" w:rsidRPr="00567835" w:rsidRDefault="00291615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291615" w:rsidRPr="00567835" w:rsidRDefault="00291615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291615" w:rsidRPr="00567835" w:rsidRDefault="00291615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291615" w:rsidRPr="00567835" w:rsidRDefault="00291615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291615" w:rsidRPr="00567835" w:rsidRDefault="00291615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91615" w:rsidRPr="00567835" w:rsidRDefault="00291615" w:rsidP="00EA49B3">
            <w:pPr>
              <w:spacing w:line="240" w:lineRule="atLeast"/>
              <w:ind w:right="-145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ตามสัญญา</w:t>
            </w:r>
          </w:p>
        </w:tc>
      </w:tr>
      <w:tr w:rsidR="00291615" w:rsidRPr="00567835" w:rsidTr="009E092C">
        <w:trPr>
          <w:trHeight w:val="374"/>
        </w:trPr>
        <w:tc>
          <w:tcPr>
            <w:tcW w:w="2700" w:type="dxa"/>
            <w:shd w:val="clear" w:color="auto" w:fill="auto"/>
            <w:vAlign w:val="bottom"/>
          </w:tcPr>
          <w:p w:rsidR="00291615" w:rsidRPr="00567835" w:rsidRDefault="00291615" w:rsidP="00EA49B3">
            <w:pPr>
              <w:tabs>
                <w:tab w:val="left" w:pos="0"/>
              </w:tabs>
              <w:spacing w:line="240" w:lineRule="atLeast"/>
              <w:ind w:right="-145" w:firstLine="191"/>
              <w:rPr>
                <w:sz w:val="26"/>
                <w:szCs w:val="26"/>
              </w:rPr>
            </w:pPr>
          </w:p>
        </w:tc>
        <w:tc>
          <w:tcPr>
            <w:tcW w:w="6120" w:type="dxa"/>
            <w:gridSpan w:val="6"/>
            <w:shd w:val="clear" w:color="auto" w:fill="auto"/>
            <w:vAlign w:val="bottom"/>
          </w:tcPr>
          <w:p w:rsidR="00291615" w:rsidRPr="00567835" w:rsidRDefault="00291615" w:rsidP="00EA49B3">
            <w:pPr>
              <w:tabs>
                <w:tab w:val="decimal" w:pos="663"/>
              </w:tabs>
              <w:spacing w:line="240" w:lineRule="atLeast"/>
              <w:ind w:right="-43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D75012" w:rsidRPr="00567835" w:rsidTr="009E092C">
        <w:trPr>
          <w:trHeight w:val="374"/>
        </w:trPr>
        <w:tc>
          <w:tcPr>
            <w:tcW w:w="2700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left" w:pos="0"/>
              </w:tabs>
              <w:spacing w:line="240" w:lineRule="atLeast"/>
              <w:ind w:right="-145" w:firstLine="191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D75012" w:rsidRPr="00567835" w:rsidRDefault="0064050F" w:rsidP="00D75012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1,089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75012" w:rsidRPr="00567835" w:rsidRDefault="0064050F" w:rsidP="00D75012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1,856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75012" w:rsidRPr="00567835" w:rsidRDefault="00B07684" w:rsidP="00D75012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125,552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1,193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258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133,339</w:t>
            </w:r>
          </w:p>
        </w:tc>
      </w:tr>
      <w:tr w:rsidR="00D75012" w:rsidRPr="00567835" w:rsidTr="009E092C">
        <w:trPr>
          <w:trHeight w:val="374"/>
        </w:trPr>
        <w:tc>
          <w:tcPr>
            <w:tcW w:w="2700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left" w:pos="0"/>
              </w:tabs>
              <w:spacing w:line="240" w:lineRule="atLeast"/>
              <w:ind w:right="-145" w:firstLine="191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 xml:space="preserve">อัตราดอกเบี้ย </w:t>
            </w:r>
            <w:r w:rsidRPr="00567835">
              <w:rPr>
                <w:sz w:val="26"/>
                <w:szCs w:val="26"/>
                <w:vertAlign w:val="superscript"/>
                <w:cs/>
              </w:rPr>
              <w:t>(</w:t>
            </w:r>
            <w:r w:rsidRPr="00567835">
              <w:rPr>
                <w:sz w:val="26"/>
                <w:szCs w:val="26"/>
                <w:vertAlign w:val="superscript"/>
              </w:rPr>
              <w:t>1</w:t>
            </w:r>
            <w:r w:rsidRPr="00567835">
              <w:rPr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D75012" w:rsidRPr="00567835" w:rsidRDefault="0064050F" w:rsidP="00D75012">
            <w:pPr>
              <w:pBdr>
                <w:bottom w:val="single" w:sz="4" w:space="1" w:color="auto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114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75012" w:rsidRPr="00567835" w:rsidRDefault="0064050F" w:rsidP="00D75012">
            <w:pPr>
              <w:pBdr>
                <w:bottom w:val="single" w:sz="4" w:space="1" w:color="auto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58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75012" w:rsidRPr="00567835" w:rsidRDefault="0064050F" w:rsidP="00D75012">
            <w:pPr>
              <w:pBdr>
                <w:bottom w:val="single" w:sz="4" w:space="1" w:color="auto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74,657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75012" w:rsidRPr="00567835" w:rsidRDefault="00D75012" w:rsidP="00D75012">
            <w:pPr>
              <w:pBdr>
                <w:bottom w:val="single" w:sz="4" w:space="1" w:color="auto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189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75012" w:rsidRPr="00567835" w:rsidRDefault="00D75012" w:rsidP="00D75012">
            <w:pPr>
              <w:pBdr>
                <w:bottom w:val="single" w:sz="4" w:space="1" w:color="auto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31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D75012" w:rsidRPr="00567835" w:rsidRDefault="00D75012" w:rsidP="00D75012">
            <w:pPr>
              <w:pBdr>
                <w:bottom w:val="single" w:sz="4" w:space="1" w:color="auto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lang w:val="en-GB"/>
              </w:rPr>
              <w:t>82,414</w:t>
            </w:r>
          </w:p>
        </w:tc>
      </w:tr>
      <w:tr w:rsidR="00D75012" w:rsidRPr="00567835" w:rsidTr="009E092C">
        <w:trPr>
          <w:trHeight w:val="374"/>
        </w:trPr>
        <w:tc>
          <w:tcPr>
            <w:tcW w:w="2700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left" w:pos="0"/>
              </w:tabs>
              <w:spacing w:line="240" w:lineRule="atLeast"/>
              <w:ind w:right="-145" w:firstLine="191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D75012" w:rsidRPr="00567835" w:rsidRDefault="0064050F" w:rsidP="00D75012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1,203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:rsidR="00D75012" w:rsidRPr="00567835" w:rsidRDefault="0064050F" w:rsidP="00D75012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1,914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:rsidR="00D75012" w:rsidRPr="00567835" w:rsidRDefault="0064050F" w:rsidP="00B07684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200,2</w:t>
            </w:r>
            <w:r w:rsidR="00B07684">
              <w:rPr>
                <w:b/>
                <w:bCs/>
                <w:sz w:val="26"/>
                <w:szCs w:val="26"/>
              </w:rPr>
              <w:t>09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:rsidR="00D75012" w:rsidRPr="00567835" w:rsidRDefault="00D75012" w:rsidP="00D75012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 w:rsidRPr="00567835">
              <w:rPr>
                <w:b/>
                <w:bCs/>
                <w:sz w:val="26"/>
                <w:szCs w:val="26"/>
                <w:lang w:val="en-GB"/>
              </w:rPr>
              <w:t>1,382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75012" w:rsidRPr="00567835" w:rsidRDefault="00D75012" w:rsidP="00D75012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 w:rsidRPr="00567835">
              <w:rPr>
                <w:b/>
                <w:bCs/>
                <w:sz w:val="26"/>
                <w:szCs w:val="26"/>
                <w:lang w:val="en-GB"/>
              </w:rPr>
              <w:t>289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D75012" w:rsidRPr="00567835" w:rsidRDefault="00D75012" w:rsidP="00D75012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215,753</w:t>
            </w:r>
          </w:p>
        </w:tc>
      </w:tr>
      <w:tr w:rsidR="00D75012" w:rsidRPr="00567835" w:rsidTr="009E092C">
        <w:tc>
          <w:tcPr>
            <w:tcW w:w="2700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spacing w:line="240" w:lineRule="atLeast"/>
              <w:ind w:right="-13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120" w:type="dxa"/>
            <w:gridSpan w:val="6"/>
            <w:shd w:val="clear" w:color="auto" w:fill="auto"/>
            <w:vAlign w:val="bottom"/>
          </w:tcPr>
          <w:p w:rsidR="00D75012" w:rsidRPr="00567835" w:rsidRDefault="00D75012" w:rsidP="00D75012">
            <w:pPr>
              <w:spacing w:line="240" w:lineRule="atLeast"/>
              <w:ind w:right="-14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</w:tr>
    </w:tbl>
    <w:p w:rsidR="005D3BB9" w:rsidRPr="00567835" w:rsidRDefault="005D3BB9" w:rsidP="005D3BB9">
      <w:pPr>
        <w:ind w:left="540" w:right="-23" w:firstLine="9"/>
        <w:jc w:val="thaiDistribute"/>
        <w:rPr>
          <w:sz w:val="30"/>
          <w:szCs w:val="30"/>
        </w:rPr>
      </w:pPr>
    </w:p>
    <w:p w:rsidR="005D3BB9" w:rsidRPr="00567835" w:rsidRDefault="0085483D" w:rsidP="009E092C">
      <w:pPr>
        <w:numPr>
          <w:ilvl w:val="0"/>
          <w:numId w:val="40"/>
        </w:numPr>
        <w:ind w:left="1530" w:right="15" w:hanging="270"/>
        <w:jc w:val="thaiDistribute"/>
        <w:rPr>
          <w:sz w:val="20"/>
          <w:szCs w:val="20"/>
          <w:cs/>
        </w:rPr>
      </w:pPr>
      <w:r>
        <w:rPr>
          <w:sz w:val="20"/>
          <w:szCs w:val="20"/>
          <w:cs/>
        </w:rPr>
        <w:t>มูลค่าตามบัญชี ณ วันสิ้นงวด/ปี</w:t>
      </w:r>
      <w:r w:rsidR="00A56853" w:rsidRPr="00567835">
        <w:rPr>
          <w:sz w:val="20"/>
          <w:szCs w:val="20"/>
          <w:cs/>
        </w:rPr>
        <w:t xml:space="preserve"> </w:t>
      </w:r>
      <w:r w:rsidR="005D3BB9" w:rsidRPr="00567835">
        <w:rPr>
          <w:sz w:val="20"/>
          <w:szCs w:val="20"/>
          <w:cs/>
        </w:rPr>
        <w:t>ของสัญญาแลกเปลี่ยนอัตราดอกเบี้ยเพื่อการบริหารความเสี่ยงของธนาคาร คือรายการดอกเบี้ยค้างรับหรือค้างจ่ายตามสัญญา ดอกเบี้ยค้างรับแสดงเป็นส่วนหนึ่งของ “สินทรัพย์อื่น” และดอกเบี้ยค้างจ่ายแสดงเป็นส่วนหนึ่งของ “หนี้สินอื่น” ในงบการเงินรวมและงบการเงิน</w:t>
      </w:r>
      <w:r w:rsidR="001B0063" w:rsidRPr="00567835">
        <w:rPr>
          <w:sz w:val="20"/>
          <w:szCs w:val="20"/>
          <w:cs/>
        </w:rPr>
        <w:br/>
      </w:r>
      <w:r w:rsidR="005D3BB9" w:rsidRPr="00567835">
        <w:rPr>
          <w:sz w:val="20"/>
          <w:szCs w:val="20"/>
          <w:cs/>
        </w:rPr>
        <w:t>เฉพาะธนาคาร</w:t>
      </w:r>
    </w:p>
    <w:p w:rsidR="00A27543" w:rsidRPr="00567835" w:rsidRDefault="00A27543" w:rsidP="00A27543">
      <w:pPr>
        <w:tabs>
          <w:tab w:val="left" w:pos="1440"/>
        </w:tabs>
        <w:ind w:left="1440"/>
        <w:jc w:val="thaiDistribute"/>
        <w:rPr>
          <w:sz w:val="30"/>
          <w:szCs w:val="30"/>
        </w:rPr>
      </w:pPr>
    </w:p>
    <w:p w:rsidR="00A27543" w:rsidRPr="00567835" w:rsidRDefault="00A27543" w:rsidP="009E092C">
      <w:pPr>
        <w:tabs>
          <w:tab w:val="left" w:pos="1260"/>
        </w:tabs>
        <w:ind w:left="126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มูลค่าตามบัญชีของสินทรัพย์และหนี้สินตราสารอนุพันธ์ประกอบด้วยตราสารอนุพันธ์เพื่อค้าวัดมูลค่าด้วยมูลค่ายุติธรรม และตราสารอนุพันธ์เพื่อป้องกันความเสี่ยงจะรับรู้ตามเกณฑ์คงค้างซึ่งเป็นไปตามนโยบายการบัญชีเปิดเผยในหมายเหตุ</w:t>
      </w:r>
      <w:r w:rsidR="00E64DCB" w:rsidRPr="00567835">
        <w:rPr>
          <w:sz w:val="30"/>
          <w:szCs w:val="30"/>
          <w:cs/>
        </w:rPr>
        <w:t>ประกอบงบการเงิน</w:t>
      </w:r>
      <w:r w:rsidRPr="00567835">
        <w:rPr>
          <w:sz w:val="30"/>
          <w:szCs w:val="30"/>
          <w:cs/>
        </w:rPr>
        <w:t xml:space="preserve">ข้อ </w:t>
      </w:r>
      <w:r w:rsidR="00E64DCB" w:rsidRPr="00567835">
        <w:rPr>
          <w:sz w:val="30"/>
          <w:szCs w:val="30"/>
        </w:rPr>
        <w:t>3</w:t>
      </w:r>
      <w:r w:rsidR="00E64DCB" w:rsidRPr="00567835">
        <w:rPr>
          <w:sz w:val="30"/>
          <w:szCs w:val="30"/>
          <w:cs/>
        </w:rPr>
        <w:t>.</w:t>
      </w:r>
      <w:r w:rsidR="00E64DCB" w:rsidRPr="00567835">
        <w:rPr>
          <w:sz w:val="30"/>
          <w:szCs w:val="30"/>
        </w:rPr>
        <w:t>25</w:t>
      </w:r>
    </w:p>
    <w:p w:rsidR="005D3BB9" w:rsidRPr="00567835" w:rsidRDefault="005D3BB9">
      <w:pPr>
        <w:suppressAutoHyphens w:val="0"/>
        <w:rPr>
          <w:sz w:val="30"/>
          <w:szCs w:val="30"/>
        </w:rPr>
      </w:pPr>
    </w:p>
    <w:p w:rsidR="00A27543" w:rsidRPr="00567835" w:rsidRDefault="00A27543">
      <w:pPr>
        <w:suppressAutoHyphens w:val="0"/>
        <w:rPr>
          <w:sz w:val="30"/>
          <w:szCs w:val="30"/>
          <w:cs/>
        </w:rPr>
      </w:pPr>
    </w:p>
    <w:p w:rsidR="0063219B" w:rsidRPr="00567835" w:rsidRDefault="0063219B">
      <w:pPr>
        <w:suppressAutoHyphens w:val="0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br w:type="page"/>
      </w:r>
    </w:p>
    <w:p w:rsidR="0002335C" w:rsidRPr="00567835" w:rsidRDefault="00981373" w:rsidP="002D726A">
      <w:pPr>
        <w:ind w:left="540" w:right="1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lastRenderedPageBreak/>
        <w:t xml:space="preserve">ณ </w:t>
      </w:r>
      <w:r w:rsidR="0002335C" w:rsidRPr="00567835">
        <w:rPr>
          <w:sz w:val="30"/>
          <w:szCs w:val="30"/>
          <w:cs/>
        </w:rPr>
        <w:t xml:space="preserve">วันที่ </w:t>
      </w:r>
      <w:r w:rsidR="007D3B7B">
        <w:rPr>
          <w:sz w:val="30"/>
          <w:szCs w:val="30"/>
        </w:rPr>
        <w:t>30</w:t>
      </w:r>
      <w:r w:rsidR="00D75012">
        <w:rPr>
          <w:rFonts w:hint="cs"/>
          <w:sz w:val="30"/>
          <w:szCs w:val="30"/>
          <w:cs/>
        </w:rPr>
        <w:t xml:space="preserve"> มิถุนายน </w:t>
      </w:r>
      <w:r w:rsidR="007D3B7B">
        <w:rPr>
          <w:sz w:val="30"/>
          <w:szCs w:val="30"/>
        </w:rPr>
        <w:t>2561</w:t>
      </w:r>
      <w:r w:rsidR="00D75012">
        <w:rPr>
          <w:rFonts w:hint="cs"/>
          <w:sz w:val="30"/>
          <w:szCs w:val="30"/>
          <w:cs/>
        </w:rPr>
        <w:t xml:space="preserve"> และ </w:t>
      </w:r>
      <w:r w:rsidR="004203D1" w:rsidRPr="00567835">
        <w:rPr>
          <w:sz w:val="30"/>
          <w:szCs w:val="30"/>
        </w:rPr>
        <w:t xml:space="preserve">31 </w:t>
      </w:r>
      <w:r w:rsidR="004203D1" w:rsidRPr="00567835">
        <w:rPr>
          <w:sz w:val="30"/>
          <w:szCs w:val="30"/>
          <w:cs/>
        </w:rPr>
        <w:t xml:space="preserve">ธันวาคม </w:t>
      </w:r>
      <w:r w:rsidR="0063219B" w:rsidRPr="00567835">
        <w:rPr>
          <w:sz w:val="30"/>
          <w:szCs w:val="30"/>
          <w:cs/>
        </w:rPr>
        <w:t xml:space="preserve">2560 </w:t>
      </w:r>
      <w:r w:rsidR="0002335C" w:rsidRPr="00567835">
        <w:rPr>
          <w:sz w:val="30"/>
          <w:szCs w:val="30"/>
          <w:cs/>
        </w:rPr>
        <w:t>สัดส่วนการทำธุรกรรมตราสารอนุพันธ์แบ่งตามประเภทคู่สัญญาโดยพิจารณาจากมูลค่าตามสัญญาของตราสารอนุพันธ์มีดังนี้</w:t>
      </w:r>
    </w:p>
    <w:p w:rsidR="0002335C" w:rsidRPr="00567835" w:rsidRDefault="0002335C" w:rsidP="00EE1BFC">
      <w:pPr>
        <w:ind w:left="540" w:right="-23"/>
        <w:jc w:val="thaiDistribute"/>
        <w:rPr>
          <w:sz w:val="26"/>
          <w:szCs w:val="26"/>
        </w:rPr>
      </w:pPr>
    </w:p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09"/>
        <w:gridCol w:w="1153"/>
        <w:gridCol w:w="243"/>
        <w:gridCol w:w="1124"/>
        <w:gridCol w:w="239"/>
        <w:gridCol w:w="1061"/>
        <w:gridCol w:w="278"/>
        <w:gridCol w:w="997"/>
      </w:tblGrid>
      <w:tr w:rsidR="0002335C" w:rsidRPr="00567835" w:rsidTr="002D726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02335C" w:rsidRPr="00567835" w:rsidRDefault="0002335C" w:rsidP="00EA49B3">
            <w:pPr>
              <w:snapToGrid w:val="0"/>
              <w:spacing w:line="240" w:lineRule="atLeast"/>
              <w:rPr>
                <w:color w:val="000000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:rsidR="0002335C" w:rsidRPr="00567835" w:rsidRDefault="0002335C" w:rsidP="00EA49B3">
            <w:pPr>
              <w:spacing w:line="240" w:lineRule="atLeast"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56783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02335C" w:rsidRPr="00567835" w:rsidRDefault="0002335C" w:rsidP="00EA49B3">
            <w:pPr>
              <w:snapToGrid w:val="0"/>
              <w:spacing w:line="240" w:lineRule="atLeast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36" w:type="dxa"/>
            <w:gridSpan w:val="3"/>
            <w:shd w:val="clear" w:color="auto" w:fill="auto"/>
            <w:vAlign w:val="bottom"/>
          </w:tcPr>
          <w:p w:rsidR="0002335C" w:rsidRPr="00567835" w:rsidRDefault="0002335C" w:rsidP="00EA49B3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75012" w:rsidRPr="00567835" w:rsidTr="002D726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spacing w:line="240" w:lineRule="atLeast"/>
              <w:rPr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:rsidR="00D75012" w:rsidRPr="00567835" w:rsidRDefault="00D75012" w:rsidP="00D75012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>30 มิถุนายน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D75012" w:rsidRPr="00567835" w:rsidRDefault="00D75012" w:rsidP="00D75012">
            <w:pPr>
              <w:spacing w:line="240" w:lineRule="atLeast"/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 xml:space="preserve">31 ธันวาคม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D75012" w:rsidRPr="00567835" w:rsidRDefault="00D75012" w:rsidP="00D75012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>30 มิถุนายน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:rsidR="00D75012" w:rsidRPr="00567835" w:rsidRDefault="00D75012" w:rsidP="00D75012">
            <w:pPr>
              <w:spacing w:line="240" w:lineRule="atLeast"/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 xml:space="preserve">31 ธันวาคม </w:t>
            </w:r>
          </w:p>
        </w:tc>
      </w:tr>
      <w:tr w:rsidR="00D75012" w:rsidRPr="00567835" w:rsidTr="002D726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spacing w:line="240" w:lineRule="atLeast"/>
              <w:rPr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:rsidR="00D75012" w:rsidRPr="00567835" w:rsidRDefault="00D75012" w:rsidP="00D75012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D75012" w:rsidRPr="00567835" w:rsidRDefault="00D75012" w:rsidP="00D75012">
            <w:pPr>
              <w:spacing w:line="240" w:lineRule="atLeast"/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25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60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D75012" w:rsidRPr="00567835" w:rsidRDefault="00D75012" w:rsidP="00D75012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:rsidR="00D75012" w:rsidRPr="00567835" w:rsidRDefault="00D75012" w:rsidP="00D75012">
            <w:pPr>
              <w:spacing w:line="240" w:lineRule="atLeast"/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25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60</w:t>
            </w:r>
          </w:p>
        </w:tc>
      </w:tr>
      <w:tr w:rsidR="00D75012" w:rsidRPr="00567835" w:rsidTr="002D726A">
        <w:trPr>
          <w:trHeight w:val="360"/>
        </w:trPr>
        <w:tc>
          <w:tcPr>
            <w:tcW w:w="4109" w:type="dxa"/>
            <w:shd w:val="clear" w:color="auto" w:fill="auto"/>
          </w:tcPr>
          <w:p w:rsidR="00D75012" w:rsidRPr="00567835" w:rsidRDefault="00D75012" w:rsidP="00D75012">
            <w:pPr>
              <w:snapToGrid w:val="0"/>
              <w:spacing w:line="240" w:lineRule="atLeast"/>
              <w:ind w:left="264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095" w:type="dxa"/>
            <w:gridSpan w:val="7"/>
            <w:shd w:val="clear" w:color="auto" w:fill="auto"/>
          </w:tcPr>
          <w:p w:rsidR="00D75012" w:rsidRPr="00567835" w:rsidRDefault="00D75012" w:rsidP="00D75012">
            <w:pPr>
              <w:tabs>
                <w:tab w:val="decimal" w:pos="640"/>
              </w:tabs>
              <w:spacing w:line="240" w:lineRule="atLeast"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567835">
              <w:rPr>
                <w:i/>
                <w:iCs/>
                <w:color w:val="000000"/>
                <w:sz w:val="26"/>
                <w:szCs w:val="26"/>
                <w:cs/>
              </w:rPr>
              <w:t>(ร้อยละ)</w:t>
            </w:r>
          </w:p>
        </w:tc>
      </w:tr>
      <w:tr w:rsidR="00D75012" w:rsidRPr="00567835" w:rsidTr="002D726A">
        <w:trPr>
          <w:trHeight w:val="360"/>
        </w:trPr>
        <w:tc>
          <w:tcPr>
            <w:tcW w:w="4109" w:type="dxa"/>
            <w:shd w:val="clear" w:color="auto" w:fill="auto"/>
          </w:tcPr>
          <w:p w:rsidR="00D75012" w:rsidRPr="00567835" w:rsidRDefault="00D75012" w:rsidP="00D75012">
            <w:pPr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b/>
                <w:bCs/>
                <w:color w:val="000000"/>
                <w:sz w:val="26"/>
                <w:szCs w:val="26"/>
                <w:cs/>
              </w:rPr>
              <w:t>คู่สัญญา</w:t>
            </w:r>
          </w:p>
        </w:tc>
        <w:tc>
          <w:tcPr>
            <w:tcW w:w="1153" w:type="dxa"/>
            <w:shd w:val="clear" w:color="auto" w:fill="auto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:rsidR="00D75012" w:rsidRPr="00567835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</w:tr>
      <w:tr w:rsidR="00D75012" w:rsidRPr="00567835" w:rsidTr="002D726A">
        <w:trPr>
          <w:trHeight w:val="360"/>
        </w:trPr>
        <w:tc>
          <w:tcPr>
            <w:tcW w:w="4109" w:type="dxa"/>
            <w:shd w:val="clear" w:color="auto" w:fill="auto"/>
          </w:tcPr>
          <w:p w:rsidR="00D75012" w:rsidRPr="00567835" w:rsidRDefault="00D75012" w:rsidP="00D75012">
            <w:pPr>
              <w:spacing w:line="240" w:lineRule="atLeast"/>
              <w:rPr>
                <w:rFonts w:eastAsia="Calibri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D75012" w:rsidRPr="00567835" w:rsidRDefault="00FF33C0" w:rsidP="00FF33C0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  <w:r w:rsidR="006F2E0F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96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79.97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D75012" w:rsidRPr="00567835" w:rsidRDefault="007879F8" w:rsidP="00D75012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70.58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cs/>
                <w:lang w:val="en-GB"/>
              </w:rPr>
              <w:t>79.64</w:t>
            </w:r>
          </w:p>
        </w:tc>
      </w:tr>
      <w:tr w:rsidR="00D75012" w:rsidRPr="00567835" w:rsidTr="002D726A">
        <w:trPr>
          <w:trHeight w:val="375"/>
        </w:trPr>
        <w:tc>
          <w:tcPr>
            <w:tcW w:w="4109" w:type="dxa"/>
            <w:shd w:val="clear" w:color="auto" w:fill="auto"/>
          </w:tcPr>
          <w:p w:rsidR="00D75012" w:rsidRPr="00567835" w:rsidRDefault="00D75012" w:rsidP="00D75012">
            <w:pPr>
              <w:spacing w:line="240" w:lineRule="atLeast"/>
              <w:rPr>
                <w:rFonts w:eastAsia="Calibri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บริษัทในกลุ่ม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D75012" w:rsidRPr="00567835" w:rsidRDefault="006F2E0F" w:rsidP="00D75012">
            <w:pPr>
              <w:pStyle w:val="CommentText"/>
              <w:tabs>
                <w:tab w:val="decimal" w:pos="771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spacing w:line="240" w:lineRule="atLeast"/>
              <w:ind w:left="-172" w:right="-156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:rsidR="00D75012" w:rsidRPr="00567835" w:rsidRDefault="00D75012" w:rsidP="00D75012">
            <w:pPr>
              <w:pStyle w:val="CommentText"/>
              <w:tabs>
                <w:tab w:val="decimal" w:pos="771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spacing w:line="240" w:lineRule="atLeast"/>
              <w:ind w:left="-172" w:right="-156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D75012" w:rsidRPr="00567835" w:rsidRDefault="006F2E0F" w:rsidP="00D75012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0.35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spacing w:line="240" w:lineRule="atLeast"/>
              <w:ind w:left="-172" w:right="-156"/>
              <w:rPr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cs/>
                <w:lang w:val="en-GB"/>
              </w:rPr>
              <w:t>0.44</w:t>
            </w:r>
          </w:p>
        </w:tc>
      </w:tr>
      <w:tr w:rsidR="00D75012" w:rsidRPr="00567835" w:rsidTr="002D726A">
        <w:trPr>
          <w:trHeight w:val="375"/>
        </w:trPr>
        <w:tc>
          <w:tcPr>
            <w:tcW w:w="4109" w:type="dxa"/>
            <w:shd w:val="clear" w:color="auto" w:fill="auto"/>
          </w:tcPr>
          <w:p w:rsidR="00D75012" w:rsidRPr="00567835" w:rsidRDefault="00D75012" w:rsidP="00D75012">
            <w:pPr>
              <w:spacing w:line="240" w:lineRule="atLeast"/>
              <w:rPr>
                <w:rFonts w:eastAsia="Calibri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D75012" w:rsidRPr="00567835" w:rsidRDefault="00FF33C0" w:rsidP="00FF33C0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  <w:r w:rsidR="006F2E0F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04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20.03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spacing w:line="240" w:lineRule="atLeast"/>
              <w:ind w:left="-172" w:right="-156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D75012" w:rsidRPr="00567835" w:rsidRDefault="007879F8" w:rsidP="007879F8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29</w:t>
            </w:r>
            <w:r w:rsidR="006F2E0F">
              <w:rPr>
                <w:sz w:val="26"/>
                <w:szCs w:val="26"/>
                <w:lang w:val="en-GB"/>
              </w:rPr>
              <w:t>.</w:t>
            </w:r>
            <w:r>
              <w:rPr>
                <w:sz w:val="26"/>
                <w:szCs w:val="26"/>
                <w:lang w:val="en-GB"/>
              </w:rPr>
              <w:t>0</w:t>
            </w:r>
            <w:r w:rsidR="007F5D45">
              <w:rPr>
                <w:sz w:val="26"/>
                <w:szCs w:val="26"/>
                <w:lang w:val="en-GB"/>
              </w:rPr>
              <w:t>7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spacing w:line="240" w:lineRule="atLeast"/>
              <w:ind w:left="-172" w:right="-156"/>
              <w:rPr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cs/>
                <w:lang w:val="en-GB"/>
              </w:rPr>
              <w:t>19.92</w:t>
            </w:r>
          </w:p>
        </w:tc>
      </w:tr>
    </w:tbl>
    <w:p w:rsidR="0002335C" w:rsidRPr="00567835" w:rsidRDefault="0002335C" w:rsidP="00EE1BFC">
      <w:pPr>
        <w:ind w:left="540" w:right="-23"/>
        <w:jc w:val="thaiDistribute"/>
        <w:rPr>
          <w:sz w:val="26"/>
          <w:szCs w:val="26"/>
        </w:rPr>
      </w:pPr>
    </w:p>
    <w:p w:rsidR="008D0BA8" w:rsidRPr="00567835" w:rsidRDefault="005D3BB9" w:rsidP="008D0BA8">
      <w:pPr>
        <w:tabs>
          <w:tab w:val="left" w:pos="540"/>
        </w:tabs>
        <w:ind w:right="-25"/>
        <w:rPr>
          <w:sz w:val="30"/>
          <w:szCs w:val="30"/>
        </w:rPr>
      </w:pPr>
      <w:r w:rsidRPr="00567835">
        <w:rPr>
          <w:b/>
          <w:bCs/>
          <w:spacing w:val="-4"/>
          <w:sz w:val="30"/>
          <w:szCs w:val="30"/>
        </w:rPr>
        <w:t>9</w:t>
      </w:r>
      <w:r w:rsidR="008D0BA8" w:rsidRPr="00567835">
        <w:rPr>
          <w:b/>
          <w:bCs/>
          <w:spacing w:val="-4"/>
          <w:sz w:val="30"/>
          <w:szCs w:val="30"/>
        </w:rPr>
        <w:tab/>
      </w:r>
      <w:r w:rsidR="008D0BA8" w:rsidRPr="00567835">
        <w:rPr>
          <w:b/>
          <w:bCs/>
          <w:spacing w:val="-4"/>
          <w:sz w:val="30"/>
          <w:szCs w:val="30"/>
          <w:cs/>
        </w:rPr>
        <w:t>เงินลงทุนสุทธิ</w:t>
      </w:r>
    </w:p>
    <w:p w:rsidR="008D0BA8" w:rsidRPr="00567835" w:rsidRDefault="008D0BA8" w:rsidP="008D0BA8">
      <w:pPr>
        <w:ind w:left="540"/>
        <w:rPr>
          <w:sz w:val="26"/>
          <w:szCs w:val="26"/>
        </w:rPr>
      </w:pPr>
    </w:p>
    <w:p w:rsidR="008D0BA8" w:rsidRPr="00567835" w:rsidRDefault="005D3BB9" w:rsidP="008D0BA8">
      <w:pPr>
        <w:tabs>
          <w:tab w:val="left" w:pos="450"/>
          <w:tab w:val="left" w:pos="1080"/>
        </w:tabs>
        <w:ind w:left="540" w:right="-25"/>
        <w:jc w:val="thaiDistribute"/>
        <w:rPr>
          <w:sz w:val="30"/>
          <w:szCs w:val="30"/>
        </w:rPr>
      </w:pPr>
      <w:r w:rsidRPr="00567835">
        <w:rPr>
          <w:spacing w:val="-4"/>
          <w:sz w:val="30"/>
          <w:szCs w:val="30"/>
        </w:rPr>
        <w:t>9</w:t>
      </w:r>
      <w:r w:rsidR="008D0BA8" w:rsidRPr="00567835">
        <w:rPr>
          <w:spacing w:val="-4"/>
          <w:sz w:val="30"/>
          <w:szCs w:val="30"/>
          <w:cs/>
        </w:rPr>
        <w:t>.</w:t>
      </w:r>
      <w:r w:rsidR="008D0BA8" w:rsidRPr="00567835">
        <w:rPr>
          <w:spacing w:val="-4"/>
          <w:sz w:val="30"/>
          <w:szCs w:val="30"/>
        </w:rPr>
        <w:t>1</w:t>
      </w:r>
      <w:r w:rsidR="008D0BA8" w:rsidRPr="00567835">
        <w:rPr>
          <w:spacing w:val="-4"/>
          <w:sz w:val="30"/>
          <w:szCs w:val="30"/>
        </w:rPr>
        <w:tab/>
      </w:r>
      <w:r w:rsidR="008D0BA8" w:rsidRPr="00567835">
        <w:rPr>
          <w:sz w:val="30"/>
          <w:szCs w:val="30"/>
          <w:cs/>
        </w:rPr>
        <w:t>การจัดประเภทเงินลงทุนในหลักทรัพย์</w:t>
      </w:r>
    </w:p>
    <w:p w:rsidR="008D0BA8" w:rsidRPr="00567835" w:rsidRDefault="008D0BA8" w:rsidP="008D0BA8">
      <w:pPr>
        <w:tabs>
          <w:tab w:val="left" w:pos="1080"/>
        </w:tabs>
        <w:ind w:left="1080" w:right="-25"/>
        <w:jc w:val="thaiDistribute"/>
        <w:rPr>
          <w:sz w:val="26"/>
          <w:szCs w:val="26"/>
        </w:rPr>
      </w:pPr>
    </w:p>
    <w:p w:rsidR="009943CD" w:rsidRPr="00567835" w:rsidRDefault="008D0BA8" w:rsidP="00291615">
      <w:pPr>
        <w:ind w:left="108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ณ วันที่ </w:t>
      </w:r>
      <w:r w:rsidR="00D75012" w:rsidRPr="0071132E">
        <w:rPr>
          <w:sz w:val="30"/>
          <w:szCs w:val="30"/>
          <w:cs/>
        </w:rPr>
        <w:t>30</w:t>
      </w:r>
      <w:r w:rsidR="00D75012">
        <w:rPr>
          <w:rFonts w:hint="cs"/>
          <w:sz w:val="30"/>
          <w:szCs w:val="30"/>
          <w:cs/>
        </w:rPr>
        <w:t xml:space="preserve"> มิถุนายน </w:t>
      </w:r>
      <w:r w:rsidR="0071132E" w:rsidRPr="0071132E">
        <w:rPr>
          <w:sz w:val="30"/>
          <w:szCs w:val="30"/>
          <w:cs/>
        </w:rPr>
        <w:t>2561</w:t>
      </w:r>
      <w:r w:rsidR="00D75012">
        <w:rPr>
          <w:rFonts w:hint="cs"/>
          <w:sz w:val="30"/>
          <w:szCs w:val="30"/>
          <w:cs/>
        </w:rPr>
        <w:t xml:space="preserve"> และ </w:t>
      </w:r>
      <w:r w:rsidR="00312269" w:rsidRPr="00567835">
        <w:rPr>
          <w:sz w:val="30"/>
          <w:szCs w:val="30"/>
        </w:rPr>
        <w:t xml:space="preserve">31 </w:t>
      </w:r>
      <w:r w:rsidR="00312269" w:rsidRPr="00567835">
        <w:rPr>
          <w:sz w:val="30"/>
          <w:szCs w:val="30"/>
          <w:cs/>
        </w:rPr>
        <w:t xml:space="preserve">ธันวาคม </w:t>
      </w:r>
      <w:r w:rsidR="0063219B" w:rsidRPr="00567835">
        <w:rPr>
          <w:sz w:val="30"/>
          <w:szCs w:val="30"/>
          <w:cs/>
        </w:rPr>
        <w:t xml:space="preserve">2560 </w:t>
      </w:r>
      <w:r w:rsidRPr="00567835">
        <w:rPr>
          <w:sz w:val="30"/>
          <w:szCs w:val="30"/>
          <w:cs/>
        </w:rPr>
        <w:t>เงินลงทุนในหลักทรัพย์ของธนาคารและบริษัทย่อยจัดประเภทดังนี้</w:t>
      </w:r>
    </w:p>
    <w:p w:rsidR="00291615" w:rsidRPr="00567835" w:rsidRDefault="00291615" w:rsidP="00EE1BFC">
      <w:pPr>
        <w:tabs>
          <w:tab w:val="left" w:pos="1080"/>
        </w:tabs>
        <w:ind w:left="1080" w:right="-25"/>
        <w:jc w:val="thaiDistribute"/>
        <w:rPr>
          <w:sz w:val="26"/>
          <w:szCs w:val="26"/>
        </w:rPr>
      </w:pPr>
    </w:p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09"/>
        <w:gridCol w:w="1203"/>
        <w:gridCol w:w="243"/>
        <w:gridCol w:w="1124"/>
        <w:gridCol w:w="239"/>
        <w:gridCol w:w="1061"/>
        <w:gridCol w:w="278"/>
        <w:gridCol w:w="947"/>
      </w:tblGrid>
      <w:tr w:rsidR="008D0BA8" w:rsidRPr="00567835" w:rsidTr="002D726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2570" w:type="dxa"/>
            <w:gridSpan w:val="3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56783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86" w:type="dxa"/>
            <w:gridSpan w:val="3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75012" w:rsidRPr="00567835" w:rsidTr="002D726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D75012" w:rsidRPr="00F969E8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71132E">
              <w:rPr>
                <w:color w:val="000000"/>
                <w:sz w:val="26"/>
                <w:szCs w:val="26"/>
              </w:rPr>
              <w:t>30</w:t>
            </w:r>
            <w:r w:rsidRPr="00312269">
              <w:rPr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D75012" w:rsidRPr="00F969E8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D75012" w:rsidRPr="00F969E8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312269">
              <w:rPr>
                <w:color w:val="000000"/>
                <w:sz w:val="26"/>
                <w:szCs w:val="26"/>
              </w:rPr>
              <w:t xml:space="preserve">31 </w:t>
            </w:r>
            <w:r w:rsidRPr="00312269">
              <w:rPr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D75012" w:rsidRPr="00F969E8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71132E">
              <w:rPr>
                <w:color w:val="000000"/>
                <w:sz w:val="26"/>
                <w:szCs w:val="26"/>
              </w:rPr>
              <w:t>30</w:t>
            </w:r>
            <w:r w:rsidRPr="00312269">
              <w:rPr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D75012" w:rsidRPr="00F969E8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D75012" w:rsidRPr="00F969E8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312269">
              <w:rPr>
                <w:color w:val="000000"/>
                <w:sz w:val="26"/>
                <w:szCs w:val="26"/>
              </w:rPr>
              <w:t xml:space="preserve">31 </w:t>
            </w:r>
            <w:r w:rsidRPr="00312269">
              <w:rPr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D75012" w:rsidRPr="00567835" w:rsidTr="002D726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D75012" w:rsidRPr="00567835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D75012" w:rsidRPr="00567835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25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60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D75012" w:rsidRPr="00567835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D75012" w:rsidRPr="00567835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25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60</w:t>
            </w:r>
          </w:p>
        </w:tc>
      </w:tr>
      <w:tr w:rsidR="00D75012" w:rsidRPr="00567835" w:rsidTr="002D726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D75012" w:rsidRPr="00567835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D75012" w:rsidRPr="00567835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D75012" w:rsidRPr="00567835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D75012" w:rsidRPr="00567835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</w:tr>
      <w:tr w:rsidR="00D75012" w:rsidRPr="00567835" w:rsidTr="002D726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D75012" w:rsidRPr="00567835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D75012" w:rsidRPr="00567835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D75012" w:rsidRPr="00567835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D75012" w:rsidRPr="00567835" w:rsidRDefault="00D75012" w:rsidP="00D75012">
            <w:pPr>
              <w:ind w:left="-81" w:right="-10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</w:tr>
      <w:tr w:rsidR="00D75012" w:rsidRPr="00567835" w:rsidTr="002D726A">
        <w:trPr>
          <w:trHeight w:val="360"/>
        </w:trPr>
        <w:tc>
          <w:tcPr>
            <w:tcW w:w="4109" w:type="dxa"/>
            <w:shd w:val="clear" w:color="auto" w:fill="auto"/>
          </w:tcPr>
          <w:p w:rsidR="00D75012" w:rsidRPr="00567835" w:rsidRDefault="00D75012" w:rsidP="00D75012">
            <w:pPr>
              <w:snapToGrid w:val="0"/>
              <w:ind w:left="264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095" w:type="dxa"/>
            <w:gridSpan w:val="7"/>
            <w:shd w:val="clear" w:color="auto" w:fill="auto"/>
          </w:tcPr>
          <w:p w:rsidR="00D75012" w:rsidRPr="00567835" w:rsidRDefault="00D75012" w:rsidP="00D75012">
            <w:pPr>
              <w:tabs>
                <w:tab w:val="decimal" w:pos="640"/>
              </w:tabs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567835">
              <w:rPr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D75012" w:rsidRPr="00567835" w:rsidTr="002D726A">
        <w:trPr>
          <w:trHeight w:val="360"/>
        </w:trPr>
        <w:tc>
          <w:tcPr>
            <w:tcW w:w="4109" w:type="dxa"/>
            <w:shd w:val="clear" w:color="auto" w:fill="auto"/>
          </w:tcPr>
          <w:p w:rsidR="00D75012" w:rsidRPr="00567835" w:rsidRDefault="00D75012" w:rsidP="00D75012">
            <w:pPr>
              <w:rPr>
                <w:sz w:val="26"/>
                <w:szCs w:val="26"/>
              </w:rPr>
            </w:pPr>
            <w:r w:rsidRPr="00567835">
              <w:rPr>
                <w:b/>
                <w:bCs/>
                <w:color w:val="000000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203" w:type="dxa"/>
            <w:shd w:val="clear" w:color="auto" w:fill="auto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auto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</w:tr>
      <w:tr w:rsidR="00D75012" w:rsidRPr="00567835" w:rsidTr="000E4BA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D75012" w:rsidRPr="00567835" w:rsidRDefault="00D75012" w:rsidP="00D75012">
            <w:pPr>
              <w:rPr>
                <w:color w:val="000000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203" w:type="dxa"/>
            <w:shd w:val="clear" w:color="auto" w:fill="auto"/>
          </w:tcPr>
          <w:p w:rsidR="00D75012" w:rsidRPr="00567835" w:rsidRDefault="00E25DF5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14,079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:rsidR="00D75012" w:rsidRPr="00567835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9,089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D75012" w:rsidRPr="00567835" w:rsidRDefault="00E25DF5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14,059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3041A2">
              <w:rPr>
                <w:sz w:val="26"/>
                <w:szCs w:val="26"/>
              </w:rPr>
              <w:t>9,063</w:t>
            </w:r>
          </w:p>
        </w:tc>
      </w:tr>
      <w:tr w:rsidR="00D75012" w:rsidRPr="00567835" w:rsidTr="000E4BA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D75012" w:rsidRPr="00567835" w:rsidRDefault="00D75012" w:rsidP="00D75012">
            <w:pPr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203" w:type="dxa"/>
            <w:shd w:val="clear" w:color="auto" w:fill="auto"/>
          </w:tcPr>
          <w:p w:rsidR="00D75012" w:rsidRPr="00567835" w:rsidRDefault="00E25DF5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3,303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:rsidR="00D75012" w:rsidRPr="00567835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38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D75012" w:rsidRPr="00567835" w:rsidRDefault="00E25DF5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3,303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38</w:t>
            </w:r>
          </w:p>
        </w:tc>
      </w:tr>
      <w:tr w:rsidR="00D75012" w:rsidRPr="00567835" w:rsidTr="000E4BA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D75012" w:rsidRPr="00567835" w:rsidRDefault="00D75012" w:rsidP="00D75012">
            <w:pPr>
              <w:rPr>
                <w:sz w:val="26"/>
                <w:szCs w:val="26"/>
                <w:lang w:val="en-GB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:rsidR="00D75012" w:rsidRPr="00567835" w:rsidRDefault="003041A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4,651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:rsidR="00D75012" w:rsidRPr="003041A2" w:rsidRDefault="00D41914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7,066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5012" w:rsidRPr="00567835" w:rsidRDefault="00E25DF5" w:rsidP="00D75012">
            <w:pPr>
              <w:tabs>
                <w:tab w:val="decimal" w:pos="641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5012" w:rsidRPr="00567835" w:rsidRDefault="00D75012" w:rsidP="00850D7B">
            <w:pPr>
              <w:tabs>
                <w:tab w:val="decimal" w:pos="47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</w:tr>
      <w:tr w:rsidR="00D75012" w:rsidRPr="003041A2" w:rsidTr="000E4BA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D75012" w:rsidRPr="00567835" w:rsidRDefault="00D75012" w:rsidP="00D75012">
            <w:pPr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567835">
              <w:rPr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5012" w:rsidRPr="00567835" w:rsidRDefault="003041A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22,033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640"/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5012" w:rsidRPr="003041A2" w:rsidRDefault="00D41914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16,193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5012" w:rsidRPr="00567835" w:rsidRDefault="00E25DF5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17,362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640"/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5012" w:rsidRPr="003041A2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 w:rsidRPr="003041A2">
              <w:rPr>
                <w:b/>
                <w:bCs/>
                <w:sz w:val="26"/>
                <w:szCs w:val="26"/>
              </w:rPr>
              <w:t>9,101</w:t>
            </w:r>
          </w:p>
        </w:tc>
      </w:tr>
    </w:tbl>
    <w:p w:rsidR="00A27543" w:rsidRPr="00567835" w:rsidRDefault="00A27543"/>
    <w:p w:rsidR="00137A19" w:rsidRDefault="00137A19">
      <w:pPr>
        <w:suppressAutoHyphens w:val="0"/>
      </w:pPr>
      <w:r>
        <w:br w:type="page"/>
      </w:r>
    </w:p>
    <w:tbl>
      <w:tblPr>
        <w:tblW w:w="932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09"/>
        <w:gridCol w:w="1203"/>
        <w:gridCol w:w="243"/>
        <w:gridCol w:w="1124"/>
        <w:gridCol w:w="239"/>
        <w:gridCol w:w="1061"/>
        <w:gridCol w:w="278"/>
        <w:gridCol w:w="1070"/>
      </w:tblGrid>
      <w:tr w:rsidR="008D0BA8" w:rsidRPr="00567835" w:rsidTr="00A27543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2570" w:type="dxa"/>
            <w:gridSpan w:val="3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56783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gridSpan w:val="3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75012" w:rsidRPr="00567835" w:rsidTr="00A27543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D75012" w:rsidRPr="00F969E8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312269">
              <w:rPr>
                <w:color w:val="000000"/>
                <w:sz w:val="26"/>
                <w:szCs w:val="26"/>
              </w:rPr>
              <w:t xml:space="preserve">30 </w:t>
            </w:r>
            <w:r w:rsidRPr="00312269">
              <w:rPr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D75012" w:rsidRPr="00F969E8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D75012" w:rsidRPr="00F969E8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312269">
              <w:rPr>
                <w:color w:val="000000"/>
                <w:sz w:val="26"/>
                <w:szCs w:val="26"/>
              </w:rPr>
              <w:t xml:space="preserve">31 </w:t>
            </w:r>
            <w:r w:rsidRPr="00312269">
              <w:rPr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D75012" w:rsidRPr="00F969E8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312269">
              <w:rPr>
                <w:color w:val="000000"/>
                <w:sz w:val="26"/>
                <w:szCs w:val="26"/>
              </w:rPr>
              <w:t xml:space="preserve">30 </w:t>
            </w:r>
            <w:r w:rsidRPr="00312269">
              <w:rPr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D75012" w:rsidRPr="00F969E8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:rsidR="00D75012" w:rsidRPr="00F969E8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312269">
              <w:rPr>
                <w:color w:val="000000"/>
                <w:sz w:val="26"/>
                <w:szCs w:val="26"/>
              </w:rPr>
              <w:t xml:space="preserve">31 </w:t>
            </w:r>
            <w:r w:rsidRPr="00312269">
              <w:rPr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D75012" w:rsidRPr="00567835" w:rsidTr="00A27543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D75012" w:rsidRPr="00567835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D75012" w:rsidRPr="00567835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25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60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D75012" w:rsidRPr="00567835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:rsidR="00D75012" w:rsidRPr="00567835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25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60</w:t>
            </w:r>
          </w:p>
        </w:tc>
      </w:tr>
      <w:tr w:rsidR="00D75012" w:rsidRPr="00567835" w:rsidTr="00A27543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D75012" w:rsidRPr="00567835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D75012" w:rsidRPr="00567835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D75012" w:rsidRPr="00567835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:rsidR="00D75012" w:rsidRPr="00567835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</w:tr>
      <w:tr w:rsidR="00D75012" w:rsidRPr="00567835" w:rsidTr="00A27543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D75012" w:rsidRPr="00567835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D75012" w:rsidRPr="00567835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D75012" w:rsidRPr="00567835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:rsidR="00D75012" w:rsidRPr="00567835" w:rsidRDefault="00D75012" w:rsidP="00D75012">
            <w:pPr>
              <w:ind w:left="-81" w:right="-10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</w:tr>
      <w:tr w:rsidR="00D75012" w:rsidRPr="00567835" w:rsidTr="00A27543">
        <w:trPr>
          <w:trHeight w:val="360"/>
        </w:trPr>
        <w:tc>
          <w:tcPr>
            <w:tcW w:w="4109" w:type="dxa"/>
            <w:shd w:val="clear" w:color="auto" w:fill="auto"/>
          </w:tcPr>
          <w:p w:rsidR="00D75012" w:rsidRPr="00567835" w:rsidRDefault="00D75012" w:rsidP="00D75012">
            <w:pPr>
              <w:snapToGrid w:val="0"/>
              <w:ind w:left="264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218" w:type="dxa"/>
            <w:gridSpan w:val="7"/>
            <w:shd w:val="clear" w:color="auto" w:fill="auto"/>
          </w:tcPr>
          <w:p w:rsidR="00D75012" w:rsidRPr="00567835" w:rsidRDefault="00D75012" w:rsidP="00D75012">
            <w:pPr>
              <w:tabs>
                <w:tab w:val="decimal" w:pos="640"/>
              </w:tabs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567835">
              <w:rPr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D75012" w:rsidRPr="00567835" w:rsidTr="00A27543">
        <w:trPr>
          <w:trHeight w:val="360"/>
        </w:trPr>
        <w:tc>
          <w:tcPr>
            <w:tcW w:w="4109" w:type="dxa"/>
            <w:shd w:val="clear" w:color="auto" w:fill="auto"/>
          </w:tcPr>
          <w:p w:rsidR="00D75012" w:rsidRPr="00567835" w:rsidRDefault="00D75012" w:rsidP="00D75012">
            <w:pPr>
              <w:rPr>
                <w:sz w:val="26"/>
                <w:szCs w:val="26"/>
              </w:rPr>
            </w:pPr>
            <w:r w:rsidRPr="00567835">
              <w:rPr>
                <w:b/>
                <w:bCs/>
                <w:color w:val="000000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203" w:type="dxa"/>
            <w:shd w:val="clear" w:color="auto" w:fill="auto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</w:tr>
      <w:tr w:rsidR="00D75012" w:rsidRPr="00567835" w:rsidTr="000E4BA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D75012" w:rsidRPr="00567835" w:rsidRDefault="00D75012" w:rsidP="00D75012">
            <w:pPr>
              <w:rPr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D75012" w:rsidRPr="00567835" w:rsidRDefault="00F82FFF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324,559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362,079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D75012" w:rsidRPr="00567835" w:rsidRDefault="00F82FFF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217,156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265,702</w:t>
            </w:r>
          </w:p>
        </w:tc>
      </w:tr>
      <w:tr w:rsidR="00D75012" w:rsidRPr="00567835" w:rsidTr="000E4BA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D75012" w:rsidRPr="00567835" w:rsidRDefault="00D75012" w:rsidP="00D75012">
            <w:pPr>
              <w:rPr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D75012" w:rsidRPr="00567835" w:rsidRDefault="00F82FFF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35,703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37,224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D75012" w:rsidRPr="00567835" w:rsidRDefault="00F82FFF" w:rsidP="00D75012">
            <w:pPr>
              <w:tabs>
                <w:tab w:val="decimal" w:pos="6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6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-</w:t>
            </w:r>
          </w:p>
        </w:tc>
      </w:tr>
      <w:tr w:rsidR="00D75012" w:rsidRPr="00567835" w:rsidTr="000E4BA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D75012" w:rsidRPr="00567835" w:rsidRDefault="00D75012" w:rsidP="00D75012">
            <w:pPr>
              <w:rPr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D75012" w:rsidRPr="00567835" w:rsidRDefault="003041A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14,662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10,898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D75012" w:rsidRPr="00567835" w:rsidRDefault="00F82FFF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3,276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2,681</w:t>
            </w:r>
          </w:p>
        </w:tc>
      </w:tr>
      <w:tr w:rsidR="00D75012" w:rsidRPr="00567835" w:rsidTr="000E4BA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D75012" w:rsidRPr="00567835" w:rsidRDefault="00D75012" w:rsidP="00D75012">
            <w:pPr>
              <w:rPr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D75012" w:rsidRPr="00567835" w:rsidRDefault="00F82FFF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21,503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20,248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D75012" w:rsidRPr="00567835" w:rsidRDefault="00F82FFF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8,223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6,867</w:t>
            </w:r>
          </w:p>
        </w:tc>
      </w:tr>
      <w:tr w:rsidR="00D75012" w:rsidRPr="00567835" w:rsidTr="000E4BA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D75012" w:rsidRPr="00567835" w:rsidRDefault="00D75012" w:rsidP="00D75012">
            <w:pPr>
              <w:rPr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D75012" w:rsidRPr="00567835" w:rsidRDefault="00F82FFF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1,872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1,615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D75012" w:rsidRPr="00567835" w:rsidRDefault="00F82FFF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1,872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1,615</w:t>
            </w:r>
          </w:p>
        </w:tc>
      </w:tr>
      <w:tr w:rsidR="00D75012" w:rsidRPr="00567835" w:rsidTr="000E4BAA">
        <w:trPr>
          <w:trHeight w:val="375"/>
        </w:trPr>
        <w:tc>
          <w:tcPr>
            <w:tcW w:w="4109" w:type="dxa"/>
            <w:shd w:val="clear" w:color="auto" w:fill="auto"/>
            <w:vAlign w:val="bottom"/>
          </w:tcPr>
          <w:p w:rsidR="00D75012" w:rsidRPr="00567835" w:rsidRDefault="00D75012" w:rsidP="00D75012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567835">
              <w:rPr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0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5012" w:rsidRPr="00567835" w:rsidRDefault="003041A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398,299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432,064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ind w:left="-172" w:right="-156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5012" w:rsidRPr="00567835" w:rsidRDefault="00F82FFF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230,527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ind w:left="-172" w:right="-156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276,865</w:t>
            </w:r>
          </w:p>
        </w:tc>
      </w:tr>
    </w:tbl>
    <w:p w:rsidR="00CD2455" w:rsidRPr="00567835" w:rsidRDefault="00CD2455" w:rsidP="008D0BA8">
      <w:pPr>
        <w:tabs>
          <w:tab w:val="left" w:pos="1080"/>
        </w:tabs>
        <w:ind w:left="1080" w:right="-25"/>
        <w:jc w:val="both"/>
        <w:rPr>
          <w:sz w:val="30"/>
          <w:szCs w:val="30"/>
        </w:rPr>
      </w:pPr>
    </w:p>
    <w:tbl>
      <w:tblPr>
        <w:tblW w:w="931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10"/>
        <w:gridCol w:w="1188"/>
        <w:gridCol w:w="243"/>
        <w:gridCol w:w="1125"/>
        <w:gridCol w:w="252"/>
        <w:gridCol w:w="1080"/>
        <w:gridCol w:w="278"/>
        <w:gridCol w:w="1036"/>
      </w:tblGrid>
      <w:tr w:rsidR="008D0BA8" w:rsidRPr="00567835" w:rsidTr="00A27543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2556" w:type="dxa"/>
            <w:gridSpan w:val="3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56783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4" w:type="dxa"/>
            <w:gridSpan w:val="3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75012" w:rsidRPr="00567835" w:rsidTr="00A27543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D75012" w:rsidRPr="00F969E8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312269">
              <w:rPr>
                <w:color w:val="000000"/>
                <w:sz w:val="26"/>
                <w:szCs w:val="26"/>
              </w:rPr>
              <w:t xml:space="preserve">30 </w:t>
            </w:r>
            <w:r w:rsidRPr="00312269">
              <w:rPr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D75012" w:rsidRPr="00F969E8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D75012" w:rsidRPr="00F969E8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312269">
              <w:rPr>
                <w:color w:val="000000"/>
                <w:sz w:val="26"/>
                <w:szCs w:val="26"/>
              </w:rPr>
              <w:t xml:space="preserve">31 </w:t>
            </w:r>
            <w:r w:rsidRPr="00312269">
              <w:rPr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75012" w:rsidRPr="00F969E8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312269">
              <w:rPr>
                <w:color w:val="000000"/>
                <w:sz w:val="26"/>
                <w:szCs w:val="26"/>
              </w:rPr>
              <w:t xml:space="preserve">30 </w:t>
            </w:r>
            <w:r w:rsidRPr="00312269">
              <w:rPr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D75012" w:rsidRPr="00F969E8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:rsidR="00D75012" w:rsidRPr="00F969E8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312269">
              <w:rPr>
                <w:color w:val="000000"/>
                <w:sz w:val="26"/>
                <w:szCs w:val="26"/>
              </w:rPr>
              <w:t xml:space="preserve">31 </w:t>
            </w:r>
            <w:r w:rsidRPr="00312269">
              <w:rPr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D75012" w:rsidRPr="00567835" w:rsidTr="00A27543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D75012" w:rsidRPr="00567835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D75012" w:rsidRPr="00567835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25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60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75012" w:rsidRPr="00567835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:rsidR="00D75012" w:rsidRPr="00567835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25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60</w:t>
            </w:r>
          </w:p>
        </w:tc>
      </w:tr>
      <w:tr w:rsidR="00D75012" w:rsidRPr="00567835" w:rsidTr="00A27543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D75012" w:rsidRPr="00567835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ราคาทุน /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D75012" w:rsidRPr="00567835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ราคาทุน /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75012" w:rsidRPr="00567835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ราคาทุน /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:rsidR="00D75012" w:rsidRPr="00567835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ราคาทุน /</w:t>
            </w:r>
          </w:p>
        </w:tc>
      </w:tr>
      <w:tr w:rsidR="00D75012" w:rsidRPr="00567835" w:rsidTr="00A27543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D75012" w:rsidRPr="00567835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D75012" w:rsidRPr="00567835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75012" w:rsidRPr="00567835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:rsidR="00D75012" w:rsidRPr="00567835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ราคาทุน</w:t>
            </w:r>
          </w:p>
        </w:tc>
      </w:tr>
      <w:tr w:rsidR="00D75012" w:rsidRPr="00567835" w:rsidTr="00A27543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D75012" w:rsidRPr="00567835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D75012" w:rsidRPr="00567835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75012" w:rsidRPr="00567835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:rsidR="00D75012" w:rsidRPr="00567835" w:rsidRDefault="00D75012" w:rsidP="00D75012">
            <w:pPr>
              <w:ind w:left="-81" w:right="-10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ตัดจำหน่าย</w:t>
            </w:r>
          </w:p>
        </w:tc>
      </w:tr>
      <w:tr w:rsidR="00D75012" w:rsidRPr="00567835" w:rsidTr="00A27543">
        <w:trPr>
          <w:trHeight w:val="360"/>
        </w:trPr>
        <w:tc>
          <w:tcPr>
            <w:tcW w:w="4110" w:type="dxa"/>
            <w:shd w:val="clear" w:color="auto" w:fill="auto"/>
          </w:tcPr>
          <w:p w:rsidR="00D75012" w:rsidRPr="00567835" w:rsidRDefault="00D75012" w:rsidP="00D75012">
            <w:pPr>
              <w:snapToGrid w:val="0"/>
              <w:ind w:left="264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202" w:type="dxa"/>
            <w:gridSpan w:val="7"/>
            <w:shd w:val="clear" w:color="auto" w:fill="auto"/>
          </w:tcPr>
          <w:p w:rsidR="00D75012" w:rsidRPr="00567835" w:rsidRDefault="00D75012" w:rsidP="00D75012">
            <w:pPr>
              <w:tabs>
                <w:tab w:val="decimal" w:pos="640"/>
              </w:tabs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567835">
              <w:rPr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D75012" w:rsidRPr="00567835" w:rsidTr="00A27543">
        <w:trPr>
          <w:trHeight w:val="360"/>
        </w:trPr>
        <w:tc>
          <w:tcPr>
            <w:tcW w:w="4110" w:type="dxa"/>
            <w:shd w:val="clear" w:color="auto" w:fill="auto"/>
          </w:tcPr>
          <w:p w:rsidR="00D75012" w:rsidRPr="00567835" w:rsidRDefault="00D75012" w:rsidP="00D75012">
            <w:pPr>
              <w:rPr>
                <w:sz w:val="26"/>
                <w:szCs w:val="26"/>
              </w:rPr>
            </w:pPr>
            <w:r w:rsidRPr="00567835">
              <w:rPr>
                <w:b/>
                <w:bCs/>
                <w:color w:val="000000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188" w:type="dxa"/>
            <w:shd w:val="clear" w:color="auto" w:fill="auto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D75012" w:rsidRPr="00567835" w:rsidRDefault="00D75012" w:rsidP="00D75012">
            <w:pPr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</w:tr>
      <w:tr w:rsidR="00D75012" w:rsidRPr="00567835" w:rsidTr="000E4BAA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:rsidR="00D75012" w:rsidRPr="00567835" w:rsidRDefault="00D75012" w:rsidP="00D75012">
            <w:pPr>
              <w:rPr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D75012" w:rsidRDefault="00F82FFF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118,152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D75012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D75012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119,125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D75012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75012" w:rsidRDefault="00F82FFF" w:rsidP="00D75012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10,282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D75012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75012" w:rsidRDefault="00D75012" w:rsidP="00D75012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10,992</w:t>
            </w:r>
          </w:p>
        </w:tc>
      </w:tr>
      <w:tr w:rsidR="00D75012" w:rsidRPr="00567835" w:rsidTr="000E4BAA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:rsidR="00D75012" w:rsidRPr="00567835" w:rsidRDefault="00D75012" w:rsidP="00D75012">
            <w:pPr>
              <w:rPr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D75012" w:rsidRDefault="00F82FFF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D75012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:rsidR="00D75012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36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D75012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75012" w:rsidRDefault="00F82FFF" w:rsidP="00D75012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402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D75012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75012" w:rsidRDefault="00D75012" w:rsidP="00D75012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399</w:t>
            </w:r>
          </w:p>
        </w:tc>
      </w:tr>
      <w:tr w:rsidR="00D75012" w:rsidRPr="00567835" w:rsidTr="000E4BAA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:rsidR="00D75012" w:rsidRPr="00567835" w:rsidRDefault="00D75012" w:rsidP="00D75012">
            <w:pPr>
              <w:rPr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D75012" w:rsidRDefault="00F82FFF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248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D75012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D75012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246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D75012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75012" w:rsidRDefault="00F82FFF" w:rsidP="00D75012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248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D75012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75012" w:rsidRDefault="00D75012" w:rsidP="00D75012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246</w:t>
            </w:r>
          </w:p>
        </w:tc>
      </w:tr>
      <w:tr w:rsidR="00D75012" w:rsidRPr="00567835" w:rsidTr="000E4BAA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:rsidR="00D75012" w:rsidRPr="00567835" w:rsidRDefault="00D75012" w:rsidP="00D75012">
            <w:pPr>
              <w:rPr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ตราสารหนี้อื่น ๆ</w:t>
            </w:r>
          </w:p>
        </w:tc>
        <w:tc>
          <w:tcPr>
            <w:tcW w:w="11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75012" w:rsidRDefault="00F82FFF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1,300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D75012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75012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1,300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D75012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75012" w:rsidRDefault="00F82FFF" w:rsidP="00D75012">
            <w:pPr>
              <w:tabs>
                <w:tab w:val="decimal" w:pos="652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D75012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3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75012" w:rsidRDefault="00D75012" w:rsidP="00D75012">
            <w:pPr>
              <w:tabs>
                <w:tab w:val="decimal" w:pos="652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D75012" w:rsidRPr="00567835" w:rsidTr="000E4BAA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:rsidR="00D75012" w:rsidRPr="00567835" w:rsidRDefault="00D75012" w:rsidP="00D75012">
            <w:pPr>
              <w:rPr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75012" w:rsidRDefault="00F82FFF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119,736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D75012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75012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120,707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D75012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D75012" w:rsidRDefault="00F82FFF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10,932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D75012" w:rsidRDefault="00D75012" w:rsidP="00D75012">
            <w:pPr>
              <w:tabs>
                <w:tab w:val="decimal" w:pos="640"/>
                <w:tab w:val="decimal" w:pos="859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D75012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11,637</w:t>
            </w:r>
          </w:p>
        </w:tc>
      </w:tr>
      <w:tr w:rsidR="00D75012" w:rsidRPr="00567835" w:rsidTr="000E4BAA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:rsidR="00D75012" w:rsidRPr="00567835" w:rsidRDefault="00D75012" w:rsidP="00D75012">
            <w:pPr>
              <w:rPr>
                <w:color w:val="000000"/>
                <w:sz w:val="26"/>
                <w:szCs w:val="26"/>
              </w:rPr>
            </w:pPr>
            <w:r w:rsidRPr="00567835">
              <w:rPr>
                <w:i/>
                <w:iCs/>
                <w:color w:val="000000"/>
                <w:sz w:val="26"/>
                <w:szCs w:val="26"/>
                <w:cs/>
              </w:rPr>
              <w:t>หัก</w:t>
            </w:r>
            <w:r w:rsidRPr="00567835">
              <w:rPr>
                <w:color w:val="000000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1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75012" w:rsidRDefault="00F82FFF" w:rsidP="00D75012">
            <w:pPr>
              <w:tabs>
                <w:tab w:val="decimal" w:pos="846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>
              <w:rPr>
                <w:sz w:val="26"/>
                <w:szCs w:val="26"/>
              </w:rPr>
              <w:t>36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D75012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75012" w:rsidRDefault="00D75012" w:rsidP="00D75012">
            <w:pPr>
              <w:tabs>
                <w:tab w:val="decimal" w:pos="846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  <w:cs/>
              </w:rPr>
              <w:t>(</w:t>
            </w:r>
            <w:r w:rsidRPr="007632FE">
              <w:rPr>
                <w:sz w:val="26"/>
                <w:szCs w:val="26"/>
              </w:rPr>
              <w:t>36</w:t>
            </w:r>
            <w:r w:rsidRPr="007632F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D75012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75012" w:rsidRPr="00AD2B43" w:rsidRDefault="00F82FFF" w:rsidP="00D75012">
            <w:pPr>
              <w:tabs>
                <w:tab w:val="decimal" w:pos="652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D75012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3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75012" w:rsidRPr="00AD2B43" w:rsidRDefault="00D75012" w:rsidP="00D75012">
            <w:pPr>
              <w:tabs>
                <w:tab w:val="decimal" w:pos="652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D75012" w:rsidRPr="00567835" w:rsidTr="000E4BAA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:rsidR="00D75012" w:rsidRPr="00567835" w:rsidRDefault="00D75012" w:rsidP="00D75012">
            <w:pPr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567835">
              <w:rPr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75012" w:rsidRPr="003D3E2F" w:rsidRDefault="00F82FFF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119,700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D75012" w:rsidRPr="00314C71" w:rsidRDefault="00D75012" w:rsidP="00D75012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75012" w:rsidRPr="003D3E2F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120,671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D75012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75012" w:rsidRPr="00314C71" w:rsidRDefault="00F82FFF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10,932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D75012" w:rsidRPr="00314C71" w:rsidRDefault="00D75012" w:rsidP="00D75012">
            <w:pPr>
              <w:tabs>
                <w:tab w:val="decimal" w:pos="640"/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75012" w:rsidRPr="00314C71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11,637</w:t>
            </w:r>
          </w:p>
        </w:tc>
      </w:tr>
    </w:tbl>
    <w:p w:rsidR="00572063" w:rsidRPr="00567835" w:rsidRDefault="00572063" w:rsidP="00EE1BFC">
      <w:pPr>
        <w:tabs>
          <w:tab w:val="left" w:pos="1080"/>
        </w:tabs>
        <w:ind w:left="1080" w:right="-25"/>
        <w:jc w:val="both"/>
        <w:rPr>
          <w:sz w:val="30"/>
          <w:szCs w:val="30"/>
        </w:rPr>
      </w:pPr>
    </w:p>
    <w:p w:rsidR="00137A19" w:rsidRDefault="00137A19">
      <w:pPr>
        <w:suppressAutoHyphens w:val="0"/>
        <w:rPr>
          <w:sz w:val="30"/>
          <w:szCs w:val="30"/>
        </w:rPr>
      </w:pPr>
      <w:r>
        <w:rPr>
          <w:sz w:val="30"/>
          <w:szCs w:val="30"/>
        </w:rPr>
        <w:br w:type="page"/>
      </w:r>
    </w:p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72"/>
        <w:gridCol w:w="1080"/>
        <w:gridCol w:w="270"/>
        <w:gridCol w:w="1058"/>
        <w:gridCol w:w="239"/>
        <w:gridCol w:w="1051"/>
        <w:gridCol w:w="270"/>
        <w:gridCol w:w="964"/>
      </w:tblGrid>
      <w:tr w:rsidR="008D0BA8" w:rsidRPr="00567835" w:rsidTr="00AD2E96">
        <w:trPr>
          <w:trHeight w:val="360"/>
        </w:trPr>
        <w:tc>
          <w:tcPr>
            <w:tcW w:w="4272" w:type="dxa"/>
            <w:shd w:val="clear" w:color="auto" w:fill="auto"/>
            <w:vAlign w:val="bottom"/>
          </w:tcPr>
          <w:p w:rsidR="008D0BA8" w:rsidRPr="00567835" w:rsidRDefault="00572063" w:rsidP="00F010AC">
            <w:pPr>
              <w:snapToGrid w:val="0"/>
              <w:rPr>
                <w:color w:val="000000"/>
                <w:sz w:val="26"/>
                <w:szCs w:val="26"/>
              </w:rPr>
            </w:pPr>
            <w:r w:rsidRPr="00567835">
              <w:rPr>
                <w:szCs w:val="36"/>
                <w:cs/>
              </w:rPr>
              <w:lastRenderedPageBreak/>
              <w:br w:type="page"/>
            </w:r>
          </w:p>
        </w:tc>
        <w:tc>
          <w:tcPr>
            <w:tcW w:w="2408" w:type="dxa"/>
            <w:gridSpan w:val="3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6783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85" w:type="dxa"/>
            <w:gridSpan w:val="3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75012" w:rsidRPr="00567835" w:rsidTr="00AD2E96">
        <w:trPr>
          <w:trHeight w:val="360"/>
        </w:trPr>
        <w:tc>
          <w:tcPr>
            <w:tcW w:w="4272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75012" w:rsidRPr="00F969E8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312269">
              <w:rPr>
                <w:color w:val="000000"/>
                <w:sz w:val="26"/>
                <w:szCs w:val="26"/>
              </w:rPr>
              <w:t xml:space="preserve">30 </w:t>
            </w:r>
            <w:r w:rsidRPr="00312269">
              <w:rPr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5012" w:rsidRPr="00F969E8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D75012" w:rsidRPr="00F969E8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312269">
              <w:rPr>
                <w:color w:val="000000"/>
                <w:sz w:val="26"/>
                <w:szCs w:val="26"/>
              </w:rPr>
              <w:t xml:space="preserve">31 </w:t>
            </w:r>
            <w:r w:rsidRPr="00312269">
              <w:rPr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:rsidR="00D75012" w:rsidRPr="00F969E8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312269">
              <w:rPr>
                <w:color w:val="000000"/>
                <w:sz w:val="26"/>
                <w:szCs w:val="26"/>
              </w:rPr>
              <w:t xml:space="preserve">30 </w:t>
            </w:r>
            <w:r w:rsidRPr="00312269">
              <w:rPr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5012" w:rsidRPr="00F969E8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D75012" w:rsidRPr="00F969E8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312269">
              <w:rPr>
                <w:color w:val="000000"/>
                <w:sz w:val="26"/>
                <w:szCs w:val="26"/>
              </w:rPr>
              <w:t xml:space="preserve">31 </w:t>
            </w:r>
            <w:r w:rsidRPr="00312269">
              <w:rPr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D75012" w:rsidRPr="00567835" w:rsidTr="00AD2E96">
        <w:trPr>
          <w:trHeight w:val="360"/>
        </w:trPr>
        <w:tc>
          <w:tcPr>
            <w:tcW w:w="4272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75012" w:rsidRPr="00567835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D75012" w:rsidRPr="00567835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25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60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:rsidR="00D75012" w:rsidRPr="00567835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D75012" w:rsidRPr="00567835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25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60</w:t>
            </w:r>
          </w:p>
        </w:tc>
      </w:tr>
      <w:tr w:rsidR="00D75012" w:rsidRPr="00567835" w:rsidTr="00AD2E96">
        <w:trPr>
          <w:trHeight w:val="360"/>
        </w:trPr>
        <w:tc>
          <w:tcPr>
            <w:tcW w:w="4272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75012" w:rsidRPr="00567835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D75012" w:rsidRPr="00567835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:rsidR="00D75012" w:rsidRPr="00567835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D75012" w:rsidRPr="00567835" w:rsidRDefault="00D75012" w:rsidP="00D75012">
            <w:pPr>
              <w:ind w:left="-81" w:right="-10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ราคาทุน</w:t>
            </w:r>
          </w:p>
        </w:tc>
      </w:tr>
      <w:tr w:rsidR="00D75012" w:rsidRPr="00567835" w:rsidTr="00AD2E96">
        <w:trPr>
          <w:trHeight w:val="360"/>
        </w:trPr>
        <w:tc>
          <w:tcPr>
            <w:tcW w:w="4272" w:type="dxa"/>
            <w:shd w:val="clear" w:color="auto" w:fill="auto"/>
          </w:tcPr>
          <w:p w:rsidR="00D75012" w:rsidRPr="00567835" w:rsidRDefault="00D75012" w:rsidP="00D75012">
            <w:pPr>
              <w:snapToGrid w:val="0"/>
              <w:ind w:left="264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932" w:type="dxa"/>
            <w:gridSpan w:val="7"/>
            <w:shd w:val="clear" w:color="auto" w:fill="auto"/>
          </w:tcPr>
          <w:p w:rsidR="00D75012" w:rsidRPr="00567835" w:rsidRDefault="00D75012" w:rsidP="00D75012">
            <w:pPr>
              <w:tabs>
                <w:tab w:val="decimal" w:pos="640"/>
              </w:tabs>
              <w:jc w:val="center"/>
              <w:rPr>
                <w:rFonts w:eastAsia="Angsana New"/>
                <w:b/>
                <w:bCs/>
                <w:color w:val="000000"/>
                <w:sz w:val="26"/>
                <w:szCs w:val="26"/>
              </w:rPr>
            </w:pPr>
            <w:r w:rsidRPr="00567835">
              <w:rPr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D75012" w:rsidRPr="00567835" w:rsidTr="00AD2E96">
        <w:trPr>
          <w:trHeight w:val="360"/>
        </w:trPr>
        <w:tc>
          <w:tcPr>
            <w:tcW w:w="4272" w:type="dxa"/>
            <w:shd w:val="clear" w:color="auto" w:fill="auto"/>
          </w:tcPr>
          <w:p w:rsidR="00D75012" w:rsidRPr="00567835" w:rsidRDefault="00D75012" w:rsidP="00D75012">
            <w:pPr>
              <w:rPr>
                <w:sz w:val="26"/>
                <w:szCs w:val="26"/>
              </w:rPr>
            </w:pPr>
            <w:r w:rsidRPr="00567835">
              <w:rPr>
                <w:b/>
                <w:bCs/>
                <w:color w:val="000000"/>
                <w:sz w:val="26"/>
                <w:szCs w:val="26"/>
                <w:cs/>
              </w:rPr>
              <w:t>เงินลงทุนทั่วไป</w:t>
            </w:r>
          </w:p>
        </w:tc>
        <w:tc>
          <w:tcPr>
            <w:tcW w:w="1080" w:type="dxa"/>
            <w:shd w:val="clear" w:color="auto" w:fill="auto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</w:tr>
      <w:tr w:rsidR="00D75012" w:rsidRPr="00567835" w:rsidTr="000E4BAA">
        <w:trPr>
          <w:trHeight w:val="360"/>
        </w:trPr>
        <w:tc>
          <w:tcPr>
            <w:tcW w:w="4272" w:type="dxa"/>
            <w:shd w:val="clear" w:color="auto" w:fill="auto"/>
            <w:vAlign w:val="bottom"/>
          </w:tcPr>
          <w:p w:rsidR="00D75012" w:rsidRPr="00567835" w:rsidRDefault="00D75012" w:rsidP="00D75012">
            <w:pPr>
              <w:ind w:left="162" w:hanging="162"/>
              <w:rPr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080" w:type="dxa"/>
            <w:shd w:val="clear" w:color="auto" w:fill="auto"/>
          </w:tcPr>
          <w:p w:rsidR="00D75012" w:rsidRPr="00567835" w:rsidRDefault="00F82FFF" w:rsidP="00D75012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1,023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</w:tcPr>
          <w:p w:rsidR="00D75012" w:rsidRPr="00567835" w:rsidRDefault="00D75012" w:rsidP="00D75012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1,092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:rsidR="00D75012" w:rsidRPr="00567835" w:rsidRDefault="00F82FFF" w:rsidP="00D75012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1,003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D75012" w:rsidRPr="00567835" w:rsidRDefault="00D75012" w:rsidP="00080980">
            <w:pPr>
              <w:tabs>
                <w:tab w:val="decimal" w:pos="739"/>
              </w:tabs>
              <w:snapToGrid w:val="0"/>
              <w:spacing w:line="240" w:lineRule="atLeast"/>
              <w:ind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1,079</w:t>
            </w:r>
          </w:p>
        </w:tc>
      </w:tr>
      <w:tr w:rsidR="00D75012" w:rsidRPr="00567835" w:rsidTr="000E4BAA">
        <w:trPr>
          <w:trHeight w:val="360"/>
        </w:trPr>
        <w:tc>
          <w:tcPr>
            <w:tcW w:w="4272" w:type="dxa"/>
            <w:shd w:val="clear" w:color="auto" w:fill="auto"/>
            <w:vAlign w:val="bottom"/>
          </w:tcPr>
          <w:p w:rsidR="00D75012" w:rsidRPr="00567835" w:rsidRDefault="00D75012" w:rsidP="00D75012">
            <w:pPr>
              <w:ind w:left="162" w:hanging="162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D75012" w:rsidRPr="00567835" w:rsidRDefault="00F82FFF" w:rsidP="00D75012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8" w:type="dxa"/>
            <w:tcBorders>
              <w:bottom w:val="single" w:sz="4" w:space="0" w:color="000000"/>
            </w:tcBorders>
            <w:shd w:val="clear" w:color="auto" w:fill="auto"/>
          </w:tcPr>
          <w:p w:rsidR="00D75012" w:rsidRPr="00567835" w:rsidRDefault="00D75012" w:rsidP="00D75012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532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  <w:highlight w:val="red"/>
              </w:rPr>
            </w:pPr>
          </w:p>
        </w:tc>
        <w:tc>
          <w:tcPr>
            <w:tcW w:w="10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75012" w:rsidRPr="00567835" w:rsidRDefault="00F82FFF" w:rsidP="00D75012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75012" w:rsidRPr="00567835" w:rsidRDefault="00D75012" w:rsidP="00080980">
            <w:pPr>
              <w:tabs>
                <w:tab w:val="decimal" w:pos="739"/>
              </w:tabs>
              <w:snapToGrid w:val="0"/>
              <w:spacing w:line="240" w:lineRule="atLeast"/>
              <w:ind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532</w:t>
            </w:r>
          </w:p>
        </w:tc>
      </w:tr>
      <w:tr w:rsidR="00D75012" w:rsidRPr="00567835" w:rsidTr="000E4BAA">
        <w:trPr>
          <w:trHeight w:val="360"/>
        </w:trPr>
        <w:tc>
          <w:tcPr>
            <w:tcW w:w="4272" w:type="dxa"/>
            <w:shd w:val="clear" w:color="auto" w:fill="auto"/>
            <w:vAlign w:val="bottom"/>
          </w:tcPr>
          <w:p w:rsidR="00D75012" w:rsidRPr="00567835" w:rsidRDefault="00D75012" w:rsidP="00D75012">
            <w:pPr>
              <w:rPr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:rsidR="00D75012" w:rsidRPr="00567835" w:rsidRDefault="00F82FFF" w:rsidP="00D75012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1,841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000000"/>
            </w:tcBorders>
            <w:shd w:val="clear" w:color="auto" w:fill="auto"/>
          </w:tcPr>
          <w:p w:rsidR="00D75012" w:rsidRPr="00567835" w:rsidRDefault="00D75012" w:rsidP="00D75012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1,624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75012" w:rsidRPr="00567835" w:rsidRDefault="00F82FFF" w:rsidP="00D75012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1,821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75012" w:rsidRPr="00567835" w:rsidRDefault="00D75012" w:rsidP="00080980">
            <w:pPr>
              <w:tabs>
                <w:tab w:val="decimal" w:pos="739"/>
              </w:tabs>
              <w:snapToGrid w:val="0"/>
              <w:spacing w:line="240" w:lineRule="atLeast"/>
              <w:ind w:right="-10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1,611</w:t>
            </w:r>
          </w:p>
        </w:tc>
      </w:tr>
      <w:tr w:rsidR="00D75012" w:rsidRPr="00567835" w:rsidTr="000E4BAA">
        <w:trPr>
          <w:trHeight w:val="360"/>
        </w:trPr>
        <w:tc>
          <w:tcPr>
            <w:tcW w:w="4272" w:type="dxa"/>
            <w:shd w:val="clear" w:color="auto" w:fill="auto"/>
            <w:vAlign w:val="bottom"/>
          </w:tcPr>
          <w:p w:rsidR="00D75012" w:rsidRPr="00567835" w:rsidRDefault="00D75012" w:rsidP="00D75012">
            <w:pPr>
              <w:rPr>
                <w:color w:val="000000"/>
                <w:sz w:val="26"/>
                <w:szCs w:val="26"/>
              </w:rPr>
            </w:pPr>
            <w:r w:rsidRPr="00567835">
              <w:rPr>
                <w:i/>
                <w:iCs/>
                <w:color w:val="000000"/>
                <w:sz w:val="26"/>
                <w:szCs w:val="26"/>
                <w:cs/>
              </w:rPr>
              <w:t>หัก</w:t>
            </w:r>
            <w:r w:rsidRPr="00567835">
              <w:rPr>
                <w:color w:val="000000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D75012" w:rsidRPr="00567835" w:rsidRDefault="00F82FFF" w:rsidP="00D75012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>
              <w:rPr>
                <w:sz w:val="26"/>
                <w:szCs w:val="26"/>
              </w:rPr>
              <w:t>156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8" w:type="dxa"/>
            <w:tcBorders>
              <w:bottom w:val="single" w:sz="4" w:space="0" w:color="000000"/>
            </w:tcBorders>
            <w:shd w:val="clear" w:color="auto" w:fill="auto"/>
          </w:tcPr>
          <w:p w:rsidR="00D75012" w:rsidRPr="00567835" w:rsidRDefault="00D75012" w:rsidP="00D75012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(</w:t>
            </w:r>
            <w:r w:rsidRPr="00567835">
              <w:rPr>
                <w:sz w:val="26"/>
                <w:szCs w:val="26"/>
              </w:rPr>
              <w:t>181</w:t>
            </w:r>
            <w:r w:rsidRPr="00567835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75012" w:rsidRPr="00567835" w:rsidRDefault="00F82FFF" w:rsidP="00D75012">
            <w:pPr>
              <w:tabs>
                <w:tab w:val="decimal" w:pos="835"/>
              </w:tabs>
              <w:ind w:right="-14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cs/>
              </w:rPr>
              <w:t>(</w:t>
            </w:r>
            <w:r>
              <w:rPr>
                <w:color w:val="000000"/>
                <w:sz w:val="26"/>
                <w:szCs w:val="26"/>
              </w:rPr>
              <w:t>155</w:t>
            </w:r>
            <w:r>
              <w:rPr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640"/>
                <w:tab w:val="decimal" w:pos="976"/>
              </w:tabs>
              <w:snapToGrid w:val="0"/>
              <w:ind w:left="-109" w:firstLine="109"/>
              <w:rPr>
                <w:color w:val="000000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75012" w:rsidRPr="00567835" w:rsidRDefault="00D75012" w:rsidP="00080980">
            <w:pPr>
              <w:tabs>
                <w:tab w:val="decimal" w:pos="739"/>
              </w:tabs>
              <w:ind w:right="-108"/>
              <w:rPr>
                <w:color w:val="000000"/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  <w:cs/>
              </w:rPr>
              <w:t>(</w:t>
            </w:r>
            <w:r w:rsidRPr="00567835">
              <w:rPr>
                <w:color w:val="000000"/>
                <w:sz w:val="26"/>
                <w:szCs w:val="26"/>
              </w:rPr>
              <w:t>181</w:t>
            </w:r>
            <w:r w:rsidRPr="00567835">
              <w:rPr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75012" w:rsidRPr="00567835" w:rsidTr="000E4BAA">
        <w:trPr>
          <w:trHeight w:val="360"/>
        </w:trPr>
        <w:tc>
          <w:tcPr>
            <w:tcW w:w="4272" w:type="dxa"/>
            <w:shd w:val="clear" w:color="auto" w:fill="auto"/>
            <w:vAlign w:val="bottom"/>
          </w:tcPr>
          <w:p w:rsidR="00D75012" w:rsidRPr="00567835" w:rsidRDefault="00D75012" w:rsidP="00D75012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567835">
              <w:rPr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75012" w:rsidRPr="00567835" w:rsidRDefault="00F82FFF" w:rsidP="00D75012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1,685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75012" w:rsidRPr="00567835" w:rsidRDefault="00D75012" w:rsidP="00D75012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1,443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75012" w:rsidRPr="00567835" w:rsidRDefault="00F82FFF" w:rsidP="00D75012">
            <w:pPr>
              <w:snapToGrid w:val="0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1,666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75012" w:rsidRPr="00567835" w:rsidRDefault="00D75012" w:rsidP="00080980">
            <w:pPr>
              <w:tabs>
                <w:tab w:val="decimal" w:pos="739"/>
              </w:tabs>
              <w:snapToGrid w:val="0"/>
              <w:ind w:right="-108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1,430</w:t>
            </w:r>
          </w:p>
        </w:tc>
      </w:tr>
      <w:tr w:rsidR="00D75012" w:rsidRPr="00567835" w:rsidTr="000E4BAA">
        <w:trPr>
          <w:trHeight w:val="360"/>
        </w:trPr>
        <w:tc>
          <w:tcPr>
            <w:tcW w:w="4272" w:type="dxa"/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:rsidR="00D75012" w:rsidRPr="00567835" w:rsidRDefault="00D75012" w:rsidP="00D75012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000000"/>
            </w:tcBorders>
            <w:shd w:val="clear" w:color="auto" w:fill="auto"/>
          </w:tcPr>
          <w:p w:rsidR="00D75012" w:rsidRPr="00567835" w:rsidRDefault="00D75012" w:rsidP="00D75012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75012" w:rsidRPr="00567835" w:rsidRDefault="00D75012" w:rsidP="00D75012">
            <w:pPr>
              <w:snapToGrid w:val="0"/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75012" w:rsidRPr="00567835" w:rsidRDefault="00D75012" w:rsidP="00080980">
            <w:pPr>
              <w:tabs>
                <w:tab w:val="decimal" w:pos="739"/>
              </w:tabs>
              <w:snapToGrid w:val="0"/>
              <w:spacing w:line="240" w:lineRule="atLeast"/>
              <w:ind w:right="-108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D75012" w:rsidRPr="00567835" w:rsidTr="000E4BAA">
        <w:trPr>
          <w:trHeight w:val="360"/>
        </w:trPr>
        <w:tc>
          <w:tcPr>
            <w:tcW w:w="4272" w:type="dxa"/>
            <w:shd w:val="clear" w:color="auto" w:fill="auto"/>
            <w:vAlign w:val="bottom"/>
          </w:tcPr>
          <w:p w:rsidR="00D75012" w:rsidRPr="00567835" w:rsidRDefault="00D75012" w:rsidP="00D75012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567835">
              <w:rPr>
                <w:b/>
                <w:bCs/>
                <w:color w:val="000000"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1080" w:type="dxa"/>
            <w:tcBorders>
              <w:bottom w:val="double" w:sz="4" w:space="0" w:color="000000"/>
            </w:tcBorders>
            <w:shd w:val="clear" w:color="auto" w:fill="auto"/>
          </w:tcPr>
          <w:p w:rsidR="00D75012" w:rsidRPr="00567835" w:rsidRDefault="00F82FFF" w:rsidP="00D75012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541,717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bottom w:val="double" w:sz="4" w:space="0" w:color="000000"/>
            </w:tcBorders>
            <w:shd w:val="clear" w:color="auto" w:fill="auto"/>
          </w:tcPr>
          <w:p w:rsidR="00D75012" w:rsidRPr="00567835" w:rsidRDefault="00D75012" w:rsidP="00D75012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570,371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D75012" w:rsidRPr="00567835" w:rsidRDefault="00F82FFF" w:rsidP="00D75012">
            <w:pPr>
              <w:tabs>
                <w:tab w:val="left" w:pos="801"/>
              </w:tabs>
              <w:snapToGrid w:val="0"/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260,487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D75012" w:rsidRPr="00567835" w:rsidRDefault="00D75012" w:rsidP="00080980">
            <w:pPr>
              <w:tabs>
                <w:tab w:val="decimal" w:pos="739"/>
              </w:tabs>
              <w:snapToGrid w:val="0"/>
              <w:spacing w:line="240" w:lineRule="atLeast"/>
              <w:ind w:right="-108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</w:rPr>
              <w:t>299,033</w:t>
            </w:r>
          </w:p>
        </w:tc>
      </w:tr>
    </w:tbl>
    <w:p w:rsidR="007C2FE0" w:rsidRPr="00567835" w:rsidRDefault="007C2FE0" w:rsidP="008D0BA8">
      <w:pPr>
        <w:ind w:left="1080" w:right="-23"/>
        <w:jc w:val="thaiDistribute"/>
        <w:rPr>
          <w:sz w:val="30"/>
          <w:szCs w:val="30"/>
        </w:rPr>
      </w:pPr>
    </w:p>
    <w:p w:rsidR="008D0BA8" w:rsidRPr="00567835" w:rsidRDefault="005D3BB9" w:rsidP="008D0BA8">
      <w:pPr>
        <w:tabs>
          <w:tab w:val="left" w:pos="1080"/>
        </w:tabs>
        <w:ind w:left="1080" w:right="-25" w:hanging="540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</w:rPr>
        <w:t>9</w:t>
      </w:r>
      <w:r w:rsidR="008D0BA8" w:rsidRPr="00567835">
        <w:rPr>
          <w:spacing w:val="-4"/>
          <w:sz w:val="30"/>
          <w:szCs w:val="30"/>
          <w:cs/>
        </w:rPr>
        <w:t>.</w:t>
      </w:r>
      <w:r w:rsidR="008D0BA8" w:rsidRPr="00567835">
        <w:rPr>
          <w:spacing w:val="-4"/>
          <w:sz w:val="30"/>
          <w:szCs w:val="30"/>
        </w:rPr>
        <w:t>2</w:t>
      </w:r>
      <w:r w:rsidR="008D0BA8" w:rsidRPr="00567835">
        <w:rPr>
          <w:spacing w:val="-4"/>
          <w:sz w:val="30"/>
          <w:szCs w:val="30"/>
        </w:rPr>
        <w:tab/>
      </w:r>
      <w:r w:rsidR="008D0BA8" w:rsidRPr="00567835">
        <w:rPr>
          <w:spacing w:val="-4"/>
          <w:sz w:val="30"/>
          <w:szCs w:val="30"/>
          <w:cs/>
        </w:rPr>
        <w:t>กำไร (ขาดทุน) ที่ยังไม่เกิดขึ้นจากการเปลี่ยนแปลงมูลค่าของเงินลงทุนในหลักทรัพย์เผื่อขายและหลักทรัพย์ที่จะถือจนครบกำหนด</w:t>
      </w: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</w:rPr>
      </w:pPr>
    </w:p>
    <w:p w:rsidR="008D0BA8" w:rsidRPr="00567835" w:rsidRDefault="008D0BA8" w:rsidP="00AD2E96">
      <w:pPr>
        <w:ind w:left="1080" w:right="1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ณ วันที่ </w:t>
      </w:r>
      <w:r w:rsidR="00D75012" w:rsidRPr="0087744E">
        <w:rPr>
          <w:rFonts w:asciiTheme="majorBidi" w:hAnsiTheme="majorBidi" w:cstheme="majorBidi"/>
          <w:sz w:val="30"/>
          <w:szCs w:val="30"/>
          <w:cs/>
        </w:rPr>
        <w:t>30</w:t>
      </w:r>
      <w:r w:rsidR="00D75012">
        <w:rPr>
          <w:rFonts w:hint="cs"/>
          <w:sz w:val="30"/>
          <w:szCs w:val="30"/>
          <w:cs/>
        </w:rPr>
        <w:t xml:space="preserve"> มิถุนายน </w:t>
      </w:r>
      <w:r w:rsidR="00D75012" w:rsidRPr="0087744E">
        <w:rPr>
          <w:rFonts w:asciiTheme="majorBidi" w:hAnsiTheme="majorBidi" w:cstheme="majorBidi"/>
          <w:sz w:val="30"/>
          <w:szCs w:val="30"/>
          <w:cs/>
        </w:rPr>
        <w:t>2561</w:t>
      </w:r>
      <w:r w:rsidR="00D75012">
        <w:rPr>
          <w:rFonts w:hint="cs"/>
          <w:sz w:val="30"/>
          <w:szCs w:val="30"/>
          <w:cs/>
        </w:rPr>
        <w:t xml:space="preserve"> และ </w:t>
      </w:r>
      <w:r w:rsidR="003B61CE" w:rsidRPr="00567835">
        <w:rPr>
          <w:sz w:val="30"/>
          <w:szCs w:val="30"/>
        </w:rPr>
        <w:t xml:space="preserve">31 </w:t>
      </w:r>
      <w:r w:rsidR="003B61CE" w:rsidRPr="00567835">
        <w:rPr>
          <w:sz w:val="30"/>
          <w:szCs w:val="30"/>
          <w:cs/>
        </w:rPr>
        <w:t xml:space="preserve">ธันวาคม </w:t>
      </w:r>
      <w:r w:rsidR="004E6C30" w:rsidRPr="00567835">
        <w:rPr>
          <w:sz w:val="30"/>
          <w:szCs w:val="30"/>
          <w:cs/>
        </w:rPr>
        <w:t xml:space="preserve">2560 </w:t>
      </w:r>
      <w:r w:rsidRPr="00567835">
        <w:rPr>
          <w:sz w:val="30"/>
          <w:szCs w:val="30"/>
          <w:cs/>
        </w:rPr>
        <w:t>กำไร (ขาดทุน) ที่ยังไม่เกิดขึ้นจากการเปลี่ยนแปลงมูลค่าของเงินลงทุนในหลักทรัพย์เผื่อขาย</w:t>
      </w:r>
      <w:r w:rsidR="00AD2B43" w:rsidRPr="00567835">
        <w:rPr>
          <w:sz w:val="30"/>
          <w:szCs w:val="30"/>
          <w:cs/>
        </w:rPr>
        <w:t>และหลักทรัพย์ที่จะถือจนครบกำหนด</w:t>
      </w:r>
      <w:r w:rsidRPr="00567835">
        <w:rPr>
          <w:sz w:val="30"/>
          <w:szCs w:val="30"/>
          <w:cs/>
        </w:rPr>
        <w:t>มีดังนี้</w:t>
      </w:r>
    </w:p>
    <w:p w:rsidR="008D0BA8" w:rsidRPr="00567835" w:rsidRDefault="008D0BA8" w:rsidP="008D0BA8">
      <w:pPr>
        <w:ind w:left="1080" w:right="-23"/>
        <w:jc w:val="thaiDistribute"/>
        <w:rPr>
          <w:sz w:val="30"/>
          <w:szCs w:val="30"/>
        </w:rPr>
      </w:pPr>
    </w:p>
    <w:p w:rsidR="008D0BA8" w:rsidRPr="00567835" w:rsidRDefault="008D0BA8" w:rsidP="008D0BA8">
      <w:pPr>
        <w:tabs>
          <w:tab w:val="left" w:pos="1620"/>
        </w:tabs>
        <w:rPr>
          <w:sz w:val="2"/>
          <w:szCs w:val="2"/>
        </w:rPr>
      </w:pPr>
    </w:p>
    <w:p w:rsidR="008D0BA8" w:rsidRPr="00567835" w:rsidRDefault="008D0BA8" w:rsidP="008D0BA8">
      <w:pPr>
        <w:tabs>
          <w:tab w:val="left" w:pos="1620"/>
        </w:tabs>
        <w:rPr>
          <w:sz w:val="2"/>
          <w:szCs w:val="2"/>
        </w:rPr>
      </w:pPr>
    </w:p>
    <w:tbl>
      <w:tblPr>
        <w:tblW w:w="943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432"/>
        <w:gridCol w:w="877"/>
        <w:gridCol w:w="237"/>
        <w:gridCol w:w="728"/>
        <w:gridCol w:w="241"/>
        <w:gridCol w:w="867"/>
        <w:gridCol w:w="236"/>
        <w:gridCol w:w="704"/>
        <w:gridCol w:w="237"/>
        <w:gridCol w:w="907"/>
        <w:gridCol w:w="237"/>
        <w:gridCol w:w="745"/>
        <w:gridCol w:w="236"/>
        <w:gridCol w:w="849"/>
        <w:gridCol w:w="237"/>
        <w:gridCol w:w="662"/>
      </w:tblGrid>
      <w:tr w:rsidR="008D0BA8" w:rsidRPr="00567835" w:rsidTr="00AD2E96">
        <w:trPr>
          <w:trHeight w:val="328"/>
        </w:trPr>
        <w:tc>
          <w:tcPr>
            <w:tcW w:w="1432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252"/>
                <w:tab w:val="left" w:pos="432"/>
              </w:tabs>
              <w:snapToGrid w:val="0"/>
              <w:ind w:right="-143"/>
              <w:rPr>
                <w:sz w:val="24"/>
                <w:szCs w:val="24"/>
              </w:rPr>
            </w:pPr>
          </w:p>
        </w:tc>
        <w:tc>
          <w:tcPr>
            <w:tcW w:w="8000" w:type="dxa"/>
            <w:gridSpan w:val="15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D0BA8" w:rsidRPr="00567835" w:rsidTr="00AD2E96">
        <w:trPr>
          <w:trHeight w:val="341"/>
        </w:trPr>
        <w:tc>
          <w:tcPr>
            <w:tcW w:w="1432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252"/>
                <w:tab w:val="left" w:pos="432"/>
              </w:tabs>
              <w:snapToGrid w:val="0"/>
              <w:ind w:right="-143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90" w:type="dxa"/>
            <w:gridSpan w:val="7"/>
            <w:shd w:val="clear" w:color="auto" w:fill="auto"/>
            <w:vAlign w:val="bottom"/>
          </w:tcPr>
          <w:p w:rsidR="008D0BA8" w:rsidRPr="0071132E" w:rsidRDefault="00D75012" w:rsidP="00D75012">
            <w:pPr>
              <w:ind w:left="-120" w:right="-96"/>
              <w:jc w:val="center"/>
              <w:rPr>
                <w:sz w:val="24"/>
                <w:szCs w:val="24"/>
              </w:rPr>
            </w:pPr>
            <w:r w:rsidRPr="0071132E">
              <w:rPr>
                <w:rFonts w:asciiTheme="majorBidi" w:hAnsiTheme="majorBidi" w:cstheme="majorBidi"/>
                <w:sz w:val="24"/>
                <w:szCs w:val="24"/>
                <w:cs/>
              </w:rPr>
              <w:t>30</w:t>
            </w:r>
            <w:r w:rsidRPr="0071132E">
              <w:rPr>
                <w:sz w:val="24"/>
                <w:szCs w:val="24"/>
                <w:cs/>
              </w:rPr>
              <w:t xml:space="preserve"> มิถุนายน </w:t>
            </w:r>
            <w:r w:rsidR="007C2FE0" w:rsidRPr="0071132E">
              <w:rPr>
                <w:sz w:val="24"/>
                <w:szCs w:val="24"/>
              </w:rPr>
              <w:t>256</w:t>
            </w:r>
            <w:r w:rsidRPr="0071132E">
              <w:rPr>
                <w:sz w:val="24"/>
                <w:szCs w:val="24"/>
                <w:cs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:rsidR="008D0BA8" w:rsidRPr="00567835" w:rsidRDefault="008D0BA8" w:rsidP="00F010AC">
            <w:pPr>
              <w:pStyle w:val="BodyText"/>
              <w:snapToGrid w:val="0"/>
              <w:ind w:right="-131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873" w:type="dxa"/>
            <w:gridSpan w:val="7"/>
            <w:shd w:val="clear" w:color="auto" w:fill="auto"/>
            <w:vAlign w:val="bottom"/>
          </w:tcPr>
          <w:p w:rsidR="008D0BA8" w:rsidRPr="00567835" w:rsidRDefault="00D75012" w:rsidP="00D75012">
            <w:pPr>
              <w:ind w:left="-120" w:right="-96"/>
              <w:jc w:val="center"/>
              <w:rPr>
                <w:sz w:val="24"/>
                <w:szCs w:val="24"/>
                <w:cs/>
              </w:rPr>
            </w:pPr>
            <w:r w:rsidRPr="0071132E">
              <w:rPr>
                <w:sz w:val="24"/>
                <w:szCs w:val="24"/>
                <w:cs/>
              </w:rPr>
              <w:t>31</w:t>
            </w:r>
            <w:r>
              <w:rPr>
                <w:rFonts w:hint="cs"/>
                <w:sz w:val="24"/>
                <w:szCs w:val="24"/>
                <w:cs/>
              </w:rPr>
              <w:t xml:space="preserve"> ธันวาคม </w:t>
            </w:r>
            <w:r w:rsidR="007C2FE0" w:rsidRPr="0071132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71132E">
              <w:rPr>
                <w:rFonts w:asciiTheme="majorBidi" w:hAnsiTheme="majorBidi" w:cstheme="majorBidi"/>
                <w:sz w:val="24"/>
                <w:szCs w:val="24"/>
                <w:cs/>
              </w:rPr>
              <w:t>60</w:t>
            </w:r>
          </w:p>
        </w:tc>
      </w:tr>
      <w:tr w:rsidR="008D0BA8" w:rsidRPr="00567835" w:rsidTr="00AD2E96">
        <w:trPr>
          <w:trHeight w:val="328"/>
        </w:trPr>
        <w:tc>
          <w:tcPr>
            <w:tcW w:w="1432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right="-99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ประเภทของ</w:t>
            </w:r>
          </w:p>
        </w:tc>
        <w:tc>
          <w:tcPr>
            <w:tcW w:w="877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กำไร</w:t>
            </w:r>
            <w:r w:rsidRPr="00567835">
              <w:rPr>
                <w:sz w:val="24"/>
                <w:szCs w:val="24"/>
                <w:cs/>
              </w:rPr>
              <w:t>ที่ยัง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ขาดทุนที่ยัง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มูลค่า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กำไร</w:t>
            </w:r>
            <w:r w:rsidRPr="00567835">
              <w:rPr>
                <w:sz w:val="24"/>
                <w:szCs w:val="24"/>
                <w:cs/>
              </w:rPr>
              <w:t>ที่ยัง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ขาดทุนที่ยัง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662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มูลค่า</w:t>
            </w:r>
          </w:p>
        </w:tc>
      </w:tr>
      <w:tr w:rsidR="008D0BA8" w:rsidRPr="00567835" w:rsidTr="00AD2E96">
        <w:trPr>
          <w:trHeight w:val="328"/>
        </w:trPr>
        <w:tc>
          <w:tcPr>
            <w:tcW w:w="1432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252"/>
                <w:tab w:val="left" w:pos="432"/>
              </w:tabs>
              <w:ind w:right="-99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877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662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ยุติธรรม</w:t>
            </w:r>
          </w:p>
        </w:tc>
      </w:tr>
      <w:tr w:rsidR="008D0BA8" w:rsidRPr="00567835" w:rsidTr="00AD2E96">
        <w:trPr>
          <w:trHeight w:val="316"/>
        </w:trPr>
        <w:tc>
          <w:tcPr>
            <w:tcW w:w="1432" w:type="dxa"/>
            <w:shd w:val="clear" w:color="auto" w:fill="auto"/>
          </w:tcPr>
          <w:p w:rsidR="008D0BA8" w:rsidRPr="00567835" w:rsidRDefault="008D0BA8" w:rsidP="00F010AC">
            <w:pPr>
              <w:snapToGrid w:val="0"/>
              <w:ind w:right="-99"/>
              <w:rPr>
                <w:sz w:val="24"/>
                <w:szCs w:val="24"/>
              </w:rPr>
            </w:pPr>
          </w:p>
        </w:tc>
        <w:tc>
          <w:tcPr>
            <w:tcW w:w="8000" w:type="dxa"/>
            <w:gridSpan w:val="15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decimal" w:pos="517"/>
              </w:tabs>
              <w:ind w:right="-32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75012" w:rsidRPr="00567835" w:rsidTr="000E4BAA">
        <w:trPr>
          <w:trHeight w:val="328"/>
        </w:trPr>
        <w:tc>
          <w:tcPr>
            <w:tcW w:w="1432" w:type="dxa"/>
            <w:shd w:val="clear" w:color="auto" w:fill="auto"/>
            <w:vAlign w:val="bottom"/>
          </w:tcPr>
          <w:p w:rsidR="00D75012" w:rsidRPr="00567835" w:rsidRDefault="00D75012" w:rsidP="00D75012">
            <w:pPr>
              <w:ind w:right="-9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หลักทรัพย์เผื่อขาย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D75012" w:rsidRPr="00567835" w:rsidRDefault="00A1603A" w:rsidP="00D75012">
            <w:pPr>
              <w:tabs>
                <w:tab w:val="decimal" w:pos="692"/>
              </w:tabs>
              <w:ind w:left="-87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396,799</w:t>
            </w:r>
            <w:r w:rsidR="007645B1"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D75012" w:rsidRPr="00567835" w:rsidRDefault="00D75012" w:rsidP="00A1603A">
            <w:pPr>
              <w:tabs>
                <w:tab w:val="decimal" w:pos="575"/>
                <w:tab w:val="decimal" w:pos="702"/>
              </w:tabs>
              <w:snapToGrid w:val="0"/>
              <w:ind w:right="-106"/>
              <w:rPr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:rsidR="00D75012" w:rsidRPr="00567835" w:rsidRDefault="00A1603A" w:rsidP="00D75012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6,463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D75012" w:rsidRPr="00567835" w:rsidRDefault="00D75012" w:rsidP="00A1603A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D75012" w:rsidRPr="00567835" w:rsidRDefault="00A1603A" w:rsidP="00D75012">
            <w:pPr>
              <w:tabs>
                <w:tab w:val="decimal" w:pos="520"/>
              </w:tabs>
              <w:ind w:left="15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4,963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:rsidR="00D75012" w:rsidRPr="00A1603A" w:rsidRDefault="00A1603A" w:rsidP="00D75012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  <w:highlight w:val="yellow"/>
              </w:rPr>
            </w:pPr>
            <w:r w:rsidRPr="007645B1">
              <w:rPr>
                <w:sz w:val="24"/>
                <w:szCs w:val="24"/>
              </w:rPr>
              <w:t>398,299</w:t>
            </w:r>
          </w:p>
        </w:tc>
        <w:tc>
          <w:tcPr>
            <w:tcW w:w="237" w:type="dxa"/>
            <w:shd w:val="clear" w:color="auto" w:fill="auto"/>
          </w:tcPr>
          <w:p w:rsidR="00D75012" w:rsidRPr="00567835" w:rsidRDefault="00D75012" w:rsidP="00D75012">
            <w:pPr>
              <w:tabs>
                <w:tab w:val="decimal" w:pos="575"/>
              </w:tabs>
              <w:snapToGrid w:val="0"/>
              <w:ind w:left="-127" w:right="-106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692"/>
              </w:tabs>
              <w:ind w:left="-87" w:right="-106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424,496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D75012" w:rsidRPr="00567835" w:rsidRDefault="00D75012" w:rsidP="00D75012">
            <w:pPr>
              <w:tabs>
                <w:tab w:val="decimal" w:pos="575"/>
                <w:tab w:val="decimal" w:pos="702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9,201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520"/>
              </w:tabs>
              <w:ind w:left="15" w:right="-106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1,633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662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432,064</w:t>
            </w:r>
          </w:p>
        </w:tc>
      </w:tr>
      <w:tr w:rsidR="00D75012" w:rsidRPr="00567835" w:rsidTr="000E4BAA">
        <w:trPr>
          <w:trHeight w:val="328"/>
        </w:trPr>
        <w:tc>
          <w:tcPr>
            <w:tcW w:w="1432" w:type="dxa"/>
            <w:shd w:val="clear" w:color="auto" w:fill="auto"/>
            <w:vAlign w:val="bottom"/>
          </w:tcPr>
          <w:p w:rsidR="00D75012" w:rsidRPr="00567835" w:rsidRDefault="00D75012" w:rsidP="00D75012">
            <w:pPr>
              <w:ind w:right="-9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หลักทรัพย์ที่จะถือ</w:t>
            </w:r>
          </w:p>
        </w:tc>
        <w:tc>
          <w:tcPr>
            <w:tcW w:w="877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612"/>
                <w:tab w:val="decimal" w:pos="69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520"/>
              </w:tabs>
              <w:ind w:right="-106"/>
              <w:rPr>
                <w:sz w:val="24"/>
                <w:szCs w:val="24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:rsidR="00D75012" w:rsidRPr="00567835" w:rsidRDefault="00D75012" w:rsidP="00D75012">
            <w:pPr>
              <w:tabs>
                <w:tab w:val="decimal" w:pos="575"/>
              </w:tabs>
              <w:snapToGrid w:val="0"/>
              <w:ind w:left="-127" w:right="-106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612"/>
                <w:tab w:val="decimal" w:pos="69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520"/>
              </w:tabs>
              <w:ind w:right="-106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662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</w:tr>
      <w:tr w:rsidR="00A1603A" w:rsidRPr="00567835" w:rsidTr="007A1269">
        <w:trPr>
          <w:trHeight w:val="316"/>
        </w:trPr>
        <w:tc>
          <w:tcPr>
            <w:tcW w:w="1432" w:type="dxa"/>
            <w:shd w:val="clear" w:color="auto" w:fill="auto"/>
            <w:vAlign w:val="bottom"/>
          </w:tcPr>
          <w:p w:rsidR="00A1603A" w:rsidRPr="00567835" w:rsidRDefault="00A1603A" w:rsidP="00A1603A">
            <w:pPr>
              <w:ind w:right="-99"/>
              <w:rPr>
                <w:b/>
                <w:bCs/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จนครบกำหนด</w:t>
            </w:r>
          </w:p>
        </w:tc>
        <w:tc>
          <w:tcPr>
            <w:tcW w:w="87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1603A" w:rsidRPr="00567835" w:rsidRDefault="00A1603A" w:rsidP="00A1603A">
            <w:pPr>
              <w:tabs>
                <w:tab w:val="decimal" w:pos="692"/>
              </w:tabs>
              <w:snapToGrid w:val="0"/>
              <w:ind w:left="-87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119,700</w:t>
            </w:r>
            <w:r w:rsidR="007645B1"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A1603A" w:rsidRPr="00567835" w:rsidRDefault="00A1603A" w:rsidP="00A1603A">
            <w:pPr>
              <w:tabs>
                <w:tab w:val="decimal" w:pos="575"/>
                <w:tab w:val="decimal" w:pos="697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2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1603A" w:rsidRPr="00567835" w:rsidRDefault="00A1603A" w:rsidP="00A1603A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10,663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A1603A" w:rsidRPr="00567835" w:rsidRDefault="00A1603A" w:rsidP="00A1603A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1603A" w:rsidRPr="00567835" w:rsidRDefault="00A1603A" w:rsidP="00A1603A">
            <w:pPr>
              <w:tabs>
                <w:tab w:val="decimal" w:pos="520"/>
              </w:tabs>
              <w:ind w:left="15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118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1603A" w:rsidRPr="00567835" w:rsidRDefault="00A1603A" w:rsidP="00A1603A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1603A" w:rsidRPr="00567835" w:rsidRDefault="00A1603A" w:rsidP="00A1603A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130,245</w:t>
            </w:r>
          </w:p>
        </w:tc>
        <w:tc>
          <w:tcPr>
            <w:tcW w:w="237" w:type="dxa"/>
            <w:shd w:val="clear" w:color="auto" w:fill="auto"/>
          </w:tcPr>
          <w:p w:rsidR="00A1603A" w:rsidRPr="00567835" w:rsidRDefault="00A1603A" w:rsidP="00A1603A">
            <w:pPr>
              <w:tabs>
                <w:tab w:val="decimal" w:pos="575"/>
              </w:tabs>
              <w:snapToGrid w:val="0"/>
              <w:ind w:left="-127" w:right="-106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1603A" w:rsidRPr="00567835" w:rsidRDefault="00A1603A" w:rsidP="00A1603A">
            <w:pPr>
              <w:tabs>
                <w:tab w:val="decimal" w:pos="692"/>
              </w:tabs>
              <w:snapToGrid w:val="0"/>
              <w:ind w:left="-87" w:right="-106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120,671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A1603A" w:rsidRPr="00567835" w:rsidRDefault="00A1603A" w:rsidP="00A1603A">
            <w:pPr>
              <w:tabs>
                <w:tab w:val="decimal" w:pos="575"/>
                <w:tab w:val="decimal" w:pos="697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4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1603A" w:rsidRPr="00567835" w:rsidRDefault="00A1603A" w:rsidP="00A1603A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13,739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1603A" w:rsidRPr="00567835" w:rsidRDefault="00A1603A" w:rsidP="00A1603A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1603A" w:rsidRPr="00567835" w:rsidRDefault="00A1603A" w:rsidP="00A1603A">
            <w:pPr>
              <w:tabs>
                <w:tab w:val="decimal" w:pos="520"/>
              </w:tabs>
              <w:ind w:left="15" w:right="-106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6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A1603A" w:rsidRPr="00567835" w:rsidRDefault="00A1603A" w:rsidP="00A1603A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66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1603A" w:rsidRPr="00567835" w:rsidRDefault="00A1603A" w:rsidP="00A1603A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134,404</w:t>
            </w:r>
          </w:p>
        </w:tc>
      </w:tr>
      <w:tr w:rsidR="00A1603A" w:rsidRPr="00567835" w:rsidTr="000E4BAA">
        <w:trPr>
          <w:trHeight w:val="328"/>
        </w:trPr>
        <w:tc>
          <w:tcPr>
            <w:tcW w:w="1432" w:type="dxa"/>
            <w:shd w:val="clear" w:color="auto" w:fill="auto"/>
            <w:vAlign w:val="bottom"/>
          </w:tcPr>
          <w:p w:rsidR="00A1603A" w:rsidRPr="00567835" w:rsidRDefault="00A1603A" w:rsidP="00A1603A">
            <w:pPr>
              <w:tabs>
                <w:tab w:val="left" w:pos="432"/>
              </w:tabs>
              <w:ind w:right="-99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7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1603A" w:rsidRPr="00567835" w:rsidRDefault="00A1603A" w:rsidP="00A1603A">
            <w:pPr>
              <w:tabs>
                <w:tab w:val="decimal" w:pos="692"/>
              </w:tabs>
              <w:snapToGrid w:val="0"/>
              <w:ind w:left="-87" w:right="-10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516,499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A1603A" w:rsidRPr="00567835" w:rsidRDefault="00A1603A" w:rsidP="00A1603A">
            <w:pPr>
              <w:tabs>
                <w:tab w:val="decimal" w:pos="575"/>
                <w:tab w:val="decimal" w:pos="612"/>
                <w:tab w:val="decimal" w:pos="697"/>
              </w:tabs>
              <w:ind w:left="-87" w:right="-10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1603A" w:rsidRPr="00567835" w:rsidRDefault="00A1603A" w:rsidP="00A1603A">
            <w:pPr>
              <w:tabs>
                <w:tab w:val="decimal" w:pos="520"/>
              </w:tabs>
              <w:ind w:left="15" w:right="-10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17,126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A1603A" w:rsidRPr="00567835" w:rsidRDefault="00A1603A" w:rsidP="00A1603A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1603A" w:rsidRPr="00567835" w:rsidRDefault="00A1603A" w:rsidP="00A1603A">
            <w:pPr>
              <w:tabs>
                <w:tab w:val="decimal" w:pos="520"/>
              </w:tabs>
              <w:ind w:left="15" w:right="-106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5,081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1603A" w:rsidRPr="00567835" w:rsidRDefault="00A1603A" w:rsidP="00A1603A">
            <w:pPr>
              <w:tabs>
                <w:tab w:val="decimal" w:pos="575"/>
                <w:tab w:val="decimal" w:pos="612"/>
              </w:tabs>
              <w:ind w:left="-87" w:right="-10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1603A" w:rsidRPr="00567835" w:rsidRDefault="00A1603A" w:rsidP="00A1603A">
            <w:pPr>
              <w:tabs>
                <w:tab w:val="decimal" w:pos="520"/>
              </w:tabs>
              <w:ind w:left="15" w:right="-10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528,544</w:t>
            </w:r>
          </w:p>
        </w:tc>
        <w:tc>
          <w:tcPr>
            <w:tcW w:w="237" w:type="dxa"/>
            <w:shd w:val="clear" w:color="auto" w:fill="auto"/>
          </w:tcPr>
          <w:p w:rsidR="00A1603A" w:rsidRPr="00567835" w:rsidRDefault="00A1603A" w:rsidP="00A1603A">
            <w:pPr>
              <w:tabs>
                <w:tab w:val="decimal" w:pos="575"/>
              </w:tabs>
              <w:snapToGrid w:val="0"/>
              <w:ind w:left="-127" w:right="-106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1603A" w:rsidRPr="00567835" w:rsidRDefault="00A1603A" w:rsidP="00A1603A">
            <w:pPr>
              <w:tabs>
                <w:tab w:val="decimal" w:pos="692"/>
              </w:tabs>
              <w:snapToGrid w:val="0"/>
              <w:ind w:left="-87" w:right="-106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545,167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A1603A" w:rsidRPr="00567835" w:rsidRDefault="00A1603A" w:rsidP="00A1603A">
            <w:pPr>
              <w:tabs>
                <w:tab w:val="decimal" w:pos="575"/>
                <w:tab w:val="decimal" w:pos="612"/>
                <w:tab w:val="decimal" w:pos="697"/>
              </w:tabs>
              <w:ind w:left="-87" w:right="-10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1603A" w:rsidRPr="00567835" w:rsidRDefault="00A1603A" w:rsidP="00A1603A">
            <w:pPr>
              <w:tabs>
                <w:tab w:val="decimal" w:pos="520"/>
              </w:tabs>
              <w:ind w:left="15" w:right="-106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22,940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1603A" w:rsidRPr="00567835" w:rsidRDefault="00A1603A" w:rsidP="00A1603A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1603A" w:rsidRPr="00567835" w:rsidRDefault="00A1603A" w:rsidP="00A1603A">
            <w:pPr>
              <w:tabs>
                <w:tab w:val="decimal" w:pos="520"/>
              </w:tabs>
              <w:ind w:left="15" w:right="-106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(</w:t>
            </w:r>
            <w:r w:rsidRPr="00567835">
              <w:rPr>
                <w:b/>
                <w:bCs/>
                <w:sz w:val="24"/>
                <w:szCs w:val="24"/>
              </w:rPr>
              <w:t>1,639</w:t>
            </w:r>
            <w:r w:rsidRPr="00567835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A1603A" w:rsidRPr="00567835" w:rsidRDefault="00A1603A" w:rsidP="00A1603A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1603A" w:rsidRPr="00567835" w:rsidRDefault="00A1603A" w:rsidP="00A1603A">
            <w:pPr>
              <w:tabs>
                <w:tab w:val="decimal" w:pos="520"/>
              </w:tabs>
              <w:ind w:left="15" w:right="-106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566,468</w:t>
            </w:r>
          </w:p>
        </w:tc>
      </w:tr>
    </w:tbl>
    <w:p w:rsidR="008C6ADC" w:rsidRPr="00567835" w:rsidRDefault="008C6ADC" w:rsidP="00C71105">
      <w:pPr>
        <w:tabs>
          <w:tab w:val="left" w:pos="540"/>
        </w:tabs>
        <w:ind w:left="270" w:right="-25"/>
        <w:rPr>
          <w:sz w:val="30"/>
          <w:szCs w:val="30"/>
          <w:cs/>
          <w:lang w:val="th-TH"/>
        </w:rPr>
      </w:pPr>
    </w:p>
    <w:p w:rsidR="00291615" w:rsidRPr="00567835" w:rsidRDefault="00291615" w:rsidP="00E64DCB">
      <w:pPr>
        <w:tabs>
          <w:tab w:val="left" w:pos="540"/>
        </w:tabs>
        <w:ind w:left="270" w:firstLine="180"/>
        <w:jc w:val="both"/>
        <w:rPr>
          <w:spacing w:val="-6"/>
          <w:sz w:val="20"/>
          <w:szCs w:val="20"/>
        </w:rPr>
      </w:pPr>
      <w:r w:rsidRPr="00567835">
        <w:rPr>
          <w:sz w:val="24"/>
          <w:szCs w:val="24"/>
          <w:vertAlign w:val="superscript"/>
          <w:cs/>
          <w:lang w:val="th-TH"/>
        </w:rPr>
        <w:t>*</w:t>
      </w:r>
      <w:r w:rsidRPr="00567835">
        <w:rPr>
          <w:sz w:val="24"/>
          <w:szCs w:val="24"/>
          <w:vertAlign w:val="superscript"/>
          <w:cs/>
          <w:lang w:val="th-TH"/>
        </w:rPr>
        <w:tab/>
      </w:r>
      <w:r w:rsidRPr="00567835">
        <w:rPr>
          <w:sz w:val="20"/>
          <w:szCs w:val="20"/>
          <w:cs/>
          <w:lang w:val="th-TH"/>
        </w:rPr>
        <w:t>สุทธิจากค่าเผื่อการด้อยค่า</w:t>
      </w:r>
    </w:p>
    <w:p w:rsidR="006E0F32" w:rsidRPr="00567835" w:rsidRDefault="006E0F32" w:rsidP="008D0BA8">
      <w:pPr>
        <w:tabs>
          <w:tab w:val="left" w:pos="540"/>
        </w:tabs>
        <w:ind w:left="540" w:right="-25" w:hanging="270"/>
        <w:rPr>
          <w:sz w:val="30"/>
          <w:szCs w:val="30"/>
          <w:cs/>
          <w:lang w:val="th-TH"/>
        </w:rPr>
      </w:pPr>
    </w:p>
    <w:p w:rsidR="00137A19" w:rsidRDefault="00137A19">
      <w:pPr>
        <w:suppressAutoHyphens w:val="0"/>
        <w:rPr>
          <w:sz w:val="30"/>
          <w:szCs w:val="30"/>
          <w:cs/>
          <w:lang w:val="th-TH"/>
        </w:rPr>
      </w:pPr>
      <w:r>
        <w:rPr>
          <w:sz w:val="30"/>
          <w:szCs w:val="30"/>
          <w:cs/>
          <w:lang w:val="th-TH"/>
        </w:rPr>
        <w:br w:type="page"/>
      </w:r>
    </w:p>
    <w:p w:rsidR="008C6ADC" w:rsidRPr="00567835" w:rsidRDefault="008C6ADC" w:rsidP="008D0BA8">
      <w:pPr>
        <w:tabs>
          <w:tab w:val="left" w:pos="540"/>
        </w:tabs>
        <w:ind w:left="540" w:right="-25" w:hanging="270"/>
        <w:rPr>
          <w:sz w:val="2"/>
          <w:szCs w:val="2"/>
          <w:cs/>
        </w:rPr>
      </w:pPr>
    </w:p>
    <w:tbl>
      <w:tblPr>
        <w:tblW w:w="943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440"/>
        <w:gridCol w:w="882"/>
        <w:gridCol w:w="239"/>
        <w:gridCol w:w="733"/>
        <w:gridCol w:w="243"/>
        <w:gridCol w:w="819"/>
        <w:gridCol w:w="239"/>
        <w:gridCol w:w="706"/>
        <w:gridCol w:w="239"/>
        <w:gridCol w:w="913"/>
        <w:gridCol w:w="239"/>
        <w:gridCol w:w="751"/>
        <w:gridCol w:w="239"/>
        <w:gridCol w:w="852"/>
        <w:gridCol w:w="239"/>
        <w:gridCol w:w="659"/>
      </w:tblGrid>
      <w:tr w:rsidR="008D0BA8" w:rsidRPr="00567835" w:rsidTr="00CB5F6C">
        <w:tc>
          <w:tcPr>
            <w:tcW w:w="1440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252"/>
                <w:tab w:val="left" w:pos="432"/>
              </w:tabs>
              <w:snapToGrid w:val="0"/>
              <w:ind w:right="-143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992" w:type="dxa"/>
            <w:gridSpan w:val="15"/>
            <w:shd w:val="clear" w:color="auto" w:fill="auto"/>
            <w:vAlign w:val="bottom"/>
          </w:tcPr>
          <w:p w:rsidR="008D0BA8" w:rsidRPr="00567835" w:rsidRDefault="008D0BA8" w:rsidP="00F010A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</w:t>
            </w: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เฉพาะธนาคาร</w:t>
            </w:r>
          </w:p>
        </w:tc>
      </w:tr>
      <w:tr w:rsidR="00EC4EC7" w:rsidRPr="00567835" w:rsidTr="00CB5F6C">
        <w:tc>
          <w:tcPr>
            <w:tcW w:w="1440" w:type="dxa"/>
            <w:shd w:val="clear" w:color="auto" w:fill="auto"/>
            <w:vAlign w:val="bottom"/>
          </w:tcPr>
          <w:p w:rsidR="00EC4EC7" w:rsidRPr="00567835" w:rsidRDefault="00EC4EC7" w:rsidP="00F010AC">
            <w:pPr>
              <w:tabs>
                <w:tab w:val="left" w:pos="252"/>
                <w:tab w:val="left" w:pos="432"/>
              </w:tabs>
              <w:snapToGrid w:val="0"/>
              <w:ind w:right="-143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61" w:type="dxa"/>
            <w:gridSpan w:val="7"/>
            <w:shd w:val="clear" w:color="auto" w:fill="auto"/>
            <w:vAlign w:val="bottom"/>
          </w:tcPr>
          <w:p w:rsidR="00EC4EC7" w:rsidRPr="00567835" w:rsidRDefault="00D75012" w:rsidP="00D75012">
            <w:pPr>
              <w:ind w:left="-120" w:right="-96"/>
              <w:jc w:val="center"/>
              <w:rPr>
                <w:sz w:val="24"/>
                <w:szCs w:val="24"/>
              </w:rPr>
            </w:pPr>
            <w:r w:rsidRPr="00834E6C">
              <w:rPr>
                <w:rFonts w:asciiTheme="majorBidi" w:hAnsiTheme="majorBidi" w:cstheme="majorBidi"/>
                <w:sz w:val="24"/>
                <w:szCs w:val="24"/>
                <w:cs/>
              </w:rPr>
              <w:t>30</w:t>
            </w:r>
            <w:r>
              <w:rPr>
                <w:rFonts w:hint="cs"/>
                <w:sz w:val="24"/>
                <w:szCs w:val="24"/>
                <w:cs/>
              </w:rPr>
              <w:t xml:space="preserve"> มิถุนายน </w:t>
            </w:r>
            <w:r w:rsidR="007C2FE0" w:rsidRPr="00834E6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834E6C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:rsidR="00EC4EC7" w:rsidRPr="00567835" w:rsidRDefault="00EC4EC7" w:rsidP="00F010AC">
            <w:pPr>
              <w:pStyle w:val="BodyText"/>
              <w:snapToGrid w:val="0"/>
              <w:ind w:right="-131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892" w:type="dxa"/>
            <w:gridSpan w:val="7"/>
            <w:shd w:val="clear" w:color="auto" w:fill="auto"/>
            <w:vAlign w:val="bottom"/>
          </w:tcPr>
          <w:p w:rsidR="00EC4EC7" w:rsidRPr="00567835" w:rsidRDefault="00D75012" w:rsidP="00D75012">
            <w:pPr>
              <w:ind w:left="-120" w:right="-96"/>
              <w:jc w:val="center"/>
              <w:rPr>
                <w:sz w:val="24"/>
                <w:szCs w:val="24"/>
                <w:cs/>
              </w:rPr>
            </w:pPr>
            <w:r w:rsidRPr="00834E6C">
              <w:rPr>
                <w:rFonts w:asciiTheme="majorBidi" w:hAnsiTheme="majorBidi" w:cstheme="majorBidi"/>
                <w:sz w:val="24"/>
                <w:szCs w:val="24"/>
                <w:cs/>
              </w:rPr>
              <w:t>31</w:t>
            </w:r>
            <w:r>
              <w:rPr>
                <w:rFonts w:hint="cs"/>
                <w:sz w:val="24"/>
                <w:szCs w:val="24"/>
                <w:cs/>
              </w:rPr>
              <w:t xml:space="preserve"> ธันวาคม </w:t>
            </w:r>
            <w:r w:rsidR="00332C87" w:rsidRPr="00834E6C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834E6C">
              <w:rPr>
                <w:rFonts w:asciiTheme="majorBidi" w:hAnsiTheme="majorBidi" w:cstheme="majorBidi"/>
                <w:sz w:val="24"/>
                <w:szCs w:val="24"/>
                <w:cs/>
              </w:rPr>
              <w:t>60</w:t>
            </w:r>
          </w:p>
        </w:tc>
      </w:tr>
      <w:tr w:rsidR="008D0BA8" w:rsidRPr="00567835" w:rsidTr="00CB5F6C">
        <w:tc>
          <w:tcPr>
            <w:tcW w:w="1440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right="-99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ประเภทของ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กำไร</w:t>
            </w:r>
            <w:r w:rsidRPr="00567835">
              <w:rPr>
                <w:sz w:val="24"/>
                <w:szCs w:val="24"/>
                <w:cs/>
              </w:rPr>
              <w:t>ที่ยัง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ขาดทุนที่ยัง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มูลค่า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กำไร</w:t>
            </w:r>
            <w:r w:rsidRPr="00567835">
              <w:rPr>
                <w:sz w:val="24"/>
                <w:szCs w:val="24"/>
                <w:cs/>
              </w:rPr>
              <w:t>ที่ยัง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ขาดทุนที่ยัง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มูลค่า</w:t>
            </w:r>
          </w:p>
        </w:tc>
      </w:tr>
      <w:tr w:rsidR="008D0BA8" w:rsidRPr="00567835" w:rsidTr="00CB5F6C">
        <w:tc>
          <w:tcPr>
            <w:tcW w:w="1440" w:type="dxa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left" w:pos="252"/>
                <w:tab w:val="left" w:pos="432"/>
              </w:tabs>
              <w:ind w:right="-99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567835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dxa"/>
            <w:shd w:val="clear" w:color="auto" w:fill="auto"/>
            <w:vAlign w:val="bottom"/>
          </w:tcPr>
          <w:p w:rsidR="008D0BA8" w:rsidRPr="00567835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ยุติธรรม</w:t>
            </w:r>
          </w:p>
        </w:tc>
      </w:tr>
      <w:tr w:rsidR="008D0BA8" w:rsidRPr="00567835" w:rsidTr="00CB5F6C">
        <w:tc>
          <w:tcPr>
            <w:tcW w:w="1440" w:type="dxa"/>
            <w:shd w:val="clear" w:color="auto" w:fill="auto"/>
          </w:tcPr>
          <w:p w:rsidR="008D0BA8" w:rsidRPr="00567835" w:rsidRDefault="008D0BA8" w:rsidP="00F010AC">
            <w:pPr>
              <w:snapToGrid w:val="0"/>
              <w:ind w:right="-99"/>
              <w:rPr>
                <w:sz w:val="24"/>
                <w:szCs w:val="24"/>
              </w:rPr>
            </w:pPr>
          </w:p>
        </w:tc>
        <w:tc>
          <w:tcPr>
            <w:tcW w:w="7992" w:type="dxa"/>
            <w:gridSpan w:val="15"/>
            <w:shd w:val="clear" w:color="auto" w:fill="auto"/>
            <w:vAlign w:val="bottom"/>
          </w:tcPr>
          <w:p w:rsidR="008D0BA8" w:rsidRPr="00567835" w:rsidRDefault="008D0BA8" w:rsidP="00F010AC">
            <w:pPr>
              <w:tabs>
                <w:tab w:val="decimal" w:pos="517"/>
              </w:tabs>
              <w:ind w:right="-32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75012" w:rsidRPr="00567835" w:rsidTr="000E4BAA">
        <w:tc>
          <w:tcPr>
            <w:tcW w:w="1440" w:type="dxa"/>
            <w:shd w:val="clear" w:color="auto" w:fill="auto"/>
            <w:vAlign w:val="bottom"/>
          </w:tcPr>
          <w:p w:rsidR="00D75012" w:rsidRPr="00567835" w:rsidRDefault="00D75012" w:rsidP="00D75012">
            <w:pPr>
              <w:pStyle w:val="NormalWeb"/>
              <w:spacing w:before="0" w:after="0"/>
              <w:rPr>
                <w:rFonts w:ascii="Angsana New" w:hAnsi="Angsana New" w:cs="Angsana New"/>
                <w:lang w:val="en-GB"/>
              </w:rPr>
            </w:pPr>
            <w:r w:rsidRPr="00567835">
              <w:rPr>
                <w:rFonts w:ascii="Angsana New" w:hAnsi="Angsana New" w:cs="Angsana New"/>
                <w:cs/>
              </w:rPr>
              <w:t>หลักทรัพย์เผื่อขาย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D75012" w:rsidRPr="00567835" w:rsidRDefault="00A1603A" w:rsidP="007A283D">
            <w:pPr>
              <w:tabs>
                <w:tab w:val="decimal" w:pos="702"/>
              </w:tabs>
              <w:ind w:left="-87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227,83</w:t>
            </w:r>
            <w:r w:rsidR="007A283D">
              <w:rPr>
                <w:sz w:val="24"/>
                <w:szCs w:val="24"/>
              </w:rPr>
              <w:t>3</w:t>
            </w:r>
            <w:r w:rsidR="00AE0DE5"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575"/>
                <w:tab w:val="decimal" w:pos="702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D75012" w:rsidRPr="00567835" w:rsidRDefault="00A1603A" w:rsidP="00D75012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3,271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D75012" w:rsidRPr="00567835" w:rsidRDefault="00A1603A" w:rsidP="00D75012">
            <w:pPr>
              <w:tabs>
                <w:tab w:val="decimal" w:pos="634"/>
              </w:tabs>
              <w:snapToGrid w:val="0"/>
              <w:ind w:left="-87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577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:rsidR="00D75012" w:rsidRPr="00567835" w:rsidRDefault="00A1603A" w:rsidP="00AD1178">
            <w:pPr>
              <w:tabs>
                <w:tab w:val="decimal" w:pos="560"/>
              </w:tabs>
              <w:snapToGrid w:val="0"/>
              <w:ind w:left="-87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230,52</w:t>
            </w:r>
            <w:r w:rsidR="00AD1178">
              <w:rPr>
                <w:sz w:val="24"/>
                <w:szCs w:val="24"/>
              </w:rPr>
              <w:t>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702"/>
              </w:tabs>
              <w:ind w:left="-87" w:right="-106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273,496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575"/>
                <w:tab w:val="decimal" w:pos="702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3,412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634"/>
              </w:tabs>
              <w:snapToGrid w:val="0"/>
              <w:ind w:left="-87" w:right="-106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43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443"/>
              </w:tabs>
              <w:snapToGrid w:val="0"/>
              <w:ind w:left="-87" w:right="-106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276,865</w:t>
            </w:r>
          </w:p>
        </w:tc>
      </w:tr>
      <w:tr w:rsidR="00D75012" w:rsidRPr="00567835" w:rsidTr="000E4BAA">
        <w:tc>
          <w:tcPr>
            <w:tcW w:w="1440" w:type="dxa"/>
            <w:shd w:val="clear" w:color="auto" w:fill="auto"/>
            <w:vAlign w:val="bottom"/>
          </w:tcPr>
          <w:p w:rsidR="00D75012" w:rsidRPr="00567835" w:rsidRDefault="00D75012" w:rsidP="00D75012">
            <w:pPr>
              <w:rPr>
                <w:sz w:val="24"/>
                <w:szCs w:val="24"/>
                <w:lang w:val="en-GB"/>
              </w:rPr>
            </w:pPr>
            <w:r w:rsidRPr="00567835">
              <w:rPr>
                <w:sz w:val="24"/>
                <w:szCs w:val="24"/>
                <w:cs/>
              </w:rPr>
              <w:t>หลักทรัพย์ที่จะถือ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659" w:type="dxa"/>
            <w:shd w:val="clear" w:color="auto" w:fill="auto"/>
            <w:vAlign w:val="bottom"/>
          </w:tcPr>
          <w:p w:rsidR="00D75012" w:rsidRPr="00567835" w:rsidRDefault="00D75012" w:rsidP="00D75012">
            <w:pPr>
              <w:tabs>
                <w:tab w:val="decimal" w:pos="443"/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</w:tr>
      <w:tr w:rsidR="00FF474F" w:rsidRPr="00567835" w:rsidTr="000E4BAA">
        <w:tc>
          <w:tcPr>
            <w:tcW w:w="1440" w:type="dxa"/>
            <w:shd w:val="clear" w:color="auto" w:fill="auto"/>
            <w:vAlign w:val="bottom"/>
          </w:tcPr>
          <w:p w:rsidR="00FF474F" w:rsidRPr="00567835" w:rsidRDefault="00FF474F" w:rsidP="00FF474F">
            <w:pPr>
              <w:rPr>
                <w:b/>
                <w:bCs/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จนครบกำหนด</w:t>
            </w:r>
          </w:p>
        </w:tc>
        <w:tc>
          <w:tcPr>
            <w:tcW w:w="8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F474F" w:rsidRPr="00567835" w:rsidRDefault="00FF474F" w:rsidP="00FF474F">
            <w:pPr>
              <w:tabs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10,932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F474F" w:rsidRPr="00567835" w:rsidRDefault="00FF474F" w:rsidP="00FF474F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F474F" w:rsidRPr="00567835" w:rsidRDefault="00FF474F" w:rsidP="00FF474F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FF474F" w:rsidRPr="00567835" w:rsidRDefault="00FF474F" w:rsidP="00FF474F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F474F" w:rsidRPr="00567835" w:rsidRDefault="00FF474F" w:rsidP="00FF474F">
            <w:pPr>
              <w:tabs>
                <w:tab w:val="decimal" w:pos="454"/>
                <w:tab w:val="decimal" w:pos="697"/>
              </w:tabs>
              <w:ind w:left="15" w:right="-124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F474F" w:rsidRPr="00567835" w:rsidRDefault="00FF474F" w:rsidP="00FF474F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F474F" w:rsidRPr="00567835" w:rsidRDefault="00FF474F" w:rsidP="00FF474F">
            <w:pPr>
              <w:tabs>
                <w:tab w:val="decimal" w:pos="560"/>
              </w:tabs>
              <w:snapToGrid w:val="0"/>
              <w:ind w:left="-87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11,832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F474F" w:rsidRPr="00567835" w:rsidRDefault="00FF474F" w:rsidP="00FF474F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91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F474F" w:rsidRPr="00567835" w:rsidRDefault="00FF474F" w:rsidP="00FF474F">
            <w:pPr>
              <w:tabs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11,637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F474F" w:rsidRPr="00567835" w:rsidRDefault="00FF474F" w:rsidP="00FF474F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F474F" w:rsidRPr="00567835" w:rsidRDefault="00FF474F" w:rsidP="00FF474F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1,112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F474F" w:rsidRPr="00567835" w:rsidRDefault="00FF474F" w:rsidP="00FF474F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F474F" w:rsidRPr="00567835" w:rsidRDefault="00FF474F" w:rsidP="00FF474F">
            <w:pPr>
              <w:tabs>
                <w:tab w:val="decimal" w:pos="454"/>
                <w:tab w:val="decimal" w:pos="697"/>
              </w:tabs>
              <w:ind w:left="15" w:right="-124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F474F" w:rsidRPr="00567835" w:rsidRDefault="00FF474F" w:rsidP="00FF474F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6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F474F" w:rsidRPr="00567835" w:rsidRDefault="00FF474F" w:rsidP="00FF474F">
            <w:pPr>
              <w:tabs>
                <w:tab w:val="decimal" w:pos="443"/>
              </w:tabs>
              <w:snapToGrid w:val="0"/>
              <w:ind w:left="-87" w:right="-106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12,749</w:t>
            </w:r>
          </w:p>
        </w:tc>
      </w:tr>
      <w:tr w:rsidR="00FF474F" w:rsidRPr="00567835" w:rsidTr="000E4BAA">
        <w:tc>
          <w:tcPr>
            <w:tcW w:w="1440" w:type="dxa"/>
            <w:shd w:val="clear" w:color="auto" w:fill="auto"/>
            <w:vAlign w:val="bottom"/>
          </w:tcPr>
          <w:p w:rsidR="00FF474F" w:rsidRPr="00567835" w:rsidRDefault="00FF474F" w:rsidP="00FF474F">
            <w:pPr>
              <w:ind w:right="180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FF474F" w:rsidRPr="00567835" w:rsidRDefault="00FF474F" w:rsidP="00FF474F">
            <w:pPr>
              <w:tabs>
                <w:tab w:val="decimal" w:pos="612"/>
              </w:tabs>
              <w:snapToGrid w:val="0"/>
              <w:ind w:left="-87" w:right="-106"/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238,765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F474F" w:rsidRPr="00567835" w:rsidRDefault="00FF474F" w:rsidP="00FF474F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FF474F" w:rsidRPr="00567835" w:rsidRDefault="00FF474F" w:rsidP="00FF474F">
            <w:pPr>
              <w:tabs>
                <w:tab w:val="decimal" w:pos="520"/>
              </w:tabs>
              <w:ind w:left="15" w:right="-10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4,171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FF474F" w:rsidRPr="00567835" w:rsidRDefault="00FF474F" w:rsidP="00FF474F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FF474F" w:rsidRPr="00567835" w:rsidRDefault="00FF474F" w:rsidP="00FF474F">
            <w:pPr>
              <w:tabs>
                <w:tab w:val="decimal" w:pos="634"/>
              </w:tabs>
              <w:snapToGrid w:val="0"/>
              <w:ind w:left="-87" w:right="-10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577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F474F" w:rsidRPr="00567835" w:rsidRDefault="00FF474F" w:rsidP="00FF474F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FF474F" w:rsidRPr="00567835" w:rsidRDefault="00FF474F" w:rsidP="00FF474F">
            <w:pPr>
              <w:tabs>
                <w:tab w:val="decimal" w:pos="560"/>
              </w:tabs>
              <w:snapToGrid w:val="0"/>
              <w:ind w:left="-87" w:right="-10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242,359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F474F" w:rsidRPr="00567835" w:rsidRDefault="00FF474F" w:rsidP="00FF474F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FF474F" w:rsidRPr="00567835" w:rsidRDefault="00FF474F" w:rsidP="00FF474F">
            <w:pPr>
              <w:tabs>
                <w:tab w:val="decimal" w:pos="612"/>
              </w:tabs>
              <w:snapToGrid w:val="0"/>
              <w:ind w:left="-87" w:right="-106"/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567835">
              <w:rPr>
                <w:b/>
                <w:bCs/>
                <w:sz w:val="24"/>
                <w:szCs w:val="24"/>
                <w:lang w:val="en-GB"/>
              </w:rPr>
              <w:t>285,133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F474F" w:rsidRPr="00567835" w:rsidRDefault="00FF474F" w:rsidP="00FF474F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FF474F" w:rsidRPr="00567835" w:rsidRDefault="00FF474F" w:rsidP="00FF474F">
            <w:pPr>
              <w:tabs>
                <w:tab w:val="decimal" w:pos="520"/>
              </w:tabs>
              <w:ind w:left="15" w:right="-106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4,524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F474F" w:rsidRPr="00567835" w:rsidRDefault="00FF474F" w:rsidP="00FF474F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FF474F" w:rsidRPr="00567835" w:rsidRDefault="00FF474F" w:rsidP="00FF474F">
            <w:pPr>
              <w:tabs>
                <w:tab w:val="decimal" w:pos="634"/>
              </w:tabs>
              <w:snapToGrid w:val="0"/>
              <w:ind w:left="-87" w:right="-106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(</w:t>
            </w:r>
            <w:r w:rsidRPr="00567835">
              <w:rPr>
                <w:b/>
                <w:bCs/>
                <w:sz w:val="24"/>
                <w:szCs w:val="24"/>
              </w:rPr>
              <w:t>43</w:t>
            </w:r>
            <w:r w:rsidRPr="00567835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F474F" w:rsidRPr="00567835" w:rsidRDefault="00FF474F" w:rsidP="00FF474F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FF474F" w:rsidRPr="00567835" w:rsidRDefault="00FF474F" w:rsidP="00FF474F">
            <w:pPr>
              <w:tabs>
                <w:tab w:val="decimal" w:pos="443"/>
              </w:tabs>
              <w:snapToGrid w:val="0"/>
              <w:ind w:left="-87" w:right="-106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289,614</w:t>
            </w:r>
          </w:p>
        </w:tc>
      </w:tr>
    </w:tbl>
    <w:p w:rsidR="008D0BA8" w:rsidRPr="00567835" w:rsidRDefault="008D0BA8" w:rsidP="008D0BA8">
      <w:pPr>
        <w:tabs>
          <w:tab w:val="left" w:pos="540"/>
        </w:tabs>
        <w:ind w:left="540" w:right="-25" w:hanging="270"/>
        <w:rPr>
          <w:sz w:val="30"/>
          <w:szCs w:val="30"/>
        </w:rPr>
      </w:pPr>
    </w:p>
    <w:p w:rsidR="008D0BA8" w:rsidRPr="00567835" w:rsidRDefault="008D0BA8" w:rsidP="00E64DCB">
      <w:pPr>
        <w:tabs>
          <w:tab w:val="left" w:pos="540"/>
        </w:tabs>
        <w:ind w:left="270" w:firstLine="180"/>
        <w:jc w:val="both"/>
        <w:rPr>
          <w:spacing w:val="-6"/>
          <w:sz w:val="20"/>
          <w:szCs w:val="20"/>
        </w:rPr>
      </w:pPr>
      <w:r w:rsidRPr="00567835">
        <w:rPr>
          <w:sz w:val="24"/>
          <w:szCs w:val="24"/>
          <w:vertAlign w:val="superscript"/>
          <w:cs/>
          <w:lang w:val="th-TH"/>
        </w:rPr>
        <w:t>*</w:t>
      </w:r>
      <w:r w:rsidRPr="00567835">
        <w:rPr>
          <w:sz w:val="24"/>
          <w:szCs w:val="24"/>
          <w:vertAlign w:val="superscript"/>
          <w:cs/>
          <w:lang w:val="th-TH"/>
        </w:rPr>
        <w:tab/>
      </w:r>
      <w:r w:rsidRPr="00567835">
        <w:rPr>
          <w:sz w:val="20"/>
          <w:szCs w:val="20"/>
          <w:cs/>
          <w:lang w:val="th-TH"/>
        </w:rPr>
        <w:t>สุทธิจากค่าเผื่อการด้อยค่า</w:t>
      </w:r>
    </w:p>
    <w:p w:rsidR="005D3BB9" w:rsidRPr="00567835" w:rsidRDefault="005D3BB9" w:rsidP="008D0BA8">
      <w:pPr>
        <w:tabs>
          <w:tab w:val="left" w:pos="1080"/>
        </w:tabs>
        <w:ind w:left="1080" w:right="-25" w:hanging="540"/>
        <w:jc w:val="thaiDistribute"/>
        <w:rPr>
          <w:spacing w:val="-4"/>
          <w:sz w:val="30"/>
          <w:szCs w:val="30"/>
        </w:rPr>
      </w:pPr>
    </w:p>
    <w:p w:rsidR="008D0BA8" w:rsidRPr="00567835" w:rsidRDefault="005D3BB9" w:rsidP="00CB5F6C">
      <w:pPr>
        <w:tabs>
          <w:tab w:val="left" w:pos="1080"/>
        </w:tabs>
        <w:ind w:left="1080" w:right="15" w:hanging="540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</w:rPr>
        <w:t>9</w:t>
      </w:r>
      <w:r w:rsidR="00FD6641" w:rsidRPr="00567835">
        <w:rPr>
          <w:spacing w:val="-4"/>
          <w:sz w:val="30"/>
          <w:szCs w:val="30"/>
          <w:cs/>
        </w:rPr>
        <w:t>.</w:t>
      </w:r>
      <w:r w:rsidR="008D0BA8" w:rsidRPr="00567835">
        <w:rPr>
          <w:spacing w:val="-4"/>
          <w:sz w:val="30"/>
          <w:szCs w:val="30"/>
        </w:rPr>
        <w:t>3</w:t>
      </w:r>
      <w:r w:rsidR="008D0BA8" w:rsidRPr="00567835">
        <w:rPr>
          <w:spacing w:val="-4"/>
          <w:sz w:val="30"/>
          <w:szCs w:val="30"/>
        </w:rPr>
        <w:tab/>
      </w:r>
      <w:r w:rsidR="008D0BA8" w:rsidRPr="00567835">
        <w:rPr>
          <w:spacing w:val="-4"/>
          <w:sz w:val="30"/>
          <w:szCs w:val="30"/>
          <w:cs/>
        </w:rPr>
        <w:t xml:space="preserve">เงินลงทุนในหลักทรัพย์ที่ธนาคารถือหุ้นไว้ตั้งแต่ร้อยละ </w:t>
      </w:r>
      <w:r w:rsidR="008D0BA8" w:rsidRPr="00567835">
        <w:rPr>
          <w:spacing w:val="-4"/>
          <w:sz w:val="30"/>
          <w:szCs w:val="30"/>
        </w:rPr>
        <w:t xml:space="preserve">10 </w:t>
      </w:r>
      <w:r w:rsidR="008D0BA8" w:rsidRPr="00567835">
        <w:rPr>
          <w:spacing w:val="-4"/>
          <w:sz w:val="30"/>
          <w:szCs w:val="30"/>
          <w:cs/>
        </w:rPr>
        <w:t>ขึ้นไป</w:t>
      </w:r>
    </w:p>
    <w:p w:rsidR="008D0BA8" w:rsidRPr="00567835" w:rsidRDefault="008D0BA8" w:rsidP="008D0BA8">
      <w:pPr>
        <w:tabs>
          <w:tab w:val="left" w:pos="1080"/>
        </w:tabs>
        <w:ind w:left="1080" w:right="-25"/>
        <w:jc w:val="thaiDistribute"/>
        <w:rPr>
          <w:spacing w:val="-4"/>
          <w:sz w:val="30"/>
          <w:szCs w:val="30"/>
        </w:rPr>
      </w:pPr>
    </w:p>
    <w:p w:rsidR="008D0BA8" w:rsidRPr="00567835" w:rsidRDefault="008D0BA8" w:rsidP="00AD2E96">
      <w:pPr>
        <w:tabs>
          <w:tab w:val="left" w:pos="1080"/>
        </w:tabs>
        <w:ind w:left="1080" w:right="15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  <w:cs/>
        </w:rPr>
        <w:t xml:space="preserve">ณ วันที่ </w:t>
      </w:r>
      <w:r w:rsidR="00D75012" w:rsidRPr="0087744E">
        <w:rPr>
          <w:rFonts w:asciiTheme="majorBidi" w:hAnsiTheme="majorBidi" w:cstheme="majorBidi"/>
          <w:spacing w:val="-4"/>
          <w:sz w:val="30"/>
          <w:szCs w:val="30"/>
          <w:cs/>
        </w:rPr>
        <w:t>30</w:t>
      </w:r>
      <w:r w:rsidR="00D75012">
        <w:rPr>
          <w:rFonts w:hint="cs"/>
          <w:spacing w:val="-4"/>
          <w:sz w:val="30"/>
          <w:szCs w:val="30"/>
          <w:cs/>
        </w:rPr>
        <w:t xml:space="preserve"> มิถุนายน </w:t>
      </w:r>
      <w:r w:rsidR="00D75012" w:rsidRPr="0087744E">
        <w:rPr>
          <w:rFonts w:asciiTheme="majorBidi" w:hAnsiTheme="majorBidi" w:cstheme="majorBidi"/>
          <w:spacing w:val="-4"/>
          <w:sz w:val="30"/>
          <w:szCs w:val="30"/>
          <w:cs/>
        </w:rPr>
        <w:t>2561</w:t>
      </w:r>
      <w:r w:rsidR="00D75012">
        <w:rPr>
          <w:rFonts w:hint="cs"/>
          <w:spacing w:val="-4"/>
          <w:sz w:val="30"/>
          <w:szCs w:val="30"/>
          <w:cs/>
        </w:rPr>
        <w:t xml:space="preserve"> และ </w:t>
      </w:r>
      <w:r w:rsidR="00EC4EC7" w:rsidRPr="0087744E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EC4EC7" w:rsidRPr="00567835">
        <w:rPr>
          <w:spacing w:val="-4"/>
          <w:sz w:val="30"/>
          <w:szCs w:val="30"/>
          <w:cs/>
        </w:rPr>
        <w:t xml:space="preserve"> ธันวาคม </w:t>
      </w:r>
      <w:r w:rsidR="00332C87" w:rsidRPr="00567835">
        <w:rPr>
          <w:spacing w:val="-4"/>
          <w:sz w:val="30"/>
          <w:szCs w:val="30"/>
          <w:cs/>
        </w:rPr>
        <w:t xml:space="preserve">2560 </w:t>
      </w:r>
      <w:r w:rsidRPr="00567835">
        <w:rPr>
          <w:spacing w:val="-4"/>
          <w:sz w:val="30"/>
          <w:szCs w:val="30"/>
          <w:cs/>
        </w:rPr>
        <w:t>เงินลงทุนในหลักทรัพย์ที่ธนาคาร</w:t>
      </w:r>
      <w:r w:rsidR="00DB6A6F" w:rsidRPr="00567835">
        <w:rPr>
          <w:spacing w:val="-4"/>
          <w:sz w:val="30"/>
          <w:szCs w:val="30"/>
          <w:cs/>
        </w:rPr>
        <w:t>และ</w:t>
      </w:r>
      <w:r w:rsidRPr="00567835">
        <w:rPr>
          <w:spacing w:val="-4"/>
          <w:sz w:val="30"/>
          <w:szCs w:val="30"/>
          <w:cs/>
        </w:rPr>
        <w:t>บริษัทย่อยถือหุ้นไว้ตั้งแต่ร้อยละ</w:t>
      </w:r>
      <w:r w:rsidR="000B6256" w:rsidRPr="00567835">
        <w:rPr>
          <w:spacing w:val="-4"/>
          <w:sz w:val="30"/>
          <w:szCs w:val="30"/>
          <w:cs/>
        </w:rPr>
        <w:t xml:space="preserve"> </w:t>
      </w:r>
      <w:r w:rsidRPr="00567835">
        <w:rPr>
          <w:spacing w:val="-4"/>
          <w:sz w:val="30"/>
          <w:szCs w:val="30"/>
        </w:rPr>
        <w:t xml:space="preserve">10 </w:t>
      </w:r>
      <w:r w:rsidRPr="00567835">
        <w:rPr>
          <w:spacing w:val="-4"/>
          <w:sz w:val="30"/>
          <w:szCs w:val="30"/>
          <w:cs/>
        </w:rPr>
        <w:t>ขึ้นไปของหน่วยลงทุนหรือหุ้นที่จำหน่ายแล้วของกองทุนรวม</w:t>
      </w:r>
      <w:r w:rsidR="00DB6A6F" w:rsidRPr="00567835">
        <w:rPr>
          <w:spacing w:val="-4"/>
          <w:sz w:val="30"/>
          <w:szCs w:val="30"/>
          <w:cs/>
        </w:rPr>
        <w:t xml:space="preserve"> กลุ่มธุรกิจการเงิน</w:t>
      </w:r>
      <w:r w:rsidRPr="00567835">
        <w:rPr>
          <w:spacing w:val="-4"/>
          <w:sz w:val="30"/>
          <w:szCs w:val="30"/>
          <w:cs/>
        </w:rPr>
        <w:t>และ</w:t>
      </w:r>
      <w:r w:rsidR="006D0821" w:rsidRPr="00567835">
        <w:rPr>
          <w:spacing w:val="-4"/>
          <w:sz w:val="30"/>
          <w:szCs w:val="30"/>
          <w:cs/>
        </w:rPr>
        <w:t>นิติบุคคล</w:t>
      </w:r>
      <w:r w:rsidR="00DB6A6F" w:rsidRPr="00567835">
        <w:rPr>
          <w:spacing w:val="-4"/>
          <w:sz w:val="30"/>
          <w:szCs w:val="30"/>
          <w:cs/>
        </w:rPr>
        <w:t xml:space="preserve">อื่น </w:t>
      </w:r>
      <w:r w:rsidRPr="00567835">
        <w:rPr>
          <w:spacing w:val="-4"/>
          <w:sz w:val="30"/>
          <w:szCs w:val="30"/>
          <w:cs/>
        </w:rPr>
        <w:t>แต่ไม่เข้าข่ายเป็นเงินลงทุนในบริษัทย่อยและบริษัทร่วมจำแนกตามอุตสาหกรรมได้ดังนี้</w:t>
      </w:r>
    </w:p>
    <w:p w:rsidR="008D0BA8" w:rsidRPr="00567835" w:rsidRDefault="008D0BA8" w:rsidP="008D0BA8">
      <w:pPr>
        <w:tabs>
          <w:tab w:val="left" w:pos="1080"/>
        </w:tabs>
        <w:ind w:left="1080" w:right="-25"/>
        <w:jc w:val="thaiDistribute"/>
        <w:rPr>
          <w:spacing w:val="-4"/>
          <w:sz w:val="30"/>
          <w:szCs w:val="30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246"/>
        <w:gridCol w:w="924"/>
        <w:gridCol w:w="255"/>
        <w:gridCol w:w="915"/>
        <w:gridCol w:w="900"/>
        <w:gridCol w:w="292"/>
        <w:gridCol w:w="878"/>
      </w:tblGrid>
      <w:tr w:rsidR="00215189" w:rsidRPr="00567835" w:rsidTr="006D0964">
        <w:tc>
          <w:tcPr>
            <w:tcW w:w="2880" w:type="dxa"/>
            <w:shd w:val="clear" w:color="auto" w:fill="auto"/>
          </w:tcPr>
          <w:p w:rsidR="00215189" w:rsidRPr="009E092C" w:rsidRDefault="00215189" w:rsidP="00F010A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215189" w:rsidRPr="009E092C" w:rsidRDefault="00215189" w:rsidP="00F010AC">
            <w:pPr>
              <w:snapToGrid w:val="0"/>
              <w:ind w:left="-108" w:right="-153"/>
              <w:rPr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:rsidR="00215189" w:rsidRPr="009E092C" w:rsidRDefault="00215189" w:rsidP="00F010AC">
            <w:pPr>
              <w:ind w:left="-108" w:right="-92"/>
              <w:jc w:val="center"/>
              <w:rPr>
                <w:b/>
                <w:bCs/>
                <w:sz w:val="28"/>
                <w:szCs w:val="28"/>
              </w:rPr>
            </w:pPr>
            <w:r w:rsidRPr="009E092C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" w:type="dxa"/>
            <w:shd w:val="clear" w:color="auto" w:fill="auto"/>
          </w:tcPr>
          <w:p w:rsidR="00215189" w:rsidRPr="009E092C" w:rsidRDefault="00215189" w:rsidP="00F010AC">
            <w:pPr>
              <w:snapToGrid w:val="0"/>
              <w:ind w:left="-108" w:right="-9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</w:tcPr>
          <w:p w:rsidR="00215189" w:rsidRPr="009E092C" w:rsidRDefault="00215189" w:rsidP="00F010AC">
            <w:pPr>
              <w:ind w:left="-108" w:right="-9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:rsidR="00215189" w:rsidRPr="009E092C" w:rsidRDefault="00215189" w:rsidP="00F010AC">
            <w:pPr>
              <w:ind w:left="-108" w:right="-92"/>
              <w:jc w:val="center"/>
              <w:rPr>
                <w:sz w:val="28"/>
                <w:szCs w:val="28"/>
              </w:rPr>
            </w:pPr>
            <w:r w:rsidRPr="009E092C">
              <w:rPr>
                <w:b/>
                <w:bCs/>
                <w:sz w:val="28"/>
                <w:szCs w:val="28"/>
                <w:cs/>
              </w:rPr>
              <w:t>งบการเงินเฉพาะ</w:t>
            </w:r>
            <w:r w:rsidRPr="009E092C">
              <w:rPr>
                <w:b/>
                <w:bCs/>
                <w:sz w:val="28"/>
                <w:szCs w:val="28"/>
                <w:cs/>
                <w:lang w:val="th-TH"/>
              </w:rPr>
              <w:t>ธนาคาร</w:t>
            </w:r>
          </w:p>
        </w:tc>
      </w:tr>
      <w:tr w:rsidR="00215189" w:rsidRPr="00567835" w:rsidTr="006D0964">
        <w:tc>
          <w:tcPr>
            <w:tcW w:w="2880" w:type="dxa"/>
            <w:shd w:val="clear" w:color="auto" w:fill="auto"/>
          </w:tcPr>
          <w:p w:rsidR="00215189" w:rsidRPr="009E092C" w:rsidRDefault="00215189" w:rsidP="0021518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215189" w:rsidRPr="009E092C" w:rsidRDefault="00215189" w:rsidP="00215189">
            <w:pPr>
              <w:ind w:left="-108" w:right="-153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15189" w:rsidRPr="009E092C" w:rsidRDefault="00215189" w:rsidP="0021518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</w:t>
            </w:r>
            <w:r>
              <w:rPr>
                <w:color w:val="000000"/>
                <w:sz w:val="28"/>
                <w:szCs w:val="28"/>
              </w:rPr>
              <w:t>0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 มิถุนายน 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215189" w:rsidRPr="009E092C" w:rsidRDefault="00215189" w:rsidP="0021518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:rsidR="00215189" w:rsidRPr="009E092C" w:rsidRDefault="00215189" w:rsidP="0021518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215189" w:rsidRPr="009E092C" w:rsidRDefault="00215189" w:rsidP="00215189">
            <w:pPr>
              <w:snapToGrid w:val="0"/>
              <w:ind w:left="-126" w:right="-135"/>
              <w:jc w:val="center"/>
              <w:rPr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:rsidR="00215189" w:rsidRPr="009E092C" w:rsidRDefault="00215189" w:rsidP="00215189">
            <w:pPr>
              <w:ind w:left="-273" w:right="-153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15189" w:rsidRPr="009E092C" w:rsidRDefault="00215189" w:rsidP="0021518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</w:t>
            </w:r>
            <w:r>
              <w:rPr>
                <w:color w:val="000000"/>
                <w:sz w:val="28"/>
                <w:szCs w:val="28"/>
              </w:rPr>
              <w:t>0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 มิถุนายน </w:t>
            </w:r>
          </w:p>
        </w:tc>
        <w:tc>
          <w:tcPr>
            <w:tcW w:w="292" w:type="dxa"/>
            <w:shd w:val="clear" w:color="auto" w:fill="auto"/>
            <w:vAlign w:val="bottom"/>
          </w:tcPr>
          <w:p w:rsidR="00215189" w:rsidRPr="009E092C" w:rsidRDefault="00215189" w:rsidP="0021518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:rsidR="00215189" w:rsidRPr="009E092C" w:rsidRDefault="00215189" w:rsidP="0021518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215189" w:rsidRPr="00567835" w:rsidTr="006D0964">
        <w:tc>
          <w:tcPr>
            <w:tcW w:w="2880" w:type="dxa"/>
            <w:shd w:val="clear" w:color="auto" w:fill="auto"/>
          </w:tcPr>
          <w:p w:rsidR="00215189" w:rsidRPr="009E092C" w:rsidRDefault="00215189" w:rsidP="0021518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215189" w:rsidRPr="009E092C" w:rsidRDefault="00215189" w:rsidP="00215189">
            <w:pPr>
              <w:ind w:left="-108" w:right="-153"/>
              <w:jc w:val="center"/>
              <w:rPr>
                <w:sz w:val="28"/>
                <w:szCs w:val="28"/>
                <w:cs/>
                <w:lang w:val="th-TH"/>
              </w:rPr>
            </w:pPr>
            <w:r w:rsidRPr="009E092C">
              <w:rPr>
                <w:sz w:val="28"/>
                <w:szCs w:val="28"/>
                <w:cs/>
                <w:lang w:val="th-TH"/>
              </w:rPr>
              <w:t>จำนวนราย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15189" w:rsidRPr="009E092C" w:rsidRDefault="00215189" w:rsidP="0021518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9E092C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215189" w:rsidRPr="009E092C" w:rsidRDefault="00215189" w:rsidP="0021518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:rsidR="00215189" w:rsidRPr="009E092C" w:rsidRDefault="00215189" w:rsidP="0021518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9E092C">
              <w:rPr>
                <w:color w:val="000000"/>
                <w:sz w:val="28"/>
                <w:szCs w:val="28"/>
              </w:rPr>
              <w:t>25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60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215189" w:rsidRPr="009E092C" w:rsidRDefault="00215189" w:rsidP="00215189">
            <w:pPr>
              <w:snapToGrid w:val="0"/>
              <w:ind w:left="-126" w:right="-135"/>
              <w:jc w:val="center"/>
              <w:rPr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:rsidR="00215189" w:rsidRPr="009E092C" w:rsidRDefault="00215189" w:rsidP="00215189">
            <w:pPr>
              <w:ind w:left="-108" w:right="-153"/>
              <w:jc w:val="center"/>
              <w:rPr>
                <w:sz w:val="28"/>
                <w:szCs w:val="28"/>
                <w:cs/>
                <w:lang w:val="th-TH"/>
              </w:rPr>
            </w:pPr>
            <w:r w:rsidRPr="009E092C">
              <w:rPr>
                <w:sz w:val="28"/>
                <w:szCs w:val="28"/>
                <w:cs/>
                <w:lang w:val="th-TH"/>
              </w:rPr>
              <w:t>จำนวนราย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15189" w:rsidRPr="009E092C" w:rsidRDefault="00215189" w:rsidP="0021518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9E092C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92" w:type="dxa"/>
            <w:shd w:val="clear" w:color="auto" w:fill="auto"/>
            <w:vAlign w:val="bottom"/>
          </w:tcPr>
          <w:p w:rsidR="00215189" w:rsidRPr="009E092C" w:rsidRDefault="00215189" w:rsidP="0021518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:rsidR="00215189" w:rsidRPr="009E092C" w:rsidRDefault="00215189" w:rsidP="0021518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9E092C">
              <w:rPr>
                <w:color w:val="000000"/>
                <w:sz w:val="28"/>
                <w:szCs w:val="28"/>
              </w:rPr>
              <w:t>25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60</w:t>
            </w:r>
          </w:p>
        </w:tc>
      </w:tr>
      <w:tr w:rsidR="00215189" w:rsidRPr="00567835" w:rsidTr="006D0964">
        <w:tc>
          <w:tcPr>
            <w:tcW w:w="2880" w:type="dxa"/>
            <w:shd w:val="clear" w:color="auto" w:fill="auto"/>
          </w:tcPr>
          <w:p w:rsidR="00215189" w:rsidRPr="009E092C" w:rsidRDefault="00215189" w:rsidP="0021518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215189" w:rsidRPr="009E092C" w:rsidRDefault="00215189" w:rsidP="00215189">
            <w:pPr>
              <w:ind w:left="-108" w:right="-153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:rsidR="00215189" w:rsidRPr="009E092C" w:rsidRDefault="00215189" w:rsidP="00215189">
            <w:pPr>
              <w:ind w:left="-108" w:right="-153"/>
              <w:jc w:val="center"/>
              <w:rPr>
                <w:sz w:val="28"/>
                <w:szCs w:val="28"/>
                <w:cs/>
                <w:lang w:val="th-TH"/>
              </w:rPr>
            </w:pPr>
            <w:r w:rsidRPr="009E092C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215189" w:rsidRPr="009E092C" w:rsidRDefault="00215189" w:rsidP="00215189">
            <w:pPr>
              <w:snapToGrid w:val="0"/>
              <w:ind w:left="-126" w:right="-135"/>
              <w:jc w:val="center"/>
              <w:rPr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:rsidR="00215189" w:rsidRPr="009E092C" w:rsidRDefault="00215189" w:rsidP="00215189">
            <w:pPr>
              <w:ind w:left="-108" w:right="-153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bottom"/>
          </w:tcPr>
          <w:p w:rsidR="00215189" w:rsidRPr="009E092C" w:rsidRDefault="00215189" w:rsidP="0021518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9E092C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15189" w:rsidRPr="00567835" w:rsidTr="006D0964">
        <w:trPr>
          <w:trHeight w:val="297"/>
        </w:trPr>
        <w:tc>
          <w:tcPr>
            <w:tcW w:w="2880" w:type="dxa"/>
            <w:shd w:val="clear" w:color="auto" w:fill="auto"/>
            <w:vAlign w:val="bottom"/>
          </w:tcPr>
          <w:p w:rsidR="00215189" w:rsidRPr="009E092C" w:rsidRDefault="00215189" w:rsidP="006D0964">
            <w:pPr>
              <w:ind w:left="-108" w:right="-23"/>
              <w:rPr>
                <w:sz w:val="30"/>
                <w:szCs w:val="30"/>
              </w:rPr>
            </w:pPr>
            <w:r w:rsidRPr="009E092C">
              <w:rPr>
                <w:sz w:val="30"/>
                <w:szCs w:val="30"/>
                <w:cs/>
                <w:lang w:val="th-TH"/>
              </w:rPr>
              <w:t>กองทุนรวมและ</w:t>
            </w:r>
            <w:r w:rsidRPr="009E092C">
              <w:rPr>
                <w:sz w:val="30"/>
                <w:szCs w:val="30"/>
                <w:cs/>
              </w:rPr>
              <w:t>กลุ่มธุรกิจการเงิน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15189" w:rsidRPr="009E092C" w:rsidRDefault="00215189" w:rsidP="00215189">
            <w:pPr>
              <w:ind w:right="-25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15189" w:rsidRPr="009E092C" w:rsidRDefault="00215189" w:rsidP="00613EB7">
            <w:pPr>
              <w:tabs>
                <w:tab w:val="decimal" w:pos="432"/>
              </w:tabs>
              <w:snapToGrid w:val="0"/>
              <w:spacing w:line="240" w:lineRule="atLeast"/>
              <w:ind w:right="95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215189" w:rsidRPr="009E092C" w:rsidRDefault="00215189" w:rsidP="00215189">
            <w:pPr>
              <w:tabs>
                <w:tab w:val="decimal" w:pos="738"/>
              </w:tabs>
              <w:snapToGrid w:val="0"/>
              <w:ind w:left="-126" w:right="-81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:rsidR="00215189" w:rsidRPr="009E092C" w:rsidRDefault="00887379" w:rsidP="00887379">
            <w:pPr>
              <w:tabs>
                <w:tab w:val="decimal" w:pos="432"/>
              </w:tabs>
              <w:snapToGrid w:val="0"/>
              <w:spacing w:line="240" w:lineRule="atLeast"/>
              <w:ind w:right="95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215189" w:rsidRPr="009E092C" w:rsidRDefault="00215189" w:rsidP="00215189">
            <w:pPr>
              <w:tabs>
                <w:tab w:val="decimal" w:pos="738"/>
              </w:tabs>
              <w:snapToGrid w:val="0"/>
              <w:ind w:left="-126" w:right="-81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915" w:type="dxa"/>
            <w:vAlign w:val="bottom"/>
          </w:tcPr>
          <w:p w:rsidR="00215189" w:rsidRPr="009E092C" w:rsidRDefault="00215189" w:rsidP="00215189">
            <w:pPr>
              <w:ind w:right="-25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15189" w:rsidRPr="009E092C" w:rsidRDefault="00215189" w:rsidP="00887379">
            <w:pPr>
              <w:tabs>
                <w:tab w:val="decimal" w:pos="378"/>
              </w:tabs>
              <w:snapToGrid w:val="0"/>
              <w:spacing w:line="240" w:lineRule="atLeast"/>
              <w:ind w:right="95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-</w:t>
            </w:r>
          </w:p>
        </w:tc>
        <w:tc>
          <w:tcPr>
            <w:tcW w:w="292" w:type="dxa"/>
            <w:shd w:val="clear" w:color="auto" w:fill="auto"/>
            <w:vAlign w:val="bottom"/>
          </w:tcPr>
          <w:p w:rsidR="00215189" w:rsidRPr="009E092C" w:rsidRDefault="00215189" w:rsidP="00215189">
            <w:pPr>
              <w:tabs>
                <w:tab w:val="decimal" w:pos="738"/>
              </w:tabs>
              <w:snapToGrid w:val="0"/>
              <w:ind w:left="-126" w:right="-81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:rsidR="00215189" w:rsidRPr="009E092C" w:rsidRDefault="00215189" w:rsidP="00887379">
            <w:pPr>
              <w:tabs>
                <w:tab w:val="decimal" w:pos="383"/>
              </w:tabs>
              <w:snapToGrid w:val="0"/>
              <w:spacing w:line="240" w:lineRule="atLeast"/>
              <w:ind w:right="95"/>
              <w:rPr>
                <w:sz w:val="30"/>
                <w:szCs w:val="30"/>
                <w:lang w:val="en-GB"/>
              </w:rPr>
            </w:pPr>
            <w:r w:rsidRPr="009E092C">
              <w:rPr>
                <w:sz w:val="30"/>
                <w:szCs w:val="30"/>
                <w:cs/>
                <w:lang w:val="en-GB"/>
              </w:rPr>
              <w:t>-</w:t>
            </w:r>
          </w:p>
        </w:tc>
      </w:tr>
      <w:tr w:rsidR="00215189" w:rsidRPr="00567835" w:rsidTr="006D0964">
        <w:tc>
          <w:tcPr>
            <w:tcW w:w="2880" w:type="dxa"/>
            <w:shd w:val="clear" w:color="auto" w:fill="auto"/>
          </w:tcPr>
          <w:p w:rsidR="00215189" w:rsidRPr="009E092C" w:rsidRDefault="00215189" w:rsidP="006D0964">
            <w:pPr>
              <w:ind w:left="-108" w:right="-23"/>
              <w:rPr>
                <w:sz w:val="30"/>
                <w:szCs w:val="30"/>
              </w:rPr>
            </w:pPr>
            <w:r w:rsidRPr="009E092C">
              <w:rPr>
                <w:sz w:val="30"/>
                <w:szCs w:val="30"/>
                <w:cs/>
                <w:lang w:val="th-TH"/>
              </w:rPr>
              <w:t>อื่น ๆ</w:t>
            </w:r>
          </w:p>
        </w:tc>
        <w:tc>
          <w:tcPr>
            <w:tcW w:w="900" w:type="dxa"/>
            <w:shd w:val="clear" w:color="auto" w:fill="auto"/>
          </w:tcPr>
          <w:p w:rsidR="00215189" w:rsidRPr="009E092C" w:rsidRDefault="00215189" w:rsidP="00215189">
            <w:pPr>
              <w:ind w:right="-25"/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9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15189" w:rsidRPr="009E092C" w:rsidRDefault="00215189" w:rsidP="006D0964">
            <w:pPr>
              <w:tabs>
                <w:tab w:val="decimal" w:pos="774"/>
              </w:tabs>
              <w:snapToGrid w:val="0"/>
              <w:spacing w:line="240" w:lineRule="atLeast"/>
              <w:ind w:right="-1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226</w:t>
            </w:r>
          </w:p>
        </w:tc>
        <w:tc>
          <w:tcPr>
            <w:tcW w:w="246" w:type="dxa"/>
            <w:shd w:val="clear" w:color="auto" w:fill="auto"/>
          </w:tcPr>
          <w:p w:rsidR="00215189" w:rsidRPr="009E092C" w:rsidRDefault="00215189" w:rsidP="00215189">
            <w:pPr>
              <w:tabs>
                <w:tab w:val="decimal" w:pos="738"/>
              </w:tabs>
              <w:snapToGrid w:val="0"/>
              <w:ind w:left="-126" w:right="-81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9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15189" w:rsidRPr="009E092C" w:rsidRDefault="00215189" w:rsidP="006D0964">
            <w:pPr>
              <w:tabs>
                <w:tab w:val="decimal" w:pos="708"/>
              </w:tabs>
              <w:snapToGrid w:val="0"/>
              <w:spacing w:line="240" w:lineRule="atLeast"/>
              <w:ind w:right="-112"/>
              <w:rPr>
                <w:sz w:val="30"/>
                <w:szCs w:val="30"/>
                <w:lang w:val="en-GB"/>
              </w:rPr>
            </w:pPr>
            <w:r w:rsidRPr="009E092C">
              <w:rPr>
                <w:sz w:val="30"/>
                <w:szCs w:val="30"/>
                <w:lang w:val="en-GB"/>
              </w:rPr>
              <w:t>226</w:t>
            </w:r>
          </w:p>
        </w:tc>
        <w:tc>
          <w:tcPr>
            <w:tcW w:w="255" w:type="dxa"/>
            <w:shd w:val="clear" w:color="auto" w:fill="auto"/>
          </w:tcPr>
          <w:p w:rsidR="00215189" w:rsidRPr="009E092C" w:rsidRDefault="00215189" w:rsidP="00215189">
            <w:pPr>
              <w:tabs>
                <w:tab w:val="decimal" w:pos="738"/>
              </w:tabs>
              <w:snapToGrid w:val="0"/>
              <w:ind w:left="-126" w:right="-81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915" w:type="dxa"/>
          </w:tcPr>
          <w:p w:rsidR="00215189" w:rsidRPr="009E092C" w:rsidRDefault="00215189" w:rsidP="00215189">
            <w:pPr>
              <w:ind w:right="-25"/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8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15189" w:rsidRPr="009E092C" w:rsidRDefault="00215189" w:rsidP="00887379">
            <w:pPr>
              <w:tabs>
                <w:tab w:val="decimal" w:pos="662"/>
              </w:tabs>
              <w:snapToGrid w:val="0"/>
              <w:spacing w:line="240" w:lineRule="atLeast"/>
              <w:ind w:right="-1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226</w:t>
            </w:r>
          </w:p>
        </w:tc>
        <w:tc>
          <w:tcPr>
            <w:tcW w:w="292" w:type="dxa"/>
            <w:shd w:val="clear" w:color="auto" w:fill="auto"/>
          </w:tcPr>
          <w:p w:rsidR="00215189" w:rsidRPr="00887379" w:rsidRDefault="00215189" w:rsidP="00887379">
            <w:pPr>
              <w:tabs>
                <w:tab w:val="decimal" w:pos="662"/>
                <w:tab w:val="decimal" w:pos="738"/>
              </w:tabs>
              <w:snapToGrid w:val="0"/>
              <w:ind w:left="-126" w:right="-18"/>
              <w:rPr>
                <w:sz w:val="30"/>
                <w:szCs w:val="30"/>
                <w:cs/>
                <w:lang w:val="en-GB"/>
              </w:rPr>
            </w:pPr>
          </w:p>
        </w:tc>
        <w:tc>
          <w:tcPr>
            <w:tcW w:w="87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15189" w:rsidRPr="009E092C" w:rsidRDefault="00215189" w:rsidP="00887379">
            <w:pPr>
              <w:tabs>
                <w:tab w:val="decimal" w:pos="662"/>
              </w:tabs>
              <w:snapToGrid w:val="0"/>
              <w:spacing w:line="240" w:lineRule="atLeast"/>
              <w:ind w:right="-18"/>
              <w:rPr>
                <w:sz w:val="30"/>
                <w:szCs w:val="30"/>
                <w:lang w:val="en-GB"/>
              </w:rPr>
            </w:pPr>
            <w:r w:rsidRPr="009E092C">
              <w:rPr>
                <w:sz w:val="30"/>
                <w:szCs w:val="30"/>
                <w:lang w:val="en-GB"/>
              </w:rPr>
              <w:t>226</w:t>
            </w:r>
          </w:p>
        </w:tc>
      </w:tr>
      <w:tr w:rsidR="00613EB7" w:rsidRPr="00567835" w:rsidTr="006D0964">
        <w:tc>
          <w:tcPr>
            <w:tcW w:w="2880" w:type="dxa"/>
            <w:shd w:val="clear" w:color="auto" w:fill="auto"/>
          </w:tcPr>
          <w:p w:rsidR="00613EB7" w:rsidRPr="009E092C" w:rsidRDefault="00613EB7" w:rsidP="00613EB7">
            <w:pPr>
              <w:snapToGrid w:val="0"/>
              <w:ind w:right="-25"/>
              <w:rPr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613EB7" w:rsidRPr="009E092C" w:rsidRDefault="00613EB7" w:rsidP="00613EB7">
            <w:pPr>
              <w:snapToGrid w:val="0"/>
              <w:ind w:left="-108" w:right="-153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613EB7" w:rsidRPr="009E092C" w:rsidRDefault="00613EB7" w:rsidP="00613EB7">
            <w:pPr>
              <w:tabs>
                <w:tab w:val="decimal" w:pos="708"/>
              </w:tabs>
              <w:snapToGrid w:val="0"/>
              <w:spacing w:line="240" w:lineRule="atLeast"/>
              <w:ind w:right="-18"/>
              <w:rPr>
                <w:b/>
                <w:bCs/>
                <w:sz w:val="30"/>
                <w:szCs w:val="30"/>
                <w:lang w:val="en-GB"/>
              </w:rPr>
            </w:pPr>
            <w:r w:rsidRPr="009E092C">
              <w:rPr>
                <w:b/>
                <w:bCs/>
                <w:sz w:val="30"/>
                <w:szCs w:val="30"/>
                <w:lang w:val="en-GB"/>
              </w:rPr>
              <w:t>226</w:t>
            </w:r>
          </w:p>
        </w:tc>
        <w:tc>
          <w:tcPr>
            <w:tcW w:w="246" w:type="dxa"/>
            <w:shd w:val="clear" w:color="auto" w:fill="auto"/>
          </w:tcPr>
          <w:p w:rsidR="00613EB7" w:rsidRPr="006D0964" w:rsidRDefault="00613EB7" w:rsidP="00613EB7">
            <w:pPr>
              <w:tabs>
                <w:tab w:val="decimal" w:pos="738"/>
                <w:tab w:val="decimal" w:pos="774"/>
              </w:tabs>
              <w:snapToGrid w:val="0"/>
              <w:ind w:left="-126" w:right="-18"/>
              <w:rPr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613EB7" w:rsidRPr="009E092C" w:rsidRDefault="00613EB7" w:rsidP="00613EB7">
            <w:pPr>
              <w:tabs>
                <w:tab w:val="decimal" w:pos="708"/>
              </w:tabs>
              <w:snapToGrid w:val="0"/>
              <w:spacing w:line="240" w:lineRule="atLeast"/>
              <w:ind w:right="-18"/>
              <w:rPr>
                <w:b/>
                <w:bCs/>
                <w:sz w:val="30"/>
                <w:szCs w:val="30"/>
                <w:lang w:val="en-GB"/>
              </w:rPr>
            </w:pPr>
            <w:r w:rsidRPr="009E092C">
              <w:rPr>
                <w:b/>
                <w:bCs/>
                <w:sz w:val="30"/>
                <w:szCs w:val="30"/>
                <w:lang w:val="en-GB"/>
              </w:rPr>
              <w:t>226</w:t>
            </w:r>
          </w:p>
        </w:tc>
        <w:tc>
          <w:tcPr>
            <w:tcW w:w="255" w:type="dxa"/>
            <w:shd w:val="clear" w:color="auto" w:fill="auto"/>
          </w:tcPr>
          <w:p w:rsidR="00613EB7" w:rsidRPr="006D0964" w:rsidRDefault="00613EB7" w:rsidP="00613EB7">
            <w:pPr>
              <w:tabs>
                <w:tab w:val="decimal" w:pos="738"/>
                <w:tab w:val="decimal" w:pos="774"/>
              </w:tabs>
              <w:snapToGrid w:val="0"/>
              <w:ind w:left="-126" w:right="-18"/>
              <w:rPr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15" w:type="dxa"/>
          </w:tcPr>
          <w:p w:rsidR="00613EB7" w:rsidRPr="009E092C" w:rsidRDefault="00613EB7" w:rsidP="00613EB7">
            <w:pPr>
              <w:snapToGrid w:val="0"/>
              <w:ind w:left="-108" w:right="-153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613EB7" w:rsidRPr="00887379" w:rsidRDefault="00613EB7" w:rsidP="00613EB7">
            <w:pPr>
              <w:tabs>
                <w:tab w:val="decimal" w:pos="662"/>
              </w:tabs>
              <w:snapToGrid w:val="0"/>
              <w:spacing w:line="240" w:lineRule="atLeast"/>
              <w:ind w:right="-18"/>
              <w:rPr>
                <w:b/>
                <w:bCs/>
                <w:sz w:val="30"/>
                <w:szCs w:val="30"/>
                <w:lang w:val="en-GB"/>
              </w:rPr>
            </w:pPr>
            <w:r w:rsidRPr="00887379">
              <w:rPr>
                <w:b/>
                <w:bCs/>
                <w:sz w:val="30"/>
                <w:szCs w:val="30"/>
                <w:lang w:val="en-GB"/>
              </w:rPr>
              <w:t>226</w:t>
            </w:r>
          </w:p>
        </w:tc>
        <w:tc>
          <w:tcPr>
            <w:tcW w:w="292" w:type="dxa"/>
            <w:shd w:val="clear" w:color="auto" w:fill="auto"/>
          </w:tcPr>
          <w:p w:rsidR="00613EB7" w:rsidRPr="00887379" w:rsidRDefault="00613EB7" w:rsidP="00613EB7">
            <w:pPr>
              <w:tabs>
                <w:tab w:val="decimal" w:pos="662"/>
                <w:tab w:val="decimal" w:pos="738"/>
              </w:tabs>
              <w:snapToGrid w:val="0"/>
              <w:ind w:left="-126" w:right="-18"/>
              <w:rPr>
                <w:sz w:val="30"/>
                <w:szCs w:val="30"/>
                <w:cs/>
                <w:lang w:val="en-GB"/>
              </w:rPr>
            </w:pPr>
          </w:p>
        </w:tc>
        <w:tc>
          <w:tcPr>
            <w:tcW w:w="87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613EB7" w:rsidRPr="00887379" w:rsidRDefault="00613EB7" w:rsidP="00613EB7">
            <w:pPr>
              <w:tabs>
                <w:tab w:val="decimal" w:pos="662"/>
              </w:tabs>
              <w:snapToGrid w:val="0"/>
              <w:spacing w:line="240" w:lineRule="atLeast"/>
              <w:ind w:right="-18"/>
              <w:rPr>
                <w:b/>
                <w:bCs/>
                <w:sz w:val="30"/>
                <w:szCs w:val="30"/>
                <w:lang w:val="en-GB"/>
              </w:rPr>
            </w:pPr>
            <w:r w:rsidRPr="00887379">
              <w:rPr>
                <w:b/>
                <w:bCs/>
                <w:sz w:val="30"/>
                <w:szCs w:val="30"/>
                <w:lang w:val="en-GB"/>
              </w:rPr>
              <w:t>226</w:t>
            </w:r>
          </w:p>
        </w:tc>
      </w:tr>
    </w:tbl>
    <w:p w:rsidR="008D0BA8" w:rsidRPr="00567835" w:rsidRDefault="008D0BA8" w:rsidP="008D0BA8">
      <w:pPr>
        <w:tabs>
          <w:tab w:val="left" w:pos="1080"/>
        </w:tabs>
        <w:ind w:left="1080" w:right="-25"/>
        <w:jc w:val="thaiDistribute"/>
        <w:rPr>
          <w:spacing w:val="-4"/>
          <w:sz w:val="30"/>
          <w:szCs w:val="30"/>
          <w:cs/>
        </w:rPr>
      </w:pPr>
    </w:p>
    <w:p w:rsidR="008D0BA8" w:rsidRPr="00567835" w:rsidRDefault="005D3BB9" w:rsidP="008D0BA8">
      <w:pPr>
        <w:tabs>
          <w:tab w:val="left" w:pos="1080"/>
        </w:tabs>
        <w:ind w:left="540" w:right="-25"/>
        <w:jc w:val="thaiDistribute"/>
        <w:rPr>
          <w:sz w:val="24"/>
          <w:szCs w:val="24"/>
        </w:rPr>
      </w:pPr>
      <w:r w:rsidRPr="00567835">
        <w:rPr>
          <w:sz w:val="30"/>
          <w:szCs w:val="30"/>
        </w:rPr>
        <w:t>9</w:t>
      </w:r>
      <w:r w:rsidR="008D0BA8" w:rsidRPr="00567835">
        <w:rPr>
          <w:sz w:val="30"/>
          <w:szCs w:val="30"/>
          <w:cs/>
        </w:rPr>
        <w:t>.</w:t>
      </w:r>
      <w:r w:rsidR="008D0BA8" w:rsidRPr="00567835">
        <w:rPr>
          <w:sz w:val="30"/>
          <w:szCs w:val="30"/>
        </w:rPr>
        <w:t>4</w:t>
      </w:r>
      <w:r w:rsidR="008D0BA8" w:rsidRPr="00567835">
        <w:rPr>
          <w:sz w:val="30"/>
          <w:szCs w:val="30"/>
        </w:rPr>
        <w:tab/>
      </w:r>
      <w:r w:rsidR="008D0BA8" w:rsidRPr="00567835">
        <w:rPr>
          <w:sz w:val="30"/>
          <w:szCs w:val="30"/>
          <w:cs/>
        </w:rPr>
        <w:t>เงินลงทุนในหลักทรัพย์ที่มีปัญหาเกี่ยวกับฐานะการเงิน</w:t>
      </w:r>
    </w:p>
    <w:p w:rsidR="008D0BA8" w:rsidRPr="00567835" w:rsidRDefault="008D0BA8" w:rsidP="008D0BA8">
      <w:pPr>
        <w:tabs>
          <w:tab w:val="left" w:pos="1080"/>
        </w:tabs>
        <w:ind w:left="1080" w:right="-25"/>
        <w:jc w:val="thaiDistribute"/>
        <w:rPr>
          <w:spacing w:val="-4"/>
          <w:sz w:val="30"/>
          <w:szCs w:val="30"/>
        </w:rPr>
      </w:pPr>
    </w:p>
    <w:p w:rsidR="005D3BB9" w:rsidRPr="00567835" w:rsidRDefault="008D0BA8" w:rsidP="00D75012">
      <w:pPr>
        <w:ind w:left="1080"/>
        <w:jc w:val="thaiDistribute"/>
        <w:rPr>
          <w:b/>
          <w:bCs/>
          <w:spacing w:val="-4"/>
          <w:sz w:val="30"/>
          <w:szCs w:val="30"/>
        </w:rPr>
      </w:pPr>
      <w:r w:rsidRPr="00567835">
        <w:rPr>
          <w:sz w:val="30"/>
          <w:szCs w:val="30"/>
          <w:cs/>
        </w:rPr>
        <w:t xml:space="preserve">ณ วันที่ </w:t>
      </w:r>
      <w:r w:rsidR="003C652F">
        <w:rPr>
          <w:sz w:val="30"/>
          <w:szCs w:val="30"/>
        </w:rPr>
        <w:t>30</w:t>
      </w:r>
      <w:r w:rsidR="00332C87" w:rsidRPr="00567835">
        <w:rPr>
          <w:sz w:val="30"/>
          <w:szCs w:val="30"/>
          <w:cs/>
        </w:rPr>
        <w:t xml:space="preserve"> </w:t>
      </w:r>
      <w:r w:rsidR="003C652F">
        <w:rPr>
          <w:rFonts w:hint="cs"/>
          <w:sz w:val="30"/>
          <w:szCs w:val="30"/>
          <w:cs/>
        </w:rPr>
        <w:t>มิถุนายน</w:t>
      </w:r>
      <w:r w:rsidR="00EC4EC7" w:rsidRPr="00567835">
        <w:rPr>
          <w:sz w:val="30"/>
          <w:szCs w:val="30"/>
          <w:cs/>
        </w:rPr>
        <w:t xml:space="preserve"> </w:t>
      </w:r>
      <w:r w:rsidR="003C652F">
        <w:rPr>
          <w:sz w:val="30"/>
          <w:szCs w:val="30"/>
        </w:rPr>
        <w:t>2561</w:t>
      </w:r>
      <w:r w:rsidR="00EC4EC7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ธนาคารและบริษัทย่อยมีเงินลงทุนในหลักทรัพย์</w:t>
      </w:r>
      <w:r w:rsidRPr="00567835">
        <w:rPr>
          <w:sz w:val="30"/>
          <w:szCs w:val="30"/>
          <w:cs/>
          <w:lang w:val="th-TH"/>
        </w:rPr>
        <w:t>ซึ่งออกโดยบริษัทที่มีปัญหาเกี่ยวกับฐานะการเงินและผลการดำเนินงาน</w:t>
      </w:r>
      <w:r w:rsidR="00CB5A20" w:rsidRPr="00567835">
        <w:rPr>
          <w:sz w:val="30"/>
          <w:szCs w:val="30"/>
          <w:cs/>
          <w:lang w:val="th-TH"/>
        </w:rPr>
        <w:t xml:space="preserve"> </w:t>
      </w:r>
      <w:r w:rsidR="006D0821" w:rsidRPr="00567835">
        <w:rPr>
          <w:sz w:val="30"/>
          <w:szCs w:val="30"/>
          <w:cs/>
        </w:rPr>
        <w:t>และ</w:t>
      </w:r>
      <w:r w:rsidRPr="00567835">
        <w:rPr>
          <w:sz w:val="30"/>
          <w:szCs w:val="30"/>
          <w:cs/>
          <w:lang w:val="th-TH"/>
        </w:rPr>
        <w:t>ได้กันสำรองค่าเผื่</w:t>
      </w:r>
      <w:r w:rsidRPr="00567835">
        <w:rPr>
          <w:sz w:val="30"/>
          <w:szCs w:val="30"/>
          <w:cs/>
        </w:rPr>
        <w:t xml:space="preserve">อการลดราคาหลักทรัพย์ในส่วนที่ราคาตลาดต่ำกว่าราคาทุนในอดีตแล้ว ราคาทุนมีจำนวน </w:t>
      </w:r>
      <w:r w:rsidR="00310AB9">
        <w:rPr>
          <w:sz w:val="30"/>
          <w:szCs w:val="30"/>
        </w:rPr>
        <w:t>5</w:t>
      </w:r>
      <w:r w:rsidR="00B77570">
        <w:rPr>
          <w:sz w:val="30"/>
          <w:szCs w:val="30"/>
        </w:rPr>
        <w:t>9</w:t>
      </w:r>
      <w:r w:rsidR="00332C87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 xml:space="preserve">ล้านบาท </w:t>
      </w:r>
      <w:r w:rsidRPr="006463C4">
        <w:rPr>
          <w:i/>
          <w:iCs/>
          <w:sz w:val="30"/>
          <w:szCs w:val="30"/>
          <w:cs/>
        </w:rPr>
        <w:t>(</w:t>
      </w:r>
      <w:r w:rsidR="003C652F" w:rsidRPr="006463C4">
        <w:rPr>
          <w:i/>
          <w:iCs/>
          <w:sz w:val="30"/>
          <w:szCs w:val="30"/>
        </w:rPr>
        <w:t xml:space="preserve">31 </w:t>
      </w:r>
      <w:r w:rsidR="003C652F" w:rsidRPr="006463C4">
        <w:rPr>
          <w:rFonts w:hint="cs"/>
          <w:i/>
          <w:iCs/>
          <w:sz w:val="30"/>
          <w:szCs w:val="30"/>
          <w:cs/>
        </w:rPr>
        <w:t xml:space="preserve">ธันวาคม </w:t>
      </w:r>
      <w:r w:rsidR="003C652F" w:rsidRPr="006463C4">
        <w:rPr>
          <w:i/>
          <w:iCs/>
          <w:sz w:val="30"/>
          <w:szCs w:val="30"/>
        </w:rPr>
        <w:t>2560</w:t>
      </w:r>
      <w:r w:rsidR="00311364" w:rsidRPr="006463C4">
        <w:rPr>
          <w:i/>
          <w:iCs/>
          <w:sz w:val="30"/>
          <w:szCs w:val="30"/>
          <w:cs/>
        </w:rPr>
        <w:t xml:space="preserve">: </w:t>
      </w:r>
      <w:r w:rsidR="009B51A8" w:rsidRPr="006463C4">
        <w:rPr>
          <w:i/>
          <w:iCs/>
          <w:sz w:val="30"/>
          <w:szCs w:val="30"/>
        </w:rPr>
        <w:t>59</w:t>
      </w:r>
      <w:r w:rsidRPr="006463C4">
        <w:rPr>
          <w:i/>
          <w:iCs/>
          <w:sz w:val="30"/>
          <w:szCs w:val="30"/>
          <w:cs/>
        </w:rPr>
        <w:t xml:space="preserve"> ล้านบาท)</w:t>
      </w:r>
    </w:p>
    <w:p w:rsidR="005D3BB9" w:rsidRPr="00567835" w:rsidRDefault="005D3BB9" w:rsidP="00A647A7">
      <w:pPr>
        <w:tabs>
          <w:tab w:val="left" w:pos="540"/>
        </w:tabs>
        <w:ind w:right="-25"/>
        <w:rPr>
          <w:b/>
          <w:bCs/>
          <w:spacing w:val="-4"/>
          <w:sz w:val="30"/>
          <w:szCs w:val="30"/>
        </w:rPr>
      </w:pPr>
    </w:p>
    <w:p w:rsidR="00332C87" w:rsidRPr="00567835" w:rsidRDefault="00332C87">
      <w:pPr>
        <w:suppressAutoHyphens w:val="0"/>
        <w:rPr>
          <w:b/>
          <w:bCs/>
          <w:spacing w:val="-4"/>
          <w:sz w:val="30"/>
          <w:szCs w:val="30"/>
        </w:rPr>
      </w:pPr>
      <w:r w:rsidRPr="00567835">
        <w:rPr>
          <w:b/>
          <w:bCs/>
          <w:spacing w:val="-4"/>
          <w:sz w:val="30"/>
          <w:szCs w:val="30"/>
          <w:cs/>
        </w:rPr>
        <w:br w:type="page"/>
      </w:r>
    </w:p>
    <w:p w:rsidR="008D0BA8" w:rsidRPr="00567835" w:rsidRDefault="00BA2FC1" w:rsidP="00A647A7">
      <w:pPr>
        <w:tabs>
          <w:tab w:val="left" w:pos="540"/>
        </w:tabs>
        <w:ind w:right="-25"/>
        <w:rPr>
          <w:b/>
          <w:bCs/>
          <w:spacing w:val="-4"/>
          <w:sz w:val="30"/>
          <w:szCs w:val="30"/>
        </w:rPr>
      </w:pPr>
      <w:r w:rsidRPr="00567835">
        <w:rPr>
          <w:b/>
          <w:bCs/>
          <w:spacing w:val="-4"/>
          <w:sz w:val="30"/>
          <w:szCs w:val="30"/>
        </w:rPr>
        <w:lastRenderedPageBreak/>
        <w:t>1</w:t>
      </w:r>
      <w:r w:rsidR="005D3BB9" w:rsidRPr="00567835">
        <w:rPr>
          <w:b/>
          <w:bCs/>
          <w:spacing w:val="-4"/>
          <w:sz w:val="30"/>
          <w:szCs w:val="30"/>
        </w:rPr>
        <w:t>0</w:t>
      </w:r>
      <w:r w:rsidR="008D0BA8" w:rsidRPr="00567835">
        <w:rPr>
          <w:b/>
          <w:bCs/>
          <w:spacing w:val="-4"/>
          <w:sz w:val="30"/>
          <w:szCs w:val="30"/>
        </w:rPr>
        <w:tab/>
      </w:r>
      <w:r w:rsidR="008D0BA8" w:rsidRPr="00567835">
        <w:rPr>
          <w:b/>
          <w:bCs/>
          <w:spacing w:val="-4"/>
          <w:sz w:val="30"/>
          <w:szCs w:val="30"/>
          <w:cs/>
        </w:rPr>
        <w:t>เงินลงทุนในบริษัทย่อยและบริษัทร่วมสุทธิ</w:t>
      </w:r>
    </w:p>
    <w:p w:rsidR="009A21BF" w:rsidRPr="000564E0" w:rsidRDefault="009A21BF" w:rsidP="00C71105">
      <w:pPr>
        <w:tabs>
          <w:tab w:val="left" w:pos="540"/>
        </w:tabs>
        <w:ind w:left="540" w:right="-25"/>
        <w:rPr>
          <w:spacing w:val="-4"/>
          <w:sz w:val="18"/>
          <w:szCs w:val="18"/>
        </w:rPr>
      </w:pPr>
    </w:p>
    <w:p w:rsidR="00A8378F" w:rsidRPr="00567835" w:rsidRDefault="00140594" w:rsidP="009E50D3">
      <w:pPr>
        <w:tabs>
          <w:tab w:val="left" w:pos="1080"/>
        </w:tabs>
        <w:ind w:left="1080" w:right="-23" w:hanging="540"/>
        <w:jc w:val="thaiDistribute"/>
        <w:rPr>
          <w:sz w:val="30"/>
          <w:szCs w:val="30"/>
        </w:rPr>
      </w:pPr>
      <w:r>
        <w:rPr>
          <w:sz w:val="30"/>
          <w:szCs w:val="30"/>
        </w:rPr>
        <w:t xml:space="preserve">10.1 </w:t>
      </w:r>
      <w:r w:rsidR="00021CAF">
        <w:rPr>
          <w:sz w:val="30"/>
          <w:szCs w:val="30"/>
        </w:rPr>
        <w:tab/>
      </w:r>
      <w:r w:rsidR="00A8378F" w:rsidRPr="00567835">
        <w:rPr>
          <w:sz w:val="30"/>
          <w:szCs w:val="30"/>
          <w:cs/>
        </w:rPr>
        <w:t xml:space="preserve">ณ วันที่ </w:t>
      </w:r>
      <w:r w:rsidR="000E4BAA" w:rsidRPr="00021CAF">
        <w:rPr>
          <w:sz w:val="30"/>
          <w:szCs w:val="30"/>
          <w:cs/>
        </w:rPr>
        <w:t>30</w:t>
      </w:r>
      <w:r w:rsidR="000E4BAA">
        <w:rPr>
          <w:rFonts w:hint="cs"/>
          <w:sz w:val="30"/>
          <w:szCs w:val="30"/>
          <w:cs/>
        </w:rPr>
        <w:t xml:space="preserve"> มิถุนายน </w:t>
      </w:r>
      <w:r w:rsidR="000E4BAA" w:rsidRPr="00021CAF">
        <w:rPr>
          <w:sz w:val="30"/>
          <w:szCs w:val="30"/>
          <w:cs/>
        </w:rPr>
        <w:t>2561</w:t>
      </w:r>
      <w:r w:rsidR="000E4BAA">
        <w:rPr>
          <w:rFonts w:hint="cs"/>
          <w:sz w:val="30"/>
          <w:szCs w:val="30"/>
          <w:cs/>
        </w:rPr>
        <w:t xml:space="preserve"> และ </w:t>
      </w:r>
      <w:r w:rsidR="00A8378F" w:rsidRPr="00021CAF">
        <w:rPr>
          <w:sz w:val="30"/>
          <w:szCs w:val="30"/>
        </w:rPr>
        <w:t>31</w:t>
      </w:r>
      <w:r w:rsidR="00A8378F" w:rsidRPr="00567835">
        <w:rPr>
          <w:sz w:val="30"/>
          <w:szCs w:val="30"/>
          <w:cs/>
        </w:rPr>
        <w:t xml:space="preserve"> ธันวาคม </w:t>
      </w:r>
      <w:r w:rsidR="004613E8" w:rsidRPr="00021CAF">
        <w:rPr>
          <w:sz w:val="30"/>
          <w:szCs w:val="30"/>
          <w:cs/>
        </w:rPr>
        <w:t>2560</w:t>
      </w:r>
      <w:r w:rsidR="004613E8" w:rsidRPr="00567835">
        <w:rPr>
          <w:sz w:val="30"/>
          <w:szCs w:val="30"/>
          <w:cs/>
        </w:rPr>
        <w:t xml:space="preserve"> </w:t>
      </w:r>
      <w:r w:rsidR="00A8378F" w:rsidRPr="00567835">
        <w:rPr>
          <w:sz w:val="30"/>
          <w:szCs w:val="30"/>
          <w:cs/>
        </w:rPr>
        <w:t>ธนาคารมีเงินลงทุนในบริษัทย่อยและบริษัทร่วมสุทธิจาก</w:t>
      </w:r>
      <w:r w:rsidR="003E7E67">
        <w:rPr>
          <w:sz w:val="30"/>
          <w:szCs w:val="30"/>
        </w:rPr>
        <w:br/>
      </w:r>
      <w:r w:rsidR="00A8378F" w:rsidRPr="00567835">
        <w:rPr>
          <w:sz w:val="30"/>
          <w:szCs w:val="30"/>
          <w:cs/>
        </w:rPr>
        <w:t xml:space="preserve">ค่าเผื่อการด้อยค่าดังนี้ </w:t>
      </w: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530"/>
        <w:gridCol w:w="900"/>
        <w:gridCol w:w="810"/>
        <w:gridCol w:w="814"/>
        <w:gridCol w:w="838"/>
        <w:gridCol w:w="13"/>
        <w:gridCol w:w="223"/>
        <w:gridCol w:w="13"/>
        <w:gridCol w:w="871"/>
      </w:tblGrid>
      <w:tr w:rsidR="008D0BA8" w:rsidRPr="00567835" w:rsidTr="004E2036">
        <w:tc>
          <w:tcPr>
            <w:tcW w:w="3420" w:type="dxa"/>
            <w:shd w:val="clear" w:color="auto" w:fill="auto"/>
          </w:tcPr>
          <w:p w:rsidR="008D0BA8" w:rsidRPr="00567835" w:rsidRDefault="008D0BA8" w:rsidP="00F010AC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:rsidR="008D0BA8" w:rsidRPr="00567835" w:rsidRDefault="008D0BA8" w:rsidP="00F010AC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:rsidR="008D0BA8" w:rsidRPr="00567835" w:rsidRDefault="008D0BA8" w:rsidP="00F010AC">
            <w:pPr>
              <w:snapToGrid w:val="0"/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3582" w:type="dxa"/>
            <w:gridSpan w:val="7"/>
            <w:shd w:val="clear" w:color="auto" w:fill="auto"/>
            <w:vAlign w:val="bottom"/>
          </w:tcPr>
          <w:p w:rsidR="008D0BA8" w:rsidRPr="00567835" w:rsidRDefault="008D0BA8" w:rsidP="00F010AC">
            <w:pPr>
              <w:spacing w:line="260" w:lineRule="exact"/>
              <w:ind w:left="-234" w:right="-16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567835">
              <w:rPr>
                <w:b/>
                <w:bCs/>
                <w:sz w:val="22"/>
                <w:szCs w:val="22"/>
                <w:cs/>
              </w:rPr>
              <w:t>งบการเงินเฉพาะ</w:t>
            </w: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ธนาคาร</w:t>
            </w:r>
          </w:p>
        </w:tc>
      </w:tr>
      <w:tr w:rsidR="004E0038" w:rsidRPr="00567835" w:rsidTr="004E2036">
        <w:tc>
          <w:tcPr>
            <w:tcW w:w="3420" w:type="dxa"/>
            <w:shd w:val="clear" w:color="auto" w:fill="auto"/>
          </w:tcPr>
          <w:p w:rsidR="004E0038" w:rsidRPr="00567835" w:rsidRDefault="004E0038" w:rsidP="004E0038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:rsidR="004E0038" w:rsidRPr="00567835" w:rsidRDefault="004E0038" w:rsidP="004E0038">
            <w:pPr>
              <w:snapToGrid w:val="0"/>
              <w:spacing w:line="260" w:lineRule="exact"/>
              <w:ind w:left="-108" w:right="-5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:rsidR="004E0038" w:rsidRPr="00567835" w:rsidRDefault="004E0038" w:rsidP="004E0038">
            <w:pPr>
              <w:snapToGrid w:val="0"/>
              <w:spacing w:line="260" w:lineRule="exact"/>
              <w:ind w:left="-18" w:right="-108" w:firstLine="18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bottom"/>
          </w:tcPr>
          <w:p w:rsidR="004E0038" w:rsidRPr="00567835" w:rsidRDefault="004E0038" w:rsidP="004E0038">
            <w:pPr>
              <w:spacing w:line="260" w:lineRule="exact"/>
              <w:ind w:right="-25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สัดส่วนการถือหุ้น</w:t>
            </w:r>
          </w:p>
        </w:tc>
        <w:tc>
          <w:tcPr>
            <w:tcW w:w="1958" w:type="dxa"/>
            <w:gridSpan w:val="5"/>
            <w:shd w:val="clear" w:color="auto" w:fill="auto"/>
            <w:vAlign w:val="bottom"/>
          </w:tcPr>
          <w:p w:rsidR="004E0038" w:rsidRPr="00567835" w:rsidRDefault="004E0038" w:rsidP="004E0038">
            <w:pPr>
              <w:spacing w:line="260" w:lineRule="exact"/>
              <w:ind w:left="-234" w:right="-16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มูลค่าเงินลงทุน</w:t>
            </w:r>
          </w:p>
        </w:tc>
      </w:tr>
      <w:tr w:rsidR="000E4BAA" w:rsidRPr="00567835" w:rsidTr="004E2036">
        <w:tc>
          <w:tcPr>
            <w:tcW w:w="3420" w:type="dxa"/>
            <w:shd w:val="clear" w:color="auto" w:fill="auto"/>
          </w:tcPr>
          <w:p w:rsidR="000E4BAA" w:rsidRPr="00567835" w:rsidRDefault="000E4BAA" w:rsidP="000E4BAA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:rsidR="000E4BAA" w:rsidRPr="00567835" w:rsidRDefault="000E4BAA" w:rsidP="000E4BAA">
            <w:pPr>
              <w:spacing w:line="260" w:lineRule="exact"/>
              <w:ind w:left="-108" w:right="-57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0E4BAA" w:rsidRPr="00567835" w:rsidRDefault="000E4BAA" w:rsidP="000E4BAA">
            <w:pPr>
              <w:snapToGrid w:val="0"/>
              <w:spacing w:line="260" w:lineRule="exact"/>
              <w:ind w:left="-18" w:right="-108" w:firstLine="18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ประเภท</w:t>
            </w:r>
          </w:p>
        </w:tc>
        <w:tc>
          <w:tcPr>
            <w:tcW w:w="1624" w:type="dxa"/>
            <w:gridSpan w:val="2"/>
            <w:shd w:val="clear" w:color="auto" w:fill="auto"/>
            <w:vAlign w:val="bottom"/>
          </w:tcPr>
          <w:p w:rsidR="000E4BAA" w:rsidRPr="00567835" w:rsidRDefault="000E4BAA" w:rsidP="000E4BAA">
            <w:pPr>
              <w:spacing w:line="260" w:lineRule="exact"/>
              <w:ind w:right="-25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ทางตรง</w:t>
            </w:r>
          </w:p>
        </w:tc>
        <w:tc>
          <w:tcPr>
            <w:tcW w:w="1958" w:type="dxa"/>
            <w:gridSpan w:val="5"/>
            <w:shd w:val="clear" w:color="auto" w:fill="auto"/>
            <w:vAlign w:val="bottom"/>
          </w:tcPr>
          <w:p w:rsidR="000E4BAA" w:rsidRPr="00567835" w:rsidRDefault="000E4BAA" w:rsidP="000E4BAA">
            <w:pPr>
              <w:spacing w:line="260" w:lineRule="exact"/>
              <w:ind w:left="-234" w:right="-16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วิธีราคาทุน</w:t>
            </w:r>
          </w:p>
        </w:tc>
      </w:tr>
      <w:tr w:rsidR="000E4BAA" w:rsidRPr="00567835" w:rsidTr="004E2036">
        <w:tc>
          <w:tcPr>
            <w:tcW w:w="3420" w:type="dxa"/>
            <w:shd w:val="clear" w:color="auto" w:fill="auto"/>
          </w:tcPr>
          <w:p w:rsidR="000E4BAA" w:rsidRPr="00567835" w:rsidRDefault="000E4BAA" w:rsidP="000E4BAA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:rsidR="000E4BAA" w:rsidRPr="00567835" w:rsidRDefault="000E4BAA" w:rsidP="000E4BAA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:rsidR="000E4BAA" w:rsidRPr="00567835" w:rsidRDefault="000E4BAA" w:rsidP="000E4BAA">
            <w:pPr>
              <w:snapToGrid w:val="0"/>
              <w:spacing w:line="260" w:lineRule="exact"/>
              <w:ind w:left="-18" w:right="-108" w:firstLine="18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หลักทรัพย์</w:t>
            </w:r>
          </w:p>
        </w:tc>
        <w:tc>
          <w:tcPr>
            <w:tcW w:w="810" w:type="dxa"/>
            <w:shd w:val="clear" w:color="auto" w:fill="auto"/>
          </w:tcPr>
          <w:p w:rsidR="000E4BAA" w:rsidRPr="00567835" w:rsidRDefault="000E4BAA" w:rsidP="000E4BAA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30 มิถุนายน</w:t>
            </w:r>
          </w:p>
        </w:tc>
        <w:tc>
          <w:tcPr>
            <w:tcW w:w="814" w:type="dxa"/>
            <w:shd w:val="clear" w:color="auto" w:fill="auto"/>
          </w:tcPr>
          <w:p w:rsidR="000E4BAA" w:rsidRPr="00567835" w:rsidRDefault="000E4BAA" w:rsidP="000E4BAA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3</w:t>
            </w:r>
            <w:r w:rsidR="005862F5">
              <w:rPr>
                <w:sz w:val="22"/>
                <w:szCs w:val="22"/>
              </w:rPr>
              <w:t>1</w:t>
            </w:r>
            <w:r>
              <w:rPr>
                <w:rFonts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0E4BAA" w:rsidRPr="00567835" w:rsidRDefault="000E4BAA" w:rsidP="000E4BAA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3</w:t>
            </w:r>
            <w:r w:rsidR="005862F5">
              <w:rPr>
                <w:sz w:val="22"/>
                <w:szCs w:val="22"/>
              </w:rPr>
              <w:t>0</w:t>
            </w:r>
            <w:r>
              <w:rPr>
                <w:rFonts w:hint="cs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0E4BAA" w:rsidRPr="00567835" w:rsidRDefault="000E4BAA" w:rsidP="000E4BAA">
            <w:pPr>
              <w:snapToGrid w:val="0"/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</w:tcPr>
          <w:p w:rsidR="000E4BAA" w:rsidRPr="00567835" w:rsidRDefault="000E4BAA" w:rsidP="000E4BAA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3</w:t>
            </w:r>
            <w:r w:rsidR="005862F5">
              <w:rPr>
                <w:sz w:val="22"/>
                <w:szCs w:val="22"/>
              </w:rPr>
              <w:t>1</w:t>
            </w:r>
            <w:r>
              <w:rPr>
                <w:rFonts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0E4BAA" w:rsidRPr="00567835" w:rsidTr="004E2036">
        <w:tc>
          <w:tcPr>
            <w:tcW w:w="3420" w:type="dxa"/>
            <w:shd w:val="clear" w:color="auto" w:fill="auto"/>
          </w:tcPr>
          <w:p w:rsidR="000E4BAA" w:rsidRPr="00567835" w:rsidRDefault="000E4BAA" w:rsidP="000E4BAA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:rsidR="000E4BAA" w:rsidRPr="00567835" w:rsidRDefault="000E4BAA" w:rsidP="000E4BAA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ประเภทธุรกิจ</w:t>
            </w:r>
          </w:p>
        </w:tc>
        <w:tc>
          <w:tcPr>
            <w:tcW w:w="900" w:type="dxa"/>
            <w:shd w:val="clear" w:color="auto" w:fill="auto"/>
          </w:tcPr>
          <w:p w:rsidR="000E4BAA" w:rsidRPr="00567835" w:rsidRDefault="000E4BAA" w:rsidP="000E4BAA">
            <w:pPr>
              <w:snapToGrid w:val="0"/>
              <w:spacing w:line="260" w:lineRule="exact"/>
              <w:ind w:left="-18" w:right="-108" w:firstLine="18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ที่ลงทุน</w:t>
            </w:r>
          </w:p>
        </w:tc>
        <w:tc>
          <w:tcPr>
            <w:tcW w:w="810" w:type="dxa"/>
            <w:shd w:val="clear" w:color="auto" w:fill="auto"/>
          </w:tcPr>
          <w:p w:rsidR="000E4BAA" w:rsidRPr="00567835" w:rsidRDefault="000E4BAA" w:rsidP="000E4BAA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256</w:t>
            </w:r>
            <w:r>
              <w:rPr>
                <w:rFonts w:hint="cs"/>
                <w:sz w:val="22"/>
                <w:szCs w:val="22"/>
                <w:cs/>
              </w:rPr>
              <w:t>1</w:t>
            </w:r>
          </w:p>
        </w:tc>
        <w:tc>
          <w:tcPr>
            <w:tcW w:w="814" w:type="dxa"/>
            <w:shd w:val="clear" w:color="auto" w:fill="auto"/>
          </w:tcPr>
          <w:p w:rsidR="000E4BAA" w:rsidRPr="00567835" w:rsidRDefault="000E4BAA" w:rsidP="000E4BAA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</w:t>
            </w:r>
            <w:r>
              <w:rPr>
                <w:rFonts w:hint="cs"/>
                <w:sz w:val="22"/>
                <w:szCs w:val="22"/>
                <w:cs/>
              </w:rPr>
              <w:t>60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0E4BAA" w:rsidRPr="00567835" w:rsidRDefault="000E4BAA" w:rsidP="000E4BAA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256</w:t>
            </w:r>
            <w:r>
              <w:rPr>
                <w:rFonts w:hint="cs"/>
                <w:sz w:val="22"/>
                <w:szCs w:val="22"/>
                <w:cs/>
              </w:rPr>
              <w:t>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0E4BAA" w:rsidRPr="00567835" w:rsidRDefault="000E4BAA" w:rsidP="000E4BAA">
            <w:pPr>
              <w:snapToGrid w:val="0"/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</w:tcPr>
          <w:p w:rsidR="000E4BAA" w:rsidRPr="00567835" w:rsidRDefault="000E4BAA" w:rsidP="000E4BAA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</w:t>
            </w:r>
            <w:r>
              <w:rPr>
                <w:rFonts w:hint="cs"/>
                <w:sz w:val="22"/>
                <w:szCs w:val="22"/>
                <w:cs/>
              </w:rPr>
              <w:t>60</w:t>
            </w:r>
          </w:p>
        </w:tc>
      </w:tr>
      <w:tr w:rsidR="000E4BAA" w:rsidRPr="00567835" w:rsidTr="004E2036">
        <w:tc>
          <w:tcPr>
            <w:tcW w:w="3420" w:type="dxa"/>
            <w:shd w:val="clear" w:color="auto" w:fill="auto"/>
          </w:tcPr>
          <w:p w:rsidR="000E4BAA" w:rsidRPr="00567835" w:rsidRDefault="000E4BAA" w:rsidP="000E4BAA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:rsidR="000E4BAA" w:rsidRPr="00567835" w:rsidRDefault="000E4BAA" w:rsidP="000E4BAA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:rsidR="000E4BAA" w:rsidRPr="00567835" w:rsidRDefault="000E4BAA" w:rsidP="000E4BAA">
            <w:pPr>
              <w:snapToGrid w:val="0"/>
              <w:spacing w:line="260" w:lineRule="exact"/>
              <w:ind w:left="19" w:right="-108" w:firstLine="7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bottom"/>
          </w:tcPr>
          <w:p w:rsidR="000E4BAA" w:rsidRPr="00567835" w:rsidRDefault="000E4BAA" w:rsidP="000E4BAA">
            <w:pPr>
              <w:spacing w:line="260" w:lineRule="exact"/>
              <w:ind w:right="-25"/>
              <w:jc w:val="center"/>
              <w:rPr>
                <w:i/>
                <w:iCs/>
                <w:sz w:val="22"/>
                <w:szCs w:val="22"/>
                <w:cs/>
                <w:lang w:val="th-TH"/>
              </w:rPr>
            </w:pPr>
            <w:r w:rsidRPr="00567835">
              <w:rPr>
                <w:i/>
                <w:iCs/>
                <w:sz w:val="22"/>
                <w:szCs w:val="22"/>
                <w:cs/>
                <w:lang w:val="th-TH"/>
              </w:rPr>
              <w:t>(ร้อยละ)</w:t>
            </w:r>
          </w:p>
        </w:tc>
        <w:tc>
          <w:tcPr>
            <w:tcW w:w="1958" w:type="dxa"/>
            <w:gridSpan w:val="5"/>
            <w:shd w:val="clear" w:color="auto" w:fill="auto"/>
            <w:vAlign w:val="bottom"/>
          </w:tcPr>
          <w:p w:rsidR="000E4BAA" w:rsidRPr="00567835" w:rsidRDefault="000E4BAA" w:rsidP="000E4BAA">
            <w:pPr>
              <w:spacing w:line="260" w:lineRule="exact"/>
              <w:ind w:left="-234" w:right="-16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567835">
              <w:rPr>
                <w:i/>
                <w:iCs/>
                <w:sz w:val="22"/>
                <w:szCs w:val="22"/>
                <w:cs/>
                <w:lang w:val="th-TH"/>
              </w:rPr>
              <w:t>(ล้านบาท)</w:t>
            </w:r>
          </w:p>
        </w:tc>
      </w:tr>
      <w:tr w:rsidR="000E4BAA" w:rsidRPr="00567835" w:rsidTr="004E2036">
        <w:tc>
          <w:tcPr>
            <w:tcW w:w="3420" w:type="dxa"/>
            <w:shd w:val="clear" w:color="auto" w:fill="auto"/>
          </w:tcPr>
          <w:p w:rsidR="000E4BAA" w:rsidRPr="00567835" w:rsidRDefault="000E4BAA" w:rsidP="000E4BAA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</w:tcPr>
          <w:p w:rsidR="000E4BAA" w:rsidRPr="00567835" w:rsidRDefault="000E4BAA" w:rsidP="000E4BAA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:rsidR="000E4BAA" w:rsidRPr="00567835" w:rsidRDefault="000E4BAA" w:rsidP="000E4BAA">
            <w:pPr>
              <w:snapToGrid w:val="0"/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E4BAA" w:rsidRPr="00567835" w:rsidRDefault="000E4BAA" w:rsidP="000E4BAA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:rsidR="000E4BAA" w:rsidRPr="00567835" w:rsidRDefault="000E4BAA" w:rsidP="000E4BAA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0E4BAA" w:rsidRPr="00567835" w:rsidRDefault="000E4BAA" w:rsidP="000E4BAA">
            <w:pPr>
              <w:tabs>
                <w:tab w:val="decimal" w:pos="-263"/>
              </w:tabs>
              <w:snapToGrid w:val="0"/>
              <w:spacing w:line="260" w:lineRule="exact"/>
              <w:ind w:left="-234" w:right="34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0E4BAA" w:rsidRPr="00567835" w:rsidRDefault="000E4BAA" w:rsidP="000E4BAA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bottom"/>
          </w:tcPr>
          <w:p w:rsidR="000E4BAA" w:rsidRPr="00567835" w:rsidRDefault="000E4BAA" w:rsidP="000E4BAA">
            <w:pPr>
              <w:tabs>
                <w:tab w:val="decimal" w:pos="-61"/>
              </w:tabs>
              <w:snapToGrid w:val="0"/>
              <w:spacing w:line="260" w:lineRule="exact"/>
              <w:ind w:left="-234" w:right="72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</w:tr>
      <w:tr w:rsidR="000E4BAA" w:rsidRPr="00567835" w:rsidTr="004E2036">
        <w:tc>
          <w:tcPr>
            <w:tcW w:w="3420" w:type="dxa"/>
            <w:shd w:val="clear" w:color="auto" w:fill="auto"/>
          </w:tcPr>
          <w:p w:rsidR="000E4BAA" w:rsidRPr="00567835" w:rsidRDefault="000E4BAA" w:rsidP="000E4BAA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ab/>
              <w:t>ธุรกิจการเงินและการประกัน</w:t>
            </w:r>
          </w:p>
        </w:tc>
        <w:tc>
          <w:tcPr>
            <w:tcW w:w="1530" w:type="dxa"/>
            <w:shd w:val="clear" w:color="auto" w:fill="auto"/>
          </w:tcPr>
          <w:p w:rsidR="000E4BAA" w:rsidRPr="00567835" w:rsidRDefault="000E4BAA" w:rsidP="000E4BAA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:rsidR="000E4BAA" w:rsidRPr="00567835" w:rsidRDefault="000E4BAA" w:rsidP="000E4BAA">
            <w:pPr>
              <w:snapToGrid w:val="0"/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E4BAA" w:rsidRPr="00567835" w:rsidRDefault="000E4BAA" w:rsidP="000E4BAA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:rsidR="000E4BAA" w:rsidRPr="00567835" w:rsidRDefault="000E4BAA" w:rsidP="000E4BAA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0E4BAA" w:rsidRPr="00567835" w:rsidRDefault="000E4BAA" w:rsidP="000E4BAA">
            <w:pPr>
              <w:tabs>
                <w:tab w:val="decimal" w:pos="-263"/>
              </w:tabs>
              <w:snapToGrid w:val="0"/>
              <w:spacing w:line="260" w:lineRule="exact"/>
              <w:ind w:left="-234" w:right="34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0E4BAA" w:rsidRPr="00567835" w:rsidRDefault="000E4BAA" w:rsidP="000E4BAA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bottom"/>
          </w:tcPr>
          <w:p w:rsidR="000E4BAA" w:rsidRPr="00567835" w:rsidRDefault="000E4BAA" w:rsidP="000E4BAA">
            <w:pPr>
              <w:tabs>
                <w:tab w:val="decimal" w:pos="-61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  <w:lang w:val="th-TH"/>
              </w:rPr>
            </w:pPr>
          </w:p>
        </w:tc>
      </w:tr>
      <w:tr w:rsidR="000E4BAA" w:rsidRPr="00567835" w:rsidTr="00CB5F6C">
        <w:tc>
          <w:tcPr>
            <w:tcW w:w="3420" w:type="dxa"/>
            <w:shd w:val="clear" w:color="auto" w:fill="auto"/>
          </w:tcPr>
          <w:p w:rsidR="000E4BAA" w:rsidRPr="00567835" w:rsidRDefault="000E4BAA" w:rsidP="000E4BAA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ab/>
            </w:r>
            <w:r w:rsidRPr="00567835">
              <w:rPr>
                <w:sz w:val="22"/>
                <w:szCs w:val="22"/>
              </w:rPr>
              <w:t>Cambodian Commercial Bank Ltd</w:t>
            </w:r>
            <w:r w:rsidRPr="00567835">
              <w:rPr>
                <w:sz w:val="22"/>
                <w:szCs w:val="22"/>
                <w:cs/>
              </w:rPr>
              <w:t>.</w:t>
            </w:r>
          </w:p>
        </w:tc>
        <w:tc>
          <w:tcPr>
            <w:tcW w:w="1530" w:type="dxa"/>
            <w:shd w:val="clear" w:color="auto" w:fill="auto"/>
          </w:tcPr>
          <w:p w:rsidR="000E4BAA" w:rsidRPr="00567835" w:rsidRDefault="000E4BAA" w:rsidP="000E4BAA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ธนาคารพาณิชย์</w:t>
            </w:r>
          </w:p>
        </w:tc>
        <w:tc>
          <w:tcPr>
            <w:tcW w:w="900" w:type="dxa"/>
            <w:shd w:val="clear" w:color="auto" w:fill="auto"/>
          </w:tcPr>
          <w:p w:rsidR="000E4BAA" w:rsidRPr="00567835" w:rsidRDefault="000E4BAA" w:rsidP="000E4BAA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0E4BAA" w:rsidRPr="00567835" w:rsidRDefault="00AD5ECF" w:rsidP="000E4BAA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100.0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en-GB"/>
              </w:rPr>
              <w:t>100.0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0E4BAA" w:rsidRPr="00567835" w:rsidRDefault="00AD5ECF" w:rsidP="000E4BAA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2,688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2,688</w:t>
            </w:r>
          </w:p>
        </w:tc>
      </w:tr>
      <w:tr w:rsidR="000E4BAA" w:rsidRPr="00567835" w:rsidTr="00CB5F6C">
        <w:tc>
          <w:tcPr>
            <w:tcW w:w="3420" w:type="dxa"/>
            <w:shd w:val="clear" w:color="auto" w:fill="auto"/>
          </w:tcPr>
          <w:p w:rsidR="000E4BAA" w:rsidRPr="00567835" w:rsidRDefault="000E4BAA" w:rsidP="000E4BAA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ab/>
              <w:t>บริษัท บริหารสินทรัพย์ รัชโยธิน จำกัด</w:t>
            </w:r>
          </w:p>
        </w:tc>
        <w:tc>
          <w:tcPr>
            <w:tcW w:w="1530" w:type="dxa"/>
            <w:shd w:val="clear" w:color="auto" w:fill="auto"/>
          </w:tcPr>
          <w:p w:rsidR="000E4BAA" w:rsidRPr="00567835" w:rsidRDefault="000E4BAA" w:rsidP="000E4BAA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บริหารสินทรัพย์</w:t>
            </w:r>
          </w:p>
        </w:tc>
        <w:tc>
          <w:tcPr>
            <w:tcW w:w="900" w:type="dxa"/>
            <w:shd w:val="clear" w:color="auto" w:fill="auto"/>
          </w:tcPr>
          <w:p w:rsidR="000E4BAA" w:rsidRPr="00567835" w:rsidRDefault="000E4BAA" w:rsidP="000E4BAA">
            <w:pPr>
              <w:spacing w:line="26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0E4BAA" w:rsidRPr="00567835" w:rsidRDefault="00AD5ECF" w:rsidP="000E4BAA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100.0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en-GB"/>
              </w:rPr>
              <w:t>100.0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0E4BAA" w:rsidRPr="00567835" w:rsidRDefault="00AD5ECF" w:rsidP="000E4BAA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</w:t>
            </w:r>
          </w:p>
        </w:tc>
      </w:tr>
      <w:tr w:rsidR="000E4BAA" w:rsidRPr="00567835" w:rsidTr="00CB5F6C">
        <w:tc>
          <w:tcPr>
            <w:tcW w:w="3420" w:type="dxa"/>
            <w:shd w:val="clear" w:color="auto" w:fill="auto"/>
          </w:tcPr>
          <w:p w:rsidR="000E4BAA" w:rsidRPr="00567835" w:rsidRDefault="000E4BAA" w:rsidP="000E4BAA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ab/>
              <w:t>บริษัทหลักทรัพย์ ไทยพาณิชย์ จำกัด</w:t>
            </w:r>
          </w:p>
        </w:tc>
        <w:tc>
          <w:tcPr>
            <w:tcW w:w="1530" w:type="dxa"/>
            <w:shd w:val="clear" w:color="auto" w:fill="auto"/>
          </w:tcPr>
          <w:p w:rsidR="000E4BAA" w:rsidRPr="00567835" w:rsidRDefault="000E4BAA" w:rsidP="000E4BAA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ธุรกิจหลักทรัพย์</w:t>
            </w:r>
          </w:p>
        </w:tc>
        <w:tc>
          <w:tcPr>
            <w:tcW w:w="900" w:type="dxa"/>
            <w:shd w:val="clear" w:color="auto" w:fill="auto"/>
          </w:tcPr>
          <w:p w:rsidR="000E4BAA" w:rsidRPr="00567835" w:rsidRDefault="000E4BAA" w:rsidP="000E4BAA">
            <w:pPr>
              <w:spacing w:line="26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0E4BAA" w:rsidRPr="00567835" w:rsidRDefault="00AD5ECF" w:rsidP="000E4BAA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100.0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en-GB"/>
              </w:rPr>
              <w:t>100.0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0E4BAA" w:rsidRPr="00567835" w:rsidRDefault="00AD5ECF" w:rsidP="000E4BAA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2,207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2,207</w:t>
            </w:r>
          </w:p>
        </w:tc>
      </w:tr>
      <w:tr w:rsidR="000E4BAA" w:rsidRPr="00567835" w:rsidTr="00CB5F6C">
        <w:tc>
          <w:tcPr>
            <w:tcW w:w="3420" w:type="dxa"/>
            <w:shd w:val="clear" w:color="auto" w:fill="auto"/>
          </w:tcPr>
          <w:p w:rsidR="00AD5ECF" w:rsidRPr="00AD5ECF" w:rsidRDefault="000E4BAA" w:rsidP="000E4BAA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ab/>
            </w:r>
            <w:r w:rsidR="003638CD">
              <w:rPr>
                <w:rFonts w:hint="cs"/>
                <w:sz w:val="22"/>
                <w:szCs w:val="22"/>
                <w:cs/>
              </w:rPr>
              <w:t>บริษัท</w:t>
            </w:r>
            <w:r w:rsidR="00DB529B">
              <w:rPr>
                <w:sz w:val="22"/>
                <w:szCs w:val="22"/>
              </w:rPr>
              <w:t xml:space="preserve"> </w:t>
            </w:r>
            <w:r w:rsidR="003638CD">
              <w:rPr>
                <w:rFonts w:hint="cs"/>
                <w:sz w:val="22"/>
                <w:szCs w:val="22"/>
                <w:cs/>
              </w:rPr>
              <w:t>ไทยพาณิชย์</w:t>
            </w:r>
            <w:r w:rsidR="00DB529B">
              <w:rPr>
                <w:sz w:val="22"/>
                <w:szCs w:val="22"/>
              </w:rPr>
              <w:t xml:space="preserve"> </w:t>
            </w:r>
            <w:r w:rsidR="003638CD">
              <w:rPr>
                <w:rFonts w:hint="cs"/>
                <w:sz w:val="22"/>
                <w:szCs w:val="22"/>
                <w:cs/>
              </w:rPr>
              <w:t>จู</w:t>
            </w:r>
            <w:proofErr w:type="spellStart"/>
            <w:r w:rsidR="003638CD">
              <w:rPr>
                <w:rFonts w:hint="cs"/>
                <w:sz w:val="22"/>
                <w:szCs w:val="22"/>
                <w:cs/>
              </w:rPr>
              <w:t>เลียส</w:t>
            </w:r>
            <w:proofErr w:type="spellEnd"/>
            <w:r w:rsidR="00DB529B">
              <w:rPr>
                <w:sz w:val="22"/>
                <w:szCs w:val="22"/>
              </w:rPr>
              <w:t xml:space="preserve"> </w:t>
            </w:r>
            <w:proofErr w:type="spellStart"/>
            <w:r w:rsidR="003638CD">
              <w:rPr>
                <w:rFonts w:hint="cs"/>
                <w:sz w:val="22"/>
                <w:szCs w:val="22"/>
                <w:cs/>
              </w:rPr>
              <w:t>แบร์</w:t>
            </w:r>
            <w:proofErr w:type="spellEnd"/>
            <w:r w:rsidR="003638CD">
              <w:rPr>
                <w:rFonts w:hint="cs"/>
                <w:sz w:val="22"/>
                <w:szCs w:val="22"/>
                <w:cs/>
              </w:rPr>
              <w:t xml:space="preserve"> จำกัด</w:t>
            </w:r>
            <w:r w:rsidR="00187E23" w:rsidRPr="00567835">
              <w:rPr>
                <w:sz w:val="22"/>
                <w:szCs w:val="22"/>
                <w:vertAlign w:val="superscript"/>
                <w:cs/>
              </w:rPr>
              <w:t xml:space="preserve"> *</w:t>
            </w:r>
          </w:p>
          <w:p w:rsidR="000E4BAA" w:rsidRPr="00567835" w:rsidRDefault="00AD5ECF" w:rsidP="000E4BAA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 xml:space="preserve">       </w:t>
            </w:r>
            <w:r w:rsidR="000E4BAA" w:rsidRPr="00567835">
              <w:rPr>
                <w:sz w:val="22"/>
                <w:szCs w:val="22"/>
                <w:cs/>
                <w:lang w:val="th-TH"/>
              </w:rPr>
              <w:t>บริษัทหลักทรัพย์จัดการกองทุน</w:t>
            </w:r>
            <w:r w:rsidR="000E4BAA" w:rsidRPr="00567835">
              <w:rPr>
                <w:sz w:val="22"/>
                <w:szCs w:val="22"/>
                <w:cs/>
              </w:rPr>
              <w:t xml:space="preserve"> </w:t>
            </w:r>
            <w:r w:rsidR="000E4BAA" w:rsidRPr="00567835">
              <w:rPr>
                <w:sz w:val="22"/>
                <w:szCs w:val="22"/>
                <w:cs/>
                <w:lang w:val="th-TH"/>
              </w:rPr>
              <w:t>ไทยพาณิชย์</w:t>
            </w:r>
            <w:r w:rsidR="000E4BAA" w:rsidRPr="00567835">
              <w:rPr>
                <w:sz w:val="22"/>
                <w:szCs w:val="22"/>
                <w:cs/>
              </w:rPr>
              <w:t xml:space="preserve"> </w:t>
            </w:r>
            <w:r w:rsidR="000E4BAA" w:rsidRPr="00567835">
              <w:rPr>
                <w:sz w:val="22"/>
                <w:szCs w:val="22"/>
                <w:cs/>
                <w:lang w:val="th-TH"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:rsidR="00AD5ECF" w:rsidRDefault="00AD5ECF" w:rsidP="000E4BAA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ธุรกิจหลักทรัพย์</w:t>
            </w:r>
          </w:p>
          <w:p w:rsidR="000E4BAA" w:rsidRPr="00567835" w:rsidRDefault="000E4BAA" w:rsidP="000E4BAA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จัดการกองทุน</w:t>
            </w:r>
          </w:p>
        </w:tc>
        <w:tc>
          <w:tcPr>
            <w:tcW w:w="900" w:type="dxa"/>
            <w:shd w:val="clear" w:color="auto" w:fill="auto"/>
          </w:tcPr>
          <w:p w:rsidR="00AD5ECF" w:rsidRDefault="00AD5ECF" w:rsidP="000E4BAA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  <w:p w:rsidR="000E4BAA" w:rsidRPr="00567835" w:rsidRDefault="000E4BAA" w:rsidP="000E4BAA">
            <w:pPr>
              <w:spacing w:line="26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0E4BAA" w:rsidRDefault="00AD5ECF" w:rsidP="000E4BAA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60.0</w:t>
            </w:r>
          </w:p>
          <w:p w:rsidR="00AD5ECF" w:rsidRPr="00567835" w:rsidRDefault="00AD5ECF" w:rsidP="000E4BAA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100.0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D5ECF" w:rsidRDefault="00AD5ECF" w:rsidP="000E4BAA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0E4BAA" w:rsidRPr="00567835" w:rsidRDefault="000E4BAA" w:rsidP="000E4BAA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100.0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0E4BAA" w:rsidRDefault="00AD5ECF" w:rsidP="000E4BAA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486</w:t>
            </w:r>
          </w:p>
          <w:p w:rsidR="00AD5ECF" w:rsidRPr="00567835" w:rsidRDefault="00AD5ECF" w:rsidP="000E4BAA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222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AD5ECF" w:rsidRDefault="00AD5ECF" w:rsidP="003638CD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0E4BAA" w:rsidRPr="00567835" w:rsidRDefault="000E4BAA" w:rsidP="000E4BAA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222</w:t>
            </w:r>
          </w:p>
        </w:tc>
      </w:tr>
      <w:tr w:rsidR="000E4BAA" w:rsidRPr="00567835" w:rsidTr="00CB5F6C">
        <w:tc>
          <w:tcPr>
            <w:tcW w:w="3420" w:type="dxa"/>
            <w:shd w:val="clear" w:color="auto" w:fill="auto"/>
          </w:tcPr>
          <w:p w:rsidR="000E4BAA" w:rsidRPr="00567835" w:rsidRDefault="000E4BAA" w:rsidP="000E4BAA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ab/>
              <w:t>บริษัท ไทยพาณิชย์ลี</w:t>
            </w:r>
            <w:proofErr w:type="spellStart"/>
            <w:r w:rsidRPr="00567835">
              <w:rPr>
                <w:sz w:val="22"/>
                <w:szCs w:val="22"/>
                <w:cs/>
                <w:lang w:val="th-TH"/>
              </w:rPr>
              <w:t>สซิ่ง</w:t>
            </w:r>
            <w:proofErr w:type="spellEnd"/>
            <w:r w:rsidRPr="00567835">
              <w:rPr>
                <w:sz w:val="22"/>
                <w:szCs w:val="22"/>
                <w:cs/>
                <w:lang w:val="th-TH"/>
              </w:rPr>
              <w:t xml:space="preserve"> จำกัด (มหาชน)</w:t>
            </w:r>
            <w:r w:rsidRPr="00567835">
              <w:rPr>
                <w:sz w:val="22"/>
                <w:szCs w:val="22"/>
                <w:vertAlign w:val="superscript"/>
                <w:cs/>
              </w:rPr>
              <w:t>*</w:t>
            </w:r>
            <w:r w:rsidR="001E4449">
              <w:rPr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1530" w:type="dxa"/>
            <w:shd w:val="clear" w:color="auto" w:fill="auto"/>
          </w:tcPr>
          <w:p w:rsidR="000E4BAA" w:rsidRPr="00567835" w:rsidRDefault="000E4BAA" w:rsidP="000E4BAA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บริการเรียกเก็บหนี้</w:t>
            </w:r>
          </w:p>
        </w:tc>
        <w:tc>
          <w:tcPr>
            <w:tcW w:w="900" w:type="dxa"/>
            <w:shd w:val="clear" w:color="auto" w:fill="auto"/>
          </w:tcPr>
          <w:p w:rsidR="000E4BAA" w:rsidRPr="00567835" w:rsidRDefault="000E4BAA" w:rsidP="000E4BAA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0E4BAA" w:rsidRPr="00567835" w:rsidRDefault="00AD5ECF" w:rsidP="000E4BAA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99.4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99.4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0E4BAA" w:rsidRPr="00567835" w:rsidRDefault="00AD5ECF" w:rsidP="000E4BAA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1,533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1,533</w:t>
            </w:r>
          </w:p>
        </w:tc>
      </w:tr>
      <w:tr w:rsidR="000E4BAA" w:rsidRPr="00567835" w:rsidTr="00CB5F6C">
        <w:tc>
          <w:tcPr>
            <w:tcW w:w="3420" w:type="dxa"/>
            <w:shd w:val="clear" w:color="auto" w:fill="auto"/>
          </w:tcPr>
          <w:p w:rsidR="000E4BAA" w:rsidRPr="00567835" w:rsidRDefault="000E4BAA" w:rsidP="000E4BAA">
            <w:pPr>
              <w:tabs>
                <w:tab w:val="left" w:pos="432"/>
              </w:tabs>
              <w:spacing w:line="260" w:lineRule="exact"/>
              <w:ind w:left="252" w:right="-14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บริษัท ไทยพาณิชย์ประกันชีวิต จำกัด (มหาชน)</w:t>
            </w:r>
            <w:r w:rsidRPr="00567835">
              <w:rPr>
                <w:sz w:val="22"/>
                <w:szCs w:val="22"/>
                <w:vertAlign w:val="superscript"/>
                <w:cs/>
                <w:lang w:val="th-TH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:rsidR="000E4BAA" w:rsidRPr="00567835" w:rsidRDefault="000E4BAA" w:rsidP="000E4BAA">
            <w:pPr>
              <w:spacing w:line="260" w:lineRule="exact"/>
              <w:ind w:left="-108" w:right="-108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ประกันชีวิต</w:t>
            </w:r>
          </w:p>
        </w:tc>
        <w:tc>
          <w:tcPr>
            <w:tcW w:w="900" w:type="dxa"/>
            <w:shd w:val="clear" w:color="auto" w:fill="auto"/>
          </w:tcPr>
          <w:p w:rsidR="000E4BAA" w:rsidRPr="00567835" w:rsidRDefault="000E4BAA" w:rsidP="000E4BAA">
            <w:pPr>
              <w:spacing w:line="26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0E4BAA" w:rsidRPr="00567835" w:rsidRDefault="00AD5ECF" w:rsidP="000E4BAA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99.2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99.2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0E4BAA" w:rsidRPr="00567835" w:rsidRDefault="00AD5ECF" w:rsidP="000E4BAA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12,540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12,540</w:t>
            </w:r>
          </w:p>
        </w:tc>
      </w:tr>
      <w:tr w:rsidR="000E4BAA" w:rsidRPr="00567835" w:rsidTr="00CB5F6C">
        <w:tc>
          <w:tcPr>
            <w:tcW w:w="3420" w:type="dxa"/>
            <w:shd w:val="clear" w:color="auto" w:fill="auto"/>
          </w:tcPr>
          <w:p w:rsidR="000E4BAA" w:rsidRPr="00567835" w:rsidRDefault="000E4BAA" w:rsidP="000E4BAA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ab/>
              <w:t>ธุรกิจ</w:t>
            </w:r>
            <w:r w:rsidRPr="00567835">
              <w:rPr>
                <w:b/>
                <w:bCs/>
                <w:sz w:val="22"/>
                <w:szCs w:val="22"/>
                <w:cs/>
              </w:rPr>
              <w:t>บริ</w:t>
            </w: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การ</w:t>
            </w:r>
          </w:p>
        </w:tc>
        <w:tc>
          <w:tcPr>
            <w:tcW w:w="1530" w:type="dxa"/>
            <w:shd w:val="clear" w:color="auto" w:fill="auto"/>
          </w:tcPr>
          <w:p w:rsidR="000E4BAA" w:rsidRPr="00567835" w:rsidRDefault="000E4BAA" w:rsidP="000E4BAA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:rsidR="000E4BAA" w:rsidRPr="00567835" w:rsidRDefault="000E4BAA" w:rsidP="000E4BAA">
            <w:pPr>
              <w:snapToGrid w:val="0"/>
              <w:spacing w:line="260" w:lineRule="exact"/>
              <w:ind w:left="19" w:right="-108" w:firstLine="7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-61"/>
                <w:tab w:val="decimal" w:pos="486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</w:tr>
      <w:tr w:rsidR="000E4BAA" w:rsidRPr="00567835" w:rsidTr="00CB5F6C">
        <w:tc>
          <w:tcPr>
            <w:tcW w:w="3420" w:type="dxa"/>
            <w:shd w:val="clear" w:color="auto" w:fill="auto"/>
          </w:tcPr>
          <w:p w:rsidR="000E4BAA" w:rsidRPr="00567835" w:rsidRDefault="000E4BAA" w:rsidP="000E4BAA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ab/>
              <w:t xml:space="preserve">บริษัท </w:t>
            </w:r>
            <w:proofErr w:type="spellStart"/>
            <w:r w:rsidRPr="00567835">
              <w:rPr>
                <w:sz w:val="22"/>
                <w:szCs w:val="22"/>
                <w:cs/>
                <w:lang w:val="th-TH"/>
              </w:rPr>
              <w:t>ธ.ท.พ</w:t>
            </w:r>
            <w:proofErr w:type="spellEnd"/>
            <w:r w:rsidRPr="00567835">
              <w:rPr>
                <w:sz w:val="22"/>
                <w:szCs w:val="22"/>
                <w:cs/>
                <w:lang w:val="th-TH"/>
              </w:rPr>
              <w:t>. ศูนย์ฝึกอบรม จำกัด</w:t>
            </w:r>
          </w:p>
        </w:tc>
        <w:tc>
          <w:tcPr>
            <w:tcW w:w="1530" w:type="dxa"/>
            <w:shd w:val="clear" w:color="auto" w:fill="auto"/>
          </w:tcPr>
          <w:p w:rsidR="000E4BAA" w:rsidRPr="00567835" w:rsidRDefault="000E4BAA" w:rsidP="000E4BAA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ศูนย์ฝึกอบรม</w:t>
            </w:r>
          </w:p>
        </w:tc>
        <w:tc>
          <w:tcPr>
            <w:tcW w:w="900" w:type="dxa"/>
            <w:shd w:val="clear" w:color="auto" w:fill="auto"/>
          </w:tcPr>
          <w:p w:rsidR="000E4BAA" w:rsidRPr="00567835" w:rsidRDefault="000E4BAA" w:rsidP="000E4BAA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0E4BAA" w:rsidRPr="00567835" w:rsidRDefault="00AD5ECF" w:rsidP="000E4BAA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100.0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en-GB"/>
              </w:rPr>
              <w:t>100.0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0E4BAA" w:rsidRPr="00567835" w:rsidRDefault="00AD5ECF" w:rsidP="000E4BAA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390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-61"/>
                <w:tab w:val="decimal" w:pos="486"/>
                <w:tab w:val="decimal" w:pos="582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</w:rPr>
              <w:t>390</w:t>
            </w:r>
          </w:p>
        </w:tc>
      </w:tr>
      <w:tr w:rsidR="000E4BAA" w:rsidRPr="00567835" w:rsidTr="00CB5F6C">
        <w:tc>
          <w:tcPr>
            <w:tcW w:w="3420" w:type="dxa"/>
            <w:shd w:val="clear" w:color="auto" w:fill="auto"/>
          </w:tcPr>
          <w:p w:rsidR="000E4BAA" w:rsidRPr="00567835" w:rsidRDefault="000E4BAA" w:rsidP="000E4BAA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vertAlign w:val="superscript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ab/>
              <w:t xml:space="preserve">บริษัท </w:t>
            </w:r>
            <w:proofErr w:type="spellStart"/>
            <w:r w:rsidRPr="00567835">
              <w:rPr>
                <w:sz w:val="22"/>
                <w:szCs w:val="22"/>
                <w:cs/>
                <w:lang w:val="th-TH"/>
              </w:rPr>
              <w:t>สยามพิธิวัฒน์</w:t>
            </w:r>
            <w:proofErr w:type="spellEnd"/>
            <w:r w:rsidRPr="00567835">
              <w:rPr>
                <w:sz w:val="22"/>
                <w:szCs w:val="22"/>
                <w:cs/>
                <w:lang w:val="th-TH"/>
              </w:rPr>
              <w:t xml:space="preserve"> จำก</w:t>
            </w:r>
            <w:r w:rsidRPr="00567835">
              <w:rPr>
                <w:sz w:val="22"/>
                <w:szCs w:val="22"/>
                <w:cs/>
              </w:rPr>
              <w:t>ัด</w:t>
            </w:r>
            <w:r w:rsidRPr="00567835">
              <w:rPr>
                <w:sz w:val="22"/>
                <w:szCs w:val="22"/>
                <w:vertAlign w:val="superscript"/>
                <w:cs/>
              </w:rPr>
              <w:t>*</w:t>
            </w:r>
            <w:r w:rsidR="001E4449">
              <w:rPr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1530" w:type="dxa"/>
            <w:shd w:val="clear" w:color="auto" w:fill="auto"/>
          </w:tcPr>
          <w:p w:rsidR="000E4BAA" w:rsidRPr="00567835" w:rsidRDefault="000E4BAA" w:rsidP="000E4BAA">
            <w:pPr>
              <w:spacing w:line="260" w:lineRule="exact"/>
              <w:ind w:left="-108" w:right="-108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ศูนย์จำนองและประเมิน</w:t>
            </w:r>
          </w:p>
        </w:tc>
        <w:tc>
          <w:tcPr>
            <w:tcW w:w="900" w:type="dxa"/>
            <w:shd w:val="clear" w:color="auto" w:fill="auto"/>
          </w:tcPr>
          <w:p w:rsidR="000E4BAA" w:rsidRPr="00567835" w:rsidRDefault="000E4BAA" w:rsidP="000E4BAA">
            <w:pPr>
              <w:snapToGrid w:val="0"/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-61"/>
                <w:tab w:val="decimal" w:pos="486"/>
                <w:tab w:val="decimal" w:pos="582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</w:tr>
      <w:tr w:rsidR="000E4BAA" w:rsidRPr="00567835" w:rsidTr="00CB5F6C">
        <w:tc>
          <w:tcPr>
            <w:tcW w:w="3420" w:type="dxa"/>
            <w:shd w:val="clear" w:color="auto" w:fill="auto"/>
          </w:tcPr>
          <w:p w:rsidR="000E4BAA" w:rsidRPr="00567835" w:rsidRDefault="000E4BAA" w:rsidP="000E4BAA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:rsidR="000E4BAA" w:rsidRPr="00567835" w:rsidRDefault="000E4BAA" w:rsidP="000E4BAA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 xml:space="preserve">    </w:t>
            </w:r>
            <w:r w:rsidRPr="00567835">
              <w:rPr>
                <w:sz w:val="22"/>
                <w:szCs w:val="22"/>
                <w:cs/>
                <w:lang w:val="th-TH"/>
              </w:rPr>
              <w:t>ราคาทรัพย์สิน</w:t>
            </w:r>
          </w:p>
        </w:tc>
        <w:tc>
          <w:tcPr>
            <w:tcW w:w="900" w:type="dxa"/>
            <w:shd w:val="clear" w:color="auto" w:fill="auto"/>
          </w:tcPr>
          <w:p w:rsidR="000E4BAA" w:rsidRPr="00567835" w:rsidRDefault="000E4BAA" w:rsidP="000E4BAA">
            <w:pPr>
              <w:spacing w:line="26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0E4BAA" w:rsidRPr="00567835" w:rsidRDefault="00AD5ECF" w:rsidP="000E4BAA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100.0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en-GB"/>
              </w:rPr>
              <w:t>100.0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0E4BAA" w:rsidRPr="00567835" w:rsidRDefault="00AD5ECF" w:rsidP="000E4BAA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-61"/>
                <w:tab w:val="decimal" w:pos="486"/>
                <w:tab w:val="decimal" w:pos="582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</w:rPr>
              <w:t>10</w:t>
            </w:r>
          </w:p>
        </w:tc>
      </w:tr>
      <w:tr w:rsidR="000E4BAA" w:rsidRPr="00567835" w:rsidTr="00CB5F6C">
        <w:tc>
          <w:tcPr>
            <w:tcW w:w="3420" w:type="dxa"/>
            <w:shd w:val="clear" w:color="auto" w:fill="auto"/>
          </w:tcPr>
          <w:p w:rsidR="000E4BAA" w:rsidRPr="00567835" w:rsidRDefault="000E4BAA" w:rsidP="000E4BAA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ab/>
              <w:t>บริษัท ไทย</w:t>
            </w:r>
            <w:proofErr w:type="spellStart"/>
            <w:r w:rsidRPr="00567835">
              <w:rPr>
                <w:sz w:val="22"/>
                <w:szCs w:val="22"/>
                <w:cs/>
                <w:lang w:val="th-TH"/>
              </w:rPr>
              <w:t>พาณิชย์พลัส</w:t>
            </w:r>
            <w:proofErr w:type="spellEnd"/>
            <w:r w:rsidRPr="00567835">
              <w:rPr>
                <w:sz w:val="22"/>
                <w:szCs w:val="22"/>
                <w:cs/>
                <w:lang w:val="th-TH"/>
              </w:rPr>
              <w:t xml:space="preserve"> จำกัด</w:t>
            </w:r>
          </w:p>
        </w:tc>
        <w:tc>
          <w:tcPr>
            <w:tcW w:w="1530" w:type="dxa"/>
            <w:shd w:val="clear" w:color="auto" w:fill="auto"/>
          </w:tcPr>
          <w:p w:rsidR="000E4BAA" w:rsidRPr="00567835" w:rsidRDefault="000E4BAA" w:rsidP="000E4BAA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บริการเรียกเก็บหนี้</w:t>
            </w:r>
          </w:p>
        </w:tc>
        <w:tc>
          <w:tcPr>
            <w:tcW w:w="900" w:type="dxa"/>
            <w:shd w:val="clear" w:color="auto" w:fill="auto"/>
          </w:tcPr>
          <w:p w:rsidR="000E4BAA" w:rsidRPr="00567835" w:rsidRDefault="000E4BAA" w:rsidP="000E4BAA">
            <w:pPr>
              <w:spacing w:line="26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0E4BAA" w:rsidRPr="00567835" w:rsidRDefault="00AD5ECF" w:rsidP="000E4BAA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100.0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en-GB"/>
              </w:rPr>
              <w:t>100.0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0E4BAA" w:rsidRPr="00567835" w:rsidRDefault="00AD5ECF" w:rsidP="000E4BAA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-61"/>
                <w:tab w:val="decimal" w:pos="486"/>
                <w:tab w:val="decimal" w:pos="582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</w:rPr>
              <w:t>1</w:t>
            </w:r>
          </w:p>
        </w:tc>
      </w:tr>
      <w:tr w:rsidR="000E4BAA" w:rsidRPr="00567835" w:rsidTr="00CB5F6C">
        <w:tc>
          <w:tcPr>
            <w:tcW w:w="3420" w:type="dxa"/>
            <w:shd w:val="clear" w:color="auto" w:fill="auto"/>
          </w:tcPr>
          <w:p w:rsidR="000E4BAA" w:rsidRPr="00567835" w:rsidRDefault="000E4BAA" w:rsidP="000E4BAA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ab/>
              <w:t>บริษัท ไทยพาณิชย์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  <w:proofErr w:type="spellStart"/>
            <w:r w:rsidRPr="00567835">
              <w:rPr>
                <w:sz w:val="22"/>
                <w:szCs w:val="22"/>
                <w:cs/>
              </w:rPr>
              <w:t>โพรเทค</w:t>
            </w:r>
            <w:proofErr w:type="spellEnd"/>
            <w:r w:rsidRPr="00567835">
              <w:rPr>
                <w:sz w:val="22"/>
                <w:szCs w:val="22"/>
                <w:cs/>
              </w:rPr>
              <w:t xml:space="preserve"> </w:t>
            </w:r>
            <w:r w:rsidRPr="00567835">
              <w:rPr>
                <w:sz w:val="22"/>
                <w:szCs w:val="22"/>
                <w:cs/>
                <w:lang w:val="th-TH"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:rsidR="000E4BAA" w:rsidRPr="00567835" w:rsidRDefault="000E4BAA" w:rsidP="000E4BAA">
            <w:pPr>
              <w:spacing w:line="260" w:lineRule="exact"/>
              <w:ind w:left="-108" w:right="-57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  <w:cs/>
              </w:rPr>
              <w:t>นายหน้าประกันวินาศภัย</w:t>
            </w:r>
          </w:p>
        </w:tc>
        <w:tc>
          <w:tcPr>
            <w:tcW w:w="900" w:type="dxa"/>
            <w:shd w:val="clear" w:color="auto" w:fill="auto"/>
          </w:tcPr>
          <w:p w:rsidR="000E4BAA" w:rsidRPr="00567835" w:rsidRDefault="000E4BAA" w:rsidP="000E4BAA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0E4BAA" w:rsidRPr="00567835" w:rsidRDefault="00AD5ECF" w:rsidP="000E4BAA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100.0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100.0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0E4BAA" w:rsidRPr="00567835" w:rsidRDefault="00AD5ECF" w:rsidP="000E4BAA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-61"/>
                <w:tab w:val="decimal" w:pos="486"/>
              </w:tabs>
              <w:snapToGrid w:val="0"/>
              <w:spacing w:line="260" w:lineRule="exact"/>
              <w:ind w:right="-25"/>
              <w:rPr>
                <w:sz w:val="22"/>
                <w:szCs w:val="22"/>
                <w:cs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</w:t>
            </w:r>
          </w:p>
        </w:tc>
      </w:tr>
      <w:tr w:rsidR="000E4BAA" w:rsidRPr="00567835" w:rsidTr="00CB5F6C">
        <w:tc>
          <w:tcPr>
            <w:tcW w:w="3420" w:type="dxa"/>
            <w:shd w:val="clear" w:color="auto" w:fill="auto"/>
          </w:tcPr>
          <w:p w:rsidR="000E4BAA" w:rsidRPr="00567835" w:rsidRDefault="000E4BAA" w:rsidP="000E4BAA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ab/>
              <w:t xml:space="preserve">บริษัท </w:t>
            </w:r>
            <w:proofErr w:type="spellStart"/>
            <w:r w:rsidRPr="00567835">
              <w:rPr>
                <w:sz w:val="22"/>
                <w:szCs w:val="22"/>
                <w:cs/>
                <w:lang w:val="th-TH"/>
              </w:rPr>
              <w:t>เอส</w:t>
            </w:r>
            <w:proofErr w:type="spellEnd"/>
            <w:r w:rsidRPr="00567835">
              <w:rPr>
                <w:sz w:val="22"/>
                <w:szCs w:val="22"/>
                <w:cs/>
                <w:lang w:val="th-TH"/>
              </w:rPr>
              <w:t xml:space="preserve">ซีบี </w:t>
            </w:r>
            <w:proofErr w:type="spellStart"/>
            <w:r w:rsidRPr="00567835">
              <w:rPr>
                <w:sz w:val="22"/>
                <w:szCs w:val="22"/>
                <w:cs/>
                <w:lang w:val="th-TH"/>
              </w:rPr>
              <w:t>อบาคัส</w:t>
            </w:r>
            <w:proofErr w:type="spellEnd"/>
            <w:r w:rsidRPr="00567835">
              <w:rPr>
                <w:sz w:val="22"/>
                <w:szCs w:val="22"/>
                <w:cs/>
                <w:lang w:val="th-TH"/>
              </w:rPr>
              <w:t xml:space="preserve"> จำกัด</w:t>
            </w:r>
          </w:p>
        </w:tc>
        <w:tc>
          <w:tcPr>
            <w:tcW w:w="1530" w:type="dxa"/>
            <w:shd w:val="clear" w:color="auto" w:fill="auto"/>
          </w:tcPr>
          <w:p w:rsidR="000E4BAA" w:rsidRPr="00567835" w:rsidRDefault="000E4BAA" w:rsidP="000E4BAA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วิเคราะห์ข้อมูล</w:t>
            </w:r>
          </w:p>
        </w:tc>
        <w:tc>
          <w:tcPr>
            <w:tcW w:w="900" w:type="dxa"/>
            <w:shd w:val="clear" w:color="auto" w:fill="auto"/>
          </w:tcPr>
          <w:p w:rsidR="000E4BAA" w:rsidRPr="00567835" w:rsidRDefault="000E4BAA" w:rsidP="000E4BAA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0E4BAA" w:rsidRPr="00567835" w:rsidRDefault="00AD5ECF" w:rsidP="000E4BAA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100.0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100.0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0E4BAA" w:rsidRPr="00567835" w:rsidRDefault="00AD5ECF" w:rsidP="000E4BAA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-61"/>
                <w:tab w:val="decimal" w:pos="486"/>
                <w:tab w:val="decimal" w:pos="582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</w:rPr>
              <w:t>10</w:t>
            </w:r>
          </w:p>
        </w:tc>
      </w:tr>
      <w:tr w:rsidR="000E4BAA" w:rsidRPr="00567835" w:rsidTr="00536D17">
        <w:tc>
          <w:tcPr>
            <w:tcW w:w="3420" w:type="dxa"/>
            <w:shd w:val="clear" w:color="auto" w:fill="auto"/>
          </w:tcPr>
          <w:p w:rsidR="000E4BAA" w:rsidRPr="00567835" w:rsidRDefault="000E4BAA" w:rsidP="000E4BAA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ab/>
            </w: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ธุรกิจ</w:t>
            </w:r>
            <w:r w:rsidR="007B3F52">
              <w:rPr>
                <w:b/>
                <w:bCs/>
                <w:sz w:val="22"/>
                <w:szCs w:val="22"/>
                <w:cs/>
              </w:rPr>
              <w:t>อื่น</w:t>
            </w:r>
          </w:p>
        </w:tc>
        <w:tc>
          <w:tcPr>
            <w:tcW w:w="1530" w:type="dxa"/>
            <w:shd w:val="clear" w:color="auto" w:fill="auto"/>
          </w:tcPr>
          <w:p w:rsidR="000E4BAA" w:rsidRPr="00567835" w:rsidRDefault="000E4BAA" w:rsidP="000E4BAA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:rsidR="000E4BAA" w:rsidRPr="00567835" w:rsidRDefault="000E4BAA" w:rsidP="000E4BAA">
            <w:pPr>
              <w:snapToGrid w:val="0"/>
              <w:spacing w:line="260" w:lineRule="exact"/>
              <w:ind w:left="19" w:right="-108" w:firstLine="7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-61"/>
                <w:tab w:val="decimal" w:pos="486"/>
                <w:tab w:val="decimal" w:pos="582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</w:tr>
      <w:tr w:rsidR="000E4BAA" w:rsidRPr="00567835" w:rsidTr="00536D17">
        <w:tc>
          <w:tcPr>
            <w:tcW w:w="3420" w:type="dxa"/>
            <w:shd w:val="clear" w:color="auto" w:fill="auto"/>
          </w:tcPr>
          <w:p w:rsidR="000E4BAA" w:rsidRPr="00567835" w:rsidRDefault="000E4BAA" w:rsidP="000E4BAA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ab/>
              <w:t>บริษัท ส.</w:t>
            </w:r>
            <w:proofErr w:type="spellStart"/>
            <w:r w:rsidRPr="00567835">
              <w:rPr>
                <w:sz w:val="22"/>
                <w:szCs w:val="22"/>
                <w:cs/>
                <w:lang w:val="th-TH"/>
              </w:rPr>
              <w:t>อ.ก</w:t>
            </w:r>
            <w:proofErr w:type="spellEnd"/>
            <w:r w:rsidRPr="00567835">
              <w:rPr>
                <w:sz w:val="22"/>
                <w:szCs w:val="22"/>
                <w:cs/>
                <w:lang w:val="th-TH"/>
              </w:rPr>
              <w:t>. จำกัด (มหาชน)</w:t>
            </w:r>
            <w:r w:rsidRPr="00567835">
              <w:rPr>
                <w:sz w:val="22"/>
                <w:szCs w:val="22"/>
                <w:vertAlign w:val="superscript"/>
                <w:cs/>
              </w:rPr>
              <w:t>*</w:t>
            </w:r>
            <w:r w:rsidR="001E4449">
              <w:rPr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1530" w:type="dxa"/>
            <w:shd w:val="clear" w:color="auto" w:fill="auto"/>
          </w:tcPr>
          <w:p w:rsidR="000E4BAA" w:rsidRPr="00567835" w:rsidRDefault="000E4BAA" w:rsidP="000E4BAA">
            <w:pPr>
              <w:spacing w:line="260" w:lineRule="exact"/>
              <w:ind w:left="-108" w:right="-288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การพาณิชย์</w:t>
            </w:r>
          </w:p>
        </w:tc>
        <w:tc>
          <w:tcPr>
            <w:tcW w:w="900" w:type="dxa"/>
            <w:shd w:val="clear" w:color="auto" w:fill="auto"/>
          </w:tcPr>
          <w:p w:rsidR="000E4BAA" w:rsidRPr="00567835" w:rsidRDefault="000E4BAA" w:rsidP="000E4BAA">
            <w:pPr>
              <w:spacing w:line="26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0E4BAA" w:rsidRPr="00567835" w:rsidRDefault="00AD5ECF" w:rsidP="000E4BAA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99.7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en-GB"/>
              </w:rPr>
              <w:t>99.7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0E4BAA" w:rsidRPr="00567835" w:rsidRDefault="00AD5ECF" w:rsidP="000E4BAA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583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-61"/>
                <w:tab w:val="decimal" w:pos="486"/>
                <w:tab w:val="decimal" w:pos="582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0E4BAA" w:rsidRPr="00567835" w:rsidRDefault="000E4BAA" w:rsidP="000E4BAA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58</w:t>
            </w:r>
            <w:r>
              <w:rPr>
                <w:rFonts w:hint="cs"/>
                <w:sz w:val="22"/>
                <w:szCs w:val="22"/>
                <w:cs/>
              </w:rPr>
              <w:t>3</w:t>
            </w:r>
          </w:p>
        </w:tc>
      </w:tr>
      <w:tr w:rsidR="002F73FC" w:rsidRPr="00567835" w:rsidTr="00536D17">
        <w:tc>
          <w:tcPr>
            <w:tcW w:w="3420" w:type="dxa"/>
            <w:shd w:val="clear" w:color="auto" w:fill="auto"/>
          </w:tcPr>
          <w:p w:rsidR="002F73FC" w:rsidRPr="00567835" w:rsidRDefault="002F73FC" w:rsidP="002F73FC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ab/>
            </w:r>
            <w:r>
              <w:rPr>
                <w:rFonts w:hint="cs"/>
                <w:b/>
                <w:bCs/>
                <w:sz w:val="22"/>
                <w:szCs w:val="22"/>
                <w:cs/>
                <w:lang w:val="th-TH"/>
              </w:rPr>
              <w:t>บริษัทย่อยทางอ้อม</w:t>
            </w:r>
          </w:p>
        </w:tc>
        <w:tc>
          <w:tcPr>
            <w:tcW w:w="1530" w:type="dxa"/>
            <w:shd w:val="clear" w:color="auto" w:fill="auto"/>
          </w:tcPr>
          <w:p w:rsidR="002F73FC" w:rsidRPr="00567835" w:rsidRDefault="002F73FC" w:rsidP="002F73FC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:rsidR="002F73FC" w:rsidRPr="00567835" w:rsidRDefault="002F73FC" w:rsidP="002F73FC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2F73FC" w:rsidRDefault="002F73FC" w:rsidP="002F73FC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2F73FC" w:rsidRPr="00567835" w:rsidRDefault="002F73FC" w:rsidP="002F73FC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:rsidR="002F73FC" w:rsidRDefault="002F73FC" w:rsidP="002F73FC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2F73FC" w:rsidRPr="00567835" w:rsidRDefault="002F73FC" w:rsidP="002F73FC">
            <w:pPr>
              <w:tabs>
                <w:tab w:val="decimal" w:pos="-61"/>
                <w:tab w:val="decimal" w:pos="486"/>
                <w:tab w:val="decimal" w:pos="582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2F73FC" w:rsidRDefault="002F73FC" w:rsidP="002F73FC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</w:tr>
      <w:tr w:rsidR="002F73FC" w:rsidRPr="00567835" w:rsidTr="00536D17">
        <w:tc>
          <w:tcPr>
            <w:tcW w:w="3420" w:type="dxa"/>
            <w:shd w:val="clear" w:color="auto" w:fill="auto"/>
          </w:tcPr>
          <w:p w:rsidR="002F73FC" w:rsidRPr="00567835" w:rsidRDefault="002F73FC" w:rsidP="002F73FC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cs/>
                <w:lang w:val="th-TH"/>
              </w:rPr>
              <w:tab/>
              <w:t xml:space="preserve">บริษัท </w:t>
            </w:r>
            <w:r>
              <w:rPr>
                <w:rFonts w:hint="cs"/>
                <w:sz w:val="22"/>
                <w:szCs w:val="22"/>
                <w:cs/>
                <w:lang w:val="th-TH"/>
              </w:rPr>
              <w:t>มหิศร</w:t>
            </w:r>
            <w:r>
              <w:rPr>
                <w:sz w:val="22"/>
                <w:szCs w:val="22"/>
                <w:cs/>
                <w:lang w:val="th-TH"/>
              </w:rPr>
              <w:t xml:space="preserve"> จำกัด</w:t>
            </w:r>
            <w:r w:rsidRPr="00567835">
              <w:rPr>
                <w:sz w:val="22"/>
                <w:szCs w:val="22"/>
                <w:vertAlign w:val="superscript"/>
                <w:cs/>
              </w:rPr>
              <w:t>*</w:t>
            </w:r>
            <w:r>
              <w:rPr>
                <w:sz w:val="22"/>
                <w:szCs w:val="22"/>
                <w:vertAlign w:val="superscript"/>
              </w:rPr>
              <w:t>*</w:t>
            </w:r>
            <w:r w:rsidRPr="00567835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1530" w:type="dxa"/>
            <w:shd w:val="clear" w:color="auto" w:fill="auto"/>
          </w:tcPr>
          <w:p w:rsidR="002F73FC" w:rsidRPr="00567835" w:rsidRDefault="002F73FC" w:rsidP="002F73FC">
            <w:pPr>
              <w:spacing w:line="260" w:lineRule="exact"/>
              <w:ind w:left="-108" w:right="-288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บริหารอสังหาริมทรัพย์</w:t>
            </w:r>
          </w:p>
        </w:tc>
        <w:tc>
          <w:tcPr>
            <w:tcW w:w="900" w:type="dxa"/>
            <w:shd w:val="clear" w:color="auto" w:fill="auto"/>
          </w:tcPr>
          <w:p w:rsidR="002F73FC" w:rsidRPr="00567835" w:rsidRDefault="002F73FC" w:rsidP="002F73FC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F73FC" w:rsidRPr="00567835" w:rsidRDefault="002F73FC" w:rsidP="002F73FC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F73FC" w:rsidRPr="00567835" w:rsidRDefault="002F73FC" w:rsidP="002F73FC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2F73FC" w:rsidRPr="00567835" w:rsidRDefault="002F73FC" w:rsidP="002F73FC">
            <w:pPr>
              <w:tabs>
                <w:tab w:val="decimal" w:pos="338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2F73FC" w:rsidRPr="00567835" w:rsidRDefault="002F73FC" w:rsidP="002F73FC">
            <w:pPr>
              <w:tabs>
                <w:tab w:val="decimal" w:pos="338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2F73FC" w:rsidRPr="00567835" w:rsidRDefault="002F73FC" w:rsidP="002F73FC">
            <w:pPr>
              <w:tabs>
                <w:tab w:val="decimal" w:pos="338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</w:tr>
      <w:tr w:rsidR="002F73FC" w:rsidRPr="00567835" w:rsidTr="00536D17">
        <w:tc>
          <w:tcPr>
            <w:tcW w:w="3420" w:type="dxa"/>
            <w:shd w:val="clear" w:color="auto" w:fill="auto"/>
          </w:tcPr>
          <w:p w:rsidR="002F73FC" w:rsidRPr="00567835" w:rsidRDefault="002F73FC" w:rsidP="002F73FC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cs/>
                <w:lang w:val="th-TH"/>
              </w:rPr>
              <w:tab/>
              <w:t xml:space="preserve">บริษัท </w:t>
            </w:r>
            <w:proofErr w:type="spellStart"/>
            <w:r>
              <w:rPr>
                <w:rFonts w:hint="cs"/>
                <w:sz w:val="22"/>
                <w:szCs w:val="22"/>
                <w:cs/>
                <w:lang w:val="th-TH"/>
              </w:rPr>
              <w:t>ดิจิทัล</w:t>
            </w:r>
            <w:proofErr w:type="spellEnd"/>
            <w:r>
              <w:rPr>
                <w:rFonts w:hint="cs"/>
                <w:sz w:val="22"/>
                <w:szCs w:val="22"/>
                <w:cs/>
                <w:lang w:val="th-TH"/>
              </w:rPr>
              <w:t xml:space="preserve"> เวน</w:t>
            </w:r>
            <w:proofErr w:type="spellStart"/>
            <w:r>
              <w:rPr>
                <w:rFonts w:hint="cs"/>
                <w:sz w:val="22"/>
                <w:szCs w:val="22"/>
                <w:cs/>
                <w:lang w:val="th-TH"/>
              </w:rPr>
              <w:t>เจอร์ส</w:t>
            </w:r>
            <w:proofErr w:type="spellEnd"/>
            <w:r>
              <w:rPr>
                <w:sz w:val="22"/>
                <w:szCs w:val="22"/>
                <w:cs/>
                <w:lang w:val="th-TH"/>
              </w:rPr>
              <w:t xml:space="preserve"> จำกัด</w:t>
            </w:r>
            <w:r w:rsidRPr="00567835">
              <w:rPr>
                <w:sz w:val="22"/>
                <w:szCs w:val="22"/>
                <w:vertAlign w:val="superscript"/>
                <w:cs/>
              </w:rPr>
              <w:t>*</w:t>
            </w:r>
            <w:r>
              <w:rPr>
                <w:sz w:val="22"/>
                <w:szCs w:val="22"/>
                <w:vertAlign w:val="superscript"/>
              </w:rPr>
              <w:t>*</w:t>
            </w:r>
            <w:r w:rsidRPr="00567835">
              <w:rPr>
                <w:sz w:val="22"/>
                <w:szCs w:val="22"/>
                <w:vertAlign w:val="superscript"/>
                <w:cs/>
              </w:rPr>
              <w:t>*</w:t>
            </w:r>
            <w:r>
              <w:rPr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1530" w:type="dxa"/>
            <w:shd w:val="clear" w:color="auto" w:fill="auto"/>
          </w:tcPr>
          <w:p w:rsidR="002F73FC" w:rsidRPr="00567835" w:rsidRDefault="002F73FC" w:rsidP="002F73FC">
            <w:pPr>
              <w:spacing w:line="260" w:lineRule="exact"/>
              <w:ind w:left="-108" w:right="-288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ธุรกิจเงินร่วมลงทุน</w:t>
            </w:r>
          </w:p>
        </w:tc>
        <w:tc>
          <w:tcPr>
            <w:tcW w:w="900" w:type="dxa"/>
            <w:shd w:val="clear" w:color="auto" w:fill="auto"/>
          </w:tcPr>
          <w:p w:rsidR="002F73FC" w:rsidRPr="00567835" w:rsidRDefault="002F73FC" w:rsidP="002F73FC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F73FC" w:rsidRPr="00567835" w:rsidRDefault="002F73FC" w:rsidP="002F73FC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F73FC" w:rsidRPr="00567835" w:rsidRDefault="002F73FC" w:rsidP="002F73FC">
            <w:pPr>
              <w:tabs>
                <w:tab w:val="decimal" w:pos="338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2F73FC" w:rsidRPr="00567835" w:rsidRDefault="002F73FC" w:rsidP="002F73FC">
            <w:pPr>
              <w:tabs>
                <w:tab w:val="decimal" w:pos="338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2F73FC" w:rsidRPr="00567835" w:rsidRDefault="002F73FC" w:rsidP="002F73FC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2F73FC" w:rsidRPr="00567835" w:rsidRDefault="002F73FC" w:rsidP="002F73FC">
            <w:pPr>
              <w:tabs>
                <w:tab w:val="decimal" w:pos="338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</w:tr>
      <w:tr w:rsidR="002F73FC" w:rsidRPr="00567835" w:rsidTr="00536D17">
        <w:tc>
          <w:tcPr>
            <w:tcW w:w="3420" w:type="dxa"/>
            <w:shd w:val="clear" w:color="auto" w:fill="auto"/>
          </w:tcPr>
          <w:p w:rsidR="002F73FC" w:rsidRPr="00567835" w:rsidRDefault="002F73FC" w:rsidP="002F73FC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บริษัทร่วม</w:t>
            </w:r>
          </w:p>
        </w:tc>
        <w:tc>
          <w:tcPr>
            <w:tcW w:w="1530" w:type="dxa"/>
            <w:shd w:val="clear" w:color="auto" w:fill="auto"/>
          </w:tcPr>
          <w:p w:rsidR="002F73FC" w:rsidRPr="00567835" w:rsidRDefault="002F73FC" w:rsidP="002F73FC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:rsidR="002F73FC" w:rsidRPr="00567835" w:rsidRDefault="002F73FC" w:rsidP="002F73FC">
            <w:pPr>
              <w:snapToGrid w:val="0"/>
              <w:spacing w:line="260" w:lineRule="exact"/>
              <w:ind w:left="19" w:right="-108" w:firstLine="7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2F73FC" w:rsidRPr="00567835" w:rsidRDefault="002F73FC" w:rsidP="002F73FC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2F73FC" w:rsidRPr="00567835" w:rsidRDefault="002F73FC" w:rsidP="002F73FC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:rsidR="002F73FC" w:rsidRPr="00567835" w:rsidRDefault="002F73FC" w:rsidP="002F73FC">
            <w:pPr>
              <w:tabs>
                <w:tab w:val="decimal" w:pos="619"/>
              </w:tabs>
              <w:snapToGrid w:val="0"/>
              <w:spacing w:line="260" w:lineRule="exact"/>
              <w:ind w:left="-234" w:right="3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2F73FC" w:rsidRPr="00567835" w:rsidRDefault="002F73FC" w:rsidP="002F73FC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2F73FC" w:rsidRPr="00567835" w:rsidRDefault="002F73FC" w:rsidP="002F73FC">
            <w:pPr>
              <w:tabs>
                <w:tab w:val="decimal" w:pos="619"/>
              </w:tabs>
              <w:snapToGrid w:val="0"/>
              <w:spacing w:line="260" w:lineRule="exact"/>
              <w:ind w:left="-234" w:right="3"/>
              <w:rPr>
                <w:sz w:val="22"/>
                <w:szCs w:val="22"/>
                <w:cs/>
                <w:lang w:val="th-TH"/>
              </w:rPr>
            </w:pPr>
          </w:p>
        </w:tc>
      </w:tr>
      <w:tr w:rsidR="002F73FC" w:rsidRPr="00567835" w:rsidTr="002537B8">
        <w:tc>
          <w:tcPr>
            <w:tcW w:w="3420" w:type="dxa"/>
            <w:shd w:val="clear" w:color="auto" w:fill="auto"/>
          </w:tcPr>
          <w:p w:rsidR="002F73FC" w:rsidRPr="00567835" w:rsidRDefault="002F73FC" w:rsidP="002F73FC">
            <w:pPr>
              <w:tabs>
                <w:tab w:val="left" w:pos="252"/>
                <w:tab w:val="left" w:pos="432"/>
              </w:tabs>
              <w:spacing w:line="260" w:lineRule="exact"/>
              <w:ind w:left="252"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ธุรกิจ</w:t>
            </w:r>
            <w:r>
              <w:rPr>
                <w:b/>
                <w:bCs/>
                <w:sz w:val="22"/>
                <w:szCs w:val="22"/>
                <w:cs/>
              </w:rPr>
              <w:t>อื่น</w:t>
            </w:r>
          </w:p>
        </w:tc>
        <w:tc>
          <w:tcPr>
            <w:tcW w:w="1530" w:type="dxa"/>
            <w:shd w:val="clear" w:color="auto" w:fill="auto"/>
          </w:tcPr>
          <w:p w:rsidR="002F73FC" w:rsidRPr="00567835" w:rsidRDefault="002F73FC" w:rsidP="002F73FC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:rsidR="002F73FC" w:rsidRPr="00567835" w:rsidRDefault="002F73FC" w:rsidP="002F73FC">
            <w:pPr>
              <w:snapToGrid w:val="0"/>
              <w:spacing w:line="260" w:lineRule="exact"/>
              <w:ind w:left="19" w:right="-108" w:firstLine="7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2F73FC" w:rsidRPr="00567835" w:rsidRDefault="002F73FC" w:rsidP="002F73FC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2F73FC" w:rsidRPr="00567835" w:rsidRDefault="002F73FC" w:rsidP="002F73FC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:rsidR="002F73FC" w:rsidRPr="00567835" w:rsidRDefault="002F73FC" w:rsidP="002F73FC">
            <w:pPr>
              <w:tabs>
                <w:tab w:val="decimal" w:pos="619"/>
              </w:tabs>
              <w:snapToGrid w:val="0"/>
              <w:spacing w:line="260" w:lineRule="exact"/>
              <w:ind w:left="-234" w:right="3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2F73FC" w:rsidRPr="00567835" w:rsidRDefault="002F73FC" w:rsidP="002F73FC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2F73FC" w:rsidRPr="00567835" w:rsidRDefault="002F73FC" w:rsidP="002F73FC">
            <w:pPr>
              <w:tabs>
                <w:tab w:val="decimal" w:pos="619"/>
              </w:tabs>
              <w:snapToGrid w:val="0"/>
              <w:spacing w:line="260" w:lineRule="exact"/>
              <w:ind w:left="-234" w:right="3"/>
              <w:rPr>
                <w:sz w:val="22"/>
                <w:szCs w:val="22"/>
                <w:cs/>
                <w:lang w:val="th-TH"/>
              </w:rPr>
            </w:pPr>
          </w:p>
        </w:tc>
      </w:tr>
      <w:tr w:rsidR="002F73FC" w:rsidRPr="00567835" w:rsidTr="002537B8">
        <w:tc>
          <w:tcPr>
            <w:tcW w:w="3420" w:type="dxa"/>
            <w:shd w:val="clear" w:color="auto" w:fill="auto"/>
          </w:tcPr>
          <w:p w:rsidR="002F73FC" w:rsidRPr="00567835" w:rsidRDefault="002F73FC" w:rsidP="002F73FC">
            <w:pPr>
              <w:tabs>
                <w:tab w:val="left" w:pos="252"/>
                <w:tab w:val="left" w:pos="432"/>
              </w:tabs>
              <w:spacing w:line="260" w:lineRule="exact"/>
              <w:ind w:left="252"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 xml:space="preserve">บริษัท </w:t>
            </w:r>
            <w:hyperlink r:id="rId9" w:history="1">
              <w:proofErr w:type="spellStart"/>
              <w:r w:rsidRPr="000D69B9">
                <w:rPr>
                  <w:sz w:val="22"/>
                  <w:szCs w:val="22"/>
                  <w:cs/>
                </w:rPr>
                <w:t>สห</w:t>
              </w:r>
              <w:proofErr w:type="spellEnd"/>
              <w:r w:rsidRPr="000D69B9">
                <w:rPr>
                  <w:sz w:val="22"/>
                  <w:szCs w:val="22"/>
                  <w:cs/>
                </w:rPr>
                <w:t>วิริยา</w:t>
              </w:r>
              <w:proofErr w:type="spellStart"/>
              <w:r w:rsidRPr="000D69B9">
                <w:rPr>
                  <w:sz w:val="22"/>
                  <w:szCs w:val="22"/>
                  <w:cs/>
                </w:rPr>
                <w:t>สตีลอินดัส</w:t>
              </w:r>
              <w:proofErr w:type="spellEnd"/>
              <w:r w:rsidRPr="000D69B9">
                <w:rPr>
                  <w:sz w:val="22"/>
                  <w:szCs w:val="22"/>
                  <w:cs/>
                </w:rPr>
                <w:t>ตรี</w:t>
              </w:r>
              <w:r w:rsidRPr="000D69B9">
                <w:rPr>
                  <w:sz w:val="22"/>
                  <w:szCs w:val="22"/>
                </w:rPr>
                <w:t> </w:t>
              </w:r>
              <w:r w:rsidRPr="000D69B9">
                <w:rPr>
                  <w:sz w:val="22"/>
                  <w:szCs w:val="22"/>
                  <w:cs/>
                </w:rPr>
                <w:t>จำกัด (มหาชน)</w:t>
              </w:r>
            </w:hyperlink>
            <w:r>
              <w:rPr>
                <w:sz w:val="24"/>
                <w:szCs w:val="24"/>
                <w:vertAlign w:val="superscript"/>
                <w:cs/>
              </w:rPr>
              <w:t xml:space="preserve"> ***</w:t>
            </w:r>
            <w:r w:rsidR="00D70E0A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1530" w:type="dxa"/>
            <w:shd w:val="clear" w:color="auto" w:fill="auto"/>
          </w:tcPr>
          <w:p w:rsidR="002F73FC" w:rsidRPr="00567835" w:rsidRDefault="002F73FC" w:rsidP="002F73FC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</w:rPr>
              <w:t>อุตสาหกรรมเหล็ก</w:t>
            </w:r>
          </w:p>
        </w:tc>
        <w:tc>
          <w:tcPr>
            <w:tcW w:w="900" w:type="dxa"/>
            <w:shd w:val="clear" w:color="auto" w:fill="auto"/>
          </w:tcPr>
          <w:p w:rsidR="002F73FC" w:rsidRPr="00567835" w:rsidRDefault="002F73FC" w:rsidP="002F73FC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F73FC" w:rsidRPr="00567835" w:rsidRDefault="002F73FC" w:rsidP="002F73FC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40.2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F73FC" w:rsidRPr="00567835" w:rsidRDefault="002F73FC" w:rsidP="002F73FC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2F73FC" w:rsidRPr="00567835" w:rsidRDefault="002F73FC" w:rsidP="002F73FC">
            <w:pPr>
              <w:tabs>
                <w:tab w:val="decimal" w:pos="338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2F73FC" w:rsidRPr="00567835" w:rsidRDefault="002F73FC" w:rsidP="002F73FC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2F73FC" w:rsidRPr="00567835" w:rsidRDefault="002F73FC" w:rsidP="002F73FC">
            <w:pPr>
              <w:tabs>
                <w:tab w:val="decimal" w:pos="338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</w:tr>
      <w:tr w:rsidR="002F73FC" w:rsidRPr="00567835" w:rsidTr="00CB5F6C">
        <w:tc>
          <w:tcPr>
            <w:tcW w:w="3420" w:type="dxa"/>
            <w:shd w:val="clear" w:color="auto" w:fill="auto"/>
          </w:tcPr>
          <w:p w:rsidR="002F73FC" w:rsidRPr="00567835" w:rsidRDefault="002F73FC" w:rsidP="002F73FC">
            <w:pPr>
              <w:tabs>
                <w:tab w:val="left" w:pos="25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:rsidR="002F73FC" w:rsidRPr="00567835" w:rsidRDefault="002F73FC" w:rsidP="002F73FC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:rsidR="002F73FC" w:rsidRPr="00567835" w:rsidRDefault="002F73FC" w:rsidP="002F73FC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2F73FC" w:rsidRPr="00567835" w:rsidRDefault="002F73FC" w:rsidP="002F73FC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2F73FC" w:rsidRPr="00567835" w:rsidRDefault="002F73FC" w:rsidP="002F73FC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2F73FC" w:rsidRPr="00567835" w:rsidRDefault="002F73FC" w:rsidP="002F73FC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20,697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2F73FC" w:rsidRPr="00567835" w:rsidRDefault="002F73FC" w:rsidP="002F73FC">
            <w:pPr>
              <w:tabs>
                <w:tab w:val="decimal" w:pos="486"/>
                <w:tab w:val="decimal" w:pos="582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2F73FC" w:rsidRPr="00567835" w:rsidRDefault="002F73FC" w:rsidP="002F73FC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20,21</w:t>
            </w:r>
            <w:r>
              <w:rPr>
                <w:rFonts w:hint="cs"/>
                <w:sz w:val="22"/>
                <w:szCs w:val="22"/>
                <w:cs/>
              </w:rPr>
              <w:t>1</w:t>
            </w:r>
          </w:p>
        </w:tc>
      </w:tr>
      <w:tr w:rsidR="002F73FC" w:rsidRPr="00567835" w:rsidTr="000E4BAA">
        <w:tc>
          <w:tcPr>
            <w:tcW w:w="3420" w:type="dxa"/>
            <w:shd w:val="clear" w:color="auto" w:fill="auto"/>
          </w:tcPr>
          <w:p w:rsidR="002F73FC" w:rsidRPr="00567835" w:rsidRDefault="002F73FC" w:rsidP="002F73FC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i/>
                <w:iCs/>
                <w:sz w:val="22"/>
                <w:szCs w:val="22"/>
                <w:cs/>
                <w:lang w:val="th-TH"/>
              </w:rPr>
              <w:t>หัก</w:t>
            </w:r>
            <w:r w:rsidRPr="00567835">
              <w:rPr>
                <w:sz w:val="22"/>
                <w:szCs w:val="22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530" w:type="dxa"/>
            <w:shd w:val="clear" w:color="auto" w:fill="auto"/>
          </w:tcPr>
          <w:p w:rsidR="002F73FC" w:rsidRPr="00567835" w:rsidRDefault="002F73FC" w:rsidP="002F73FC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:rsidR="002F73FC" w:rsidRPr="00567835" w:rsidRDefault="002F73FC" w:rsidP="002F73FC">
            <w:pPr>
              <w:snapToGrid w:val="0"/>
              <w:spacing w:line="260" w:lineRule="exact"/>
              <w:ind w:left="19" w:right="-108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2F73FC" w:rsidRPr="00567835" w:rsidRDefault="002F73FC" w:rsidP="002F73FC">
            <w:pPr>
              <w:tabs>
                <w:tab w:val="decimal" w:pos="454"/>
              </w:tabs>
              <w:snapToGrid w:val="0"/>
              <w:spacing w:line="260" w:lineRule="exact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:rsidR="002F73FC" w:rsidRPr="00567835" w:rsidRDefault="002F73FC" w:rsidP="002F73FC">
            <w:pPr>
              <w:tabs>
                <w:tab w:val="decimal" w:pos="454"/>
              </w:tabs>
              <w:snapToGrid w:val="0"/>
              <w:spacing w:line="260" w:lineRule="exact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3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F73FC" w:rsidRPr="00567835" w:rsidRDefault="002F73FC" w:rsidP="002F73FC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(2,194)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2F73FC" w:rsidRPr="00567835" w:rsidRDefault="002F73FC" w:rsidP="002F73FC">
            <w:pPr>
              <w:pStyle w:val="ListParagraph"/>
              <w:numPr>
                <w:ilvl w:val="0"/>
                <w:numId w:val="35"/>
              </w:numPr>
              <w:tabs>
                <w:tab w:val="decimal" w:pos="486"/>
              </w:tabs>
              <w:snapToGrid w:val="0"/>
              <w:spacing w:line="260" w:lineRule="exact"/>
              <w:ind w:right="-164"/>
              <w:rPr>
                <w:rFonts w:ascii="Angsana New" w:hAnsi="Angsana New" w:cs="Angsana New"/>
                <w:sz w:val="22"/>
                <w:cs/>
                <w:lang w:val="th-TH"/>
              </w:rPr>
            </w:pPr>
          </w:p>
        </w:tc>
        <w:tc>
          <w:tcPr>
            <w:tcW w:w="884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F73FC" w:rsidRPr="00567835" w:rsidRDefault="002F73FC" w:rsidP="002F73FC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 w:rsidRPr="00567835">
              <w:rPr>
                <w:sz w:val="22"/>
                <w:szCs w:val="22"/>
              </w:rPr>
              <w:t>2,194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</w:tr>
      <w:tr w:rsidR="002F73FC" w:rsidRPr="00567835" w:rsidTr="000E4BAA">
        <w:tc>
          <w:tcPr>
            <w:tcW w:w="3420" w:type="dxa"/>
            <w:shd w:val="clear" w:color="auto" w:fill="auto"/>
          </w:tcPr>
          <w:p w:rsidR="002F73FC" w:rsidRPr="00567835" w:rsidRDefault="002F73FC" w:rsidP="002F73FC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รวมเงินลงทุนในบริษัทย่อยและบริษัทร่วมสุทธิ</w:t>
            </w:r>
          </w:p>
        </w:tc>
        <w:tc>
          <w:tcPr>
            <w:tcW w:w="1530" w:type="dxa"/>
            <w:shd w:val="clear" w:color="auto" w:fill="auto"/>
          </w:tcPr>
          <w:p w:rsidR="002F73FC" w:rsidRPr="00567835" w:rsidRDefault="002F73FC" w:rsidP="002F73FC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:rsidR="002F73FC" w:rsidRPr="00567835" w:rsidRDefault="002F73FC" w:rsidP="002F73FC">
            <w:pPr>
              <w:snapToGrid w:val="0"/>
              <w:spacing w:line="260" w:lineRule="exact"/>
              <w:ind w:left="19" w:right="-108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2F73FC" w:rsidRPr="00567835" w:rsidRDefault="002F73FC" w:rsidP="002F73FC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:rsidR="002F73FC" w:rsidRPr="00567835" w:rsidRDefault="002F73FC" w:rsidP="002F73FC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2F73FC" w:rsidRPr="00567835" w:rsidRDefault="002F73FC" w:rsidP="002F73FC">
            <w:pPr>
              <w:tabs>
                <w:tab w:val="decimal" w:pos="517"/>
              </w:tabs>
              <w:spacing w:line="260" w:lineRule="exact"/>
              <w:ind w:right="-12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18,503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2F73FC" w:rsidRPr="00567835" w:rsidRDefault="002F73FC" w:rsidP="002F73FC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2F73FC" w:rsidRPr="00567835" w:rsidRDefault="002F73FC" w:rsidP="002F73FC">
            <w:pPr>
              <w:tabs>
                <w:tab w:val="decimal" w:pos="517"/>
              </w:tabs>
              <w:spacing w:line="260" w:lineRule="exact"/>
              <w:ind w:right="-12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18,01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>7</w:t>
            </w:r>
          </w:p>
        </w:tc>
      </w:tr>
    </w:tbl>
    <w:p w:rsidR="00DB1E2A" w:rsidRPr="00E70133" w:rsidRDefault="00DB1E2A" w:rsidP="007E290C">
      <w:pPr>
        <w:tabs>
          <w:tab w:val="left" w:pos="630"/>
        </w:tabs>
        <w:ind w:left="630" w:hanging="360"/>
        <w:jc w:val="thaiDistribute"/>
        <w:rPr>
          <w:sz w:val="14"/>
          <w:szCs w:val="14"/>
        </w:rPr>
      </w:pPr>
    </w:p>
    <w:p w:rsidR="001E4449" w:rsidRPr="001E4449" w:rsidRDefault="00E70133" w:rsidP="00E70133">
      <w:pPr>
        <w:tabs>
          <w:tab w:val="left" w:pos="720"/>
        </w:tabs>
        <w:ind w:left="900" w:hanging="333"/>
        <w:jc w:val="thaiDistribute"/>
        <w:rPr>
          <w:sz w:val="24"/>
          <w:szCs w:val="24"/>
        </w:rPr>
      </w:pPr>
      <w:r>
        <w:rPr>
          <w:sz w:val="24"/>
          <w:szCs w:val="24"/>
          <w:vertAlign w:val="superscript"/>
          <w:cs/>
        </w:rPr>
        <w:t>*</w:t>
      </w:r>
      <w:r w:rsidRPr="008A5090"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  <w:cs/>
        </w:rPr>
        <w:tab/>
      </w:r>
      <w:r w:rsidR="001E4449" w:rsidRPr="001E4449">
        <w:rPr>
          <w:rFonts w:hint="cs"/>
          <w:sz w:val="20"/>
          <w:szCs w:val="20"/>
          <w:cs/>
        </w:rPr>
        <w:t>จัดตั้งใหม่</w:t>
      </w:r>
      <w:r w:rsidR="0096121B">
        <w:rPr>
          <w:rFonts w:hint="cs"/>
          <w:sz w:val="20"/>
          <w:szCs w:val="20"/>
          <w:cs/>
        </w:rPr>
        <w:t>ในปี</w:t>
      </w:r>
      <w:r w:rsidR="001E4449" w:rsidRPr="001E4449">
        <w:rPr>
          <w:rFonts w:hint="cs"/>
          <w:sz w:val="20"/>
          <w:szCs w:val="20"/>
          <w:cs/>
        </w:rPr>
        <w:t xml:space="preserve"> </w:t>
      </w:r>
      <w:r w:rsidR="001E4449" w:rsidRPr="001E4449">
        <w:rPr>
          <w:sz w:val="20"/>
          <w:szCs w:val="20"/>
        </w:rPr>
        <w:t>2561</w:t>
      </w:r>
    </w:p>
    <w:p w:rsidR="00E70133" w:rsidRDefault="001E4449" w:rsidP="00E70133">
      <w:pPr>
        <w:tabs>
          <w:tab w:val="left" w:pos="720"/>
        </w:tabs>
        <w:ind w:left="900" w:hanging="333"/>
        <w:jc w:val="thaiDistribute"/>
        <w:rPr>
          <w:sz w:val="20"/>
          <w:szCs w:val="20"/>
        </w:rPr>
      </w:pPr>
      <w:r>
        <w:rPr>
          <w:sz w:val="24"/>
          <w:szCs w:val="24"/>
          <w:vertAlign w:val="superscript"/>
          <w:cs/>
        </w:rPr>
        <w:t>*</w:t>
      </w:r>
      <w:r>
        <w:rPr>
          <w:sz w:val="24"/>
          <w:szCs w:val="24"/>
          <w:vertAlign w:val="superscript"/>
        </w:rPr>
        <w:t>*</w:t>
      </w:r>
      <w:r w:rsidRPr="008A5090"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 w:rsidR="00E70133">
        <w:rPr>
          <w:sz w:val="20"/>
          <w:szCs w:val="20"/>
          <w:cs/>
        </w:rPr>
        <w:t>บริษัทอยู่ระหว่างการชำระบัญชี</w:t>
      </w:r>
    </w:p>
    <w:p w:rsidR="00892A1B" w:rsidRDefault="00892A1B" w:rsidP="00E70133">
      <w:pPr>
        <w:tabs>
          <w:tab w:val="left" w:pos="720"/>
        </w:tabs>
        <w:ind w:left="900" w:hanging="333"/>
        <w:jc w:val="thaiDistribute"/>
        <w:rPr>
          <w:sz w:val="24"/>
          <w:szCs w:val="24"/>
          <w:vertAlign w:val="superscript"/>
          <w:cs/>
        </w:rPr>
      </w:pPr>
      <w:r>
        <w:rPr>
          <w:sz w:val="24"/>
          <w:szCs w:val="24"/>
          <w:vertAlign w:val="superscript"/>
          <w:cs/>
        </w:rPr>
        <w:t>*</w:t>
      </w:r>
      <w:r>
        <w:rPr>
          <w:sz w:val="24"/>
          <w:szCs w:val="24"/>
          <w:vertAlign w:val="superscript"/>
        </w:rPr>
        <w:t>*</w:t>
      </w:r>
      <w:r>
        <w:rPr>
          <w:sz w:val="24"/>
          <w:szCs w:val="24"/>
          <w:vertAlign w:val="superscript"/>
          <w:cs/>
        </w:rPr>
        <w:t>*</w:t>
      </w:r>
      <w:r>
        <w:rPr>
          <w:sz w:val="24"/>
          <w:szCs w:val="24"/>
          <w:vertAlign w:val="superscript"/>
          <w:cs/>
        </w:rPr>
        <w:tab/>
      </w:r>
      <w:r>
        <w:rPr>
          <w:sz w:val="24"/>
          <w:szCs w:val="24"/>
          <w:vertAlign w:val="superscript"/>
          <w:cs/>
        </w:rPr>
        <w:tab/>
      </w:r>
      <w:r>
        <w:rPr>
          <w:sz w:val="20"/>
          <w:szCs w:val="20"/>
          <w:cs/>
        </w:rPr>
        <w:t>บริษัท</w:t>
      </w:r>
      <w:r>
        <w:rPr>
          <w:rFonts w:hint="cs"/>
          <w:sz w:val="20"/>
          <w:szCs w:val="20"/>
          <w:cs/>
        </w:rPr>
        <w:t>ย่อยของบริษัท ไทย</w:t>
      </w:r>
      <w:proofErr w:type="spellStart"/>
      <w:r>
        <w:rPr>
          <w:rFonts w:hint="cs"/>
          <w:sz w:val="20"/>
          <w:szCs w:val="20"/>
          <w:cs/>
        </w:rPr>
        <w:t>พาณิชย์พลัส</w:t>
      </w:r>
      <w:proofErr w:type="spellEnd"/>
      <w:r>
        <w:rPr>
          <w:rFonts w:hint="cs"/>
          <w:sz w:val="20"/>
          <w:szCs w:val="20"/>
          <w:cs/>
        </w:rPr>
        <w:t xml:space="preserve"> จำกัด (ถือหุ้นร้อยละ </w:t>
      </w:r>
      <w:r>
        <w:rPr>
          <w:sz w:val="20"/>
          <w:szCs w:val="20"/>
        </w:rPr>
        <w:t>100</w:t>
      </w:r>
      <w:r>
        <w:rPr>
          <w:rFonts w:hint="cs"/>
          <w:sz w:val="20"/>
          <w:szCs w:val="20"/>
          <w:cs/>
        </w:rPr>
        <w:t>)</w:t>
      </w:r>
    </w:p>
    <w:p w:rsidR="00892A1B" w:rsidRDefault="00892A1B" w:rsidP="00E70133">
      <w:pPr>
        <w:tabs>
          <w:tab w:val="left" w:pos="720"/>
        </w:tabs>
        <w:ind w:left="900" w:hanging="333"/>
        <w:jc w:val="thaiDistribute"/>
        <w:rPr>
          <w:sz w:val="20"/>
          <w:szCs w:val="20"/>
        </w:rPr>
      </w:pPr>
      <w:r>
        <w:rPr>
          <w:sz w:val="24"/>
          <w:szCs w:val="24"/>
          <w:vertAlign w:val="superscript"/>
          <w:cs/>
        </w:rPr>
        <w:t>*</w:t>
      </w:r>
      <w:r>
        <w:rPr>
          <w:sz w:val="24"/>
          <w:szCs w:val="24"/>
          <w:vertAlign w:val="superscript"/>
        </w:rPr>
        <w:t>*</w:t>
      </w:r>
      <w:r>
        <w:rPr>
          <w:sz w:val="24"/>
          <w:szCs w:val="24"/>
          <w:vertAlign w:val="superscript"/>
          <w:cs/>
        </w:rPr>
        <w:t>*</w:t>
      </w:r>
      <w:r>
        <w:rPr>
          <w:sz w:val="24"/>
          <w:szCs w:val="24"/>
          <w:vertAlign w:val="superscript"/>
        </w:rPr>
        <w:t>*</w:t>
      </w:r>
      <w:r>
        <w:rPr>
          <w:sz w:val="24"/>
          <w:szCs w:val="24"/>
          <w:vertAlign w:val="superscript"/>
          <w:cs/>
        </w:rPr>
        <w:tab/>
      </w:r>
      <w:r>
        <w:rPr>
          <w:sz w:val="20"/>
          <w:szCs w:val="20"/>
          <w:cs/>
        </w:rPr>
        <w:t>บริษัท</w:t>
      </w:r>
      <w:r>
        <w:rPr>
          <w:rFonts w:hint="cs"/>
          <w:sz w:val="20"/>
          <w:szCs w:val="20"/>
          <w:cs/>
        </w:rPr>
        <w:t xml:space="preserve">ย่อยของบริษัทหลักทรัพย์ ไทยพาณิชย์ จำกัด (ถือหุ้นร้อยละ </w:t>
      </w:r>
      <w:r>
        <w:rPr>
          <w:sz w:val="20"/>
          <w:szCs w:val="20"/>
        </w:rPr>
        <w:t>100</w:t>
      </w:r>
      <w:r>
        <w:rPr>
          <w:rFonts w:hint="cs"/>
          <w:sz w:val="20"/>
          <w:szCs w:val="20"/>
          <w:cs/>
        </w:rPr>
        <w:t>)</w:t>
      </w:r>
    </w:p>
    <w:p w:rsidR="007A6F30" w:rsidRPr="000564E0" w:rsidRDefault="00676E1C" w:rsidP="000564E0">
      <w:pPr>
        <w:tabs>
          <w:tab w:val="left" w:pos="720"/>
        </w:tabs>
        <w:ind w:left="900" w:hanging="333"/>
        <w:jc w:val="thaiDistribute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  <w:cs/>
        </w:rPr>
        <w:t>*</w:t>
      </w:r>
      <w:r>
        <w:rPr>
          <w:sz w:val="24"/>
          <w:szCs w:val="24"/>
          <w:vertAlign w:val="superscript"/>
        </w:rPr>
        <w:t>**</w:t>
      </w:r>
      <w:r w:rsidR="00892A1B">
        <w:rPr>
          <w:sz w:val="24"/>
          <w:szCs w:val="24"/>
          <w:vertAlign w:val="superscript"/>
          <w:cs/>
        </w:rPr>
        <w:t>*</w:t>
      </w:r>
      <w:r w:rsidR="00892A1B">
        <w:rPr>
          <w:sz w:val="24"/>
          <w:szCs w:val="24"/>
          <w:vertAlign w:val="superscript"/>
        </w:rPr>
        <w:t>*</w:t>
      </w:r>
      <w:r>
        <w:rPr>
          <w:sz w:val="24"/>
          <w:szCs w:val="24"/>
          <w:vertAlign w:val="superscript"/>
        </w:rPr>
        <w:tab/>
      </w:r>
      <w:r w:rsidRPr="00676E1C">
        <w:rPr>
          <w:sz w:val="20"/>
          <w:szCs w:val="20"/>
          <w:cs/>
        </w:rPr>
        <w:t xml:space="preserve">เมื่อวันที่ 28 มีนาคม 2561 ธนาคารได้รับหุ้นสามัญของบริษัท </w:t>
      </w:r>
      <w:proofErr w:type="spellStart"/>
      <w:r w:rsidRPr="00676E1C">
        <w:rPr>
          <w:sz w:val="20"/>
          <w:szCs w:val="20"/>
          <w:cs/>
        </w:rPr>
        <w:t>สห</w:t>
      </w:r>
      <w:proofErr w:type="spellEnd"/>
      <w:r w:rsidRPr="00676E1C">
        <w:rPr>
          <w:sz w:val="20"/>
          <w:szCs w:val="20"/>
          <w:cs/>
        </w:rPr>
        <w:t>วิริยา</w:t>
      </w:r>
      <w:proofErr w:type="spellStart"/>
      <w:r w:rsidRPr="00676E1C">
        <w:rPr>
          <w:sz w:val="20"/>
          <w:szCs w:val="20"/>
          <w:cs/>
        </w:rPr>
        <w:t>สตีลอินดัส</w:t>
      </w:r>
      <w:proofErr w:type="spellEnd"/>
      <w:r w:rsidRPr="00676E1C">
        <w:rPr>
          <w:sz w:val="20"/>
          <w:szCs w:val="20"/>
          <w:cs/>
        </w:rPr>
        <w:t>ตรี จำกัด (มหาชน) จำนวนทั้งสิ้น 4</w:t>
      </w:r>
      <w:r w:rsidRPr="00676E1C">
        <w:rPr>
          <w:sz w:val="20"/>
          <w:szCs w:val="20"/>
        </w:rPr>
        <w:t>,</w:t>
      </w:r>
      <w:r w:rsidRPr="00676E1C">
        <w:rPr>
          <w:sz w:val="20"/>
          <w:szCs w:val="20"/>
          <w:cs/>
        </w:rPr>
        <w:t>469</w:t>
      </w:r>
      <w:r w:rsidRPr="00676E1C">
        <w:rPr>
          <w:sz w:val="20"/>
          <w:szCs w:val="20"/>
        </w:rPr>
        <w:t>,</w:t>
      </w:r>
      <w:r w:rsidRPr="00676E1C">
        <w:rPr>
          <w:sz w:val="20"/>
          <w:szCs w:val="20"/>
          <w:cs/>
        </w:rPr>
        <w:t>534</w:t>
      </w:r>
      <w:r w:rsidRPr="00676E1C">
        <w:rPr>
          <w:sz w:val="20"/>
          <w:szCs w:val="20"/>
        </w:rPr>
        <w:t>,</w:t>
      </w:r>
      <w:r w:rsidRPr="00676E1C">
        <w:rPr>
          <w:sz w:val="20"/>
          <w:szCs w:val="20"/>
          <w:cs/>
        </w:rPr>
        <w:t>816 หุ้น ในราคาแปลงหนี้เป็นทุน 0.05 บาท ต่อหุ้น เป็นจำนวนเงิน 223</w:t>
      </w:r>
      <w:r w:rsidRPr="00676E1C">
        <w:rPr>
          <w:sz w:val="20"/>
          <w:szCs w:val="20"/>
        </w:rPr>
        <w:t>,</w:t>
      </w:r>
      <w:r w:rsidRPr="00676E1C">
        <w:rPr>
          <w:sz w:val="20"/>
          <w:szCs w:val="20"/>
          <w:cs/>
        </w:rPr>
        <w:t>476</w:t>
      </w:r>
      <w:r w:rsidRPr="00676E1C">
        <w:rPr>
          <w:sz w:val="20"/>
          <w:szCs w:val="20"/>
        </w:rPr>
        <w:t>,</w:t>
      </w:r>
      <w:r w:rsidRPr="00676E1C">
        <w:rPr>
          <w:sz w:val="20"/>
          <w:szCs w:val="20"/>
          <w:cs/>
        </w:rPr>
        <w:t>740.80 บาท คิดเป็นร้อยละ 40.22 ของจำนวนหุ้นที่ออกและชำระแล้วทั้งหมดของบริษัท โดยธนาคารได้รับหุ้นสามัญดังกล่าวจากการแปลงหนี้เป็นทุนตามแผนฟื้นฟูกิจการของบริษัท อย่างไรก็ดี ฐานะทางการเงินของบริษัทดังกล่าว มีผลขาดทุนสะสมเกินทุนอย่างมีสาระสำคัญ ดังนั้นในการประเมินมูลค่าของเงินลงทุนตามวิธีราคาทุนในทางบัญชี จึงบันทึกด้วยมูลค่า 1 บาท</w:t>
      </w:r>
    </w:p>
    <w:p w:rsidR="007A5265" w:rsidRDefault="008D0BA8" w:rsidP="00140594">
      <w:pPr>
        <w:ind w:left="108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lastRenderedPageBreak/>
        <w:t>บริษัทย่อย</w:t>
      </w:r>
      <w:r w:rsidR="00997FA4" w:rsidRPr="00567835">
        <w:rPr>
          <w:sz w:val="30"/>
          <w:szCs w:val="30"/>
          <w:cs/>
        </w:rPr>
        <w:t>และบริษัทร่วม</w:t>
      </w:r>
      <w:r w:rsidRPr="00567835">
        <w:rPr>
          <w:sz w:val="30"/>
          <w:szCs w:val="30"/>
          <w:cs/>
        </w:rPr>
        <w:t xml:space="preserve">ทั้งหมดจดทะเบียนและประกอบกิจการในประเทศไทย ยกเว้น </w:t>
      </w:r>
      <w:r w:rsidRPr="00567835">
        <w:rPr>
          <w:sz w:val="30"/>
          <w:szCs w:val="30"/>
        </w:rPr>
        <w:t>Cambodian Commercial Bank Ltd</w:t>
      </w:r>
      <w:r w:rsidRPr="00567835">
        <w:rPr>
          <w:sz w:val="30"/>
          <w:szCs w:val="30"/>
          <w:cs/>
        </w:rPr>
        <w:t>. ซึ่งจดทะเบียนและประกอบกิจการในประเทศกัมพูชา</w:t>
      </w:r>
    </w:p>
    <w:p w:rsidR="00140594" w:rsidRDefault="00140594" w:rsidP="00140594">
      <w:pPr>
        <w:ind w:left="540" w:firstLine="450"/>
        <w:jc w:val="thaiDistribute"/>
        <w:rPr>
          <w:sz w:val="30"/>
          <w:szCs w:val="30"/>
          <w:cs/>
        </w:rPr>
      </w:pPr>
    </w:p>
    <w:p w:rsidR="00CE3B20" w:rsidRDefault="008D0BA8" w:rsidP="00CB5F6C">
      <w:pPr>
        <w:tabs>
          <w:tab w:val="decimal" w:pos="9540"/>
        </w:tabs>
        <w:ind w:left="1080" w:right="15"/>
        <w:jc w:val="thaiDistribute"/>
        <w:rPr>
          <w:sz w:val="30"/>
          <w:szCs w:val="30"/>
        </w:rPr>
      </w:pPr>
      <w:r w:rsidRPr="003A5C91">
        <w:rPr>
          <w:sz w:val="30"/>
          <w:szCs w:val="30"/>
          <w:cs/>
        </w:rPr>
        <w:t xml:space="preserve">ณ วันที่ </w:t>
      </w:r>
      <w:r w:rsidR="00556913" w:rsidRPr="003A5C91">
        <w:rPr>
          <w:sz w:val="30"/>
          <w:szCs w:val="30"/>
        </w:rPr>
        <w:t>3</w:t>
      </w:r>
      <w:r w:rsidR="004432A4">
        <w:rPr>
          <w:rFonts w:hint="cs"/>
          <w:sz w:val="30"/>
          <w:szCs w:val="30"/>
          <w:cs/>
        </w:rPr>
        <w:t>0</w:t>
      </w:r>
      <w:r w:rsidR="00556913" w:rsidRPr="003A5C91">
        <w:rPr>
          <w:sz w:val="30"/>
          <w:szCs w:val="30"/>
          <w:cs/>
        </w:rPr>
        <w:t xml:space="preserve"> </w:t>
      </w:r>
      <w:r w:rsidR="004432A4">
        <w:rPr>
          <w:rFonts w:hint="cs"/>
          <w:sz w:val="30"/>
          <w:szCs w:val="30"/>
          <w:cs/>
        </w:rPr>
        <w:t>มิถุนายน</w:t>
      </w:r>
      <w:r w:rsidR="00556913" w:rsidRPr="003A5C91">
        <w:rPr>
          <w:sz w:val="30"/>
          <w:szCs w:val="30"/>
          <w:cs/>
        </w:rPr>
        <w:t xml:space="preserve"> </w:t>
      </w:r>
      <w:r w:rsidR="003A5C91" w:rsidRPr="003A5C91">
        <w:rPr>
          <w:sz w:val="30"/>
          <w:szCs w:val="30"/>
        </w:rPr>
        <w:t>25</w:t>
      </w:r>
      <w:r w:rsidR="00C427D2" w:rsidRPr="003A5C91">
        <w:rPr>
          <w:sz w:val="30"/>
          <w:szCs w:val="30"/>
          <w:cs/>
        </w:rPr>
        <w:t>6</w:t>
      </w:r>
      <w:r w:rsidR="004432A4">
        <w:rPr>
          <w:rFonts w:hint="cs"/>
          <w:sz w:val="30"/>
          <w:szCs w:val="30"/>
          <w:cs/>
        </w:rPr>
        <w:t>1</w:t>
      </w:r>
      <w:r w:rsidR="00C427D2" w:rsidRPr="003A5C91">
        <w:rPr>
          <w:sz w:val="30"/>
          <w:szCs w:val="30"/>
          <w:cs/>
        </w:rPr>
        <w:t xml:space="preserve"> </w:t>
      </w:r>
      <w:r w:rsidR="003A5C91">
        <w:rPr>
          <w:sz w:val="30"/>
          <w:szCs w:val="30"/>
          <w:cs/>
        </w:rPr>
        <w:t xml:space="preserve">และ </w:t>
      </w:r>
      <w:r w:rsidR="00AC39A0">
        <w:rPr>
          <w:sz w:val="30"/>
          <w:szCs w:val="30"/>
        </w:rPr>
        <w:t xml:space="preserve">31 </w:t>
      </w:r>
      <w:r w:rsidR="00AC39A0">
        <w:rPr>
          <w:rFonts w:hint="cs"/>
          <w:sz w:val="30"/>
          <w:szCs w:val="30"/>
          <w:cs/>
        </w:rPr>
        <w:t xml:space="preserve">ธันวาคม </w:t>
      </w:r>
      <w:r w:rsidR="003A5C91" w:rsidRPr="003A5C91">
        <w:rPr>
          <w:sz w:val="30"/>
          <w:szCs w:val="30"/>
        </w:rPr>
        <w:t>25</w:t>
      </w:r>
      <w:r w:rsidR="004432A4">
        <w:rPr>
          <w:rFonts w:hint="cs"/>
          <w:sz w:val="30"/>
          <w:szCs w:val="30"/>
          <w:cs/>
        </w:rPr>
        <w:t>60</w:t>
      </w:r>
      <w:r w:rsidR="003E1C2B" w:rsidRPr="003A5C91">
        <w:rPr>
          <w:sz w:val="30"/>
          <w:szCs w:val="30"/>
          <w:cs/>
        </w:rPr>
        <w:t xml:space="preserve"> </w:t>
      </w:r>
      <w:r w:rsidRPr="003A5C91">
        <w:rPr>
          <w:sz w:val="30"/>
          <w:szCs w:val="30"/>
          <w:cs/>
        </w:rPr>
        <w:t>ธนาคารและบริษัทย่อยมีเงินลงทุนในหลักทรัพย์ที่ได้รับโอนจากการปรั</w:t>
      </w:r>
      <w:r w:rsidR="008F19A8" w:rsidRPr="003A5C91">
        <w:rPr>
          <w:sz w:val="30"/>
          <w:szCs w:val="30"/>
          <w:cs/>
        </w:rPr>
        <w:t>บ</w:t>
      </w:r>
      <w:r w:rsidRPr="003A5C91">
        <w:rPr>
          <w:sz w:val="30"/>
          <w:szCs w:val="30"/>
          <w:cs/>
        </w:rPr>
        <w:t xml:space="preserve">โครงสร้างหนี้และถือไว้เกินกว่าร้อยละ </w:t>
      </w:r>
      <w:r w:rsidRPr="003A5C91">
        <w:rPr>
          <w:sz w:val="30"/>
          <w:szCs w:val="30"/>
        </w:rPr>
        <w:t xml:space="preserve">20 </w:t>
      </w:r>
      <w:r w:rsidRPr="003A5C91">
        <w:rPr>
          <w:sz w:val="30"/>
          <w:szCs w:val="30"/>
          <w:cs/>
        </w:rPr>
        <w:t>ของทุนที่เรียกชำระแล้วของนิติบุคคลนั้น แต่ไม่ได้บันทึกเงินลงทุนดังกล่าวเป็นเงินลงทุนใ</w:t>
      </w:r>
      <w:r w:rsidR="00596B21" w:rsidRPr="003A5C91">
        <w:rPr>
          <w:sz w:val="30"/>
          <w:szCs w:val="30"/>
          <w:cs/>
        </w:rPr>
        <w:t>นบริษัทย่อยและบริษัทร่วมคือบริษัท สยาม มี</w:t>
      </w:r>
      <w:proofErr w:type="spellStart"/>
      <w:r w:rsidR="00596B21" w:rsidRPr="003A5C91">
        <w:rPr>
          <w:sz w:val="30"/>
          <w:szCs w:val="30"/>
          <w:cs/>
        </w:rPr>
        <w:t>เดีย</w:t>
      </w:r>
      <w:proofErr w:type="spellEnd"/>
      <w:r w:rsidR="00596B21" w:rsidRPr="003A5C91">
        <w:rPr>
          <w:sz w:val="30"/>
          <w:szCs w:val="30"/>
          <w:cs/>
        </w:rPr>
        <w:t xml:space="preserve"> </w:t>
      </w:r>
      <w:proofErr w:type="spellStart"/>
      <w:r w:rsidR="00596B21" w:rsidRPr="003A5C91">
        <w:rPr>
          <w:sz w:val="30"/>
          <w:szCs w:val="30"/>
          <w:cs/>
        </w:rPr>
        <w:t>แอนด์</w:t>
      </w:r>
      <w:proofErr w:type="spellEnd"/>
      <w:r w:rsidR="00596B21" w:rsidRPr="003A5C91">
        <w:rPr>
          <w:sz w:val="30"/>
          <w:szCs w:val="30"/>
          <w:cs/>
        </w:rPr>
        <w:t xml:space="preserve"> </w:t>
      </w:r>
      <w:r w:rsidR="00AC39A0">
        <w:rPr>
          <w:sz w:val="30"/>
          <w:szCs w:val="30"/>
          <w:cs/>
        </w:rPr>
        <w:br/>
      </w:r>
      <w:r w:rsidR="00596B21" w:rsidRPr="003A5C91">
        <w:rPr>
          <w:sz w:val="30"/>
          <w:szCs w:val="30"/>
          <w:cs/>
        </w:rPr>
        <w:t>คอม</w:t>
      </w:r>
      <w:proofErr w:type="spellStart"/>
      <w:r w:rsidR="00596B21" w:rsidRPr="003A5C91">
        <w:rPr>
          <w:sz w:val="30"/>
          <w:szCs w:val="30"/>
          <w:cs/>
        </w:rPr>
        <w:t>มิวนิเคชั่น</w:t>
      </w:r>
      <w:proofErr w:type="spellEnd"/>
      <w:r w:rsidR="00596B21" w:rsidRPr="003A5C91">
        <w:rPr>
          <w:sz w:val="30"/>
          <w:szCs w:val="30"/>
          <w:cs/>
        </w:rPr>
        <w:t xml:space="preserve"> จำกัด</w:t>
      </w:r>
      <w:r w:rsidR="00554DBE" w:rsidRPr="003A5C91">
        <w:rPr>
          <w:sz w:val="30"/>
          <w:szCs w:val="30"/>
          <w:cs/>
        </w:rPr>
        <w:t xml:space="preserve"> และบริษัท </w:t>
      </w:r>
      <w:proofErr w:type="spellStart"/>
      <w:r w:rsidR="00554DBE" w:rsidRPr="003A5C91">
        <w:rPr>
          <w:sz w:val="30"/>
          <w:szCs w:val="30"/>
          <w:cs/>
        </w:rPr>
        <w:t>เอส</w:t>
      </w:r>
      <w:proofErr w:type="spellEnd"/>
      <w:r w:rsidR="00554DBE" w:rsidRPr="003A5C91">
        <w:rPr>
          <w:sz w:val="30"/>
          <w:szCs w:val="30"/>
          <w:cs/>
        </w:rPr>
        <w:t xml:space="preserve">จี สตาร์ </w:t>
      </w:r>
      <w:proofErr w:type="spellStart"/>
      <w:r w:rsidR="00554DBE" w:rsidRPr="003A5C91">
        <w:rPr>
          <w:sz w:val="30"/>
          <w:szCs w:val="30"/>
          <w:cs/>
        </w:rPr>
        <w:t>พร็อพเพอร์ตี้ส์</w:t>
      </w:r>
      <w:proofErr w:type="spellEnd"/>
      <w:r w:rsidR="00554DBE" w:rsidRPr="003A5C91">
        <w:rPr>
          <w:sz w:val="30"/>
          <w:szCs w:val="30"/>
          <w:cs/>
        </w:rPr>
        <w:t xml:space="preserve"> จำกัด</w:t>
      </w:r>
      <w:r w:rsidR="00596B21" w:rsidRPr="003A5C91">
        <w:rPr>
          <w:sz w:val="30"/>
          <w:szCs w:val="30"/>
          <w:cs/>
        </w:rPr>
        <w:t xml:space="preserve"> ยอดคงเหลือในงบการ</w:t>
      </w:r>
      <w:r w:rsidR="00B27188" w:rsidRPr="003A5C91">
        <w:rPr>
          <w:sz w:val="30"/>
          <w:szCs w:val="30"/>
          <w:cs/>
        </w:rPr>
        <w:t>เงินของบริษัท</w:t>
      </w:r>
      <w:r w:rsidR="00596B21" w:rsidRPr="003A5C91">
        <w:rPr>
          <w:sz w:val="30"/>
          <w:szCs w:val="30"/>
          <w:cs/>
        </w:rPr>
        <w:t>ดังกล่าวไม่มีผลกระทบที่มีสาระสำคัญต่องบการเงินของธนาคาร</w:t>
      </w:r>
    </w:p>
    <w:p w:rsidR="004432A4" w:rsidRPr="003A5C91" w:rsidRDefault="004432A4" w:rsidP="00CB5F6C">
      <w:pPr>
        <w:tabs>
          <w:tab w:val="decimal" w:pos="9540"/>
        </w:tabs>
        <w:ind w:left="1080" w:right="15"/>
        <w:jc w:val="thaiDistribute"/>
        <w:rPr>
          <w:sz w:val="30"/>
          <w:szCs w:val="30"/>
        </w:rPr>
      </w:pPr>
    </w:p>
    <w:p w:rsidR="00FE66DC" w:rsidRPr="00567835" w:rsidRDefault="00A8378F" w:rsidP="001A254C">
      <w:pPr>
        <w:tabs>
          <w:tab w:val="left" w:pos="1080"/>
        </w:tabs>
        <w:ind w:left="540" w:right="-23"/>
        <w:jc w:val="thaiDistribute"/>
        <w:rPr>
          <w:sz w:val="30"/>
          <w:szCs w:val="30"/>
        </w:rPr>
      </w:pPr>
      <w:r w:rsidRPr="00567835">
        <w:rPr>
          <w:sz w:val="30"/>
          <w:szCs w:val="30"/>
        </w:rPr>
        <w:t>1</w:t>
      </w:r>
      <w:r w:rsidR="009C1D8C" w:rsidRPr="00567835">
        <w:rPr>
          <w:sz w:val="30"/>
          <w:szCs w:val="30"/>
        </w:rPr>
        <w:t>0</w:t>
      </w:r>
      <w:r w:rsidRPr="00567835">
        <w:rPr>
          <w:sz w:val="30"/>
          <w:szCs w:val="30"/>
          <w:cs/>
        </w:rPr>
        <w:t>.</w:t>
      </w:r>
      <w:r w:rsidR="00140594">
        <w:rPr>
          <w:sz w:val="30"/>
          <w:szCs w:val="30"/>
        </w:rPr>
        <w:t>2</w:t>
      </w:r>
      <w:r w:rsidRPr="00567835">
        <w:rPr>
          <w:sz w:val="30"/>
          <w:szCs w:val="30"/>
        </w:rPr>
        <w:t xml:space="preserve"> </w:t>
      </w:r>
      <w:r w:rsidR="001A254C" w:rsidRPr="00567835">
        <w:rPr>
          <w:sz w:val="30"/>
          <w:szCs w:val="30"/>
        </w:rPr>
        <w:tab/>
      </w:r>
      <w:r w:rsidR="00FE66DC" w:rsidRPr="00567835">
        <w:rPr>
          <w:spacing w:val="-2"/>
          <w:sz w:val="30"/>
          <w:szCs w:val="30"/>
          <w:cs/>
        </w:rPr>
        <w:t>ส่วนได้เสียในกิจการซึ่งมีโครงสร้างเฉพาะตัวซึ่งไม่ได้รวมอยู่ในงบการเงินรวมซึ่งเป็นไปตามปกติธุรกิจ</w:t>
      </w:r>
    </w:p>
    <w:p w:rsidR="00FE66DC" w:rsidRPr="00567835" w:rsidRDefault="00FE66DC" w:rsidP="00C71105">
      <w:pPr>
        <w:tabs>
          <w:tab w:val="decimal" w:pos="9540"/>
        </w:tabs>
        <w:ind w:left="1080"/>
        <w:jc w:val="thaiDistribute"/>
        <w:rPr>
          <w:sz w:val="30"/>
          <w:szCs w:val="30"/>
        </w:rPr>
      </w:pPr>
    </w:p>
    <w:p w:rsidR="00FE66DC" w:rsidRPr="00567835" w:rsidRDefault="00D45A55" w:rsidP="00FA67BB">
      <w:pPr>
        <w:ind w:left="1080" w:right="1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ธนาคารและบริษัทย่อยซึ่งเป็นบริษัทหลักทรัพย์</w:t>
      </w:r>
      <w:r w:rsidR="00FE66DC" w:rsidRPr="00567835">
        <w:rPr>
          <w:sz w:val="30"/>
          <w:szCs w:val="30"/>
          <w:cs/>
        </w:rPr>
        <w:t>จัดการกองทุนมีกา</w:t>
      </w:r>
      <w:r w:rsidRPr="00567835">
        <w:rPr>
          <w:sz w:val="30"/>
          <w:szCs w:val="30"/>
          <w:cs/>
        </w:rPr>
        <w:t>ร</w:t>
      </w:r>
      <w:proofErr w:type="spellStart"/>
      <w:r w:rsidRPr="00567835">
        <w:rPr>
          <w:sz w:val="30"/>
          <w:szCs w:val="30"/>
          <w:cs/>
        </w:rPr>
        <w:t>ทํา</w:t>
      </w:r>
      <w:proofErr w:type="spellEnd"/>
      <w:r w:rsidRPr="00567835">
        <w:rPr>
          <w:sz w:val="30"/>
          <w:szCs w:val="30"/>
          <w:cs/>
        </w:rPr>
        <w:t>ธุรกรรมกับกิจการที่มีโครงสร้</w:t>
      </w:r>
      <w:r w:rsidR="00FE66DC" w:rsidRPr="00567835">
        <w:rPr>
          <w:sz w:val="30"/>
          <w:szCs w:val="30"/>
          <w:cs/>
        </w:rPr>
        <w:t>างเฉพ</w:t>
      </w:r>
      <w:r w:rsidRPr="00567835">
        <w:rPr>
          <w:sz w:val="30"/>
          <w:szCs w:val="30"/>
          <w:cs/>
        </w:rPr>
        <w:t>าะตัวซึ่งไม่ได้รวมอยู่ในงบการเงินรวมในรูปแบบต่าง ๆ เช่น ส่วนร่วมจัดตั้ง เป็นผู้</w:t>
      </w:r>
      <w:r w:rsidR="00FE66DC" w:rsidRPr="00567835">
        <w:rPr>
          <w:sz w:val="30"/>
          <w:szCs w:val="30"/>
          <w:cs/>
        </w:rPr>
        <w:t xml:space="preserve">จัดการกองทุน </w:t>
      </w:r>
      <w:r w:rsidR="00785DE6" w:rsidRPr="00567835">
        <w:rPr>
          <w:sz w:val="30"/>
          <w:szCs w:val="30"/>
        </w:rPr>
        <w:br/>
      </w:r>
      <w:r w:rsidRPr="00567835">
        <w:rPr>
          <w:sz w:val="30"/>
          <w:szCs w:val="30"/>
          <w:cs/>
        </w:rPr>
        <w:t>เป็นผู้จัดการดูแลทรัพย์</w:t>
      </w:r>
      <w:r w:rsidR="00FE66DC" w:rsidRPr="00567835">
        <w:rPr>
          <w:sz w:val="30"/>
          <w:szCs w:val="30"/>
          <w:cs/>
        </w:rPr>
        <w:t>สินรวมถึงการจัดหา</w:t>
      </w:r>
      <w:r w:rsidRPr="00567835">
        <w:rPr>
          <w:sz w:val="30"/>
          <w:szCs w:val="30"/>
          <w:cs/>
        </w:rPr>
        <w:t>เงินทุนให้กับกิจการซึ่งมีโครงสร้างเฉพาะตัวดังกล่</w:t>
      </w:r>
      <w:r w:rsidR="00FE66DC" w:rsidRPr="00567835">
        <w:rPr>
          <w:sz w:val="30"/>
          <w:szCs w:val="30"/>
          <w:cs/>
        </w:rPr>
        <w:t>าว</w:t>
      </w:r>
      <w:r w:rsidR="00B86563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กิจการที่มีโครงสร้างเฉพาะตัวเหล่านี้มักอยู่</w:t>
      </w:r>
      <w:r w:rsidR="00FE66DC" w:rsidRPr="00567835">
        <w:rPr>
          <w:sz w:val="30"/>
          <w:szCs w:val="30"/>
          <w:cs/>
        </w:rPr>
        <w:t>ในรูปแบบของกองทุนรวม</w:t>
      </w:r>
    </w:p>
    <w:p w:rsidR="009C1D8C" w:rsidRPr="00567835" w:rsidRDefault="009C1D8C" w:rsidP="001A254C">
      <w:pPr>
        <w:ind w:left="1080" w:right="-23"/>
        <w:jc w:val="thaiDistribute"/>
        <w:rPr>
          <w:sz w:val="30"/>
          <w:szCs w:val="30"/>
        </w:rPr>
      </w:pPr>
    </w:p>
    <w:p w:rsidR="009C48E5" w:rsidRDefault="00FE66DC" w:rsidP="00FA67BB">
      <w:pPr>
        <w:ind w:left="1080" w:right="15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>การจัดหาเงินท</w:t>
      </w:r>
      <w:r w:rsidR="00D45A55" w:rsidRPr="00567835">
        <w:rPr>
          <w:sz w:val="30"/>
          <w:szCs w:val="30"/>
          <w:cs/>
        </w:rPr>
        <w:t>ุนอยู่ในรูปแบบของเงินให้</w:t>
      </w:r>
      <w:r w:rsidR="00E050FA" w:rsidRPr="00567835">
        <w:rPr>
          <w:sz w:val="30"/>
          <w:szCs w:val="30"/>
          <w:cs/>
        </w:rPr>
        <w:t>สินเชื่อภ</w:t>
      </w:r>
      <w:r w:rsidR="00D45A55" w:rsidRPr="00567835">
        <w:rPr>
          <w:sz w:val="30"/>
          <w:szCs w:val="30"/>
          <w:cs/>
        </w:rPr>
        <w:t>ายใต้</w:t>
      </w:r>
      <w:r w:rsidRPr="00567835">
        <w:rPr>
          <w:sz w:val="30"/>
          <w:szCs w:val="30"/>
          <w:cs/>
        </w:rPr>
        <w:t xml:space="preserve">เงื่อนไขทางธุรกิจตามปกติ </w:t>
      </w:r>
      <w:r w:rsidR="00D45A55" w:rsidRPr="00567835">
        <w:rPr>
          <w:sz w:val="30"/>
          <w:szCs w:val="30"/>
          <w:cs/>
        </w:rPr>
        <w:t>เงินให้</w:t>
      </w:r>
      <w:r w:rsidR="00A8378F" w:rsidRPr="00567835">
        <w:rPr>
          <w:sz w:val="30"/>
          <w:szCs w:val="30"/>
          <w:cs/>
        </w:rPr>
        <w:t>สินเชื่อเ</w:t>
      </w:r>
      <w:r w:rsidR="00D45A55" w:rsidRPr="00567835">
        <w:rPr>
          <w:sz w:val="30"/>
          <w:szCs w:val="30"/>
          <w:cs/>
        </w:rPr>
        <w:t>หล่านี้มีแนวทางในการจัดการเช่นเดียวกับกับเงินให้</w:t>
      </w:r>
      <w:r w:rsidRPr="00567835">
        <w:rPr>
          <w:sz w:val="30"/>
          <w:szCs w:val="30"/>
          <w:cs/>
        </w:rPr>
        <w:t>สินเชื่อ</w:t>
      </w:r>
      <w:r w:rsidR="00E050FA" w:rsidRPr="00567835">
        <w:rPr>
          <w:sz w:val="30"/>
          <w:szCs w:val="30"/>
          <w:cs/>
        </w:rPr>
        <w:t>อื่</w:t>
      </w:r>
      <w:r w:rsidRPr="00567835">
        <w:rPr>
          <w:sz w:val="30"/>
          <w:szCs w:val="30"/>
          <w:cs/>
        </w:rPr>
        <w:t>น</w:t>
      </w:r>
      <w:r w:rsidR="00E050FA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 xml:space="preserve">เงินให้สินเชื่อแก่กิจการซึ่งมีโครงสร้างเฉพาะตัว </w:t>
      </w:r>
      <w:r w:rsidR="00785DE6" w:rsidRPr="00567835">
        <w:rPr>
          <w:sz w:val="30"/>
          <w:szCs w:val="30"/>
        </w:rPr>
        <w:br/>
      </w:r>
      <w:r w:rsidRPr="00567835">
        <w:rPr>
          <w:sz w:val="30"/>
          <w:szCs w:val="30"/>
          <w:cs/>
        </w:rPr>
        <w:t xml:space="preserve">ณ วันที่ </w:t>
      </w:r>
      <w:r w:rsidR="00D6098D">
        <w:rPr>
          <w:sz w:val="30"/>
          <w:szCs w:val="30"/>
        </w:rPr>
        <w:t xml:space="preserve">30 </w:t>
      </w:r>
      <w:r w:rsidR="00D6098D">
        <w:rPr>
          <w:rFonts w:hint="cs"/>
          <w:sz w:val="30"/>
          <w:szCs w:val="30"/>
          <w:cs/>
        </w:rPr>
        <w:t>มิถุนายน</w:t>
      </w:r>
      <w:r w:rsidR="00D6098D">
        <w:rPr>
          <w:sz w:val="30"/>
          <w:szCs w:val="30"/>
        </w:rPr>
        <w:t xml:space="preserve"> 2561 </w:t>
      </w:r>
      <w:r w:rsidR="00D6098D">
        <w:rPr>
          <w:rFonts w:hint="cs"/>
          <w:sz w:val="30"/>
          <w:szCs w:val="30"/>
          <w:cs/>
        </w:rPr>
        <w:t xml:space="preserve">และ </w:t>
      </w:r>
      <w:r w:rsidR="00C427D2" w:rsidRPr="00567835">
        <w:rPr>
          <w:sz w:val="30"/>
          <w:szCs w:val="30"/>
        </w:rPr>
        <w:t xml:space="preserve">31 </w:t>
      </w:r>
      <w:r w:rsidR="00C427D2" w:rsidRPr="00567835">
        <w:rPr>
          <w:sz w:val="30"/>
          <w:szCs w:val="30"/>
          <w:cs/>
        </w:rPr>
        <w:t>ธันวาคม</w:t>
      </w:r>
      <w:r w:rsidRPr="00567835">
        <w:rPr>
          <w:sz w:val="30"/>
          <w:szCs w:val="30"/>
          <w:cs/>
        </w:rPr>
        <w:t xml:space="preserve"> </w:t>
      </w:r>
      <w:r w:rsidR="00361EBF" w:rsidRPr="00567835">
        <w:rPr>
          <w:sz w:val="30"/>
          <w:szCs w:val="30"/>
        </w:rPr>
        <w:t>2560</w:t>
      </w:r>
      <w:r w:rsidR="00D6098D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 xml:space="preserve">เป็นจำนวนเงิน </w:t>
      </w:r>
      <w:r w:rsidR="00A160C4">
        <w:rPr>
          <w:sz w:val="30"/>
          <w:szCs w:val="30"/>
        </w:rPr>
        <w:t>6</w:t>
      </w:r>
      <w:r w:rsidR="00740F06">
        <w:rPr>
          <w:sz w:val="30"/>
          <w:szCs w:val="30"/>
        </w:rPr>
        <w:t>,824</w:t>
      </w:r>
      <w:r w:rsidR="00C427D2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ล้านบาท และ</w:t>
      </w:r>
      <w:r w:rsidR="00C427D2" w:rsidRPr="00567835">
        <w:rPr>
          <w:sz w:val="30"/>
          <w:szCs w:val="30"/>
          <w:cs/>
        </w:rPr>
        <w:t xml:space="preserve"> </w:t>
      </w:r>
      <w:r w:rsidR="006B40C7" w:rsidRPr="00567835">
        <w:rPr>
          <w:sz w:val="30"/>
          <w:szCs w:val="30"/>
        </w:rPr>
        <w:t>6,</w:t>
      </w:r>
      <w:r w:rsidR="00D6098D">
        <w:rPr>
          <w:sz w:val="30"/>
          <w:szCs w:val="30"/>
        </w:rPr>
        <w:t>184</w:t>
      </w:r>
      <w:r w:rsidRPr="00567835">
        <w:rPr>
          <w:sz w:val="30"/>
          <w:szCs w:val="30"/>
          <w:cs/>
        </w:rPr>
        <w:t xml:space="preserve"> ล้านบาท</w:t>
      </w:r>
      <w:r w:rsidR="008F19A8" w:rsidRPr="00567835">
        <w:rPr>
          <w:sz w:val="30"/>
          <w:szCs w:val="30"/>
          <w:cs/>
        </w:rPr>
        <w:t xml:space="preserve"> ตามลำดับ</w:t>
      </w:r>
      <w:r w:rsidRPr="00567835">
        <w:rPr>
          <w:sz w:val="30"/>
          <w:szCs w:val="30"/>
          <w:cs/>
        </w:rPr>
        <w:t xml:space="preserve"> </w:t>
      </w:r>
      <w:r w:rsidR="009C48E5">
        <w:rPr>
          <w:sz w:val="30"/>
          <w:szCs w:val="30"/>
          <w:cs/>
        </w:rPr>
        <w:br w:type="page"/>
      </w:r>
    </w:p>
    <w:p w:rsidR="00BC5BFF" w:rsidRPr="00567835" w:rsidRDefault="00BA2FC1" w:rsidP="00C71105">
      <w:pPr>
        <w:tabs>
          <w:tab w:val="left" w:pos="540"/>
          <w:tab w:val="decimal" w:pos="9540"/>
        </w:tabs>
        <w:jc w:val="thaiDistribute"/>
        <w:rPr>
          <w:sz w:val="30"/>
          <w:szCs w:val="30"/>
        </w:rPr>
      </w:pPr>
      <w:r w:rsidRPr="00567835">
        <w:rPr>
          <w:b/>
          <w:bCs/>
          <w:spacing w:val="-4"/>
          <w:sz w:val="30"/>
          <w:szCs w:val="30"/>
        </w:rPr>
        <w:lastRenderedPageBreak/>
        <w:t>1</w:t>
      </w:r>
      <w:r w:rsidR="009C1D8C" w:rsidRPr="00567835">
        <w:rPr>
          <w:b/>
          <w:bCs/>
          <w:spacing w:val="-4"/>
          <w:sz w:val="30"/>
          <w:szCs w:val="30"/>
        </w:rPr>
        <w:t>1</w:t>
      </w:r>
      <w:r w:rsidR="00BC5BFF" w:rsidRPr="00567835">
        <w:rPr>
          <w:b/>
          <w:bCs/>
          <w:spacing w:val="-4"/>
          <w:sz w:val="30"/>
          <w:szCs w:val="30"/>
        </w:rPr>
        <w:tab/>
      </w:r>
      <w:r w:rsidR="00BC5BFF" w:rsidRPr="00567835">
        <w:rPr>
          <w:b/>
          <w:bCs/>
          <w:spacing w:val="-4"/>
          <w:sz w:val="30"/>
          <w:szCs w:val="30"/>
          <w:cs/>
        </w:rPr>
        <w:t>เงินให้สินเชื่อแก่ลูกหนี้และดอกเบี้ยค้างรับสุทธิ</w:t>
      </w:r>
    </w:p>
    <w:p w:rsidR="00BC5BFF" w:rsidRPr="00567835" w:rsidRDefault="00BC5BFF" w:rsidP="00C71105">
      <w:pPr>
        <w:tabs>
          <w:tab w:val="left" w:pos="540"/>
        </w:tabs>
        <w:ind w:left="540" w:right="-25" w:hanging="540"/>
        <w:jc w:val="both"/>
        <w:rPr>
          <w:sz w:val="30"/>
          <w:szCs w:val="30"/>
        </w:rPr>
      </w:pPr>
    </w:p>
    <w:p w:rsidR="004432A4" w:rsidRDefault="004432A4" w:rsidP="004432A4">
      <w:pPr>
        <w:tabs>
          <w:tab w:val="left" w:pos="1080"/>
        </w:tabs>
        <w:ind w:right="-25" w:firstLine="540"/>
        <w:jc w:val="thaiDistribute"/>
        <w:rPr>
          <w:sz w:val="30"/>
          <w:szCs w:val="30"/>
        </w:rPr>
      </w:pPr>
      <w:r>
        <w:rPr>
          <w:sz w:val="30"/>
          <w:szCs w:val="30"/>
        </w:rPr>
        <w:t>11</w:t>
      </w:r>
      <w:r>
        <w:rPr>
          <w:sz w:val="30"/>
          <w:szCs w:val="30"/>
          <w:cs/>
        </w:rPr>
        <w:t>.</w:t>
      </w:r>
      <w:r>
        <w:rPr>
          <w:sz w:val="30"/>
          <w:szCs w:val="30"/>
        </w:rPr>
        <w:t>1</w:t>
      </w:r>
      <w:r>
        <w:rPr>
          <w:sz w:val="30"/>
          <w:szCs w:val="30"/>
        </w:rPr>
        <w:tab/>
      </w:r>
      <w:r>
        <w:rPr>
          <w:sz w:val="30"/>
          <w:szCs w:val="30"/>
          <w:cs/>
        </w:rPr>
        <w:t xml:space="preserve">จำแนกตามประเภทสินเชื่อ ณ วันที่ </w:t>
      </w:r>
      <w:r w:rsidRPr="00556913">
        <w:rPr>
          <w:sz w:val="30"/>
          <w:szCs w:val="30"/>
        </w:rPr>
        <w:t xml:space="preserve">30 </w:t>
      </w:r>
      <w:r w:rsidRPr="00556913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</w:t>
      </w:r>
      <w:r>
        <w:rPr>
          <w:rFonts w:hint="cs"/>
          <w:sz w:val="30"/>
          <w:szCs w:val="30"/>
          <w:cs/>
        </w:rPr>
        <w:t>1</w:t>
      </w:r>
      <w:r w:rsidRPr="00556913">
        <w:rPr>
          <w:sz w:val="30"/>
          <w:szCs w:val="30"/>
          <w:cs/>
        </w:rPr>
        <w:t xml:space="preserve"> และ </w:t>
      </w:r>
      <w:r w:rsidRPr="00556913">
        <w:rPr>
          <w:sz w:val="30"/>
          <w:szCs w:val="30"/>
        </w:rPr>
        <w:t xml:space="preserve">31 </w:t>
      </w:r>
      <w:r w:rsidRPr="00556913">
        <w:rPr>
          <w:sz w:val="30"/>
          <w:szCs w:val="30"/>
          <w:cs/>
        </w:rPr>
        <w:t xml:space="preserve">ธันวาคม </w:t>
      </w:r>
      <w:r>
        <w:rPr>
          <w:sz w:val="30"/>
          <w:szCs w:val="30"/>
        </w:rPr>
        <w:t>25</w:t>
      </w:r>
      <w:r>
        <w:rPr>
          <w:rFonts w:hint="cs"/>
          <w:sz w:val="30"/>
          <w:szCs w:val="30"/>
          <w:cs/>
        </w:rPr>
        <w:t>60</w:t>
      </w:r>
    </w:p>
    <w:p w:rsidR="00BC5BFF" w:rsidRPr="004432A4" w:rsidRDefault="00BC5BFF" w:rsidP="00556913">
      <w:pPr>
        <w:tabs>
          <w:tab w:val="left" w:pos="1080"/>
        </w:tabs>
        <w:ind w:right="-25" w:firstLine="540"/>
        <w:jc w:val="thaiDistribute"/>
        <w:rPr>
          <w:sz w:val="30"/>
          <w:szCs w:val="30"/>
        </w:rPr>
      </w:pPr>
    </w:p>
    <w:tbl>
      <w:tblPr>
        <w:tblW w:w="8627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780"/>
        <w:gridCol w:w="990"/>
        <w:gridCol w:w="239"/>
        <w:gridCol w:w="1058"/>
        <w:gridCol w:w="239"/>
        <w:gridCol w:w="1041"/>
        <w:gridCol w:w="239"/>
        <w:gridCol w:w="1041"/>
      </w:tblGrid>
      <w:tr w:rsidR="00BC5BFF" w:rsidRPr="00567835" w:rsidTr="00EA49B3">
        <w:tc>
          <w:tcPr>
            <w:tcW w:w="3780" w:type="dxa"/>
            <w:shd w:val="clear" w:color="auto" w:fill="auto"/>
            <w:vAlign w:val="bottom"/>
          </w:tcPr>
          <w:p w:rsidR="00BC5BFF" w:rsidRPr="00567835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87" w:type="dxa"/>
            <w:gridSpan w:val="3"/>
            <w:shd w:val="clear" w:color="auto" w:fill="auto"/>
            <w:vAlign w:val="bottom"/>
          </w:tcPr>
          <w:p w:rsidR="00BC5BFF" w:rsidRPr="00567835" w:rsidRDefault="00BC5BFF">
            <w:pPr>
              <w:ind w:left="-106" w:right="-36"/>
              <w:jc w:val="center"/>
              <w:rPr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2321" w:type="dxa"/>
            <w:gridSpan w:val="3"/>
            <w:shd w:val="clear" w:color="auto" w:fill="auto"/>
            <w:vAlign w:val="bottom"/>
          </w:tcPr>
          <w:p w:rsidR="00BC5BFF" w:rsidRPr="00567835" w:rsidRDefault="00BC5BFF">
            <w:pPr>
              <w:ind w:left="-106" w:right="-36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4432A4" w:rsidRPr="00567835" w:rsidTr="00EA49B3">
        <w:tc>
          <w:tcPr>
            <w:tcW w:w="3780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432A4" w:rsidRPr="001A0EC4" w:rsidRDefault="004432A4" w:rsidP="004432A4">
            <w:pPr>
              <w:ind w:left="-106" w:right="-108"/>
              <w:jc w:val="center"/>
              <w:rPr>
                <w:sz w:val="28"/>
                <w:szCs w:val="28"/>
              </w:rPr>
            </w:pPr>
            <w:r w:rsidRPr="001A0EC4">
              <w:rPr>
                <w:color w:val="000000"/>
                <w:sz w:val="28"/>
                <w:szCs w:val="28"/>
              </w:rPr>
              <w:t xml:space="preserve">30 </w:t>
            </w:r>
            <w:r w:rsidRPr="001A0EC4">
              <w:rPr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1A0EC4" w:rsidRDefault="004432A4" w:rsidP="004432A4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4432A4" w:rsidRPr="001A0EC4" w:rsidRDefault="004432A4" w:rsidP="004432A4">
            <w:pPr>
              <w:ind w:left="-106" w:right="-108"/>
              <w:jc w:val="center"/>
              <w:rPr>
                <w:sz w:val="28"/>
                <w:szCs w:val="28"/>
              </w:rPr>
            </w:pPr>
            <w:r w:rsidRPr="001A0EC4">
              <w:rPr>
                <w:color w:val="000000"/>
                <w:sz w:val="28"/>
                <w:szCs w:val="28"/>
              </w:rPr>
              <w:t xml:space="preserve">31 </w:t>
            </w:r>
            <w:r w:rsidRPr="001A0EC4">
              <w:rPr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1A0EC4" w:rsidRDefault="004432A4" w:rsidP="004432A4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4432A4" w:rsidRPr="001A0EC4" w:rsidRDefault="004432A4" w:rsidP="004432A4">
            <w:pPr>
              <w:ind w:left="-106" w:right="-108"/>
              <w:jc w:val="center"/>
              <w:rPr>
                <w:sz w:val="28"/>
                <w:szCs w:val="28"/>
              </w:rPr>
            </w:pPr>
            <w:r w:rsidRPr="001A0EC4">
              <w:rPr>
                <w:color w:val="000000"/>
                <w:sz w:val="28"/>
                <w:szCs w:val="28"/>
              </w:rPr>
              <w:t xml:space="preserve">30 </w:t>
            </w:r>
            <w:r w:rsidRPr="001A0EC4">
              <w:rPr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1A0EC4" w:rsidRDefault="004432A4" w:rsidP="004432A4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4432A4" w:rsidRPr="001A0EC4" w:rsidRDefault="004432A4" w:rsidP="004432A4">
            <w:pPr>
              <w:ind w:left="-106" w:right="-108"/>
              <w:jc w:val="center"/>
              <w:rPr>
                <w:sz w:val="28"/>
                <w:szCs w:val="28"/>
              </w:rPr>
            </w:pPr>
            <w:r w:rsidRPr="001A0EC4">
              <w:rPr>
                <w:color w:val="000000"/>
                <w:sz w:val="28"/>
                <w:szCs w:val="28"/>
              </w:rPr>
              <w:t xml:space="preserve">31 </w:t>
            </w:r>
            <w:r w:rsidRPr="001A0EC4">
              <w:rPr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4432A4" w:rsidRPr="00567835" w:rsidTr="00EA49B3">
        <w:tc>
          <w:tcPr>
            <w:tcW w:w="3780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432A4" w:rsidRPr="001A0EC4" w:rsidRDefault="004432A4" w:rsidP="004432A4">
            <w:pPr>
              <w:ind w:left="-106" w:right="-108"/>
              <w:jc w:val="center"/>
              <w:rPr>
                <w:spacing w:val="4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1A0EC4" w:rsidRDefault="004432A4" w:rsidP="004432A4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4432A4" w:rsidRPr="001A0EC4" w:rsidRDefault="004432A4" w:rsidP="004432A4">
            <w:pPr>
              <w:ind w:left="-106" w:right="-108"/>
              <w:jc w:val="center"/>
              <w:rPr>
                <w:spacing w:val="4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60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1A0EC4" w:rsidRDefault="004432A4" w:rsidP="004432A4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4432A4" w:rsidRPr="001A0EC4" w:rsidRDefault="004432A4" w:rsidP="004432A4">
            <w:pPr>
              <w:ind w:left="-106" w:right="-108"/>
              <w:jc w:val="center"/>
              <w:rPr>
                <w:spacing w:val="4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1A0EC4" w:rsidRDefault="004432A4" w:rsidP="004432A4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4432A4" w:rsidRPr="001A0EC4" w:rsidRDefault="004432A4" w:rsidP="004432A4">
            <w:pPr>
              <w:ind w:left="-106" w:right="-108"/>
              <w:jc w:val="center"/>
              <w:rPr>
                <w:spacing w:val="4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60</w:t>
            </w:r>
          </w:p>
        </w:tc>
      </w:tr>
      <w:tr w:rsidR="004432A4" w:rsidRPr="00567835" w:rsidTr="00EA49B3">
        <w:tc>
          <w:tcPr>
            <w:tcW w:w="3780" w:type="dxa"/>
            <w:shd w:val="clear" w:color="auto" w:fill="auto"/>
          </w:tcPr>
          <w:p w:rsidR="004432A4" w:rsidRPr="00567835" w:rsidRDefault="004432A4" w:rsidP="004432A4">
            <w:pPr>
              <w:snapToGrid w:val="0"/>
              <w:ind w:right="-29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847" w:type="dxa"/>
            <w:gridSpan w:val="7"/>
            <w:shd w:val="clear" w:color="auto" w:fill="auto"/>
            <w:vAlign w:val="bottom"/>
          </w:tcPr>
          <w:p w:rsidR="004432A4" w:rsidRPr="00567835" w:rsidRDefault="004432A4" w:rsidP="004432A4">
            <w:pPr>
              <w:ind w:right="-29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i/>
                <w:iCs/>
                <w:spacing w:val="4"/>
                <w:sz w:val="28"/>
                <w:szCs w:val="28"/>
                <w:cs/>
              </w:rPr>
              <w:t>(ล้านบาท)</w:t>
            </w:r>
          </w:p>
        </w:tc>
      </w:tr>
      <w:tr w:rsidR="004432A4" w:rsidRPr="00567835" w:rsidTr="00EA49B3">
        <w:tc>
          <w:tcPr>
            <w:tcW w:w="3780" w:type="dxa"/>
            <w:shd w:val="clear" w:color="auto" w:fill="auto"/>
            <w:vAlign w:val="bottom"/>
          </w:tcPr>
          <w:p w:rsidR="004432A4" w:rsidRPr="00567835" w:rsidRDefault="004432A4" w:rsidP="004432A4">
            <w:pPr>
              <w:ind w:right="-102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432A4" w:rsidRPr="00567835" w:rsidRDefault="00791AAA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98,582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pStyle w:val="BodyTextIndent2"/>
              <w:tabs>
                <w:tab w:val="decimal" w:pos="666"/>
              </w:tabs>
              <w:snapToGrid w:val="0"/>
              <w:spacing w:line="240" w:lineRule="auto"/>
              <w:ind w:left="-3" w:right="27" w:hanging="7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101,065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pStyle w:val="BodyTextIndent2"/>
              <w:tabs>
                <w:tab w:val="decimal" w:pos="666"/>
              </w:tabs>
              <w:snapToGrid w:val="0"/>
              <w:spacing w:line="240" w:lineRule="auto"/>
              <w:ind w:left="-3" w:right="27" w:hanging="7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4432A4" w:rsidRPr="00567835" w:rsidRDefault="00D72257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98,071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pStyle w:val="BodyTextIndent2"/>
              <w:tabs>
                <w:tab w:val="decimal" w:pos="666"/>
              </w:tabs>
              <w:snapToGrid w:val="0"/>
              <w:spacing w:line="240" w:lineRule="auto"/>
              <w:ind w:left="-3" w:right="27" w:hanging="75"/>
              <w:rPr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100,536</w:t>
            </w:r>
          </w:p>
        </w:tc>
      </w:tr>
      <w:tr w:rsidR="004432A4" w:rsidRPr="00567835" w:rsidTr="00EA49B3">
        <w:tc>
          <w:tcPr>
            <w:tcW w:w="3780" w:type="dxa"/>
            <w:shd w:val="clear" w:color="auto" w:fill="auto"/>
            <w:vAlign w:val="bottom"/>
          </w:tcPr>
          <w:p w:rsidR="004432A4" w:rsidRPr="00567835" w:rsidRDefault="004432A4" w:rsidP="004432A4">
            <w:pPr>
              <w:ind w:right="-102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432A4" w:rsidRPr="00567835" w:rsidRDefault="00791AAA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1,430,703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pStyle w:val="BlockText"/>
              <w:tabs>
                <w:tab w:val="decimal" w:pos="666"/>
              </w:tabs>
              <w:snapToGrid w:val="0"/>
              <w:ind w:left="-3" w:right="27" w:hanging="7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1,401,337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pStyle w:val="BlockText"/>
              <w:tabs>
                <w:tab w:val="decimal" w:pos="666"/>
              </w:tabs>
              <w:snapToGrid w:val="0"/>
              <w:ind w:left="-3" w:right="27" w:hanging="7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4432A4" w:rsidRPr="00567835" w:rsidRDefault="00D72257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1,417,731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pStyle w:val="BodyTextIndent2"/>
              <w:tabs>
                <w:tab w:val="decimal" w:pos="666"/>
              </w:tabs>
              <w:snapToGrid w:val="0"/>
              <w:spacing w:line="240" w:lineRule="auto"/>
              <w:ind w:left="-3" w:right="27" w:hanging="75"/>
              <w:rPr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1,389,019</w:t>
            </w:r>
          </w:p>
        </w:tc>
      </w:tr>
      <w:tr w:rsidR="004432A4" w:rsidRPr="00567835" w:rsidTr="00EA49B3">
        <w:tc>
          <w:tcPr>
            <w:tcW w:w="3780" w:type="dxa"/>
            <w:shd w:val="clear" w:color="auto" w:fill="auto"/>
            <w:vAlign w:val="bottom"/>
          </w:tcPr>
          <w:p w:rsidR="004432A4" w:rsidRPr="00567835" w:rsidRDefault="004432A4" w:rsidP="004432A4">
            <w:pPr>
              <w:ind w:right="-102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ตั๋วเงิน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432A4" w:rsidRPr="00567835" w:rsidRDefault="00791AAA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326,616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297,40</w:t>
            </w:r>
            <w:r w:rsidRPr="00567835">
              <w:rPr>
                <w:sz w:val="28"/>
                <w:szCs w:val="28"/>
                <w:cs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4432A4" w:rsidRPr="00567835" w:rsidRDefault="00D72257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326,616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297,401</w:t>
            </w:r>
          </w:p>
        </w:tc>
      </w:tr>
      <w:tr w:rsidR="004432A4" w:rsidRPr="00567835" w:rsidTr="00EA49B3">
        <w:tc>
          <w:tcPr>
            <w:tcW w:w="3780" w:type="dxa"/>
            <w:shd w:val="clear" w:color="auto" w:fill="auto"/>
            <w:vAlign w:val="bottom"/>
          </w:tcPr>
          <w:p w:rsidR="004432A4" w:rsidRPr="00567835" w:rsidRDefault="004432A4" w:rsidP="004432A4">
            <w:pPr>
              <w:ind w:right="-102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432A4" w:rsidRPr="00567835" w:rsidRDefault="00791AAA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219,062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204,877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4432A4" w:rsidRPr="00567835" w:rsidRDefault="00D72257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219,062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204,877</w:t>
            </w:r>
          </w:p>
        </w:tc>
      </w:tr>
      <w:tr w:rsidR="004432A4" w:rsidRPr="00567835" w:rsidTr="00EA49B3">
        <w:tc>
          <w:tcPr>
            <w:tcW w:w="3780" w:type="dxa"/>
            <w:shd w:val="clear" w:color="auto" w:fill="auto"/>
            <w:vAlign w:val="bottom"/>
          </w:tcPr>
          <w:p w:rsidR="004432A4" w:rsidRPr="00567835" w:rsidRDefault="004432A4" w:rsidP="004432A4">
            <w:pPr>
              <w:ind w:right="-102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432A4" w:rsidRPr="00567835" w:rsidRDefault="00791AAA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54,984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55,268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4432A4" w:rsidRPr="00567835" w:rsidRDefault="00D72257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53,697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54,449</w:t>
            </w:r>
          </w:p>
        </w:tc>
      </w:tr>
      <w:tr w:rsidR="004432A4" w:rsidRPr="00567835" w:rsidTr="00EA49B3">
        <w:tc>
          <w:tcPr>
            <w:tcW w:w="3780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left" w:pos="1260"/>
              </w:tabs>
              <w:ind w:right="-102"/>
              <w:rPr>
                <w:sz w:val="28"/>
                <w:szCs w:val="28"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หัก</w:t>
            </w:r>
            <w:r w:rsidRPr="00567835">
              <w:rPr>
                <w:sz w:val="28"/>
                <w:szCs w:val="28"/>
                <w:cs/>
              </w:rPr>
              <w:t xml:space="preserve">   รายได้รอตัดบัญชี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432A4" w:rsidRPr="00567835" w:rsidRDefault="00791AAA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(27,308)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92"/>
              </w:tabs>
              <w:snapToGrid w:val="0"/>
              <w:ind w:left="-198" w:right="-64"/>
              <w:rPr>
                <w:spacing w:val="4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25,216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92"/>
              </w:tabs>
              <w:snapToGrid w:val="0"/>
              <w:ind w:left="-198" w:right="-64"/>
              <w:rPr>
                <w:spacing w:val="4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4432A4" w:rsidRPr="00567835" w:rsidRDefault="00D72257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(27,308)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25,216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</w:tr>
      <w:tr w:rsidR="004432A4" w:rsidRPr="00567835" w:rsidTr="00EA49B3">
        <w:tc>
          <w:tcPr>
            <w:tcW w:w="3780" w:type="dxa"/>
            <w:shd w:val="clear" w:color="auto" w:fill="auto"/>
            <w:vAlign w:val="bottom"/>
          </w:tcPr>
          <w:p w:rsidR="004432A4" w:rsidRPr="00567835" w:rsidRDefault="004432A4" w:rsidP="004432A4">
            <w:pPr>
              <w:ind w:right="-102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432A4" w:rsidRPr="00567835" w:rsidRDefault="00791AAA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2,102,639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2,034,73</w:t>
            </w:r>
            <w:r w:rsidRPr="00567835">
              <w:rPr>
                <w:sz w:val="28"/>
                <w:szCs w:val="28"/>
                <w:cs/>
              </w:rPr>
              <w:t>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432A4" w:rsidRPr="00567835" w:rsidRDefault="00FE707F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2,087,869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2,021,066</w:t>
            </w:r>
          </w:p>
        </w:tc>
      </w:tr>
      <w:tr w:rsidR="004432A4" w:rsidRPr="00567835" w:rsidTr="00EA49B3">
        <w:tc>
          <w:tcPr>
            <w:tcW w:w="3780" w:type="dxa"/>
            <w:shd w:val="clear" w:color="auto" w:fill="auto"/>
            <w:vAlign w:val="bottom"/>
          </w:tcPr>
          <w:p w:rsidR="004432A4" w:rsidRPr="00567835" w:rsidRDefault="004432A4" w:rsidP="004432A4">
            <w:pPr>
              <w:ind w:right="-102"/>
              <w:rPr>
                <w:sz w:val="28"/>
                <w:szCs w:val="28"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บวก</w:t>
            </w:r>
            <w:r w:rsidRPr="00567835">
              <w:rPr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432A4" w:rsidRPr="00567835" w:rsidRDefault="0088669D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3,156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3,32</w:t>
            </w:r>
            <w:r w:rsidRPr="00567835">
              <w:rPr>
                <w:sz w:val="28"/>
                <w:szCs w:val="28"/>
                <w:cs/>
              </w:rPr>
              <w:t>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432A4" w:rsidRPr="00567835" w:rsidRDefault="00FE707F" w:rsidP="004432A4">
            <w:pPr>
              <w:tabs>
                <w:tab w:val="decimal" w:pos="82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2,856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823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2,964</w:t>
            </w:r>
          </w:p>
        </w:tc>
      </w:tr>
      <w:tr w:rsidR="004432A4" w:rsidRPr="00567835" w:rsidTr="00EA49B3">
        <w:tc>
          <w:tcPr>
            <w:tcW w:w="3780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left" w:pos="1260"/>
              </w:tabs>
              <w:ind w:left="252" w:right="-102" w:hanging="252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รวมเงินให้สินเชื่อสุทธิจากรายได้รอตัดบัญชีและดอกเบี้ยค้างรับ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432A4" w:rsidRPr="00567835" w:rsidRDefault="0088669D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2,105,795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FA67BB" w:rsidRDefault="004432A4" w:rsidP="004432A4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2,038,060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FA67BB" w:rsidRDefault="004432A4" w:rsidP="004432A4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4432A4" w:rsidRPr="00567835" w:rsidRDefault="00FE707F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2,090,725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2,024,030</w:t>
            </w:r>
          </w:p>
        </w:tc>
      </w:tr>
      <w:tr w:rsidR="004432A4" w:rsidRPr="00567835" w:rsidTr="00EA49B3">
        <w:tc>
          <w:tcPr>
            <w:tcW w:w="3780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left" w:pos="1260"/>
              </w:tabs>
              <w:ind w:right="-102"/>
              <w:rPr>
                <w:spacing w:val="4"/>
                <w:sz w:val="28"/>
                <w:szCs w:val="28"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 xml:space="preserve">หัก </w:t>
            </w:r>
            <w:r w:rsidRPr="00567835">
              <w:rPr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74"/>
              </w:tabs>
              <w:snapToGrid w:val="0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74"/>
              </w:tabs>
              <w:snapToGrid w:val="0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</w:p>
        </w:tc>
      </w:tr>
      <w:tr w:rsidR="004432A4" w:rsidRPr="00567835" w:rsidTr="00EA49B3">
        <w:tc>
          <w:tcPr>
            <w:tcW w:w="3780" w:type="dxa"/>
            <w:shd w:val="clear" w:color="auto" w:fill="auto"/>
            <w:vAlign w:val="bottom"/>
          </w:tcPr>
          <w:p w:rsidR="004432A4" w:rsidRPr="00567835" w:rsidRDefault="004432A4" w:rsidP="004432A4">
            <w:pPr>
              <w:ind w:right="-102"/>
              <w:rPr>
                <w:spacing w:val="4"/>
                <w:sz w:val="28"/>
                <w:szCs w:val="28"/>
              </w:rPr>
            </w:pPr>
            <w:r w:rsidRPr="00567835">
              <w:rPr>
                <w:rFonts w:eastAsia="Angsana New"/>
                <w:sz w:val="28"/>
                <w:szCs w:val="28"/>
                <w:cs/>
              </w:rPr>
              <w:t xml:space="preserve">         </w:t>
            </w:r>
            <w:r w:rsidRPr="00567835">
              <w:rPr>
                <w:sz w:val="28"/>
                <w:szCs w:val="28"/>
                <w:cs/>
              </w:rPr>
              <w:t>-  เงินสำรองขั้นต่ำตามเกณฑ์ ธปท.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74"/>
              </w:tabs>
              <w:snapToGrid w:val="0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74"/>
              </w:tabs>
              <w:snapToGrid w:val="0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</w:p>
        </w:tc>
      </w:tr>
      <w:tr w:rsidR="004432A4" w:rsidRPr="00567835" w:rsidTr="00EA49B3">
        <w:tc>
          <w:tcPr>
            <w:tcW w:w="3780" w:type="dxa"/>
            <w:shd w:val="clear" w:color="auto" w:fill="auto"/>
            <w:vAlign w:val="bottom"/>
          </w:tcPr>
          <w:p w:rsidR="004432A4" w:rsidRPr="00567835" w:rsidRDefault="004432A4" w:rsidP="004432A4">
            <w:pPr>
              <w:ind w:right="-102"/>
              <w:rPr>
                <w:sz w:val="28"/>
                <w:szCs w:val="28"/>
              </w:rPr>
            </w:pPr>
            <w:r w:rsidRPr="00567835">
              <w:rPr>
                <w:rFonts w:eastAsia="Angsana New"/>
                <w:sz w:val="28"/>
                <w:szCs w:val="28"/>
                <w:cs/>
              </w:rPr>
              <w:t xml:space="preserve">             </w:t>
            </w:r>
            <w:r w:rsidRPr="00567835">
              <w:rPr>
                <w:sz w:val="28"/>
                <w:szCs w:val="28"/>
                <w:cs/>
              </w:rPr>
              <w:t>-  รายสินเชื่อ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432A4" w:rsidRPr="00567835" w:rsidRDefault="00AB4E2D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(48,421)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46,752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4432A4" w:rsidRPr="00567835" w:rsidRDefault="00FE707F" w:rsidP="00FB1AA0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(47,66</w:t>
            </w:r>
            <w:r w:rsidR="00FB1AA0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45,998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</w:tr>
      <w:tr w:rsidR="004432A4" w:rsidRPr="00567835" w:rsidTr="00EA49B3">
        <w:tc>
          <w:tcPr>
            <w:tcW w:w="3780" w:type="dxa"/>
            <w:shd w:val="clear" w:color="auto" w:fill="auto"/>
            <w:vAlign w:val="bottom"/>
          </w:tcPr>
          <w:p w:rsidR="004432A4" w:rsidRPr="00567835" w:rsidRDefault="004432A4" w:rsidP="004432A4">
            <w:pPr>
              <w:ind w:right="-102"/>
              <w:rPr>
                <w:sz w:val="28"/>
                <w:szCs w:val="28"/>
              </w:rPr>
            </w:pPr>
            <w:r w:rsidRPr="00567835">
              <w:rPr>
                <w:rFonts w:eastAsia="Angsana New"/>
                <w:sz w:val="28"/>
                <w:szCs w:val="28"/>
                <w:cs/>
              </w:rPr>
              <w:t xml:space="preserve">             </w:t>
            </w:r>
            <w:r w:rsidRPr="00567835">
              <w:rPr>
                <w:sz w:val="28"/>
                <w:szCs w:val="28"/>
                <w:cs/>
              </w:rPr>
              <w:t>-  รายกลุ่ม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432A4" w:rsidRPr="00567835" w:rsidRDefault="00AB4E2D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(6,844)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6,767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4432A4" w:rsidRPr="00567835" w:rsidRDefault="00FE707F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1459B7">
              <w:rPr>
                <w:sz w:val="28"/>
                <w:szCs w:val="28"/>
              </w:rPr>
              <w:t>6,844)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6,767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</w:tr>
      <w:tr w:rsidR="004432A4" w:rsidRPr="00567835" w:rsidTr="00EA49B3">
        <w:tc>
          <w:tcPr>
            <w:tcW w:w="3780" w:type="dxa"/>
            <w:shd w:val="clear" w:color="auto" w:fill="auto"/>
            <w:vAlign w:val="bottom"/>
          </w:tcPr>
          <w:p w:rsidR="004432A4" w:rsidRPr="00567835" w:rsidRDefault="004432A4" w:rsidP="004432A4">
            <w:pPr>
              <w:ind w:right="-102"/>
              <w:rPr>
                <w:sz w:val="28"/>
                <w:szCs w:val="28"/>
              </w:rPr>
            </w:pPr>
            <w:r w:rsidRPr="00567835">
              <w:rPr>
                <w:rFonts w:eastAsia="Angsana New"/>
                <w:sz w:val="28"/>
                <w:szCs w:val="28"/>
                <w:cs/>
              </w:rPr>
              <w:t xml:space="preserve">         </w:t>
            </w:r>
            <w:r w:rsidRPr="00567835">
              <w:rPr>
                <w:sz w:val="28"/>
                <w:szCs w:val="28"/>
                <w:cs/>
              </w:rPr>
              <w:t>-  เงินสำรองส่วนที่ตั้งมากกว่าเกณฑ์ ธปท.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432A4" w:rsidRPr="00567835" w:rsidRDefault="00AB4E2D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(37,175)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32,180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4432A4" w:rsidRPr="00567835" w:rsidRDefault="00FB1AA0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(37,166</w:t>
            </w:r>
            <w:r w:rsidR="001459B7">
              <w:rPr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32,171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</w:tr>
      <w:tr w:rsidR="004432A4" w:rsidRPr="00567835" w:rsidTr="00EA49B3">
        <w:tc>
          <w:tcPr>
            <w:tcW w:w="3780" w:type="dxa"/>
            <w:shd w:val="clear" w:color="auto" w:fill="auto"/>
            <w:vAlign w:val="bottom"/>
          </w:tcPr>
          <w:p w:rsidR="004432A4" w:rsidRPr="00567835" w:rsidRDefault="004432A4" w:rsidP="004432A4">
            <w:pPr>
              <w:ind w:right="-102"/>
              <w:rPr>
                <w:sz w:val="28"/>
                <w:szCs w:val="28"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 xml:space="preserve">หัก </w:t>
            </w:r>
            <w:r w:rsidRPr="00567835">
              <w:rPr>
                <w:sz w:val="28"/>
                <w:szCs w:val="28"/>
                <w:cs/>
              </w:rPr>
              <w:t xml:space="preserve">  ค่าเผื่อการปรับมูลค่าจากการปรับ</w:t>
            </w:r>
          </w:p>
          <w:p w:rsidR="004432A4" w:rsidRPr="00567835" w:rsidRDefault="004432A4" w:rsidP="004432A4">
            <w:pPr>
              <w:ind w:left="522" w:right="-102"/>
              <w:rPr>
                <w:rFonts w:eastAsia="Angsana New"/>
                <w:sz w:val="28"/>
                <w:szCs w:val="28"/>
              </w:rPr>
            </w:pPr>
            <w:r w:rsidRPr="00567835">
              <w:rPr>
                <w:rFonts w:eastAsia="Angsana New"/>
                <w:sz w:val="28"/>
                <w:szCs w:val="28"/>
                <w:cs/>
              </w:rPr>
              <w:t>โครงสร้างหนี้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432A4" w:rsidRPr="00567835" w:rsidRDefault="00AB4E2D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(4,257)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92"/>
              </w:tabs>
              <w:snapToGrid w:val="0"/>
              <w:ind w:left="-126" w:right="-64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4,291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92"/>
              </w:tabs>
              <w:snapToGrid w:val="0"/>
              <w:ind w:left="-126" w:right="-64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4432A4" w:rsidRPr="00567835" w:rsidRDefault="001459B7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(4,257)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4,291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</w:tr>
      <w:tr w:rsidR="004432A4" w:rsidRPr="00567835" w:rsidTr="00EA49B3">
        <w:tc>
          <w:tcPr>
            <w:tcW w:w="3780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left" w:pos="1332"/>
              </w:tabs>
              <w:ind w:right="-108"/>
              <w:rPr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4432A4" w:rsidRPr="00567835" w:rsidRDefault="00AB4E2D" w:rsidP="004432A4">
            <w:pPr>
              <w:tabs>
                <w:tab w:val="decimal" w:pos="823"/>
              </w:tabs>
              <w:snapToGrid w:val="0"/>
              <w:ind w:left="-108"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2,009,098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92"/>
              </w:tabs>
              <w:snapToGrid w:val="0"/>
              <w:ind w:left="-126" w:right="-64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823"/>
              </w:tabs>
              <w:snapToGrid w:val="0"/>
              <w:ind w:left="-108" w:right="-10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1,948,070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92"/>
              </w:tabs>
              <w:snapToGrid w:val="0"/>
              <w:ind w:left="-126" w:right="-64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4432A4" w:rsidRPr="00567835" w:rsidRDefault="001459B7" w:rsidP="004432A4">
            <w:pPr>
              <w:tabs>
                <w:tab w:val="decimal" w:pos="823"/>
              </w:tabs>
              <w:snapToGrid w:val="0"/>
              <w:ind w:left="-108"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1,994,790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823"/>
              </w:tabs>
              <w:snapToGrid w:val="0"/>
              <w:ind w:left="-108" w:right="-10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1,934,803</w:t>
            </w:r>
          </w:p>
        </w:tc>
      </w:tr>
    </w:tbl>
    <w:p w:rsidR="004432A4" w:rsidRDefault="004432A4" w:rsidP="004432A4">
      <w:pPr>
        <w:pageBreakBefore/>
        <w:tabs>
          <w:tab w:val="left" w:pos="1080"/>
        </w:tabs>
        <w:ind w:left="540" w:right="-25"/>
        <w:jc w:val="thaiDistribute"/>
        <w:rPr>
          <w:sz w:val="30"/>
          <w:szCs w:val="30"/>
        </w:rPr>
      </w:pPr>
      <w:r>
        <w:rPr>
          <w:sz w:val="30"/>
          <w:szCs w:val="30"/>
        </w:rPr>
        <w:lastRenderedPageBreak/>
        <w:t>11</w:t>
      </w:r>
      <w:r>
        <w:rPr>
          <w:sz w:val="30"/>
          <w:szCs w:val="30"/>
          <w:cs/>
        </w:rPr>
        <w:t>.</w:t>
      </w:r>
      <w:r>
        <w:rPr>
          <w:sz w:val="30"/>
          <w:szCs w:val="30"/>
        </w:rPr>
        <w:t>2</w:t>
      </w:r>
      <w:r>
        <w:rPr>
          <w:sz w:val="30"/>
          <w:szCs w:val="30"/>
        </w:rPr>
        <w:tab/>
      </w:r>
      <w:r>
        <w:rPr>
          <w:sz w:val="30"/>
          <w:szCs w:val="30"/>
          <w:cs/>
        </w:rPr>
        <w:t xml:space="preserve">จำแนกตามสกุลเงินและถิ่นที่อยู่ของลูกหนี้ ณ วันที่ </w:t>
      </w:r>
      <w:r w:rsidRPr="00556913">
        <w:rPr>
          <w:sz w:val="30"/>
          <w:szCs w:val="30"/>
        </w:rPr>
        <w:t xml:space="preserve">30 </w:t>
      </w:r>
      <w:r w:rsidRPr="00556913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</w:t>
      </w:r>
      <w:r>
        <w:rPr>
          <w:rFonts w:hint="cs"/>
          <w:sz w:val="30"/>
          <w:szCs w:val="30"/>
          <w:cs/>
        </w:rPr>
        <w:t>1</w:t>
      </w:r>
      <w:r>
        <w:rPr>
          <w:sz w:val="30"/>
          <w:szCs w:val="30"/>
          <w:cs/>
        </w:rPr>
        <w:t xml:space="preserve"> </w:t>
      </w:r>
      <w:r w:rsidRPr="00556913">
        <w:rPr>
          <w:sz w:val="30"/>
          <w:szCs w:val="30"/>
          <w:cs/>
        </w:rPr>
        <w:t xml:space="preserve">และ </w:t>
      </w:r>
      <w:r w:rsidRPr="00556913">
        <w:rPr>
          <w:sz w:val="30"/>
          <w:szCs w:val="30"/>
        </w:rPr>
        <w:t xml:space="preserve">31 </w:t>
      </w:r>
      <w:r w:rsidRPr="00556913">
        <w:rPr>
          <w:sz w:val="30"/>
          <w:szCs w:val="30"/>
          <w:cs/>
        </w:rPr>
        <w:t xml:space="preserve">ธันวาคม </w:t>
      </w:r>
      <w:r>
        <w:rPr>
          <w:sz w:val="30"/>
          <w:szCs w:val="30"/>
        </w:rPr>
        <w:t>25</w:t>
      </w:r>
      <w:r>
        <w:rPr>
          <w:rFonts w:hint="cs"/>
          <w:sz w:val="30"/>
          <w:szCs w:val="30"/>
          <w:cs/>
        </w:rPr>
        <w:t>60</w:t>
      </w:r>
    </w:p>
    <w:p w:rsidR="00BC5BFF" w:rsidRPr="004432A4" w:rsidRDefault="00BC5BFF">
      <w:pPr>
        <w:ind w:left="1080" w:right="-25"/>
        <w:jc w:val="both"/>
        <w:rPr>
          <w:sz w:val="30"/>
          <w:szCs w:val="30"/>
        </w:rPr>
      </w:pPr>
    </w:p>
    <w:tbl>
      <w:tblPr>
        <w:tblW w:w="8685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1808"/>
        <w:gridCol w:w="934"/>
        <w:gridCol w:w="239"/>
        <w:gridCol w:w="1000"/>
        <w:gridCol w:w="239"/>
        <w:gridCol w:w="910"/>
        <w:gridCol w:w="287"/>
        <w:gridCol w:w="913"/>
        <w:gridCol w:w="239"/>
        <w:gridCol w:w="934"/>
        <w:gridCol w:w="239"/>
        <w:gridCol w:w="943"/>
      </w:tblGrid>
      <w:tr w:rsidR="00BC5BFF" w:rsidRPr="00567835" w:rsidTr="00BC143A">
        <w:tc>
          <w:tcPr>
            <w:tcW w:w="1808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ind w:left="72" w:hanging="90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6877" w:type="dxa"/>
            <w:gridSpan w:val="11"/>
            <w:shd w:val="clear" w:color="auto" w:fill="auto"/>
            <w:vAlign w:val="bottom"/>
          </w:tcPr>
          <w:p w:rsidR="00BC5BFF" w:rsidRPr="00567835" w:rsidRDefault="00BC5BFF">
            <w:pPr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432A4" w:rsidRPr="00567835" w:rsidTr="00BC143A">
        <w:tc>
          <w:tcPr>
            <w:tcW w:w="1808" w:type="dxa"/>
            <w:shd w:val="clear" w:color="auto" w:fill="auto"/>
            <w:vAlign w:val="bottom"/>
          </w:tcPr>
          <w:p w:rsidR="004432A4" w:rsidRPr="00567835" w:rsidRDefault="004432A4" w:rsidP="004432A4">
            <w:pPr>
              <w:snapToGrid w:val="0"/>
              <w:ind w:left="72" w:hanging="90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3322" w:type="dxa"/>
            <w:gridSpan w:val="5"/>
            <w:shd w:val="clear" w:color="auto" w:fill="auto"/>
            <w:vAlign w:val="bottom"/>
          </w:tcPr>
          <w:p w:rsidR="004432A4" w:rsidRDefault="004432A4" w:rsidP="004432A4">
            <w:pPr>
              <w:tabs>
                <w:tab w:val="decimal" w:pos="0"/>
              </w:tabs>
              <w:ind w:left="-108" w:right="-90"/>
              <w:jc w:val="center"/>
              <w:rPr>
                <w:sz w:val="26"/>
                <w:szCs w:val="26"/>
              </w:rPr>
            </w:pPr>
            <w:r w:rsidRPr="009D0F08">
              <w:rPr>
                <w:sz w:val="26"/>
                <w:szCs w:val="26"/>
              </w:rPr>
              <w:t xml:space="preserve">30 </w:t>
            </w:r>
            <w:r w:rsidRPr="009D0F08">
              <w:rPr>
                <w:sz w:val="26"/>
                <w:szCs w:val="26"/>
                <w:cs/>
              </w:rPr>
              <w:t xml:space="preserve">มิถุนายน </w:t>
            </w: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1</w:t>
            </w:r>
          </w:p>
        </w:tc>
        <w:tc>
          <w:tcPr>
            <w:tcW w:w="287" w:type="dxa"/>
            <w:shd w:val="clear" w:color="auto" w:fill="auto"/>
          </w:tcPr>
          <w:p w:rsidR="004432A4" w:rsidRDefault="004432A4" w:rsidP="004432A4">
            <w:pPr>
              <w:pStyle w:val="BodyText"/>
              <w:tabs>
                <w:tab w:val="decimal" w:pos="432"/>
              </w:tabs>
              <w:snapToGrid w:val="0"/>
              <w:ind w:left="-108" w:right="-9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268" w:type="dxa"/>
            <w:gridSpan w:val="5"/>
            <w:shd w:val="clear" w:color="auto" w:fill="auto"/>
            <w:vAlign w:val="bottom"/>
          </w:tcPr>
          <w:p w:rsidR="004432A4" w:rsidRDefault="004432A4" w:rsidP="004432A4">
            <w:pPr>
              <w:tabs>
                <w:tab w:val="decimal" w:pos="1045"/>
              </w:tabs>
              <w:ind w:right="-90"/>
              <w:rPr>
                <w:sz w:val="26"/>
                <w:szCs w:val="26"/>
                <w:cs/>
                <w:lang w:val="th-TH"/>
              </w:rPr>
            </w:pPr>
            <w:r w:rsidRPr="009D0F08">
              <w:rPr>
                <w:sz w:val="26"/>
                <w:szCs w:val="26"/>
              </w:rPr>
              <w:t xml:space="preserve">31 </w:t>
            </w:r>
            <w:r w:rsidRPr="009D0F08">
              <w:rPr>
                <w:sz w:val="26"/>
                <w:szCs w:val="26"/>
                <w:cs/>
              </w:rPr>
              <w:t xml:space="preserve">ธันวาคม </w:t>
            </w:r>
            <w:r>
              <w:rPr>
                <w:sz w:val="26"/>
                <w:szCs w:val="26"/>
              </w:rPr>
              <w:t>25</w:t>
            </w:r>
            <w:r>
              <w:rPr>
                <w:rFonts w:hint="cs"/>
                <w:sz w:val="26"/>
                <w:szCs w:val="26"/>
                <w:cs/>
              </w:rPr>
              <w:t>60</w:t>
            </w:r>
          </w:p>
        </w:tc>
      </w:tr>
      <w:tr w:rsidR="004432A4" w:rsidRPr="00567835" w:rsidTr="00BC143A">
        <w:tc>
          <w:tcPr>
            <w:tcW w:w="1808" w:type="dxa"/>
            <w:shd w:val="clear" w:color="auto" w:fill="auto"/>
            <w:vAlign w:val="bottom"/>
          </w:tcPr>
          <w:p w:rsidR="004432A4" w:rsidRPr="00567835" w:rsidRDefault="004432A4" w:rsidP="004432A4">
            <w:pPr>
              <w:snapToGrid w:val="0"/>
              <w:ind w:left="72" w:hanging="90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4432A4" w:rsidRPr="00567835" w:rsidRDefault="004432A4" w:rsidP="004432A4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4432A4" w:rsidRPr="00567835" w:rsidRDefault="004432A4" w:rsidP="004432A4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:rsidR="004432A4" w:rsidRPr="00567835" w:rsidRDefault="004432A4" w:rsidP="004432A4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4432A4" w:rsidRPr="00567835" w:rsidRDefault="004432A4" w:rsidP="004432A4">
            <w:pPr>
              <w:pStyle w:val="BodyText"/>
              <w:tabs>
                <w:tab w:val="decimal" w:pos="432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4432A4" w:rsidRPr="00567835" w:rsidRDefault="004432A4" w:rsidP="004432A4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4432A4" w:rsidRPr="00567835" w:rsidRDefault="004432A4" w:rsidP="004432A4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4432A4" w:rsidRPr="00567835" w:rsidRDefault="004432A4" w:rsidP="004432A4">
            <w:pPr>
              <w:ind w:left="-108" w:right="-108"/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sz w:val="26"/>
                <w:szCs w:val="26"/>
                <w:cs/>
              </w:rPr>
              <w:t>รวม</w:t>
            </w:r>
          </w:p>
        </w:tc>
      </w:tr>
      <w:tr w:rsidR="004432A4" w:rsidRPr="00567835" w:rsidTr="00BC143A">
        <w:tc>
          <w:tcPr>
            <w:tcW w:w="1808" w:type="dxa"/>
            <w:shd w:val="clear" w:color="auto" w:fill="auto"/>
            <w:vAlign w:val="bottom"/>
          </w:tcPr>
          <w:p w:rsidR="004432A4" w:rsidRPr="00567835" w:rsidRDefault="004432A4" w:rsidP="004432A4">
            <w:pPr>
              <w:snapToGrid w:val="0"/>
              <w:ind w:left="180" w:right="-25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6877" w:type="dxa"/>
            <w:gridSpan w:val="11"/>
            <w:shd w:val="clear" w:color="auto" w:fill="auto"/>
            <w:vAlign w:val="bottom"/>
          </w:tcPr>
          <w:p w:rsidR="004432A4" w:rsidRPr="00567835" w:rsidRDefault="004432A4" w:rsidP="004432A4">
            <w:pPr>
              <w:ind w:right="-56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</w:tr>
      <w:tr w:rsidR="004432A4" w:rsidRPr="00567835" w:rsidTr="00D13D98">
        <w:tc>
          <w:tcPr>
            <w:tcW w:w="1808" w:type="dxa"/>
            <w:shd w:val="clear" w:color="auto" w:fill="auto"/>
            <w:vAlign w:val="bottom"/>
          </w:tcPr>
          <w:p w:rsidR="004432A4" w:rsidRPr="00567835" w:rsidRDefault="004432A4" w:rsidP="004432A4">
            <w:pPr>
              <w:ind w:right="-25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เงินบาท</w:t>
            </w:r>
          </w:p>
        </w:tc>
        <w:tc>
          <w:tcPr>
            <w:tcW w:w="934" w:type="dxa"/>
            <w:shd w:val="clear" w:color="auto" w:fill="auto"/>
          </w:tcPr>
          <w:p w:rsidR="004432A4" w:rsidRPr="00567835" w:rsidRDefault="00122E03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1,962,716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56"/>
              </w:tabs>
              <w:snapToGrid w:val="0"/>
              <w:ind w:left="35" w:right="-56"/>
              <w:rPr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:rsidR="004432A4" w:rsidRPr="00567835" w:rsidRDefault="00122E03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25,838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56"/>
              </w:tabs>
              <w:snapToGrid w:val="0"/>
              <w:ind w:left="35" w:right="-81"/>
              <w:rPr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</w:tcPr>
          <w:p w:rsidR="004432A4" w:rsidRPr="00567835" w:rsidRDefault="001456CF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1,988,554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4432A4" w:rsidRPr="00567835" w:rsidRDefault="004432A4" w:rsidP="004432A4">
            <w:pPr>
              <w:pStyle w:val="Footer"/>
              <w:tabs>
                <w:tab w:val="decimal" w:pos="756"/>
              </w:tabs>
              <w:snapToGrid w:val="0"/>
              <w:ind w:left="-108" w:right="-5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3" w:type="dxa"/>
            <w:shd w:val="clear" w:color="auto" w:fill="auto"/>
          </w:tcPr>
          <w:p w:rsidR="004432A4" w:rsidRPr="00567835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>1,892,701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56"/>
              </w:tabs>
              <w:snapToGrid w:val="0"/>
              <w:ind w:left="35" w:right="-56"/>
              <w:rPr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:rsidR="004432A4" w:rsidRPr="00567835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>24,980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56"/>
              </w:tabs>
              <w:snapToGrid w:val="0"/>
              <w:ind w:left="35" w:right="-81"/>
              <w:rPr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</w:tcPr>
          <w:p w:rsidR="004432A4" w:rsidRPr="00567835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>1,917,681</w:t>
            </w:r>
          </w:p>
        </w:tc>
      </w:tr>
      <w:tr w:rsidR="004432A4" w:rsidRPr="00567835" w:rsidTr="00D13D98">
        <w:tc>
          <w:tcPr>
            <w:tcW w:w="1808" w:type="dxa"/>
            <w:shd w:val="clear" w:color="auto" w:fill="auto"/>
            <w:vAlign w:val="bottom"/>
          </w:tcPr>
          <w:p w:rsidR="004432A4" w:rsidRPr="00567835" w:rsidRDefault="004432A4" w:rsidP="004432A4">
            <w:pPr>
              <w:ind w:right="-25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934" w:type="dxa"/>
            <w:shd w:val="clear" w:color="auto" w:fill="auto"/>
          </w:tcPr>
          <w:p w:rsidR="004432A4" w:rsidRPr="00567835" w:rsidRDefault="00AD7D26" w:rsidP="00AD7D26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39</w:t>
            </w:r>
            <w:r w:rsidR="00122E03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705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56"/>
              </w:tabs>
              <w:snapToGrid w:val="0"/>
              <w:ind w:left="35" w:right="-56"/>
              <w:rPr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:rsidR="004432A4" w:rsidRPr="00567835" w:rsidRDefault="00AD7D26" w:rsidP="00AD7D26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54</w:t>
            </w:r>
            <w:r w:rsidR="00122E03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270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56"/>
              </w:tabs>
              <w:snapToGrid w:val="0"/>
              <w:ind w:left="35" w:right="-56"/>
              <w:rPr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</w:tcPr>
          <w:p w:rsidR="004432A4" w:rsidRPr="00567835" w:rsidRDefault="001456CF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93,975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4432A4" w:rsidRPr="00567835" w:rsidRDefault="004432A4" w:rsidP="004432A4">
            <w:pPr>
              <w:pStyle w:val="BodyText"/>
              <w:tabs>
                <w:tab w:val="decimal" w:pos="756"/>
              </w:tabs>
              <w:snapToGrid w:val="0"/>
              <w:ind w:left="-108" w:right="-5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</w:tcPr>
          <w:p w:rsidR="004432A4" w:rsidRPr="00567835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>42,333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56"/>
              </w:tabs>
              <w:snapToGrid w:val="0"/>
              <w:ind w:left="35" w:right="-56"/>
              <w:rPr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:rsidR="004432A4" w:rsidRPr="00567835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>56,027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56"/>
              </w:tabs>
              <w:snapToGrid w:val="0"/>
              <w:ind w:left="35" w:right="-56"/>
              <w:rPr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</w:tcPr>
          <w:p w:rsidR="004432A4" w:rsidRPr="00567835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>98,360</w:t>
            </w:r>
          </w:p>
        </w:tc>
      </w:tr>
      <w:tr w:rsidR="004432A4" w:rsidRPr="00567835" w:rsidTr="00D13D98">
        <w:tc>
          <w:tcPr>
            <w:tcW w:w="1808" w:type="dxa"/>
            <w:shd w:val="clear" w:color="auto" w:fill="auto"/>
            <w:vAlign w:val="bottom"/>
          </w:tcPr>
          <w:p w:rsidR="004432A4" w:rsidRPr="00567835" w:rsidRDefault="004432A4" w:rsidP="004432A4">
            <w:pPr>
              <w:ind w:right="-25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934" w:type="dxa"/>
            <w:shd w:val="clear" w:color="auto" w:fill="auto"/>
          </w:tcPr>
          <w:p w:rsidR="004432A4" w:rsidRPr="00567835" w:rsidRDefault="00122E03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6,730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56"/>
              </w:tabs>
              <w:snapToGrid w:val="0"/>
              <w:ind w:left="35" w:right="-56"/>
              <w:rPr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:rsidR="004432A4" w:rsidRPr="00567835" w:rsidRDefault="001456CF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13,380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56"/>
              </w:tabs>
              <w:snapToGrid w:val="0"/>
              <w:ind w:left="35" w:right="-81"/>
              <w:rPr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</w:tcPr>
          <w:p w:rsidR="004432A4" w:rsidRPr="00567835" w:rsidRDefault="001456CF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20,110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4432A4" w:rsidRPr="00567835" w:rsidRDefault="004432A4" w:rsidP="004432A4">
            <w:pPr>
              <w:pStyle w:val="BodyText"/>
              <w:tabs>
                <w:tab w:val="decimal" w:pos="756"/>
              </w:tabs>
              <w:snapToGrid w:val="0"/>
              <w:ind w:left="-108" w:right="-5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</w:tcPr>
          <w:p w:rsidR="004432A4" w:rsidRPr="00567835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>6,812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56"/>
              </w:tabs>
              <w:snapToGrid w:val="0"/>
              <w:ind w:left="35" w:right="-56"/>
              <w:rPr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:rsidR="004432A4" w:rsidRPr="00567835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>11,879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56"/>
              </w:tabs>
              <w:snapToGrid w:val="0"/>
              <w:ind w:left="35" w:right="-81"/>
              <w:rPr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</w:tcPr>
          <w:p w:rsidR="004432A4" w:rsidRPr="00567835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>18,691</w:t>
            </w:r>
          </w:p>
        </w:tc>
      </w:tr>
      <w:tr w:rsidR="004432A4" w:rsidRPr="00567835" w:rsidTr="00BC143A">
        <w:tc>
          <w:tcPr>
            <w:tcW w:w="1808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left" w:pos="347"/>
              </w:tabs>
              <w:ind w:right="-132"/>
              <w:rPr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34" w:type="dxa"/>
            <w:shd w:val="clear" w:color="auto" w:fill="auto"/>
          </w:tcPr>
          <w:p w:rsidR="004432A4" w:rsidRPr="00567835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4432A4" w:rsidRPr="00567835" w:rsidRDefault="004432A4" w:rsidP="004432A4">
            <w:pPr>
              <w:pStyle w:val="BodyText"/>
              <w:tabs>
                <w:tab w:val="decimal" w:pos="756"/>
              </w:tabs>
              <w:snapToGrid w:val="0"/>
              <w:ind w:right="-5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:rsidR="004432A4" w:rsidRPr="00567835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4432A4" w:rsidRPr="00567835" w:rsidRDefault="004432A4" w:rsidP="004432A4">
            <w:pPr>
              <w:pStyle w:val="BodyText"/>
              <w:tabs>
                <w:tab w:val="decimal" w:pos="756"/>
              </w:tabs>
              <w:snapToGrid w:val="0"/>
              <w:ind w:right="-56"/>
              <w:rPr>
                <w:rFonts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4432A4" w:rsidRPr="00567835" w:rsidRDefault="001456CF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b/>
                <w:bCs/>
                <w:sz w:val="26"/>
                <w:szCs w:val="26"/>
              </w:rPr>
            </w:pPr>
            <w:r>
              <w:rPr>
                <w:rFonts w:cs="Angsana New"/>
                <w:b/>
                <w:bCs/>
                <w:sz w:val="26"/>
                <w:szCs w:val="26"/>
              </w:rPr>
              <w:t>2,102,639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4432A4" w:rsidRPr="00567835" w:rsidRDefault="004432A4" w:rsidP="004432A4">
            <w:pPr>
              <w:pStyle w:val="BodyText"/>
              <w:tabs>
                <w:tab w:val="decimal" w:pos="756"/>
              </w:tabs>
              <w:snapToGrid w:val="0"/>
              <w:ind w:left="-108" w:right="-56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</w:tcPr>
          <w:p w:rsidR="004432A4" w:rsidRPr="00567835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4432A4" w:rsidRPr="00567835" w:rsidRDefault="004432A4" w:rsidP="004432A4">
            <w:pPr>
              <w:pStyle w:val="BodyText"/>
              <w:tabs>
                <w:tab w:val="decimal" w:pos="756"/>
              </w:tabs>
              <w:snapToGrid w:val="0"/>
              <w:ind w:right="-5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:rsidR="004432A4" w:rsidRPr="00567835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4432A4" w:rsidRPr="00567835" w:rsidRDefault="004432A4" w:rsidP="004432A4">
            <w:pPr>
              <w:pStyle w:val="BodyText"/>
              <w:tabs>
                <w:tab w:val="decimal" w:pos="756"/>
              </w:tabs>
              <w:snapToGrid w:val="0"/>
              <w:ind w:right="-56"/>
              <w:rPr>
                <w:rFonts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4432A4" w:rsidRPr="00567835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b/>
                <w:bCs/>
                <w:sz w:val="26"/>
                <w:szCs w:val="26"/>
              </w:rPr>
            </w:pPr>
            <w:r w:rsidRPr="00567835">
              <w:rPr>
                <w:rFonts w:cs="Angsana New"/>
                <w:b/>
                <w:bCs/>
                <w:sz w:val="26"/>
                <w:szCs w:val="26"/>
              </w:rPr>
              <w:t>2,034,732</w:t>
            </w:r>
          </w:p>
        </w:tc>
      </w:tr>
    </w:tbl>
    <w:p w:rsidR="00BC5BFF" w:rsidRPr="00567835" w:rsidRDefault="00BC5BFF" w:rsidP="00C96E3C">
      <w:pPr>
        <w:ind w:left="1080" w:right="-25"/>
        <w:jc w:val="both"/>
        <w:rPr>
          <w:sz w:val="30"/>
          <w:szCs w:val="30"/>
        </w:rPr>
      </w:pPr>
    </w:p>
    <w:tbl>
      <w:tblPr>
        <w:tblW w:w="8672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1807"/>
        <w:gridCol w:w="947"/>
        <w:gridCol w:w="248"/>
        <w:gridCol w:w="952"/>
        <w:gridCol w:w="248"/>
        <w:gridCol w:w="944"/>
        <w:gridCol w:w="254"/>
        <w:gridCol w:w="900"/>
        <w:gridCol w:w="270"/>
        <w:gridCol w:w="914"/>
        <w:gridCol w:w="248"/>
        <w:gridCol w:w="940"/>
      </w:tblGrid>
      <w:tr w:rsidR="00BC5BFF" w:rsidRPr="00567835" w:rsidTr="00BC143A">
        <w:tc>
          <w:tcPr>
            <w:tcW w:w="1807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ind w:left="72" w:hanging="90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6865" w:type="dxa"/>
            <w:gridSpan w:val="11"/>
            <w:shd w:val="clear" w:color="auto" w:fill="auto"/>
            <w:vAlign w:val="bottom"/>
          </w:tcPr>
          <w:p w:rsidR="00BC5BFF" w:rsidRPr="00567835" w:rsidRDefault="00BC5BFF">
            <w:pPr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432A4" w:rsidRPr="00567835" w:rsidTr="00BC143A">
        <w:tc>
          <w:tcPr>
            <w:tcW w:w="1807" w:type="dxa"/>
            <w:shd w:val="clear" w:color="auto" w:fill="auto"/>
            <w:vAlign w:val="bottom"/>
          </w:tcPr>
          <w:p w:rsidR="004432A4" w:rsidRPr="00567835" w:rsidRDefault="004432A4" w:rsidP="004432A4">
            <w:pPr>
              <w:snapToGrid w:val="0"/>
              <w:ind w:left="72" w:hanging="90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3339" w:type="dxa"/>
            <w:gridSpan w:val="5"/>
            <w:shd w:val="clear" w:color="auto" w:fill="auto"/>
            <w:vAlign w:val="bottom"/>
          </w:tcPr>
          <w:p w:rsidR="004432A4" w:rsidRDefault="004432A4" w:rsidP="004432A4">
            <w:pPr>
              <w:tabs>
                <w:tab w:val="decimal" w:pos="0"/>
              </w:tabs>
              <w:ind w:left="-108" w:right="-90"/>
              <w:jc w:val="center"/>
              <w:rPr>
                <w:sz w:val="26"/>
                <w:szCs w:val="26"/>
              </w:rPr>
            </w:pPr>
            <w:r w:rsidRPr="009D0F08">
              <w:rPr>
                <w:sz w:val="26"/>
                <w:szCs w:val="26"/>
              </w:rPr>
              <w:t xml:space="preserve">30 </w:t>
            </w:r>
            <w:r w:rsidRPr="009D0F08">
              <w:rPr>
                <w:sz w:val="26"/>
                <w:szCs w:val="26"/>
                <w:cs/>
              </w:rPr>
              <w:t xml:space="preserve">มิถุนายน </w:t>
            </w: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1</w:t>
            </w:r>
          </w:p>
        </w:tc>
        <w:tc>
          <w:tcPr>
            <w:tcW w:w="254" w:type="dxa"/>
            <w:shd w:val="clear" w:color="auto" w:fill="auto"/>
          </w:tcPr>
          <w:p w:rsidR="004432A4" w:rsidRDefault="004432A4" w:rsidP="004432A4">
            <w:pPr>
              <w:pStyle w:val="BodyText"/>
              <w:tabs>
                <w:tab w:val="decimal" w:pos="432"/>
              </w:tabs>
              <w:snapToGrid w:val="0"/>
              <w:ind w:left="-108" w:right="-9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272" w:type="dxa"/>
            <w:gridSpan w:val="5"/>
            <w:shd w:val="clear" w:color="auto" w:fill="auto"/>
            <w:vAlign w:val="bottom"/>
          </w:tcPr>
          <w:p w:rsidR="004432A4" w:rsidRDefault="004432A4" w:rsidP="004432A4">
            <w:pPr>
              <w:tabs>
                <w:tab w:val="decimal" w:pos="1045"/>
              </w:tabs>
              <w:ind w:right="-90"/>
              <w:rPr>
                <w:sz w:val="26"/>
                <w:szCs w:val="26"/>
                <w:cs/>
                <w:lang w:val="th-TH"/>
              </w:rPr>
            </w:pPr>
            <w:r w:rsidRPr="009D0F08">
              <w:rPr>
                <w:sz w:val="26"/>
                <w:szCs w:val="26"/>
              </w:rPr>
              <w:t xml:space="preserve">31 </w:t>
            </w:r>
            <w:r w:rsidRPr="009D0F08">
              <w:rPr>
                <w:sz w:val="26"/>
                <w:szCs w:val="26"/>
                <w:cs/>
              </w:rPr>
              <w:t xml:space="preserve">ธันวาคม </w:t>
            </w:r>
            <w:r>
              <w:rPr>
                <w:sz w:val="26"/>
                <w:szCs w:val="26"/>
              </w:rPr>
              <w:t>25</w:t>
            </w:r>
            <w:r>
              <w:rPr>
                <w:rFonts w:hint="cs"/>
                <w:sz w:val="26"/>
                <w:szCs w:val="26"/>
                <w:cs/>
              </w:rPr>
              <w:t>60</w:t>
            </w:r>
          </w:p>
        </w:tc>
      </w:tr>
      <w:tr w:rsidR="004432A4" w:rsidRPr="00567835" w:rsidTr="00BC143A">
        <w:tc>
          <w:tcPr>
            <w:tcW w:w="1807" w:type="dxa"/>
            <w:shd w:val="clear" w:color="auto" w:fill="auto"/>
            <w:vAlign w:val="bottom"/>
          </w:tcPr>
          <w:p w:rsidR="004432A4" w:rsidRPr="00567835" w:rsidRDefault="004432A4" w:rsidP="004432A4">
            <w:pPr>
              <w:snapToGrid w:val="0"/>
              <w:ind w:left="72" w:hanging="90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4432A4" w:rsidRPr="00567835" w:rsidRDefault="004432A4" w:rsidP="004432A4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4432A4" w:rsidRPr="00567835" w:rsidRDefault="004432A4" w:rsidP="004432A4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:rsidR="004432A4" w:rsidRPr="00567835" w:rsidRDefault="004432A4" w:rsidP="004432A4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4432A4" w:rsidRPr="00567835" w:rsidRDefault="004432A4" w:rsidP="004432A4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:rsidR="004432A4" w:rsidRPr="00567835" w:rsidRDefault="004432A4" w:rsidP="004432A4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254" w:type="dxa"/>
            <w:shd w:val="clear" w:color="auto" w:fill="auto"/>
            <w:vAlign w:val="bottom"/>
          </w:tcPr>
          <w:p w:rsidR="004432A4" w:rsidRPr="00567835" w:rsidRDefault="004432A4" w:rsidP="004432A4">
            <w:pPr>
              <w:pStyle w:val="BodyText"/>
              <w:tabs>
                <w:tab w:val="decimal" w:pos="432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432A4" w:rsidRPr="00567835" w:rsidRDefault="004432A4" w:rsidP="004432A4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432A4" w:rsidRPr="00567835" w:rsidRDefault="004432A4" w:rsidP="004432A4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:rsidR="004432A4" w:rsidRPr="00567835" w:rsidRDefault="004432A4" w:rsidP="004432A4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4432A4" w:rsidRPr="00567835" w:rsidRDefault="004432A4" w:rsidP="004432A4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4432A4" w:rsidRPr="00567835" w:rsidRDefault="004432A4" w:rsidP="004432A4">
            <w:pPr>
              <w:ind w:left="-108" w:right="-108"/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sz w:val="26"/>
                <w:szCs w:val="26"/>
                <w:cs/>
              </w:rPr>
              <w:t>รวม</w:t>
            </w:r>
          </w:p>
        </w:tc>
      </w:tr>
      <w:tr w:rsidR="004432A4" w:rsidRPr="00567835" w:rsidTr="00BC143A">
        <w:tc>
          <w:tcPr>
            <w:tcW w:w="1807" w:type="dxa"/>
            <w:shd w:val="clear" w:color="auto" w:fill="auto"/>
            <w:vAlign w:val="bottom"/>
          </w:tcPr>
          <w:p w:rsidR="004432A4" w:rsidRPr="00567835" w:rsidRDefault="004432A4" w:rsidP="004432A4">
            <w:pPr>
              <w:snapToGrid w:val="0"/>
              <w:ind w:left="180" w:right="-25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6865" w:type="dxa"/>
            <w:gridSpan w:val="11"/>
            <w:shd w:val="clear" w:color="auto" w:fill="auto"/>
            <w:vAlign w:val="bottom"/>
          </w:tcPr>
          <w:p w:rsidR="004432A4" w:rsidRPr="00567835" w:rsidRDefault="004432A4" w:rsidP="004432A4">
            <w:pPr>
              <w:ind w:right="-56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</w:tr>
      <w:tr w:rsidR="004432A4" w:rsidRPr="00567835" w:rsidTr="000F5D3C">
        <w:tc>
          <w:tcPr>
            <w:tcW w:w="1807" w:type="dxa"/>
            <w:shd w:val="clear" w:color="auto" w:fill="auto"/>
            <w:vAlign w:val="bottom"/>
          </w:tcPr>
          <w:p w:rsidR="004432A4" w:rsidRPr="00567835" w:rsidRDefault="004432A4" w:rsidP="004432A4">
            <w:pPr>
              <w:ind w:right="-25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เงินบาท</w:t>
            </w:r>
          </w:p>
        </w:tc>
        <w:tc>
          <w:tcPr>
            <w:tcW w:w="947" w:type="dxa"/>
            <w:shd w:val="clear" w:color="auto" w:fill="auto"/>
          </w:tcPr>
          <w:p w:rsidR="004432A4" w:rsidRPr="00567835" w:rsidRDefault="00E70062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1,950,514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45"/>
              </w:tabs>
              <w:snapToGrid w:val="0"/>
              <w:ind w:left="35" w:right="-56" w:hanging="143"/>
              <w:rPr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:rsidR="004432A4" w:rsidRPr="00567835" w:rsidRDefault="00E70062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25,838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45"/>
              </w:tabs>
              <w:snapToGrid w:val="0"/>
              <w:ind w:left="35" w:right="-56" w:hanging="143"/>
              <w:rPr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:rsidR="004432A4" w:rsidRPr="00567835" w:rsidRDefault="00E70062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1,976,352</w:t>
            </w:r>
          </w:p>
        </w:tc>
        <w:tc>
          <w:tcPr>
            <w:tcW w:w="254" w:type="dxa"/>
            <w:shd w:val="clear" w:color="auto" w:fill="auto"/>
            <w:vAlign w:val="bottom"/>
          </w:tcPr>
          <w:p w:rsidR="004432A4" w:rsidRPr="00567835" w:rsidRDefault="004432A4" w:rsidP="004432A4">
            <w:pPr>
              <w:pStyle w:val="Footer"/>
              <w:tabs>
                <w:tab w:val="decimal" w:pos="745"/>
              </w:tabs>
              <w:snapToGrid w:val="0"/>
              <w:ind w:left="-108" w:right="-81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4432A4" w:rsidRPr="00567835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>1,881,593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45"/>
              </w:tabs>
              <w:snapToGrid w:val="0"/>
              <w:ind w:left="35" w:right="-56" w:hanging="143"/>
              <w:rPr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:rsidR="004432A4" w:rsidRPr="00567835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>24,980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45"/>
              </w:tabs>
              <w:snapToGrid w:val="0"/>
              <w:ind w:left="35" w:right="-56" w:hanging="143"/>
              <w:rPr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auto"/>
          </w:tcPr>
          <w:p w:rsidR="004432A4" w:rsidRPr="00567835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>1,906,573</w:t>
            </w:r>
          </w:p>
        </w:tc>
      </w:tr>
      <w:tr w:rsidR="004432A4" w:rsidRPr="00567835" w:rsidTr="000F5D3C">
        <w:tc>
          <w:tcPr>
            <w:tcW w:w="1807" w:type="dxa"/>
            <w:shd w:val="clear" w:color="auto" w:fill="auto"/>
            <w:vAlign w:val="bottom"/>
          </w:tcPr>
          <w:p w:rsidR="004432A4" w:rsidRPr="00567835" w:rsidRDefault="004432A4" w:rsidP="004432A4">
            <w:pPr>
              <w:ind w:right="-25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947" w:type="dxa"/>
            <w:shd w:val="clear" w:color="auto" w:fill="auto"/>
          </w:tcPr>
          <w:p w:rsidR="004432A4" w:rsidRPr="00567835" w:rsidRDefault="00AD7D26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39,705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45"/>
              </w:tabs>
              <w:snapToGrid w:val="0"/>
              <w:ind w:left="35" w:right="-56" w:hanging="143"/>
              <w:rPr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:rsidR="004432A4" w:rsidRPr="00567835" w:rsidRDefault="00AD7D26" w:rsidP="00AD7D26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51,702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45"/>
              </w:tabs>
              <w:snapToGrid w:val="0"/>
              <w:ind w:left="35" w:right="-56" w:hanging="143"/>
              <w:rPr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:rsidR="004432A4" w:rsidRPr="00567835" w:rsidRDefault="00E70062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91,407</w:t>
            </w:r>
          </w:p>
        </w:tc>
        <w:tc>
          <w:tcPr>
            <w:tcW w:w="254" w:type="dxa"/>
            <w:shd w:val="clear" w:color="auto" w:fill="auto"/>
            <w:vAlign w:val="bottom"/>
          </w:tcPr>
          <w:p w:rsidR="004432A4" w:rsidRPr="00567835" w:rsidRDefault="004432A4" w:rsidP="004432A4">
            <w:pPr>
              <w:pStyle w:val="BodyText"/>
              <w:tabs>
                <w:tab w:val="decimal" w:pos="745"/>
              </w:tabs>
              <w:snapToGrid w:val="0"/>
              <w:ind w:left="-108" w:right="-8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4432A4" w:rsidRPr="00567835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>42,333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45"/>
              </w:tabs>
              <w:snapToGrid w:val="0"/>
              <w:ind w:left="35" w:right="-56" w:hanging="143"/>
              <w:rPr>
                <w:color w:val="000000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:rsidR="004432A4" w:rsidRPr="00567835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>53,469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45"/>
              </w:tabs>
              <w:snapToGrid w:val="0"/>
              <w:ind w:left="35" w:right="-56" w:hanging="143"/>
              <w:rPr>
                <w:color w:val="000000"/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auto"/>
          </w:tcPr>
          <w:p w:rsidR="004432A4" w:rsidRPr="00567835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>95,802</w:t>
            </w:r>
          </w:p>
        </w:tc>
      </w:tr>
      <w:tr w:rsidR="004432A4" w:rsidRPr="00567835" w:rsidTr="000F5D3C">
        <w:tc>
          <w:tcPr>
            <w:tcW w:w="1807" w:type="dxa"/>
            <w:shd w:val="clear" w:color="auto" w:fill="auto"/>
            <w:vAlign w:val="bottom"/>
          </w:tcPr>
          <w:p w:rsidR="004432A4" w:rsidRPr="00567835" w:rsidRDefault="004432A4" w:rsidP="004432A4">
            <w:pPr>
              <w:ind w:right="-25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947" w:type="dxa"/>
            <w:shd w:val="clear" w:color="auto" w:fill="auto"/>
          </w:tcPr>
          <w:p w:rsidR="004432A4" w:rsidRPr="00567835" w:rsidRDefault="00E70062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6,730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45"/>
              </w:tabs>
              <w:snapToGrid w:val="0"/>
              <w:ind w:left="35" w:right="-56" w:hanging="143"/>
              <w:rPr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:rsidR="004432A4" w:rsidRPr="00567835" w:rsidRDefault="00E70062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13,380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45"/>
              </w:tabs>
              <w:snapToGrid w:val="0"/>
              <w:ind w:left="35" w:right="-56" w:hanging="143"/>
              <w:rPr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:rsidR="004432A4" w:rsidRPr="00567835" w:rsidRDefault="00E70062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20,110</w:t>
            </w:r>
          </w:p>
        </w:tc>
        <w:tc>
          <w:tcPr>
            <w:tcW w:w="254" w:type="dxa"/>
            <w:shd w:val="clear" w:color="auto" w:fill="auto"/>
            <w:vAlign w:val="bottom"/>
          </w:tcPr>
          <w:p w:rsidR="004432A4" w:rsidRPr="00567835" w:rsidRDefault="004432A4" w:rsidP="004432A4">
            <w:pPr>
              <w:pStyle w:val="BodyText"/>
              <w:tabs>
                <w:tab w:val="decimal" w:pos="745"/>
              </w:tabs>
              <w:snapToGrid w:val="0"/>
              <w:ind w:left="-108" w:right="-8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4432A4" w:rsidRPr="00567835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>6,812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45"/>
              </w:tabs>
              <w:snapToGrid w:val="0"/>
              <w:ind w:left="35" w:right="-56" w:hanging="143"/>
              <w:rPr>
                <w:color w:val="000000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:rsidR="004432A4" w:rsidRPr="00567835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>11,879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745"/>
              </w:tabs>
              <w:snapToGrid w:val="0"/>
              <w:ind w:left="35" w:right="-56" w:hanging="143"/>
              <w:rPr>
                <w:color w:val="000000"/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auto"/>
          </w:tcPr>
          <w:p w:rsidR="004432A4" w:rsidRPr="00567835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567835">
              <w:rPr>
                <w:rFonts w:cs="Angsana New"/>
                <w:sz w:val="26"/>
                <w:szCs w:val="26"/>
              </w:rPr>
              <w:t>18,691</w:t>
            </w:r>
          </w:p>
        </w:tc>
      </w:tr>
      <w:tr w:rsidR="004432A4" w:rsidRPr="00567835" w:rsidTr="00BC143A">
        <w:tc>
          <w:tcPr>
            <w:tcW w:w="1807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left" w:pos="365"/>
              </w:tabs>
              <w:ind w:right="-132"/>
              <w:rPr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47" w:type="dxa"/>
            <w:shd w:val="clear" w:color="auto" w:fill="auto"/>
          </w:tcPr>
          <w:p w:rsidR="004432A4" w:rsidRPr="00567835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</w:tcPr>
          <w:p w:rsidR="004432A4" w:rsidRPr="00567835" w:rsidRDefault="004432A4" w:rsidP="004432A4">
            <w:pPr>
              <w:pStyle w:val="BodyText"/>
              <w:tabs>
                <w:tab w:val="decimal" w:pos="745"/>
              </w:tabs>
              <w:snapToGrid w:val="0"/>
              <w:ind w:right="-56" w:hanging="143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:rsidR="004432A4" w:rsidRPr="00567835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</w:tcPr>
          <w:p w:rsidR="004432A4" w:rsidRPr="00567835" w:rsidRDefault="004432A4" w:rsidP="004432A4">
            <w:pPr>
              <w:pStyle w:val="BodyText"/>
              <w:tabs>
                <w:tab w:val="decimal" w:pos="745"/>
              </w:tabs>
              <w:snapToGrid w:val="0"/>
              <w:ind w:right="-56" w:hanging="143"/>
              <w:rPr>
                <w:rFonts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4432A4" w:rsidRPr="00567835" w:rsidRDefault="00E70062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b/>
                <w:bCs/>
                <w:sz w:val="26"/>
                <w:szCs w:val="26"/>
              </w:rPr>
            </w:pPr>
            <w:r>
              <w:rPr>
                <w:rFonts w:cs="Angsana New"/>
                <w:b/>
                <w:bCs/>
                <w:sz w:val="26"/>
                <w:szCs w:val="26"/>
              </w:rPr>
              <w:t>2,087,869</w:t>
            </w:r>
          </w:p>
        </w:tc>
        <w:tc>
          <w:tcPr>
            <w:tcW w:w="254" w:type="dxa"/>
            <w:shd w:val="clear" w:color="auto" w:fill="auto"/>
            <w:vAlign w:val="bottom"/>
          </w:tcPr>
          <w:p w:rsidR="004432A4" w:rsidRPr="00567835" w:rsidRDefault="004432A4" w:rsidP="004432A4">
            <w:pPr>
              <w:pStyle w:val="BodyText"/>
              <w:tabs>
                <w:tab w:val="left" w:pos="-132"/>
                <w:tab w:val="decimal" w:pos="745"/>
              </w:tabs>
              <w:snapToGrid w:val="0"/>
              <w:ind w:left="-108" w:right="-81" w:hanging="132"/>
              <w:rPr>
                <w:rFonts w:cs="Angsan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:rsidR="004432A4" w:rsidRPr="00567835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4432A4" w:rsidRPr="00567835" w:rsidRDefault="004432A4" w:rsidP="004432A4">
            <w:pPr>
              <w:pStyle w:val="BodyText"/>
              <w:tabs>
                <w:tab w:val="decimal" w:pos="745"/>
              </w:tabs>
              <w:snapToGrid w:val="0"/>
              <w:ind w:right="-56" w:hanging="143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:rsidR="004432A4" w:rsidRPr="00567835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</w:tcPr>
          <w:p w:rsidR="004432A4" w:rsidRPr="00567835" w:rsidRDefault="004432A4" w:rsidP="004432A4">
            <w:pPr>
              <w:pStyle w:val="BodyText"/>
              <w:tabs>
                <w:tab w:val="decimal" w:pos="745"/>
              </w:tabs>
              <w:snapToGrid w:val="0"/>
              <w:ind w:right="-56" w:hanging="143"/>
              <w:rPr>
                <w:rFonts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4432A4" w:rsidRPr="00567835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b/>
                <w:bCs/>
                <w:sz w:val="26"/>
                <w:szCs w:val="26"/>
              </w:rPr>
            </w:pPr>
            <w:r w:rsidRPr="00567835">
              <w:rPr>
                <w:rFonts w:cs="Angsana New"/>
                <w:b/>
                <w:bCs/>
                <w:sz w:val="26"/>
                <w:szCs w:val="26"/>
              </w:rPr>
              <w:t>2,021,066</w:t>
            </w:r>
          </w:p>
        </w:tc>
      </w:tr>
    </w:tbl>
    <w:p w:rsidR="004432A4" w:rsidRDefault="004432A4" w:rsidP="004432A4">
      <w:pPr>
        <w:pageBreakBefore/>
        <w:tabs>
          <w:tab w:val="left" w:pos="1080"/>
        </w:tabs>
        <w:ind w:left="540" w:right="-25"/>
        <w:jc w:val="thaiDistribute"/>
        <w:rPr>
          <w:sz w:val="30"/>
          <w:szCs w:val="30"/>
        </w:rPr>
      </w:pPr>
      <w:bookmarkStart w:id="6" w:name="_Hlk71623666"/>
      <w:bookmarkEnd w:id="6"/>
      <w:r>
        <w:rPr>
          <w:sz w:val="30"/>
          <w:szCs w:val="30"/>
        </w:rPr>
        <w:lastRenderedPageBreak/>
        <w:t>11</w:t>
      </w:r>
      <w:r>
        <w:rPr>
          <w:sz w:val="30"/>
          <w:szCs w:val="30"/>
          <w:cs/>
        </w:rPr>
        <w:t>.</w:t>
      </w:r>
      <w:r>
        <w:rPr>
          <w:sz w:val="30"/>
          <w:szCs w:val="30"/>
        </w:rPr>
        <w:t>3</w:t>
      </w:r>
      <w:r>
        <w:rPr>
          <w:sz w:val="30"/>
          <w:szCs w:val="30"/>
        </w:rPr>
        <w:tab/>
      </w:r>
      <w:r>
        <w:rPr>
          <w:sz w:val="30"/>
          <w:szCs w:val="30"/>
          <w:cs/>
        </w:rPr>
        <w:t xml:space="preserve">จำแนกตามประเภทธุรกิจและการจัดชั้น ณ วันที่ </w:t>
      </w:r>
      <w:r w:rsidRPr="000B3BFF">
        <w:rPr>
          <w:sz w:val="30"/>
          <w:szCs w:val="30"/>
        </w:rPr>
        <w:t xml:space="preserve">30 </w:t>
      </w:r>
      <w:r w:rsidRPr="000B3BFF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</w:t>
      </w:r>
      <w:r w:rsidR="00270FB4">
        <w:rPr>
          <w:rFonts w:hint="cs"/>
          <w:sz w:val="30"/>
          <w:szCs w:val="30"/>
          <w:cs/>
        </w:rPr>
        <w:t>1</w:t>
      </w:r>
      <w:r w:rsidRPr="000B3BFF">
        <w:rPr>
          <w:sz w:val="30"/>
          <w:szCs w:val="30"/>
          <w:cs/>
        </w:rPr>
        <w:t xml:space="preserve"> และ </w:t>
      </w:r>
      <w:r w:rsidRPr="000B3BFF">
        <w:rPr>
          <w:sz w:val="30"/>
          <w:szCs w:val="30"/>
        </w:rPr>
        <w:t xml:space="preserve">31 </w:t>
      </w:r>
      <w:r w:rsidRPr="000B3BFF">
        <w:rPr>
          <w:sz w:val="30"/>
          <w:szCs w:val="30"/>
          <w:cs/>
        </w:rPr>
        <w:t xml:space="preserve">ธันวาคม </w:t>
      </w:r>
      <w:r>
        <w:rPr>
          <w:sz w:val="30"/>
          <w:szCs w:val="30"/>
        </w:rPr>
        <w:t>25</w:t>
      </w:r>
      <w:r w:rsidR="00270FB4">
        <w:rPr>
          <w:rFonts w:hint="cs"/>
          <w:sz w:val="30"/>
          <w:szCs w:val="30"/>
          <w:cs/>
        </w:rPr>
        <w:t>60</w:t>
      </w:r>
    </w:p>
    <w:p w:rsidR="00BC5BFF" w:rsidRPr="004432A4" w:rsidRDefault="00BC5BFF">
      <w:pPr>
        <w:ind w:left="1080" w:right="-25"/>
        <w:jc w:val="both"/>
        <w:rPr>
          <w:sz w:val="30"/>
          <w:szCs w:val="30"/>
        </w:rPr>
      </w:pPr>
    </w:p>
    <w:tbl>
      <w:tblPr>
        <w:tblW w:w="97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3"/>
        <w:gridCol w:w="671"/>
        <w:gridCol w:w="99"/>
        <w:gridCol w:w="592"/>
        <w:gridCol w:w="82"/>
        <w:gridCol w:w="577"/>
        <w:gridCol w:w="92"/>
        <w:gridCol w:w="475"/>
        <w:gridCol w:w="134"/>
        <w:gridCol w:w="544"/>
        <w:gridCol w:w="133"/>
        <w:gridCol w:w="684"/>
        <w:gridCol w:w="16"/>
        <w:gridCol w:w="85"/>
        <w:gridCol w:w="16"/>
        <w:gridCol w:w="612"/>
        <w:gridCol w:w="83"/>
        <w:gridCol w:w="604"/>
        <w:gridCol w:w="83"/>
        <w:gridCol w:w="602"/>
        <w:gridCol w:w="83"/>
        <w:gridCol w:w="516"/>
        <w:gridCol w:w="67"/>
        <w:gridCol w:w="16"/>
        <w:gridCol w:w="554"/>
        <w:gridCol w:w="52"/>
        <w:gridCol w:w="690"/>
        <w:gridCol w:w="65"/>
      </w:tblGrid>
      <w:tr w:rsidR="0015791F" w:rsidRPr="00567835" w:rsidTr="000F5F10">
        <w:trPr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:rsidR="0015791F" w:rsidRPr="00567835" w:rsidRDefault="0015791F" w:rsidP="007A2280">
            <w:pPr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8227" w:type="dxa"/>
            <w:gridSpan w:val="27"/>
            <w:shd w:val="clear" w:color="auto" w:fill="auto"/>
          </w:tcPr>
          <w:p w:rsidR="0015791F" w:rsidRPr="00567835" w:rsidRDefault="0015791F" w:rsidP="007A2280">
            <w:pPr>
              <w:spacing w:line="260" w:lineRule="exact"/>
              <w:ind w:right="-25"/>
              <w:jc w:val="center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4432A4" w:rsidRPr="00567835" w:rsidTr="004432A4">
        <w:trPr>
          <w:cantSplit/>
          <w:trHeight w:val="245"/>
        </w:trPr>
        <w:tc>
          <w:tcPr>
            <w:tcW w:w="1473" w:type="dxa"/>
            <w:shd w:val="clear" w:color="auto" w:fill="auto"/>
            <w:vAlign w:val="bottom"/>
          </w:tcPr>
          <w:p w:rsidR="004432A4" w:rsidRPr="00567835" w:rsidRDefault="004432A4" w:rsidP="004432A4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4099" w:type="dxa"/>
            <w:gridSpan w:val="12"/>
            <w:shd w:val="clear" w:color="auto" w:fill="auto"/>
            <w:vAlign w:val="bottom"/>
          </w:tcPr>
          <w:p w:rsidR="004432A4" w:rsidRDefault="004432A4" w:rsidP="004432A4">
            <w:pPr>
              <w:spacing w:line="260" w:lineRule="exact"/>
              <w:ind w:right="-25"/>
              <w:jc w:val="center"/>
              <w:rPr>
                <w:sz w:val="22"/>
                <w:szCs w:val="22"/>
              </w:rPr>
            </w:pPr>
            <w:r w:rsidRPr="000B3BFF">
              <w:rPr>
                <w:sz w:val="22"/>
                <w:szCs w:val="22"/>
              </w:rPr>
              <w:t xml:space="preserve">30 </w:t>
            </w:r>
            <w:r w:rsidRPr="000B3BFF">
              <w:rPr>
                <w:sz w:val="22"/>
                <w:szCs w:val="22"/>
                <w:cs/>
              </w:rPr>
              <w:t xml:space="preserve">มิถุนายน </w:t>
            </w:r>
            <w:r>
              <w:rPr>
                <w:sz w:val="22"/>
                <w:szCs w:val="22"/>
              </w:rPr>
              <w:t>256</w:t>
            </w:r>
            <w:r>
              <w:rPr>
                <w:rFonts w:hint="cs"/>
                <w:sz w:val="22"/>
                <w:szCs w:val="22"/>
                <w:cs/>
              </w:rPr>
              <w:t>1</w:t>
            </w:r>
          </w:p>
        </w:tc>
        <w:tc>
          <w:tcPr>
            <w:tcW w:w="101" w:type="dxa"/>
            <w:gridSpan w:val="2"/>
            <w:shd w:val="clear" w:color="auto" w:fill="auto"/>
          </w:tcPr>
          <w:p w:rsidR="004432A4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4027" w:type="dxa"/>
            <w:gridSpan w:val="13"/>
            <w:shd w:val="clear" w:color="auto" w:fill="auto"/>
            <w:vAlign w:val="bottom"/>
          </w:tcPr>
          <w:p w:rsidR="004432A4" w:rsidRDefault="004432A4" w:rsidP="004432A4">
            <w:pPr>
              <w:spacing w:line="260" w:lineRule="exact"/>
              <w:ind w:right="-25"/>
              <w:jc w:val="center"/>
              <w:rPr>
                <w:sz w:val="22"/>
                <w:szCs w:val="22"/>
              </w:rPr>
            </w:pPr>
            <w:r w:rsidRPr="000B3BFF">
              <w:rPr>
                <w:sz w:val="22"/>
                <w:szCs w:val="22"/>
              </w:rPr>
              <w:t xml:space="preserve">31 </w:t>
            </w:r>
            <w:r w:rsidRPr="000B3BFF">
              <w:rPr>
                <w:sz w:val="22"/>
                <w:szCs w:val="22"/>
                <w:cs/>
              </w:rPr>
              <w:t xml:space="preserve">ธันวาคม </w:t>
            </w:r>
            <w:r>
              <w:rPr>
                <w:sz w:val="22"/>
                <w:szCs w:val="22"/>
              </w:rPr>
              <w:t>25</w:t>
            </w:r>
            <w:r>
              <w:rPr>
                <w:rFonts w:hint="cs"/>
                <w:sz w:val="22"/>
                <w:szCs w:val="22"/>
                <w:cs/>
              </w:rPr>
              <w:t>60</w:t>
            </w:r>
          </w:p>
        </w:tc>
      </w:tr>
      <w:tr w:rsidR="004432A4" w:rsidRPr="00567835" w:rsidTr="000F5F10">
        <w:trPr>
          <w:gridAfter w:val="1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:rsidR="004432A4" w:rsidRPr="00567835" w:rsidRDefault="004432A4" w:rsidP="004432A4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99" w:type="dxa"/>
            <w:shd w:val="clear" w:color="auto" w:fill="auto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92" w:type="dxa"/>
            <w:shd w:val="clear" w:color="auto" w:fill="auto"/>
          </w:tcPr>
          <w:p w:rsidR="004432A4" w:rsidRPr="00567835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กล่าวถึง</w:t>
            </w:r>
          </w:p>
        </w:tc>
        <w:tc>
          <w:tcPr>
            <w:tcW w:w="82" w:type="dxa"/>
            <w:shd w:val="clear" w:color="auto" w:fill="auto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77" w:type="dxa"/>
            <w:shd w:val="clear" w:color="auto" w:fill="auto"/>
          </w:tcPr>
          <w:p w:rsidR="004432A4" w:rsidRPr="00567835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ต่ำกว่า</w:t>
            </w:r>
          </w:p>
        </w:tc>
        <w:tc>
          <w:tcPr>
            <w:tcW w:w="92" w:type="dxa"/>
            <w:shd w:val="clear" w:color="auto" w:fill="auto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bottom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44" w:type="dxa"/>
            <w:shd w:val="clear" w:color="auto" w:fill="auto"/>
          </w:tcPr>
          <w:p w:rsidR="004432A4" w:rsidRPr="00567835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133" w:type="dxa"/>
            <w:shd w:val="clear" w:color="auto" w:fill="auto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gridSpan w:val="2"/>
            <w:shd w:val="clear" w:color="auto" w:fill="auto"/>
            <w:vAlign w:val="bottom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83" w:type="dxa"/>
            <w:shd w:val="clear" w:color="auto" w:fill="auto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:rsidR="004432A4" w:rsidRPr="00567835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กล่าวถึง</w:t>
            </w:r>
          </w:p>
        </w:tc>
        <w:tc>
          <w:tcPr>
            <w:tcW w:w="83" w:type="dxa"/>
            <w:shd w:val="clear" w:color="auto" w:fill="auto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2" w:type="dxa"/>
            <w:shd w:val="clear" w:color="auto" w:fill="auto"/>
          </w:tcPr>
          <w:p w:rsidR="004432A4" w:rsidRPr="00567835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ต่ำกว่า</w:t>
            </w:r>
          </w:p>
        </w:tc>
        <w:tc>
          <w:tcPr>
            <w:tcW w:w="83" w:type="dxa"/>
            <w:shd w:val="clear" w:color="auto" w:fill="auto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  <w:vAlign w:val="bottom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83" w:type="dxa"/>
            <w:gridSpan w:val="2"/>
            <w:shd w:val="clear" w:color="auto" w:fill="auto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54" w:type="dxa"/>
          </w:tcPr>
          <w:p w:rsidR="004432A4" w:rsidRPr="00567835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52" w:type="dxa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90" w:type="dxa"/>
            <w:vAlign w:val="bottom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</w:tr>
      <w:tr w:rsidR="004432A4" w:rsidRPr="00567835" w:rsidTr="000F5F10">
        <w:trPr>
          <w:gridAfter w:val="1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:rsidR="004432A4" w:rsidRPr="00567835" w:rsidRDefault="004432A4" w:rsidP="004432A4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671" w:type="dxa"/>
            <w:shd w:val="clear" w:color="auto" w:fill="auto"/>
          </w:tcPr>
          <w:p w:rsidR="004432A4" w:rsidRPr="00567835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ปกติ</w:t>
            </w:r>
          </w:p>
        </w:tc>
        <w:tc>
          <w:tcPr>
            <w:tcW w:w="99" w:type="dxa"/>
            <w:shd w:val="clear" w:color="auto" w:fill="auto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92" w:type="dxa"/>
            <w:shd w:val="clear" w:color="auto" w:fill="auto"/>
          </w:tcPr>
          <w:p w:rsidR="004432A4" w:rsidRPr="00567835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เป็นพิเศษ</w:t>
            </w:r>
          </w:p>
        </w:tc>
        <w:tc>
          <w:tcPr>
            <w:tcW w:w="82" w:type="dxa"/>
            <w:shd w:val="clear" w:color="auto" w:fill="auto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77" w:type="dxa"/>
            <w:shd w:val="clear" w:color="auto" w:fill="auto"/>
          </w:tcPr>
          <w:p w:rsidR="004432A4" w:rsidRPr="00567835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มาตรฐาน</w:t>
            </w:r>
          </w:p>
        </w:tc>
        <w:tc>
          <w:tcPr>
            <w:tcW w:w="92" w:type="dxa"/>
            <w:shd w:val="clear" w:color="auto" w:fill="auto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</w:tcPr>
          <w:p w:rsidR="004432A4" w:rsidRPr="00567835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134" w:type="dxa"/>
            <w:shd w:val="clear" w:color="auto" w:fill="auto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44" w:type="dxa"/>
            <w:shd w:val="clear" w:color="auto" w:fill="auto"/>
          </w:tcPr>
          <w:p w:rsidR="004432A4" w:rsidRPr="00567835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จะสูญ</w:t>
            </w:r>
          </w:p>
        </w:tc>
        <w:tc>
          <w:tcPr>
            <w:tcW w:w="133" w:type="dxa"/>
            <w:shd w:val="clear" w:color="auto" w:fill="auto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:rsidR="004432A4" w:rsidRPr="00567835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รวม 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101" w:type="dxa"/>
            <w:gridSpan w:val="2"/>
            <w:shd w:val="clear" w:color="auto" w:fill="auto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gridSpan w:val="2"/>
            <w:shd w:val="clear" w:color="auto" w:fill="auto"/>
          </w:tcPr>
          <w:p w:rsidR="004432A4" w:rsidRPr="00567835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ปกติ</w:t>
            </w:r>
          </w:p>
        </w:tc>
        <w:tc>
          <w:tcPr>
            <w:tcW w:w="83" w:type="dxa"/>
            <w:shd w:val="clear" w:color="auto" w:fill="auto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:rsidR="004432A4" w:rsidRPr="00567835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เป็นพิเศษ</w:t>
            </w:r>
          </w:p>
        </w:tc>
        <w:tc>
          <w:tcPr>
            <w:tcW w:w="83" w:type="dxa"/>
            <w:shd w:val="clear" w:color="auto" w:fill="auto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2" w:type="dxa"/>
            <w:shd w:val="clear" w:color="auto" w:fill="auto"/>
          </w:tcPr>
          <w:p w:rsidR="004432A4" w:rsidRPr="00567835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มาตรฐาน</w:t>
            </w:r>
          </w:p>
        </w:tc>
        <w:tc>
          <w:tcPr>
            <w:tcW w:w="83" w:type="dxa"/>
            <w:shd w:val="clear" w:color="auto" w:fill="auto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:rsidR="004432A4" w:rsidRPr="00567835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83" w:type="dxa"/>
            <w:gridSpan w:val="2"/>
            <w:shd w:val="clear" w:color="auto" w:fill="auto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54" w:type="dxa"/>
          </w:tcPr>
          <w:p w:rsidR="004432A4" w:rsidRPr="00567835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จะสูญ</w:t>
            </w:r>
          </w:p>
        </w:tc>
        <w:tc>
          <w:tcPr>
            <w:tcW w:w="52" w:type="dxa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90" w:type="dxa"/>
          </w:tcPr>
          <w:p w:rsidR="004432A4" w:rsidRPr="00567835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รวม 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</w:tr>
      <w:tr w:rsidR="004432A4" w:rsidRPr="00567835" w:rsidTr="000F5F10">
        <w:trPr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:rsidR="004432A4" w:rsidRPr="00567835" w:rsidRDefault="004432A4" w:rsidP="004432A4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8227" w:type="dxa"/>
            <w:gridSpan w:val="27"/>
            <w:shd w:val="clear" w:color="auto" w:fill="auto"/>
          </w:tcPr>
          <w:p w:rsidR="004432A4" w:rsidRPr="00567835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  <w:cs/>
              </w:rPr>
            </w:pPr>
            <w:r w:rsidRPr="00567835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4432A4" w:rsidRPr="00567835" w:rsidTr="00D13D98">
        <w:trPr>
          <w:gridAfter w:val="1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:rsidR="004432A4" w:rsidRPr="00567835" w:rsidRDefault="004432A4" w:rsidP="004432A4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การเกษตรและ</w:t>
            </w:r>
            <w:r w:rsidRPr="00567835">
              <w:rPr>
                <w:sz w:val="22"/>
                <w:szCs w:val="22"/>
                <w:cs/>
                <w:lang w:val="th-TH"/>
              </w:rPr>
              <w:t>เหมืองแร่</w:t>
            </w:r>
          </w:p>
        </w:tc>
        <w:tc>
          <w:tcPr>
            <w:tcW w:w="671" w:type="dxa"/>
            <w:shd w:val="clear" w:color="auto" w:fill="auto"/>
            <w:vAlign w:val="bottom"/>
          </w:tcPr>
          <w:p w:rsidR="004432A4" w:rsidRPr="00567835" w:rsidRDefault="00A95B0E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18,062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4432A4" w:rsidRPr="00567835" w:rsidRDefault="00A95B0E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2,267</w:t>
            </w:r>
          </w:p>
        </w:tc>
        <w:tc>
          <w:tcPr>
            <w:tcW w:w="82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:rsidR="004432A4" w:rsidRPr="00567835" w:rsidRDefault="00A95B0E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124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bottom"/>
          </w:tcPr>
          <w:p w:rsidR="004432A4" w:rsidRPr="00567835" w:rsidRDefault="00A95B0E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341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auto"/>
            <w:vAlign w:val="bottom"/>
          </w:tcPr>
          <w:p w:rsidR="004432A4" w:rsidRPr="00567835" w:rsidRDefault="00A95B0E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</w:p>
        </w:tc>
        <w:tc>
          <w:tcPr>
            <w:tcW w:w="133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:rsidR="004432A4" w:rsidRPr="00567835" w:rsidRDefault="00A95B0E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20,990</w:t>
            </w:r>
          </w:p>
        </w:tc>
        <w:tc>
          <w:tcPr>
            <w:tcW w:w="101" w:type="dxa"/>
            <w:gridSpan w:val="2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28" w:type="dxa"/>
            <w:gridSpan w:val="2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16,625</w:t>
            </w:r>
          </w:p>
        </w:tc>
        <w:tc>
          <w:tcPr>
            <w:tcW w:w="83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2,290</w:t>
            </w:r>
          </w:p>
        </w:tc>
        <w:tc>
          <w:tcPr>
            <w:tcW w:w="83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2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336</w:t>
            </w:r>
          </w:p>
        </w:tc>
        <w:tc>
          <w:tcPr>
            <w:tcW w:w="83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124</w:t>
            </w:r>
          </w:p>
        </w:tc>
        <w:tc>
          <w:tcPr>
            <w:tcW w:w="67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0" w:type="dxa"/>
            <w:gridSpan w:val="2"/>
            <w:vAlign w:val="bottom"/>
          </w:tcPr>
          <w:p w:rsidR="004432A4" w:rsidRPr="00567835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179</w:t>
            </w:r>
          </w:p>
        </w:tc>
        <w:tc>
          <w:tcPr>
            <w:tcW w:w="52" w:type="dxa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90" w:type="dxa"/>
            <w:vAlign w:val="bottom"/>
          </w:tcPr>
          <w:p w:rsidR="004432A4" w:rsidRPr="00567835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19,554</w:t>
            </w:r>
          </w:p>
        </w:tc>
      </w:tr>
      <w:tr w:rsidR="004432A4" w:rsidRPr="00567835" w:rsidTr="00D13D98">
        <w:trPr>
          <w:gridAfter w:val="1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:rsidR="004432A4" w:rsidRPr="00567835" w:rsidRDefault="004432A4" w:rsidP="004432A4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อุตสาหกรรมการ</w:t>
            </w:r>
            <w:r w:rsidRPr="00567835">
              <w:rPr>
                <w:sz w:val="22"/>
                <w:szCs w:val="22"/>
                <w:cs/>
                <w:lang w:val="th-TH"/>
              </w:rPr>
              <w:t xml:space="preserve">ผลิต </w:t>
            </w:r>
          </w:p>
        </w:tc>
        <w:tc>
          <w:tcPr>
            <w:tcW w:w="671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9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40"/>
              </w:tabs>
              <w:spacing w:line="260" w:lineRule="exact"/>
              <w:ind w:right="-113"/>
              <w:rPr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33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28" w:type="dxa"/>
            <w:gridSpan w:val="2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83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40"/>
              </w:tabs>
              <w:spacing w:line="260" w:lineRule="exact"/>
              <w:ind w:right="-113"/>
              <w:rPr>
                <w:sz w:val="22"/>
                <w:szCs w:val="22"/>
              </w:rPr>
            </w:pPr>
          </w:p>
        </w:tc>
        <w:tc>
          <w:tcPr>
            <w:tcW w:w="83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2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83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7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0" w:type="dxa"/>
            <w:gridSpan w:val="2"/>
            <w:vAlign w:val="bottom"/>
          </w:tcPr>
          <w:p w:rsidR="004432A4" w:rsidRPr="00567835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52" w:type="dxa"/>
          </w:tcPr>
          <w:p w:rsidR="004432A4" w:rsidRPr="00567835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90" w:type="dxa"/>
            <w:vAlign w:val="bottom"/>
          </w:tcPr>
          <w:p w:rsidR="004432A4" w:rsidRPr="00567835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</w:tr>
      <w:tr w:rsidR="004432A4" w:rsidRPr="00567835" w:rsidTr="00D13D98">
        <w:trPr>
          <w:gridAfter w:val="1"/>
          <w:wAfter w:w="65" w:type="dxa"/>
          <w:cantSplit/>
          <w:trHeight w:val="252"/>
        </w:trPr>
        <w:tc>
          <w:tcPr>
            <w:tcW w:w="1473" w:type="dxa"/>
            <w:shd w:val="clear" w:color="auto" w:fill="auto"/>
            <w:vAlign w:val="bottom"/>
          </w:tcPr>
          <w:p w:rsidR="004432A4" w:rsidRPr="00567835" w:rsidRDefault="004432A4" w:rsidP="004432A4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>และการพาณิชย์</w:t>
            </w:r>
          </w:p>
        </w:tc>
        <w:tc>
          <w:tcPr>
            <w:tcW w:w="671" w:type="dxa"/>
            <w:shd w:val="clear" w:color="auto" w:fill="auto"/>
            <w:vAlign w:val="bottom"/>
          </w:tcPr>
          <w:p w:rsidR="004432A4" w:rsidRPr="00567835" w:rsidRDefault="00A95B0E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577,090</w:t>
            </w:r>
          </w:p>
        </w:tc>
        <w:tc>
          <w:tcPr>
            <w:tcW w:w="99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4432A4" w:rsidRPr="00567835" w:rsidRDefault="00A95B0E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17,713</w:t>
            </w:r>
          </w:p>
        </w:tc>
        <w:tc>
          <w:tcPr>
            <w:tcW w:w="82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:rsidR="004432A4" w:rsidRPr="00567835" w:rsidRDefault="00A95B0E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4,663</w:t>
            </w:r>
          </w:p>
        </w:tc>
        <w:tc>
          <w:tcPr>
            <w:tcW w:w="92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bottom"/>
          </w:tcPr>
          <w:p w:rsidR="004432A4" w:rsidRPr="00567835" w:rsidRDefault="00A95B0E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4,698</w:t>
            </w:r>
          </w:p>
        </w:tc>
        <w:tc>
          <w:tcPr>
            <w:tcW w:w="134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auto"/>
            <w:vAlign w:val="bottom"/>
          </w:tcPr>
          <w:p w:rsidR="004432A4" w:rsidRPr="00567835" w:rsidRDefault="00A95B0E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22,371</w:t>
            </w:r>
          </w:p>
        </w:tc>
        <w:tc>
          <w:tcPr>
            <w:tcW w:w="133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:rsidR="004432A4" w:rsidRPr="00567835" w:rsidRDefault="00A95B0E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626,535</w:t>
            </w:r>
          </w:p>
        </w:tc>
        <w:tc>
          <w:tcPr>
            <w:tcW w:w="101" w:type="dxa"/>
            <w:gridSpan w:val="2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28" w:type="dxa"/>
            <w:gridSpan w:val="2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565,471</w:t>
            </w:r>
          </w:p>
        </w:tc>
        <w:tc>
          <w:tcPr>
            <w:tcW w:w="83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16,976</w:t>
            </w:r>
          </w:p>
        </w:tc>
        <w:tc>
          <w:tcPr>
            <w:tcW w:w="83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2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5,043</w:t>
            </w:r>
          </w:p>
        </w:tc>
        <w:tc>
          <w:tcPr>
            <w:tcW w:w="83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3,684</w:t>
            </w:r>
          </w:p>
        </w:tc>
        <w:tc>
          <w:tcPr>
            <w:tcW w:w="67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0" w:type="dxa"/>
            <w:gridSpan w:val="2"/>
            <w:vAlign w:val="bottom"/>
          </w:tcPr>
          <w:p w:rsidR="004432A4" w:rsidRPr="00567835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21,559</w:t>
            </w:r>
          </w:p>
        </w:tc>
        <w:tc>
          <w:tcPr>
            <w:tcW w:w="52" w:type="dxa"/>
          </w:tcPr>
          <w:p w:rsidR="004432A4" w:rsidRPr="00567835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90" w:type="dxa"/>
            <w:vAlign w:val="bottom"/>
          </w:tcPr>
          <w:p w:rsidR="004432A4" w:rsidRPr="00567835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612,733</w:t>
            </w:r>
          </w:p>
        </w:tc>
      </w:tr>
      <w:tr w:rsidR="004432A4" w:rsidRPr="00567835" w:rsidTr="00D13D98">
        <w:trPr>
          <w:gridAfter w:val="1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:rsidR="004432A4" w:rsidRPr="00567835" w:rsidRDefault="004432A4" w:rsidP="004432A4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671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33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28" w:type="dxa"/>
            <w:gridSpan w:val="2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83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3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2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83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7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0" w:type="dxa"/>
            <w:gridSpan w:val="2"/>
            <w:vAlign w:val="bottom"/>
          </w:tcPr>
          <w:p w:rsidR="004432A4" w:rsidRPr="00567835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52" w:type="dxa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90" w:type="dxa"/>
            <w:vAlign w:val="bottom"/>
          </w:tcPr>
          <w:p w:rsidR="004432A4" w:rsidRPr="00567835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</w:tr>
      <w:tr w:rsidR="004432A4" w:rsidRPr="00567835" w:rsidTr="00D13D98">
        <w:trPr>
          <w:gridAfter w:val="1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:rsidR="004432A4" w:rsidRPr="00567835" w:rsidRDefault="004432A4" w:rsidP="004432A4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>และการก่อสร้าง</w:t>
            </w:r>
          </w:p>
        </w:tc>
        <w:tc>
          <w:tcPr>
            <w:tcW w:w="671" w:type="dxa"/>
            <w:shd w:val="clear" w:color="auto" w:fill="auto"/>
            <w:vAlign w:val="bottom"/>
          </w:tcPr>
          <w:p w:rsidR="004432A4" w:rsidRPr="00567835" w:rsidRDefault="00A95B0E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156,406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4432A4" w:rsidRPr="00567835" w:rsidRDefault="00A95B0E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3,459</w:t>
            </w:r>
          </w:p>
        </w:tc>
        <w:tc>
          <w:tcPr>
            <w:tcW w:w="82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</w:tcPr>
          <w:p w:rsidR="004432A4" w:rsidRPr="00567835" w:rsidRDefault="00A95B0E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657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</w:tcPr>
          <w:p w:rsidR="004432A4" w:rsidRPr="00567835" w:rsidRDefault="00A95B0E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auto"/>
          </w:tcPr>
          <w:p w:rsidR="004432A4" w:rsidRPr="00567835" w:rsidRDefault="00A95B0E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3,342</w:t>
            </w:r>
          </w:p>
        </w:tc>
        <w:tc>
          <w:tcPr>
            <w:tcW w:w="133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auto"/>
          </w:tcPr>
          <w:p w:rsidR="004432A4" w:rsidRPr="00567835" w:rsidRDefault="00A95B0E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164,065</w:t>
            </w:r>
          </w:p>
        </w:tc>
        <w:tc>
          <w:tcPr>
            <w:tcW w:w="101" w:type="dxa"/>
            <w:gridSpan w:val="2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28" w:type="dxa"/>
            <w:gridSpan w:val="2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140,789</w:t>
            </w:r>
          </w:p>
        </w:tc>
        <w:tc>
          <w:tcPr>
            <w:tcW w:w="83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3,210</w:t>
            </w:r>
          </w:p>
        </w:tc>
        <w:tc>
          <w:tcPr>
            <w:tcW w:w="83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2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952</w:t>
            </w:r>
          </w:p>
        </w:tc>
        <w:tc>
          <w:tcPr>
            <w:tcW w:w="83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655</w:t>
            </w:r>
          </w:p>
        </w:tc>
        <w:tc>
          <w:tcPr>
            <w:tcW w:w="67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70" w:type="dxa"/>
            <w:gridSpan w:val="2"/>
          </w:tcPr>
          <w:p w:rsidR="004432A4" w:rsidRPr="00567835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3,517</w:t>
            </w:r>
          </w:p>
        </w:tc>
        <w:tc>
          <w:tcPr>
            <w:tcW w:w="52" w:type="dxa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90" w:type="dxa"/>
          </w:tcPr>
          <w:p w:rsidR="004432A4" w:rsidRPr="00567835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149,123</w:t>
            </w:r>
          </w:p>
        </w:tc>
      </w:tr>
      <w:tr w:rsidR="004432A4" w:rsidRPr="00567835" w:rsidTr="00D13D98">
        <w:trPr>
          <w:gridAfter w:val="1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:rsidR="004432A4" w:rsidRPr="00567835" w:rsidRDefault="004432A4" w:rsidP="004432A4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การสาธารณูปโภค</w:t>
            </w:r>
          </w:p>
        </w:tc>
        <w:tc>
          <w:tcPr>
            <w:tcW w:w="671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9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33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28" w:type="dxa"/>
            <w:gridSpan w:val="2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83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3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2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83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7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70" w:type="dxa"/>
            <w:gridSpan w:val="2"/>
          </w:tcPr>
          <w:p w:rsidR="004432A4" w:rsidRPr="00567835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52" w:type="dxa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90" w:type="dxa"/>
          </w:tcPr>
          <w:p w:rsidR="004432A4" w:rsidRPr="00567835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</w:tr>
      <w:tr w:rsidR="004432A4" w:rsidRPr="00567835" w:rsidTr="00D13D98">
        <w:trPr>
          <w:gridAfter w:val="1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:rsidR="004432A4" w:rsidRPr="00567835" w:rsidRDefault="004432A4" w:rsidP="004432A4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>และ</w:t>
            </w:r>
            <w:r w:rsidRPr="00567835">
              <w:rPr>
                <w:sz w:val="22"/>
                <w:szCs w:val="22"/>
                <w:cs/>
              </w:rPr>
              <w:t>บริการ</w:t>
            </w:r>
          </w:p>
        </w:tc>
        <w:tc>
          <w:tcPr>
            <w:tcW w:w="671" w:type="dxa"/>
            <w:shd w:val="clear" w:color="auto" w:fill="auto"/>
            <w:vAlign w:val="bottom"/>
          </w:tcPr>
          <w:p w:rsidR="004432A4" w:rsidRPr="00567835" w:rsidRDefault="00A95B0E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355,273</w:t>
            </w:r>
          </w:p>
        </w:tc>
        <w:tc>
          <w:tcPr>
            <w:tcW w:w="99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4432A4" w:rsidRPr="00567835" w:rsidRDefault="00A95B0E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1,735</w:t>
            </w:r>
          </w:p>
        </w:tc>
        <w:tc>
          <w:tcPr>
            <w:tcW w:w="82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</w:tcPr>
          <w:p w:rsidR="004432A4" w:rsidRPr="00567835" w:rsidRDefault="00A95B0E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646</w:t>
            </w:r>
          </w:p>
        </w:tc>
        <w:tc>
          <w:tcPr>
            <w:tcW w:w="92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</w:tcPr>
          <w:p w:rsidR="004432A4" w:rsidRPr="00567835" w:rsidRDefault="00A95B0E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872</w:t>
            </w:r>
          </w:p>
        </w:tc>
        <w:tc>
          <w:tcPr>
            <w:tcW w:w="134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auto"/>
          </w:tcPr>
          <w:p w:rsidR="004432A4" w:rsidRPr="00567835" w:rsidRDefault="00A95B0E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4,620</w:t>
            </w:r>
          </w:p>
        </w:tc>
        <w:tc>
          <w:tcPr>
            <w:tcW w:w="133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auto"/>
          </w:tcPr>
          <w:p w:rsidR="004432A4" w:rsidRPr="00567835" w:rsidRDefault="00A95B0E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363,146</w:t>
            </w:r>
          </w:p>
        </w:tc>
        <w:tc>
          <w:tcPr>
            <w:tcW w:w="101" w:type="dxa"/>
            <w:gridSpan w:val="2"/>
            <w:shd w:val="clear" w:color="auto" w:fill="auto"/>
          </w:tcPr>
          <w:p w:rsidR="004432A4" w:rsidRPr="00567835" w:rsidRDefault="004432A4" w:rsidP="004432A4">
            <w:pPr>
              <w:tabs>
                <w:tab w:val="decimal" w:pos="485"/>
                <w:tab w:val="decimal" w:pos="539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gridSpan w:val="2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338,868</w:t>
            </w:r>
          </w:p>
        </w:tc>
        <w:tc>
          <w:tcPr>
            <w:tcW w:w="83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1,493</w:t>
            </w:r>
          </w:p>
        </w:tc>
        <w:tc>
          <w:tcPr>
            <w:tcW w:w="83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2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1,023</w:t>
            </w:r>
          </w:p>
        </w:tc>
        <w:tc>
          <w:tcPr>
            <w:tcW w:w="83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1,209</w:t>
            </w:r>
          </w:p>
        </w:tc>
        <w:tc>
          <w:tcPr>
            <w:tcW w:w="67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70" w:type="dxa"/>
            <w:gridSpan w:val="2"/>
          </w:tcPr>
          <w:p w:rsidR="004432A4" w:rsidRPr="00567835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3,701</w:t>
            </w:r>
          </w:p>
        </w:tc>
        <w:tc>
          <w:tcPr>
            <w:tcW w:w="52" w:type="dxa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90" w:type="dxa"/>
          </w:tcPr>
          <w:p w:rsidR="004432A4" w:rsidRPr="00567835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346,294</w:t>
            </w:r>
          </w:p>
        </w:tc>
      </w:tr>
      <w:tr w:rsidR="004432A4" w:rsidRPr="00567835" w:rsidTr="00D13D98">
        <w:trPr>
          <w:gridAfter w:val="1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left" w:pos="147"/>
              </w:tabs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สินเชื่อเพื่อที่อยู่อาศัย</w:t>
            </w:r>
          </w:p>
        </w:tc>
        <w:tc>
          <w:tcPr>
            <w:tcW w:w="671" w:type="dxa"/>
            <w:shd w:val="clear" w:color="auto" w:fill="auto"/>
            <w:vAlign w:val="bottom"/>
          </w:tcPr>
          <w:p w:rsidR="004432A4" w:rsidRPr="00567835" w:rsidRDefault="00A95B0E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522,390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4432A4" w:rsidRPr="00567835" w:rsidRDefault="00A95B0E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11,252</w:t>
            </w:r>
          </w:p>
        </w:tc>
        <w:tc>
          <w:tcPr>
            <w:tcW w:w="82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</w:tcPr>
          <w:p w:rsidR="004432A4" w:rsidRPr="00567835" w:rsidRDefault="00A95B0E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6,151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</w:tcPr>
          <w:p w:rsidR="004432A4" w:rsidRPr="00567835" w:rsidRDefault="00A95B0E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5,327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auto"/>
          </w:tcPr>
          <w:p w:rsidR="004432A4" w:rsidRPr="00567835" w:rsidRDefault="00A95B0E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4,432</w:t>
            </w:r>
          </w:p>
        </w:tc>
        <w:tc>
          <w:tcPr>
            <w:tcW w:w="133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auto"/>
          </w:tcPr>
          <w:p w:rsidR="004432A4" w:rsidRPr="00567835" w:rsidRDefault="00A95B0E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549,552</w:t>
            </w:r>
          </w:p>
        </w:tc>
        <w:tc>
          <w:tcPr>
            <w:tcW w:w="101" w:type="dxa"/>
            <w:gridSpan w:val="2"/>
            <w:shd w:val="clear" w:color="auto" w:fill="auto"/>
          </w:tcPr>
          <w:p w:rsidR="004432A4" w:rsidRPr="00567835" w:rsidRDefault="004432A4" w:rsidP="004432A4">
            <w:pPr>
              <w:tabs>
                <w:tab w:val="decimal" w:pos="485"/>
                <w:tab w:val="decimal" w:pos="539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gridSpan w:val="2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514,815</w:t>
            </w:r>
          </w:p>
        </w:tc>
        <w:tc>
          <w:tcPr>
            <w:tcW w:w="83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12,329</w:t>
            </w:r>
          </w:p>
        </w:tc>
        <w:tc>
          <w:tcPr>
            <w:tcW w:w="83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2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6,042</w:t>
            </w:r>
          </w:p>
        </w:tc>
        <w:tc>
          <w:tcPr>
            <w:tcW w:w="83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5,649</w:t>
            </w:r>
          </w:p>
        </w:tc>
        <w:tc>
          <w:tcPr>
            <w:tcW w:w="67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70" w:type="dxa"/>
            <w:gridSpan w:val="2"/>
          </w:tcPr>
          <w:p w:rsidR="004432A4" w:rsidRPr="00567835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3,729</w:t>
            </w:r>
          </w:p>
        </w:tc>
        <w:tc>
          <w:tcPr>
            <w:tcW w:w="52" w:type="dxa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90" w:type="dxa"/>
          </w:tcPr>
          <w:p w:rsidR="004432A4" w:rsidRPr="00567835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542,564</w:t>
            </w:r>
          </w:p>
        </w:tc>
      </w:tr>
      <w:tr w:rsidR="004432A4" w:rsidRPr="00567835" w:rsidTr="00D13D98">
        <w:trPr>
          <w:gridAfter w:val="1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:rsidR="004432A4" w:rsidRPr="00567835" w:rsidRDefault="004432A4" w:rsidP="004432A4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อื่น ๆ</w:t>
            </w:r>
          </w:p>
        </w:tc>
        <w:tc>
          <w:tcPr>
            <w:tcW w:w="67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432A4" w:rsidRPr="00567835" w:rsidRDefault="00A95B0E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352,746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432A4" w:rsidRPr="00567835" w:rsidRDefault="00A95B0E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16,855</w:t>
            </w:r>
          </w:p>
        </w:tc>
        <w:tc>
          <w:tcPr>
            <w:tcW w:w="82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tcBorders>
              <w:bottom w:val="single" w:sz="4" w:space="0" w:color="000000"/>
            </w:tcBorders>
            <w:shd w:val="clear" w:color="auto" w:fill="auto"/>
          </w:tcPr>
          <w:p w:rsidR="004432A4" w:rsidRPr="00567835" w:rsidRDefault="00A95B0E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3,868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bottom w:val="single" w:sz="4" w:space="0" w:color="000000"/>
            </w:tcBorders>
            <w:shd w:val="clear" w:color="auto" w:fill="auto"/>
          </w:tcPr>
          <w:p w:rsidR="004432A4" w:rsidRPr="00567835" w:rsidRDefault="00A95B0E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2,184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4" w:type="dxa"/>
            <w:tcBorders>
              <w:bottom w:val="single" w:sz="4" w:space="0" w:color="000000"/>
            </w:tcBorders>
            <w:shd w:val="clear" w:color="auto" w:fill="auto"/>
          </w:tcPr>
          <w:p w:rsidR="004432A4" w:rsidRPr="00567835" w:rsidRDefault="00A95B0E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2,698</w:t>
            </w:r>
          </w:p>
        </w:tc>
        <w:tc>
          <w:tcPr>
            <w:tcW w:w="133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84" w:type="dxa"/>
            <w:tcBorders>
              <w:bottom w:val="single" w:sz="4" w:space="0" w:color="000000"/>
            </w:tcBorders>
            <w:shd w:val="clear" w:color="auto" w:fill="auto"/>
          </w:tcPr>
          <w:p w:rsidR="004432A4" w:rsidRPr="00567835" w:rsidRDefault="00A95B0E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378,351</w:t>
            </w:r>
          </w:p>
        </w:tc>
        <w:tc>
          <w:tcPr>
            <w:tcW w:w="101" w:type="dxa"/>
            <w:gridSpan w:val="2"/>
            <w:shd w:val="clear" w:color="auto" w:fill="auto"/>
          </w:tcPr>
          <w:p w:rsidR="004432A4" w:rsidRPr="00567835" w:rsidRDefault="004432A4" w:rsidP="004432A4">
            <w:pPr>
              <w:tabs>
                <w:tab w:val="decimal" w:pos="485"/>
                <w:tab w:val="decimal" w:pos="539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340,964</w:t>
            </w:r>
          </w:p>
        </w:tc>
        <w:tc>
          <w:tcPr>
            <w:tcW w:w="83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15,342</w:t>
            </w:r>
          </w:p>
        </w:tc>
        <w:tc>
          <w:tcPr>
            <w:tcW w:w="83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2" w:type="dxa"/>
            <w:tcBorders>
              <w:bottom w:val="single" w:sz="4" w:space="0" w:color="000000"/>
            </w:tcBorders>
            <w:shd w:val="clear" w:color="auto" w:fill="auto"/>
          </w:tcPr>
          <w:p w:rsidR="004432A4" w:rsidRPr="00567835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3,718</w:t>
            </w:r>
          </w:p>
        </w:tc>
        <w:tc>
          <w:tcPr>
            <w:tcW w:w="83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bottom w:val="single" w:sz="4" w:space="0" w:color="000000"/>
            </w:tcBorders>
            <w:shd w:val="clear" w:color="auto" w:fill="auto"/>
          </w:tcPr>
          <w:p w:rsidR="004432A4" w:rsidRPr="00567835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2,108</w:t>
            </w:r>
          </w:p>
        </w:tc>
        <w:tc>
          <w:tcPr>
            <w:tcW w:w="67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70" w:type="dxa"/>
            <w:gridSpan w:val="2"/>
            <w:tcBorders>
              <w:bottom w:val="single" w:sz="4" w:space="0" w:color="000000"/>
            </w:tcBorders>
          </w:tcPr>
          <w:p w:rsidR="004432A4" w:rsidRPr="00567835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2,332</w:t>
            </w:r>
          </w:p>
        </w:tc>
        <w:tc>
          <w:tcPr>
            <w:tcW w:w="52" w:type="dxa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0" w:type="dxa"/>
            <w:tcBorders>
              <w:bottom w:val="single" w:sz="4" w:space="0" w:color="000000"/>
            </w:tcBorders>
          </w:tcPr>
          <w:p w:rsidR="004432A4" w:rsidRPr="00567835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364,464</w:t>
            </w:r>
          </w:p>
        </w:tc>
      </w:tr>
      <w:tr w:rsidR="004432A4" w:rsidRPr="00567835" w:rsidTr="00D13D98">
        <w:trPr>
          <w:gridAfter w:val="1"/>
          <w:wAfter w:w="65" w:type="dxa"/>
          <w:cantSplit/>
          <w:trHeight w:val="252"/>
        </w:trPr>
        <w:tc>
          <w:tcPr>
            <w:tcW w:w="1473" w:type="dxa"/>
            <w:shd w:val="clear" w:color="auto" w:fill="auto"/>
            <w:vAlign w:val="bottom"/>
          </w:tcPr>
          <w:p w:rsidR="004432A4" w:rsidRPr="00567835" w:rsidRDefault="004432A4" w:rsidP="004432A4">
            <w:pPr>
              <w:spacing w:line="260" w:lineRule="exact"/>
              <w:ind w:left="-5" w:right="540" w:firstLine="9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</w:rPr>
              <w:t xml:space="preserve">รวม </w:t>
            </w:r>
            <w:r w:rsidRPr="00567835">
              <w:rPr>
                <w:b/>
                <w:bCs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67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4432A4" w:rsidRPr="00567835" w:rsidRDefault="00A95B0E" w:rsidP="004432A4">
            <w:pPr>
              <w:tabs>
                <w:tab w:val="decimal" w:pos="632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1,981,967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4432A4" w:rsidRPr="00567835" w:rsidRDefault="00A95B0E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53,281</w:t>
            </w:r>
          </w:p>
        </w:tc>
        <w:tc>
          <w:tcPr>
            <w:tcW w:w="82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4432A4" w:rsidRPr="00567835" w:rsidRDefault="00A95B0E" w:rsidP="004432A4">
            <w:pPr>
              <w:tabs>
                <w:tab w:val="decimal" w:pos="518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16,109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18"/>
              </w:tabs>
              <w:spacing w:line="240" w:lineRule="atLeast"/>
              <w:ind w:right="-2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4432A4" w:rsidRPr="00567835" w:rsidRDefault="00A95B0E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13,623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4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4432A4" w:rsidRPr="00567835" w:rsidRDefault="00A95B0E" w:rsidP="004432A4">
            <w:pPr>
              <w:tabs>
                <w:tab w:val="decimal" w:pos="524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37,659</w:t>
            </w:r>
          </w:p>
        </w:tc>
        <w:tc>
          <w:tcPr>
            <w:tcW w:w="133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4432A4" w:rsidRPr="00567835" w:rsidRDefault="00A95B0E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2,102,639</w:t>
            </w:r>
          </w:p>
        </w:tc>
        <w:tc>
          <w:tcPr>
            <w:tcW w:w="101" w:type="dxa"/>
            <w:gridSpan w:val="2"/>
            <w:shd w:val="clear" w:color="auto" w:fill="auto"/>
          </w:tcPr>
          <w:p w:rsidR="004432A4" w:rsidRPr="00567835" w:rsidRDefault="004432A4" w:rsidP="004432A4">
            <w:pPr>
              <w:tabs>
                <w:tab w:val="decimal" w:pos="485"/>
                <w:tab w:val="decimal" w:pos="539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632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1,917,532</w:t>
            </w:r>
          </w:p>
        </w:tc>
        <w:tc>
          <w:tcPr>
            <w:tcW w:w="83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51,640</w:t>
            </w:r>
          </w:p>
        </w:tc>
        <w:tc>
          <w:tcPr>
            <w:tcW w:w="83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17,114</w:t>
            </w:r>
          </w:p>
        </w:tc>
        <w:tc>
          <w:tcPr>
            <w:tcW w:w="83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18"/>
              </w:tabs>
              <w:spacing w:line="240" w:lineRule="atLeast"/>
              <w:ind w:right="-2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4432A4" w:rsidRPr="00567835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13,429</w:t>
            </w:r>
          </w:p>
        </w:tc>
        <w:tc>
          <w:tcPr>
            <w:tcW w:w="67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bottom w:val="double" w:sz="4" w:space="0" w:color="000000"/>
            </w:tcBorders>
          </w:tcPr>
          <w:p w:rsidR="004432A4" w:rsidRPr="00567835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35,017</w:t>
            </w:r>
          </w:p>
        </w:tc>
        <w:tc>
          <w:tcPr>
            <w:tcW w:w="52" w:type="dxa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000000"/>
              <w:bottom w:val="double" w:sz="4" w:space="0" w:color="000000"/>
            </w:tcBorders>
          </w:tcPr>
          <w:p w:rsidR="004432A4" w:rsidRPr="00567835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2,034,732</w:t>
            </w:r>
          </w:p>
        </w:tc>
      </w:tr>
    </w:tbl>
    <w:p w:rsidR="0015791F" w:rsidRPr="00567835" w:rsidRDefault="0015791F">
      <w:pPr>
        <w:ind w:right="-25"/>
        <w:jc w:val="both"/>
        <w:rPr>
          <w:sz w:val="30"/>
          <w:szCs w:val="30"/>
        </w:rPr>
      </w:pPr>
    </w:p>
    <w:tbl>
      <w:tblPr>
        <w:tblW w:w="96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0"/>
        <w:gridCol w:w="670"/>
        <w:gridCol w:w="100"/>
        <w:gridCol w:w="593"/>
        <w:gridCol w:w="85"/>
        <w:gridCol w:w="577"/>
        <w:gridCol w:w="94"/>
        <w:gridCol w:w="470"/>
        <w:gridCol w:w="135"/>
        <w:gridCol w:w="543"/>
        <w:gridCol w:w="134"/>
        <w:gridCol w:w="681"/>
        <w:gridCol w:w="102"/>
        <w:gridCol w:w="626"/>
        <w:gridCol w:w="85"/>
        <w:gridCol w:w="605"/>
        <w:gridCol w:w="85"/>
        <w:gridCol w:w="603"/>
        <w:gridCol w:w="85"/>
        <w:gridCol w:w="515"/>
        <w:gridCol w:w="68"/>
        <w:gridCol w:w="17"/>
        <w:gridCol w:w="554"/>
        <w:gridCol w:w="50"/>
        <w:gridCol w:w="689"/>
        <w:gridCol w:w="23"/>
      </w:tblGrid>
      <w:tr w:rsidR="00BC5BFF" w:rsidRPr="00567835" w:rsidTr="004432A4">
        <w:trPr>
          <w:cantSplit/>
          <w:trHeight w:val="262"/>
        </w:trPr>
        <w:tc>
          <w:tcPr>
            <w:tcW w:w="147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8189" w:type="dxa"/>
            <w:gridSpan w:val="25"/>
            <w:shd w:val="clear" w:color="auto" w:fill="auto"/>
          </w:tcPr>
          <w:p w:rsidR="00BC5BFF" w:rsidRPr="00567835" w:rsidRDefault="00BC5BFF">
            <w:pPr>
              <w:spacing w:line="260" w:lineRule="exact"/>
              <w:ind w:right="-25"/>
              <w:jc w:val="center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</w:rPr>
              <w:t>งบการเงินเฉพาะ</w:t>
            </w: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ธนาคาร</w:t>
            </w:r>
          </w:p>
        </w:tc>
      </w:tr>
      <w:tr w:rsidR="004432A4" w:rsidRPr="00567835" w:rsidTr="004432A4">
        <w:trPr>
          <w:cantSplit/>
          <w:trHeight w:val="241"/>
        </w:trPr>
        <w:tc>
          <w:tcPr>
            <w:tcW w:w="1470" w:type="dxa"/>
            <w:shd w:val="clear" w:color="auto" w:fill="auto"/>
            <w:vAlign w:val="bottom"/>
          </w:tcPr>
          <w:p w:rsidR="004432A4" w:rsidRPr="00567835" w:rsidRDefault="004432A4" w:rsidP="004432A4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4082" w:type="dxa"/>
            <w:gridSpan w:val="11"/>
            <w:shd w:val="clear" w:color="auto" w:fill="auto"/>
            <w:vAlign w:val="bottom"/>
          </w:tcPr>
          <w:p w:rsidR="004432A4" w:rsidRDefault="004432A4" w:rsidP="004432A4">
            <w:pPr>
              <w:spacing w:line="260" w:lineRule="exact"/>
              <w:ind w:right="-25"/>
              <w:jc w:val="center"/>
              <w:rPr>
                <w:sz w:val="22"/>
                <w:szCs w:val="22"/>
              </w:rPr>
            </w:pPr>
            <w:r w:rsidRPr="000B3BFF">
              <w:rPr>
                <w:sz w:val="22"/>
                <w:szCs w:val="22"/>
              </w:rPr>
              <w:t xml:space="preserve">30 </w:t>
            </w:r>
            <w:r w:rsidRPr="000B3BFF">
              <w:rPr>
                <w:sz w:val="22"/>
                <w:szCs w:val="22"/>
                <w:cs/>
              </w:rPr>
              <w:t xml:space="preserve">มิถุนายน </w:t>
            </w:r>
            <w:r>
              <w:rPr>
                <w:sz w:val="22"/>
                <w:szCs w:val="22"/>
              </w:rPr>
              <w:t>256</w:t>
            </w:r>
            <w:r>
              <w:rPr>
                <w:rFonts w:hint="cs"/>
                <w:sz w:val="22"/>
                <w:szCs w:val="22"/>
                <w:cs/>
              </w:rPr>
              <w:t>1</w:t>
            </w:r>
          </w:p>
        </w:tc>
        <w:tc>
          <w:tcPr>
            <w:tcW w:w="102" w:type="dxa"/>
            <w:shd w:val="clear" w:color="auto" w:fill="auto"/>
          </w:tcPr>
          <w:p w:rsidR="004432A4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4005" w:type="dxa"/>
            <w:gridSpan w:val="13"/>
            <w:shd w:val="clear" w:color="auto" w:fill="auto"/>
            <w:vAlign w:val="bottom"/>
          </w:tcPr>
          <w:p w:rsidR="004432A4" w:rsidRDefault="004432A4" w:rsidP="004432A4">
            <w:pPr>
              <w:spacing w:line="260" w:lineRule="exact"/>
              <w:ind w:right="-25"/>
              <w:jc w:val="center"/>
              <w:rPr>
                <w:sz w:val="22"/>
                <w:szCs w:val="22"/>
              </w:rPr>
            </w:pPr>
            <w:r w:rsidRPr="000B3BFF">
              <w:rPr>
                <w:sz w:val="22"/>
                <w:szCs w:val="22"/>
              </w:rPr>
              <w:t xml:space="preserve">31 </w:t>
            </w:r>
            <w:r w:rsidRPr="000B3BFF">
              <w:rPr>
                <w:sz w:val="22"/>
                <w:szCs w:val="22"/>
                <w:cs/>
              </w:rPr>
              <w:t xml:space="preserve">ธันวาคม </w:t>
            </w:r>
            <w:r>
              <w:rPr>
                <w:sz w:val="22"/>
                <w:szCs w:val="22"/>
              </w:rPr>
              <w:t>25</w:t>
            </w:r>
            <w:r>
              <w:rPr>
                <w:rFonts w:hint="cs"/>
                <w:sz w:val="22"/>
                <w:szCs w:val="22"/>
                <w:cs/>
              </w:rPr>
              <w:t>60</w:t>
            </w:r>
          </w:p>
        </w:tc>
      </w:tr>
      <w:tr w:rsidR="004432A4" w:rsidRPr="00567835" w:rsidTr="004432A4">
        <w:trPr>
          <w:gridAfter w:val="1"/>
          <w:wAfter w:w="23" w:type="dxa"/>
          <w:cantSplit/>
          <w:trHeight w:val="262"/>
        </w:trPr>
        <w:tc>
          <w:tcPr>
            <w:tcW w:w="1470" w:type="dxa"/>
            <w:shd w:val="clear" w:color="auto" w:fill="auto"/>
            <w:vAlign w:val="bottom"/>
          </w:tcPr>
          <w:p w:rsidR="004432A4" w:rsidRPr="00567835" w:rsidRDefault="004432A4" w:rsidP="004432A4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auto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</w:tcPr>
          <w:p w:rsidR="004432A4" w:rsidRPr="00567835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กล่าวถึง</w:t>
            </w:r>
          </w:p>
        </w:tc>
        <w:tc>
          <w:tcPr>
            <w:tcW w:w="85" w:type="dxa"/>
            <w:shd w:val="clear" w:color="auto" w:fill="auto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77" w:type="dxa"/>
            <w:shd w:val="clear" w:color="auto" w:fill="auto"/>
          </w:tcPr>
          <w:p w:rsidR="004432A4" w:rsidRPr="00567835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ต่ำกว่า</w:t>
            </w:r>
          </w:p>
        </w:tc>
        <w:tc>
          <w:tcPr>
            <w:tcW w:w="94" w:type="dxa"/>
            <w:shd w:val="clear" w:color="auto" w:fill="auto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470" w:type="dxa"/>
            <w:shd w:val="clear" w:color="auto" w:fill="auto"/>
            <w:vAlign w:val="bottom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</w:tcPr>
          <w:p w:rsidR="004432A4" w:rsidRPr="00567835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134" w:type="dxa"/>
            <w:shd w:val="clear" w:color="auto" w:fill="auto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102" w:type="dxa"/>
            <w:shd w:val="clear" w:color="auto" w:fill="auto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shd w:val="clear" w:color="auto" w:fill="auto"/>
          </w:tcPr>
          <w:p w:rsidR="004432A4" w:rsidRPr="00567835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กล่าวถึง</w:t>
            </w:r>
          </w:p>
        </w:tc>
        <w:tc>
          <w:tcPr>
            <w:tcW w:w="85" w:type="dxa"/>
            <w:shd w:val="clear" w:color="auto" w:fill="auto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3" w:type="dxa"/>
            <w:shd w:val="clear" w:color="auto" w:fill="auto"/>
          </w:tcPr>
          <w:p w:rsidR="004432A4" w:rsidRPr="00567835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ต่ำกว่า</w:t>
            </w:r>
          </w:p>
        </w:tc>
        <w:tc>
          <w:tcPr>
            <w:tcW w:w="85" w:type="dxa"/>
            <w:shd w:val="clear" w:color="auto" w:fill="auto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15" w:type="dxa"/>
            <w:shd w:val="clear" w:color="auto" w:fill="auto"/>
            <w:vAlign w:val="bottom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85" w:type="dxa"/>
            <w:gridSpan w:val="2"/>
            <w:shd w:val="clear" w:color="auto" w:fill="auto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54" w:type="dxa"/>
          </w:tcPr>
          <w:p w:rsidR="004432A4" w:rsidRPr="00567835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50" w:type="dxa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</w:tr>
      <w:tr w:rsidR="004432A4" w:rsidRPr="00567835" w:rsidTr="004432A4">
        <w:trPr>
          <w:gridAfter w:val="1"/>
          <w:wAfter w:w="23" w:type="dxa"/>
          <w:cantSplit/>
          <w:trHeight w:val="254"/>
        </w:trPr>
        <w:tc>
          <w:tcPr>
            <w:tcW w:w="1470" w:type="dxa"/>
            <w:shd w:val="clear" w:color="auto" w:fill="auto"/>
            <w:vAlign w:val="bottom"/>
          </w:tcPr>
          <w:p w:rsidR="004432A4" w:rsidRPr="00567835" w:rsidRDefault="004432A4" w:rsidP="004432A4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</w:tcPr>
          <w:p w:rsidR="004432A4" w:rsidRPr="00567835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ปกติ</w:t>
            </w:r>
          </w:p>
        </w:tc>
        <w:tc>
          <w:tcPr>
            <w:tcW w:w="100" w:type="dxa"/>
            <w:shd w:val="clear" w:color="auto" w:fill="auto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</w:tcPr>
          <w:p w:rsidR="004432A4" w:rsidRPr="00567835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เป็นพิเศษ</w:t>
            </w:r>
          </w:p>
        </w:tc>
        <w:tc>
          <w:tcPr>
            <w:tcW w:w="85" w:type="dxa"/>
            <w:shd w:val="clear" w:color="auto" w:fill="auto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77" w:type="dxa"/>
            <w:shd w:val="clear" w:color="auto" w:fill="auto"/>
          </w:tcPr>
          <w:p w:rsidR="004432A4" w:rsidRPr="00567835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มาตรฐาน</w:t>
            </w:r>
          </w:p>
        </w:tc>
        <w:tc>
          <w:tcPr>
            <w:tcW w:w="94" w:type="dxa"/>
            <w:shd w:val="clear" w:color="auto" w:fill="auto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470" w:type="dxa"/>
            <w:shd w:val="clear" w:color="auto" w:fill="auto"/>
          </w:tcPr>
          <w:p w:rsidR="004432A4" w:rsidRPr="00567835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135" w:type="dxa"/>
            <w:shd w:val="clear" w:color="auto" w:fill="auto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</w:tcPr>
          <w:p w:rsidR="004432A4" w:rsidRPr="00567835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จะสูญ</w:t>
            </w:r>
          </w:p>
        </w:tc>
        <w:tc>
          <w:tcPr>
            <w:tcW w:w="134" w:type="dxa"/>
            <w:shd w:val="clear" w:color="auto" w:fill="auto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81" w:type="dxa"/>
            <w:shd w:val="clear" w:color="auto" w:fill="auto"/>
          </w:tcPr>
          <w:p w:rsidR="004432A4" w:rsidRPr="00567835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รวม 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102" w:type="dxa"/>
            <w:shd w:val="clear" w:color="auto" w:fill="auto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:rsidR="004432A4" w:rsidRPr="00567835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ปกติ</w:t>
            </w:r>
          </w:p>
        </w:tc>
        <w:tc>
          <w:tcPr>
            <w:tcW w:w="85" w:type="dxa"/>
            <w:shd w:val="clear" w:color="auto" w:fill="auto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shd w:val="clear" w:color="auto" w:fill="auto"/>
          </w:tcPr>
          <w:p w:rsidR="004432A4" w:rsidRPr="00567835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เป็นพิเศษ</w:t>
            </w:r>
          </w:p>
        </w:tc>
        <w:tc>
          <w:tcPr>
            <w:tcW w:w="85" w:type="dxa"/>
            <w:shd w:val="clear" w:color="auto" w:fill="auto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3" w:type="dxa"/>
            <w:shd w:val="clear" w:color="auto" w:fill="auto"/>
          </w:tcPr>
          <w:p w:rsidR="004432A4" w:rsidRPr="00567835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มาตรฐาน</w:t>
            </w:r>
          </w:p>
        </w:tc>
        <w:tc>
          <w:tcPr>
            <w:tcW w:w="85" w:type="dxa"/>
            <w:shd w:val="clear" w:color="auto" w:fill="auto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15" w:type="dxa"/>
            <w:shd w:val="clear" w:color="auto" w:fill="auto"/>
          </w:tcPr>
          <w:p w:rsidR="004432A4" w:rsidRPr="00567835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85" w:type="dxa"/>
            <w:gridSpan w:val="2"/>
            <w:shd w:val="clear" w:color="auto" w:fill="auto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54" w:type="dxa"/>
          </w:tcPr>
          <w:p w:rsidR="004432A4" w:rsidRPr="00567835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จะสูญ</w:t>
            </w:r>
          </w:p>
        </w:tc>
        <w:tc>
          <w:tcPr>
            <w:tcW w:w="50" w:type="dxa"/>
          </w:tcPr>
          <w:p w:rsidR="004432A4" w:rsidRPr="00567835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89" w:type="dxa"/>
          </w:tcPr>
          <w:p w:rsidR="004432A4" w:rsidRPr="00567835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 xml:space="preserve">รวม 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</w:tr>
      <w:tr w:rsidR="004432A4" w:rsidRPr="00567835" w:rsidTr="004432A4">
        <w:trPr>
          <w:cantSplit/>
          <w:trHeight w:val="262"/>
        </w:trPr>
        <w:tc>
          <w:tcPr>
            <w:tcW w:w="1470" w:type="dxa"/>
            <w:shd w:val="clear" w:color="auto" w:fill="auto"/>
            <w:vAlign w:val="bottom"/>
          </w:tcPr>
          <w:p w:rsidR="004432A4" w:rsidRPr="00567835" w:rsidRDefault="004432A4" w:rsidP="004432A4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8189" w:type="dxa"/>
            <w:gridSpan w:val="25"/>
            <w:shd w:val="clear" w:color="auto" w:fill="auto"/>
          </w:tcPr>
          <w:p w:rsidR="004432A4" w:rsidRPr="00567835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  <w:cs/>
              </w:rPr>
            </w:pPr>
            <w:r w:rsidRPr="00567835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4432A4" w:rsidRPr="00567835" w:rsidTr="00D13D98">
        <w:trPr>
          <w:gridAfter w:val="1"/>
          <w:wAfter w:w="23" w:type="dxa"/>
          <w:cantSplit/>
          <w:trHeight w:val="262"/>
        </w:trPr>
        <w:tc>
          <w:tcPr>
            <w:tcW w:w="1470" w:type="dxa"/>
            <w:shd w:val="clear" w:color="auto" w:fill="auto"/>
            <w:vAlign w:val="bottom"/>
          </w:tcPr>
          <w:p w:rsidR="004432A4" w:rsidRPr="00567835" w:rsidRDefault="004432A4" w:rsidP="004432A4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การเกษตรและ</w:t>
            </w:r>
            <w:r w:rsidRPr="00567835">
              <w:rPr>
                <w:sz w:val="22"/>
                <w:szCs w:val="22"/>
                <w:cs/>
                <w:lang w:val="th-TH"/>
              </w:rPr>
              <w:t>เหมืองแร่</w:t>
            </w:r>
          </w:p>
        </w:tc>
        <w:tc>
          <w:tcPr>
            <w:tcW w:w="670" w:type="dxa"/>
            <w:shd w:val="clear" w:color="auto" w:fill="auto"/>
            <w:vAlign w:val="bottom"/>
          </w:tcPr>
          <w:p w:rsidR="004432A4" w:rsidRPr="00567835" w:rsidRDefault="00A95B0E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18</w:t>
            </w:r>
            <w:r w:rsidR="00FF4E2D">
              <w:rPr>
                <w:rFonts w:hint="cs"/>
                <w:sz w:val="22"/>
                <w:szCs w:val="22"/>
                <w:cs/>
              </w:rPr>
              <w:t>,</w:t>
            </w:r>
            <w:r>
              <w:rPr>
                <w:rFonts w:hint="cs"/>
                <w:sz w:val="22"/>
                <w:szCs w:val="22"/>
                <w:cs/>
              </w:rPr>
              <w:t>016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3" w:type="dxa"/>
            <w:shd w:val="clear" w:color="auto" w:fill="auto"/>
            <w:vAlign w:val="bottom"/>
          </w:tcPr>
          <w:p w:rsidR="004432A4" w:rsidRPr="00567835" w:rsidRDefault="00A95B0E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2</w:t>
            </w:r>
            <w:r w:rsidR="00FF4E2D">
              <w:rPr>
                <w:rFonts w:hint="cs"/>
                <w:sz w:val="22"/>
                <w:szCs w:val="22"/>
                <w:cs/>
              </w:rPr>
              <w:t>,</w:t>
            </w:r>
            <w:r>
              <w:rPr>
                <w:rFonts w:hint="cs"/>
                <w:sz w:val="22"/>
                <w:szCs w:val="22"/>
                <w:cs/>
              </w:rPr>
              <w:t>267</w:t>
            </w:r>
          </w:p>
        </w:tc>
        <w:tc>
          <w:tcPr>
            <w:tcW w:w="85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:rsidR="004432A4" w:rsidRPr="00567835" w:rsidRDefault="00A95B0E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124</w:t>
            </w:r>
          </w:p>
        </w:tc>
        <w:tc>
          <w:tcPr>
            <w:tcW w:w="94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70" w:type="dxa"/>
            <w:shd w:val="clear" w:color="auto" w:fill="auto"/>
            <w:vAlign w:val="bottom"/>
          </w:tcPr>
          <w:p w:rsidR="004432A4" w:rsidRPr="00567835" w:rsidRDefault="00A95B0E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341</w:t>
            </w:r>
          </w:p>
        </w:tc>
        <w:tc>
          <w:tcPr>
            <w:tcW w:w="135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  <w:vAlign w:val="bottom"/>
          </w:tcPr>
          <w:p w:rsidR="004432A4" w:rsidRPr="00567835" w:rsidRDefault="00F27FA3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95B0E">
              <w:rPr>
                <w:rFonts w:hint="cs"/>
                <w:sz w:val="22"/>
                <w:szCs w:val="22"/>
                <w:cs/>
              </w:rPr>
              <w:t>96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:rsidR="004432A4" w:rsidRPr="00567835" w:rsidRDefault="00FF4E2D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20,944</w:t>
            </w:r>
          </w:p>
        </w:tc>
        <w:tc>
          <w:tcPr>
            <w:tcW w:w="102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16,571</w:t>
            </w:r>
          </w:p>
        </w:tc>
        <w:tc>
          <w:tcPr>
            <w:tcW w:w="85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5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2,290</w:t>
            </w:r>
          </w:p>
        </w:tc>
        <w:tc>
          <w:tcPr>
            <w:tcW w:w="85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3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336</w:t>
            </w:r>
          </w:p>
        </w:tc>
        <w:tc>
          <w:tcPr>
            <w:tcW w:w="85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15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124</w:t>
            </w:r>
          </w:p>
        </w:tc>
        <w:tc>
          <w:tcPr>
            <w:tcW w:w="68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1" w:type="dxa"/>
            <w:gridSpan w:val="2"/>
            <w:vAlign w:val="bottom"/>
          </w:tcPr>
          <w:p w:rsidR="004432A4" w:rsidRPr="00567835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179</w:t>
            </w:r>
          </w:p>
        </w:tc>
        <w:tc>
          <w:tcPr>
            <w:tcW w:w="50" w:type="dxa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9" w:type="dxa"/>
            <w:vAlign w:val="bottom"/>
          </w:tcPr>
          <w:p w:rsidR="004432A4" w:rsidRPr="00567835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19,500</w:t>
            </w:r>
          </w:p>
        </w:tc>
      </w:tr>
      <w:tr w:rsidR="004432A4" w:rsidRPr="00567835" w:rsidTr="00D13D98">
        <w:trPr>
          <w:gridAfter w:val="1"/>
          <w:wAfter w:w="23" w:type="dxa"/>
          <w:cantSplit/>
          <w:trHeight w:val="254"/>
        </w:trPr>
        <w:tc>
          <w:tcPr>
            <w:tcW w:w="1470" w:type="dxa"/>
            <w:shd w:val="clear" w:color="auto" w:fill="auto"/>
            <w:vAlign w:val="bottom"/>
          </w:tcPr>
          <w:p w:rsidR="004432A4" w:rsidRPr="00567835" w:rsidRDefault="004432A4" w:rsidP="004432A4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อุตสาหกรรมการ</w:t>
            </w:r>
            <w:r w:rsidRPr="00567835">
              <w:rPr>
                <w:sz w:val="22"/>
                <w:szCs w:val="22"/>
                <w:cs/>
                <w:lang w:val="th-TH"/>
              </w:rPr>
              <w:t xml:space="preserve">ผลิต </w:t>
            </w:r>
          </w:p>
        </w:tc>
        <w:tc>
          <w:tcPr>
            <w:tcW w:w="670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3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4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70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02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5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3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15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8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1" w:type="dxa"/>
            <w:gridSpan w:val="2"/>
            <w:vAlign w:val="bottom"/>
          </w:tcPr>
          <w:p w:rsidR="004432A4" w:rsidRPr="00567835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50" w:type="dxa"/>
          </w:tcPr>
          <w:p w:rsidR="004432A4" w:rsidRPr="00567835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9" w:type="dxa"/>
            <w:vAlign w:val="bottom"/>
          </w:tcPr>
          <w:p w:rsidR="004432A4" w:rsidRPr="00567835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</w:tr>
      <w:tr w:rsidR="004432A4" w:rsidRPr="00567835" w:rsidTr="00D13D98">
        <w:trPr>
          <w:gridAfter w:val="1"/>
          <w:wAfter w:w="23" w:type="dxa"/>
          <w:cantSplit/>
          <w:trHeight w:val="262"/>
        </w:trPr>
        <w:tc>
          <w:tcPr>
            <w:tcW w:w="1470" w:type="dxa"/>
            <w:shd w:val="clear" w:color="auto" w:fill="auto"/>
            <w:vAlign w:val="bottom"/>
          </w:tcPr>
          <w:p w:rsidR="004432A4" w:rsidRPr="00567835" w:rsidRDefault="004432A4" w:rsidP="004432A4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>และการพาณิชย์</w:t>
            </w:r>
          </w:p>
        </w:tc>
        <w:tc>
          <w:tcPr>
            <w:tcW w:w="670" w:type="dxa"/>
            <w:shd w:val="clear" w:color="auto" w:fill="auto"/>
            <w:vAlign w:val="bottom"/>
          </w:tcPr>
          <w:p w:rsidR="004432A4" w:rsidRPr="00567835" w:rsidRDefault="00A95B0E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575</w:t>
            </w:r>
            <w:r w:rsidR="00FF4E2D">
              <w:rPr>
                <w:rFonts w:hint="cs"/>
                <w:sz w:val="22"/>
                <w:szCs w:val="22"/>
                <w:cs/>
              </w:rPr>
              <w:t>,</w:t>
            </w:r>
            <w:r>
              <w:rPr>
                <w:rFonts w:hint="cs"/>
                <w:sz w:val="22"/>
                <w:szCs w:val="22"/>
                <w:cs/>
              </w:rPr>
              <w:t>405</w:t>
            </w:r>
          </w:p>
        </w:tc>
        <w:tc>
          <w:tcPr>
            <w:tcW w:w="100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3" w:type="dxa"/>
            <w:shd w:val="clear" w:color="auto" w:fill="auto"/>
            <w:vAlign w:val="bottom"/>
          </w:tcPr>
          <w:p w:rsidR="004432A4" w:rsidRPr="00567835" w:rsidRDefault="00A95B0E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17</w:t>
            </w:r>
            <w:r w:rsidR="00FF4E2D">
              <w:rPr>
                <w:rFonts w:hint="cs"/>
                <w:sz w:val="22"/>
                <w:szCs w:val="22"/>
                <w:cs/>
              </w:rPr>
              <w:t>,</w:t>
            </w:r>
            <w:r>
              <w:rPr>
                <w:rFonts w:hint="cs"/>
                <w:sz w:val="22"/>
                <w:szCs w:val="22"/>
                <w:cs/>
              </w:rPr>
              <w:t>713</w:t>
            </w:r>
          </w:p>
        </w:tc>
        <w:tc>
          <w:tcPr>
            <w:tcW w:w="85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:rsidR="004432A4" w:rsidRPr="00567835" w:rsidRDefault="00A95B0E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4</w:t>
            </w:r>
            <w:r w:rsidR="00FF4E2D">
              <w:rPr>
                <w:rFonts w:hint="cs"/>
                <w:sz w:val="22"/>
                <w:szCs w:val="22"/>
                <w:cs/>
              </w:rPr>
              <w:t>,</w:t>
            </w:r>
            <w:r>
              <w:rPr>
                <w:rFonts w:hint="cs"/>
                <w:sz w:val="22"/>
                <w:szCs w:val="22"/>
                <w:cs/>
              </w:rPr>
              <w:t>663</w:t>
            </w:r>
          </w:p>
        </w:tc>
        <w:tc>
          <w:tcPr>
            <w:tcW w:w="94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70" w:type="dxa"/>
            <w:shd w:val="clear" w:color="auto" w:fill="auto"/>
            <w:vAlign w:val="bottom"/>
          </w:tcPr>
          <w:p w:rsidR="004432A4" w:rsidRPr="00567835" w:rsidRDefault="00A95B0E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4</w:t>
            </w:r>
            <w:r w:rsidR="00FF4E2D">
              <w:rPr>
                <w:rFonts w:hint="cs"/>
                <w:sz w:val="22"/>
                <w:szCs w:val="22"/>
                <w:cs/>
              </w:rPr>
              <w:t>,</w:t>
            </w:r>
            <w:r>
              <w:rPr>
                <w:rFonts w:hint="cs"/>
                <w:sz w:val="22"/>
                <w:szCs w:val="22"/>
                <w:cs/>
              </w:rPr>
              <w:t>698</w:t>
            </w:r>
          </w:p>
        </w:tc>
        <w:tc>
          <w:tcPr>
            <w:tcW w:w="135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  <w:vAlign w:val="bottom"/>
          </w:tcPr>
          <w:p w:rsidR="004432A4" w:rsidRPr="00567835" w:rsidRDefault="00A95B0E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22</w:t>
            </w:r>
            <w:r w:rsidR="00FF4E2D">
              <w:rPr>
                <w:rFonts w:hint="cs"/>
                <w:sz w:val="22"/>
                <w:szCs w:val="22"/>
                <w:cs/>
              </w:rPr>
              <w:t>,</w:t>
            </w:r>
            <w:r>
              <w:rPr>
                <w:rFonts w:hint="cs"/>
                <w:sz w:val="22"/>
                <w:szCs w:val="22"/>
                <w:cs/>
              </w:rPr>
              <w:t>371</w:t>
            </w:r>
          </w:p>
        </w:tc>
        <w:tc>
          <w:tcPr>
            <w:tcW w:w="134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:rsidR="004432A4" w:rsidRPr="00567835" w:rsidRDefault="00FF4E2D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624,850</w:t>
            </w:r>
          </w:p>
        </w:tc>
        <w:tc>
          <w:tcPr>
            <w:tcW w:w="102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563,091</w:t>
            </w:r>
          </w:p>
        </w:tc>
        <w:tc>
          <w:tcPr>
            <w:tcW w:w="85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5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16,976</w:t>
            </w:r>
          </w:p>
        </w:tc>
        <w:tc>
          <w:tcPr>
            <w:tcW w:w="85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3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5,043</w:t>
            </w:r>
          </w:p>
        </w:tc>
        <w:tc>
          <w:tcPr>
            <w:tcW w:w="85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15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3,684</w:t>
            </w:r>
          </w:p>
        </w:tc>
        <w:tc>
          <w:tcPr>
            <w:tcW w:w="68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1" w:type="dxa"/>
            <w:gridSpan w:val="2"/>
            <w:vAlign w:val="bottom"/>
          </w:tcPr>
          <w:p w:rsidR="004432A4" w:rsidRPr="00567835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21,559</w:t>
            </w:r>
          </w:p>
        </w:tc>
        <w:tc>
          <w:tcPr>
            <w:tcW w:w="50" w:type="dxa"/>
          </w:tcPr>
          <w:p w:rsidR="004432A4" w:rsidRPr="00567835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9" w:type="dxa"/>
            <w:vAlign w:val="bottom"/>
          </w:tcPr>
          <w:p w:rsidR="004432A4" w:rsidRPr="00567835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610,353</w:t>
            </w:r>
          </w:p>
        </w:tc>
      </w:tr>
      <w:tr w:rsidR="004432A4" w:rsidRPr="00567835" w:rsidTr="00D13D98">
        <w:trPr>
          <w:gridAfter w:val="1"/>
          <w:wAfter w:w="23" w:type="dxa"/>
          <w:cantSplit/>
          <w:trHeight w:val="254"/>
        </w:trPr>
        <w:tc>
          <w:tcPr>
            <w:tcW w:w="1470" w:type="dxa"/>
            <w:shd w:val="clear" w:color="auto" w:fill="auto"/>
            <w:vAlign w:val="bottom"/>
          </w:tcPr>
          <w:p w:rsidR="004432A4" w:rsidRPr="00567835" w:rsidRDefault="004432A4" w:rsidP="004432A4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670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3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4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70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02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5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3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15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8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1" w:type="dxa"/>
            <w:gridSpan w:val="2"/>
            <w:vAlign w:val="bottom"/>
          </w:tcPr>
          <w:p w:rsidR="004432A4" w:rsidRPr="00567835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50" w:type="dxa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9" w:type="dxa"/>
            <w:vAlign w:val="bottom"/>
          </w:tcPr>
          <w:p w:rsidR="004432A4" w:rsidRPr="00567835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</w:tr>
      <w:tr w:rsidR="004432A4" w:rsidRPr="00567835" w:rsidTr="00D13D98">
        <w:trPr>
          <w:gridAfter w:val="1"/>
          <w:wAfter w:w="23" w:type="dxa"/>
          <w:cantSplit/>
          <w:trHeight w:val="262"/>
        </w:trPr>
        <w:tc>
          <w:tcPr>
            <w:tcW w:w="1470" w:type="dxa"/>
            <w:shd w:val="clear" w:color="auto" w:fill="auto"/>
            <w:vAlign w:val="bottom"/>
          </w:tcPr>
          <w:p w:rsidR="004432A4" w:rsidRPr="00567835" w:rsidRDefault="004432A4" w:rsidP="004432A4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>และการก่อสร้าง</w:t>
            </w:r>
          </w:p>
        </w:tc>
        <w:tc>
          <w:tcPr>
            <w:tcW w:w="670" w:type="dxa"/>
            <w:shd w:val="clear" w:color="auto" w:fill="auto"/>
          </w:tcPr>
          <w:p w:rsidR="004432A4" w:rsidRPr="00567835" w:rsidRDefault="00A95B0E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156</w:t>
            </w:r>
            <w:r w:rsidR="00FF4E2D">
              <w:rPr>
                <w:rFonts w:hint="cs"/>
                <w:sz w:val="22"/>
                <w:szCs w:val="22"/>
                <w:cs/>
              </w:rPr>
              <w:t>,</w:t>
            </w:r>
            <w:r>
              <w:rPr>
                <w:rFonts w:hint="cs"/>
                <w:sz w:val="22"/>
                <w:szCs w:val="22"/>
                <w:cs/>
              </w:rPr>
              <w:t>403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4432A4" w:rsidRPr="00567835" w:rsidRDefault="004432A4" w:rsidP="004432A4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93" w:type="dxa"/>
            <w:shd w:val="clear" w:color="auto" w:fill="auto"/>
          </w:tcPr>
          <w:p w:rsidR="004432A4" w:rsidRPr="00567835" w:rsidRDefault="00A95B0E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3</w:t>
            </w:r>
            <w:r w:rsidR="00FF4E2D">
              <w:rPr>
                <w:rFonts w:hint="cs"/>
                <w:sz w:val="22"/>
                <w:szCs w:val="22"/>
                <w:cs/>
              </w:rPr>
              <w:t>,</w:t>
            </w:r>
            <w:r>
              <w:rPr>
                <w:rFonts w:hint="cs"/>
                <w:sz w:val="22"/>
                <w:szCs w:val="22"/>
                <w:cs/>
              </w:rPr>
              <w:t>459</w:t>
            </w:r>
          </w:p>
        </w:tc>
        <w:tc>
          <w:tcPr>
            <w:tcW w:w="85" w:type="dxa"/>
            <w:shd w:val="clear" w:color="auto" w:fill="auto"/>
            <w:vAlign w:val="bottom"/>
          </w:tcPr>
          <w:p w:rsidR="004432A4" w:rsidRPr="00567835" w:rsidRDefault="004432A4" w:rsidP="004432A4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77" w:type="dxa"/>
            <w:shd w:val="clear" w:color="auto" w:fill="auto"/>
          </w:tcPr>
          <w:p w:rsidR="004432A4" w:rsidRPr="00567835" w:rsidRDefault="00A95B0E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65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94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470" w:type="dxa"/>
            <w:shd w:val="clear" w:color="auto" w:fill="auto"/>
          </w:tcPr>
          <w:p w:rsidR="004432A4" w:rsidRPr="00567835" w:rsidRDefault="00A95B0E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201</w:t>
            </w:r>
          </w:p>
        </w:tc>
        <w:tc>
          <w:tcPr>
            <w:tcW w:w="135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</w:tcPr>
          <w:p w:rsidR="004432A4" w:rsidRPr="00567835" w:rsidRDefault="00FF4E2D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2,383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1" w:type="dxa"/>
            <w:shd w:val="clear" w:color="auto" w:fill="auto"/>
          </w:tcPr>
          <w:p w:rsidR="004432A4" w:rsidRPr="00567835" w:rsidRDefault="00FF4E2D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163,103</w:t>
            </w:r>
          </w:p>
        </w:tc>
        <w:tc>
          <w:tcPr>
            <w:tcW w:w="102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140,786</w:t>
            </w:r>
          </w:p>
        </w:tc>
        <w:tc>
          <w:tcPr>
            <w:tcW w:w="85" w:type="dxa"/>
            <w:shd w:val="clear" w:color="auto" w:fill="auto"/>
            <w:vAlign w:val="bottom"/>
          </w:tcPr>
          <w:p w:rsidR="004432A4" w:rsidRPr="00567835" w:rsidRDefault="004432A4" w:rsidP="004432A4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605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3,210</w:t>
            </w:r>
          </w:p>
        </w:tc>
        <w:tc>
          <w:tcPr>
            <w:tcW w:w="85" w:type="dxa"/>
            <w:shd w:val="clear" w:color="auto" w:fill="auto"/>
            <w:vAlign w:val="bottom"/>
          </w:tcPr>
          <w:p w:rsidR="004432A4" w:rsidRPr="00567835" w:rsidRDefault="004432A4" w:rsidP="004432A4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603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952</w:t>
            </w:r>
          </w:p>
        </w:tc>
        <w:tc>
          <w:tcPr>
            <w:tcW w:w="85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15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655</w:t>
            </w:r>
          </w:p>
        </w:tc>
        <w:tc>
          <w:tcPr>
            <w:tcW w:w="68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71" w:type="dxa"/>
            <w:gridSpan w:val="2"/>
          </w:tcPr>
          <w:p w:rsidR="004432A4" w:rsidRPr="00567835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2,553</w:t>
            </w:r>
          </w:p>
        </w:tc>
        <w:tc>
          <w:tcPr>
            <w:tcW w:w="50" w:type="dxa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9" w:type="dxa"/>
          </w:tcPr>
          <w:p w:rsidR="004432A4" w:rsidRPr="00567835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148,156</w:t>
            </w:r>
          </w:p>
        </w:tc>
      </w:tr>
      <w:tr w:rsidR="004432A4" w:rsidRPr="00567835" w:rsidTr="00D13D98">
        <w:trPr>
          <w:gridAfter w:val="1"/>
          <w:wAfter w:w="23" w:type="dxa"/>
          <w:cantSplit/>
          <w:trHeight w:val="254"/>
        </w:trPr>
        <w:tc>
          <w:tcPr>
            <w:tcW w:w="1470" w:type="dxa"/>
            <w:shd w:val="clear" w:color="auto" w:fill="auto"/>
            <w:vAlign w:val="bottom"/>
          </w:tcPr>
          <w:p w:rsidR="004432A4" w:rsidRPr="00567835" w:rsidRDefault="004432A4" w:rsidP="004432A4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การสาธารณูปโภค</w:t>
            </w:r>
          </w:p>
        </w:tc>
        <w:tc>
          <w:tcPr>
            <w:tcW w:w="670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auto"/>
          </w:tcPr>
          <w:p w:rsidR="004432A4" w:rsidRPr="00567835" w:rsidRDefault="004432A4" w:rsidP="004432A4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93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:rsidR="004432A4" w:rsidRPr="00567835" w:rsidRDefault="004432A4" w:rsidP="004432A4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77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4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470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1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02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:rsidR="004432A4" w:rsidRPr="00567835" w:rsidRDefault="004432A4" w:rsidP="004432A4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605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:rsidR="004432A4" w:rsidRPr="00567835" w:rsidRDefault="004432A4" w:rsidP="004432A4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603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15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8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71" w:type="dxa"/>
            <w:gridSpan w:val="2"/>
          </w:tcPr>
          <w:p w:rsidR="004432A4" w:rsidRPr="00567835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50" w:type="dxa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9" w:type="dxa"/>
          </w:tcPr>
          <w:p w:rsidR="004432A4" w:rsidRPr="00567835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</w:tr>
      <w:tr w:rsidR="004432A4" w:rsidRPr="00567835" w:rsidTr="00D13D98">
        <w:trPr>
          <w:gridAfter w:val="1"/>
          <w:wAfter w:w="23" w:type="dxa"/>
          <w:cantSplit/>
          <w:trHeight w:val="262"/>
        </w:trPr>
        <w:tc>
          <w:tcPr>
            <w:tcW w:w="1470" w:type="dxa"/>
            <w:shd w:val="clear" w:color="auto" w:fill="auto"/>
            <w:vAlign w:val="bottom"/>
          </w:tcPr>
          <w:p w:rsidR="004432A4" w:rsidRPr="00567835" w:rsidRDefault="004432A4" w:rsidP="004432A4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56783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z w:val="22"/>
                <w:szCs w:val="22"/>
                <w:cs/>
                <w:lang w:val="th-TH"/>
              </w:rPr>
              <w:t>และ</w:t>
            </w:r>
            <w:r w:rsidRPr="00567835">
              <w:rPr>
                <w:sz w:val="22"/>
                <w:szCs w:val="22"/>
                <w:cs/>
              </w:rPr>
              <w:t>บริการ</w:t>
            </w:r>
          </w:p>
        </w:tc>
        <w:tc>
          <w:tcPr>
            <w:tcW w:w="670" w:type="dxa"/>
            <w:shd w:val="clear" w:color="auto" w:fill="auto"/>
          </w:tcPr>
          <w:p w:rsidR="004432A4" w:rsidRPr="00567835" w:rsidRDefault="00A95B0E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354</w:t>
            </w:r>
            <w:r w:rsidR="00FF4E2D">
              <w:rPr>
                <w:rFonts w:hint="cs"/>
                <w:sz w:val="22"/>
                <w:szCs w:val="22"/>
                <w:cs/>
              </w:rPr>
              <w:t>,</w:t>
            </w:r>
            <w:r>
              <w:rPr>
                <w:rFonts w:hint="cs"/>
                <w:sz w:val="22"/>
                <w:szCs w:val="22"/>
                <w:cs/>
              </w:rPr>
              <w:t>494</w:t>
            </w:r>
          </w:p>
        </w:tc>
        <w:tc>
          <w:tcPr>
            <w:tcW w:w="100" w:type="dxa"/>
            <w:shd w:val="clear" w:color="auto" w:fill="auto"/>
          </w:tcPr>
          <w:p w:rsidR="004432A4" w:rsidRPr="00567835" w:rsidRDefault="004432A4" w:rsidP="004432A4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93" w:type="dxa"/>
            <w:shd w:val="clear" w:color="auto" w:fill="auto"/>
          </w:tcPr>
          <w:p w:rsidR="004432A4" w:rsidRPr="00567835" w:rsidRDefault="00A95B0E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1</w:t>
            </w:r>
            <w:r w:rsidR="00FF4E2D">
              <w:rPr>
                <w:rFonts w:hint="cs"/>
                <w:sz w:val="22"/>
                <w:szCs w:val="22"/>
                <w:cs/>
              </w:rPr>
              <w:t>,</w:t>
            </w:r>
            <w:r>
              <w:rPr>
                <w:rFonts w:hint="cs"/>
                <w:sz w:val="22"/>
                <w:szCs w:val="22"/>
                <w:cs/>
              </w:rPr>
              <w:t>735</w:t>
            </w:r>
          </w:p>
        </w:tc>
        <w:tc>
          <w:tcPr>
            <w:tcW w:w="85" w:type="dxa"/>
            <w:shd w:val="clear" w:color="auto" w:fill="auto"/>
          </w:tcPr>
          <w:p w:rsidR="004432A4" w:rsidRPr="00567835" w:rsidRDefault="004432A4" w:rsidP="004432A4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77" w:type="dxa"/>
            <w:shd w:val="clear" w:color="auto" w:fill="auto"/>
          </w:tcPr>
          <w:p w:rsidR="004432A4" w:rsidRPr="00567835" w:rsidRDefault="00A95B0E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646</w:t>
            </w:r>
          </w:p>
        </w:tc>
        <w:tc>
          <w:tcPr>
            <w:tcW w:w="94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470" w:type="dxa"/>
            <w:shd w:val="clear" w:color="auto" w:fill="auto"/>
          </w:tcPr>
          <w:p w:rsidR="004432A4" w:rsidRPr="00567835" w:rsidRDefault="00A95B0E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872</w:t>
            </w:r>
          </w:p>
        </w:tc>
        <w:tc>
          <w:tcPr>
            <w:tcW w:w="135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</w:tcPr>
          <w:p w:rsidR="004432A4" w:rsidRPr="00567835" w:rsidRDefault="00FF4E2D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4,620</w:t>
            </w:r>
          </w:p>
        </w:tc>
        <w:tc>
          <w:tcPr>
            <w:tcW w:w="134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1" w:type="dxa"/>
            <w:shd w:val="clear" w:color="auto" w:fill="auto"/>
          </w:tcPr>
          <w:p w:rsidR="004432A4" w:rsidRPr="00567835" w:rsidRDefault="00FF4E2D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362,367</w:t>
            </w:r>
          </w:p>
        </w:tc>
        <w:tc>
          <w:tcPr>
            <w:tcW w:w="102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485"/>
                <w:tab w:val="decimal" w:pos="539"/>
                <w:tab w:val="decimal" w:pos="567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338,798</w:t>
            </w:r>
          </w:p>
        </w:tc>
        <w:tc>
          <w:tcPr>
            <w:tcW w:w="85" w:type="dxa"/>
            <w:shd w:val="clear" w:color="auto" w:fill="auto"/>
          </w:tcPr>
          <w:p w:rsidR="004432A4" w:rsidRPr="00567835" w:rsidRDefault="004432A4" w:rsidP="004432A4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605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1,493</w:t>
            </w:r>
          </w:p>
        </w:tc>
        <w:tc>
          <w:tcPr>
            <w:tcW w:w="85" w:type="dxa"/>
            <w:shd w:val="clear" w:color="auto" w:fill="auto"/>
          </w:tcPr>
          <w:p w:rsidR="004432A4" w:rsidRPr="00567835" w:rsidRDefault="004432A4" w:rsidP="004432A4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603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1,023</w:t>
            </w:r>
          </w:p>
        </w:tc>
        <w:tc>
          <w:tcPr>
            <w:tcW w:w="85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15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1,209</w:t>
            </w:r>
          </w:p>
        </w:tc>
        <w:tc>
          <w:tcPr>
            <w:tcW w:w="68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71" w:type="dxa"/>
            <w:gridSpan w:val="2"/>
          </w:tcPr>
          <w:p w:rsidR="004432A4" w:rsidRPr="00567835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3,701</w:t>
            </w:r>
          </w:p>
        </w:tc>
        <w:tc>
          <w:tcPr>
            <w:tcW w:w="50" w:type="dxa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9" w:type="dxa"/>
          </w:tcPr>
          <w:p w:rsidR="004432A4" w:rsidRPr="00567835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346,224</w:t>
            </w:r>
          </w:p>
        </w:tc>
      </w:tr>
      <w:tr w:rsidR="004432A4" w:rsidRPr="00567835" w:rsidTr="00D13D98">
        <w:trPr>
          <w:gridAfter w:val="1"/>
          <w:wAfter w:w="23" w:type="dxa"/>
          <w:cantSplit/>
          <w:trHeight w:val="262"/>
        </w:trPr>
        <w:tc>
          <w:tcPr>
            <w:tcW w:w="1470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left" w:pos="147"/>
              </w:tabs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สินเชื่อเพื่อที่อยู่อาศัย</w:t>
            </w:r>
          </w:p>
        </w:tc>
        <w:tc>
          <w:tcPr>
            <w:tcW w:w="670" w:type="dxa"/>
            <w:shd w:val="clear" w:color="auto" w:fill="auto"/>
          </w:tcPr>
          <w:p w:rsidR="004432A4" w:rsidRPr="00567835" w:rsidRDefault="00A95B0E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522</w:t>
            </w:r>
            <w:r w:rsidR="00FF4E2D">
              <w:rPr>
                <w:rFonts w:hint="cs"/>
                <w:sz w:val="22"/>
                <w:szCs w:val="22"/>
                <w:cs/>
              </w:rPr>
              <w:t>,</w:t>
            </w:r>
            <w:r>
              <w:rPr>
                <w:rFonts w:hint="cs"/>
                <w:sz w:val="22"/>
                <w:szCs w:val="22"/>
                <w:cs/>
              </w:rPr>
              <w:t>335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4432A4" w:rsidRPr="00567835" w:rsidRDefault="004432A4" w:rsidP="004432A4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93" w:type="dxa"/>
            <w:shd w:val="clear" w:color="auto" w:fill="auto"/>
          </w:tcPr>
          <w:p w:rsidR="004432A4" w:rsidRPr="00567835" w:rsidRDefault="00A95B0E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11</w:t>
            </w:r>
            <w:r w:rsidR="00FF4E2D">
              <w:rPr>
                <w:rFonts w:hint="cs"/>
                <w:sz w:val="22"/>
                <w:szCs w:val="22"/>
                <w:cs/>
              </w:rPr>
              <w:t>,</w:t>
            </w:r>
            <w:r>
              <w:rPr>
                <w:rFonts w:hint="cs"/>
                <w:sz w:val="22"/>
                <w:szCs w:val="22"/>
                <w:cs/>
              </w:rPr>
              <w:t>252</w:t>
            </w:r>
          </w:p>
        </w:tc>
        <w:tc>
          <w:tcPr>
            <w:tcW w:w="85" w:type="dxa"/>
            <w:shd w:val="clear" w:color="auto" w:fill="auto"/>
            <w:vAlign w:val="bottom"/>
          </w:tcPr>
          <w:p w:rsidR="004432A4" w:rsidRPr="00567835" w:rsidRDefault="004432A4" w:rsidP="004432A4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77" w:type="dxa"/>
            <w:shd w:val="clear" w:color="auto" w:fill="auto"/>
          </w:tcPr>
          <w:p w:rsidR="004432A4" w:rsidRPr="00567835" w:rsidRDefault="00A95B0E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FF4E2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151</w:t>
            </w:r>
          </w:p>
        </w:tc>
        <w:tc>
          <w:tcPr>
            <w:tcW w:w="94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470" w:type="dxa"/>
            <w:shd w:val="clear" w:color="auto" w:fill="auto"/>
          </w:tcPr>
          <w:p w:rsidR="004432A4" w:rsidRPr="00567835" w:rsidRDefault="00A95B0E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5</w:t>
            </w:r>
            <w:r w:rsidR="00FF4E2D">
              <w:rPr>
                <w:rFonts w:hint="cs"/>
                <w:sz w:val="22"/>
                <w:szCs w:val="22"/>
                <w:cs/>
              </w:rPr>
              <w:t>,</w:t>
            </w:r>
            <w:r>
              <w:rPr>
                <w:rFonts w:hint="cs"/>
                <w:sz w:val="22"/>
                <w:szCs w:val="22"/>
                <w:cs/>
              </w:rPr>
              <w:t>327</w:t>
            </w:r>
          </w:p>
        </w:tc>
        <w:tc>
          <w:tcPr>
            <w:tcW w:w="135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</w:tcPr>
          <w:p w:rsidR="004432A4" w:rsidRPr="00567835" w:rsidRDefault="00FF4E2D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4,432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1" w:type="dxa"/>
            <w:shd w:val="clear" w:color="auto" w:fill="auto"/>
          </w:tcPr>
          <w:p w:rsidR="004432A4" w:rsidRPr="00567835" w:rsidRDefault="00FF4E2D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549,497</w:t>
            </w:r>
          </w:p>
        </w:tc>
        <w:tc>
          <w:tcPr>
            <w:tcW w:w="102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485"/>
                <w:tab w:val="decimal" w:pos="539"/>
                <w:tab w:val="decimal" w:pos="567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514,764</w:t>
            </w:r>
          </w:p>
        </w:tc>
        <w:tc>
          <w:tcPr>
            <w:tcW w:w="85" w:type="dxa"/>
            <w:shd w:val="clear" w:color="auto" w:fill="auto"/>
            <w:vAlign w:val="bottom"/>
          </w:tcPr>
          <w:p w:rsidR="004432A4" w:rsidRPr="00567835" w:rsidRDefault="004432A4" w:rsidP="004432A4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605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12,329</w:t>
            </w:r>
          </w:p>
        </w:tc>
        <w:tc>
          <w:tcPr>
            <w:tcW w:w="85" w:type="dxa"/>
            <w:shd w:val="clear" w:color="auto" w:fill="auto"/>
            <w:vAlign w:val="bottom"/>
          </w:tcPr>
          <w:p w:rsidR="004432A4" w:rsidRPr="00567835" w:rsidRDefault="004432A4" w:rsidP="004432A4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603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6,042</w:t>
            </w:r>
          </w:p>
        </w:tc>
        <w:tc>
          <w:tcPr>
            <w:tcW w:w="85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15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5,649</w:t>
            </w:r>
          </w:p>
        </w:tc>
        <w:tc>
          <w:tcPr>
            <w:tcW w:w="68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71" w:type="dxa"/>
            <w:gridSpan w:val="2"/>
          </w:tcPr>
          <w:p w:rsidR="004432A4" w:rsidRPr="00567835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3,729</w:t>
            </w:r>
          </w:p>
        </w:tc>
        <w:tc>
          <w:tcPr>
            <w:tcW w:w="50" w:type="dxa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9" w:type="dxa"/>
          </w:tcPr>
          <w:p w:rsidR="004432A4" w:rsidRPr="00567835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542,513</w:t>
            </w:r>
          </w:p>
        </w:tc>
      </w:tr>
      <w:tr w:rsidR="004432A4" w:rsidRPr="00567835" w:rsidTr="00D13D98">
        <w:trPr>
          <w:gridAfter w:val="1"/>
          <w:wAfter w:w="23" w:type="dxa"/>
          <w:cantSplit/>
          <w:trHeight w:val="254"/>
        </w:trPr>
        <w:tc>
          <w:tcPr>
            <w:tcW w:w="1470" w:type="dxa"/>
            <w:shd w:val="clear" w:color="auto" w:fill="auto"/>
            <w:vAlign w:val="bottom"/>
          </w:tcPr>
          <w:p w:rsidR="004432A4" w:rsidRPr="00567835" w:rsidRDefault="004432A4" w:rsidP="004432A4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อื่น ๆ</w:t>
            </w: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</w:tcPr>
          <w:p w:rsidR="004432A4" w:rsidRPr="00567835" w:rsidRDefault="00A95B0E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341</w:t>
            </w:r>
            <w:r w:rsidR="00FF4E2D">
              <w:rPr>
                <w:rFonts w:hint="cs"/>
                <w:sz w:val="22"/>
                <w:szCs w:val="22"/>
                <w:cs/>
              </w:rPr>
              <w:t>,</w:t>
            </w:r>
            <w:r>
              <w:rPr>
                <w:rFonts w:hint="cs"/>
                <w:sz w:val="22"/>
                <w:szCs w:val="22"/>
                <w:cs/>
              </w:rPr>
              <w:t>561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4432A4" w:rsidRPr="00567835" w:rsidRDefault="004432A4" w:rsidP="004432A4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93" w:type="dxa"/>
            <w:tcBorders>
              <w:bottom w:val="single" w:sz="4" w:space="0" w:color="000000"/>
            </w:tcBorders>
            <w:shd w:val="clear" w:color="auto" w:fill="auto"/>
          </w:tcPr>
          <w:p w:rsidR="004432A4" w:rsidRPr="00567835" w:rsidRDefault="00A95B0E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16</w:t>
            </w:r>
            <w:r w:rsidR="00FF4E2D">
              <w:rPr>
                <w:rFonts w:hint="cs"/>
                <w:sz w:val="22"/>
                <w:szCs w:val="22"/>
                <w:cs/>
              </w:rPr>
              <w:t>,</w:t>
            </w:r>
            <w:r>
              <w:rPr>
                <w:rFonts w:hint="cs"/>
                <w:sz w:val="22"/>
                <w:szCs w:val="22"/>
                <w:cs/>
              </w:rPr>
              <w:t>855</w:t>
            </w:r>
          </w:p>
        </w:tc>
        <w:tc>
          <w:tcPr>
            <w:tcW w:w="85" w:type="dxa"/>
            <w:shd w:val="clear" w:color="auto" w:fill="auto"/>
            <w:vAlign w:val="bottom"/>
          </w:tcPr>
          <w:p w:rsidR="004432A4" w:rsidRPr="00567835" w:rsidRDefault="004432A4" w:rsidP="004432A4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77" w:type="dxa"/>
            <w:tcBorders>
              <w:bottom w:val="single" w:sz="4" w:space="0" w:color="000000"/>
            </w:tcBorders>
            <w:shd w:val="clear" w:color="auto" w:fill="auto"/>
          </w:tcPr>
          <w:p w:rsidR="004432A4" w:rsidRPr="00567835" w:rsidRDefault="00A95B0E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FF4E2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868</w:t>
            </w:r>
          </w:p>
        </w:tc>
        <w:tc>
          <w:tcPr>
            <w:tcW w:w="94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470" w:type="dxa"/>
            <w:tcBorders>
              <w:bottom w:val="single" w:sz="4" w:space="0" w:color="000000"/>
            </w:tcBorders>
            <w:shd w:val="clear" w:color="auto" w:fill="auto"/>
          </w:tcPr>
          <w:p w:rsidR="004432A4" w:rsidRPr="00567835" w:rsidRDefault="00A95B0E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2</w:t>
            </w:r>
            <w:r w:rsidR="00FF4E2D">
              <w:rPr>
                <w:rFonts w:hint="cs"/>
                <w:sz w:val="22"/>
                <w:szCs w:val="22"/>
                <w:cs/>
              </w:rPr>
              <w:t>,</w:t>
            </w:r>
            <w:r>
              <w:rPr>
                <w:rFonts w:hint="cs"/>
                <w:sz w:val="22"/>
                <w:szCs w:val="22"/>
                <w:cs/>
              </w:rPr>
              <w:t>184</w:t>
            </w:r>
          </w:p>
        </w:tc>
        <w:tc>
          <w:tcPr>
            <w:tcW w:w="135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3" w:type="dxa"/>
            <w:tcBorders>
              <w:bottom w:val="single" w:sz="4" w:space="0" w:color="000000"/>
            </w:tcBorders>
            <w:shd w:val="clear" w:color="auto" w:fill="auto"/>
          </w:tcPr>
          <w:p w:rsidR="004432A4" w:rsidRPr="00567835" w:rsidRDefault="00FF4E2D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2,640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1" w:type="dxa"/>
            <w:tcBorders>
              <w:bottom w:val="single" w:sz="4" w:space="0" w:color="000000"/>
            </w:tcBorders>
            <w:shd w:val="clear" w:color="auto" w:fill="auto"/>
          </w:tcPr>
          <w:p w:rsidR="004432A4" w:rsidRPr="00567835" w:rsidRDefault="00FF4E2D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367,108</w:t>
            </w:r>
          </w:p>
        </w:tc>
        <w:tc>
          <w:tcPr>
            <w:tcW w:w="102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485"/>
                <w:tab w:val="decimal" w:pos="539"/>
                <w:tab w:val="decimal" w:pos="567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tcBorders>
              <w:bottom w:val="single" w:sz="4" w:space="0" w:color="000000"/>
            </w:tcBorders>
            <w:shd w:val="clear" w:color="auto" w:fill="auto"/>
          </w:tcPr>
          <w:p w:rsidR="004432A4" w:rsidRPr="00567835" w:rsidRDefault="004432A4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330,879</w:t>
            </w:r>
          </w:p>
        </w:tc>
        <w:tc>
          <w:tcPr>
            <w:tcW w:w="85" w:type="dxa"/>
            <w:shd w:val="clear" w:color="auto" w:fill="auto"/>
            <w:vAlign w:val="bottom"/>
          </w:tcPr>
          <w:p w:rsidR="004432A4" w:rsidRPr="00567835" w:rsidRDefault="004432A4" w:rsidP="004432A4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auto"/>
          </w:tcPr>
          <w:p w:rsidR="004432A4" w:rsidRPr="00567835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15,342</w:t>
            </w:r>
          </w:p>
        </w:tc>
        <w:tc>
          <w:tcPr>
            <w:tcW w:w="85" w:type="dxa"/>
            <w:shd w:val="clear" w:color="auto" w:fill="auto"/>
            <w:vAlign w:val="bottom"/>
          </w:tcPr>
          <w:p w:rsidR="004432A4" w:rsidRPr="00567835" w:rsidRDefault="004432A4" w:rsidP="004432A4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603" w:type="dxa"/>
            <w:tcBorders>
              <w:bottom w:val="single" w:sz="4" w:space="0" w:color="000000"/>
            </w:tcBorders>
            <w:shd w:val="clear" w:color="auto" w:fill="auto"/>
          </w:tcPr>
          <w:p w:rsidR="004432A4" w:rsidRPr="00567835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3,718</w:t>
            </w:r>
          </w:p>
        </w:tc>
        <w:tc>
          <w:tcPr>
            <w:tcW w:w="85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15" w:type="dxa"/>
            <w:tcBorders>
              <w:bottom w:val="single" w:sz="4" w:space="0" w:color="000000"/>
            </w:tcBorders>
            <w:shd w:val="clear" w:color="auto" w:fill="auto"/>
          </w:tcPr>
          <w:p w:rsidR="004432A4" w:rsidRPr="00567835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2,108</w:t>
            </w:r>
          </w:p>
        </w:tc>
        <w:tc>
          <w:tcPr>
            <w:tcW w:w="68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71" w:type="dxa"/>
            <w:gridSpan w:val="2"/>
            <w:tcBorders>
              <w:bottom w:val="single" w:sz="4" w:space="0" w:color="000000"/>
            </w:tcBorders>
          </w:tcPr>
          <w:p w:rsidR="004432A4" w:rsidRPr="00567835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2,273</w:t>
            </w:r>
          </w:p>
        </w:tc>
        <w:tc>
          <w:tcPr>
            <w:tcW w:w="50" w:type="dxa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9" w:type="dxa"/>
            <w:tcBorders>
              <w:bottom w:val="single" w:sz="4" w:space="0" w:color="000000"/>
            </w:tcBorders>
          </w:tcPr>
          <w:p w:rsidR="004432A4" w:rsidRPr="00567835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354,320</w:t>
            </w:r>
          </w:p>
        </w:tc>
      </w:tr>
      <w:tr w:rsidR="004432A4" w:rsidRPr="00567835" w:rsidTr="00D13D98">
        <w:trPr>
          <w:gridAfter w:val="1"/>
          <w:wAfter w:w="23" w:type="dxa"/>
          <w:cantSplit/>
          <w:trHeight w:val="262"/>
        </w:trPr>
        <w:tc>
          <w:tcPr>
            <w:tcW w:w="1470" w:type="dxa"/>
            <w:shd w:val="clear" w:color="auto" w:fill="auto"/>
            <w:vAlign w:val="bottom"/>
          </w:tcPr>
          <w:p w:rsidR="004432A4" w:rsidRPr="00567835" w:rsidRDefault="004432A4" w:rsidP="004432A4">
            <w:pPr>
              <w:spacing w:line="260" w:lineRule="exact"/>
              <w:ind w:left="-5" w:right="540" w:firstLine="9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</w:rPr>
              <w:t xml:space="preserve">รวม </w:t>
            </w:r>
            <w:r w:rsidRPr="00567835">
              <w:rPr>
                <w:b/>
                <w:bCs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6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4432A4" w:rsidRPr="00567835" w:rsidRDefault="00A95B0E" w:rsidP="004432A4">
            <w:pPr>
              <w:tabs>
                <w:tab w:val="decimal" w:pos="632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1</w:t>
            </w:r>
            <w:r w:rsidR="00FF4E2D">
              <w:rPr>
                <w:rFonts w:hint="cs"/>
                <w:b/>
                <w:bCs/>
                <w:sz w:val="22"/>
                <w:szCs w:val="22"/>
                <w:cs/>
              </w:rPr>
              <w:t>,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>968</w:t>
            </w:r>
            <w:r w:rsidR="00FF4E2D">
              <w:rPr>
                <w:rFonts w:hint="cs"/>
                <w:b/>
                <w:bCs/>
                <w:sz w:val="22"/>
                <w:szCs w:val="22"/>
                <w:cs/>
              </w:rPr>
              <w:t>,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>214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4432A4" w:rsidRPr="00567835" w:rsidRDefault="004432A4" w:rsidP="004432A4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b/>
                <w:bCs/>
                <w:szCs w:val="16"/>
                <w:lang w:val="en-US" w:bidi="th-TH"/>
              </w:rPr>
            </w:pPr>
          </w:p>
        </w:tc>
        <w:tc>
          <w:tcPr>
            <w:tcW w:w="59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4432A4" w:rsidRPr="00567835" w:rsidRDefault="00A95B0E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53</w:t>
            </w:r>
            <w:r w:rsidR="00FF4E2D">
              <w:rPr>
                <w:rFonts w:hint="cs"/>
                <w:b/>
                <w:bCs/>
                <w:sz w:val="22"/>
                <w:szCs w:val="22"/>
                <w:cs/>
              </w:rPr>
              <w:t>,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>281</w:t>
            </w:r>
          </w:p>
        </w:tc>
        <w:tc>
          <w:tcPr>
            <w:tcW w:w="85" w:type="dxa"/>
            <w:shd w:val="clear" w:color="auto" w:fill="auto"/>
            <w:vAlign w:val="bottom"/>
          </w:tcPr>
          <w:p w:rsidR="004432A4" w:rsidRPr="00567835" w:rsidRDefault="004432A4" w:rsidP="004432A4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b/>
                <w:bCs/>
                <w:szCs w:val="16"/>
                <w:lang w:val="en-US" w:bidi="th-TH"/>
              </w:rPr>
            </w:pPr>
          </w:p>
        </w:tc>
        <w:tc>
          <w:tcPr>
            <w:tcW w:w="57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4432A4" w:rsidRPr="00567835" w:rsidRDefault="00A95B0E" w:rsidP="004432A4">
            <w:pPr>
              <w:tabs>
                <w:tab w:val="decimal" w:pos="518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</w:t>
            </w:r>
            <w:r w:rsidR="00FF4E2D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109</w:t>
            </w:r>
          </w:p>
        </w:tc>
        <w:tc>
          <w:tcPr>
            <w:tcW w:w="94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4432A4" w:rsidRPr="00567835" w:rsidRDefault="00A95B0E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13</w:t>
            </w:r>
            <w:r w:rsidR="00FF4E2D">
              <w:rPr>
                <w:rFonts w:hint="cs"/>
                <w:b/>
                <w:bCs/>
                <w:sz w:val="22"/>
                <w:szCs w:val="22"/>
                <w:cs/>
              </w:rPr>
              <w:t>,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>623</w:t>
            </w:r>
          </w:p>
        </w:tc>
        <w:tc>
          <w:tcPr>
            <w:tcW w:w="135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4432A4" w:rsidRPr="00567835" w:rsidRDefault="00FF4E2D" w:rsidP="004432A4">
            <w:pPr>
              <w:tabs>
                <w:tab w:val="decimal" w:pos="524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36,642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8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4432A4" w:rsidRPr="00567835" w:rsidRDefault="00FF4E2D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2,087,869</w:t>
            </w:r>
          </w:p>
        </w:tc>
        <w:tc>
          <w:tcPr>
            <w:tcW w:w="102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485"/>
                <w:tab w:val="decimal" w:pos="539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4432A4" w:rsidRPr="00567835" w:rsidRDefault="004432A4" w:rsidP="004432A4">
            <w:pPr>
              <w:tabs>
                <w:tab w:val="decimal" w:pos="632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1,904,889</w:t>
            </w:r>
          </w:p>
        </w:tc>
        <w:tc>
          <w:tcPr>
            <w:tcW w:w="85" w:type="dxa"/>
            <w:shd w:val="clear" w:color="auto" w:fill="auto"/>
            <w:vAlign w:val="bottom"/>
          </w:tcPr>
          <w:p w:rsidR="004432A4" w:rsidRPr="00567835" w:rsidRDefault="004432A4" w:rsidP="004432A4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b/>
                <w:bCs/>
                <w:szCs w:val="16"/>
                <w:lang w:val="en-US" w:bidi="th-TH"/>
              </w:rPr>
            </w:pPr>
          </w:p>
        </w:tc>
        <w:tc>
          <w:tcPr>
            <w:tcW w:w="60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4432A4" w:rsidRPr="00567835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51,640</w:t>
            </w:r>
          </w:p>
        </w:tc>
        <w:tc>
          <w:tcPr>
            <w:tcW w:w="85" w:type="dxa"/>
            <w:shd w:val="clear" w:color="auto" w:fill="auto"/>
            <w:vAlign w:val="bottom"/>
          </w:tcPr>
          <w:p w:rsidR="004432A4" w:rsidRPr="00567835" w:rsidRDefault="004432A4" w:rsidP="004432A4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b/>
                <w:bCs/>
                <w:szCs w:val="16"/>
                <w:lang w:val="en-US" w:bidi="th-TH"/>
              </w:rPr>
            </w:pPr>
          </w:p>
        </w:tc>
        <w:tc>
          <w:tcPr>
            <w:tcW w:w="6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4432A4" w:rsidRPr="00567835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17,114</w:t>
            </w:r>
          </w:p>
        </w:tc>
        <w:tc>
          <w:tcPr>
            <w:tcW w:w="85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4432A4" w:rsidRPr="00567835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13,429</w:t>
            </w:r>
          </w:p>
        </w:tc>
        <w:tc>
          <w:tcPr>
            <w:tcW w:w="68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000000"/>
              <w:bottom w:val="double" w:sz="4" w:space="0" w:color="000000"/>
            </w:tcBorders>
          </w:tcPr>
          <w:p w:rsidR="004432A4" w:rsidRPr="00567835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33,994</w:t>
            </w:r>
          </w:p>
        </w:tc>
        <w:tc>
          <w:tcPr>
            <w:tcW w:w="50" w:type="dxa"/>
            <w:vAlign w:val="bottom"/>
          </w:tcPr>
          <w:p w:rsidR="004432A4" w:rsidRPr="00567835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4" w:space="0" w:color="000000"/>
              <w:bottom w:val="double" w:sz="4" w:space="0" w:color="000000"/>
            </w:tcBorders>
          </w:tcPr>
          <w:p w:rsidR="004432A4" w:rsidRPr="00567835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2,021,066</w:t>
            </w:r>
          </w:p>
        </w:tc>
      </w:tr>
    </w:tbl>
    <w:p w:rsidR="00BC5BFF" w:rsidRPr="00567835" w:rsidRDefault="00BC5BFF" w:rsidP="00C96E3C">
      <w:pPr>
        <w:ind w:right="-25"/>
        <w:jc w:val="both"/>
        <w:rPr>
          <w:sz w:val="30"/>
          <w:szCs w:val="30"/>
        </w:rPr>
      </w:pPr>
    </w:p>
    <w:p w:rsidR="00883980" w:rsidRPr="00567835" w:rsidRDefault="00883980" w:rsidP="00883980">
      <w:pPr>
        <w:tabs>
          <w:tab w:val="left" w:pos="270"/>
        </w:tabs>
        <w:ind w:right="-29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24"/>
          <w:szCs w:val="24"/>
        </w:rPr>
        <w:tab/>
      </w:r>
      <w:r w:rsidRPr="00567835">
        <w:rPr>
          <w:sz w:val="20"/>
          <w:szCs w:val="20"/>
          <w:cs/>
        </w:rPr>
        <w:t>สุทธิจากรายได้รอตัดบัญชีไม่รวมดอกเบี้ยค้างรับ</w:t>
      </w:r>
    </w:p>
    <w:p w:rsidR="00BC5BFF" w:rsidRPr="00567835" w:rsidRDefault="00BC5BFF" w:rsidP="00C96E3C">
      <w:pPr>
        <w:tabs>
          <w:tab w:val="left" w:pos="270"/>
        </w:tabs>
        <w:ind w:right="-29"/>
        <w:rPr>
          <w:sz w:val="20"/>
          <w:szCs w:val="20"/>
        </w:rPr>
      </w:pPr>
    </w:p>
    <w:p w:rsidR="007C5126" w:rsidRDefault="007C5126">
      <w:pPr>
        <w:suppressAutoHyphens w:val="0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:rsidR="00BC5BFF" w:rsidRPr="00567835" w:rsidRDefault="00154A41" w:rsidP="008A7FE6">
      <w:pPr>
        <w:pageBreakBefore/>
        <w:tabs>
          <w:tab w:val="left" w:pos="1080"/>
        </w:tabs>
        <w:ind w:left="54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</w:rPr>
        <w:lastRenderedPageBreak/>
        <w:t>1</w:t>
      </w:r>
      <w:r w:rsidR="009C1D8C" w:rsidRPr="00567835">
        <w:rPr>
          <w:sz w:val="30"/>
          <w:szCs w:val="30"/>
        </w:rPr>
        <w:t>1</w:t>
      </w:r>
      <w:r w:rsidR="00BC5BFF" w:rsidRPr="00567835">
        <w:rPr>
          <w:sz w:val="30"/>
          <w:szCs w:val="30"/>
          <w:cs/>
        </w:rPr>
        <w:t>.</w:t>
      </w:r>
      <w:r w:rsidR="00BC5BFF" w:rsidRPr="00567835">
        <w:rPr>
          <w:sz w:val="30"/>
          <w:szCs w:val="30"/>
        </w:rPr>
        <w:t>4</w:t>
      </w:r>
      <w:r w:rsidR="00BC5BFF" w:rsidRPr="00567835">
        <w:rPr>
          <w:sz w:val="30"/>
          <w:szCs w:val="30"/>
        </w:rPr>
        <w:tab/>
      </w:r>
      <w:r w:rsidR="00BC5BFF" w:rsidRPr="00567835">
        <w:rPr>
          <w:sz w:val="30"/>
          <w:szCs w:val="30"/>
          <w:cs/>
        </w:rPr>
        <w:t>ลูกหนี้ตามสัญญาเช่าการเงิน</w:t>
      </w:r>
    </w:p>
    <w:p w:rsidR="00BC5BFF" w:rsidRPr="00567835" w:rsidRDefault="00BC5BFF">
      <w:pPr>
        <w:ind w:left="1080" w:right="-23"/>
        <w:rPr>
          <w:sz w:val="30"/>
          <w:szCs w:val="30"/>
        </w:rPr>
      </w:pPr>
    </w:p>
    <w:p w:rsidR="004432A4" w:rsidRDefault="004432A4" w:rsidP="004432A4">
      <w:pPr>
        <w:ind w:left="108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 xml:space="preserve">ณ วันที่ </w:t>
      </w:r>
      <w:r w:rsidRPr="000B3BFF">
        <w:rPr>
          <w:sz w:val="30"/>
          <w:szCs w:val="30"/>
        </w:rPr>
        <w:t xml:space="preserve">30 </w:t>
      </w:r>
      <w:r w:rsidRPr="000B3BFF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</w:t>
      </w:r>
      <w:r>
        <w:rPr>
          <w:rFonts w:hint="cs"/>
          <w:sz w:val="30"/>
          <w:szCs w:val="30"/>
          <w:cs/>
        </w:rPr>
        <w:t>1</w:t>
      </w:r>
      <w:r w:rsidRPr="000B3BFF">
        <w:rPr>
          <w:sz w:val="30"/>
          <w:szCs w:val="30"/>
          <w:cs/>
        </w:rPr>
        <w:t xml:space="preserve"> และ </w:t>
      </w:r>
      <w:r w:rsidRPr="000B3BFF">
        <w:rPr>
          <w:sz w:val="30"/>
          <w:szCs w:val="30"/>
        </w:rPr>
        <w:t xml:space="preserve">31 </w:t>
      </w:r>
      <w:r w:rsidRPr="000B3BFF">
        <w:rPr>
          <w:sz w:val="30"/>
          <w:szCs w:val="30"/>
          <w:cs/>
        </w:rPr>
        <w:t xml:space="preserve">ธันวาคม </w:t>
      </w:r>
      <w:r>
        <w:rPr>
          <w:sz w:val="30"/>
          <w:szCs w:val="30"/>
        </w:rPr>
        <w:t>25</w:t>
      </w:r>
      <w:r>
        <w:rPr>
          <w:rFonts w:hint="cs"/>
          <w:sz w:val="30"/>
          <w:szCs w:val="30"/>
          <w:cs/>
        </w:rPr>
        <w:t>60</w:t>
      </w:r>
      <w:r w:rsidRPr="000B3BFF">
        <w:rPr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ธนาคารมีลูกหนี้ตามสัญญาเช่าการเงินดังนี้</w:t>
      </w:r>
    </w:p>
    <w:p w:rsidR="004E1298" w:rsidRPr="00567835" w:rsidRDefault="004E1298" w:rsidP="004E1298">
      <w:pPr>
        <w:ind w:left="1080" w:right="-23"/>
        <w:rPr>
          <w:sz w:val="30"/>
          <w:szCs w:val="30"/>
        </w:rPr>
      </w:pPr>
    </w:p>
    <w:tbl>
      <w:tblPr>
        <w:tblW w:w="912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6"/>
        <w:gridCol w:w="747"/>
        <w:gridCol w:w="64"/>
        <w:gridCol w:w="746"/>
        <w:gridCol w:w="72"/>
        <w:gridCol w:w="751"/>
        <w:gridCol w:w="53"/>
        <w:gridCol w:w="749"/>
        <w:gridCol w:w="45"/>
        <w:gridCol w:w="747"/>
        <w:gridCol w:w="71"/>
        <w:gridCol w:w="747"/>
        <w:gridCol w:w="62"/>
        <w:gridCol w:w="751"/>
        <w:gridCol w:w="53"/>
        <w:gridCol w:w="749"/>
        <w:gridCol w:w="10"/>
      </w:tblGrid>
      <w:tr w:rsidR="004E1298" w:rsidRPr="00567835" w:rsidTr="004432A4">
        <w:trPr>
          <w:trHeight w:val="334"/>
        </w:trPr>
        <w:tc>
          <w:tcPr>
            <w:tcW w:w="2706" w:type="dxa"/>
            <w:shd w:val="clear" w:color="auto" w:fill="auto"/>
          </w:tcPr>
          <w:p w:rsidR="004E1298" w:rsidRPr="00567835" w:rsidRDefault="004E1298" w:rsidP="00DE19B8">
            <w:pPr>
              <w:pStyle w:val="NormalWeb"/>
              <w:snapToGrid w:val="0"/>
              <w:spacing w:before="0" w:after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17" w:type="dxa"/>
            <w:gridSpan w:val="16"/>
            <w:shd w:val="clear" w:color="auto" w:fill="auto"/>
          </w:tcPr>
          <w:p w:rsidR="004E1298" w:rsidRPr="00567835" w:rsidRDefault="004E1298" w:rsidP="00DE19B8">
            <w:pPr>
              <w:ind w:right="-108"/>
              <w:jc w:val="center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4432A4" w:rsidRPr="00567835" w:rsidTr="004432A4">
        <w:trPr>
          <w:trHeight w:val="315"/>
        </w:trPr>
        <w:tc>
          <w:tcPr>
            <w:tcW w:w="2706" w:type="dxa"/>
            <w:shd w:val="clear" w:color="auto" w:fill="auto"/>
          </w:tcPr>
          <w:p w:rsidR="004432A4" w:rsidRPr="00567835" w:rsidRDefault="004432A4" w:rsidP="004432A4">
            <w:pPr>
              <w:pStyle w:val="NormalWeb"/>
              <w:snapToGrid w:val="0"/>
              <w:spacing w:before="0" w:after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182" w:type="dxa"/>
            <w:gridSpan w:val="7"/>
            <w:shd w:val="clear" w:color="auto" w:fill="auto"/>
            <w:vAlign w:val="bottom"/>
          </w:tcPr>
          <w:p w:rsidR="004432A4" w:rsidRPr="00682994" w:rsidRDefault="004432A4" w:rsidP="004432A4">
            <w:pPr>
              <w:ind w:right="-108"/>
              <w:jc w:val="center"/>
              <w:rPr>
                <w:spacing w:val="4"/>
                <w:sz w:val="24"/>
                <w:szCs w:val="24"/>
              </w:rPr>
            </w:pPr>
            <w:r w:rsidRPr="002201B5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682994">
              <w:rPr>
                <w:sz w:val="24"/>
                <w:szCs w:val="24"/>
                <w:cs/>
              </w:rPr>
              <w:t xml:space="preserve"> มิถุนายน </w:t>
            </w:r>
            <w:r w:rsidRPr="002201B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2201B5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</w:p>
        </w:tc>
        <w:tc>
          <w:tcPr>
            <w:tcW w:w="45" w:type="dxa"/>
            <w:shd w:val="clear" w:color="auto" w:fill="auto"/>
          </w:tcPr>
          <w:p w:rsidR="004432A4" w:rsidRPr="00682994" w:rsidRDefault="004432A4" w:rsidP="004432A4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4"/>
                <w:szCs w:val="24"/>
              </w:rPr>
            </w:pPr>
          </w:p>
        </w:tc>
        <w:tc>
          <w:tcPr>
            <w:tcW w:w="3190" w:type="dxa"/>
            <w:gridSpan w:val="8"/>
            <w:shd w:val="clear" w:color="auto" w:fill="auto"/>
            <w:vAlign w:val="bottom"/>
          </w:tcPr>
          <w:p w:rsidR="004432A4" w:rsidRPr="00682994" w:rsidRDefault="004432A4" w:rsidP="004432A4">
            <w:pPr>
              <w:ind w:right="-108"/>
              <w:jc w:val="center"/>
              <w:rPr>
                <w:sz w:val="24"/>
                <w:szCs w:val="24"/>
              </w:rPr>
            </w:pPr>
            <w:r w:rsidRPr="002201B5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82994">
              <w:rPr>
                <w:sz w:val="24"/>
                <w:szCs w:val="24"/>
                <w:cs/>
              </w:rPr>
              <w:t xml:space="preserve"> ธันวาคม </w:t>
            </w:r>
            <w:r w:rsidRPr="002201B5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2201B5">
              <w:rPr>
                <w:rFonts w:asciiTheme="majorBidi" w:hAnsiTheme="majorBidi" w:cstheme="majorBidi"/>
                <w:sz w:val="24"/>
                <w:szCs w:val="24"/>
                <w:cs/>
              </w:rPr>
              <w:t>60</w:t>
            </w:r>
          </w:p>
        </w:tc>
      </w:tr>
      <w:tr w:rsidR="004432A4" w:rsidRPr="00567835" w:rsidTr="004432A4">
        <w:trPr>
          <w:trHeight w:val="649"/>
        </w:trPr>
        <w:tc>
          <w:tcPr>
            <w:tcW w:w="2706" w:type="dxa"/>
            <w:shd w:val="clear" w:color="auto" w:fill="auto"/>
          </w:tcPr>
          <w:p w:rsidR="004432A4" w:rsidRPr="00567835" w:rsidRDefault="004432A4" w:rsidP="004432A4">
            <w:pPr>
              <w:pStyle w:val="NormalWeb"/>
              <w:snapToGrid w:val="0"/>
              <w:spacing w:before="0" w:after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80" w:type="dxa"/>
            <w:gridSpan w:val="5"/>
            <w:shd w:val="clear" w:color="auto" w:fill="auto"/>
          </w:tcPr>
          <w:p w:rsidR="004432A4" w:rsidRPr="00567835" w:rsidRDefault="004432A4" w:rsidP="004432A4">
            <w:pPr>
              <w:ind w:left="-126" w:right="-133" w:firstLine="90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จำนวนเงินที่ถึงกำหนด</w:t>
            </w:r>
          </w:p>
          <w:p w:rsidR="004432A4" w:rsidRPr="00567835" w:rsidRDefault="004432A4" w:rsidP="004432A4">
            <w:pPr>
              <w:ind w:left="-126" w:right="-133" w:firstLine="90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จ่ายชำระตามสัญญา</w:t>
            </w:r>
          </w:p>
        </w:tc>
        <w:tc>
          <w:tcPr>
            <w:tcW w:w="53" w:type="dxa"/>
            <w:shd w:val="clear" w:color="auto" w:fill="auto"/>
          </w:tcPr>
          <w:p w:rsidR="004432A4" w:rsidRPr="00567835" w:rsidRDefault="004432A4" w:rsidP="004432A4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:rsidR="004432A4" w:rsidRPr="00567835" w:rsidRDefault="004432A4" w:rsidP="004432A4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45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4"/>
                <w:szCs w:val="24"/>
              </w:rPr>
            </w:pPr>
          </w:p>
        </w:tc>
        <w:tc>
          <w:tcPr>
            <w:tcW w:w="2378" w:type="dxa"/>
            <w:gridSpan w:val="5"/>
            <w:shd w:val="clear" w:color="auto" w:fill="auto"/>
          </w:tcPr>
          <w:p w:rsidR="004432A4" w:rsidRPr="00567835" w:rsidRDefault="004432A4" w:rsidP="004432A4">
            <w:pPr>
              <w:ind w:left="-126" w:right="-133" w:firstLine="90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จำนวนเงินที่ถึงกำหนด</w:t>
            </w:r>
          </w:p>
          <w:p w:rsidR="004432A4" w:rsidRPr="00567835" w:rsidRDefault="004432A4" w:rsidP="004432A4">
            <w:pPr>
              <w:ind w:left="-126" w:right="-133" w:firstLine="90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จ่ายชำระตามสัญญา</w:t>
            </w:r>
          </w:p>
        </w:tc>
        <w:tc>
          <w:tcPr>
            <w:tcW w:w="53" w:type="dxa"/>
            <w:shd w:val="clear" w:color="auto" w:fill="auto"/>
          </w:tcPr>
          <w:p w:rsidR="004432A4" w:rsidRPr="00567835" w:rsidRDefault="004432A4" w:rsidP="004432A4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shd w:val="clear" w:color="auto" w:fill="auto"/>
          </w:tcPr>
          <w:p w:rsidR="004432A4" w:rsidRPr="00567835" w:rsidRDefault="004432A4" w:rsidP="004432A4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</w:tr>
      <w:tr w:rsidR="004432A4" w:rsidRPr="00567835" w:rsidTr="004432A4">
        <w:trPr>
          <w:gridAfter w:val="1"/>
          <w:wAfter w:w="10" w:type="dxa"/>
          <w:trHeight w:val="324"/>
        </w:trPr>
        <w:tc>
          <w:tcPr>
            <w:tcW w:w="2706" w:type="dxa"/>
            <w:shd w:val="clear" w:color="auto" w:fill="auto"/>
          </w:tcPr>
          <w:p w:rsidR="004432A4" w:rsidRPr="00567835" w:rsidRDefault="004432A4" w:rsidP="004432A4">
            <w:pPr>
              <w:pStyle w:val="NormalWeb"/>
              <w:snapToGrid w:val="0"/>
              <w:spacing w:before="0" w:after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</w:tcPr>
          <w:p w:rsidR="004432A4" w:rsidRPr="00567835" w:rsidRDefault="004432A4" w:rsidP="004432A4">
            <w:pPr>
              <w:ind w:left="-126" w:right="-133"/>
              <w:jc w:val="center"/>
              <w:rPr>
                <w:spacing w:val="4"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ไม่เกิน</w:t>
            </w:r>
          </w:p>
        </w:tc>
        <w:tc>
          <w:tcPr>
            <w:tcW w:w="64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4"/>
                <w:szCs w:val="24"/>
              </w:rPr>
            </w:pPr>
          </w:p>
        </w:tc>
        <w:tc>
          <w:tcPr>
            <w:tcW w:w="746" w:type="dxa"/>
            <w:shd w:val="clear" w:color="auto" w:fill="auto"/>
          </w:tcPr>
          <w:p w:rsidR="004432A4" w:rsidRPr="00567835" w:rsidRDefault="004432A4" w:rsidP="004432A4">
            <w:pPr>
              <w:snapToGrid w:val="0"/>
              <w:ind w:left="-126" w:right="-133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:rsidR="004432A4" w:rsidRPr="00567835" w:rsidRDefault="004432A4" w:rsidP="004432A4">
            <w:pPr>
              <w:snapToGrid w:val="0"/>
              <w:ind w:left="-126" w:right="-133" w:firstLine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:rsidR="004432A4" w:rsidRPr="00567835" w:rsidRDefault="004432A4" w:rsidP="004432A4">
            <w:pPr>
              <w:ind w:left="-126" w:right="-133" w:firstLine="90"/>
              <w:jc w:val="center"/>
              <w:rPr>
                <w:spacing w:val="4"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มากกว่า</w:t>
            </w:r>
          </w:p>
        </w:tc>
        <w:tc>
          <w:tcPr>
            <w:tcW w:w="53" w:type="dxa"/>
            <w:shd w:val="clear" w:color="auto" w:fill="auto"/>
          </w:tcPr>
          <w:p w:rsidR="004432A4" w:rsidRPr="00567835" w:rsidRDefault="004432A4" w:rsidP="004432A4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:rsidR="004432A4" w:rsidRPr="00567835" w:rsidRDefault="004432A4" w:rsidP="004432A4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45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:rsidR="004432A4" w:rsidRPr="00567835" w:rsidRDefault="004432A4" w:rsidP="004432A4">
            <w:pPr>
              <w:ind w:left="-126" w:right="-133"/>
              <w:jc w:val="center"/>
              <w:rPr>
                <w:spacing w:val="4"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ไม่เกิน</w:t>
            </w:r>
          </w:p>
        </w:tc>
        <w:tc>
          <w:tcPr>
            <w:tcW w:w="71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:rsidR="004432A4" w:rsidRPr="00567835" w:rsidRDefault="004432A4" w:rsidP="004432A4">
            <w:pPr>
              <w:snapToGrid w:val="0"/>
              <w:ind w:left="-126" w:right="-133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62" w:type="dxa"/>
            <w:shd w:val="clear" w:color="auto" w:fill="auto"/>
          </w:tcPr>
          <w:p w:rsidR="004432A4" w:rsidRPr="00567835" w:rsidRDefault="004432A4" w:rsidP="004432A4">
            <w:pPr>
              <w:snapToGrid w:val="0"/>
              <w:ind w:left="-126" w:right="-133" w:firstLine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:rsidR="004432A4" w:rsidRPr="00567835" w:rsidRDefault="004432A4" w:rsidP="004432A4">
            <w:pPr>
              <w:ind w:left="-126" w:right="-133" w:firstLine="90"/>
              <w:jc w:val="center"/>
              <w:rPr>
                <w:spacing w:val="4"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มากกว่า</w:t>
            </w:r>
          </w:p>
        </w:tc>
        <w:tc>
          <w:tcPr>
            <w:tcW w:w="53" w:type="dxa"/>
            <w:shd w:val="clear" w:color="auto" w:fill="auto"/>
          </w:tcPr>
          <w:p w:rsidR="004432A4" w:rsidRPr="00567835" w:rsidRDefault="004432A4" w:rsidP="004432A4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:rsidR="004432A4" w:rsidRPr="00567835" w:rsidRDefault="004432A4" w:rsidP="004432A4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</w:tr>
      <w:tr w:rsidR="004432A4" w:rsidRPr="00567835" w:rsidTr="004432A4">
        <w:trPr>
          <w:gridAfter w:val="1"/>
          <w:wAfter w:w="10" w:type="dxa"/>
          <w:trHeight w:val="315"/>
        </w:trPr>
        <w:tc>
          <w:tcPr>
            <w:tcW w:w="2706" w:type="dxa"/>
            <w:shd w:val="clear" w:color="auto" w:fill="auto"/>
          </w:tcPr>
          <w:p w:rsidR="004432A4" w:rsidRPr="00567835" w:rsidRDefault="004432A4" w:rsidP="004432A4">
            <w:pPr>
              <w:pStyle w:val="NormalWeb"/>
              <w:snapToGrid w:val="0"/>
              <w:spacing w:before="0" w:after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</w:tcPr>
          <w:p w:rsidR="004432A4" w:rsidRPr="00567835" w:rsidRDefault="004432A4" w:rsidP="004432A4">
            <w:pPr>
              <w:ind w:left="-126" w:right="-133"/>
              <w:jc w:val="center"/>
              <w:rPr>
                <w:spacing w:val="4"/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1 </w:t>
            </w:r>
            <w:r w:rsidRPr="00567835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64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4"/>
                <w:szCs w:val="24"/>
              </w:rPr>
            </w:pPr>
          </w:p>
        </w:tc>
        <w:tc>
          <w:tcPr>
            <w:tcW w:w="746" w:type="dxa"/>
            <w:shd w:val="clear" w:color="auto" w:fill="auto"/>
          </w:tcPr>
          <w:p w:rsidR="004432A4" w:rsidRPr="00567835" w:rsidRDefault="004432A4" w:rsidP="004432A4">
            <w:pPr>
              <w:ind w:left="-126" w:right="-133"/>
              <w:jc w:val="center"/>
              <w:rPr>
                <w:spacing w:val="4"/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1 </w:t>
            </w:r>
            <w:r w:rsidRPr="00567835">
              <w:rPr>
                <w:sz w:val="24"/>
                <w:szCs w:val="24"/>
                <w:cs/>
              </w:rPr>
              <w:t xml:space="preserve">- </w:t>
            </w:r>
            <w:r w:rsidRPr="00567835">
              <w:rPr>
                <w:sz w:val="24"/>
                <w:szCs w:val="24"/>
              </w:rPr>
              <w:t xml:space="preserve">5 </w:t>
            </w:r>
            <w:r w:rsidRPr="00567835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72" w:type="dxa"/>
            <w:shd w:val="clear" w:color="auto" w:fill="auto"/>
          </w:tcPr>
          <w:p w:rsidR="004432A4" w:rsidRPr="00567835" w:rsidRDefault="004432A4" w:rsidP="004432A4">
            <w:pPr>
              <w:snapToGrid w:val="0"/>
              <w:ind w:left="-126" w:right="-133" w:firstLine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:rsidR="004432A4" w:rsidRPr="00567835" w:rsidRDefault="004432A4" w:rsidP="004432A4">
            <w:pPr>
              <w:ind w:left="-126" w:right="-133" w:firstLine="90"/>
              <w:jc w:val="center"/>
              <w:rPr>
                <w:spacing w:val="4"/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5 </w:t>
            </w:r>
            <w:r w:rsidRPr="00567835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53" w:type="dxa"/>
            <w:shd w:val="clear" w:color="auto" w:fill="auto"/>
          </w:tcPr>
          <w:p w:rsidR="004432A4" w:rsidRPr="00567835" w:rsidRDefault="004432A4" w:rsidP="004432A4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:rsidR="004432A4" w:rsidRPr="00567835" w:rsidRDefault="004432A4" w:rsidP="004432A4">
            <w:pPr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45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:rsidR="004432A4" w:rsidRPr="00567835" w:rsidRDefault="004432A4" w:rsidP="004432A4">
            <w:pPr>
              <w:ind w:left="-126" w:right="-133"/>
              <w:jc w:val="center"/>
              <w:rPr>
                <w:spacing w:val="4"/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1 </w:t>
            </w:r>
            <w:r w:rsidRPr="00567835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71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:rsidR="004432A4" w:rsidRPr="00567835" w:rsidRDefault="004432A4" w:rsidP="004432A4">
            <w:pPr>
              <w:ind w:left="-126" w:right="-133"/>
              <w:jc w:val="center"/>
              <w:rPr>
                <w:spacing w:val="4"/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1 </w:t>
            </w:r>
            <w:r w:rsidRPr="00567835">
              <w:rPr>
                <w:sz w:val="24"/>
                <w:szCs w:val="24"/>
                <w:cs/>
              </w:rPr>
              <w:t xml:space="preserve">- </w:t>
            </w:r>
            <w:r w:rsidRPr="00567835">
              <w:rPr>
                <w:sz w:val="24"/>
                <w:szCs w:val="24"/>
              </w:rPr>
              <w:t xml:space="preserve">5 </w:t>
            </w:r>
            <w:r w:rsidRPr="00567835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62" w:type="dxa"/>
            <w:shd w:val="clear" w:color="auto" w:fill="auto"/>
          </w:tcPr>
          <w:p w:rsidR="004432A4" w:rsidRPr="00567835" w:rsidRDefault="004432A4" w:rsidP="004432A4">
            <w:pPr>
              <w:snapToGrid w:val="0"/>
              <w:ind w:left="-126" w:right="-133" w:firstLine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:rsidR="004432A4" w:rsidRPr="00567835" w:rsidRDefault="004432A4" w:rsidP="004432A4">
            <w:pPr>
              <w:ind w:left="-126" w:right="-133" w:firstLine="90"/>
              <w:jc w:val="center"/>
              <w:rPr>
                <w:spacing w:val="4"/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5 </w:t>
            </w:r>
            <w:r w:rsidRPr="00567835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53" w:type="dxa"/>
            <w:shd w:val="clear" w:color="auto" w:fill="auto"/>
          </w:tcPr>
          <w:p w:rsidR="004432A4" w:rsidRPr="00567835" w:rsidRDefault="004432A4" w:rsidP="004432A4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:rsidR="004432A4" w:rsidRPr="00567835" w:rsidRDefault="004432A4" w:rsidP="004432A4">
            <w:pPr>
              <w:ind w:left="-126" w:right="-133" w:hanging="90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รวม</w:t>
            </w:r>
          </w:p>
        </w:tc>
      </w:tr>
      <w:tr w:rsidR="004432A4" w:rsidRPr="00567835" w:rsidTr="004432A4">
        <w:trPr>
          <w:trHeight w:val="295"/>
        </w:trPr>
        <w:tc>
          <w:tcPr>
            <w:tcW w:w="2706" w:type="dxa"/>
            <w:shd w:val="clear" w:color="auto" w:fill="auto"/>
          </w:tcPr>
          <w:p w:rsidR="004432A4" w:rsidRPr="00567835" w:rsidRDefault="004432A4" w:rsidP="004432A4">
            <w:pPr>
              <w:pStyle w:val="NormalWeb"/>
              <w:snapToGrid w:val="0"/>
              <w:spacing w:before="0" w:after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17" w:type="dxa"/>
            <w:gridSpan w:val="16"/>
            <w:shd w:val="clear" w:color="auto" w:fill="auto"/>
          </w:tcPr>
          <w:p w:rsidR="004432A4" w:rsidRPr="00567835" w:rsidRDefault="004432A4" w:rsidP="004432A4">
            <w:pPr>
              <w:ind w:right="-25"/>
              <w:jc w:val="center"/>
              <w:rPr>
                <w:sz w:val="22"/>
                <w:szCs w:val="22"/>
                <w:cs/>
              </w:rPr>
            </w:pPr>
            <w:r w:rsidRPr="00567835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4432A4" w:rsidRPr="00567835" w:rsidTr="004432A4">
        <w:trPr>
          <w:gridAfter w:val="1"/>
          <w:wAfter w:w="10" w:type="dxa"/>
          <w:trHeight w:val="324"/>
        </w:trPr>
        <w:tc>
          <w:tcPr>
            <w:tcW w:w="2706" w:type="dxa"/>
            <w:shd w:val="clear" w:color="auto" w:fill="auto"/>
          </w:tcPr>
          <w:p w:rsidR="004432A4" w:rsidRPr="00567835" w:rsidRDefault="004432A4" w:rsidP="004432A4">
            <w:pPr>
              <w:pStyle w:val="NormalWeb"/>
              <w:spacing w:before="0" w:after="0"/>
              <w:rPr>
                <w:rFonts w:ascii="Angsana New" w:hAnsi="Angsana New" w:cs="Angsana New"/>
              </w:rPr>
            </w:pPr>
            <w:r w:rsidRPr="00567835">
              <w:rPr>
                <w:rFonts w:ascii="Angsana New" w:hAnsi="Angsana New" w:cs="Angsana New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4432A4" w:rsidRPr="00567835" w:rsidRDefault="007E2FF0" w:rsidP="004432A4">
            <w:pPr>
              <w:tabs>
                <w:tab w:val="decimal" w:pos="702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60,589</w:t>
            </w:r>
          </w:p>
        </w:tc>
        <w:tc>
          <w:tcPr>
            <w:tcW w:w="64" w:type="dxa"/>
            <w:shd w:val="clear" w:color="auto" w:fill="auto"/>
            <w:vAlign w:val="center"/>
          </w:tcPr>
          <w:p w:rsidR="004432A4" w:rsidRPr="00567835" w:rsidRDefault="004432A4" w:rsidP="004432A4">
            <w:pPr>
              <w:tabs>
                <w:tab w:val="decimal" w:pos="63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:rsidR="004432A4" w:rsidRPr="00567835" w:rsidRDefault="007E2FF0" w:rsidP="004432A4">
            <w:pPr>
              <w:tabs>
                <w:tab w:val="decimal" w:pos="684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150,051</w:t>
            </w:r>
          </w:p>
        </w:tc>
        <w:tc>
          <w:tcPr>
            <w:tcW w:w="72" w:type="dxa"/>
            <w:shd w:val="clear" w:color="auto" w:fill="auto"/>
            <w:vAlign w:val="center"/>
          </w:tcPr>
          <w:p w:rsidR="004432A4" w:rsidRPr="00567835" w:rsidRDefault="004432A4" w:rsidP="004432A4">
            <w:pPr>
              <w:tabs>
                <w:tab w:val="decimal" w:pos="63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4432A4" w:rsidRPr="00567835" w:rsidRDefault="007E2FF0" w:rsidP="004432A4">
            <w:pPr>
              <w:tabs>
                <w:tab w:val="decimal" w:pos="693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8,422</w:t>
            </w:r>
          </w:p>
        </w:tc>
        <w:tc>
          <w:tcPr>
            <w:tcW w:w="53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639"/>
                <w:tab w:val="decimal" w:pos="702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9" w:type="dxa"/>
            <w:shd w:val="clear" w:color="auto" w:fill="auto"/>
          </w:tcPr>
          <w:p w:rsidR="004432A4" w:rsidRPr="00567835" w:rsidRDefault="007E2FF0" w:rsidP="004432A4">
            <w:pPr>
              <w:tabs>
                <w:tab w:val="decimal" w:pos="70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219,062</w:t>
            </w:r>
          </w:p>
        </w:tc>
        <w:tc>
          <w:tcPr>
            <w:tcW w:w="45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4432A4" w:rsidRPr="00567835" w:rsidRDefault="004432A4" w:rsidP="004432A4">
            <w:pPr>
              <w:tabs>
                <w:tab w:val="decimal" w:pos="702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58,153</w:t>
            </w:r>
          </w:p>
        </w:tc>
        <w:tc>
          <w:tcPr>
            <w:tcW w:w="71" w:type="dxa"/>
            <w:shd w:val="clear" w:color="auto" w:fill="auto"/>
            <w:vAlign w:val="center"/>
          </w:tcPr>
          <w:p w:rsidR="004432A4" w:rsidRPr="00567835" w:rsidRDefault="004432A4" w:rsidP="004432A4">
            <w:pPr>
              <w:tabs>
                <w:tab w:val="decimal" w:pos="63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4432A4" w:rsidRPr="00567835" w:rsidRDefault="004432A4" w:rsidP="004432A4">
            <w:pPr>
              <w:tabs>
                <w:tab w:val="decimal" w:pos="684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140,118</w:t>
            </w:r>
          </w:p>
        </w:tc>
        <w:tc>
          <w:tcPr>
            <w:tcW w:w="62" w:type="dxa"/>
            <w:shd w:val="clear" w:color="auto" w:fill="auto"/>
            <w:vAlign w:val="center"/>
          </w:tcPr>
          <w:p w:rsidR="004432A4" w:rsidRPr="00567835" w:rsidRDefault="004432A4" w:rsidP="004432A4">
            <w:pPr>
              <w:tabs>
                <w:tab w:val="decimal" w:pos="63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4432A4" w:rsidRPr="00567835" w:rsidRDefault="004432A4" w:rsidP="004432A4">
            <w:pPr>
              <w:tabs>
                <w:tab w:val="decimal" w:pos="693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6,606</w:t>
            </w:r>
          </w:p>
        </w:tc>
        <w:tc>
          <w:tcPr>
            <w:tcW w:w="53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639"/>
                <w:tab w:val="decimal" w:pos="702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9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636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204,877</w:t>
            </w:r>
          </w:p>
        </w:tc>
      </w:tr>
      <w:tr w:rsidR="004432A4" w:rsidRPr="00567835" w:rsidTr="004432A4">
        <w:trPr>
          <w:gridAfter w:val="1"/>
          <w:wAfter w:w="10" w:type="dxa"/>
          <w:trHeight w:val="324"/>
        </w:trPr>
        <w:tc>
          <w:tcPr>
            <w:tcW w:w="2706" w:type="dxa"/>
            <w:shd w:val="clear" w:color="auto" w:fill="auto"/>
          </w:tcPr>
          <w:p w:rsidR="004432A4" w:rsidRPr="00567835" w:rsidRDefault="004432A4" w:rsidP="004432A4">
            <w:pPr>
              <w:pStyle w:val="NormalWeb"/>
              <w:spacing w:before="0" w:after="0"/>
              <w:rPr>
                <w:rFonts w:ascii="Angsana New" w:hAnsi="Angsana New" w:cs="Angsana New"/>
                <w:spacing w:val="4"/>
              </w:rPr>
            </w:pPr>
            <w:r w:rsidRPr="00567835">
              <w:rPr>
                <w:rFonts w:ascii="Angsana New" w:hAnsi="Angsana New" w:cs="Angsana New"/>
                <w:i/>
                <w:iCs/>
                <w:cs/>
              </w:rPr>
              <w:t>หัก</w:t>
            </w:r>
            <w:r w:rsidRPr="00567835">
              <w:rPr>
                <w:rFonts w:ascii="Angsana New" w:hAnsi="Angsana New" w:cs="Angsana New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747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64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6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53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9" w:type="dxa"/>
            <w:shd w:val="clear" w:color="auto" w:fill="auto"/>
          </w:tcPr>
          <w:p w:rsidR="004432A4" w:rsidRPr="00567835" w:rsidRDefault="007E2FF0" w:rsidP="004432A4">
            <w:pPr>
              <w:tabs>
                <w:tab w:val="decimal" w:pos="70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(26,927)</w:t>
            </w:r>
          </w:p>
        </w:tc>
        <w:tc>
          <w:tcPr>
            <w:tcW w:w="45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1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62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53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9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636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 w:rsidRPr="00567835">
              <w:rPr>
                <w:sz w:val="22"/>
                <w:szCs w:val="22"/>
              </w:rPr>
              <w:t>24,997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</w:tr>
      <w:tr w:rsidR="004432A4" w:rsidRPr="00567835" w:rsidTr="004432A4">
        <w:trPr>
          <w:gridAfter w:val="1"/>
          <w:wAfter w:w="10" w:type="dxa"/>
          <w:trHeight w:val="649"/>
        </w:trPr>
        <w:tc>
          <w:tcPr>
            <w:tcW w:w="2706" w:type="dxa"/>
            <w:shd w:val="clear" w:color="auto" w:fill="auto"/>
          </w:tcPr>
          <w:p w:rsidR="004432A4" w:rsidRPr="00567835" w:rsidRDefault="004432A4" w:rsidP="004432A4">
            <w:pPr>
              <w:rPr>
                <w:rFonts w:eastAsia="Angsana New"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มูลค่าปัจจุบันของจำนวนเงินขั้นต่ำที่ลูกหนี้</w:t>
            </w:r>
          </w:p>
          <w:p w:rsidR="004432A4" w:rsidRPr="00567835" w:rsidRDefault="004432A4" w:rsidP="004432A4">
            <w:pPr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ต้องจ่ายตามสัญญาเช่า</w:t>
            </w:r>
          </w:p>
        </w:tc>
        <w:tc>
          <w:tcPr>
            <w:tcW w:w="747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64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639"/>
                <w:tab w:val="decimal" w:pos="855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6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639"/>
                <w:tab w:val="decimal" w:pos="855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22"/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22"/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53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single" w:sz="4" w:space="0" w:color="000000"/>
            </w:tcBorders>
            <w:shd w:val="clear" w:color="auto" w:fill="auto"/>
          </w:tcPr>
          <w:p w:rsidR="004432A4" w:rsidRDefault="004432A4" w:rsidP="004432A4">
            <w:pPr>
              <w:tabs>
                <w:tab w:val="decimal" w:pos="70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</w:p>
          <w:p w:rsidR="007E2FF0" w:rsidRPr="00567835" w:rsidRDefault="007E2FF0" w:rsidP="004432A4">
            <w:pPr>
              <w:tabs>
                <w:tab w:val="decimal" w:pos="70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192,135</w:t>
            </w:r>
          </w:p>
        </w:tc>
        <w:tc>
          <w:tcPr>
            <w:tcW w:w="45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1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639"/>
                <w:tab w:val="decimal" w:pos="855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639"/>
                <w:tab w:val="decimal" w:pos="855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62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22"/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522"/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53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single" w:sz="4" w:space="0" w:color="000000"/>
            </w:tcBorders>
            <w:shd w:val="clear" w:color="auto" w:fill="auto"/>
          </w:tcPr>
          <w:p w:rsidR="004432A4" w:rsidRPr="00567835" w:rsidRDefault="004432A4" w:rsidP="004432A4">
            <w:pPr>
              <w:tabs>
                <w:tab w:val="decimal" w:pos="636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</w:p>
          <w:p w:rsidR="004432A4" w:rsidRPr="00567835" w:rsidRDefault="004432A4" w:rsidP="004432A4">
            <w:pPr>
              <w:tabs>
                <w:tab w:val="decimal" w:pos="636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179,88</w:t>
            </w:r>
            <w:r w:rsidRPr="00567835">
              <w:rPr>
                <w:sz w:val="22"/>
                <w:szCs w:val="22"/>
                <w:cs/>
              </w:rPr>
              <w:t>0</w:t>
            </w:r>
          </w:p>
        </w:tc>
      </w:tr>
      <w:tr w:rsidR="004432A4" w:rsidRPr="00567835" w:rsidTr="004432A4">
        <w:trPr>
          <w:gridAfter w:val="1"/>
          <w:wAfter w:w="10" w:type="dxa"/>
          <w:trHeight w:val="315"/>
        </w:trPr>
        <w:tc>
          <w:tcPr>
            <w:tcW w:w="2706" w:type="dxa"/>
            <w:shd w:val="clear" w:color="auto" w:fill="auto"/>
          </w:tcPr>
          <w:p w:rsidR="004432A4" w:rsidRPr="00567835" w:rsidRDefault="004432A4" w:rsidP="004432A4">
            <w:pPr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747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64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639"/>
                <w:tab w:val="decimal" w:pos="923"/>
              </w:tabs>
              <w:spacing w:line="240" w:lineRule="atLeast"/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6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639"/>
                <w:tab w:val="decimal" w:pos="923"/>
              </w:tabs>
              <w:spacing w:line="240" w:lineRule="atLeast"/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486"/>
                <w:tab w:val="decimal" w:pos="639"/>
              </w:tabs>
              <w:spacing w:line="240" w:lineRule="atLeast"/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486"/>
                <w:tab w:val="decimal" w:pos="639"/>
              </w:tabs>
              <w:spacing w:line="240" w:lineRule="atLeast"/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53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9" w:type="dxa"/>
            <w:tcBorders>
              <w:bottom w:val="single" w:sz="4" w:space="0" w:color="000000"/>
            </w:tcBorders>
            <w:shd w:val="clear" w:color="auto" w:fill="auto"/>
          </w:tcPr>
          <w:p w:rsidR="004432A4" w:rsidRPr="00567835" w:rsidRDefault="007E2FF0" w:rsidP="004432A4">
            <w:pPr>
              <w:tabs>
                <w:tab w:val="decimal" w:pos="70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(6,844)</w:t>
            </w:r>
          </w:p>
        </w:tc>
        <w:tc>
          <w:tcPr>
            <w:tcW w:w="45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1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639"/>
                <w:tab w:val="decimal" w:pos="923"/>
              </w:tabs>
              <w:spacing w:line="240" w:lineRule="atLeast"/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639"/>
                <w:tab w:val="decimal" w:pos="923"/>
              </w:tabs>
              <w:spacing w:line="240" w:lineRule="atLeast"/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62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486"/>
                <w:tab w:val="decimal" w:pos="639"/>
              </w:tabs>
              <w:spacing w:line="240" w:lineRule="atLeast"/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486"/>
                <w:tab w:val="decimal" w:pos="639"/>
              </w:tabs>
              <w:spacing w:line="240" w:lineRule="atLeast"/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53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9" w:type="dxa"/>
            <w:tcBorders>
              <w:bottom w:val="single" w:sz="4" w:space="0" w:color="000000"/>
            </w:tcBorders>
            <w:shd w:val="clear" w:color="auto" w:fill="auto"/>
          </w:tcPr>
          <w:p w:rsidR="004432A4" w:rsidRPr="00567835" w:rsidRDefault="004432A4" w:rsidP="004432A4">
            <w:pPr>
              <w:tabs>
                <w:tab w:val="decimal" w:pos="636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 w:rsidRPr="00567835">
              <w:rPr>
                <w:sz w:val="22"/>
                <w:szCs w:val="22"/>
              </w:rPr>
              <w:t>6,76</w:t>
            </w:r>
            <w:r w:rsidRPr="00567835">
              <w:rPr>
                <w:sz w:val="22"/>
                <w:szCs w:val="22"/>
                <w:cs/>
              </w:rPr>
              <w:t>7)</w:t>
            </w:r>
          </w:p>
        </w:tc>
      </w:tr>
      <w:tr w:rsidR="004432A4" w:rsidRPr="00567835" w:rsidTr="004432A4">
        <w:trPr>
          <w:gridAfter w:val="1"/>
          <w:wAfter w:w="10" w:type="dxa"/>
          <w:trHeight w:val="324"/>
        </w:trPr>
        <w:tc>
          <w:tcPr>
            <w:tcW w:w="2706" w:type="dxa"/>
            <w:shd w:val="clear" w:color="auto" w:fill="auto"/>
          </w:tcPr>
          <w:p w:rsidR="004432A4" w:rsidRPr="00567835" w:rsidRDefault="004432A4" w:rsidP="004432A4">
            <w:pPr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ลูกหนี้ตามสัญญาเช่าการเงินสุทธิ</w:t>
            </w:r>
          </w:p>
        </w:tc>
        <w:tc>
          <w:tcPr>
            <w:tcW w:w="747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64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6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53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4432A4" w:rsidRPr="00567835" w:rsidRDefault="007E2FF0" w:rsidP="004432A4">
            <w:pPr>
              <w:tabs>
                <w:tab w:val="decimal" w:pos="709"/>
              </w:tabs>
              <w:snapToGrid w:val="0"/>
              <w:spacing w:line="240" w:lineRule="atLeast"/>
              <w:jc w:val="both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185,291</w:t>
            </w:r>
          </w:p>
        </w:tc>
        <w:tc>
          <w:tcPr>
            <w:tcW w:w="45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4432A4" w:rsidRPr="00567835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1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62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53" w:type="dxa"/>
            <w:shd w:val="clear" w:color="auto" w:fill="auto"/>
          </w:tcPr>
          <w:p w:rsidR="004432A4" w:rsidRPr="00567835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4432A4" w:rsidRPr="00567835" w:rsidRDefault="004432A4" w:rsidP="004432A4">
            <w:pPr>
              <w:tabs>
                <w:tab w:val="decimal" w:pos="636"/>
              </w:tabs>
              <w:snapToGrid w:val="0"/>
              <w:spacing w:line="240" w:lineRule="atLeast"/>
              <w:jc w:val="both"/>
              <w:rPr>
                <w:b/>
                <w:bCs/>
                <w:sz w:val="22"/>
                <w:szCs w:val="22"/>
                <w:lang w:val="en-GB"/>
              </w:rPr>
            </w:pPr>
            <w:r w:rsidRPr="00567835">
              <w:rPr>
                <w:b/>
                <w:bCs/>
                <w:sz w:val="22"/>
                <w:szCs w:val="22"/>
              </w:rPr>
              <w:t>173,11</w:t>
            </w:r>
            <w:r w:rsidRPr="00567835">
              <w:rPr>
                <w:b/>
                <w:bCs/>
                <w:sz w:val="22"/>
                <w:szCs w:val="22"/>
                <w:lang w:val="en-GB"/>
              </w:rPr>
              <w:t>3</w:t>
            </w:r>
          </w:p>
        </w:tc>
      </w:tr>
    </w:tbl>
    <w:p w:rsidR="00BC5BFF" w:rsidRPr="00567835" w:rsidRDefault="00BC5BFF">
      <w:pPr>
        <w:ind w:left="1080" w:right="-23"/>
        <w:rPr>
          <w:sz w:val="30"/>
          <w:szCs w:val="30"/>
        </w:rPr>
      </w:pPr>
    </w:p>
    <w:p w:rsidR="004E1298" w:rsidRPr="00567835" w:rsidRDefault="008A19AA" w:rsidP="008A7FE6">
      <w:pPr>
        <w:tabs>
          <w:tab w:val="left" w:pos="1080"/>
        </w:tabs>
        <w:ind w:left="540" w:right="-23"/>
        <w:rPr>
          <w:sz w:val="30"/>
          <w:szCs w:val="30"/>
          <w:cs/>
        </w:rPr>
      </w:pPr>
      <w:r w:rsidRPr="00567835">
        <w:rPr>
          <w:sz w:val="30"/>
          <w:szCs w:val="30"/>
        </w:rPr>
        <w:t>1</w:t>
      </w:r>
      <w:r w:rsidR="009C1D8C" w:rsidRPr="00567835">
        <w:rPr>
          <w:sz w:val="30"/>
          <w:szCs w:val="30"/>
        </w:rPr>
        <w:t>1</w:t>
      </w:r>
      <w:r w:rsidR="004E1298" w:rsidRPr="00567835">
        <w:rPr>
          <w:sz w:val="30"/>
          <w:szCs w:val="30"/>
          <w:cs/>
        </w:rPr>
        <w:t>.</w:t>
      </w:r>
      <w:r w:rsidR="004E1298" w:rsidRPr="00567835">
        <w:rPr>
          <w:sz w:val="30"/>
          <w:szCs w:val="30"/>
        </w:rPr>
        <w:t>5</w:t>
      </w:r>
      <w:r w:rsidR="004E1298" w:rsidRPr="00567835">
        <w:rPr>
          <w:sz w:val="30"/>
          <w:szCs w:val="30"/>
        </w:rPr>
        <w:tab/>
      </w:r>
      <w:r w:rsidR="004E1298" w:rsidRPr="00567835">
        <w:rPr>
          <w:sz w:val="30"/>
          <w:szCs w:val="30"/>
          <w:cs/>
        </w:rPr>
        <w:t>เงินให้กู้ยืมแก่บริษัทที่เข้าข่ายถูกเพิกถอนจากการเป็นหลักทรัพย์จดทะเบียนในตลาดหลักทรัพย์</w:t>
      </w:r>
    </w:p>
    <w:p w:rsidR="004E1298" w:rsidRPr="00567835" w:rsidRDefault="004E1298" w:rsidP="004E1298">
      <w:pPr>
        <w:ind w:left="1080" w:right="-23"/>
        <w:rPr>
          <w:sz w:val="30"/>
          <w:szCs w:val="30"/>
        </w:rPr>
      </w:pPr>
    </w:p>
    <w:tbl>
      <w:tblPr>
        <w:tblW w:w="8606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8"/>
        <w:gridCol w:w="651"/>
        <w:gridCol w:w="1166"/>
        <w:gridCol w:w="659"/>
        <w:gridCol w:w="844"/>
        <w:gridCol w:w="603"/>
        <w:gridCol w:w="1195"/>
        <w:gridCol w:w="751"/>
        <w:gridCol w:w="833"/>
        <w:gridCol w:w="6"/>
      </w:tblGrid>
      <w:tr w:rsidR="004E1298" w:rsidRPr="00567835" w:rsidTr="000D3A37">
        <w:trPr>
          <w:cantSplit/>
          <w:trHeight w:val="335"/>
        </w:trPr>
        <w:tc>
          <w:tcPr>
            <w:tcW w:w="1898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right="-2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08" w:type="dxa"/>
            <w:gridSpan w:val="9"/>
            <w:shd w:val="clear" w:color="auto" w:fill="auto"/>
          </w:tcPr>
          <w:p w:rsidR="004E1298" w:rsidRPr="00567835" w:rsidRDefault="004E1298" w:rsidP="00DE19B8">
            <w:pPr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4E1298" w:rsidRPr="00567835" w:rsidTr="00163DEF">
        <w:trPr>
          <w:cantSplit/>
          <w:trHeight w:val="325"/>
        </w:trPr>
        <w:tc>
          <w:tcPr>
            <w:tcW w:w="1900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right="-2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21" w:type="dxa"/>
            <w:gridSpan w:val="4"/>
            <w:shd w:val="clear" w:color="auto" w:fill="auto"/>
          </w:tcPr>
          <w:p w:rsidR="004E1298" w:rsidRPr="00567835" w:rsidRDefault="004432A4" w:rsidP="00DE19B8">
            <w:pPr>
              <w:ind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220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30</w:t>
            </w:r>
            <w:r>
              <w:rPr>
                <w:rFonts w:hint="cs"/>
                <w:sz w:val="24"/>
                <w:szCs w:val="24"/>
                <w:cs/>
                <w:lang w:val="th-TH"/>
              </w:rPr>
              <w:t xml:space="preserve"> มิถุนายน </w:t>
            </w:r>
            <w:r w:rsidRPr="00220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2561</w:t>
            </w:r>
          </w:p>
        </w:tc>
        <w:tc>
          <w:tcPr>
            <w:tcW w:w="3383" w:type="dxa"/>
            <w:gridSpan w:val="5"/>
            <w:shd w:val="clear" w:color="auto" w:fill="auto"/>
          </w:tcPr>
          <w:p w:rsidR="004E1298" w:rsidRPr="004432A4" w:rsidRDefault="004432A4" w:rsidP="00DE19B8">
            <w:pPr>
              <w:ind w:right="-108"/>
              <w:jc w:val="center"/>
              <w:rPr>
                <w:sz w:val="24"/>
                <w:szCs w:val="24"/>
              </w:rPr>
            </w:pPr>
            <w:r w:rsidRPr="002201B5">
              <w:rPr>
                <w:rFonts w:asciiTheme="majorBidi" w:hAnsiTheme="majorBidi" w:cstheme="majorBidi"/>
                <w:sz w:val="24"/>
                <w:szCs w:val="24"/>
                <w:cs/>
              </w:rPr>
              <w:t>31</w:t>
            </w:r>
            <w:r w:rsidRPr="004432A4">
              <w:rPr>
                <w:rFonts w:hint="cs"/>
                <w:sz w:val="24"/>
                <w:szCs w:val="24"/>
                <w:cs/>
              </w:rPr>
              <w:t xml:space="preserve"> ธันวาคม </w:t>
            </w:r>
            <w:r w:rsidRPr="002201B5">
              <w:rPr>
                <w:rFonts w:asciiTheme="majorBidi" w:hAnsiTheme="majorBidi" w:cstheme="majorBidi"/>
                <w:sz w:val="24"/>
                <w:szCs w:val="24"/>
                <w:cs/>
              </w:rPr>
              <w:t>2560</w:t>
            </w:r>
          </w:p>
        </w:tc>
      </w:tr>
      <w:tr w:rsidR="004E1298" w:rsidRPr="00567835" w:rsidTr="00163DEF">
        <w:trPr>
          <w:gridAfter w:val="1"/>
          <w:wAfter w:w="6" w:type="dxa"/>
          <w:trHeight w:val="335"/>
        </w:trPr>
        <w:tc>
          <w:tcPr>
            <w:tcW w:w="1900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right="-2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1" w:type="dxa"/>
            <w:shd w:val="clear" w:color="auto" w:fill="auto"/>
          </w:tcPr>
          <w:p w:rsidR="004E1298" w:rsidRPr="00567835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จำนวน</w:t>
            </w:r>
          </w:p>
        </w:tc>
        <w:tc>
          <w:tcPr>
            <w:tcW w:w="1167" w:type="dxa"/>
            <w:shd w:val="clear" w:color="auto" w:fill="auto"/>
          </w:tcPr>
          <w:p w:rsidR="004E1298" w:rsidRPr="00567835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เงินให้สินเชื่อและ</w:t>
            </w:r>
          </w:p>
        </w:tc>
        <w:tc>
          <w:tcPr>
            <w:tcW w:w="659" w:type="dxa"/>
            <w:shd w:val="clear" w:color="auto" w:fill="auto"/>
          </w:tcPr>
          <w:p w:rsidR="004E1298" w:rsidRPr="00567835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หลัก</w:t>
            </w:r>
          </w:p>
        </w:tc>
        <w:tc>
          <w:tcPr>
            <w:tcW w:w="841" w:type="dxa"/>
            <w:shd w:val="clear" w:color="auto" w:fill="auto"/>
          </w:tcPr>
          <w:p w:rsidR="004E1298" w:rsidRPr="00567835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ค่าเผื่อหนี้</w:t>
            </w:r>
          </w:p>
        </w:tc>
        <w:tc>
          <w:tcPr>
            <w:tcW w:w="603" w:type="dxa"/>
            <w:shd w:val="clear" w:color="auto" w:fill="auto"/>
          </w:tcPr>
          <w:p w:rsidR="004E1298" w:rsidRPr="00567835" w:rsidRDefault="001F3F7D" w:rsidP="001F3F7D">
            <w:pPr>
              <w:ind w:right="-5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จำนวน</w:t>
            </w:r>
          </w:p>
        </w:tc>
        <w:tc>
          <w:tcPr>
            <w:tcW w:w="1196" w:type="dxa"/>
            <w:shd w:val="clear" w:color="auto" w:fill="auto"/>
          </w:tcPr>
          <w:p w:rsidR="004E1298" w:rsidRPr="00567835" w:rsidRDefault="004E1298" w:rsidP="00DE19B8">
            <w:pPr>
              <w:ind w:left="-45" w:right="-10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เงินให้สินเชื่อและ</w:t>
            </w:r>
          </w:p>
        </w:tc>
        <w:tc>
          <w:tcPr>
            <w:tcW w:w="751" w:type="dxa"/>
            <w:shd w:val="clear" w:color="auto" w:fill="auto"/>
          </w:tcPr>
          <w:p w:rsidR="004E1298" w:rsidRPr="00567835" w:rsidRDefault="004E1298" w:rsidP="00DE19B8">
            <w:pPr>
              <w:ind w:left="-57" w:right="-108"/>
              <w:jc w:val="center"/>
              <w:rPr>
                <w:rFonts w:eastAsia="Angsana New"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หลัก</w:t>
            </w:r>
          </w:p>
        </w:tc>
        <w:tc>
          <w:tcPr>
            <w:tcW w:w="832" w:type="dxa"/>
            <w:shd w:val="clear" w:color="auto" w:fill="auto"/>
          </w:tcPr>
          <w:p w:rsidR="004E1298" w:rsidRPr="00567835" w:rsidRDefault="004E1298" w:rsidP="00DE19B8">
            <w:pPr>
              <w:ind w:right="-108"/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</w:t>
            </w:r>
            <w:r w:rsidRPr="00567835">
              <w:rPr>
                <w:sz w:val="24"/>
                <w:szCs w:val="24"/>
                <w:cs/>
              </w:rPr>
              <w:t>ค่าเผื่อหนี้</w:t>
            </w:r>
          </w:p>
        </w:tc>
      </w:tr>
      <w:tr w:rsidR="004E1298" w:rsidRPr="00567835" w:rsidTr="00163DEF">
        <w:trPr>
          <w:gridAfter w:val="1"/>
          <w:wAfter w:w="6" w:type="dxa"/>
          <w:trHeight w:val="325"/>
        </w:trPr>
        <w:tc>
          <w:tcPr>
            <w:tcW w:w="1900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651" w:type="dxa"/>
            <w:shd w:val="clear" w:color="auto" w:fill="auto"/>
          </w:tcPr>
          <w:p w:rsidR="004E1298" w:rsidRPr="00567835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ราย</w:t>
            </w:r>
          </w:p>
        </w:tc>
        <w:tc>
          <w:tcPr>
            <w:tcW w:w="1167" w:type="dxa"/>
            <w:shd w:val="clear" w:color="auto" w:fill="auto"/>
          </w:tcPr>
          <w:p w:rsidR="004E1298" w:rsidRPr="00567835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ดอกเบี้ยค้างรับ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659" w:type="dxa"/>
            <w:shd w:val="clear" w:color="auto" w:fill="auto"/>
          </w:tcPr>
          <w:p w:rsidR="004E1298" w:rsidRPr="00567835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ประกัน</w:t>
            </w:r>
          </w:p>
        </w:tc>
        <w:tc>
          <w:tcPr>
            <w:tcW w:w="841" w:type="dxa"/>
            <w:shd w:val="clear" w:color="auto" w:fill="auto"/>
          </w:tcPr>
          <w:p w:rsidR="004E1298" w:rsidRPr="00567835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สงสัยจะสูญ</w:t>
            </w:r>
          </w:p>
        </w:tc>
        <w:tc>
          <w:tcPr>
            <w:tcW w:w="603" w:type="dxa"/>
            <w:shd w:val="clear" w:color="auto" w:fill="auto"/>
          </w:tcPr>
          <w:p w:rsidR="004E1298" w:rsidRPr="00567835" w:rsidRDefault="004E1298" w:rsidP="00DE19B8">
            <w:pPr>
              <w:ind w:right="-10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ราย</w:t>
            </w:r>
          </w:p>
        </w:tc>
        <w:tc>
          <w:tcPr>
            <w:tcW w:w="1196" w:type="dxa"/>
            <w:shd w:val="clear" w:color="auto" w:fill="auto"/>
          </w:tcPr>
          <w:p w:rsidR="004E1298" w:rsidRPr="00567835" w:rsidRDefault="004E1298" w:rsidP="00DE19B8">
            <w:pPr>
              <w:ind w:left="-45" w:right="-10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ดอกเบี้ยค้างรับ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751" w:type="dxa"/>
            <w:shd w:val="clear" w:color="auto" w:fill="auto"/>
          </w:tcPr>
          <w:p w:rsidR="004E1298" w:rsidRPr="00567835" w:rsidRDefault="004E1298" w:rsidP="00DE19B8">
            <w:pPr>
              <w:ind w:left="-57" w:right="-108"/>
              <w:jc w:val="center"/>
              <w:rPr>
                <w:rFonts w:eastAsia="Angsana New"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ประกัน</w:t>
            </w:r>
          </w:p>
        </w:tc>
        <w:tc>
          <w:tcPr>
            <w:tcW w:w="832" w:type="dxa"/>
            <w:shd w:val="clear" w:color="auto" w:fill="auto"/>
          </w:tcPr>
          <w:p w:rsidR="004E1298" w:rsidRPr="00567835" w:rsidRDefault="004E1298" w:rsidP="00DE19B8">
            <w:pPr>
              <w:ind w:left="-57" w:right="-108" w:hanging="90"/>
              <w:jc w:val="center"/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</w:t>
            </w:r>
            <w:r w:rsidRPr="00567835">
              <w:rPr>
                <w:sz w:val="24"/>
                <w:szCs w:val="24"/>
                <w:cs/>
              </w:rPr>
              <w:t>สงสัยจะสูญ</w:t>
            </w:r>
          </w:p>
        </w:tc>
      </w:tr>
      <w:tr w:rsidR="004E1298" w:rsidRPr="00567835" w:rsidTr="00163DEF">
        <w:trPr>
          <w:gridAfter w:val="1"/>
          <w:wAfter w:w="3" w:type="dxa"/>
          <w:trHeight w:val="316"/>
        </w:trPr>
        <w:tc>
          <w:tcPr>
            <w:tcW w:w="1900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651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2669" w:type="dxa"/>
            <w:gridSpan w:val="3"/>
            <w:shd w:val="clear" w:color="auto" w:fill="auto"/>
          </w:tcPr>
          <w:p w:rsidR="004E1298" w:rsidRPr="00567835" w:rsidRDefault="004E1298" w:rsidP="00DE19B8">
            <w:pPr>
              <w:ind w:right="-25" w:hanging="90"/>
              <w:jc w:val="center"/>
              <w:rPr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603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3"/>
            <w:shd w:val="clear" w:color="auto" w:fill="auto"/>
          </w:tcPr>
          <w:p w:rsidR="004E1298" w:rsidRPr="00567835" w:rsidRDefault="004E1298" w:rsidP="00DE19B8">
            <w:pPr>
              <w:ind w:left="-57" w:right="-25" w:hanging="90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4E1298" w:rsidRPr="00567835" w:rsidTr="00163DEF">
        <w:trPr>
          <w:gridAfter w:val="1"/>
          <w:wAfter w:w="6" w:type="dxa"/>
          <w:trHeight w:val="325"/>
        </w:trPr>
        <w:tc>
          <w:tcPr>
            <w:tcW w:w="1900" w:type="dxa"/>
            <w:shd w:val="clear" w:color="auto" w:fill="auto"/>
          </w:tcPr>
          <w:p w:rsidR="004E1298" w:rsidRPr="00567835" w:rsidRDefault="004E1298" w:rsidP="00DE19B8">
            <w:pPr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บริษัทจดทะเบียนที่เข้าข่าย</w:t>
            </w:r>
          </w:p>
        </w:tc>
        <w:tc>
          <w:tcPr>
            <w:tcW w:w="651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right="-25" w:firstLine="90"/>
              <w:jc w:val="both"/>
              <w:rPr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right="-25" w:hanging="90"/>
              <w:jc w:val="center"/>
              <w:rPr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left="-57"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left="-57" w:right="-25" w:hanging="90"/>
              <w:jc w:val="center"/>
              <w:rPr>
                <w:sz w:val="24"/>
                <w:szCs w:val="24"/>
              </w:rPr>
            </w:pPr>
          </w:p>
        </w:tc>
      </w:tr>
      <w:tr w:rsidR="004E1298" w:rsidRPr="00567835" w:rsidTr="00163DEF">
        <w:trPr>
          <w:gridAfter w:val="1"/>
          <w:wAfter w:w="6" w:type="dxa"/>
          <w:trHeight w:val="325"/>
        </w:trPr>
        <w:tc>
          <w:tcPr>
            <w:tcW w:w="1900" w:type="dxa"/>
            <w:shd w:val="clear" w:color="auto" w:fill="auto"/>
          </w:tcPr>
          <w:p w:rsidR="004E1298" w:rsidRPr="00567835" w:rsidRDefault="004E1298" w:rsidP="00DE19B8">
            <w:pPr>
              <w:ind w:right="-25"/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ถูกเพิกถอนจากการเป็น</w:t>
            </w:r>
          </w:p>
        </w:tc>
        <w:tc>
          <w:tcPr>
            <w:tcW w:w="651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659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right="-25" w:firstLine="90"/>
              <w:rPr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right="-25" w:hanging="90"/>
              <w:rPr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left="-57" w:right="-25"/>
              <w:rPr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:rsidR="004E1298" w:rsidRPr="00567835" w:rsidRDefault="004E1298" w:rsidP="00DE19B8">
            <w:pPr>
              <w:snapToGrid w:val="0"/>
              <w:ind w:left="-57" w:right="-25" w:hanging="90"/>
              <w:rPr>
                <w:sz w:val="24"/>
                <w:szCs w:val="24"/>
              </w:rPr>
            </w:pPr>
          </w:p>
        </w:tc>
      </w:tr>
      <w:tr w:rsidR="004E1298" w:rsidRPr="00567835" w:rsidTr="00163DEF">
        <w:trPr>
          <w:gridAfter w:val="1"/>
          <w:wAfter w:w="6" w:type="dxa"/>
          <w:trHeight w:val="325"/>
        </w:trPr>
        <w:tc>
          <w:tcPr>
            <w:tcW w:w="1900" w:type="dxa"/>
            <w:shd w:val="clear" w:color="auto" w:fill="auto"/>
          </w:tcPr>
          <w:p w:rsidR="004E1298" w:rsidRPr="00567835" w:rsidRDefault="004E1298" w:rsidP="00DE19B8">
            <w:pPr>
              <w:ind w:right="-25"/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หลักทรัพย์จดทะเบียนใน</w:t>
            </w:r>
          </w:p>
        </w:tc>
        <w:tc>
          <w:tcPr>
            <w:tcW w:w="651" w:type="dxa"/>
            <w:shd w:val="clear" w:color="auto" w:fill="auto"/>
            <w:vAlign w:val="bottom"/>
          </w:tcPr>
          <w:p w:rsidR="004E1298" w:rsidRPr="00567835" w:rsidRDefault="004E1298" w:rsidP="00DE19B8">
            <w:pPr>
              <w:tabs>
                <w:tab w:val="decimal" w:pos="376"/>
              </w:tabs>
              <w:snapToGrid w:val="0"/>
              <w:ind w:right="-25" w:firstLine="90"/>
              <w:rPr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4E1298" w:rsidRPr="00567835" w:rsidRDefault="004E1298" w:rsidP="00DE19B8">
            <w:pPr>
              <w:tabs>
                <w:tab w:val="decimal" w:pos="855"/>
              </w:tabs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659" w:type="dxa"/>
            <w:shd w:val="clear" w:color="auto" w:fill="auto"/>
            <w:vAlign w:val="bottom"/>
          </w:tcPr>
          <w:p w:rsidR="004E1298" w:rsidRPr="00567835" w:rsidRDefault="004E1298" w:rsidP="00DE19B8">
            <w:pPr>
              <w:tabs>
                <w:tab w:val="decimal" w:pos="522"/>
              </w:tabs>
              <w:snapToGrid w:val="0"/>
              <w:ind w:right="-25" w:firstLine="90"/>
              <w:rPr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4E1298" w:rsidRPr="00567835" w:rsidRDefault="004E1298" w:rsidP="00DE19B8">
            <w:pPr>
              <w:tabs>
                <w:tab w:val="decimal" w:pos="570"/>
              </w:tabs>
              <w:snapToGrid w:val="0"/>
              <w:ind w:right="-25" w:firstLine="90"/>
              <w:rPr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auto"/>
            <w:vAlign w:val="bottom"/>
          </w:tcPr>
          <w:p w:rsidR="004E1298" w:rsidRPr="00567835" w:rsidRDefault="004E1298" w:rsidP="00DE19B8">
            <w:pPr>
              <w:tabs>
                <w:tab w:val="decimal" w:pos="376"/>
              </w:tabs>
              <w:snapToGrid w:val="0"/>
              <w:ind w:right="-25" w:firstLine="90"/>
              <w:rPr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:rsidR="004E1298" w:rsidRPr="00567835" w:rsidRDefault="004E1298" w:rsidP="00DE19B8">
            <w:pPr>
              <w:tabs>
                <w:tab w:val="decimal" w:pos="855"/>
              </w:tabs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4E1298" w:rsidRPr="00567835" w:rsidRDefault="004E1298" w:rsidP="00DE19B8">
            <w:pPr>
              <w:tabs>
                <w:tab w:val="decimal" w:pos="522"/>
              </w:tabs>
              <w:snapToGrid w:val="0"/>
              <w:ind w:right="-25" w:firstLine="90"/>
              <w:rPr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:rsidR="004E1298" w:rsidRPr="00567835" w:rsidRDefault="004E1298" w:rsidP="00DE19B8">
            <w:pPr>
              <w:tabs>
                <w:tab w:val="decimal" w:pos="570"/>
              </w:tabs>
              <w:snapToGrid w:val="0"/>
              <w:ind w:right="-25" w:firstLine="90"/>
              <w:rPr>
                <w:sz w:val="24"/>
                <w:szCs w:val="24"/>
              </w:rPr>
            </w:pPr>
          </w:p>
        </w:tc>
      </w:tr>
      <w:tr w:rsidR="000D3A37" w:rsidRPr="00567835" w:rsidTr="00163DEF">
        <w:trPr>
          <w:gridAfter w:val="1"/>
          <w:wAfter w:w="6" w:type="dxa"/>
          <w:trHeight w:val="325"/>
        </w:trPr>
        <w:tc>
          <w:tcPr>
            <w:tcW w:w="1900" w:type="dxa"/>
            <w:shd w:val="clear" w:color="auto" w:fill="auto"/>
          </w:tcPr>
          <w:p w:rsidR="000D3A37" w:rsidRPr="00567835" w:rsidRDefault="000D3A37" w:rsidP="000D3A37">
            <w:pPr>
              <w:ind w:right="-25"/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ตลาดหลักทรัพย์</w:t>
            </w:r>
          </w:p>
        </w:tc>
        <w:tc>
          <w:tcPr>
            <w:tcW w:w="651" w:type="dxa"/>
            <w:shd w:val="clear" w:color="auto" w:fill="auto"/>
            <w:vAlign w:val="bottom"/>
          </w:tcPr>
          <w:p w:rsidR="000D3A37" w:rsidRPr="00567835" w:rsidRDefault="00387701" w:rsidP="000D3A37">
            <w:pPr>
              <w:tabs>
                <w:tab w:val="decimal" w:pos="540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0D3A37" w:rsidRPr="00567835" w:rsidRDefault="00387701" w:rsidP="000D3A37">
            <w:pPr>
              <w:tabs>
                <w:tab w:val="decimal" w:pos="765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11,468</w:t>
            </w:r>
          </w:p>
        </w:tc>
        <w:tc>
          <w:tcPr>
            <w:tcW w:w="659" w:type="dxa"/>
            <w:shd w:val="clear" w:color="auto" w:fill="auto"/>
            <w:vAlign w:val="bottom"/>
          </w:tcPr>
          <w:p w:rsidR="000D3A37" w:rsidRPr="00567835" w:rsidRDefault="00387701" w:rsidP="000D3A37">
            <w:pPr>
              <w:tabs>
                <w:tab w:val="decimal" w:pos="533"/>
              </w:tabs>
              <w:snapToGrid w:val="0"/>
              <w:spacing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5,917</w:t>
            </w:r>
          </w:p>
        </w:tc>
        <w:tc>
          <w:tcPr>
            <w:tcW w:w="841" w:type="dxa"/>
            <w:shd w:val="clear" w:color="auto" w:fill="auto"/>
            <w:vAlign w:val="bottom"/>
          </w:tcPr>
          <w:p w:rsidR="000D3A37" w:rsidRPr="00567835" w:rsidRDefault="00387701" w:rsidP="000D3A37">
            <w:pPr>
              <w:tabs>
                <w:tab w:val="decimal" w:pos="756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9,771</w:t>
            </w:r>
          </w:p>
        </w:tc>
        <w:tc>
          <w:tcPr>
            <w:tcW w:w="603" w:type="dxa"/>
            <w:shd w:val="clear" w:color="auto" w:fill="auto"/>
            <w:vAlign w:val="bottom"/>
          </w:tcPr>
          <w:p w:rsidR="000D3A37" w:rsidRPr="00567835" w:rsidRDefault="000D3A37" w:rsidP="000D3A37">
            <w:pPr>
              <w:tabs>
                <w:tab w:val="decimal" w:pos="540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2</w:t>
            </w:r>
          </w:p>
        </w:tc>
        <w:tc>
          <w:tcPr>
            <w:tcW w:w="1196" w:type="dxa"/>
            <w:shd w:val="clear" w:color="auto" w:fill="auto"/>
            <w:vAlign w:val="bottom"/>
          </w:tcPr>
          <w:p w:rsidR="000D3A37" w:rsidRPr="00567835" w:rsidRDefault="000D3A37" w:rsidP="000D3A37">
            <w:pPr>
              <w:tabs>
                <w:tab w:val="decimal" w:pos="765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12,045</w:t>
            </w:r>
          </w:p>
        </w:tc>
        <w:tc>
          <w:tcPr>
            <w:tcW w:w="751" w:type="dxa"/>
            <w:shd w:val="clear" w:color="auto" w:fill="auto"/>
            <w:vAlign w:val="bottom"/>
          </w:tcPr>
          <w:p w:rsidR="000D3A37" w:rsidRPr="00567835" w:rsidRDefault="000D3A37" w:rsidP="000D3A37">
            <w:pPr>
              <w:tabs>
                <w:tab w:val="decimal" w:pos="533"/>
              </w:tabs>
              <w:snapToGrid w:val="0"/>
              <w:spacing w:line="240" w:lineRule="atLeas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5,914</w:t>
            </w:r>
          </w:p>
        </w:tc>
        <w:tc>
          <w:tcPr>
            <w:tcW w:w="832" w:type="dxa"/>
            <w:shd w:val="clear" w:color="auto" w:fill="auto"/>
            <w:vAlign w:val="bottom"/>
          </w:tcPr>
          <w:p w:rsidR="000D3A37" w:rsidRPr="00567835" w:rsidRDefault="000D3A37" w:rsidP="000D3A37">
            <w:pPr>
              <w:tabs>
                <w:tab w:val="decimal" w:pos="756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9,771</w:t>
            </w:r>
          </w:p>
        </w:tc>
      </w:tr>
    </w:tbl>
    <w:p w:rsidR="004E1298" w:rsidRPr="00567835" w:rsidRDefault="004E1298" w:rsidP="004E1298">
      <w:pPr>
        <w:ind w:left="1080" w:right="-23"/>
        <w:rPr>
          <w:sz w:val="30"/>
          <w:szCs w:val="30"/>
        </w:rPr>
      </w:pPr>
    </w:p>
    <w:p w:rsidR="004E1298" w:rsidRPr="00567835" w:rsidRDefault="004E1298" w:rsidP="004E1298">
      <w:pPr>
        <w:tabs>
          <w:tab w:val="left" w:pos="1440"/>
        </w:tabs>
        <w:ind w:left="1170" w:right="-29"/>
        <w:jc w:val="both"/>
        <w:rPr>
          <w:sz w:val="30"/>
          <w:szCs w:val="30"/>
        </w:rPr>
      </w:pPr>
      <w:r w:rsidRPr="00567835">
        <w:rPr>
          <w:sz w:val="24"/>
          <w:szCs w:val="24"/>
          <w:vertAlign w:val="superscript"/>
          <w:cs/>
          <w:lang w:val="th-TH"/>
        </w:rPr>
        <w:t>*</w:t>
      </w:r>
      <w:r w:rsidRPr="00567835">
        <w:rPr>
          <w:sz w:val="22"/>
          <w:szCs w:val="22"/>
          <w:cs/>
          <w:lang w:val="th-TH"/>
        </w:rPr>
        <w:tab/>
      </w:r>
      <w:r w:rsidRPr="00567835">
        <w:rPr>
          <w:sz w:val="20"/>
          <w:szCs w:val="20"/>
          <w:cs/>
          <w:lang w:val="th-TH"/>
        </w:rPr>
        <w:t>รวมเงินให้สินเชื่อแก่สถาบันการเงิน</w:t>
      </w:r>
      <w:r w:rsidRPr="00567835">
        <w:rPr>
          <w:sz w:val="20"/>
          <w:szCs w:val="20"/>
          <w:cs/>
        </w:rPr>
        <w:t>แต่ไม่รวมค่าใช้จ่ายอื่น</w:t>
      </w:r>
      <w:r w:rsidR="00C66316" w:rsidRPr="00567835">
        <w:rPr>
          <w:sz w:val="20"/>
          <w:szCs w:val="20"/>
          <w:cs/>
        </w:rPr>
        <w:t xml:space="preserve"> </w:t>
      </w:r>
      <w:r w:rsidRPr="00567835">
        <w:rPr>
          <w:sz w:val="20"/>
          <w:szCs w:val="20"/>
          <w:cs/>
        </w:rPr>
        <w:t>ๆ</w:t>
      </w:r>
    </w:p>
    <w:p w:rsidR="004E1298" w:rsidRPr="00567835" w:rsidRDefault="004E1298" w:rsidP="004E1298">
      <w:pPr>
        <w:ind w:left="1080" w:right="-23"/>
        <w:rPr>
          <w:sz w:val="30"/>
          <w:szCs w:val="30"/>
        </w:rPr>
      </w:pPr>
    </w:p>
    <w:p w:rsidR="004E1298" w:rsidRPr="00567835" w:rsidRDefault="004E1298">
      <w:pPr>
        <w:ind w:left="1080" w:right="-23"/>
        <w:rPr>
          <w:sz w:val="30"/>
          <w:szCs w:val="30"/>
        </w:rPr>
      </w:pPr>
    </w:p>
    <w:p w:rsidR="00FD5E33" w:rsidRPr="00567835" w:rsidRDefault="008A7FE6" w:rsidP="00FD5E33">
      <w:pPr>
        <w:ind w:left="1080" w:right="-28" w:hanging="540"/>
        <w:rPr>
          <w:sz w:val="30"/>
          <w:szCs w:val="30"/>
        </w:rPr>
      </w:pPr>
      <w:r w:rsidRPr="00567835">
        <w:rPr>
          <w:sz w:val="30"/>
          <w:szCs w:val="30"/>
          <w:cs/>
        </w:rPr>
        <w:br w:type="page"/>
      </w:r>
      <w:r w:rsidR="00FD5E33" w:rsidRPr="00567835">
        <w:rPr>
          <w:sz w:val="30"/>
          <w:szCs w:val="30"/>
          <w:cs/>
        </w:rPr>
        <w:lastRenderedPageBreak/>
        <w:t>1</w:t>
      </w:r>
      <w:r w:rsidR="009C1D8C" w:rsidRPr="00567835">
        <w:rPr>
          <w:sz w:val="30"/>
          <w:szCs w:val="30"/>
        </w:rPr>
        <w:t>1</w:t>
      </w:r>
      <w:r w:rsidR="00FD5E33" w:rsidRPr="00567835">
        <w:rPr>
          <w:sz w:val="30"/>
          <w:szCs w:val="30"/>
          <w:cs/>
        </w:rPr>
        <w:t>.6</w:t>
      </w:r>
      <w:r w:rsidR="00FD5E33" w:rsidRPr="00567835">
        <w:rPr>
          <w:sz w:val="30"/>
          <w:szCs w:val="30"/>
          <w:cs/>
        </w:rPr>
        <w:tab/>
        <w:t>สินเชื่อด้อยคุณภาพ</w:t>
      </w:r>
    </w:p>
    <w:p w:rsidR="00FD5E33" w:rsidRPr="00567835" w:rsidRDefault="00FD5E33" w:rsidP="00EE1BFC">
      <w:pPr>
        <w:ind w:left="1080" w:right="-28"/>
        <w:jc w:val="thaiDistribute"/>
        <w:rPr>
          <w:sz w:val="26"/>
          <w:szCs w:val="26"/>
        </w:rPr>
      </w:pPr>
    </w:p>
    <w:p w:rsidR="00FD5E33" w:rsidRPr="00567835" w:rsidRDefault="00FD5E33" w:rsidP="00163DEF">
      <w:pPr>
        <w:ind w:left="1080" w:right="15"/>
        <w:jc w:val="thaiDistribute"/>
        <w:rPr>
          <w:sz w:val="30"/>
          <w:szCs w:val="30"/>
        </w:rPr>
      </w:pPr>
      <w:r w:rsidRPr="00567835">
        <w:rPr>
          <w:spacing w:val="-6"/>
          <w:sz w:val="30"/>
          <w:szCs w:val="30"/>
          <w:cs/>
        </w:rPr>
        <w:t xml:space="preserve">ณ วันที่ </w:t>
      </w:r>
      <w:r w:rsidR="00D13D98" w:rsidRPr="002201B5">
        <w:rPr>
          <w:rFonts w:asciiTheme="majorBidi" w:hAnsiTheme="majorBidi" w:cstheme="majorBidi"/>
          <w:spacing w:val="-6"/>
          <w:sz w:val="30"/>
          <w:szCs w:val="30"/>
          <w:cs/>
        </w:rPr>
        <w:t>30</w:t>
      </w:r>
      <w:r w:rsidR="00D13D98">
        <w:rPr>
          <w:rFonts w:hint="cs"/>
          <w:spacing w:val="-6"/>
          <w:sz w:val="30"/>
          <w:szCs w:val="30"/>
          <w:cs/>
        </w:rPr>
        <w:t xml:space="preserve"> มิถุนายน </w:t>
      </w:r>
      <w:r w:rsidR="00D13D98" w:rsidRPr="002201B5">
        <w:rPr>
          <w:rFonts w:asciiTheme="majorBidi" w:hAnsiTheme="majorBidi" w:cstheme="majorBidi"/>
          <w:spacing w:val="-6"/>
          <w:sz w:val="30"/>
          <w:szCs w:val="30"/>
          <w:cs/>
        </w:rPr>
        <w:t>2561</w:t>
      </w:r>
      <w:r w:rsidR="00D13D98">
        <w:rPr>
          <w:rFonts w:hint="cs"/>
          <w:spacing w:val="-6"/>
          <w:sz w:val="30"/>
          <w:szCs w:val="30"/>
          <w:cs/>
        </w:rPr>
        <w:t xml:space="preserve"> และ </w:t>
      </w:r>
      <w:r w:rsidR="000B3BFF" w:rsidRPr="002201B5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0B3BFF" w:rsidRPr="00567835">
        <w:rPr>
          <w:spacing w:val="-6"/>
          <w:sz w:val="30"/>
          <w:szCs w:val="30"/>
          <w:cs/>
        </w:rPr>
        <w:t xml:space="preserve"> ธันวาคม </w:t>
      </w:r>
      <w:r w:rsidR="000228DE" w:rsidRPr="002201B5">
        <w:rPr>
          <w:rFonts w:asciiTheme="majorBidi" w:hAnsiTheme="majorBidi" w:cstheme="majorBidi"/>
          <w:spacing w:val="-6"/>
          <w:sz w:val="30"/>
          <w:szCs w:val="30"/>
          <w:cs/>
        </w:rPr>
        <w:t>2560</w:t>
      </w:r>
      <w:r w:rsidR="000228DE" w:rsidRPr="00567835">
        <w:rPr>
          <w:spacing w:val="-6"/>
          <w:sz w:val="30"/>
          <w:szCs w:val="30"/>
          <w:cs/>
        </w:rPr>
        <w:t xml:space="preserve"> </w:t>
      </w:r>
      <w:r w:rsidRPr="00567835">
        <w:rPr>
          <w:spacing w:val="-6"/>
          <w:sz w:val="30"/>
          <w:szCs w:val="30"/>
          <w:cs/>
        </w:rPr>
        <w:t>ธนาคารใช้หลักเกณฑ</w:t>
      </w:r>
      <w:r w:rsidR="00E339A0">
        <w:rPr>
          <w:spacing w:val="-6"/>
          <w:sz w:val="30"/>
          <w:szCs w:val="30"/>
          <w:cs/>
        </w:rPr>
        <w:t>์ของธนาคารแห่งประเทศไทยลงวันที่</w:t>
      </w:r>
      <w:r w:rsidR="00E339A0">
        <w:rPr>
          <w:spacing w:val="-6"/>
          <w:sz w:val="30"/>
          <w:szCs w:val="30"/>
          <w:cs/>
        </w:rPr>
        <w:br/>
      </w:r>
      <w:r w:rsidR="00643FCF" w:rsidRPr="002201B5">
        <w:rPr>
          <w:rFonts w:asciiTheme="majorBidi" w:hAnsiTheme="majorBidi" w:cstheme="majorBidi"/>
          <w:spacing w:val="-6"/>
          <w:sz w:val="30"/>
          <w:szCs w:val="30"/>
        </w:rPr>
        <w:t>10</w:t>
      </w:r>
      <w:r w:rsidR="00643FCF" w:rsidRPr="00567835">
        <w:rPr>
          <w:spacing w:val="-6"/>
          <w:sz w:val="30"/>
          <w:szCs w:val="30"/>
          <w:cs/>
        </w:rPr>
        <w:t xml:space="preserve"> มิถุนายน </w:t>
      </w:r>
      <w:r w:rsidR="00643FCF" w:rsidRPr="00E339A0">
        <w:rPr>
          <w:rFonts w:asciiTheme="majorBidi" w:hAnsiTheme="majorBidi" w:cstheme="majorBidi"/>
          <w:spacing w:val="-6"/>
          <w:sz w:val="30"/>
          <w:szCs w:val="30"/>
          <w:cs/>
        </w:rPr>
        <w:t>2559</w:t>
      </w:r>
      <w:r w:rsidRPr="00567835">
        <w:rPr>
          <w:sz w:val="30"/>
          <w:szCs w:val="30"/>
          <w:cs/>
        </w:rPr>
        <w:t xml:space="preserve"> เป็นเกณฑ์ในการพิจารณาเงินให้สินเชื่อด้อยคุณภาพ ซึ่งประกอบด้วยเงินให้สินเชื่อจัดชั้นต่ำกว่ามาตรฐาน สงสัย สงสัยจะสูญ</w:t>
      </w:r>
      <w:r w:rsidRPr="00567835">
        <w:rPr>
          <w:sz w:val="30"/>
          <w:szCs w:val="30"/>
          <w:cs/>
          <w:lang w:val="th-TH"/>
        </w:rPr>
        <w:t xml:space="preserve"> </w:t>
      </w:r>
      <w:r w:rsidRPr="00567835">
        <w:rPr>
          <w:sz w:val="30"/>
          <w:szCs w:val="30"/>
          <w:cs/>
        </w:rPr>
        <w:t>และสูญตามหลักเกณฑ์การจัดชั้นตามประกาศของธนาคารแห่งประเทศไทยได้ดังนี้</w:t>
      </w:r>
    </w:p>
    <w:p w:rsidR="00FD5E33" w:rsidRPr="00567835" w:rsidRDefault="00FD5E33" w:rsidP="00EE1BFC">
      <w:pPr>
        <w:ind w:left="1080" w:right="-28"/>
        <w:jc w:val="thaiDistribute"/>
        <w:rPr>
          <w:sz w:val="26"/>
          <w:szCs w:val="26"/>
        </w:rPr>
      </w:pPr>
    </w:p>
    <w:tbl>
      <w:tblPr>
        <w:tblW w:w="0" w:type="auto"/>
        <w:tblInd w:w="990" w:type="dxa"/>
        <w:tblLayout w:type="fixed"/>
        <w:tblLook w:val="0000" w:firstRow="0" w:lastRow="0" w:firstColumn="0" w:lastColumn="0" w:noHBand="0" w:noVBand="0"/>
      </w:tblPr>
      <w:tblGrid>
        <w:gridCol w:w="4609"/>
        <w:gridCol w:w="1009"/>
        <w:gridCol w:w="1006"/>
        <w:gridCol w:w="1006"/>
        <w:gridCol w:w="1009"/>
      </w:tblGrid>
      <w:tr w:rsidR="00FD5E33" w:rsidRPr="00567835" w:rsidTr="00682994">
        <w:tc>
          <w:tcPr>
            <w:tcW w:w="4609" w:type="dxa"/>
            <w:shd w:val="clear" w:color="auto" w:fill="auto"/>
          </w:tcPr>
          <w:p w:rsidR="00FD5E33" w:rsidRPr="00567835" w:rsidRDefault="00FD5E33" w:rsidP="00FD5E33">
            <w:pPr>
              <w:snapToGrid w:val="0"/>
              <w:spacing w:line="340" w:lineRule="exact"/>
              <w:ind w:right="-2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015" w:type="dxa"/>
            <w:gridSpan w:val="2"/>
            <w:shd w:val="clear" w:color="auto" w:fill="auto"/>
          </w:tcPr>
          <w:p w:rsidR="00FD5E33" w:rsidRPr="00567835" w:rsidRDefault="00FD5E33" w:rsidP="00FD5E33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015" w:type="dxa"/>
            <w:gridSpan w:val="2"/>
            <w:shd w:val="clear" w:color="auto" w:fill="auto"/>
          </w:tcPr>
          <w:p w:rsidR="00FD5E33" w:rsidRPr="00567835" w:rsidRDefault="00FD5E33" w:rsidP="00FD5E33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D13D98" w:rsidRPr="00567835" w:rsidTr="00682994">
        <w:tc>
          <w:tcPr>
            <w:tcW w:w="4609" w:type="dxa"/>
            <w:shd w:val="clear" w:color="auto" w:fill="auto"/>
          </w:tcPr>
          <w:p w:rsidR="00D13D98" w:rsidRPr="00567835" w:rsidRDefault="00D13D98" w:rsidP="00D13D98">
            <w:pPr>
              <w:snapToGrid w:val="0"/>
              <w:spacing w:line="340" w:lineRule="exact"/>
              <w:ind w:right="-2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40" w:lineRule="exact"/>
              <w:ind w:left="-180" w:right="-173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>3</w:t>
            </w:r>
            <w:r w:rsidR="005862F5">
              <w:rPr>
                <w:color w:val="000000"/>
                <w:sz w:val="26"/>
                <w:szCs w:val="26"/>
              </w:rPr>
              <w:t>0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006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40" w:lineRule="exact"/>
              <w:ind w:left="-180" w:right="-173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1006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40" w:lineRule="exact"/>
              <w:ind w:left="-180" w:right="-173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>30 มิถุนายน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40" w:lineRule="exact"/>
              <w:ind w:left="-180" w:right="-173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>31 ธันวาคม</w:t>
            </w:r>
          </w:p>
        </w:tc>
      </w:tr>
      <w:tr w:rsidR="00D13D98" w:rsidRPr="00567835" w:rsidTr="00682994">
        <w:tc>
          <w:tcPr>
            <w:tcW w:w="4609" w:type="dxa"/>
            <w:shd w:val="clear" w:color="auto" w:fill="auto"/>
          </w:tcPr>
          <w:p w:rsidR="00D13D98" w:rsidRPr="00567835" w:rsidRDefault="00D13D98" w:rsidP="00D13D98">
            <w:pPr>
              <w:snapToGrid w:val="0"/>
              <w:spacing w:line="340" w:lineRule="exact"/>
              <w:ind w:right="-2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06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color w:val="000000"/>
                <w:sz w:val="26"/>
                <w:szCs w:val="26"/>
              </w:rPr>
              <w:t>25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60</w:t>
            </w:r>
          </w:p>
        </w:tc>
        <w:tc>
          <w:tcPr>
            <w:tcW w:w="1006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color w:val="000000"/>
                <w:sz w:val="26"/>
                <w:szCs w:val="26"/>
              </w:rPr>
              <w:t>25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60</w:t>
            </w:r>
          </w:p>
        </w:tc>
      </w:tr>
      <w:tr w:rsidR="00D13D98" w:rsidRPr="00567835" w:rsidTr="00682994">
        <w:tc>
          <w:tcPr>
            <w:tcW w:w="4609" w:type="dxa"/>
            <w:shd w:val="clear" w:color="auto" w:fill="auto"/>
          </w:tcPr>
          <w:p w:rsidR="00D13D98" w:rsidRPr="00567835" w:rsidRDefault="00D13D98" w:rsidP="00D13D98">
            <w:pPr>
              <w:spacing w:line="340" w:lineRule="exact"/>
              <w:ind w:right="-173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4030" w:type="dxa"/>
            <w:gridSpan w:val="4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40" w:lineRule="exact"/>
              <w:ind w:left="-108"/>
              <w:jc w:val="center"/>
              <w:rPr>
                <w:sz w:val="26"/>
                <w:szCs w:val="26"/>
              </w:rPr>
            </w:pPr>
            <w:r w:rsidRPr="00567835">
              <w:rPr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</w:tr>
      <w:tr w:rsidR="00D13D98" w:rsidRPr="00567835" w:rsidTr="00682994">
        <w:tc>
          <w:tcPr>
            <w:tcW w:w="4609" w:type="dxa"/>
            <w:shd w:val="clear" w:color="auto" w:fill="auto"/>
          </w:tcPr>
          <w:p w:rsidR="00D13D98" w:rsidRPr="00567835" w:rsidRDefault="00D13D98" w:rsidP="00D13D98">
            <w:pPr>
              <w:spacing w:line="340" w:lineRule="exact"/>
              <w:ind w:right="-173"/>
              <w:rPr>
                <w:spacing w:val="4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  <w:lang w:val="th-TH"/>
              </w:rPr>
              <w:t>เงินให้สินเชื่อด้อยคุณภาพ</w:t>
            </w:r>
            <w:r w:rsidRPr="00567835">
              <w:rPr>
                <w:sz w:val="26"/>
                <w:szCs w:val="26"/>
                <w:cs/>
              </w:rPr>
              <w:t xml:space="preserve"> </w:t>
            </w:r>
            <w:r w:rsidRPr="00567835">
              <w:rPr>
                <w:sz w:val="26"/>
                <w:szCs w:val="26"/>
                <w:cs/>
                <w:lang w:val="en-GB"/>
              </w:rPr>
              <w:t>(สุทธิจากค่าเผื่อหนี้สงสัยจะสูญ)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D13D98" w:rsidRPr="00567835" w:rsidRDefault="006A0EEF" w:rsidP="00D13D98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36,281</w:t>
            </w:r>
          </w:p>
        </w:tc>
        <w:tc>
          <w:tcPr>
            <w:tcW w:w="1006" w:type="dxa"/>
            <w:shd w:val="clear" w:color="auto" w:fill="auto"/>
            <w:vAlign w:val="bottom"/>
          </w:tcPr>
          <w:p w:rsidR="00D13D98" w:rsidRPr="00567835" w:rsidRDefault="00D13D98" w:rsidP="00D13D98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35,592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D13D98" w:rsidRPr="00567835" w:rsidRDefault="006A0EEF" w:rsidP="00D13D98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35,982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D13D98" w:rsidRPr="00567835" w:rsidRDefault="00D13D98" w:rsidP="00D13D98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 w:rsidRPr="00567835">
              <w:rPr>
                <w:spacing w:val="4"/>
                <w:sz w:val="26"/>
                <w:szCs w:val="26"/>
              </w:rPr>
              <w:t>35,289</w:t>
            </w:r>
          </w:p>
        </w:tc>
      </w:tr>
      <w:tr w:rsidR="00D13D98" w:rsidRPr="00567835" w:rsidTr="00682994">
        <w:tc>
          <w:tcPr>
            <w:tcW w:w="4609" w:type="dxa"/>
            <w:shd w:val="clear" w:color="auto" w:fill="auto"/>
          </w:tcPr>
          <w:p w:rsidR="00D13D98" w:rsidRPr="00567835" w:rsidRDefault="00D13D98" w:rsidP="00D13D98">
            <w:pPr>
              <w:spacing w:line="340" w:lineRule="exact"/>
              <w:ind w:right="-173"/>
              <w:rPr>
                <w:spacing w:val="4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  <w:lang w:val="th-TH"/>
              </w:rPr>
              <w:t>ร้อยละของเงินให้สินเชื่อด้อยคุณภาพต่อเงินให้สินเชื่อรวม</w:t>
            </w:r>
            <w:r w:rsidRPr="00567835">
              <w:rPr>
                <w:sz w:val="26"/>
                <w:szCs w:val="26"/>
                <w:cs/>
              </w:rPr>
              <w:t xml:space="preserve"> </w:t>
            </w:r>
            <w:r w:rsidRPr="00567835">
              <w:rPr>
                <w:sz w:val="26"/>
                <w:szCs w:val="26"/>
                <w:cs/>
                <w:lang w:val="en-GB"/>
              </w:rPr>
              <w:t>(สุทธิ)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D13D98" w:rsidRPr="00567835" w:rsidRDefault="00B55F32" w:rsidP="00D13D98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>
              <w:rPr>
                <w:spacing w:val="4"/>
                <w:sz w:val="26"/>
                <w:szCs w:val="26"/>
              </w:rPr>
              <w:t>5</w:t>
            </w:r>
          </w:p>
        </w:tc>
        <w:tc>
          <w:tcPr>
            <w:tcW w:w="1006" w:type="dxa"/>
            <w:shd w:val="clear" w:color="auto" w:fill="auto"/>
            <w:vAlign w:val="bottom"/>
          </w:tcPr>
          <w:p w:rsidR="00D13D98" w:rsidRPr="00567835" w:rsidRDefault="00D13D98" w:rsidP="00D13D98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 w:rsidRPr="00567835">
              <w:rPr>
                <w:spacing w:val="4"/>
                <w:sz w:val="26"/>
                <w:szCs w:val="26"/>
              </w:rPr>
              <w:t>1</w:t>
            </w:r>
            <w:r w:rsidRPr="00567835">
              <w:rPr>
                <w:spacing w:val="4"/>
                <w:sz w:val="26"/>
                <w:szCs w:val="26"/>
                <w:cs/>
              </w:rPr>
              <w:t>.</w:t>
            </w:r>
            <w:r w:rsidRPr="00567835">
              <w:rPr>
                <w:spacing w:val="4"/>
                <w:sz w:val="26"/>
                <w:szCs w:val="26"/>
              </w:rPr>
              <w:t>6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D13D98" w:rsidRPr="00567835" w:rsidRDefault="00B55F32" w:rsidP="00D13D98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>
              <w:rPr>
                <w:spacing w:val="4"/>
                <w:sz w:val="26"/>
                <w:szCs w:val="26"/>
              </w:rPr>
              <w:t>5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D13D98" w:rsidRPr="00567835" w:rsidRDefault="00D13D98" w:rsidP="00D13D98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 w:rsidRPr="00567835">
              <w:rPr>
                <w:spacing w:val="4"/>
                <w:sz w:val="26"/>
                <w:szCs w:val="26"/>
              </w:rPr>
              <w:t>1</w:t>
            </w:r>
            <w:r w:rsidRPr="00567835">
              <w:rPr>
                <w:spacing w:val="4"/>
                <w:sz w:val="26"/>
                <w:szCs w:val="26"/>
                <w:cs/>
              </w:rPr>
              <w:t>.</w:t>
            </w:r>
            <w:r w:rsidRPr="00567835">
              <w:rPr>
                <w:spacing w:val="4"/>
                <w:sz w:val="26"/>
                <w:szCs w:val="26"/>
              </w:rPr>
              <w:t>6</w:t>
            </w:r>
          </w:p>
        </w:tc>
      </w:tr>
      <w:tr w:rsidR="00D13D98" w:rsidRPr="00567835" w:rsidTr="00682994">
        <w:tc>
          <w:tcPr>
            <w:tcW w:w="4609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40" w:lineRule="exact"/>
              <w:ind w:right="-468"/>
              <w:rPr>
                <w:spacing w:val="4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  <w:lang w:val="th-TH"/>
              </w:rPr>
              <w:t xml:space="preserve">เงินให้สินเชื่อด้อยคุณภาพ </w:t>
            </w:r>
            <w:r w:rsidRPr="00567835">
              <w:rPr>
                <w:sz w:val="26"/>
                <w:szCs w:val="26"/>
                <w:cs/>
                <w:lang w:val="en-GB"/>
              </w:rPr>
              <w:t>(ก่อนหักค่าเผื่อหนี้สงสัยจะสูญ)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D13D98" w:rsidRPr="00567835" w:rsidRDefault="006A0EEF" w:rsidP="00D13D98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67,39</w:t>
            </w:r>
            <w:r w:rsidR="00ED2B4F">
              <w:rPr>
                <w:spacing w:val="4"/>
                <w:sz w:val="26"/>
                <w:szCs w:val="26"/>
              </w:rPr>
              <w:t>1</w:t>
            </w:r>
          </w:p>
        </w:tc>
        <w:tc>
          <w:tcPr>
            <w:tcW w:w="1006" w:type="dxa"/>
            <w:shd w:val="clear" w:color="auto" w:fill="auto"/>
            <w:vAlign w:val="bottom"/>
          </w:tcPr>
          <w:p w:rsidR="00D13D98" w:rsidRPr="00567835" w:rsidRDefault="00D13D98" w:rsidP="00D13D98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 w:rsidRPr="00567835">
              <w:rPr>
                <w:spacing w:val="4"/>
                <w:sz w:val="26"/>
                <w:szCs w:val="26"/>
              </w:rPr>
              <w:t>65,560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D13D98" w:rsidRPr="00567835" w:rsidRDefault="00ED2B4F" w:rsidP="00D13D98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66,37</w:t>
            </w:r>
            <w:r w:rsidR="006A0EEF">
              <w:rPr>
                <w:spacing w:val="4"/>
                <w:sz w:val="26"/>
                <w:szCs w:val="26"/>
              </w:rPr>
              <w:t>4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D13D98" w:rsidRPr="00567835" w:rsidRDefault="00D13D98" w:rsidP="00D13D98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 w:rsidRPr="00567835">
              <w:rPr>
                <w:spacing w:val="4"/>
                <w:sz w:val="26"/>
                <w:szCs w:val="26"/>
              </w:rPr>
              <w:t>64,537</w:t>
            </w:r>
          </w:p>
        </w:tc>
      </w:tr>
      <w:tr w:rsidR="00D13D98" w:rsidRPr="00567835" w:rsidTr="00682994">
        <w:tc>
          <w:tcPr>
            <w:tcW w:w="4609" w:type="dxa"/>
            <w:shd w:val="clear" w:color="auto" w:fill="auto"/>
          </w:tcPr>
          <w:p w:rsidR="00D13D98" w:rsidRPr="00567835" w:rsidRDefault="00D13D98" w:rsidP="00D13D98">
            <w:pPr>
              <w:spacing w:line="340" w:lineRule="exact"/>
              <w:ind w:right="-173"/>
              <w:rPr>
                <w:spacing w:val="4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  <w:lang w:val="th-TH"/>
              </w:rPr>
              <w:t>ร้อยละของเงินให้สินเชื่อด้อยคุณภาพต่อเงินให้สินเชื่อรวม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D13D98" w:rsidRPr="00567835" w:rsidRDefault="00B55F32" w:rsidP="00D13D98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2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>
              <w:rPr>
                <w:spacing w:val="4"/>
                <w:sz w:val="26"/>
                <w:szCs w:val="26"/>
              </w:rPr>
              <w:t>8</w:t>
            </w:r>
          </w:p>
        </w:tc>
        <w:tc>
          <w:tcPr>
            <w:tcW w:w="1006" w:type="dxa"/>
            <w:shd w:val="clear" w:color="auto" w:fill="auto"/>
            <w:vAlign w:val="bottom"/>
          </w:tcPr>
          <w:p w:rsidR="00D13D98" w:rsidRPr="00567835" w:rsidRDefault="00D13D98" w:rsidP="00D13D98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 w:rsidRPr="00567835">
              <w:rPr>
                <w:spacing w:val="4"/>
                <w:sz w:val="26"/>
                <w:szCs w:val="26"/>
              </w:rPr>
              <w:t>2</w:t>
            </w:r>
            <w:r w:rsidRPr="00567835">
              <w:rPr>
                <w:spacing w:val="4"/>
                <w:sz w:val="26"/>
                <w:szCs w:val="26"/>
                <w:cs/>
              </w:rPr>
              <w:t>.</w:t>
            </w:r>
            <w:r w:rsidRPr="00567835">
              <w:rPr>
                <w:spacing w:val="4"/>
                <w:sz w:val="26"/>
                <w:szCs w:val="26"/>
              </w:rPr>
              <w:t>8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D13D98" w:rsidRPr="00567835" w:rsidRDefault="00ED2B4F" w:rsidP="00D13D98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2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>
              <w:rPr>
                <w:spacing w:val="4"/>
                <w:sz w:val="26"/>
                <w:szCs w:val="26"/>
              </w:rPr>
              <w:t>8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D13D98" w:rsidRPr="00567835" w:rsidRDefault="00D13D98" w:rsidP="00D13D98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 w:rsidRPr="00567835">
              <w:rPr>
                <w:spacing w:val="4"/>
                <w:sz w:val="26"/>
                <w:szCs w:val="26"/>
              </w:rPr>
              <w:t>2</w:t>
            </w:r>
            <w:r w:rsidRPr="00567835">
              <w:rPr>
                <w:spacing w:val="4"/>
                <w:sz w:val="26"/>
                <w:szCs w:val="26"/>
                <w:cs/>
              </w:rPr>
              <w:t>.</w:t>
            </w:r>
            <w:r w:rsidRPr="00567835">
              <w:rPr>
                <w:spacing w:val="4"/>
                <w:sz w:val="26"/>
                <w:szCs w:val="26"/>
              </w:rPr>
              <w:t>8</w:t>
            </w:r>
          </w:p>
        </w:tc>
      </w:tr>
    </w:tbl>
    <w:p w:rsidR="00FD5E33" w:rsidRPr="00567835" w:rsidRDefault="00FD5E33" w:rsidP="00EE1BFC">
      <w:pPr>
        <w:ind w:left="1080" w:right="-28"/>
        <w:jc w:val="thaiDistribute"/>
        <w:rPr>
          <w:sz w:val="26"/>
          <w:szCs w:val="26"/>
        </w:rPr>
      </w:pPr>
    </w:p>
    <w:p w:rsidR="00FD5E33" w:rsidRPr="00567835" w:rsidRDefault="00FD5E33" w:rsidP="00163DEF">
      <w:pPr>
        <w:ind w:left="1080" w:right="15"/>
        <w:jc w:val="thaiDistribute"/>
        <w:rPr>
          <w:i/>
          <w:iCs/>
          <w:sz w:val="30"/>
          <w:szCs w:val="30"/>
        </w:rPr>
      </w:pPr>
      <w:r w:rsidRPr="00567835">
        <w:rPr>
          <w:sz w:val="30"/>
          <w:szCs w:val="30"/>
          <w:cs/>
        </w:rPr>
        <w:t xml:space="preserve">ณ วันที่ </w:t>
      </w:r>
      <w:r w:rsidR="007C1FD3">
        <w:rPr>
          <w:sz w:val="30"/>
          <w:szCs w:val="30"/>
        </w:rPr>
        <w:t>30</w:t>
      </w:r>
      <w:r w:rsidR="000228DE" w:rsidRPr="00567835">
        <w:rPr>
          <w:sz w:val="30"/>
          <w:szCs w:val="30"/>
          <w:cs/>
        </w:rPr>
        <w:t xml:space="preserve"> </w:t>
      </w:r>
      <w:r w:rsidR="007C1FD3">
        <w:rPr>
          <w:rFonts w:hint="cs"/>
          <w:sz w:val="30"/>
          <w:szCs w:val="30"/>
          <w:cs/>
        </w:rPr>
        <w:t>มิถุนายน</w:t>
      </w:r>
      <w:r w:rsidR="000B3BFF" w:rsidRPr="00567835">
        <w:rPr>
          <w:sz w:val="30"/>
          <w:szCs w:val="30"/>
          <w:cs/>
        </w:rPr>
        <w:t xml:space="preserve"> </w:t>
      </w:r>
      <w:r w:rsidR="007C1FD3">
        <w:rPr>
          <w:sz w:val="30"/>
          <w:szCs w:val="30"/>
        </w:rPr>
        <w:t>2561</w:t>
      </w:r>
      <w:r w:rsidRPr="00567835">
        <w:rPr>
          <w:sz w:val="30"/>
          <w:szCs w:val="30"/>
          <w:cs/>
        </w:rPr>
        <w:t xml:space="preserve"> บริษัท บริหารสินทรัพย์ รัชโยธิน จำกัด ซึ่งเป็นบริษัทย่อยของธนาคารมีเงินให้สินเชื่อด้อยคุณภาพจำนวน </w:t>
      </w:r>
      <w:r w:rsidR="005063AE">
        <w:rPr>
          <w:sz w:val="30"/>
          <w:szCs w:val="30"/>
        </w:rPr>
        <w:t>428</w:t>
      </w:r>
      <w:r w:rsidR="000228DE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 xml:space="preserve">ล้านบาท </w:t>
      </w:r>
      <w:r w:rsidRPr="00567835">
        <w:rPr>
          <w:i/>
          <w:iCs/>
          <w:sz w:val="30"/>
          <w:szCs w:val="30"/>
          <w:cs/>
        </w:rPr>
        <w:t>(</w:t>
      </w:r>
      <w:r w:rsidR="00AC6357">
        <w:rPr>
          <w:i/>
          <w:iCs/>
          <w:sz w:val="30"/>
          <w:szCs w:val="30"/>
        </w:rPr>
        <w:t xml:space="preserve">31 </w:t>
      </w:r>
      <w:r w:rsidR="00AC6357">
        <w:rPr>
          <w:rFonts w:hint="cs"/>
          <w:i/>
          <w:iCs/>
          <w:sz w:val="30"/>
          <w:szCs w:val="30"/>
          <w:cs/>
        </w:rPr>
        <w:t xml:space="preserve">ธันวาคม </w:t>
      </w:r>
      <w:r w:rsidR="00AC6357">
        <w:rPr>
          <w:i/>
          <w:iCs/>
          <w:sz w:val="30"/>
          <w:szCs w:val="30"/>
        </w:rPr>
        <w:t>2560</w:t>
      </w:r>
      <w:r w:rsidR="00266E47" w:rsidRPr="00567835">
        <w:rPr>
          <w:i/>
          <w:iCs/>
          <w:sz w:val="30"/>
          <w:szCs w:val="30"/>
          <w:cs/>
        </w:rPr>
        <w:t xml:space="preserve">: </w:t>
      </w:r>
      <w:r w:rsidR="00266E47" w:rsidRPr="00567835">
        <w:rPr>
          <w:i/>
          <w:iCs/>
          <w:sz w:val="30"/>
          <w:szCs w:val="30"/>
        </w:rPr>
        <w:t>4</w:t>
      </w:r>
      <w:r w:rsidR="00AC6357">
        <w:rPr>
          <w:i/>
          <w:iCs/>
          <w:sz w:val="30"/>
          <w:szCs w:val="30"/>
        </w:rPr>
        <w:t>33</w:t>
      </w:r>
      <w:r w:rsidRPr="00567835">
        <w:rPr>
          <w:i/>
          <w:iCs/>
          <w:sz w:val="30"/>
          <w:szCs w:val="30"/>
          <w:cs/>
        </w:rPr>
        <w:t xml:space="preserve"> ล้านบาท)</w:t>
      </w:r>
      <w:r w:rsidRPr="00567835">
        <w:rPr>
          <w:sz w:val="30"/>
          <w:szCs w:val="30"/>
          <w:cs/>
        </w:rPr>
        <w:t xml:space="preserve"> </w:t>
      </w:r>
      <w:r w:rsidR="00682994" w:rsidRPr="00567835">
        <w:rPr>
          <w:sz w:val="30"/>
          <w:szCs w:val="30"/>
          <w:cs/>
        </w:rPr>
        <w:t>ทั้งนี้</w:t>
      </w:r>
      <w:r w:rsidRPr="00567835">
        <w:rPr>
          <w:sz w:val="30"/>
          <w:szCs w:val="30"/>
          <w:cs/>
        </w:rPr>
        <w:t>หากใช้ยอดเงินต้นตามสัญญ</w:t>
      </w:r>
      <w:r w:rsidR="005C2D41" w:rsidRPr="00567835">
        <w:rPr>
          <w:sz w:val="30"/>
          <w:szCs w:val="30"/>
          <w:cs/>
        </w:rPr>
        <w:t>าสำหรับสินเชื่อที่รับโอนจาก</w:t>
      </w:r>
      <w:r w:rsidRPr="00567835">
        <w:rPr>
          <w:sz w:val="30"/>
          <w:szCs w:val="30"/>
          <w:cs/>
        </w:rPr>
        <w:t>ธนาคาร</w:t>
      </w:r>
      <w:r w:rsidR="005C2D41" w:rsidRPr="00567835">
        <w:rPr>
          <w:sz w:val="30"/>
          <w:szCs w:val="30"/>
          <w:cs/>
        </w:rPr>
        <w:t>และบริษัทย่อย</w:t>
      </w:r>
      <w:r w:rsidRPr="00567835">
        <w:rPr>
          <w:sz w:val="30"/>
          <w:szCs w:val="30"/>
          <w:cs/>
        </w:rPr>
        <w:t xml:space="preserve"> ณ วันที่ </w:t>
      </w:r>
      <w:r w:rsidR="002A5857" w:rsidRPr="00E339A0">
        <w:rPr>
          <w:rFonts w:asciiTheme="majorBidi" w:hAnsiTheme="majorBidi" w:cstheme="majorBidi"/>
          <w:sz w:val="30"/>
          <w:szCs w:val="30"/>
        </w:rPr>
        <w:t>30</w:t>
      </w:r>
      <w:r w:rsidR="000228DE" w:rsidRPr="00567835">
        <w:rPr>
          <w:sz w:val="30"/>
          <w:szCs w:val="30"/>
          <w:cs/>
        </w:rPr>
        <w:t xml:space="preserve"> </w:t>
      </w:r>
      <w:r w:rsidR="002A5857">
        <w:rPr>
          <w:rFonts w:hint="cs"/>
          <w:sz w:val="30"/>
          <w:szCs w:val="30"/>
          <w:cs/>
        </w:rPr>
        <w:t>มิถุนายน</w:t>
      </w:r>
      <w:r w:rsidR="000B3BFF" w:rsidRPr="00567835">
        <w:rPr>
          <w:sz w:val="30"/>
          <w:szCs w:val="30"/>
          <w:cs/>
        </w:rPr>
        <w:t xml:space="preserve"> </w:t>
      </w:r>
      <w:r w:rsidR="002A5857">
        <w:rPr>
          <w:sz w:val="30"/>
          <w:szCs w:val="30"/>
        </w:rPr>
        <w:t>2561</w:t>
      </w:r>
      <w:r w:rsidR="000B3BFF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จะมีเงินให้สินเชื่อ</w:t>
      </w:r>
      <w:r w:rsidR="002A5857">
        <w:rPr>
          <w:sz w:val="30"/>
          <w:szCs w:val="30"/>
          <w:cs/>
        </w:rPr>
        <w:br/>
      </w:r>
      <w:r w:rsidRPr="00567835">
        <w:rPr>
          <w:sz w:val="30"/>
          <w:szCs w:val="30"/>
          <w:cs/>
        </w:rPr>
        <w:t xml:space="preserve">ด้อยคุณภาพจำนวน </w:t>
      </w:r>
      <w:r w:rsidR="00ED2B4F">
        <w:rPr>
          <w:sz w:val="30"/>
          <w:szCs w:val="30"/>
        </w:rPr>
        <w:t>959</w:t>
      </w:r>
      <w:r w:rsidR="000228DE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 xml:space="preserve">ล้านบาท </w:t>
      </w:r>
      <w:r w:rsidRPr="00567835">
        <w:rPr>
          <w:i/>
          <w:iCs/>
          <w:sz w:val="30"/>
          <w:szCs w:val="30"/>
          <w:cs/>
        </w:rPr>
        <w:t>(</w:t>
      </w:r>
      <w:r w:rsidR="002A5857">
        <w:rPr>
          <w:i/>
          <w:iCs/>
          <w:sz w:val="30"/>
          <w:szCs w:val="30"/>
        </w:rPr>
        <w:t xml:space="preserve">31 </w:t>
      </w:r>
      <w:r w:rsidR="002A5857">
        <w:rPr>
          <w:rFonts w:hint="cs"/>
          <w:i/>
          <w:iCs/>
          <w:sz w:val="30"/>
          <w:szCs w:val="30"/>
          <w:cs/>
        </w:rPr>
        <w:t xml:space="preserve">ธันวาคม </w:t>
      </w:r>
      <w:r w:rsidR="002A5857">
        <w:rPr>
          <w:i/>
          <w:iCs/>
          <w:sz w:val="30"/>
          <w:szCs w:val="30"/>
        </w:rPr>
        <w:t>2560</w:t>
      </w:r>
      <w:r w:rsidRPr="00567835">
        <w:rPr>
          <w:i/>
          <w:iCs/>
          <w:sz w:val="30"/>
          <w:szCs w:val="30"/>
          <w:cs/>
        </w:rPr>
        <w:t xml:space="preserve">: </w:t>
      </w:r>
      <w:r w:rsidR="002A5857">
        <w:rPr>
          <w:i/>
          <w:iCs/>
          <w:sz w:val="30"/>
          <w:szCs w:val="30"/>
        </w:rPr>
        <w:t>964</w:t>
      </w:r>
      <w:r w:rsidRPr="00567835">
        <w:rPr>
          <w:i/>
          <w:iCs/>
          <w:sz w:val="30"/>
          <w:szCs w:val="30"/>
          <w:cs/>
        </w:rPr>
        <w:t xml:space="preserve"> ล้านบาท)</w:t>
      </w:r>
    </w:p>
    <w:p w:rsidR="008A7FE6" w:rsidRPr="00567835" w:rsidRDefault="008A7FE6" w:rsidP="00EE1BFC">
      <w:pPr>
        <w:ind w:left="1080" w:right="-28"/>
        <w:jc w:val="thaiDistribute"/>
        <w:rPr>
          <w:sz w:val="26"/>
          <w:szCs w:val="26"/>
        </w:rPr>
      </w:pPr>
    </w:p>
    <w:p w:rsidR="00BC5BFF" w:rsidRPr="00567835" w:rsidRDefault="00154A41" w:rsidP="00921012">
      <w:pPr>
        <w:tabs>
          <w:tab w:val="left" w:pos="1080"/>
        </w:tabs>
        <w:ind w:left="1080" w:right="-28" w:hanging="540"/>
        <w:jc w:val="thaiDistribute"/>
        <w:rPr>
          <w:sz w:val="30"/>
          <w:szCs w:val="30"/>
        </w:rPr>
      </w:pPr>
      <w:r w:rsidRPr="00567835">
        <w:rPr>
          <w:sz w:val="30"/>
          <w:szCs w:val="30"/>
        </w:rPr>
        <w:t>1</w:t>
      </w:r>
      <w:r w:rsidR="009C1D8C" w:rsidRPr="00567835">
        <w:rPr>
          <w:sz w:val="30"/>
          <w:szCs w:val="30"/>
        </w:rPr>
        <w:t>1</w:t>
      </w:r>
      <w:r w:rsidR="0039111E" w:rsidRPr="00567835">
        <w:rPr>
          <w:sz w:val="30"/>
          <w:szCs w:val="30"/>
          <w:cs/>
        </w:rPr>
        <w:t>.</w:t>
      </w:r>
      <w:r w:rsidR="0039111E" w:rsidRPr="00567835">
        <w:rPr>
          <w:sz w:val="30"/>
          <w:szCs w:val="30"/>
        </w:rPr>
        <w:t>7</w:t>
      </w:r>
      <w:r w:rsidR="0039111E" w:rsidRPr="00567835">
        <w:rPr>
          <w:sz w:val="30"/>
          <w:szCs w:val="30"/>
        </w:rPr>
        <w:tab/>
      </w:r>
      <w:r w:rsidR="00BC5BFF" w:rsidRPr="00567835">
        <w:rPr>
          <w:sz w:val="30"/>
          <w:szCs w:val="30"/>
          <w:cs/>
        </w:rPr>
        <w:t>เงินให้สินเชื่อที่ระงับรับรู้รายได้ตามเกณฑ์คงค้าง</w:t>
      </w:r>
    </w:p>
    <w:p w:rsidR="00BC5BFF" w:rsidRPr="00567835" w:rsidRDefault="00BC5BFF" w:rsidP="00182C08">
      <w:pPr>
        <w:ind w:left="1080" w:right="-28"/>
        <w:jc w:val="thaiDistribute"/>
        <w:rPr>
          <w:sz w:val="26"/>
          <w:szCs w:val="26"/>
        </w:rPr>
      </w:pPr>
    </w:p>
    <w:p w:rsidR="00BC5BFF" w:rsidRPr="00567835" w:rsidRDefault="00BC5BFF" w:rsidP="00163DEF">
      <w:pPr>
        <w:ind w:left="1080" w:right="1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เงินให้สินเชื่อที่ระงับรับรู้รายได้ตามเกณฑ์คงค้าง (รวมเงินให้สินเชื่อแก่สถาบันการเงิน) ณ วันที่ </w:t>
      </w:r>
      <w:r w:rsidR="002201B5">
        <w:rPr>
          <w:rFonts w:hint="cs"/>
          <w:sz w:val="30"/>
          <w:szCs w:val="30"/>
          <w:cs/>
        </w:rPr>
        <w:t>3</w:t>
      </w:r>
      <w:r w:rsidR="005862F5">
        <w:rPr>
          <w:sz w:val="30"/>
          <w:szCs w:val="30"/>
        </w:rPr>
        <w:t>0</w:t>
      </w:r>
      <w:r w:rsidR="002201B5">
        <w:rPr>
          <w:rFonts w:hint="cs"/>
          <w:sz w:val="30"/>
          <w:szCs w:val="30"/>
          <w:cs/>
        </w:rPr>
        <w:t xml:space="preserve"> มิถุนายน 256</w:t>
      </w:r>
      <w:r w:rsidR="002201B5">
        <w:rPr>
          <w:sz w:val="30"/>
          <w:szCs w:val="30"/>
        </w:rPr>
        <w:t>1</w:t>
      </w:r>
      <w:r w:rsidR="00D13D98">
        <w:rPr>
          <w:rFonts w:hint="cs"/>
          <w:sz w:val="30"/>
          <w:szCs w:val="30"/>
          <w:cs/>
        </w:rPr>
        <w:t xml:space="preserve"> และ </w:t>
      </w:r>
      <w:r w:rsidR="000228DE" w:rsidRPr="00567835">
        <w:rPr>
          <w:sz w:val="30"/>
          <w:szCs w:val="30"/>
        </w:rPr>
        <w:t>31</w:t>
      </w:r>
      <w:r w:rsidR="000228DE" w:rsidRPr="00567835">
        <w:rPr>
          <w:sz w:val="30"/>
          <w:szCs w:val="30"/>
          <w:cs/>
        </w:rPr>
        <w:t xml:space="preserve"> ธันวาคม</w:t>
      </w:r>
      <w:r w:rsidR="008E53F7" w:rsidRPr="00567835">
        <w:rPr>
          <w:sz w:val="30"/>
          <w:szCs w:val="30"/>
          <w:cs/>
        </w:rPr>
        <w:t xml:space="preserve"> </w:t>
      </w:r>
      <w:r w:rsidR="00E10391" w:rsidRPr="00567835">
        <w:rPr>
          <w:sz w:val="30"/>
          <w:szCs w:val="30"/>
        </w:rPr>
        <w:t>25</w:t>
      </w:r>
      <w:r w:rsidR="00266E47" w:rsidRPr="00567835">
        <w:rPr>
          <w:sz w:val="30"/>
          <w:szCs w:val="30"/>
        </w:rPr>
        <w:t>60</w:t>
      </w:r>
      <w:r w:rsidR="008E53F7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มีดังนี้</w:t>
      </w:r>
    </w:p>
    <w:p w:rsidR="00BC5BFF" w:rsidRPr="00567835" w:rsidRDefault="00BC5BFF" w:rsidP="00182C08">
      <w:pPr>
        <w:ind w:left="1080" w:right="-28"/>
        <w:jc w:val="thaiDistribute"/>
        <w:rPr>
          <w:sz w:val="26"/>
          <w:szCs w:val="26"/>
        </w:rPr>
      </w:pPr>
    </w:p>
    <w:tbl>
      <w:tblPr>
        <w:tblW w:w="8768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885"/>
        <w:gridCol w:w="1043"/>
        <w:gridCol w:w="239"/>
        <w:gridCol w:w="1041"/>
        <w:gridCol w:w="239"/>
        <w:gridCol w:w="1041"/>
        <w:gridCol w:w="239"/>
        <w:gridCol w:w="1041"/>
      </w:tblGrid>
      <w:tr w:rsidR="00BC5BFF" w:rsidRPr="00567835" w:rsidTr="00682994">
        <w:tc>
          <w:tcPr>
            <w:tcW w:w="3885" w:type="dxa"/>
            <w:shd w:val="clear" w:color="auto" w:fill="auto"/>
            <w:vAlign w:val="bottom"/>
          </w:tcPr>
          <w:p w:rsidR="00BC5BFF" w:rsidRPr="00567835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323" w:type="dxa"/>
            <w:gridSpan w:val="3"/>
            <w:shd w:val="clear" w:color="auto" w:fill="auto"/>
            <w:vAlign w:val="bottom"/>
          </w:tcPr>
          <w:p w:rsidR="00BC5BFF" w:rsidRPr="00567835" w:rsidRDefault="00BC5BFF">
            <w:pPr>
              <w:ind w:left="-106" w:right="-36"/>
              <w:jc w:val="center"/>
              <w:rPr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ind w:left="-106"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2321" w:type="dxa"/>
            <w:gridSpan w:val="3"/>
            <w:shd w:val="clear" w:color="auto" w:fill="auto"/>
            <w:vAlign w:val="bottom"/>
          </w:tcPr>
          <w:p w:rsidR="00BC5BFF" w:rsidRPr="00567835" w:rsidRDefault="00BC5BFF">
            <w:pPr>
              <w:ind w:left="-106" w:right="-36"/>
              <w:jc w:val="center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13D98" w:rsidRPr="00567835" w:rsidTr="00682994">
        <w:tc>
          <w:tcPr>
            <w:tcW w:w="3885" w:type="dxa"/>
            <w:shd w:val="clear" w:color="auto" w:fill="auto"/>
            <w:vAlign w:val="bottom"/>
          </w:tcPr>
          <w:p w:rsidR="00D13D98" w:rsidRPr="00567835" w:rsidRDefault="00D13D98" w:rsidP="00D13D98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40" w:lineRule="exact"/>
              <w:ind w:left="-180" w:right="-173"/>
              <w:jc w:val="center"/>
              <w:rPr>
                <w:color w:val="000000"/>
                <w:sz w:val="26"/>
                <w:szCs w:val="26"/>
              </w:rPr>
            </w:pPr>
            <w:r w:rsidRPr="00E339A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30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9" w:type="dxa"/>
            <w:shd w:val="clear" w:color="auto" w:fill="auto"/>
          </w:tcPr>
          <w:p w:rsidR="00D13D98" w:rsidRPr="00567835" w:rsidRDefault="00D13D98" w:rsidP="00D13D98">
            <w:pPr>
              <w:snapToGrid w:val="0"/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40" w:lineRule="exact"/>
              <w:ind w:left="-180" w:right="-173"/>
              <w:jc w:val="center"/>
              <w:rPr>
                <w:color w:val="000000"/>
                <w:sz w:val="26"/>
                <w:szCs w:val="26"/>
              </w:rPr>
            </w:pPr>
            <w:r w:rsidRPr="00E339A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31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ind w:left="-106"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40" w:lineRule="exact"/>
              <w:ind w:left="-180" w:right="-173"/>
              <w:jc w:val="center"/>
              <w:rPr>
                <w:color w:val="000000"/>
                <w:sz w:val="26"/>
                <w:szCs w:val="26"/>
              </w:rPr>
            </w:pPr>
            <w:r w:rsidRPr="00E339A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30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9" w:type="dxa"/>
            <w:shd w:val="clear" w:color="auto" w:fill="auto"/>
          </w:tcPr>
          <w:p w:rsidR="00D13D98" w:rsidRPr="00567835" w:rsidRDefault="00D13D98" w:rsidP="00D13D98">
            <w:pPr>
              <w:snapToGrid w:val="0"/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40" w:lineRule="exact"/>
              <w:ind w:left="-180" w:right="-173"/>
              <w:jc w:val="center"/>
              <w:rPr>
                <w:color w:val="000000"/>
                <w:sz w:val="26"/>
                <w:szCs w:val="26"/>
              </w:rPr>
            </w:pPr>
            <w:r w:rsidRPr="00E339A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31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13D98" w:rsidRPr="00567835" w:rsidTr="00682994">
        <w:tc>
          <w:tcPr>
            <w:tcW w:w="3885" w:type="dxa"/>
            <w:shd w:val="clear" w:color="auto" w:fill="auto"/>
            <w:vAlign w:val="bottom"/>
          </w:tcPr>
          <w:p w:rsidR="00D13D98" w:rsidRPr="00567835" w:rsidRDefault="00D13D98" w:rsidP="00D13D98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:rsidR="00D13D98" w:rsidRPr="00567835" w:rsidRDefault="00D13D98" w:rsidP="00D13D98">
            <w:pPr>
              <w:snapToGrid w:val="0"/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color w:val="000000"/>
                <w:sz w:val="26"/>
                <w:szCs w:val="26"/>
              </w:rPr>
              <w:t>25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60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ind w:left="-106"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:rsidR="00D13D98" w:rsidRPr="00567835" w:rsidRDefault="00D13D98" w:rsidP="00D13D98">
            <w:pPr>
              <w:snapToGrid w:val="0"/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color w:val="000000"/>
                <w:sz w:val="26"/>
                <w:szCs w:val="26"/>
              </w:rPr>
              <w:t>25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60</w:t>
            </w:r>
          </w:p>
        </w:tc>
      </w:tr>
      <w:tr w:rsidR="00D13D98" w:rsidRPr="00567835" w:rsidTr="00682994">
        <w:tc>
          <w:tcPr>
            <w:tcW w:w="3885" w:type="dxa"/>
            <w:shd w:val="clear" w:color="auto" w:fill="auto"/>
          </w:tcPr>
          <w:p w:rsidR="00D13D98" w:rsidRPr="00567835" w:rsidRDefault="00D13D98" w:rsidP="00D13D98">
            <w:pPr>
              <w:snapToGrid w:val="0"/>
              <w:ind w:right="-29"/>
              <w:rPr>
                <w:b/>
                <w:bCs/>
                <w:spacing w:val="4"/>
                <w:sz w:val="26"/>
                <w:szCs w:val="26"/>
              </w:rPr>
            </w:pPr>
          </w:p>
        </w:tc>
        <w:tc>
          <w:tcPr>
            <w:tcW w:w="4883" w:type="dxa"/>
            <w:gridSpan w:val="7"/>
            <w:shd w:val="clear" w:color="auto" w:fill="auto"/>
            <w:vAlign w:val="bottom"/>
          </w:tcPr>
          <w:p w:rsidR="00D13D98" w:rsidRPr="00567835" w:rsidRDefault="00D13D98" w:rsidP="00D13D98">
            <w:pPr>
              <w:ind w:right="-29"/>
              <w:jc w:val="center"/>
              <w:rPr>
                <w:rFonts w:eastAsia="Angsana New"/>
                <w:sz w:val="26"/>
                <w:szCs w:val="26"/>
              </w:rPr>
            </w:pPr>
            <w:r w:rsidRPr="00567835">
              <w:rPr>
                <w:i/>
                <w:iCs/>
                <w:spacing w:val="4"/>
                <w:sz w:val="26"/>
                <w:szCs w:val="26"/>
                <w:cs/>
              </w:rPr>
              <w:t>(ล้านบาท)</w:t>
            </w:r>
          </w:p>
        </w:tc>
      </w:tr>
      <w:tr w:rsidR="00D13D98" w:rsidRPr="00567835" w:rsidTr="00682994">
        <w:tc>
          <w:tcPr>
            <w:tcW w:w="3885" w:type="dxa"/>
            <w:shd w:val="clear" w:color="auto" w:fill="auto"/>
            <w:vAlign w:val="bottom"/>
          </w:tcPr>
          <w:p w:rsidR="00D13D98" w:rsidRPr="00567835" w:rsidRDefault="00D13D98" w:rsidP="00D13D98">
            <w:pPr>
              <w:ind w:right="-102"/>
              <w:rPr>
                <w:spacing w:val="-4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 xml:space="preserve">เงินให้สินเชื่อที่ระงับการรับรู้รายได้ </w:t>
            </w:r>
            <w:r w:rsidRPr="00567835">
              <w:rPr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1043" w:type="dxa"/>
            <w:shd w:val="clear" w:color="auto" w:fill="auto"/>
            <w:vAlign w:val="bottom"/>
          </w:tcPr>
          <w:p w:rsidR="00D13D98" w:rsidRPr="00567835" w:rsidRDefault="0026273E" w:rsidP="00D13D98">
            <w:pPr>
              <w:tabs>
                <w:tab w:val="decimal" w:pos="684"/>
              </w:tabs>
              <w:snapToGrid w:val="0"/>
              <w:spacing w:line="240" w:lineRule="atLeast"/>
              <w:ind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59,988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ind w:left="-126" w:right="35"/>
              <w:jc w:val="right"/>
              <w:rPr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D13D98" w:rsidRPr="00567835" w:rsidRDefault="00D13D98" w:rsidP="00D13D98">
            <w:pPr>
              <w:tabs>
                <w:tab w:val="decimal" w:pos="684"/>
              </w:tabs>
              <w:snapToGrid w:val="0"/>
              <w:spacing w:line="240" w:lineRule="atLeast"/>
              <w:ind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57,988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ind w:left="-126" w:right="35"/>
              <w:jc w:val="right"/>
              <w:rPr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D13D98" w:rsidRPr="00567835" w:rsidRDefault="0026273E" w:rsidP="00D13D98">
            <w:pPr>
              <w:tabs>
                <w:tab w:val="decimal" w:pos="684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58,963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ind w:left="-126" w:right="35"/>
              <w:jc w:val="right"/>
              <w:rPr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D13D98" w:rsidRPr="00567835" w:rsidRDefault="00D13D98" w:rsidP="00D13D98">
            <w:pPr>
              <w:tabs>
                <w:tab w:val="decimal" w:pos="684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56,958</w:t>
            </w:r>
          </w:p>
        </w:tc>
      </w:tr>
      <w:tr w:rsidR="00D13D98" w:rsidRPr="00567835" w:rsidTr="00682994">
        <w:tc>
          <w:tcPr>
            <w:tcW w:w="3885" w:type="dxa"/>
            <w:shd w:val="clear" w:color="auto" w:fill="auto"/>
            <w:vAlign w:val="bottom"/>
          </w:tcPr>
          <w:p w:rsidR="00D13D98" w:rsidRPr="00567835" w:rsidRDefault="00D13D98" w:rsidP="00D13D98">
            <w:pPr>
              <w:ind w:right="-102"/>
              <w:rPr>
                <w:sz w:val="26"/>
                <w:szCs w:val="26"/>
                <w:lang w:val="en-GB"/>
              </w:rPr>
            </w:pPr>
            <w:r w:rsidRPr="00567835">
              <w:rPr>
                <w:sz w:val="26"/>
                <w:szCs w:val="26"/>
                <w:cs/>
              </w:rPr>
              <w:t>ร้อยละของเงินให้สินเชื่อที่ระงับการรับรู้รายได้</w:t>
            </w:r>
          </w:p>
        </w:tc>
        <w:tc>
          <w:tcPr>
            <w:tcW w:w="1043" w:type="dxa"/>
            <w:shd w:val="clear" w:color="auto" w:fill="auto"/>
            <w:vAlign w:val="bottom"/>
          </w:tcPr>
          <w:p w:rsidR="00D13D98" w:rsidRPr="00567835" w:rsidRDefault="0026273E" w:rsidP="00D13D98">
            <w:pPr>
              <w:tabs>
                <w:tab w:val="decimal" w:pos="54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ind w:left="-126" w:right="35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D13D98" w:rsidRPr="00567835" w:rsidRDefault="00D13D98" w:rsidP="00D13D98">
            <w:pPr>
              <w:tabs>
                <w:tab w:val="decimal" w:pos="54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</w:t>
            </w:r>
            <w:r w:rsidRPr="00567835">
              <w:rPr>
                <w:sz w:val="26"/>
                <w:szCs w:val="26"/>
                <w:cs/>
              </w:rPr>
              <w:t>.</w:t>
            </w:r>
            <w:r w:rsidRPr="00567835">
              <w:rPr>
                <w:sz w:val="26"/>
                <w:szCs w:val="26"/>
              </w:rPr>
              <w:t>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ind w:left="-126" w:right="35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D13D98" w:rsidRPr="00567835" w:rsidRDefault="0026273E" w:rsidP="00D13D98">
            <w:pPr>
              <w:tabs>
                <w:tab w:val="decimal" w:pos="54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ind w:left="-126" w:right="35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D13D98" w:rsidRPr="00567835" w:rsidRDefault="00D13D98" w:rsidP="00D13D98">
            <w:pPr>
              <w:tabs>
                <w:tab w:val="decimal" w:pos="54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</w:t>
            </w:r>
            <w:r w:rsidRPr="00567835">
              <w:rPr>
                <w:sz w:val="26"/>
                <w:szCs w:val="26"/>
                <w:cs/>
              </w:rPr>
              <w:t>.</w:t>
            </w:r>
            <w:r w:rsidRPr="00567835">
              <w:rPr>
                <w:sz w:val="26"/>
                <w:szCs w:val="26"/>
              </w:rPr>
              <w:t>5</w:t>
            </w:r>
          </w:p>
        </w:tc>
      </w:tr>
    </w:tbl>
    <w:p w:rsidR="00123BC5" w:rsidRPr="00567835" w:rsidRDefault="00123BC5" w:rsidP="00FD5E33">
      <w:pPr>
        <w:ind w:left="1080" w:right="-28"/>
        <w:jc w:val="thaiDistribute"/>
        <w:rPr>
          <w:sz w:val="24"/>
          <w:szCs w:val="24"/>
          <w:vertAlign w:val="superscript"/>
        </w:rPr>
      </w:pPr>
    </w:p>
    <w:p w:rsidR="000228DE" w:rsidRPr="00567835" w:rsidRDefault="00DF2313" w:rsidP="00D13D98">
      <w:pPr>
        <w:ind w:left="1080" w:right="-28"/>
        <w:jc w:val="thaiDistribute"/>
        <w:rPr>
          <w:sz w:val="30"/>
          <w:szCs w:val="30"/>
        </w:rPr>
      </w:pPr>
      <w:r w:rsidRPr="00567835">
        <w:rPr>
          <w:sz w:val="30"/>
          <w:szCs w:val="30"/>
          <w:vertAlign w:val="superscript"/>
          <w:cs/>
        </w:rPr>
        <w:t>*</w:t>
      </w:r>
      <w:r w:rsidRPr="00567835">
        <w:rPr>
          <w:sz w:val="30"/>
          <w:szCs w:val="30"/>
          <w:cs/>
        </w:rPr>
        <w:tab/>
      </w:r>
      <w:r w:rsidRPr="00567835">
        <w:rPr>
          <w:sz w:val="22"/>
          <w:szCs w:val="22"/>
          <w:cs/>
        </w:rPr>
        <w:t xml:space="preserve">เงินให้สินเชื่อที่ระงับรับรู้รายได้ตามประกาศธนาคารแห่งประเทศไทยที่ </w:t>
      </w:r>
      <w:proofErr w:type="spellStart"/>
      <w:r w:rsidRPr="00567835">
        <w:rPr>
          <w:sz w:val="22"/>
          <w:szCs w:val="22"/>
          <w:cs/>
        </w:rPr>
        <w:t>สนส</w:t>
      </w:r>
      <w:proofErr w:type="spellEnd"/>
      <w:r w:rsidRPr="00567835">
        <w:rPr>
          <w:sz w:val="22"/>
          <w:szCs w:val="22"/>
          <w:cs/>
        </w:rPr>
        <w:t>.</w:t>
      </w:r>
      <w:r w:rsidR="0064070F">
        <w:rPr>
          <w:sz w:val="22"/>
          <w:szCs w:val="22"/>
        </w:rPr>
        <w:t>20</w:t>
      </w:r>
      <w:r w:rsidRPr="00567835">
        <w:rPr>
          <w:sz w:val="22"/>
          <w:szCs w:val="22"/>
          <w:cs/>
        </w:rPr>
        <w:t>/</w:t>
      </w:r>
      <w:r w:rsidR="0064070F">
        <w:rPr>
          <w:sz w:val="22"/>
          <w:szCs w:val="22"/>
        </w:rPr>
        <w:t>2558</w:t>
      </w:r>
      <w:r w:rsidR="000228DE" w:rsidRPr="00567835">
        <w:rPr>
          <w:sz w:val="30"/>
          <w:szCs w:val="30"/>
          <w:cs/>
        </w:rPr>
        <w:br w:type="page"/>
      </w:r>
    </w:p>
    <w:p w:rsidR="00FD5E33" w:rsidRPr="00567835" w:rsidRDefault="00FD5E33" w:rsidP="006B154F">
      <w:pPr>
        <w:ind w:left="1080" w:right="-28" w:hanging="540"/>
        <w:jc w:val="thaiDistribute"/>
        <w:rPr>
          <w:sz w:val="30"/>
          <w:szCs w:val="30"/>
        </w:rPr>
      </w:pPr>
      <w:r w:rsidRPr="00567835">
        <w:rPr>
          <w:sz w:val="30"/>
          <w:szCs w:val="30"/>
        </w:rPr>
        <w:lastRenderedPageBreak/>
        <w:t>1</w:t>
      </w:r>
      <w:r w:rsidR="009C1D8C" w:rsidRPr="00567835">
        <w:rPr>
          <w:sz w:val="30"/>
          <w:szCs w:val="30"/>
        </w:rPr>
        <w:t>1</w:t>
      </w:r>
      <w:r w:rsidRPr="00567835">
        <w:rPr>
          <w:sz w:val="30"/>
          <w:szCs w:val="30"/>
          <w:cs/>
        </w:rPr>
        <w:t>.</w:t>
      </w:r>
      <w:r w:rsidRPr="00567835">
        <w:rPr>
          <w:sz w:val="30"/>
          <w:szCs w:val="30"/>
        </w:rPr>
        <w:t>8</w:t>
      </w:r>
      <w:r w:rsidRPr="00567835">
        <w:rPr>
          <w:sz w:val="30"/>
          <w:szCs w:val="30"/>
        </w:rPr>
        <w:tab/>
      </w:r>
      <w:r w:rsidRPr="00567835">
        <w:rPr>
          <w:sz w:val="30"/>
          <w:szCs w:val="30"/>
          <w:cs/>
        </w:rPr>
        <w:t>สินทรัพย์จัดชั้น</w:t>
      </w:r>
    </w:p>
    <w:p w:rsidR="00FD5E33" w:rsidRPr="00567835" w:rsidRDefault="00FD5E33" w:rsidP="00FD5E33">
      <w:pPr>
        <w:ind w:left="1080" w:right="-28"/>
        <w:jc w:val="thaiDistribute"/>
        <w:rPr>
          <w:sz w:val="30"/>
          <w:szCs w:val="30"/>
        </w:rPr>
      </w:pPr>
    </w:p>
    <w:p w:rsidR="00D13D98" w:rsidRDefault="00D13D98" w:rsidP="00D13D98">
      <w:pPr>
        <w:ind w:left="1080" w:right="-28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 xml:space="preserve">ธนาคารและบริษัทย่อยมีสินทรัพย์จัดชั้น ณ วันที่ </w:t>
      </w:r>
      <w:r w:rsidRPr="00E339A0">
        <w:rPr>
          <w:rFonts w:asciiTheme="majorBidi" w:hAnsiTheme="majorBidi" w:cstheme="majorBidi"/>
          <w:sz w:val="30"/>
          <w:szCs w:val="30"/>
        </w:rPr>
        <w:t>30</w:t>
      </w:r>
      <w:r w:rsidRPr="008E53F7">
        <w:rPr>
          <w:sz w:val="30"/>
          <w:szCs w:val="30"/>
          <w:cs/>
        </w:rPr>
        <w:t xml:space="preserve"> มิถุนายน </w:t>
      </w:r>
      <w:r>
        <w:rPr>
          <w:sz w:val="30"/>
          <w:szCs w:val="30"/>
        </w:rPr>
        <w:t>256</w:t>
      </w:r>
      <w:r>
        <w:rPr>
          <w:rFonts w:hint="cs"/>
          <w:sz w:val="30"/>
          <w:szCs w:val="30"/>
          <w:cs/>
        </w:rPr>
        <w:t>1</w:t>
      </w:r>
      <w:r w:rsidRPr="008E53F7">
        <w:rPr>
          <w:sz w:val="30"/>
          <w:szCs w:val="30"/>
          <w:cs/>
        </w:rPr>
        <w:t xml:space="preserve"> และ </w:t>
      </w:r>
      <w:r w:rsidRPr="00E339A0">
        <w:rPr>
          <w:rFonts w:asciiTheme="majorBidi" w:hAnsiTheme="majorBidi" w:cstheme="majorBidi"/>
          <w:sz w:val="30"/>
          <w:szCs w:val="30"/>
        </w:rPr>
        <w:t>31</w:t>
      </w:r>
      <w:r w:rsidRPr="008E53F7">
        <w:rPr>
          <w:sz w:val="30"/>
          <w:szCs w:val="30"/>
          <w:cs/>
        </w:rPr>
        <w:t xml:space="preserve"> ธันวาคม </w:t>
      </w:r>
      <w:r>
        <w:rPr>
          <w:sz w:val="30"/>
          <w:szCs w:val="30"/>
        </w:rPr>
        <w:t>25</w:t>
      </w:r>
      <w:r>
        <w:rPr>
          <w:rFonts w:hint="cs"/>
          <w:sz w:val="30"/>
          <w:szCs w:val="30"/>
          <w:cs/>
        </w:rPr>
        <w:t>60</w:t>
      </w:r>
      <w:r w:rsidRPr="00182C08">
        <w:rPr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ดังนี้</w:t>
      </w:r>
    </w:p>
    <w:p w:rsidR="00FD5E33" w:rsidRPr="00567835" w:rsidRDefault="00FD5E33" w:rsidP="00FD5E33">
      <w:pPr>
        <w:ind w:left="1080" w:right="-28"/>
        <w:jc w:val="thaiDistribute"/>
        <w:rPr>
          <w:sz w:val="30"/>
          <w:szCs w:val="30"/>
        </w:rPr>
      </w:pPr>
    </w:p>
    <w:tbl>
      <w:tblPr>
        <w:tblW w:w="8702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1775"/>
        <w:gridCol w:w="1066"/>
        <w:gridCol w:w="236"/>
        <w:gridCol w:w="1006"/>
        <w:gridCol w:w="266"/>
        <w:gridCol w:w="929"/>
        <w:gridCol w:w="236"/>
        <w:gridCol w:w="875"/>
        <w:gridCol w:w="284"/>
        <w:gridCol w:w="903"/>
        <w:gridCol w:w="236"/>
        <w:gridCol w:w="884"/>
        <w:gridCol w:w="6"/>
      </w:tblGrid>
      <w:tr w:rsidR="00FD5E33" w:rsidRPr="00567835" w:rsidTr="00A70969">
        <w:trPr>
          <w:trHeight w:val="327"/>
        </w:trPr>
        <w:tc>
          <w:tcPr>
            <w:tcW w:w="1775" w:type="dxa"/>
            <w:shd w:val="clear" w:color="auto" w:fill="auto"/>
            <w:vAlign w:val="bottom"/>
          </w:tcPr>
          <w:p w:rsidR="00FD5E33" w:rsidRPr="00567835" w:rsidRDefault="00FD5E33" w:rsidP="00FD5E33">
            <w:pPr>
              <w:snapToGrid w:val="0"/>
              <w:spacing w:line="320" w:lineRule="exact"/>
              <w:ind w:left="-1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6927" w:type="dxa"/>
            <w:gridSpan w:val="12"/>
            <w:shd w:val="clear" w:color="auto" w:fill="auto"/>
            <w:vAlign w:val="bottom"/>
          </w:tcPr>
          <w:p w:rsidR="00FD5E33" w:rsidRPr="00567835" w:rsidRDefault="00FD5E33" w:rsidP="00FD5E33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E53F7" w:rsidRPr="00567835" w:rsidTr="00163DEF">
        <w:trPr>
          <w:trHeight w:val="314"/>
        </w:trPr>
        <w:tc>
          <w:tcPr>
            <w:tcW w:w="1776" w:type="dxa"/>
            <w:shd w:val="clear" w:color="auto" w:fill="auto"/>
          </w:tcPr>
          <w:p w:rsidR="008E53F7" w:rsidRPr="00567835" w:rsidRDefault="008E53F7" w:rsidP="00FD5E33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926" w:type="dxa"/>
            <w:gridSpan w:val="12"/>
            <w:shd w:val="clear" w:color="auto" w:fill="auto"/>
          </w:tcPr>
          <w:p w:rsidR="008E53F7" w:rsidRPr="00567835" w:rsidRDefault="00D13D98" w:rsidP="00D13D98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E339A0">
              <w:rPr>
                <w:rFonts w:asciiTheme="majorBidi" w:hAnsiTheme="majorBidi" w:cstheme="majorBidi"/>
                <w:sz w:val="24"/>
                <w:szCs w:val="24"/>
                <w:cs/>
              </w:rPr>
              <w:t>30</w:t>
            </w:r>
            <w:r>
              <w:rPr>
                <w:rFonts w:hint="cs"/>
                <w:sz w:val="24"/>
                <w:szCs w:val="24"/>
                <w:cs/>
              </w:rPr>
              <w:t xml:space="preserve"> มิถุนายน </w:t>
            </w:r>
            <w:r w:rsidR="000228DE" w:rsidRPr="00E339A0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E339A0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</w:p>
        </w:tc>
      </w:tr>
      <w:tr w:rsidR="00682994" w:rsidRPr="00567835" w:rsidTr="00163DEF">
        <w:trPr>
          <w:gridAfter w:val="1"/>
          <w:wAfter w:w="6" w:type="dxa"/>
          <w:trHeight w:val="327"/>
        </w:trPr>
        <w:tc>
          <w:tcPr>
            <w:tcW w:w="1776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</w:t>
            </w:r>
            <w:r w:rsidRPr="00567835">
              <w:rPr>
                <w:spacing w:val="-4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682994" w:rsidRPr="00567835" w:rsidTr="00163DEF">
        <w:trPr>
          <w:gridAfter w:val="1"/>
          <w:wAfter w:w="6" w:type="dxa"/>
          <w:trHeight w:val="314"/>
        </w:trPr>
        <w:tc>
          <w:tcPr>
            <w:tcW w:w="1776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pacing w:val="-4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682994" w:rsidRPr="00567835" w:rsidTr="00163DEF">
        <w:trPr>
          <w:gridAfter w:val="1"/>
          <w:wAfter w:w="6" w:type="dxa"/>
          <w:trHeight w:val="327"/>
        </w:trPr>
        <w:tc>
          <w:tcPr>
            <w:tcW w:w="1776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682994" w:rsidRPr="00567835" w:rsidTr="00163DEF">
        <w:trPr>
          <w:gridAfter w:val="1"/>
          <w:wAfter w:w="6" w:type="dxa"/>
          <w:trHeight w:val="314"/>
        </w:trPr>
        <w:tc>
          <w:tcPr>
            <w:tcW w:w="1776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ดอกเบี้ยค้างรับ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pacing w:val="-4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32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รอการขาย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รวม</w:t>
            </w:r>
          </w:p>
        </w:tc>
      </w:tr>
      <w:tr w:rsidR="00682994" w:rsidRPr="00567835" w:rsidTr="00163DEF">
        <w:trPr>
          <w:trHeight w:val="327"/>
        </w:trPr>
        <w:tc>
          <w:tcPr>
            <w:tcW w:w="1776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18" w:right="-108"/>
              <w:jc w:val="both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926" w:type="dxa"/>
            <w:gridSpan w:val="12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right="-25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70969" w:rsidRPr="00567835" w:rsidTr="00163DEF">
        <w:trPr>
          <w:gridAfter w:val="1"/>
          <w:wAfter w:w="6" w:type="dxa"/>
          <w:trHeight w:val="327"/>
        </w:trPr>
        <w:tc>
          <w:tcPr>
            <w:tcW w:w="1776" w:type="dxa"/>
            <w:shd w:val="clear" w:color="auto" w:fill="auto"/>
            <w:vAlign w:val="bottom"/>
          </w:tcPr>
          <w:p w:rsidR="00A70969" w:rsidRPr="00567835" w:rsidRDefault="00A70969" w:rsidP="00A70969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จัดชั้นปกติ</w:t>
            </w:r>
          </w:p>
        </w:tc>
        <w:tc>
          <w:tcPr>
            <w:tcW w:w="1066" w:type="dxa"/>
            <w:shd w:val="clear" w:color="auto" w:fill="auto"/>
          </w:tcPr>
          <w:p w:rsidR="00A70969" w:rsidRPr="009B5A8E" w:rsidRDefault="003E3A2B" w:rsidP="00AD7D26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1,984,931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A70969" w:rsidRPr="00287DB9" w:rsidRDefault="00A70969" w:rsidP="003E3A2B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:rsidR="00A70969" w:rsidRPr="009B5A8E" w:rsidRDefault="003E3A2B" w:rsidP="00AD7D26">
            <w:pPr>
              <w:tabs>
                <w:tab w:val="decimal" w:pos="823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295,987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A70969" w:rsidRDefault="00A70969" w:rsidP="003E3A2B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:rsidR="00A70969" w:rsidRPr="00670329" w:rsidRDefault="003E3A2B" w:rsidP="00E9658D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center"/>
          </w:tcPr>
          <w:p w:rsidR="00A70969" w:rsidRPr="009B5A8E" w:rsidRDefault="00A70969" w:rsidP="003E3A2B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A70969" w:rsidRPr="00670329" w:rsidRDefault="003E3A2B" w:rsidP="00E9658D">
            <w:pPr>
              <w:tabs>
                <w:tab w:val="decimal" w:pos="318"/>
              </w:tabs>
              <w:spacing w:line="320" w:lineRule="exact"/>
              <w:ind w:right="-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0969" w:rsidRDefault="00A70969" w:rsidP="003E3A2B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</w:tcPr>
          <w:p w:rsidR="00A70969" w:rsidRPr="009B5A8E" w:rsidRDefault="003E3A2B" w:rsidP="00E9658D">
            <w:pPr>
              <w:tabs>
                <w:tab w:val="decimal" w:pos="75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A70969" w:rsidRDefault="00A70969" w:rsidP="003E3A2B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auto"/>
          </w:tcPr>
          <w:p w:rsidR="00A70969" w:rsidRPr="009B5A8E" w:rsidRDefault="003E3A2B" w:rsidP="00E9658D">
            <w:pPr>
              <w:tabs>
                <w:tab w:val="decimal" w:pos="738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2,280,935</w:t>
            </w:r>
          </w:p>
        </w:tc>
      </w:tr>
      <w:tr w:rsidR="00A70969" w:rsidRPr="00567835" w:rsidTr="00A70969">
        <w:trPr>
          <w:gridAfter w:val="1"/>
          <w:wAfter w:w="6" w:type="dxa"/>
          <w:trHeight w:val="327"/>
        </w:trPr>
        <w:tc>
          <w:tcPr>
            <w:tcW w:w="1775" w:type="dxa"/>
            <w:shd w:val="clear" w:color="auto" w:fill="auto"/>
            <w:vAlign w:val="bottom"/>
          </w:tcPr>
          <w:p w:rsidR="00A70969" w:rsidRPr="00567835" w:rsidRDefault="00A70969" w:rsidP="00A70969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จัดชั้นกล่าวถึงเป็นพิเศษ</w:t>
            </w:r>
          </w:p>
        </w:tc>
        <w:tc>
          <w:tcPr>
            <w:tcW w:w="1066" w:type="dxa"/>
            <w:shd w:val="clear" w:color="auto" w:fill="auto"/>
          </w:tcPr>
          <w:p w:rsidR="00A70969" w:rsidRPr="009B5A8E" w:rsidRDefault="003E3A2B" w:rsidP="00E9658D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53,438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0969" w:rsidRPr="00287DB9" w:rsidRDefault="00A70969" w:rsidP="003E3A2B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A70969" w:rsidRPr="00670329" w:rsidRDefault="003E3A2B" w:rsidP="00E9658D">
            <w:pPr>
              <w:tabs>
                <w:tab w:val="decimal" w:pos="595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A70969" w:rsidRDefault="00A70969" w:rsidP="003E3A2B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:rsidR="00A70969" w:rsidRPr="00670329" w:rsidRDefault="003E3A2B" w:rsidP="00E9658D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70969" w:rsidRPr="009B5A8E" w:rsidRDefault="00A70969" w:rsidP="003E3A2B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A70969" w:rsidRPr="00670329" w:rsidRDefault="003E3A2B" w:rsidP="00E9658D">
            <w:pPr>
              <w:tabs>
                <w:tab w:val="decimal" w:pos="318"/>
              </w:tabs>
              <w:spacing w:line="320" w:lineRule="exact"/>
              <w:ind w:right="-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0969" w:rsidRDefault="00A70969" w:rsidP="003E3A2B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:rsidR="00A70969" w:rsidRPr="009B5A8E" w:rsidRDefault="003E3A2B" w:rsidP="00E9658D">
            <w:pPr>
              <w:tabs>
                <w:tab w:val="decimal" w:pos="75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0969" w:rsidRDefault="00A70969" w:rsidP="003E3A2B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</w:tcPr>
          <w:p w:rsidR="00A70969" w:rsidRPr="009B5A8E" w:rsidRDefault="003E3A2B" w:rsidP="00E9658D">
            <w:pPr>
              <w:tabs>
                <w:tab w:val="decimal" w:pos="738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53,442</w:t>
            </w:r>
          </w:p>
        </w:tc>
      </w:tr>
      <w:tr w:rsidR="00A70969" w:rsidRPr="00567835" w:rsidTr="00A70969">
        <w:trPr>
          <w:gridAfter w:val="1"/>
          <w:wAfter w:w="6" w:type="dxa"/>
          <w:trHeight w:val="327"/>
        </w:trPr>
        <w:tc>
          <w:tcPr>
            <w:tcW w:w="1775" w:type="dxa"/>
            <w:shd w:val="clear" w:color="auto" w:fill="auto"/>
            <w:vAlign w:val="bottom"/>
          </w:tcPr>
          <w:p w:rsidR="00A70969" w:rsidRPr="00567835" w:rsidRDefault="00A70969" w:rsidP="00A70969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จัดชั้นต่ำกว่ามาตรฐาน</w:t>
            </w:r>
          </w:p>
        </w:tc>
        <w:tc>
          <w:tcPr>
            <w:tcW w:w="1066" w:type="dxa"/>
            <w:shd w:val="clear" w:color="auto" w:fill="auto"/>
          </w:tcPr>
          <w:p w:rsidR="00A70969" w:rsidRPr="009B5A8E" w:rsidRDefault="003E3A2B" w:rsidP="00E9658D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16,136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0969" w:rsidRPr="00287DB9" w:rsidRDefault="00A70969" w:rsidP="003E3A2B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A70969" w:rsidRPr="00670329" w:rsidRDefault="003E3A2B" w:rsidP="00E9658D">
            <w:pPr>
              <w:tabs>
                <w:tab w:val="decimal" w:pos="595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A70969" w:rsidRDefault="00A70969" w:rsidP="003E3A2B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:rsidR="00A70969" w:rsidRPr="00670329" w:rsidRDefault="003E3A2B" w:rsidP="00E9658D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70969" w:rsidRPr="009B5A8E" w:rsidRDefault="00A70969" w:rsidP="003E3A2B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A70969" w:rsidRPr="00670329" w:rsidRDefault="003E3A2B" w:rsidP="00E9658D">
            <w:pPr>
              <w:tabs>
                <w:tab w:val="decimal" w:pos="318"/>
              </w:tabs>
              <w:spacing w:line="320" w:lineRule="exact"/>
              <w:ind w:right="-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0969" w:rsidRDefault="00A70969" w:rsidP="003E3A2B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:rsidR="00A70969" w:rsidRPr="009B5A8E" w:rsidRDefault="003E3A2B" w:rsidP="00E9658D">
            <w:pPr>
              <w:tabs>
                <w:tab w:val="decimal" w:pos="75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0969" w:rsidRDefault="00A70969" w:rsidP="003E3A2B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</w:tcPr>
          <w:p w:rsidR="00A70969" w:rsidRPr="009B5A8E" w:rsidRDefault="003E3A2B" w:rsidP="00E9658D">
            <w:pPr>
              <w:tabs>
                <w:tab w:val="decimal" w:pos="738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16,140</w:t>
            </w:r>
          </w:p>
        </w:tc>
      </w:tr>
      <w:tr w:rsidR="00A70969" w:rsidRPr="00567835" w:rsidTr="00A70969">
        <w:trPr>
          <w:gridAfter w:val="1"/>
          <w:wAfter w:w="6" w:type="dxa"/>
          <w:trHeight w:val="314"/>
        </w:trPr>
        <w:tc>
          <w:tcPr>
            <w:tcW w:w="1775" w:type="dxa"/>
            <w:shd w:val="clear" w:color="auto" w:fill="auto"/>
            <w:vAlign w:val="bottom"/>
          </w:tcPr>
          <w:p w:rsidR="00A70969" w:rsidRPr="00567835" w:rsidRDefault="00A70969" w:rsidP="00A70969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จัดชั้นสงสัย</w:t>
            </w:r>
          </w:p>
        </w:tc>
        <w:tc>
          <w:tcPr>
            <w:tcW w:w="1066" w:type="dxa"/>
            <w:shd w:val="clear" w:color="auto" w:fill="auto"/>
          </w:tcPr>
          <w:p w:rsidR="00A70969" w:rsidRPr="009B5A8E" w:rsidRDefault="003E3A2B" w:rsidP="00E9658D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</w:t>
            </w:r>
            <w:r w:rsidR="009767CB">
              <w:rPr>
                <w:sz w:val="24"/>
                <w:szCs w:val="24"/>
              </w:rPr>
              <w:t>623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0969" w:rsidRPr="00287DB9" w:rsidRDefault="00A70969" w:rsidP="003E3A2B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A70969" w:rsidRPr="00670329" w:rsidRDefault="003E3A2B" w:rsidP="00E9658D">
            <w:pPr>
              <w:tabs>
                <w:tab w:val="decimal" w:pos="595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A70969" w:rsidRDefault="00A70969" w:rsidP="003E3A2B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:rsidR="00A70969" w:rsidRPr="00670329" w:rsidRDefault="003E3A2B" w:rsidP="00E9658D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70969" w:rsidRPr="009B5A8E" w:rsidRDefault="00A70969" w:rsidP="003E3A2B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A70969" w:rsidRPr="00670329" w:rsidRDefault="003E3A2B" w:rsidP="00E9658D">
            <w:pPr>
              <w:tabs>
                <w:tab w:val="decimal" w:pos="318"/>
              </w:tabs>
              <w:spacing w:line="320" w:lineRule="exact"/>
              <w:ind w:right="-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0969" w:rsidRDefault="00A70969" w:rsidP="003E3A2B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:rsidR="00A70969" w:rsidRPr="009B5A8E" w:rsidRDefault="003E3A2B" w:rsidP="00E9658D">
            <w:pPr>
              <w:tabs>
                <w:tab w:val="decimal" w:pos="75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0969" w:rsidRDefault="00A70969" w:rsidP="003E3A2B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</w:tcPr>
          <w:p w:rsidR="00A70969" w:rsidRPr="009B5A8E" w:rsidRDefault="003E3A2B" w:rsidP="00E9658D">
            <w:pPr>
              <w:tabs>
                <w:tab w:val="decimal" w:pos="738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13,628</w:t>
            </w:r>
          </w:p>
        </w:tc>
      </w:tr>
      <w:tr w:rsidR="00A70969" w:rsidRPr="00567835" w:rsidTr="00A70969">
        <w:trPr>
          <w:gridAfter w:val="1"/>
          <w:wAfter w:w="6" w:type="dxa"/>
          <w:trHeight w:val="327"/>
        </w:trPr>
        <w:tc>
          <w:tcPr>
            <w:tcW w:w="1775" w:type="dxa"/>
            <w:shd w:val="clear" w:color="auto" w:fill="auto"/>
            <w:vAlign w:val="bottom"/>
          </w:tcPr>
          <w:p w:rsidR="00A70969" w:rsidRPr="00567835" w:rsidRDefault="00A70969" w:rsidP="00A70969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จัดชั้นสงสัยจะสูญ</w:t>
            </w:r>
          </w:p>
        </w:tc>
        <w:tc>
          <w:tcPr>
            <w:tcW w:w="1066" w:type="dxa"/>
            <w:tcBorders>
              <w:bottom w:val="single" w:sz="4" w:space="0" w:color="000000"/>
            </w:tcBorders>
            <w:shd w:val="clear" w:color="auto" w:fill="auto"/>
          </w:tcPr>
          <w:p w:rsidR="00A70969" w:rsidRPr="009B5A8E" w:rsidRDefault="003E3A2B" w:rsidP="00E9658D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37,667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0969" w:rsidRPr="00287DB9" w:rsidRDefault="00A70969" w:rsidP="003E3A2B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0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0969" w:rsidRPr="00670329" w:rsidRDefault="003E3A2B" w:rsidP="00E9658D">
            <w:pPr>
              <w:tabs>
                <w:tab w:val="decimal" w:pos="595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A70969" w:rsidRDefault="00A70969" w:rsidP="003E3A2B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9" w:type="dxa"/>
            <w:tcBorders>
              <w:bottom w:val="single" w:sz="4" w:space="0" w:color="000000"/>
            </w:tcBorders>
            <w:shd w:val="clear" w:color="auto" w:fill="auto"/>
          </w:tcPr>
          <w:p w:rsidR="00A70969" w:rsidRPr="009B5A8E" w:rsidRDefault="003E3A2B" w:rsidP="00AD7D26">
            <w:pPr>
              <w:tabs>
                <w:tab w:val="decimal" w:pos="673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5,827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0969" w:rsidRDefault="00A70969" w:rsidP="003E3A2B">
            <w:pPr>
              <w:pStyle w:val="Header"/>
              <w:tabs>
                <w:tab w:val="decimal" w:pos="510"/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75" w:type="dxa"/>
            <w:tcBorders>
              <w:bottom w:val="single" w:sz="4" w:space="0" w:color="000000"/>
            </w:tcBorders>
            <w:shd w:val="clear" w:color="auto" w:fill="auto"/>
          </w:tcPr>
          <w:p w:rsidR="00A70969" w:rsidRPr="009B5A8E" w:rsidRDefault="003E3A2B" w:rsidP="00E9658D">
            <w:pPr>
              <w:tabs>
                <w:tab w:val="decimal" w:pos="588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  <w:r w:rsidR="002F2ECE">
              <w:rPr>
                <w:sz w:val="24"/>
                <w:szCs w:val="24"/>
              </w:rPr>
              <w:t>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0969" w:rsidRPr="009B5A8E" w:rsidRDefault="00A70969" w:rsidP="003E3A2B">
            <w:pPr>
              <w:pStyle w:val="BodyTextIndent2"/>
              <w:tabs>
                <w:tab w:val="decimal" w:pos="727"/>
              </w:tabs>
              <w:snapToGrid w:val="0"/>
              <w:spacing w:line="240" w:lineRule="atLeast"/>
              <w:ind w:left="-113" w:right="-113" w:firstLine="0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03" w:type="dxa"/>
            <w:tcBorders>
              <w:bottom w:val="single" w:sz="4" w:space="0" w:color="000000"/>
            </w:tcBorders>
            <w:shd w:val="clear" w:color="auto" w:fill="auto"/>
          </w:tcPr>
          <w:p w:rsidR="00A70969" w:rsidRPr="009B5A8E" w:rsidRDefault="003E3A2B" w:rsidP="00E9658D">
            <w:pPr>
              <w:tabs>
                <w:tab w:val="decimal" w:pos="75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1,025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0969" w:rsidRPr="009B5A8E" w:rsidRDefault="00A70969" w:rsidP="003E3A2B">
            <w:pPr>
              <w:pStyle w:val="BodyTextIndent2"/>
              <w:tabs>
                <w:tab w:val="decimal" w:pos="727"/>
              </w:tabs>
              <w:snapToGrid w:val="0"/>
              <w:spacing w:line="240" w:lineRule="atLeast"/>
              <w:ind w:left="-113" w:right="-113" w:firstLine="0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84" w:type="dxa"/>
            <w:tcBorders>
              <w:bottom w:val="single" w:sz="4" w:space="0" w:color="000000"/>
            </w:tcBorders>
            <w:shd w:val="clear" w:color="auto" w:fill="auto"/>
          </w:tcPr>
          <w:p w:rsidR="00A70969" w:rsidRPr="009B5A8E" w:rsidRDefault="003E3A2B" w:rsidP="00E9658D">
            <w:pPr>
              <w:tabs>
                <w:tab w:val="decimal" w:pos="738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45,00</w:t>
            </w:r>
            <w:r w:rsidR="0063202B">
              <w:rPr>
                <w:sz w:val="24"/>
                <w:szCs w:val="24"/>
              </w:rPr>
              <w:t>7</w:t>
            </w:r>
          </w:p>
        </w:tc>
      </w:tr>
      <w:tr w:rsidR="00A70969" w:rsidRPr="00567835" w:rsidTr="00A70969">
        <w:trPr>
          <w:gridAfter w:val="1"/>
          <w:wAfter w:w="6" w:type="dxa"/>
          <w:trHeight w:val="327"/>
        </w:trPr>
        <w:tc>
          <w:tcPr>
            <w:tcW w:w="1775" w:type="dxa"/>
            <w:shd w:val="clear" w:color="auto" w:fill="auto"/>
            <w:vAlign w:val="bottom"/>
          </w:tcPr>
          <w:p w:rsidR="00A70969" w:rsidRPr="00567835" w:rsidRDefault="00A70969" w:rsidP="00A70969">
            <w:pPr>
              <w:snapToGrid w:val="0"/>
              <w:spacing w:line="320" w:lineRule="exact"/>
              <w:ind w:left="-18" w:right="-108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0969" w:rsidRPr="00E9658D" w:rsidRDefault="003E3A2B" w:rsidP="00E9658D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E9658D">
              <w:rPr>
                <w:b/>
                <w:bCs/>
                <w:sz w:val="24"/>
                <w:szCs w:val="24"/>
              </w:rPr>
              <w:t>2,105,795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0969" w:rsidRPr="00E9658D" w:rsidRDefault="00A70969" w:rsidP="003E3A2B">
            <w:pPr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0969" w:rsidRPr="00E9658D" w:rsidRDefault="003E3A2B" w:rsidP="00E9658D">
            <w:pPr>
              <w:tabs>
                <w:tab w:val="decimal" w:pos="823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E9658D">
              <w:rPr>
                <w:b/>
                <w:bCs/>
                <w:sz w:val="24"/>
                <w:szCs w:val="24"/>
              </w:rPr>
              <w:t>295,987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A70969" w:rsidRPr="00E9658D" w:rsidRDefault="00A70969" w:rsidP="003E3A2B">
            <w:pPr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0969" w:rsidRPr="00E9658D" w:rsidRDefault="003E3A2B" w:rsidP="00AD7D26">
            <w:pPr>
              <w:tabs>
                <w:tab w:val="decimal" w:pos="736"/>
              </w:tabs>
              <w:spacing w:line="320" w:lineRule="exact"/>
              <w:ind w:right="-23"/>
              <w:rPr>
                <w:b/>
                <w:bCs/>
                <w:sz w:val="24"/>
                <w:szCs w:val="24"/>
              </w:rPr>
            </w:pPr>
            <w:r w:rsidRPr="00E9658D">
              <w:rPr>
                <w:b/>
                <w:bCs/>
                <w:sz w:val="24"/>
                <w:szCs w:val="24"/>
              </w:rPr>
              <w:t>5,827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0969" w:rsidRPr="00E9658D" w:rsidRDefault="00A70969" w:rsidP="003E3A2B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0969" w:rsidRPr="00E9658D" w:rsidRDefault="003E3A2B" w:rsidP="00E9658D">
            <w:pPr>
              <w:tabs>
                <w:tab w:val="decimal" w:pos="588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  <w:r w:rsidRPr="00E9658D">
              <w:rPr>
                <w:b/>
                <w:bCs/>
                <w:sz w:val="24"/>
                <w:szCs w:val="24"/>
              </w:rPr>
              <w:t>48</w:t>
            </w:r>
            <w:r w:rsidR="002F2ECE" w:rsidRPr="00E9658D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0969" w:rsidRPr="00E9658D" w:rsidRDefault="00A70969" w:rsidP="003E3A2B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0969" w:rsidRPr="00E9658D" w:rsidRDefault="003E3A2B" w:rsidP="00E9658D">
            <w:pPr>
              <w:tabs>
                <w:tab w:val="decimal" w:pos="75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E9658D">
              <w:rPr>
                <w:b/>
                <w:bCs/>
                <w:sz w:val="24"/>
                <w:szCs w:val="24"/>
              </w:rPr>
              <w:t>1,055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0969" w:rsidRPr="00E9658D" w:rsidRDefault="00A70969" w:rsidP="003E3A2B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0969" w:rsidRPr="00E9658D" w:rsidRDefault="003E3A2B" w:rsidP="00E9658D">
            <w:pPr>
              <w:tabs>
                <w:tab w:val="decimal" w:pos="738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  <w:r w:rsidRPr="00E9658D">
              <w:rPr>
                <w:b/>
                <w:bCs/>
                <w:sz w:val="24"/>
                <w:szCs w:val="24"/>
              </w:rPr>
              <w:t>2,409,15</w:t>
            </w:r>
            <w:r w:rsidR="0063202B" w:rsidRPr="00E9658D">
              <w:rPr>
                <w:b/>
                <w:bCs/>
                <w:sz w:val="24"/>
                <w:szCs w:val="24"/>
              </w:rPr>
              <w:t>2</w:t>
            </w:r>
          </w:p>
        </w:tc>
      </w:tr>
    </w:tbl>
    <w:p w:rsidR="00E73122" w:rsidRPr="00567835" w:rsidRDefault="00E73122" w:rsidP="00DE324E">
      <w:pPr>
        <w:ind w:left="630" w:right="-43" w:firstLine="11"/>
        <w:rPr>
          <w:sz w:val="30"/>
          <w:szCs w:val="30"/>
        </w:rPr>
      </w:pPr>
    </w:p>
    <w:tbl>
      <w:tblPr>
        <w:tblW w:w="8765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1786"/>
        <w:gridCol w:w="1073"/>
        <w:gridCol w:w="236"/>
        <w:gridCol w:w="1014"/>
        <w:gridCol w:w="267"/>
        <w:gridCol w:w="936"/>
        <w:gridCol w:w="236"/>
        <w:gridCol w:w="882"/>
        <w:gridCol w:w="285"/>
        <w:gridCol w:w="910"/>
        <w:gridCol w:w="236"/>
        <w:gridCol w:w="891"/>
        <w:gridCol w:w="13"/>
      </w:tblGrid>
      <w:tr w:rsidR="00E73122" w:rsidRPr="00567835" w:rsidTr="00A70969">
        <w:trPr>
          <w:trHeight w:val="330"/>
        </w:trPr>
        <w:tc>
          <w:tcPr>
            <w:tcW w:w="1786" w:type="dxa"/>
            <w:shd w:val="clear" w:color="auto" w:fill="auto"/>
            <w:vAlign w:val="bottom"/>
          </w:tcPr>
          <w:p w:rsidR="00E73122" w:rsidRPr="00567835" w:rsidRDefault="00E73122" w:rsidP="00DE19B8">
            <w:pPr>
              <w:snapToGrid w:val="0"/>
              <w:spacing w:line="320" w:lineRule="exact"/>
              <w:ind w:left="-1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6979" w:type="dxa"/>
            <w:gridSpan w:val="12"/>
            <w:shd w:val="clear" w:color="auto" w:fill="auto"/>
            <w:vAlign w:val="bottom"/>
          </w:tcPr>
          <w:p w:rsidR="00E73122" w:rsidRPr="00567835" w:rsidRDefault="00E73122" w:rsidP="00DE19B8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73122" w:rsidRPr="00567835" w:rsidTr="00D13D98">
        <w:trPr>
          <w:trHeight w:val="317"/>
        </w:trPr>
        <w:tc>
          <w:tcPr>
            <w:tcW w:w="1786" w:type="dxa"/>
            <w:shd w:val="clear" w:color="auto" w:fill="auto"/>
            <w:vAlign w:val="bottom"/>
          </w:tcPr>
          <w:p w:rsidR="00E73122" w:rsidRPr="00567835" w:rsidRDefault="00E73122" w:rsidP="00DE19B8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979" w:type="dxa"/>
            <w:gridSpan w:val="12"/>
            <w:shd w:val="clear" w:color="auto" w:fill="auto"/>
            <w:vAlign w:val="bottom"/>
          </w:tcPr>
          <w:p w:rsidR="00E73122" w:rsidRPr="00567835" w:rsidRDefault="00D13D98" w:rsidP="00D13D98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E339A0">
              <w:rPr>
                <w:rFonts w:asciiTheme="majorBidi" w:hAnsiTheme="majorBidi" w:cstheme="majorBidi"/>
                <w:sz w:val="24"/>
                <w:szCs w:val="24"/>
                <w:cs/>
              </w:rPr>
              <w:t>31</w:t>
            </w:r>
            <w:r>
              <w:rPr>
                <w:rFonts w:hint="cs"/>
                <w:sz w:val="24"/>
                <w:szCs w:val="24"/>
                <w:cs/>
              </w:rPr>
              <w:t xml:space="preserve"> ธันวาคม </w:t>
            </w:r>
            <w:r w:rsidR="000228DE" w:rsidRPr="00E339A0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E339A0">
              <w:rPr>
                <w:rFonts w:asciiTheme="majorBidi" w:hAnsiTheme="majorBidi" w:cstheme="majorBidi"/>
                <w:sz w:val="24"/>
                <w:szCs w:val="24"/>
                <w:cs/>
              </w:rPr>
              <w:t>60</w:t>
            </w:r>
          </w:p>
        </w:tc>
      </w:tr>
      <w:tr w:rsidR="00682994" w:rsidRPr="00567835" w:rsidTr="00D13D98">
        <w:trPr>
          <w:gridAfter w:val="1"/>
          <w:wAfter w:w="13" w:type="dxa"/>
          <w:trHeight w:val="330"/>
        </w:trPr>
        <w:tc>
          <w:tcPr>
            <w:tcW w:w="1786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</w:t>
            </w:r>
            <w:r w:rsidRPr="00567835">
              <w:rPr>
                <w:spacing w:val="-4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682994" w:rsidRPr="00567835" w:rsidTr="00D13D98">
        <w:trPr>
          <w:gridAfter w:val="1"/>
          <w:wAfter w:w="13" w:type="dxa"/>
          <w:trHeight w:val="317"/>
        </w:trPr>
        <w:tc>
          <w:tcPr>
            <w:tcW w:w="1786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pacing w:val="-4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682994" w:rsidRPr="00567835" w:rsidTr="00D13D98">
        <w:trPr>
          <w:gridAfter w:val="1"/>
          <w:wAfter w:w="13" w:type="dxa"/>
          <w:trHeight w:val="330"/>
        </w:trPr>
        <w:tc>
          <w:tcPr>
            <w:tcW w:w="1786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682994" w:rsidRPr="00567835" w:rsidTr="00D13D98">
        <w:trPr>
          <w:gridAfter w:val="1"/>
          <w:wAfter w:w="13" w:type="dxa"/>
          <w:trHeight w:val="317"/>
        </w:trPr>
        <w:tc>
          <w:tcPr>
            <w:tcW w:w="1786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ดอกเบี้ยค้างรับ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pacing w:val="-4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รอการขาย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82994" w:rsidRPr="00567835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รวม</w:t>
            </w:r>
          </w:p>
        </w:tc>
      </w:tr>
      <w:tr w:rsidR="00682994" w:rsidRPr="00567835" w:rsidTr="00D13D98">
        <w:trPr>
          <w:trHeight w:val="330"/>
        </w:trPr>
        <w:tc>
          <w:tcPr>
            <w:tcW w:w="1786" w:type="dxa"/>
            <w:shd w:val="clear" w:color="auto" w:fill="auto"/>
            <w:vAlign w:val="bottom"/>
          </w:tcPr>
          <w:p w:rsidR="00682994" w:rsidRPr="00567835" w:rsidRDefault="00682994" w:rsidP="0068299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979" w:type="dxa"/>
            <w:gridSpan w:val="12"/>
            <w:shd w:val="clear" w:color="auto" w:fill="auto"/>
            <w:vAlign w:val="bottom"/>
          </w:tcPr>
          <w:p w:rsidR="00682994" w:rsidRPr="00567835" w:rsidRDefault="00682994" w:rsidP="00682994">
            <w:pPr>
              <w:spacing w:line="320" w:lineRule="exact"/>
              <w:ind w:right="-25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13D98" w:rsidRPr="00567835" w:rsidTr="00D13D98">
        <w:trPr>
          <w:gridAfter w:val="1"/>
          <w:wAfter w:w="13" w:type="dxa"/>
          <w:trHeight w:val="330"/>
        </w:trPr>
        <w:tc>
          <w:tcPr>
            <w:tcW w:w="1786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จัดชั้นปกติ</w:t>
            </w:r>
          </w:p>
        </w:tc>
        <w:tc>
          <w:tcPr>
            <w:tcW w:w="1073" w:type="dxa"/>
            <w:shd w:val="clear" w:color="auto" w:fill="auto"/>
          </w:tcPr>
          <w:p w:rsidR="00D13D98" w:rsidRPr="009B5A8E" w:rsidRDefault="00D13D98" w:rsidP="00D13D98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1,920,725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13D98" w:rsidRPr="00287DB9" w:rsidRDefault="00D13D98" w:rsidP="00D13D98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</w:tcPr>
          <w:p w:rsidR="00D13D98" w:rsidRPr="009B5A8E" w:rsidRDefault="00D13D98" w:rsidP="00AD7D26">
            <w:pPr>
              <w:tabs>
                <w:tab w:val="decimal" w:pos="823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281,672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D13D98" w:rsidRDefault="00D13D98" w:rsidP="00D13D98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D13D98" w:rsidRPr="00670329" w:rsidRDefault="00D13D98" w:rsidP="00D13D98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13D98" w:rsidRPr="009B5A8E" w:rsidRDefault="00D13D98" w:rsidP="00D13D98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D13D98" w:rsidRPr="00670329" w:rsidRDefault="00D13D98" w:rsidP="00E9658D">
            <w:pPr>
              <w:tabs>
                <w:tab w:val="decimal" w:pos="464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D13D98" w:rsidRDefault="00D13D98" w:rsidP="00D13D98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D13D98" w:rsidRPr="009B5A8E" w:rsidRDefault="00D13D98" w:rsidP="00D13D98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13D98" w:rsidRDefault="00D13D98" w:rsidP="00D13D98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:rsidR="00D13D98" w:rsidRPr="009B5A8E" w:rsidRDefault="00D13D98" w:rsidP="00D13D98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2,202,413</w:t>
            </w:r>
          </w:p>
        </w:tc>
      </w:tr>
      <w:tr w:rsidR="00D13D98" w:rsidRPr="00567835" w:rsidTr="00A70969">
        <w:trPr>
          <w:gridAfter w:val="1"/>
          <w:wAfter w:w="13" w:type="dxa"/>
          <w:trHeight w:val="330"/>
        </w:trPr>
        <w:tc>
          <w:tcPr>
            <w:tcW w:w="1786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จัดชั้นกล่าวถึงเป็นพิเศษ</w:t>
            </w:r>
          </w:p>
        </w:tc>
        <w:tc>
          <w:tcPr>
            <w:tcW w:w="1073" w:type="dxa"/>
            <w:shd w:val="clear" w:color="auto" w:fill="auto"/>
          </w:tcPr>
          <w:p w:rsidR="00D13D98" w:rsidRPr="009B5A8E" w:rsidRDefault="00D13D98" w:rsidP="00D13D98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51,721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13D98" w:rsidRPr="00287DB9" w:rsidRDefault="00D13D98" w:rsidP="00D13D98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D13D98" w:rsidRPr="00670329" w:rsidRDefault="00D13D98" w:rsidP="00E9658D">
            <w:pPr>
              <w:tabs>
                <w:tab w:val="decimal" w:pos="577"/>
              </w:tabs>
              <w:spacing w:line="320" w:lineRule="exact"/>
              <w:ind w:right="-23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D13D98" w:rsidRDefault="00D13D98" w:rsidP="00D13D98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D13D98" w:rsidRPr="00670329" w:rsidRDefault="00D13D98" w:rsidP="00D13D98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13D98" w:rsidRPr="009B5A8E" w:rsidRDefault="00D13D98" w:rsidP="00D13D98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D13D98" w:rsidRPr="00670329" w:rsidRDefault="00D13D98" w:rsidP="00E9658D">
            <w:pPr>
              <w:tabs>
                <w:tab w:val="decimal" w:pos="464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D13D98" w:rsidRDefault="00D13D98" w:rsidP="00D13D98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D13D98" w:rsidRPr="009B5A8E" w:rsidRDefault="00D13D98" w:rsidP="00D13D98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13D98" w:rsidRDefault="00D13D98" w:rsidP="00D13D98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:rsidR="00D13D98" w:rsidRPr="009B5A8E" w:rsidRDefault="00D13D98" w:rsidP="00D13D98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51,725</w:t>
            </w:r>
          </w:p>
        </w:tc>
      </w:tr>
      <w:tr w:rsidR="00D13D98" w:rsidRPr="00567835" w:rsidTr="00A70969">
        <w:trPr>
          <w:gridAfter w:val="1"/>
          <w:wAfter w:w="13" w:type="dxa"/>
          <w:trHeight w:val="330"/>
        </w:trPr>
        <w:tc>
          <w:tcPr>
            <w:tcW w:w="1786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จัดชั้นต่ำกว่ามาตรฐาน</w:t>
            </w:r>
          </w:p>
        </w:tc>
        <w:tc>
          <w:tcPr>
            <w:tcW w:w="1073" w:type="dxa"/>
            <w:shd w:val="clear" w:color="auto" w:fill="auto"/>
          </w:tcPr>
          <w:p w:rsidR="00D13D98" w:rsidRPr="009B5A8E" w:rsidRDefault="00D13D98" w:rsidP="00D13D98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13D98" w:rsidRPr="00287DB9" w:rsidRDefault="00D13D98" w:rsidP="00D13D98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D13D98" w:rsidRPr="00670329" w:rsidRDefault="00D13D98" w:rsidP="00E9658D">
            <w:pPr>
              <w:tabs>
                <w:tab w:val="decimal" w:pos="577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D13D98" w:rsidRDefault="00D13D98" w:rsidP="00D13D98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D13D98" w:rsidRPr="00670329" w:rsidRDefault="00D13D98" w:rsidP="00D13D98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13D98" w:rsidRPr="009B5A8E" w:rsidRDefault="00D13D98" w:rsidP="00D13D98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D13D98" w:rsidRPr="00670329" w:rsidRDefault="00D13D98" w:rsidP="00E9658D">
            <w:pPr>
              <w:tabs>
                <w:tab w:val="decimal" w:pos="464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D13D98" w:rsidRDefault="00D13D98" w:rsidP="00D13D98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D13D98" w:rsidRPr="009B5A8E" w:rsidRDefault="00D13D98" w:rsidP="00D13D98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13D98" w:rsidRDefault="00D13D98" w:rsidP="00D13D98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:rsidR="00D13D98" w:rsidRPr="009B5A8E" w:rsidRDefault="00D13D98" w:rsidP="00D13D98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17,164</w:t>
            </w:r>
          </w:p>
        </w:tc>
      </w:tr>
      <w:tr w:rsidR="00D13D98" w:rsidRPr="00567835" w:rsidTr="00A70969">
        <w:trPr>
          <w:gridAfter w:val="1"/>
          <w:wAfter w:w="13" w:type="dxa"/>
          <w:trHeight w:val="317"/>
        </w:trPr>
        <w:tc>
          <w:tcPr>
            <w:tcW w:w="1786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จัดชั้นสงสัย</w:t>
            </w:r>
          </w:p>
        </w:tc>
        <w:tc>
          <w:tcPr>
            <w:tcW w:w="1073" w:type="dxa"/>
            <w:shd w:val="clear" w:color="auto" w:fill="auto"/>
          </w:tcPr>
          <w:p w:rsidR="00D13D98" w:rsidRPr="009B5A8E" w:rsidRDefault="00D13D98" w:rsidP="00D13D98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13,429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13D98" w:rsidRPr="00287DB9" w:rsidRDefault="00D13D98" w:rsidP="00D13D98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D13D98" w:rsidRPr="00670329" w:rsidRDefault="00D13D98" w:rsidP="00E9658D">
            <w:pPr>
              <w:tabs>
                <w:tab w:val="decimal" w:pos="577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D13D98" w:rsidRDefault="00D13D98" w:rsidP="00D13D98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D13D98" w:rsidRPr="00670329" w:rsidRDefault="00D13D98" w:rsidP="00D13D98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13D98" w:rsidRPr="009B5A8E" w:rsidRDefault="00D13D98" w:rsidP="00D13D98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D13D98" w:rsidRPr="00670329" w:rsidRDefault="00D13D98" w:rsidP="00E9658D">
            <w:pPr>
              <w:tabs>
                <w:tab w:val="decimal" w:pos="464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D13D98" w:rsidRDefault="00D13D98" w:rsidP="00D13D98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D13D98" w:rsidRPr="009B5A8E" w:rsidRDefault="00D13D98" w:rsidP="00D13D98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13D98" w:rsidRDefault="00D13D98" w:rsidP="00D13D98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:rsidR="00D13D98" w:rsidRPr="009B5A8E" w:rsidRDefault="00D13D98" w:rsidP="00D13D98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13,435</w:t>
            </w:r>
          </w:p>
        </w:tc>
      </w:tr>
      <w:tr w:rsidR="00D13D98" w:rsidRPr="00567835" w:rsidTr="00A70969">
        <w:trPr>
          <w:gridAfter w:val="1"/>
          <w:wAfter w:w="13" w:type="dxa"/>
          <w:trHeight w:val="330"/>
        </w:trPr>
        <w:tc>
          <w:tcPr>
            <w:tcW w:w="1786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จัดชั้นสงสัยจะสูญ</w:t>
            </w: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</w:tcPr>
          <w:p w:rsidR="00D13D98" w:rsidRPr="009B5A8E" w:rsidRDefault="00D13D98" w:rsidP="00D13D98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35,024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13D98" w:rsidRPr="00287DB9" w:rsidRDefault="00D13D98" w:rsidP="00D13D98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1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13D98" w:rsidRPr="00670329" w:rsidRDefault="00D13D98" w:rsidP="00E9658D">
            <w:pPr>
              <w:tabs>
                <w:tab w:val="decimal" w:pos="577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D13D98" w:rsidRDefault="00D13D98" w:rsidP="00D13D98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000000"/>
            </w:tcBorders>
            <w:shd w:val="clear" w:color="auto" w:fill="auto"/>
          </w:tcPr>
          <w:p w:rsidR="00D13D98" w:rsidRPr="009B5A8E" w:rsidRDefault="00D13D98" w:rsidP="00D13D98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2,051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13D98" w:rsidRDefault="00D13D98" w:rsidP="00D13D98">
            <w:pPr>
              <w:pStyle w:val="Header"/>
              <w:tabs>
                <w:tab w:val="decimal" w:pos="510"/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tcBorders>
              <w:bottom w:val="single" w:sz="4" w:space="0" w:color="000000"/>
            </w:tcBorders>
            <w:shd w:val="clear" w:color="auto" w:fill="auto"/>
          </w:tcPr>
          <w:p w:rsidR="00D13D98" w:rsidRPr="009B5A8E" w:rsidRDefault="00D13D98" w:rsidP="00E9658D">
            <w:pPr>
              <w:tabs>
                <w:tab w:val="decimal" w:pos="644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444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D13D98" w:rsidRPr="009B5A8E" w:rsidRDefault="00D13D98" w:rsidP="00D13D98">
            <w:pPr>
              <w:pStyle w:val="BodyTextIndent2"/>
              <w:tabs>
                <w:tab w:val="decimal" w:pos="727"/>
              </w:tabs>
              <w:snapToGrid w:val="0"/>
              <w:spacing w:line="240" w:lineRule="atLeast"/>
              <w:ind w:left="-113" w:right="-113" w:firstLine="0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10" w:type="dxa"/>
            <w:tcBorders>
              <w:bottom w:val="single" w:sz="4" w:space="0" w:color="000000"/>
            </w:tcBorders>
            <w:shd w:val="clear" w:color="auto" w:fill="auto"/>
          </w:tcPr>
          <w:p w:rsidR="00D13D98" w:rsidRPr="009B5A8E" w:rsidRDefault="00D13D98" w:rsidP="00D13D98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1,096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13D98" w:rsidRPr="009B5A8E" w:rsidRDefault="00D13D98" w:rsidP="00D13D98">
            <w:pPr>
              <w:pStyle w:val="BodyTextIndent2"/>
              <w:tabs>
                <w:tab w:val="decimal" w:pos="727"/>
              </w:tabs>
              <w:snapToGrid w:val="0"/>
              <w:spacing w:line="240" w:lineRule="atLeast"/>
              <w:ind w:left="-113" w:right="-113" w:firstLine="0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91" w:type="dxa"/>
            <w:tcBorders>
              <w:bottom w:val="single" w:sz="4" w:space="0" w:color="000000"/>
            </w:tcBorders>
            <w:shd w:val="clear" w:color="auto" w:fill="auto"/>
          </w:tcPr>
          <w:p w:rsidR="00D13D98" w:rsidRPr="009B5A8E" w:rsidRDefault="00D13D98" w:rsidP="00D13D98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38,615</w:t>
            </w:r>
          </w:p>
        </w:tc>
      </w:tr>
      <w:tr w:rsidR="00D13D98" w:rsidRPr="00567835" w:rsidTr="00A70969">
        <w:trPr>
          <w:gridAfter w:val="1"/>
          <w:wAfter w:w="13" w:type="dxa"/>
          <w:trHeight w:val="330"/>
        </w:trPr>
        <w:tc>
          <w:tcPr>
            <w:tcW w:w="1786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spacing w:line="320" w:lineRule="exact"/>
              <w:ind w:left="-18" w:right="-108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13D98" w:rsidRPr="0014432E" w:rsidRDefault="00D13D98" w:rsidP="00D13D98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2,038,060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13D98" w:rsidRPr="0014432E" w:rsidRDefault="00D13D98" w:rsidP="00D13D98">
            <w:pPr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13D98" w:rsidRPr="0014432E" w:rsidRDefault="00D13D98" w:rsidP="00D13D98">
            <w:pPr>
              <w:tabs>
                <w:tab w:val="decimal" w:pos="823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281,672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D13D98" w:rsidRPr="0014432E" w:rsidRDefault="00D13D98" w:rsidP="00D13D98">
            <w:pPr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13D98" w:rsidRPr="0014432E" w:rsidRDefault="00D13D98" w:rsidP="00D13D98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2,051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13D98" w:rsidRPr="009B5A8E" w:rsidRDefault="00D13D98" w:rsidP="00D13D98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13D98" w:rsidRPr="009B5A8E" w:rsidRDefault="00D13D98" w:rsidP="00E9658D">
            <w:pPr>
              <w:tabs>
                <w:tab w:val="decimal" w:pos="644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444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D13D98" w:rsidRPr="009B5A8E" w:rsidRDefault="00D13D98" w:rsidP="00D13D98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13D98" w:rsidRPr="009B5A8E" w:rsidRDefault="00D13D98" w:rsidP="00D13D98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1,125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13D98" w:rsidRPr="009B5A8E" w:rsidRDefault="00D13D98" w:rsidP="00D13D98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13D98" w:rsidRPr="009B5A8E" w:rsidRDefault="00D13D98" w:rsidP="00D13D98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2,323,352</w:t>
            </w:r>
          </w:p>
        </w:tc>
      </w:tr>
    </w:tbl>
    <w:p w:rsidR="00E73122" w:rsidRPr="00567835" w:rsidRDefault="00E73122" w:rsidP="00E73122">
      <w:pPr>
        <w:ind w:left="630" w:right="-43" w:firstLine="11"/>
        <w:rPr>
          <w:sz w:val="16"/>
          <w:szCs w:val="16"/>
        </w:rPr>
      </w:pPr>
    </w:p>
    <w:p w:rsidR="00E73122" w:rsidRPr="00567835" w:rsidRDefault="00E73122" w:rsidP="00D13D98">
      <w:pPr>
        <w:tabs>
          <w:tab w:val="left" w:pos="900"/>
        </w:tabs>
        <w:spacing w:line="320" w:lineRule="exact"/>
        <w:ind w:left="709" w:right="-43" w:firstLine="371"/>
        <w:rPr>
          <w:sz w:val="30"/>
          <w:szCs w:val="30"/>
        </w:rPr>
      </w:pPr>
      <w:r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24"/>
          <w:szCs w:val="24"/>
        </w:rPr>
        <w:tab/>
      </w:r>
      <w:r w:rsidRPr="00567835">
        <w:rPr>
          <w:sz w:val="20"/>
          <w:szCs w:val="20"/>
          <w:cs/>
        </w:rPr>
        <w:t>สุทธิจากรายได้รอตัดบัญชี</w:t>
      </w:r>
    </w:p>
    <w:p w:rsidR="00E73122" w:rsidRPr="00567835" w:rsidRDefault="00E73122" w:rsidP="00DE324E">
      <w:pPr>
        <w:ind w:left="630" w:right="-43" w:firstLine="11"/>
        <w:rPr>
          <w:sz w:val="30"/>
          <w:szCs w:val="30"/>
        </w:rPr>
      </w:pPr>
    </w:p>
    <w:p w:rsidR="000228DE" w:rsidRPr="00567835" w:rsidRDefault="000228DE">
      <w:r w:rsidRPr="00567835">
        <w:rPr>
          <w:szCs w:val="36"/>
          <w:cs/>
        </w:rPr>
        <w:br w:type="page"/>
      </w:r>
    </w:p>
    <w:tbl>
      <w:tblPr>
        <w:tblW w:w="8802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1800"/>
        <w:gridCol w:w="1080"/>
        <w:gridCol w:w="239"/>
        <w:gridCol w:w="1021"/>
        <w:gridCol w:w="270"/>
        <w:gridCol w:w="943"/>
        <w:gridCol w:w="239"/>
        <w:gridCol w:w="888"/>
        <w:gridCol w:w="270"/>
        <w:gridCol w:w="916"/>
        <w:gridCol w:w="239"/>
        <w:gridCol w:w="897"/>
      </w:tblGrid>
      <w:tr w:rsidR="00FD5E33" w:rsidRPr="00567835" w:rsidTr="00E90065">
        <w:tc>
          <w:tcPr>
            <w:tcW w:w="1800" w:type="dxa"/>
            <w:shd w:val="clear" w:color="auto" w:fill="auto"/>
            <w:vAlign w:val="bottom"/>
          </w:tcPr>
          <w:p w:rsidR="00835425" w:rsidRPr="00567835" w:rsidRDefault="00835425" w:rsidP="008A113A">
            <w:pPr>
              <w:snapToGrid w:val="0"/>
              <w:spacing w:line="320" w:lineRule="exact"/>
              <w:ind w:left="-18" w:right="-75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02" w:type="dxa"/>
            <w:gridSpan w:val="11"/>
            <w:shd w:val="clear" w:color="auto" w:fill="auto"/>
            <w:vAlign w:val="bottom"/>
          </w:tcPr>
          <w:p w:rsidR="00FD5E33" w:rsidRPr="00567835" w:rsidRDefault="00FD5E33" w:rsidP="008A113A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13D98" w:rsidRPr="00567835" w:rsidTr="00D13D98">
        <w:tc>
          <w:tcPr>
            <w:tcW w:w="1800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spacing w:line="320" w:lineRule="exact"/>
              <w:ind w:left="-18" w:right="-7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7002" w:type="dxa"/>
            <w:gridSpan w:val="11"/>
            <w:shd w:val="clear" w:color="auto" w:fill="auto"/>
          </w:tcPr>
          <w:p w:rsidR="00D13D98" w:rsidRPr="00567835" w:rsidRDefault="00D13D98" w:rsidP="00D13D98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E339A0">
              <w:rPr>
                <w:rFonts w:asciiTheme="majorBidi" w:hAnsiTheme="majorBidi" w:cstheme="majorBidi"/>
                <w:sz w:val="24"/>
                <w:szCs w:val="24"/>
                <w:cs/>
              </w:rPr>
              <w:t>30</w:t>
            </w:r>
            <w:r>
              <w:rPr>
                <w:rFonts w:hint="cs"/>
                <w:sz w:val="24"/>
                <w:szCs w:val="24"/>
                <w:cs/>
              </w:rPr>
              <w:t xml:space="preserve"> มิถุนายน </w:t>
            </w:r>
            <w:r w:rsidRPr="00567835">
              <w:rPr>
                <w:sz w:val="24"/>
                <w:szCs w:val="24"/>
                <w:cs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1</w:t>
            </w:r>
          </w:p>
        </w:tc>
      </w:tr>
      <w:tr w:rsidR="00D13D98" w:rsidRPr="00567835" w:rsidTr="00E90065">
        <w:tc>
          <w:tcPr>
            <w:tcW w:w="1800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D13D98" w:rsidRPr="00567835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</w:t>
            </w:r>
            <w:r w:rsidRPr="00567835">
              <w:rPr>
                <w:spacing w:val="-4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13D98" w:rsidRPr="00567835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D13D98" w:rsidRPr="00567835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13D98" w:rsidRPr="00567835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D13D98" w:rsidRPr="00567835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</w:tr>
      <w:tr w:rsidR="00D13D98" w:rsidRPr="00567835" w:rsidTr="00E90065">
        <w:tc>
          <w:tcPr>
            <w:tcW w:w="1800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13D98" w:rsidRPr="00567835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pacing w:val="-4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13D98" w:rsidRPr="00567835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D13D98" w:rsidRPr="00567835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13D98" w:rsidRPr="00567835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D13D98" w:rsidRPr="00567835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</w:tr>
      <w:tr w:rsidR="00D13D98" w:rsidRPr="00567835" w:rsidTr="00E90065">
        <w:tc>
          <w:tcPr>
            <w:tcW w:w="1800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spacing w:line="320" w:lineRule="exact"/>
              <w:ind w:left="-18" w:right="-7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13D98" w:rsidRPr="00567835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13D98" w:rsidRPr="00567835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D13D98" w:rsidRPr="00567835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13D98" w:rsidRPr="00567835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D13D98" w:rsidRPr="00567835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</w:tr>
      <w:tr w:rsidR="00D13D98" w:rsidRPr="00567835" w:rsidTr="00E90065">
        <w:tc>
          <w:tcPr>
            <w:tcW w:w="1800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spacing w:line="320" w:lineRule="exact"/>
              <w:ind w:left="-18" w:right="-7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ดอกเบี้ยค้างรับ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13D98" w:rsidRPr="00567835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pacing w:val="-4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13D98" w:rsidRPr="00567835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13D98" w:rsidRPr="00567835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รอการขาย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13D98" w:rsidRPr="00567835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13D98" w:rsidRPr="00567835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รวม</w:t>
            </w:r>
          </w:p>
        </w:tc>
      </w:tr>
      <w:tr w:rsidR="00D13D98" w:rsidRPr="00567835" w:rsidTr="00E90065">
        <w:tc>
          <w:tcPr>
            <w:tcW w:w="1800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spacing w:line="320" w:lineRule="exact"/>
              <w:ind w:left="-18" w:right="-7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7002" w:type="dxa"/>
            <w:gridSpan w:val="11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20" w:lineRule="exact"/>
              <w:ind w:right="-75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13D98" w:rsidRPr="00567835" w:rsidTr="00E90065">
        <w:tc>
          <w:tcPr>
            <w:tcW w:w="1800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จัดชั้นปกติ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13D98" w:rsidRPr="00287DB9" w:rsidRDefault="00383C70" w:rsidP="003A1D67">
            <w:pPr>
              <w:tabs>
                <w:tab w:val="decimal" w:pos="792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1,970,886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13D98" w:rsidRPr="00287DB9" w:rsidRDefault="00D13D98" w:rsidP="003E3A2B">
            <w:pPr>
              <w:pStyle w:val="BodyText"/>
              <w:tabs>
                <w:tab w:val="decimal" w:pos="702"/>
                <w:tab w:val="decimal" w:pos="945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D13D98" w:rsidRPr="00287DB9" w:rsidRDefault="00383C70" w:rsidP="003A1D67">
            <w:pPr>
              <w:tabs>
                <w:tab w:val="decimal" w:pos="733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286,807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13D98" w:rsidRPr="00287DB9" w:rsidRDefault="00D13D98" w:rsidP="003E3A2B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:rsidR="00D13D98" w:rsidRPr="00670329" w:rsidRDefault="00383C70" w:rsidP="00FB4A66">
            <w:pPr>
              <w:tabs>
                <w:tab w:val="decimal" w:pos="450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13D98" w:rsidRPr="009B5A8E" w:rsidRDefault="00D13D98" w:rsidP="003E3A2B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D13D98" w:rsidRPr="00670329" w:rsidRDefault="00383C70" w:rsidP="00FB4A66">
            <w:pPr>
              <w:tabs>
                <w:tab w:val="decimal" w:pos="39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13D98" w:rsidRPr="00287DB9" w:rsidRDefault="00D13D98" w:rsidP="003E3A2B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:rsidR="00D13D98" w:rsidRPr="00287DB9" w:rsidRDefault="00383C70" w:rsidP="00074C04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13D98" w:rsidRPr="00287DB9" w:rsidRDefault="00D13D98" w:rsidP="003E3A2B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D13D98" w:rsidRPr="00287DB9" w:rsidRDefault="003E3A2B" w:rsidP="00074C04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2,257,710</w:t>
            </w:r>
          </w:p>
        </w:tc>
      </w:tr>
      <w:tr w:rsidR="003A1D67" w:rsidRPr="00567835" w:rsidTr="00E90065">
        <w:tc>
          <w:tcPr>
            <w:tcW w:w="1800" w:type="dxa"/>
            <w:shd w:val="clear" w:color="auto" w:fill="auto"/>
            <w:vAlign w:val="bottom"/>
          </w:tcPr>
          <w:p w:rsidR="003A1D67" w:rsidRPr="00567835" w:rsidRDefault="003A1D67" w:rsidP="003A1D67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จัดชั้นกล่าวถึงเป็นพิเศษ</w:t>
            </w:r>
          </w:p>
        </w:tc>
        <w:tc>
          <w:tcPr>
            <w:tcW w:w="1080" w:type="dxa"/>
            <w:shd w:val="clear" w:color="auto" w:fill="auto"/>
          </w:tcPr>
          <w:p w:rsidR="003A1D67" w:rsidRPr="00287DB9" w:rsidRDefault="003A1D67" w:rsidP="003A1D67">
            <w:pPr>
              <w:tabs>
                <w:tab w:val="decimal" w:pos="792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53,438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A1D67" w:rsidRPr="00287DB9" w:rsidRDefault="003A1D67" w:rsidP="003A1D67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3A1D67" w:rsidRPr="00670329" w:rsidRDefault="003A1D67" w:rsidP="003A1D67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3A1D67" w:rsidRPr="00287DB9" w:rsidRDefault="003A1D67" w:rsidP="003A1D67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:rsidR="003A1D67" w:rsidRPr="00670329" w:rsidRDefault="003A1D67" w:rsidP="00FB4A66">
            <w:pPr>
              <w:tabs>
                <w:tab w:val="decimal" w:pos="450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3A1D67" w:rsidRPr="009B5A8E" w:rsidRDefault="003A1D67" w:rsidP="003A1D67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3A1D67" w:rsidRPr="00670329" w:rsidRDefault="003A1D67" w:rsidP="00FB4A66">
            <w:pPr>
              <w:tabs>
                <w:tab w:val="decimal" w:pos="39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3A1D67" w:rsidRPr="00287DB9" w:rsidRDefault="003A1D67" w:rsidP="003A1D67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:rsidR="003A1D67" w:rsidRPr="00287DB9" w:rsidRDefault="003A1D67" w:rsidP="00074C04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3A1D67" w:rsidRPr="00287DB9" w:rsidRDefault="003A1D67" w:rsidP="003A1D67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:rsidR="003A1D67" w:rsidRPr="00287DB9" w:rsidRDefault="003A1D67" w:rsidP="00074C04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53,442</w:t>
            </w:r>
          </w:p>
        </w:tc>
      </w:tr>
      <w:tr w:rsidR="003A1D67" w:rsidRPr="00567835" w:rsidTr="00E90065">
        <w:tc>
          <w:tcPr>
            <w:tcW w:w="1800" w:type="dxa"/>
            <w:shd w:val="clear" w:color="auto" w:fill="auto"/>
            <w:vAlign w:val="bottom"/>
          </w:tcPr>
          <w:p w:rsidR="003A1D67" w:rsidRPr="00567835" w:rsidRDefault="003A1D67" w:rsidP="003A1D67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จัดชั้นต่ำกว่ามาตรฐาน</w:t>
            </w:r>
          </w:p>
        </w:tc>
        <w:tc>
          <w:tcPr>
            <w:tcW w:w="1080" w:type="dxa"/>
            <w:shd w:val="clear" w:color="auto" w:fill="auto"/>
          </w:tcPr>
          <w:p w:rsidR="003A1D67" w:rsidRPr="00287DB9" w:rsidRDefault="003A1D67" w:rsidP="003A1D67">
            <w:pPr>
              <w:tabs>
                <w:tab w:val="decimal" w:pos="792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16,136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A1D67" w:rsidRPr="00287DB9" w:rsidRDefault="003A1D67" w:rsidP="003A1D67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3A1D67" w:rsidRPr="00670329" w:rsidRDefault="003A1D67" w:rsidP="003A1D67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3A1D67" w:rsidRPr="00287DB9" w:rsidRDefault="003A1D67" w:rsidP="003A1D67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:rsidR="003A1D67" w:rsidRPr="00670329" w:rsidRDefault="003A1D67" w:rsidP="00FB4A66">
            <w:pPr>
              <w:tabs>
                <w:tab w:val="decimal" w:pos="450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3A1D67" w:rsidRPr="009B5A8E" w:rsidRDefault="003A1D67" w:rsidP="003A1D67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3A1D67" w:rsidRPr="00670329" w:rsidRDefault="003A1D67" w:rsidP="00FB4A66">
            <w:pPr>
              <w:tabs>
                <w:tab w:val="decimal" w:pos="39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3A1D67" w:rsidRPr="00287DB9" w:rsidRDefault="003A1D67" w:rsidP="003A1D67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:rsidR="003A1D67" w:rsidRPr="00287DB9" w:rsidRDefault="003A1D67" w:rsidP="00074C04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3A1D67" w:rsidRPr="00287DB9" w:rsidRDefault="003A1D67" w:rsidP="003A1D67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:rsidR="003A1D67" w:rsidRPr="00287DB9" w:rsidRDefault="003A1D67" w:rsidP="00817123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16,140</w:t>
            </w:r>
          </w:p>
        </w:tc>
      </w:tr>
      <w:tr w:rsidR="003A1D67" w:rsidRPr="00567835" w:rsidTr="00E90065">
        <w:tc>
          <w:tcPr>
            <w:tcW w:w="1800" w:type="dxa"/>
            <w:shd w:val="clear" w:color="auto" w:fill="auto"/>
            <w:vAlign w:val="bottom"/>
          </w:tcPr>
          <w:p w:rsidR="003A1D67" w:rsidRPr="00567835" w:rsidRDefault="003A1D67" w:rsidP="003A1D67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จัดชั้นสงสัย</w:t>
            </w:r>
          </w:p>
        </w:tc>
        <w:tc>
          <w:tcPr>
            <w:tcW w:w="1080" w:type="dxa"/>
            <w:shd w:val="clear" w:color="auto" w:fill="auto"/>
          </w:tcPr>
          <w:p w:rsidR="003A1D67" w:rsidRPr="00287DB9" w:rsidRDefault="003A1D67" w:rsidP="003A1D67">
            <w:pPr>
              <w:tabs>
                <w:tab w:val="decimal" w:pos="792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13,623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A1D67" w:rsidRPr="00287DB9" w:rsidRDefault="003A1D67" w:rsidP="003A1D67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3A1D67" w:rsidRPr="00670329" w:rsidRDefault="003A1D67" w:rsidP="003A1D67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3A1D67" w:rsidRPr="00287DB9" w:rsidRDefault="003A1D67" w:rsidP="003A1D67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:rsidR="003A1D67" w:rsidRPr="00670329" w:rsidRDefault="003A1D67" w:rsidP="00FB4A66">
            <w:pPr>
              <w:tabs>
                <w:tab w:val="decimal" w:pos="450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3A1D67" w:rsidRPr="009B5A8E" w:rsidRDefault="003A1D67" w:rsidP="003A1D67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3A1D67" w:rsidRPr="00670329" w:rsidRDefault="003A1D67" w:rsidP="00FB4A66">
            <w:pPr>
              <w:tabs>
                <w:tab w:val="decimal" w:pos="39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3A1D67" w:rsidRPr="00287DB9" w:rsidRDefault="003A1D67" w:rsidP="003A1D67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:rsidR="003A1D67" w:rsidRPr="00287DB9" w:rsidRDefault="003A1D67" w:rsidP="00074C04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3A1D67" w:rsidRPr="00287DB9" w:rsidRDefault="003A1D67" w:rsidP="003A1D67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:rsidR="003A1D67" w:rsidRPr="00287DB9" w:rsidRDefault="003A1D67" w:rsidP="00074C04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13,628</w:t>
            </w:r>
          </w:p>
        </w:tc>
      </w:tr>
      <w:tr w:rsidR="003A1D67" w:rsidRPr="00567835" w:rsidTr="00E90065">
        <w:tc>
          <w:tcPr>
            <w:tcW w:w="1800" w:type="dxa"/>
            <w:shd w:val="clear" w:color="auto" w:fill="auto"/>
            <w:vAlign w:val="bottom"/>
          </w:tcPr>
          <w:p w:rsidR="003A1D67" w:rsidRPr="00567835" w:rsidRDefault="003A1D67" w:rsidP="003A1D67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จัดชั้นสงสัยจะสูญ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3A1D67" w:rsidRPr="00287DB9" w:rsidRDefault="003A1D67" w:rsidP="003A1D67">
            <w:pPr>
              <w:tabs>
                <w:tab w:val="decimal" w:pos="792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36,642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A1D67" w:rsidRPr="00287DB9" w:rsidRDefault="003A1D67" w:rsidP="003A1D67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A1D67" w:rsidRPr="00670329" w:rsidRDefault="003A1D67" w:rsidP="003A1D67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3A1D67" w:rsidRPr="00287DB9" w:rsidRDefault="003A1D67" w:rsidP="003A1D67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A1D67" w:rsidRPr="00287DB9" w:rsidRDefault="003A1D67" w:rsidP="00FB4A66">
            <w:pPr>
              <w:tabs>
                <w:tab w:val="decimal" w:pos="612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3,082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3A1D67" w:rsidRPr="00287DB9" w:rsidRDefault="003A1D67" w:rsidP="003A1D67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A1D67" w:rsidRPr="00287DB9" w:rsidRDefault="003A1D67" w:rsidP="00FB4A66">
            <w:pPr>
              <w:tabs>
                <w:tab w:val="decimal" w:pos="600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3A1D67" w:rsidRPr="00287DB9" w:rsidRDefault="003A1D67" w:rsidP="003A1D67">
            <w:pPr>
              <w:pStyle w:val="BodyTextIndent2"/>
              <w:tabs>
                <w:tab w:val="decimal" w:pos="702"/>
              </w:tabs>
              <w:snapToGrid w:val="0"/>
              <w:spacing w:line="240" w:lineRule="atLeast"/>
              <w:ind w:left="-113" w:right="-113" w:firstLine="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A1D67" w:rsidRPr="00287DB9" w:rsidRDefault="003A1D67" w:rsidP="00074C04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1,006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3A1D67" w:rsidRPr="00287DB9" w:rsidRDefault="003A1D67" w:rsidP="003A1D67">
            <w:pPr>
              <w:pStyle w:val="BodyTextIndent2"/>
              <w:tabs>
                <w:tab w:val="decimal" w:pos="702"/>
              </w:tabs>
              <w:snapToGrid w:val="0"/>
              <w:spacing w:line="240" w:lineRule="atLeast"/>
              <w:ind w:left="-113" w:right="-113" w:firstLine="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97" w:type="dxa"/>
            <w:tcBorders>
              <w:bottom w:val="single" w:sz="4" w:space="0" w:color="000000"/>
            </w:tcBorders>
            <w:shd w:val="clear" w:color="auto" w:fill="auto"/>
          </w:tcPr>
          <w:p w:rsidR="003A1D67" w:rsidRPr="00287DB9" w:rsidRDefault="003A1D67" w:rsidP="00074C04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41,215</w:t>
            </w:r>
          </w:p>
        </w:tc>
      </w:tr>
      <w:tr w:rsidR="00D13D98" w:rsidRPr="00567835" w:rsidTr="00E90065">
        <w:tc>
          <w:tcPr>
            <w:tcW w:w="1800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20" w:lineRule="exact"/>
              <w:ind w:left="-18" w:right="-75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D13D98" w:rsidRPr="006231F3" w:rsidRDefault="00383C70" w:rsidP="003A1D67">
            <w:pPr>
              <w:tabs>
                <w:tab w:val="decimal" w:pos="792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2,090,725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13D98" w:rsidRPr="00287DB9" w:rsidRDefault="00D13D98" w:rsidP="003E3A2B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13D98" w:rsidRPr="00287DB9" w:rsidRDefault="00383C70" w:rsidP="003A1D67">
            <w:pPr>
              <w:tabs>
                <w:tab w:val="decimal" w:pos="733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286,807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13D98" w:rsidRPr="00287DB9" w:rsidRDefault="00D13D98" w:rsidP="003E3A2B">
            <w:pPr>
              <w:tabs>
                <w:tab w:val="decimal" w:pos="702"/>
                <w:tab w:val="decimal" w:pos="945"/>
              </w:tabs>
              <w:snapToGrid w:val="0"/>
              <w:spacing w:line="240" w:lineRule="atLeast"/>
              <w:ind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13D98" w:rsidRPr="00287DB9" w:rsidRDefault="00383C70" w:rsidP="00FB4A66">
            <w:pPr>
              <w:tabs>
                <w:tab w:val="decimal" w:pos="612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3,082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13D98" w:rsidRPr="00287DB9" w:rsidRDefault="00D13D98" w:rsidP="003E3A2B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13D98" w:rsidRPr="00287DB9" w:rsidRDefault="00383C70" w:rsidP="00FB4A66">
            <w:pPr>
              <w:tabs>
                <w:tab w:val="decimal" w:pos="600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48</w:t>
            </w:r>
            <w:r w:rsidR="00D16F08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13D98" w:rsidRPr="00287DB9" w:rsidRDefault="00D13D98" w:rsidP="003E3A2B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13D98" w:rsidRPr="00074C04" w:rsidRDefault="00383C70" w:rsidP="00074C04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074C04">
              <w:rPr>
                <w:b/>
                <w:bCs/>
                <w:sz w:val="24"/>
                <w:szCs w:val="24"/>
              </w:rPr>
              <w:t>1,036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13D98" w:rsidRPr="00287DB9" w:rsidRDefault="00D13D98" w:rsidP="003E3A2B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13D98" w:rsidRPr="00074C04" w:rsidRDefault="003E3A2B" w:rsidP="00074C04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074C04">
              <w:rPr>
                <w:b/>
                <w:bCs/>
                <w:sz w:val="24"/>
                <w:szCs w:val="24"/>
              </w:rPr>
              <w:t>2,382,13</w:t>
            </w:r>
            <w:r w:rsidR="00D16F08" w:rsidRPr="00074C04">
              <w:rPr>
                <w:b/>
                <w:bCs/>
                <w:sz w:val="24"/>
                <w:szCs w:val="24"/>
              </w:rPr>
              <w:t>5</w:t>
            </w:r>
          </w:p>
        </w:tc>
      </w:tr>
    </w:tbl>
    <w:p w:rsidR="001F3F7D" w:rsidRPr="00567835" w:rsidRDefault="001F3F7D" w:rsidP="008A113A">
      <w:pPr>
        <w:ind w:right="-75"/>
        <w:rPr>
          <w:sz w:val="30"/>
          <w:szCs w:val="30"/>
        </w:rPr>
      </w:pPr>
    </w:p>
    <w:tbl>
      <w:tblPr>
        <w:tblW w:w="8802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1800"/>
        <w:gridCol w:w="1080"/>
        <w:gridCol w:w="239"/>
        <w:gridCol w:w="1021"/>
        <w:gridCol w:w="270"/>
        <w:gridCol w:w="943"/>
        <w:gridCol w:w="239"/>
        <w:gridCol w:w="888"/>
        <w:gridCol w:w="270"/>
        <w:gridCol w:w="916"/>
        <w:gridCol w:w="239"/>
        <w:gridCol w:w="897"/>
      </w:tblGrid>
      <w:tr w:rsidR="00BC5BFF" w:rsidRPr="00567835" w:rsidTr="00E90065">
        <w:tc>
          <w:tcPr>
            <w:tcW w:w="1800" w:type="dxa"/>
            <w:shd w:val="clear" w:color="auto" w:fill="auto"/>
            <w:vAlign w:val="bottom"/>
          </w:tcPr>
          <w:p w:rsidR="00BC5BFF" w:rsidRPr="00567835" w:rsidRDefault="00BC5BFF" w:rsidP="008A113A">
            <w:pPr>
              <w:snapToGrid w:val="0"/>
              <w:spacing w:line="320" w:lineRule="exact"/>
              <w:ind w:left="-18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7002" w:type="dxa"/>
            <w:gridSpan w:val="11"/>
            <w:shd w:val="clear" w:color="auto" w:fill="auto"/>
            <w:vAlign w:val="bottom"/>
          </w:tcPr>
          <w:p w:rsidR="00BC5BFF" w:rsidRPr="00567835" w:rsidRDefault="00BC5BFF" w:rsidP="008A113A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13D98" w:rsidRPr="00567835" w:rsidTr="00E90065">
        <w:tc>
          <w:tcPr>
            <w:tcW w:w="1800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spacing w:line="320" w:lineRule="exact"/>
              <w:ind w:left="-18" w:right="-75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02" w:type="dxa"/>
            <w:gridSpan w:val="11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E339A0">
              <w:rPr>
                <w:sz w:val="24"/>
                <w:szCs w:val="24"/>
                <w:cs/>
              </w:rPr>
              <w:t>31</w:t>
            </w:r>
            <w:r>
              <w:rPr>
                <w:rFonts w:hint="cs"/>
                <w:sz w:val="24"/>
                <w:szCs w:val="24"/>
                <w:cs/>
              </w:rPr>
              <w:t xml:space="preserve"> ธันวาคม </w:t>
            </w:r>
            <w:r w:rsidRPr="00567835">
              <w:rPr>
                <w:sz w:val="24"/>
                <w:szCs w:val="24"/>
                <w:cs/>
              </w:rPr>
              <w:t>25</w:t>
            </w:r>
            <w:r>
              <w:rPr>
                <w:rFonts w:hint="cs"/>
                <w:sz w:val="24"/>
                <w:szCs w:val="24"/>
                <w:cs/>
              </w:rPr>
              <w:t>60</w:t>
            </w:r>
          </w:p>
        </w:tc>
      </w:tr>
      <w:tr w:rsidR="00D13D98" w:rsidRPr="00567835" w:rsidTr="00E90065">
        <w:tc>
          <w:tcPr>
            <w:tcW w:w="1800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spacing w:line="320" w:lineRule="exact"/>
              <w:ind w:left="-18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D13D98" w:rsidRPr="00567835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</w:t>
            </w:r>
            <w:r w:rsidRPr="00567835">
              <w:rPr>
                <w:spacing w:val="-4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13D98" w:rsidRPr="00567835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D13D98" w:rsidRPr="00567835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13D98" w:rsidRPr="00567835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D13D98" w:rsidRPr="00567835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</w:tr>
      <w:tr w:rsidR="00D13D98" w:rsidRPr="00567835" w:rsidTr="00E90065">
        <w:tc>
          <w:tcPr>
            <w:tcW w:w="1800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spacing w:line="320" w:lineRule="exact"/>
              <w:ind w:left="-18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13D98" w:rsidRPr="00567835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pacing w:val="-4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13D98" w:rsidRPr="00567835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D13D98" w:rsidRPr="00567835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13D98" w:rsidRPr="00567835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D13D98" w:rsidRPr="00567835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</w:tr>
      <w:tr w:rsidR="00D13D98" w:rsidRPr="00567835" w:rsidTr="00E90065">
        <w:tc>
          <w:tcPr>
            <w:tcW w:w="1800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spacing w:line="320" w:lineRule="exact"/>
              <w:ind w:left="-18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13D98" w:rsidRPr="00567835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13D98" w:rsidRPr="00567835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D13D98" w:rsidRPr="00567835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13D98" w:rsidRPr="00567835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D13D98" w:rsidRPr="00567835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</w:tr>
      <w:tr w:rsidR="00D13D98" w:rsidRPr="00567835" w:rsidTr="00E90065">
        <w:tc>
          <w:tcPr>
            <w:tcW w:w="1800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spacing w:line="320" w:lineRule="exact"/>
              <w:ind w:left="-18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ดอกเบี้ยค้างรับ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13D98" w:rsidRPr="00567835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spacing w:val="-4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13D98" w:rsidRPr="00567835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13D98" w:rsidRPr="00567835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รอการขาย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13D98" w:rsidRPr="00567835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13D98" w:rsidRPr="00567835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รวม</w:t>
            </w:r>
          </w:p>
        </w:tc>
      </w:tr>
      <w:tr w:rsidR="00D13D98" w:rsidRPr="00567835" w:rsidTr="00E90065">
        <w:tc>
          <w:tcPr>
            <w:tcW w:w="1800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spacing w:line="320" w:lineRule="exact"/>
              <w:ind w:left="-18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7002" w:type="dxa"/>
            <w:gridSpan w:val="11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20" w:lineRule="exact"/>
              <w:ind w:right="-75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13D98" w:rsidRPr="00567835" w:rsidTr="00D13D98">
        <w:tc>
          <w:tcPr>
            <w:tcW w:w="1800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จัดชั้นปกติ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13D98" w:rsidRPr="00287DB9" w:rsidRDefault="00D13D98" w:rsidP="00D13D98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1,907,725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13D98" w:rsidRPr="00287DB9" w:rsidRDefault="00D13D98" w:rsidP="00D13D98">
            <w:pPr>
              <w:pStyle w:val="BodyText"/>
              <w:tabs>
                <w:tab w:val="decimal" w:pos="702"/>
                <w:tab w:val="decimal" w:pos="945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D13D98" w:rsidRPr="00287DB9" w:rsidRDefault="00D13D98" w:rsidP="00D13D98">
            <w:pPr>
              <w:tabs>
                <w:tab w:val="decimal" w:pos="823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274,343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13D98" w:rsidRPr="00287DB9" w:rsidRDefault="00D13D98" w:rsidP="00D13D98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:rsidR="00D13D98" w:rsidRPr="00670329" w:rsidRDefault="00D13D98" w:rsidP="00D13D98">
            <w:pPr>
              <w:tabs>
                <w:tab w:val="decimal" w:pos="450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13D98" w:rsidRPr="009B5A8E" w:rsidRDefault="00D13D98" w:rsidP="00D13D98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D13D98" w:rsidRPr="00670329" w:rsidRDefault="00D13D98" w:rsidP="00D13D98">
            <w:pPr>
              <w:tabs>
                <w:tab w:val="decimal" w:pos="39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13D98" w:rsidRPr="00287DB9" w:rsidRDefault="00D13D98" w:rsidP="00D13D98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:rsidR="00D13D98" w:rsidRPr="00287DB9" w:rsidRDefault="00D13D98" w:rsidP="00D13D98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13D98" w:rsidRPr="00287DB9" w:rsidRDefault="00D13D98" w:rsidP="00D13D98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D13D98" w:rsidRPr="00287DB9" w:rsidRDefault="00D13D98" w:rsidP="00D13D98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2,182,084</w:t>
            </w:r>
          </w:p>
        </w:tc>
      </w:tr>
      <w:tr w:rsidR="00D13D98" w:rsidRPr="00567835" w:rsidTr="00D13D98">
        <w:tc>
          <w:tcPr>
            <w:tcW w:w="1800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จัดชั้นกล่าวถึงเป็นพิเศษ</w:t>
            </w:r>
          </w:p>
        </w:tc>
        <w:tc>
          <w:tcPr>
            <w:tcW w:w="1080" w:type="dxa"/>
            <w:shd w:val="clear" w:color="auto" w:fill="auto"/>
          </w:tcPr>
          <w:p w:rsidR="00D13D98" w:rsidRPr="00287DB9" w:rsidRDefault="00D13D98" w:rsidP="00D13D98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51,721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13D98" w:rsidRPr="00287DB9" w:rsidRDefault="00D13D98" w:rsidP="00D13D98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D13D98" w:rsidRPr="00670329" w:rsidRDefault="00D13D98" w:rsidP="00D13D98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13D98" w:rsidRPr="00287DB9" w:rsidRDefault="00D13D98" w:rsidP="00D13D98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:rsidR="00D13D98" w:rsidRPr="00670329" w:rsidRDefault="00D13D98" w:rsidP="00D13D98">
            <w:pPr>
              <w:tabs>
                <w:tab w:val="decimal" w:pos="450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13D98" w:rsidRPr="009B5A8E" w:rsidRDefault="00D13D98" w:rsidP="00D13D98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D13D98" w:rsidRPr="00670329" w:rsidRDefault="00D13D98" w:rsidP="00D13D98">
            <w:pPr>
              <w:tabs>
                <w:tab w:val="decimal" w:pos="39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13D98" w:rsidRPr="00287DB9" w:rsidRDefault="00D13D98" w:rsidP="00D13D98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:rsidR="00D13D98" w:rsidRPr="00287DB9" w:rsidRDefault="00D13D98" w:rsidP="00D13D98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13D98" w:rsidRPr="00287DB9" w:rsidRDefault="00D13D98" w:rsidP="00D13D98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:rsidR="00D13D98" w:rsidRPr="00287DB9" w:rsidRDefault="00D13D98" w:rsidP="00D13D98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51,725</w:t>
            </w:r>
          </w:p>
        </w:tc>
      </w:tr>
      <w:tr w:rsidR="00D13D98" w:rsidRPr="00567835" w:rsidTr="00D13D98">
        <w:tc>
          <w:tcPr>
            <w:tcW w:w="1800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จัดชั้นต่ำกว่ามาตรฐาน</w:t>
            </w:r>
          </w:p>
        </w:tc>
        <w:tc>
          <w:tcPr>
            <w:tcW w:w="1080" w:type="dxa"/>
            <w:shd w:val="clear" w:color="auto" w:fill="auto"/>
          </w:tcPr>
          <w:p w:rsidR="00D13D98" w:rsidRPr="00287DB9" w:rsidRDefault="00D13D98" w:rsidP="00D13D98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17,161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13D98" w:rsidRPr="00287DB9" w:rsidRDefault="00D13D98" w:rsidP="00D13D98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D13D98" w:rsidRPr="00670329" w:rsidRDefault="00D13D98" w:rsidP="00D13D98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13D98" w:rsidRPr="00287DB9" w:rsidRDefault="00D13D98" w:rsidP="00D13D98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:rsidR="00D13D98" w:rsidRPr="00670329" w:rsidRDefault="00D13D98" w:rsidP="00D13D98">
            <w:pPr>
              <w:tabs>
                <w:tab w:val="decimal" w:pos="450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13D98" w:rsidRPr="009B5A8E" w:rsidRDefault="00D13D98" w:rsidP="00D13D98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D13D98" w:rsidRPr="00670329" w:rsidRDefault="00D13D98" w:rsidP="00D13D98">
            <w:pPr>
              <w:tabs>
                <w:tab w:val="decimal" w:pos="39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13D98" w:rsidRPr="00287DB9" w:rsidRDefault="00D13D98" w:rsidP="00D13D98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:rsidR="00D13D98" w:rsidRPr="00287DB9" w:rsidRDefault="00D13D98" w:rsidP="00D13D98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13D98" w:rsidRPr="00287DB9" w:rsidRDefault="00D13D98" w:rsidP="00D13D98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:rsidR="00D13D98" w:rsidRPr="00287DB9" w:rsidRDefault="00D13D98" w:rsidP="00D13D98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17,164</w:t>
            </w:r>
          </w:p>
        </w:tc>
      </w:tr>
      <w:tr w:rsidR="00D13D98" w:rsidRPr="00567835" w:rsidTr="00D13D98">
        <w:tc>
          <w:tcPr>
            <w:tcW w:w="1800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จัดชั้นสงสัย</w:t>
            </w:r>
          </w:p>
        </w:tc>
        <w:tc>
          <w:tcPr>
            <w:tcW w:w="1080" w:type="dxa"/>
            <w:shd w:val="clear" w:color="auto" w:fill="auto"/>
          </w:tcPr>
          <w:p w:rsidR="00D13D98" w:rsidRPr="00287DB9" w:rsidRDefault="00D13D98" w:rsidP="00D13D98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13,429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13D98" w:rsidRPr="00287DB9" w:rsidRDefault="00D13D98" w:rsidP="00D13D98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D13D98" w:rsidRPr="00670329" w:rsidRDefault="00D13D98" w:rsidP="00D13D98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13D98" w:rsidRPr="00287DB9" w:rsidRDefault="00D13D98" w:rsidP="00D13D98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:rsidR="00D13D98" w:rsidRPr="00670329" w:rsidRDefault="00D13D98" w:rsidP="00D13D98">
            <w:pPr>
              <w:tabs>
                <w:tab w:val="decimal" w:pos="450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13D98" w:rsidRPr="009B5A8E" w:rsidRDefault="00D13D98" w:rsidP="00D13D98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D13D98" w:rsidRPr="00670329" w:rsidRDefault="00D13D98" w:rsidP="00D13D98">
            <w:pPr>
              <w:tabs>
                <w:tab w:val="decimal" w:pos="39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13D98" w:rsidRPr="00287DB9" w:rsidRDefault="00D13D98" w:rsidP="00D13D98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:rsidR="00D13D98" w:rsidRPr="00287DB9" w:rsidRDefault="00D13D98" w:rsidP="00D13D98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13D98" w:rsidRPr="00287DB9" w:rsidRDefault="00D13D98" w:rsidP="00D13D98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:rsidR="00D13D98" w:rsidRPr="00287DB9" w:rsidRDefault="00D13D98" w:rsidP="00D13D98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13,435</w:t>
            </w:r>
          </w:p>
        </w:tc>
      </w:tr>
      <w:tr w:rsidR="00D13D98" w:rsidRPr="00567835" w:rsidTr="00D13D98">
        <w:tc>
          <w:tcPr>
            <w:tcW w:w="1800" w:type="dxa"/>
            <w:shd w:val="clear" w:color="auto" w:fill="auto"/>
            <w:vAlign w:val="bottom"/>
          </w:tcPr>
          <w:p w:rsidR="00D13D98" w:rsidRPr="00567835" w:rsidRDefault="00D13D98" w:rsidP="00D13D98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จัดชั้นสงสัยจะสูญ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D13D98" w:rsidRPr="00287DB9" w:rsidRDefault="00D13D98" w:rsidP="00D13D98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33,994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13D98" w:rsidRPr="00287DB9" w:rsidRDefault="00D13D98" w:rsidP="00D13D98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13D98" w:rsidRPr="00670329" w:rsidRDefault="00D13D98" w:rsidP="00D13D98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13D98" w:rsidRPr="00287DB9" w:rsidRDefault="00D13D98" w:rsidP="00D13D98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13D98" w:rsidRPr="00287DB9" w:rsidRDefault="00D13D98" w:rsidP="00D13D98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2,550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13D98" w:rsidRPr="00287DB9" w:rsidRDefault="00D13D98" w:rsidP="00D13D98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13D98" w:rsidRPr="00287DB9" w:rsidRDefault="00D13D98" w:rsidP="00D13D98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13D98" w:rsidRPr="00287DB9" w:rsidRDefault="00D13D98" w:rsidP="00D13D98">
            <w:pPr>
              <w:pStyle w:val="BodyTextIndent2"/>
              <w:tabs>
                <w:tab w:val="decimal" w:pos="702"/>
              </w:tabs>
              <w:snapToGrid w:val="0"/>
              <w:spacing w:line="240" w:lineRule="atLeast"/>
              <w:ind w:left="-113" w:right="-113" w:firstLine="0"/>
              <w:rPr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13D98" w:rsidRPr="00287DB9" w:rsidRDefault="00D13D98" w:rsidP="00D13D98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1,073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13D98" w:rsidRPr="00287DB9" w:rsidRDefault="00D13D98" w:rsidP="00D13D98">
            <w:pPr>
              <w:pStyle w:val="BodyTextIndent2"/>
              <w:tabs>
                <w:tab w:val="decimal" w:pos="702"/>
              </w:tabs>
              <w:snapToGrid w:val="0"/>
              <w:spacing w:line="240" w:lineRule="atLeast"/>
              <w:ind w:left="-113" w:right="-113" w:firstLine="0"/>
              <w:rPr>
                <w:sz w:val="24"/>
                <w:szCs w:val="24"/>
                <w:cs/>
              </w:rPr>
            </w:pPr>
          </w:p>
        </w:tc>
        <w:tc>
          <w:tcPr>
            <w:tcW w:w="897" w:type="dxa"/>
            <w:tcBorders>
              <w:bottom w:val="single" w:sz="4" w:space="0" w:color="000000"/>
            </w:tcBorders>
            <w:shd w:val="clear" w:color="auto" w:fill="auto"/>
          </w:tcPr>
          <w:p w:rsidR="00D13D98" w:rsidRPr="00287DB9" w:rsidRDefault="00D13D98" w:rsidP="00D13D98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38,058</w:t>
            </w:r>
          </w:p>
        </w:tc>
      </w:tr>
      <w:tr w:rsidR="00D13D98" w:rsidRPr="00567835" w:rsidTr="00D13D98">
        <w:tc>
          <w:tcPr>
            <w:tcW w:w="1800" w:type="dxa"/>
            <w:shd w:val="clear" w:color="auto" w:fill="auto"/>
            <w:vAlign w:val="bottom"/>
          </w:tcPr>
          <w:p w:rsidR="00D13D98" w:rsidRPr="00567835" w:rsidRDefault="00D13D98" w:rsidP="00D13D98">
            <w:pPr>
              <w:snapToGrid w:val="0"/>
              <w:spacing w:line="320" w:lineRule="exact"/>
              <w:ind w:left="-18" w:right="-7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13D98" w:rsidRPr="006231F3" w:rsidRDefault="00D13D98" w:rsidP="00D13D98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2,024,030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13D98" w:rsidRPr="00287DB9" w:rsidRDefault="00D13D98" w:rsidP="00D13D98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D13D98" w:rsidRPr="00287DB9" w:rsidRDefault="00D13D98" w:rsidP="00D13D98">
            <w:pPr>
              <w:tabs>
                <w:tab w:val="decimal" w:pos="823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274,343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13D98" w:rsidRPr="00287DB9" w:rsidRDefault="00D13D98" w:rsidP="00D13D98">
            <w:pPr>
              <w:tabs>
                <w:tab w:val="decimal" w:pos="702"/>
                <w:tab w:val="decimal" w:pos="945"/>
              </w:tabs>
              <w:snapToGrid w:val="0"/>
              <w:spacing w:line="240" w:lineRule="atLeast"/>
              <w:ind w:right="-11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D13D98" w:rsidRPr="00287DB9" w:rsidRDefault="00D13D98" w:rsidP="00D13D98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2,550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13D98" w:rsidRPr="00287DB9" w:rsidRDefault="00D13D98" w:rsidP="00D13D98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D13D98" w:rsidRPr="00287DB9" w:rsidRDefault="00D13D98" w:rsidP="00D13D98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13D98" w:rsidRPr="00287DB9" w:rsidRDefault="00D13D98" w:rsidP="00D13D98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D13D98" w:rsidRPr="00287DB9" w:rsidRDefault="00D13D98" w:rsidP="00D13D98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1,102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13D98" w:rsidRPr="00287DB9" w:rsidRDefault="00D13D98" w:rsidP="00D13D98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D13D98" w:rsidRPr="00287DB9" w:rsidRDefault="00D13D98" w:rsidP="00D13D98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2,302,466</w:t>
            </w:r>
          </w:p>
        </w:tc>
      </w:tr>
    </w:tbl>
    <w:p w:rsidR="00E73122" w:rsidRPr="00567835" w:rsidRDefault="00E73122" w:rsidP="0056649C">
      <w:pPr>
        <w:tabs>
          <w:tab w:val="left" w:pos="900"/>
        </w:tabs>
        <w:spacing w:line="320" w:lineRule="exact"/>
        <w:ind w:left="630" w:right="-43"/>
        <w:rPr>
          <w:sz w:val="24"/>
          <w:szCs w:val="24"/>
          <w:vertAlign w:val="superscript"/>
        </w:rPr>
      </w:pPr>
    </w:p>
    <w:p w:rsidR="00BC5BFF" w:rsidRPr="00567835" w:rsidRDefault="00BC5BFF" w:rsidP="00E90065">
      <w:pPr>
        <w:tabs>
          <w:tab w:val="left" w:pos="924"/>
        </w:tabs>
        <w:spacing w:line="320" w:lineRule="exact"/>
        <w:ind w:left="742" w:right="-43" w:firstLine="338"/>
        <w:rPr>
          <w:sz w:val="24"/>
          <w:szCs w:val="24"/>
        </w:rPr>
      </w:pPr>
      <w:r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24"/>
          <w:szCs w:val="24"/>
        </w:rPr>
        <w:tab/>
      </w:r>
      <w:r w:rsidR="0056649C" w:rsidRPr="00567835">
        <w:rPr>
          <w:sz w:val="20"/>
          <w:szCs w:val="20"/>
          <w:cs/>
        </w:rPr>
        <w:t>สุทธิจาก</w:t>
      </w:r>
      <w:r w:rsidRPr="00567835">
        <w:rPr>
          <w:sz w:val="20"/>
          <w:szCs w:val="20"/>
          <w:cs/>
        </w:rPr>
        <w:t>รายได้รอตัดบัญชี</w:t>
      </w:r>
    </w:p>
    <w:p w:rsidR="00BC5BFF" w:rsidRPr="00567835" w:rsidRDefault="00BC5BFF" w:rsidP="008A113A">
      <w:pPr>
        <w:framePr w:w="8280" w:wrap="auto" w:hAnchor="text" w:x="1710"/>
        <w:tabs>
          <w:tab w:val="left" w:pos="9540"/>
        </w:tabs>
        <w:rPr>
          <w:szCs w:val="36"/>
          <w:cs/>
        </w:rPr>
        <w:sectPr w:rsidR="00BC5BFF" w:rsidRPr="00567835" w:rsidSect="00876697">
          <w:headerReference w:type="default" r:id="rId10"/>
          <w:footerReference w:type="default" r:id="rId11"/>
          <w:type w:val="continuous"/>
          <w:pgSz w:w="11906" w:h="16838" w:code="9"/>
          <w:pgMar w:top="691" w:right="1109" w:bottom="567" w:left="1152" w:header="720" w:footer="720" w:gutter="0"/>
          <w:pgNumType w:start="24"/>
          <w:cols w:space="720"/>
          <w:docGrid w:linePitch="490"/>
        </w:sectPr>
      </w:pPr>
    </w:p>
    <w:p w:rsidR="00BC5BFF" w:rsidRPr="00567835" w:rsidRDefault="00154A41" w:rsidP="005406DC">
      <w:pPr>
        <w:pageBreakBefore/>
        <w:tabs>
          <w:tab w:val="left" w:pos="450"/>
          <w:tab w:val="left" w:pos="1080"/>
        </w:tabs>
        <w:ind w:left="540" w:right="-25"/>
        <w:jc w:val="both"/>
        <w:rPr>
          <w:sz w:val="30"/>
          <w:szCs w:val="30"/>
        </w:rPr>
      </w:pPr>
      <w:r w:rsidRPr="00567835">
        <w:rPr>
          <w:sz w:val="30"/>
          <w:szCs w:val="30"/>
        </w:rPr>
        <w:lastRenderedPageBreak/>
        <w:t>1</w:t>
      </w:r>
      <w:r w:rsidR="009C1D8C" w:rsidRPr="00567835">
        <w:rPr>
          <w:sz w:val="30"/>
          <w:szCs w:val="30"/>
        </w:rPr>
        <w:t>1</w:t>
      </w:r>
      <w:r w:rsidR="00EC239B" w:rsidRPr="00567835">
        <w:rPr>
          <w:sz w:val="30"/>
          <w:szCs w:val="30"/>
          <w:cs/>
        </w:rPr>
        <w:t>.</w:t>
      </w:r>
      <w:r w:rsidR="00EC239B" w:rsidRPr="00567835">
        <w:rPr>
          <w:sz w:val="30"/>
          <w:szCs w:val="30"/>
        </w:rPr>
        <w:t>9</w:t>
      </w:r>
      <w:r w:rsidR="00EC239B" w:rsidRPr="00567835">
        <w:rPr>
          <w:sz w:val="30"/>
          <w:szCs w:val="30"/>
        </w:rPr>
        <w:tab/>
      </w:r>
      <w:r w:rsidR="00CD4B26" w:rsidRPr="00567835">
        <w:rPr>
          <w:sz w:val="30"/>
          <w:szCs w:val="30"/>
          <w:cs/>
        </w:rPr>
        <w:t>ค่าเผื่อหนี้</w:t>
      </w:r>
      <w:r w:rsidR="00BC5BFF" w:rsidRPr="00567835">
        <w:rPr>
          <w:sz w:val="30"/>
          <w:szCs w:val="30"/>
          <w:cs/>
        </w:rPr>
        <w:t>สงสัยจะสูญ</w:t>
      </w:r>
    </w:p>
    <w:p w:rsidR="005406DC" w:rsidRPr="00567835" w:rsidRDefault="005406DC" w:rsidP="00304DFB">
      <w:pPr>
        <w:tabs>
          <w:tab w:val="left" w:pos="1800"/>
        </w:tabs>
        <w:ind w:left="1080" w:right="-25"/>
        <w:jc w:val="thaiDistribute"/>
        <w:rPr>
          <w:sz w:val="16"/>
          <w:szCs w:val="16"/>
        </w:rPr>
      </w:pPr>
    </w:p>
    <w:p w:rsidR="00D13D98" w:rsidRPr="005406DC" w:rsidRDefault="00D13D98" w:rsidP="00D13D98">
      <w:pPr>
        <w:tabs>
          <w:tab w:val="left" w:pos="1800"/>
        </w:tabs>
        <w:ind w:left="1080" w:right="-25"/>
        <w:jc w:val="thaiDistribute"/>
        <w:rPr>
          <w:sz w:val="30"/>
          <w:szCs w:val="30"/>
        </w:rPr>
      </w:pPr>
      <w:r>
        <w:rPr>
          <w:sz w:val="30"/>
          <w:szCs w:val="30"/>
        </w:rPr>
        <w:t>11</w:t>
      </w:r>
      <w:r>
        <w:rPr>
          <w:sz w:val="30"/>
          <w:szCs w:val="30"/>
          <w:cs/>
        </w:rPr>
        <w:t>.</w:t>
      </w:r>
      <w:r>
        <w:rPr>
          <w:sz w:val="30"/>
          <w:szCs w:val="30"/>
        </w:rPr>
        <w:t>9</w:t>
      </w:r>
      <w:r>
        <w:rPr>
          <w:sz w:val="30"/>
          <w:szCs w:val="30"/>
          <w:cs/>
        </w:rPr>
        <w:t>.</w:t>
      </w:r>
      <w:r>
        <w:rPr>
          <w:sz w:val="30"/>
          <w:szCs w:val="30"/>
        </w:rPr>
        <w:t>1</w:t>
      </w:r>
      <w:r>
        <w:rPr>
          <w:sz w:val="30"/>
          <w:szCs w:val="30"/>
        </w:rPr>
        <w:tab/>
      </w:r>
      <w:r>
        <w:rPr>
          <w:sz w:val="30"/>
          <w:szCs w:val="30"/>
          <w:cs/>
        </w:rPr>
        <w:t xml:space="preserve">จำแนกตามประเภทการจัดชั้น ณ วันที่ </w:t>
      </w:r>
      <w:r w:rsidRPr="008E53F7">
        <w:rPr>
          <w:sz w:val="30"/>
          <w:szCs w:val="30"/>
        </w:rPr>
        <w:t xml:space="preserve">30 </w:t>
      </w:r>
      <w:r w:rsidRPr="008E53F7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</w:t>
      </w:r>
      <w:r>
        <w:rPr>
          <w:rFonts w:hint="cs"/>
          <w:sz w:val="30"/>
          <w:szCs w:val="30"/>
          <w:cs/>
        </w:rPr>
        <w:t>1</w:t>
      </w:r>
      <w:r w:rsidRPr="008E53F7">
        <w:rPr>
          <w:sz w:val="30"/>
          <w:szCs w:val="30"/>
          <w:cs/>
        </w:rPr>
        <w:t xml:space="preserve"> และ </w:t>
      </w:r>
      <w:r w:rsidRPr="008E53F7">
        <w:rPr>
          <w:sz w:val="30"/>
          <w:szCs w:val="30"/>
        </w:rPr>
        <w:t xml:space="preserve">31 </w:t>
      </w:r>
      <w:r w:rsidRPr="008E53F7">
        <w:rPr>
          <w:sz w:val="30"/>
          <w:szCs w:val="30"/>
          <w:cs/>
        </w:rPr>
        <w:t xml:space="preserve">ธันวาคม </w:t>
      </w:r>
      <w:r>
        <w:rPr>
          <w:sz w:val="30"/>
          <w:szCs w:val="30"/>
        </w:rPr>
        <w:t>25</w:t>
      </w:r>
      <w:r>
        <w:rPr>
          <w:rFonts w:hint="cs"/>
          <w:sz w:val="30"/>
          <w:szCs w:val="30"/>
          <w:cs/>
        </w:rPr>
        <w:t>60</w:t>
      </w:r>
      <w:r w:rsidRPr="008E53F7" w:rsidDel="008E53F7">
        <w:rPr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(รวมดอกเบี้ยค้างรับ)</w:t>
      </w:r>
    </w:p>
    <w:p w:rsidR="00BC5BFF" w:rsidRPr="00567835" w:rsidRDefault="00BC5BFF" w:rsidP="005406DC">
      <w:pPr>
        <w:tabs>
          <w:tab w:val="left" w:pos="1800"/>
        </w:tabs>
        <w:ind w:left="1080" w:right="-25"/>
        <w:jc w:val="thaiDistribute"/>
        <w:rPr>
          <w:sz w:val="16"/>
          <w:szCs w:val="16"/>
        </w:rPr>
      </w:pPr>
    </w:p>
    <w:tbl>
      <w:tblPr>
        <w:tblW w:w="12472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985"/>
        <w:gridCol w:w="1090"/>
        <w:gridCol w:w="280"/>
        <w:gridCol w:w="1189"/>
        <w:gridCol w:w="238"/>
        <w:gridCol w:w="1235"/>
        <w:gridCol w:w="270"/>
        <w:gridCol w:w="1260"/>
        <w:gridCol w:w="236"/>
        <w:gridCol w:w="1114"/>
        <w:gridCol w:w="239"/>
        <w:gridCol w:w="1170"/>
        <w:gridCol w:w="276"/>
        <w:gridCol w:w="890"/>
      </w:tblGrid>
      <w:tr w:rsidR="00616588" w:rsidRPr="00567835" w:rsidTr="00D46D10">
        <w:tc>
          <w:tcPr>
            <w:tcW w:w="2985" w:type="dxa"/>
            <w:shd w:val="clear" w:color="auto" w:fill="auto"/>
          </w:tcPr>
          <w:p w:rsidR="00616588" w:rsidRPr="00567835" w:rsidRDefault="00616588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13"/>
            <w:shd w:val="clear" w:color="auto" w:fill="auto"/>
          </w:tcPr>
          <w:p w:rsidR="00616588" w:rsidRPr="00567835" w:rsidRDefault="00616588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งบการเงิน</w:t>
            </w:r>
            <w:r w:rsidRPr="00567835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16588" w:rsidRPr="00567835" w:rsidTr="00D46D10">
        <w:tc>
          <w:tcPr>
            <w:tcW w:w="2985" w:type="dxa"/>
            <w:shd w:val="clear" w:color="auto" w:fill="auto"/>
          </w:tcPr>
          <w:p w:rsidR="00616588" w:rsidRPr="00567835" w:rsidRDefault="00616588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13"/>
            <w:shd w:val="clear" w:color="auto" w:fill="auto"/>
          </w:tcPr>
          <w:p w:rsidR="00616588" w:rsidRPr="00567835" w:rsidRDefault="00D13D98" w:rsidP="00D13D98">
            <w:pPr>
              <w:snapToGrid w:val="0"/>
              <w:spacing w:line="240" w:lineRule="atLeast"/>
              <w:ind w:left="-106" w:right="-2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E339A0">
              <w:rPr>
                <w:rFonts w:asciiTheme="majorBidi" w:hAnsiTheme="majorBidi" w:cstheme="majorBidi"/>
                <w:sz w:val="24"/>
                <w:szCs w:val="24"/>
                <w:cs/>
              </w:rPr>
              <w:t>30</w:t>
            </w:r>
            <w:r>
              <w:rPr>
                <w:rFonts w:hint="cs"/>
                <w:sz w:val="24"/>
                <w:szCs w:val="24"/>
                <w:cs/>
              </w:rPr>
              <w:t xml:space="preserve"> มิถุนายน </w:t>
            </w:r>
            <w:r w:rsidR="00616588" w:rsidRPr="00E339A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E339A0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</w:p>
        </w:tc>
      </w:tr>
      <w:tr w:rsidR="00616588" w:rsidRPr="00567835" w:rsidTr="00D46D10">
        <w:tc>
          <w:tcPr>
            <w:tcW w:w="2985" w:type="dxa"/>
            <w:shd w:val="clear" w:color="auto" w:fill="auto"/>
          </w:tcPr>
          <w:p w:rsidR="00616588" w:rsidRPr="00567835" w:rsidRDefault="00616588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5562" w:type="dxa"/>
            <w:gridSpan w:val="7"/>
            <w:shd w:val="clear" w:color="auto" w:fill="auto"/>
          </w:tcPr>
          <w:p w:rsidR="00616588" w:rsidRPr="00567835" w:rsidRDefault="00616588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แบบรายสินเชื่อ</w:t>
            </w:r>
          </w:p>
        </w:tc>
        <w:tc>
          <w:tcPr>
            <w:tcW w:w="236" w:type="dxa"/>
          </w:tcPr>
          <w:p w:rsidR="00616588" w:rsidRPr="00567835" w:rsidRDefault="00616588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523" w:type="dxa"/>
            <w:gridSpan w:val="3"/>
          </w:tcPr>
          <w:p w:rsidR="00616588" w:rsidRPr="00567835" w:rsidRDefault="00616588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แบบรายกลุ่ม</w:t>
            </w:r>
          </w:p>
        </w:tc>
        <w:tc>
          <w:tcPr>
            <w:tcW w:w="276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:rsidR="00616588" w:rsidRPr="00567835" w:rsidRDefault="00616588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16588" w:rsidRPr="00567835" w:rsidTr="00D46D10">
        <w:tc>
          <w:tcPr>
            <w:tcW w:w="2985" w:type="dxa"/>
            <w:shd w:val="clear" w:color="auto" w:fill="auto"/>
          </w:tcPr>
          <w:p w:rsidR="00616588" w:rsidRPr="00567835" w:rsidRDefault="00616588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5562" w:type="dxa"/>
            <w:gridSpan w:val="7"/>
            <w:shd w:val="clear" w:color="auto" w:fill="auto"/>
          </w:tcPr>
          <w:p w:rsidR="00616588" w:rsidRPr="00567835" w:rsidRDefault="00616588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(สินเชื่อทั้งหมดยกเว้นลูกหนี้ตามสัญญาเช่า</w:t>
            </w:r>
            <w:r w:rsidRPr="00567835">
              <w:rPr>
                <w:sz w:val="24"/>
                <w:szCs w:val="24"/>
                <w:cs/>
              </w:rPr>
              <w:t>การเงิน</w:t>
            </w:r>
            <w:r w:rsidRPr="00567835">
              <w:rPr>
                <w:sz w:val="24"/>
                <w:szCs w:val="24"/>
                <w:cs/>
                <w:lang w:val="th-TH"/>
              </w:rPr>
              <w:t>)</w:t>
            </w:r>
          </w:p>
        </w:tc>
        <w:tc>
          <w:tcPr>
            <w:tcW w:w="236" w:type="dxa"/>
          </w:tcPr>
          <w:p w:rsidR="00616588" w:rsidRPr="00567835" w:rsidRDefault="00616588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523" w:type="dxa"/>
            <w:gridSpan w:val="3"/>
          </w:tcPr>
          <w:p w:rsidR="00616588" w:rsidRPr="00567835" w:rsidRDefault="00616588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(ลูกหนี้ตามสัญญาเช่าการเงิน)</w:t>
            </w:r>
          </w:p>
        </w:tc>
        <w:tc>
          <w:tcPr>
            <w:tcW w:w="276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:rsidR="00616588" w:rsidRPr="00567835" w:rsidRDefault="00616588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16588" w:rsidRPr="00567835" w:rsidTr="00616588">
        <w:tc>
          <w:tcPr>
            <w:tcW w:w="2985" w:type="dxa"/>
            <w:shd w:val="clear" w:color="auto" w:fill="auto"/>
          </w:tcPr>
          <w:p w:rsidR="00616588" w:rsidRPr="00567835" w:rsidRDefault="00616588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1090" w:type="dxa"/>
            <w:shd w:val="clear" w:color="auto" w:fill="auto"/>
          </w:tcPr>
          <w:p w:rsidR="00616588" w:rsidRPr="00567835" w:rsidRDefault="00616588" w:rsidP="00EA49B3">
            <w:pPr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80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</w:tcPr>
          <w:p w:rsidR="00616588" w:rsidRPr="00567835" w:rsidRDefault="00616588" w:rsidP="00EA49B3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ยอดสุทธิที่ใช้ใน</w:t>
            </w:r>
          </w:p>
        </w:tc>
        <w:tc>
          <w:tcPr>
            <w:tcW w:w="238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35" w:type="dxa"/>
            <w:shd w:val="clear" w:color="auto" w:fill="auto"/>
          </w:tcPr>
          <w:p w:rsidR="00616588" w:rsidRPr="00567835" w:rsidRDefault="00616588" w:rsidP="00EA49B3">
            <w:pPr>
              <w:spacing w:line="240" w:lineRule="atLeast"/>
              <w:ind w:right="-25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อัตราที่ใช้ใน</w:t>
            </w:r>
          </w:p>
        </w:tc>
        <w:tc>
          <w:tcPr>
            <w:tcW w:w="270" w:type="dxa"/>
            <w:shd w:val="clear" w:color="auto" w:fill="auto"/>
          </w:tcPr>
          <w:p w:rsidR="00616588" w:rsidRPr="00567835" w:rsidRDefault="00616588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616588" w:rsidRPr="00567835" w:rsidRDefault="00616588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616588" w:rsidRPr="00567835" w:rsidRDefault="00616588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14" w:type="dxa"/>
          </w:tcPr>
          <w:p w:rsidR="00616588" w:rsidRPr="00567835" w:rsidRDefault="00616588" w:rsidP="00EA49B3">
            <w:pPr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9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:rsidR="00616588" w:rsidRPr="00567835" w:rsidRDefault="00616588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6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:rsidR="00616588" w:rsidRPr="00567835" w:rsidRDefault="00616588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16588" w:rsidRPr="00567835" w:rsidTr="00230793">
        <w:tc>
          <w:tcPr>
            <w:tcW w:w="2985" w:type="dxa"/>
            <w:shd w:val="clear" w:color="auto" w:fill="auto"/>
          </w:tcPr>
          <w:p w:rsidR="00616588" w:rsidRPr="00567835" w:rsidRDefault="00616588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1090" w:type="dxa"/>
            <w:shd w:val="clear" w:color="auto" w:fill="auto"/>
          </w:tcPr>
          <w:p w:rsidR="00616588" w:rsidRPr="00567835" w:rsidRDefault="00616588" w:rsidP="00EA49B3">
            <w:pPr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80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</w:tcPr>
          <w:p w:rsidR="00616588" w:rsidRPr="00567835" w:rsidRDefault="00616588" w:rsidP="00EA49B3">
            <w:pPr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38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35" w:type="dxa"/>
            <w:shd w:val="clear" w:color="auto" w:fill="auto"/>
          </w:tcPr>
          <w:p w:rsidR="00616588" w:rsidRPr="00567835" w:rsidRDefault="00616588" w:rsidP="00EA49B3">
            <w:pPr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70" w:type="dxa"/>
            <w:shd w:val="clear" w:color="auto" w:fill="auto"/>
          </w:tcPr>
          <w:p w:rsidR="00616588" w:rsidRPr="00567835" w:rsidRDefault="00616588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616588" w:rsidRPr="00567835" w:rsidRDefault="00616588" w:rsidP="00EA49B3">
            <w:pPr>
              <w:spacing w:line="240" w:lineRule="atLeas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ค่าเผื่อหนี้สงสัย</w:t>
            </w:r>
          </w:p>
        </w:tc>
        <w:tc>
          <w:tcPr>
            <w:tcW w:w="236" w:type="dxa"/>
          </w:tcPr>
          <w:p w:rsidR="00616588" w:rsidRPr="00567835" w:rsidRDefault="00616588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14" w:type="dxa"/>
          </w:tcPr>
          <w:p w:rsidR="00616588" w:rsidRPr="00567835" w:rsidRDefault="00616588" w:rsidP="00EA49B3">
            <w:pPr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39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:rsidR="00616588" w:rsidRPr="00567835" w:rsidRDefault="00616588" w:rsidP="00EA49B3">
            <w:pPr>
              <w:spacing w:line="240" w:lineRule="atLeas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ค่าเผื่อหนี้สงสัย</w:t>
            </w:r>
          </w:p>
        </w:tc>
        <w:tc>
          <w:tcPr>
            <w:tcW w:w="276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:rsidR="00616588" w:rsidRPr="00567835" w:rsidRDefault="00616588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16588" w:rsidRPr="00567835" w:rsidTr="00230793">
        <w:tc>
          <w:tcPr>
            <w:tcW w:w="2985" w:type="dxa"/>
            <w:shd w:val="clear" w:color="auto" w:fill="auto"/>
          </w:tcPr>
          <w:p w:rsidR="00616588" w:rsidRPr="00567835" w:rsidRDefault="00616588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1090" w:type="dxa"/>
            <w:shd w:val="clear" w:color="auto" w:fill="auto"/>
          </w:tcPr>
          <w:p w:rsidR="00616588" w:rsidRPr="00567835" w:rsidRDefault="00616588" w:rsidP="00EA49B3">
            <w:pPr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80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</w:tcPr>
          <w:p w:rsidR="00616588" w:rsidRPr="00567835" w:rsidRDefault="00616588" w:rsidP="00EA49B3">
            <w:pPr>
              <w:spacing w:line="240" w:lineRule="atLeas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38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35" w:type="dxa"/>
            <w:shd w:val="clear" w:color="auto" w:fill="auto"/>
          </w:tcPr>
          <w:p w:rsidR="00616588" w:rsidRPr="00567835" w:rsidRDefault="00616588" w:rsidP="00EA49B3">
            <w:pPr>
              <w:spacing w:line="240" w:lineRule="atLeast"/>
              <w:ind w:left="-95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70" w:type="dxa"/>
            <w:shd w:val="clear" w:color="auto" w:fill="auto"/>
          </w:tcPr>
          <w:p w:rsidR="00616588" w:rsidRPr="00567835" w:rsidRDefault="00616588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616588" w:rsidRPr="00567835" w:rsidRDefault="00616588" w:rsidP="00EA49B3">
            <w:pPr>
              <w:spacing w:line="240" w:lineRule="atLeas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 xml:space="preserve">จะสูญ </w:t>
            </w:r>
            <w:r w:rsidRPr="00567835">
              <w:rPr>
                <w:sz w:val="24"/>
                <w:szCs w:val="24"/>
                <w:vertAlign w:val="superscript"/>
                <w:cs/>
                <w:lang w:val="th-TH"/>
              </w:rPr>
              <w:t>***</w:t>
            </w:r>
          </w:p>
        </w:tc>
        <w:tc>
          <w:tcPr>
            <w:tcW w:w="236" w:type="dxa"/>
          </w:tcPr>
          <w:p w:rsidR="00616588" w:rsidRPr="00567835" w:rsidRDefault="00616588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14" w:type="dxa"/>
          </w:tcPr>
          <w:p w:rsidR="00616588" w:rsidRPr="00567835" w:rsidRDefault="00616588" w:rsidP="00EA49B3">
            <w:pPr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39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:rsidR="00616588" w:rsidRPr="00567835" w:rsidRDefault="00616588" w:rsidP="00EA49B3">
            <w:pPr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 xml:space="preserve">จะสูญ </w:t>
            </w:r>
            <w:r w:rsidRPr="00567835">
              <w:rPr>
                <w:sz w:val="24"/>
                <w:szCs w:val="24"/>
                <w:vertAlign w:val="superscript"/>
                <w:cs/>
              </w:rPr>
              <w:t>***</w:t>
            </w:r>
          </w:p>
        </w:tc>
        <w:tc>
          <w:tcPr>
            <w:tcW w:w="276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:rsidR="00616588" w:rsidRPr="00567835" w:rsidRDefault="00616588" w:rsidP="00EA49B3">
            <w:pPr>
              <w:spacing w:line="240" w:lineRule="atLeast"/>
              <w:ind w:left="-106" w:right="-25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616588" w:rsidRPr="00567835" w:rsidTr="00D46D10">
        <w:tc>
          <w:tcPr>
            <w:tcW w:w="2985" w:type="dxa"/>
            <w:shd w:val="clear" w:color="auto" w:fill="auto"/>
          </w:tcPr>
          <w:p w:rsidR="00616588" w:rsidRPr="00567835" w:rsidRDefault="00616588" w:rsidP="00EA49B3">
            <w:pPr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2559" w:type="dxa"/>
            <w:gridSpan w:val="3"/>
            <w:shd w:val="clear" w:color="auto" w:fill="auto"/>
            <w:vAlign w:val="center"/>
          </w:tcPr>
          <w:p w:rsidR="00616588" w:rsidRPr="00567835" w:rsidRDefault="00616588" w:rsidP="00EA49B3">
            <w:pPr>
              <w:tabs>
                <w:tab w:val="decimal" w:pos="794"/>
              </w:tabs>
              <w:snapToGrid w:val="0"/>
              <w:spacing w:line="240" w:lineRule="atLeast"/>
              <w:ind w:left="-129" w:right="-25"/>
              <w:jc w:val="center"/>
              <w:rPr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238" w:type="dxa"/>
            <w:shd w:val="clear" w:color="auto" w:fill="auto"/>
          </w:tcPr>
          <w:p w:rsidR="00616588" w:rsidRPr="00567835" w:rsidRDefault="00616588" w:rsidP="00EA49B3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240" w:lineRule="atLeast"/>
              <w:ind w:left="-129" w:right="-25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612"/>
              </w:tabs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  <w:lang w:val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612"/>
              </w:tabs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5185" w:type="dxa"/>
            <w:gridSpan w:val="7"/>
            <w:shd w:val="clear" w:color="auto" w:fill="auto"/>
          </w:tcPr>
          <w:p w:rsidR="00616588" w:rsidRPr="00567835" w:rsidRDefault="00616588" w:rsidP="00EA49B3">
            <w:pPr>
              <w:tabs>
                <w:tab w:val="decimal" w:pos="736"/>
              </w:tabs>
              <w:snapToGrid w:val="0"/>
              <w:spacing w:line="240" w:lineRule="atLeast"/>
              <w:ind w:left="-129" w:right="-25"/>
              <w:jc w:val="center"/>
              <w:rPr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</w:tr>
      <w:tr w:rsidR="00616588" w:rsidRPr="00567835" w:rsidTr="00230793">
        <w:tc>
          <w:tcPr>
            <w:tcW w:w="2985" w:type="dxa"/>
            <w:shd w:val="clear" w:color="auto" w:fill="auto"/>
          </w:tcPr>
          <w:p w:rsidR="00616588" w:rsidRPr="00567835" w:rsidRDefault="00616588" w:rsidP="00EA49B3">
            <w:pPr>
              <w:spacing w:line="240" w:lineRule="atLeast"/>
              <w:ind w:right="-108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เงินสำรองขั้นต่ำตามเกณฑ์ ธปท.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616588" w:rsidRPr="00567835" w:rsidRDefault="00616588" w:rsidP="00EA49B3">
            <w:pPr>
              <w:tabs>
                <w:tab w:val="decimal" w:pos="1044"/>
                <w:tab w:val="left" w:pos="7650"/>
              </w:tabs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  <w:vAlign w:val="center"/>
          </w:tcPr>
          <w:p w:rsidR="00616588" w:rsidRPr="00567835" w:rsidRDefault="00616588" w:rsidP="00EA49B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616588" w:rsidRPr="00567835" w:rsidRDefault="00616588" w:rsidP="00EA49B3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240" w:lineRule="atLeast"/>
              <w:ind w:left="-129" w:right="-25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612"/>
              </w:tabs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612"/>
              </w:tabs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612"/>
              </w:tabs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616588" w:rsidRPr="00567835" w:rsidRDefault="00616588" w:rsidP="00EA49B3">
            <w:pPr>
              <w:tabs>
                <w:tab w:val="decimal" w:pos="668"/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616588" w:rsidRPr="00567835" w:rsidRDefault="00616588" w:rsidP="00EA49B3">
            <w:pPr>
              <w:tabs>
                <w:tab w:val="decimal" w:pos="1044"/>
                <w:tab w:val="left" w:pos="7650"/>
              </w:tabs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668"/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718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76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668"/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616588" w:rsidRPr="00567835" w:rsidRDefault="00616588" w:rsidP="00EA49B3">
            <w:pPr>
              <w:tabs>
                <w:tab w:val="decimal" w:pos="736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</w:tr>
      <w:tr w:rsidR="00DA7B10" w:rsidRPr="00567835" w:rsidTr="00230793">
        <w:tc>
          <w:tcPr>
            <w:tcW w:w="2985" w:type="dxa"/>
            <w:shd w:val="clear" w:color="auto" w:fill="auto"/>
          </w:tcPr>
          <w:p w:rsidR="00DA7B10" w:rsidRPr="00567835" w:rsidRDefault="00DA7B10" w:rsidP="00DA7B10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 จัดชั้นปกติ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DA7B10" w:rsidRPr="00567835" w:rsidRDefault="006F0BEC" w:rsidP="006F0BEC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1,808,091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DA7B10" w:rsidRPr="00567835" w:rsidRDefault="00DA7B10" w:rsidP="006F0BEC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</w:tcPr>
          <w:p w:rsidR="00DA7B10" w:rsidRPr="00D16F08" w:rsidRDefault="006F0BEC" w:rsidP="00503DAD">
            <w:pPr>
              <w:tabs>
                <w:tab w:val="left" w:pos="7650"/>
              </w:tabs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1,775,059</w:t>
            </w:r>
            <w:r w:rsidR="00D16F08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38" w:type="dxa"/>
            <w:shd w:val="clear" w:color="auto" w:fill="auto"/>
          </w:tcPr>
          <w:p w:rsidR="00DA7B10" w:rsidRPr="00567835" w:rsidRDefault="00DA7B10" w:rsidP="006F0BEC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:rsidR="00DA7B10" w:rsidRPr="00D16F08" w:rsidRDefault="006F0BEC" w:rsidP="006F0BEC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DA7B10" w:rsidRPr="00567835" w:rsidRDefault="00DA7B10" w:rsidP="006F0BEC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A7B10" w:rsidRPr="00567835" w:rsidRDefault="006F0BEC" w:rsidP="006F0BEC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17,639</w:t>
            </w:r>
          </w:p>
        </w:tc>
        <w:tc>
          <w:tcPr>
            <w:tcW w:w="236" w:type="dxa"/>
          </w:tcPr>
          <w:p w:rsidR="00DA7B10" w:rsidRPr="00567835" w:rsidRDefault="00DA7B10" w:rsidP="006F0BEC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DA7B10" w:rsidRPr="00567835" w:rsidRDefault="006F0BEC" w:rsidP="006F0BEC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176,840</w:t>
            </w:r>
          </w:p>
        </w:tc>
        <w:tc>
          <w:tcPr>
            <w:tcW w:w="239" w:type="dxa"/>
            <w:shd w:val="clear" w:color="auto" w:fill="auto"/>
          </w:tcPr>
          <w:p w:rsidR="00DA7B10" w:rsidRPr="00567835" w:rsidRDefault="00DA7B10" w:rsidP="006F0BEC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DA7B10" w:rsidRPr="00567835" w:rsidRDefault="006F0BEC" w:rsidP="006F0BEC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2,660</w:t>
            </w:r>
          </w:p>
        </w:tc>
        <w:tc>
          <w:tcPr>
            <w:tcW w:w="276" w:type="dxa"/>
            <w:shd w:val="clear" w:color="auto" w:fill="auto"/>
          </w:tcPr>
          <w:p w:rsidR="00DA7B10" w:rsidRPr="00567835" w:rsidRDefault="00DA7B10" w:rsidP="006F0BEC">
            <w:pPr>
              <w:tabs>
                <w:tab w:val="decimal" w:pos="73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DA7B10" w:rsidRPr="00567835" w:rsidRDefault="006F0BEC" w:rsidP="006F0BEC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20,299</w:t>
            </w:r>
          </w:p>
        </w:tc>
      </w:tr>
      <w:tr w:rsidR="00DA7B10" w:rsidRPr="00567835" w:rsidTr="00230793">
        <w:tc>
          <w:tcPr>
            <w:tcW w:w="2985" w:type="dxa"/>
            <w:shd w:val="clear" w:color="auto" w:fill="auto"/>
          </w:tcPr>
          <w:p w:rsidR="00DA7B10" w:rsidRPr="00567835" w:rsidRDefault="00DA7B10" w:rsidP="00DA7B10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 จัดชั้นกล่าวถึงเป็นพิเศษ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DA7B10" w:rsidRPr="00567835" w:rsidRDefault="006F0BEC" w:rsidP="006F0BEC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41,357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DA7B10" w:rsidRPr="00567835" w:rsidRDefault="00DA7B10" w:rsidP="006F0BEC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</w:tcPr>
          <w:p w:rsidR="00DA7B10" w:rsidRPr="00D16F08" w:rsidRDefault="006F0BEC" w:rsidP="00503DAD">
            <w:pPr>
              <w:tabs>
                <w:tab w:val="left" w:pos="7650"/>
              </w:tabs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40,439</w:t>
            </w:r>
            <w:r w:rsidR="00D16F08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38" w:type="dxa"/>
            <w:shd w:val="clear" w:color="auto" w:fill="auto"/>
          </w:tcPr>
          <w:p w:rsidR="00DA7B10" w:rsidRPr="00567835" w:rsidRDefault="00DA7B10" w:rsidP="006F0BEC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:rsidR="00DA7B10" w:rsidRPr="00567835" w:rsidRDefault="006F0BEC" w:rsidP="006F0BEC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DA7B10" w:rsidRPr="00567835" w:rsidRDefault="00DA7B10" w:rsidP="006F0BEC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A7B10" w:rsidRPr="00567835" w:rsidRDefault="006F0BEC" w:rsidP="006F0BEC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809</w:t>
            </w:r>
          </w:p>
        </w:tc>
        <w:tc>
          <w:tcPr>
            <w:tcW w:w="236" w:type="dxa"/>
          </w:tcPr>
          <w:p w:rsidR="00DA7B10" w:rsidRPr="00567835" w:rsidRDefault="00DA7B10" w:rsidP="006F0BEC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DA7B10" w:rsidRPr="00567835" w:rsidRDefault="006F0BEC" w:rsidP="006F0BEC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12,081</w:t>
            </w:r>
          </w:p>
        </w:tc>
        <w:tc>
          <w:tcPr>
            <w:tcW w:w="239" w:type="dxa"/>
            <w:shd w:val="clear" w:color="auto" w:fill="auto"/>
          </w:tcPr>
          <w:p w:rsidR="00DA7B10" w:rsidRPr="00567835" w:rsidRDefault="00DA7B10" w:rsidP="006F0BEC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DA7B10" w:rsidRPr="00567835" w:rsidRDefault="006F0BEC" w:rsidP="006F0BEC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2,663</w:t>
            </w:r>
          </w:p>
        </w:tc>
        <w:tc>
          <w:tcPr>
            <w:tcW w:w="276" w:type="dxa"/>
            <w:shd w:val="clear" w:color="auto" w:fill="auto"/>
          </w:tcPr>
          <w:p w:rsidR="00DA7B10" w:rsidRPr="00567835" w:rsidRDefault="00DA7B10" w:rsidP="006F0BEC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DA7B10" w:rsidRPr="00567835" w:rsidRDefault="006F0BEC" w:rsidP="006F0BEC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3,472</w:t>
            </w:r>
          </w:p>
        </w:tc>
      </w:tr>
      <w:tr w:rsidR="00DA7B10" w:rsidRPr="00567835" w:rsidTr="00230793">
        <w:tc>
          <w:tcPr>
            <w:tcW w:w="2985" w:type="dxa"/>
            <w:shd w:val="clear" w:color="auto" w:fill="auto"/>
          </w:tcPr>
          <w:p w:rsidR="00DA7B10" w:rsidRPr="00567835" w:rsidRDefault="00DA7B10" w:rsidP="00DA7B10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 จัดชั้นต่ำกว่ามาตรฐาน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DA7B10" w:rsidRPr="00567835" w:rsidRDefault="006F0BEC" w:rsidP="006F0BEC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15,197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DA7B10" w:rsidRPr="00567835" w:rsidRDefault="00DA7B10" w:rsidP="006F0BEC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</w:tcPr>
          <w:p w:rsidR="00DA7B10" w:rsidRPr="00D16F08" w:rsidRDefault="006F0BEC" w:rsidP="00D16F08">
            <w:pPr>
              <w:tabs>
                <w:tab w:val="left" w:pos="7650"/>
              </w:tabs>
              <w:ind w:right="-51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7,280</w:t>
            </w:r>
            <w:r w:rsidR="00D16F08">
              <w:rPr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238" w:type="dxa"/>
            <w:shd w:val="clear" w:color="auto" w:fill="auto"/>
          </w:tcPr>
          <w:p w:rsidR="00DA7B10" w:rsidRPr="00567835" w:rsidRDefault="00DA7B10" w:rsidP="006F0BEC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:rsidR="00DA7B10" w:rsidRPr="00567835" w:rsidRDefault="006F0BEC" w:rsidP="006F0BEC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:rsidR="00DA7B10" w:rsidRPr="00567835" w:rsidRDefault="00DA7B10" w:rsidP="006F0BEC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A7B10" w:rsidRPr="00567835" w:rsidRDefault="006F0BEC" w:rsidP="006F0BEC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7,280</w:t>
            </w:r>
          </w:p>
        </w:tc>
        <w:tc>
          <w:tcPr>
            <w:tcW w:w="236" w:type="dxa"/>
          </w:tcPr>
          <w:p w:rsidR="00DA7B10" w:rsidRPr="00567835" w:rsidRDefault="00DA7B10" w:rsidP="006F0BEC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DA7B10" w:rsidRPr="00567835" w:rsidRDefault="006F0BEC" w:rsidP="006F0BEC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939</w:t>
            </w:r>
          </w:p>
        </w:tc>
        <w:tc>
          <w:tcPr>
            <w:tcW w:w="239" w:type="dxa"/>
            <w:shd w:val="clear" w:color="auto" w:fill="auto"/>
          </w:tcPr>
          <w:p w:rsidR="00DA7B10" w:rsidRPr="00567835" w:rsidRDefault="00DA7B10" w:rsidP="006F0BEC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DA7B10" w:rsidRPr="00567835" w:rsidRDefault="006F0BEC" w:rsidP="006F0BEC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462</w:t>
            </w:r>
          </w:p>
        </w:tc>
        <w:tc>
          <w:tcPr>
            <w:tcW w:w="276" w:type="dxa"/>
            <w:shd w:val="clear" w:color="auto" w:fill="auto"/>
          </w:tcPr>
          <w:p w:rsidR="00DA7B10" w:rsidRPr="00567835" w:rsidRDefault="00DA7B10" w:rsidP="006F0BEC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DA7B10" w:rsidRPr="00567835" w:rsidRDefault="006F0BEC" w:rsidP="006F0BEC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7,742</w:t>
            </w:r>
          </w:p>
        </w:tc>
      </w:tr>
      <w:tr w:rsidR="00DA7B10" w:rsidRPr="00567835" w:rsidTr="00230793">
        <w:tc>
          <w:tcPr>
            <w:tcW w:w="2985" w:type="dxa"/>
            <w:shd w:val="clear" w:color="auto" w:fill="auto"/>
          </w:tcPr>
          <w:p w:rsidR="00DA7B10" w:rsidRPr="00567835" w:rsidRDefault="00DA7B10" w:rsidP="00DA7B10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 จัดชั้นสงสัย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DA7B10" w:rsidRPr="00567835" w:rsidRDefault="006F0BEC" w:rsidP="006F0BEC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13,150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DA7B10" w:rsidRPr="00567835" w:rsidRDefault="00DA7B10" w:rsidP="006F0BEC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</w:tcPr>
          <w:p w:rsidR="00DA7B10" w:rsidRPr="00D16F08" w:rsidRDefault="006F0BEC" w:rsidP="00D16F08">
            <w:pPr>
              <w:tabs>
                <w:tab w:val="left" w:pos="7650"/>
              </w:tabs>
              <w:ind w:right="-51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4,477</w:t>
            </w:r>
            <w:r w:rsidR="00D16F08">
              <w:rPr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238" w:type="dxa"/>
            <w:shd w:val="clear" w:color="auto" w:fill="auto"/>
          </w:tcPr>
          <w:p w:rsidR="00DA7B10" w:rsidRPr="00567835" w:rsidRDefault="00DA7B10" w:rsidP="006F0BEC">
            <w:pPr>
              <w:pStyle w:val="BodyText"/>
              <w:tabs>
                <w:tab w:val="decimal" w:pos="-378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:rsidR="00DA7B10" w:rsidRPr="00567835" w:rsidRDefault="006F0BEC" w:rsidP="006F0BEC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:rsidR="00DA7B10" w:rsidRPr="00567835" w:rsidRDefault="00DA7B10" w:rsidP="006F0BEC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A7B10" w:rsidRPr="00567835" w:rsidRDefault="006F0BEC" w:rsidP="006F0BEC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4,477</w:t>
            </w:r>
          </w:p>
        </w:tc>
        <w:tc>
          <w:tcPr>
            <w:tcW w:w="236" w:type="dxa"/>
          </w:tcPr>
          <w:p w:rsidR="00DA7B10" w:rsidRPr="00567835" w:rsidRDefault="00DA7B10" w:rsidP="006F0BEC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DA7B10" w:rsidRPr="00567835" w:rsidRDefault="006F0BEC" w:rsidP="006F0BEC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473</w:t>
            </w:r>
          </w:p>
        </w:tc>
        <w:tc>
          <w:tcPr>
            <w:tcW w:w="239" w:type="dxa"/>
            <w:shd w:val="clear" w:color="auto" w:fill="auto"/>
          </w:tcPr>
          <w:p w:rsidR="00DA7B10" w:rsidRPr="00567835" w:rsidRDefault="00DA7B10" w:rsidP="006F0BEC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DA7B10" w:rsidRPr="00567835" w:rsidRDefault="006F0BEC" w:rsidP="006F0BEC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</w:t>
            </w:r>
          </w:p>
        </w:tc>
        <w:tc>
          <w:tcPr>
            <w:tcW w:w="276" w:type="dxa"/>
            <w:shd w:val="clear" w:color="auto" w:fill="auto"/>
          </w:tcPr>
          <w:p w:rsidR="00DA7B10" w:rsidRPr="00567835" w:rsidRDefault="00DA7B10" w:rsidP="006F0BEC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DA7B10" w:rsidRPr="00567835" w:rsidRDefault="006F0BEC" w:rsidP="006F0BEC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4,700</w:t>
            </w:r>
          </w:p>
        </w:tc>
      </w:tr>
      <w:tr w:rsidR="00DA7B10" w:rsidRPr="00567835" w:rsidTr="00230793">
        <w:tc>
          <w:tcPr>
            <w:tcW w:w="2985" w:type="dxa"/>
            <w:shd w:val="clear" w:color="auto" w:fill="auto"/>
          </w:tcPr>
          <w:p w:rsidR="00DA7B10" w:rsidRPr="00567835" w:rsidRDefault="00DA7B10" w:rsidP="00DA7B10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 จัดชั้นสงสัยจะสูญ</w:t>
            </w:r>
          </w:p>
        </w:tc>
        <w:tc>
          <w:tcPr>
            <w:tcW w:w="10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A7B10" w:rsidRPr="00567835" w:rsidRDefault="006F0BEC" w:rsidP="006F0BEC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35,865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DA7B10" w:rsidRPr="00567835" w:rsidRDefault="00DA7B10" w:rsidP="006F0BEC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000000"/>
            </w:tcBorders>
            <w:shd w:val="clear" w:color="auto" w:fill="auto"/>
          </w:tcPr>
          <w:p w:rsidR="00DA7B10" w:rsidRPr="00D16F08" w:rsidRDefault="006F0BEC" w:rsidP="00D16F08">
            <w:pPr>
              <w:tabs>
                <w:tab w:val="left" w:pos="7650"/>
              </w:tabs>
              <w:ind w:right="-51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18,216</w:t>
            </w:r>
            <w:r w:rsidR="00D16F08">
              <w:rPr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238" w:type="dxa"/>
            <w:shd w:val="clear" w:color="auto" w:fill="auto"/>
          </w:tcPr>
          <w:p w:rsidR="00DA7B10" w:rsidRPr="00567835" w:rsidRDefault="00DA7B10" w:rsidP="006F0BEC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:rsidR="00DA7B10" w:rsidRPr="00567835" w:rsidRDefault="006F0BEC" w:rsidP="006F0BEC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:rsidR="00DA7B10" w:rsidRPr="00567835" w:rsidRDefault="00DA7B10" w:rsidP="006F0BEC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</w:tcPr>
          <w:p w:rsidR="00DA7B10" w:rsidRPr="00567835" w:rsidRDefault="006F0BEC" w:rsidP="006F0BEC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18,216</w:t>
            </w:r>
          </w:p>
        </w:tc>
        <w:tc>
          <w:tcPr>
            <w:tcW w:w="236" w:type="dxa"/>
          </w:tcPr>
          <w:p w:rsidR="00DA7B10" w:rsidRPr="00567835" w:rsidRDefault="00DA7B10" w:rsidP="006F0BEC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:rsidR="00DA7B10" w:rsidRPr="00567835" w:rsidRDefault="006F0BEC" w:rsidP="006F0BEC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1,802</w:t>
            </w:r>
          </w:p>
        </w:tc>
        <w:tc>
          <w:tcPr>
            <w:tcW w:w="239" w:type="dxa"/>
            <w:shd w:val="clear" w:color="auto" w:fill="auto"/>
          </w:tcPr>
          <w:p w:rsidR="00DA7B10" w:rsidRPr="00567835" w:rsidRDefault="00DA7B10" w:rsidP="006F0BEC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:rsidR="00DA7B10" w:rsidRPr="00567835" w:rsidRDefault="006F0BEC" w:rsidP="006F0BEC">
            <w:pPr>
              <w:tabs>
                <w:tab w:val="decimal" w:pos="702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836</w:t>
            </w:r>
          </w:p>
        </w:tc>
        <w:tc>
          <w:tcPr>
            <w:tcW w:w="276" w:type="dxa"/>
            <w:shd w:val="clear" w:color="auto" w:fill="auto"/>
          </w:tcPr>
          <w:p w:rsidR="00DA7B10" w:rsidRPr="00567835" w:rsidRDefault="00DA7B10" w:rsidP="006F0BEC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000000"/>
            </w:tcBorders>
            <w:shd w:val="clear" w:color="auto" w:fill="auto"/>
          </w:tcPr>
          <w:p w:rsidR="00DA7B10" w:rsidRPr="00567835" w:rsidRDefault="006F0BEC" w:rsidP="006F0BEC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19,052</w:t>
            </w:r>
          </w:p>
        </w:tc>
      </w:tr>
      <w:tr w:rsidR="00DA7B10" w:rsidRPr="00567835" w:rsidTr="00230793">
        <w:tc>
          <w:tcPr>
            <w:tcW w:w="2985" w:type="dxa"/>
            <w:shd w:val="clear" w:color="auto" w:fill="auto"/>
          </w:tcPr>
          <w:p w:rsidR="00DA7B10" w:rsidRPr="00567835" w:rsidRDefault="00DA7B10" w:rsidP="00DA7B10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0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DA7B10" w:rsidRPr="00567835" w:rsidRDefault="006F0BEC" w:rsidP="006F0BEC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1,913,660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DA7B10" w:rsidRPr="00567835" w:rsidRDefault="00DA7B10" w:rsidP="006F0BEC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A7B10" w:rsidRPr="00567835" w:rsidRDefault="006F0BEC" w:rsidP="006F0BEC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1,845,471</w:t>
            </w:r>
          </w:p>
        </w:tc>
        <w:tc>
          <w:tcPr>
            <w:tcW w:w="238" w:type="dxa"/>
            <w:shd w:val="clear" w:color="auto" w:fill="auto"/>
          </w:tcPr>
          <w:p w:rsidR="00DA7B10" w:rsidRPr="00567835" w:rsidRDefault="00DA7B10" w:rsidP="006F0BEC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:rsidR="00DA7B10" w:rsidRPr="00567835" w:rsidRDefault="00DA7B10" w:rsidP="006F0BEC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DA7B10" w:rsidRPr="00567835" w:rsidRDefault="00DA7B10" w:rsidP="006F0BEC">
            <w:pPr>
              <w:tabs>
                <w:tab w:val="decimal" w:pos="882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A7B10" w:rsidRPr="00567835" w:rsidRDefault="006F0BEC" w:rsidP="006F0BEC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48,421</w:t>
            </w:r>
          </w:p>
        </w:tc>
        <w:tc>
          <w:tcPr>
            <w:tcW w:w="236" w:type="dxa"/>
          </w:tcPr>
          <w:p w:rsidR="00DA7B10" w:rsidRPr="00567835" w:rsidRDefault="00DA7B10" w:rsidP="006F0BEC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A7B10" w:rsidRPr="00567835" w:rsidRDefault="006F0BEC" w:rsidP="006F0BEC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192,135</w:t>
            </w:r>
          </w:p>
        </w:tc>
        <w:tc>
          <w:tcPr>
            <w:tcW w:w="239" w:type="dxa"/>
            <w:shd w:val="clear" w:color="auto" w:fill="auto"/>
          </w:tcPr>
          <w:p w:rsidR="00DA7B10" w:rsidRPr="00567835" w:rsidRDefault="00DA7B10" w:rsidP="006F0BEC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A7B10" w:rsidRPr="00567835" w:rsidRDefault="006F0BEC" w:rsidP="006F0BEC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6,844</w:t>
            </w:r>
          </w:p>
        </w:tc>
        <w:tc>
          <w:tcPr>
            <w:tcW w:w="276" w:type="dxa"/>
            <w:shd w:val="clear" w:color="auto" w:fill="auto"/>
          </w:tcPr>
          <w:p w:rsidR="00DA7B10" w:rsidRPr="00567835" w:rsidRDefault="00DA7B10" w:rsidP="006F0BEC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000000"/>
            </w:tcBorders>
            <w:shd w:val="clear" w:color="auto" w:fill="auto"/>
          </w:tcPr>
          <w:p w:rsidR="00DA7B10" w:rsidRPr="00567835" w:rsidRDefault="006F0BEC" w:rsidP="006F0BEC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55,265</w:t>
            </w:r>
          </w:p>
        </w:tc>
      </w:tr>
      <w:tr w:rsidR="00DA7B10" w:rsidRPr="00567835" w:rsidTr="00230793">
        <w:tc>
          <w:tcPr>
            <w:tcW w:w="4075" w:type="dxa"/>
            <w:gridSpan w:val="2"/>
            <w:shd w:val="clear" w:color="auto" w:fill="auto"/>
          </w:tcPr>
          <w:p w:rsidR="00DA7B10" w:rsidRPr="00567835" w:rsidRDefault="00DA7B10" w:rsidP="00DA7B10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เงินสำรองส่วนที่ตั้งมากกว่าเกณฑ์ ธปท.</w:t>
            </w:r>
          </w:p>
        </w:tc>
        <w:tc>
          <w:tcPr>
            <w:tcW w:w="280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double" w:sz="4" w:space="0" w:color="000000"/>
            </w:tcBorders>
            <w:shd w:val="clear" w:color="auto" w:fill="auto"/>
          </w:tcPr>
          <w:p w:rsidR="00DA7B10" w:rsidRPr="00567835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000000"/>
            </w:tcBorders>
            <w:shd w:val="clear" w:color="auto" w:fill="auto"/>
          </w:tcPr>
          <w:p w:rsidR="00DA7B10" w:rsidRPr="00567835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DA7B10" w:rsidRPr="00567835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:rsidR="00DA7B10" w:rsidRPr="00567835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000000"/>
            </w:tcBorders>
            <w:shd w:val="clear" w:color="auto" w:fill="auto"/>
          </w:tcPr>
          <w:p w:rsidR="00DA7B10" w:rsidRPr="00567835" w:rsidRDefault="00DA7B10" w:rsidP="00DA7B10">
            <w:pPr>
              <w:tabs>
                <w:tab w:val="decimal" w:pos="414"/>
              </w:tabs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76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414"/>
              </w:tabs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000000"/>
            </w:tcBorders>
            <w:shd w:val="clear" w:color="auto" w:fill="auto"/>
          </w:tcPr>
          <w:p w:rsidR="00DA7B10" w:rsidRPr="00567835" w:rsidRDefault="006F0BEC" w:rsidP="006F0BEC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37,175</w:t>
            </w:r>
          </w:p>
        </w:tc>
      </w:tr>
      <w:tr w:rsidR="00DA7B10" w:rsidRPr="00567835" w:rsidTr="00230793">
        <w:tc>
          <w:tcPr>
            <w:tcW w:w="2985" w:type="dxa"/>
            <w:shd w:val="clear" w:color="auto" w:fill="auto"/>
          </w:tcPr>
          <w:p w:rsidR="00DA7B10" w:rsidRPr="00567835" w:rsidRDefault="00DA7B10" w:rsidP="00DA7B10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90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832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DA7B10" w:rsidRPr="00567835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14" w:type="dxa"/>
          </w:tcPr>
          <w:p w:rsidR="00DA7B10" w:rsidRPr="00567835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414"/>
              </w:tabs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76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594"/>
              </w:tabs>
              <w:snapToGrid w:val="0"/>
              <w:spacing w:line="240" w:lineRule="atLeast"/>
              <w:ind w:left="-129" w:right="-105"/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A7B10" w:rsidRPr="00567835" w:rsidRDefault="006F0BEC" w:rsidP="006F0BEC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92,440</w:t>
            </w:r>
          </w:p>
        </w:tc>
      </w:tr>
    </w:tbl>
    <w:p w:rsidR="00BC5BFF" w:rsidRPr="00567835" w:rsidRDefault="00BC5BFF" w:rsidP="005406DC">
      <w:pPr>
        <w:tabs>
          <w:tab w:val="left" w:pos="360"/>
        </w:tabs>
        <w:spacing w:line="140" w:lineRule="exact"/>
        <w:ind w:left="1080" w:right="-29"/>
        <w:rPr>
          <w:sz w:val="24"/>
          <w:szCs w:val="24"/>
        </w:rPr>
      </w:pPr>
    </w:p>
    <w:p w:rsidR="00BC5BFF" w:rsidRPr="00567835" w:rsidRDefault="00BC5BFF">
      <w:pPr>
        <w:tabs>
          <w:tab w:val="left" w:pos="360"/>
        </w:tabs>
        <w:ind w:left="1080" w:right="-29"/>
        <w:rPr>
          <w:sz w:val="24"/>
          <w:szCs w:val="24"/>
          <w:vertAlign w:val="superscript"/>
        </w:rPr>
      </w:pPr>
      <w:r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24"/>
          <w:szCs w:val="24"/>
        </w:rPr>
        <w:tab/>
      </w:r>
      <w:r w:rsidRPr="00567835">
        <w:rPr>
          <w:sz w:val="20"/>
          <w:szCs w:val="20"/>
          <w:cs/>
        </w:rPr>
        <w:t>สุทธิจากมูลค่าหลักประกันที่เป็นเงินสดและรายการใกล้เคียงเงินสด</w:t>
      </w:r>
    </w:p>
    <w:p w:rsidR="00BC5BFF" w:rsidRPr="00567835" w:rsidRDefault="00BC5BFF">
      <w:pPr>
        <w:tabs>
          <w:tab w:val="left" w:pos="360"/>
        </w:tabs>
        <w:ind w:left="1080" w:right="-29"/>
        <w:rPr>
          <w:sz w:val="24"/>
          <w:szCs w:val="24"/>
          <w:vertAlign w:val="superscript"/>
        </w:rPr>
      </w:pPr>
      <w:r w:rsidRPr="00567835">
        <w:rPr>
          <w:sz w:val="24"/>
          <w:szCs w:val="24"/>
          <w:vertAlign w:val="superscript"/>
          <w:cs/>
        </w:rPr>
        <w:t>**</w:t>
      </w:r>
      <w:r w:rsidRPr="00567835">
        <w:rPr>
          <w:sz w:val="24"/>
          <w:szCs w:val="24"/>
        </w:rPr>
        <w:tab/>
      </w:r>
      <w:r w:rsidRPr="00567835">
        <w:rPr>
          <w:sz w:val="20"/>
          <w:szCs w:val="20"/>
          <w:cs/>
        </w:rPr>
        <w:t>สุทธิจากมูลค่าปัจจุบันของกระแสเงินสดที่คาดว่าจะได้รับจากลูกหนี้หรือจากการจำหน่ายหลักประกัน</w:t>
      </w:r>
    </w:p>
    <w:p w:rsidR="00C20089" w:rsidRPr="00567835" w:rsidRDefault="00BC5BFF" w:rsidP="00EA49B3">
      <w:pPr>
        <w:tabs>
          <w:tab w:val="left" w:pos="360"/>
        </w:tabs>
        <w:ind w:left="1080" w:right="-25"/>
      </w:pPr>
      <w:r w:rsidRPr="00567835">
        <w:rPr>
          <w:sz w:val="24"/>
          <w:szCs w:val="24"/>
          <w:vertAlign w:val="superscript"/>
          <w:cs/>
        </w:rPr>
        <w:t>***</w:t>
      </w:r>
      <w:r w:rsidRPr="00567835">
        <w:rPr>
          <w:sz w:val="24"/>
          <w:szCs w:val="24"/>
        </w:rPr>
        <w:tab/>
      </w:r>
      <w:r w:rsidRPr="00567835">
        <w:rPr>
          <w:sz w:val="20"/>
          <w:szCs w:val="20"/>
          <w:cs/>
          <w:lang w:val="th-TH"/>
        </w:rPr>
        <w:t>ไม่รวมค่าเผื่อการปรับมูลค่าจากการปรับโครงสร้างหนี้</w:t>
      </w:r>
      <w:r w:rsidR="0026039C" w:rsidRPr="00567835">
        <w:rPr>
          <w:sz w:val="20"/>
          <w:szCs w:val="20"/>
          <w:cs/>
          <w:lang w:val="th-TH"/>
        </w:rPr>
        <w:t>ที่มีปัญหา</w:t>
      </w:r>
      <w:r w:rsidR="00C20089" w:rsidRPr="00567835">
        <w:rPr>
          <w:szCs w:val="36"/>
          <w:cs/>
        </w:rPr>
        <w:br w:type="page"/>
      </w:r>
    </w:p>
    <w:tbl>
      <w:tblPr>
        <w:tblW w:w="12446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985"/>
        <w:gridCol w:w="1104"/>
        <w:gridCol w:w="252"/>
        <w:gridCol w:w="1203"/>
        <w:gridCol w:w="238"/>
        <w:gridCol w:w="1232"/>
        <w:gridCol w:w="280"/>
        <w:gridCol w:w="1260"/>
        <w:gridCol w:w="252"/>
        <w:gridCol w:w="1078"/>
        <w:gridCol w:w="252"/>
        <w:gridCol w:w="1148"/>
        <w:gridCol w:w="280"/>
        <w:gridCol w:w="882"/>
      </w:tblGrid>
      <w:tr w:rsidR="00BF17CD" w:rsidRPr="00567835" w:rsidTr="00D46D10">
        <w:tc>
          <w:tcPr>
            <w:tcW w:w="2985" w:type="dxa"/>
            <w:shd w:val="clear" w:color="auto" w:fill="auto"/>
          </w:tcPr>
          <w:p w:rsidR="00BF17CD" w:rsidRPr="00567835" w:rsidRDefault="00BF17CD" w:rsidP="00617112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9461" w:type="dxa"/>
            <w:gridSpan w:val="13"/>
            <w:shd w:val="clear" w:color="auto" w:fill="auto"/>
          </w:tcPr>
          <w:p w:rsidR="00BF17CD" w:rsidRPr="00567835" w:rsidRDefault="00BF17CD" w:rsidP="00617112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งบการเงิน</w:t>
            </w:r>
            <w:r w:rsidRPr="00567835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F17CD" w:rsidRPr="00567835" w:rsidTr="00D46D10">
        <w:tc>
          <w:tcPr>
            <w:tcW w:w="2985" w:type="dxa"/>
            <w:shd w:val="clear" w:color="auto" w:fill="auto"/>
          </w:tcPr>
          <w:p w:rsidR="00BF17CD" w:rsidRPr="00567835" w:rsidRDefault="00BF17CD" w:rsidP="00617112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9461" w:type="dxa"/>
            <w:gridSpan w:val="13"/>
            <w:shd w:val="clear" w:color="auto" w:fill="auto"/>
          </w:tcPr>
          <w:p w:rsidR="00BF17CD" w:rsidRPr="00567835" w:rsidRDefault="00D13D98" w:rsidP="00D13D98">
            <w:pPr>
              <w:snapToGrid w:val="0"/>
              <w:spacing w:line="300" w:lineRule="exact"/>
              <w:ind w:left="-106" w:right="-2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E339A0">
              <w:rPr>
                <w:rFonts w:asciiTheme="majorBidi" w:hAnsiTheme="majorBidi" w:cstheme="majorBidi"/>
                <w:sz w:val="24"/>
                <w:szCs w:val="24"/>
                <w:cs/>
              </w:rPr>
              <w:t>31</w:t>
            </w:r>
            <w:r>
              <w:rPr>
                <w:rFonts w:hint="cs"/>
                <w:sz w:val="24"/>
                <w:szCs w:val="24"/>
                <w:cs/>
              </w:rPr>
              <w:t xml:space="preserve"> ธันวาคม </w:t>
            </w:r>
            <w:r w:rsidR="00BF17CD" w:rsidRPr="00567835">
              <w:rPr>
                <w:sz w:val="24"/>
                <w:szCs w:val="24"/>
              </w:rPr>
              <w:t>25</w:t>
            </w:r>
            <w:r>
              <w:rPr>
                <w:rFonts w:hint="cs"/>
                <w:sz w:val="24"/>
                <w:szCs w:val="24"/>
                <w:cs/>
              </w:rPr>
              <w:t>60</w:t>
            </w:r>
          </w:p>
        </w:tc>
      </w:tr>
      <w:tr w:rsidR="00BF17CD" w:rsidRPr="00567835" w:rsidTr="00D46D10">
        <w:tc>
          <w:tcPr>
            <w:tcW w:w="2985" w:type="dxa"/>
            <w:shd w:val="clear" w:color="auto" w:fill="auto"/>
          </w:tcPr>
          <w:p w:rsidR="00BF17CD" w:rsidRPr="00567835" w:rsidRDefault="00BF17CD" w:rsidP="00617112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569" w:type="dxa"/>
            <w:gridSpan w:val="7"/>
            <w:shd w:val="clear" w:color="auto" w:fill="auto"/>
          </w:tcPr>
          <w:p w:rsidR="00BF17CD" w:rsidRPr="00567835" w:rsidRDefault="00BF17CD" w:rsidP="00617112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แบบรายสินเชื่อ</w:t>
            </w:r>
          </w:p>
        </w:tc>
        <w:tc>
          <w:tcPr>
            <w:tcW w:w="252" w:type="dxa"/>
          </w:tcPr>
          <w:p w:rsidR="00BF17CD" w:rsidRPr="00567835" w:rsidRDefault="00BF17CD" w:rsidP="00617112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478" w:type="dxa"/>
            <w:gridSpan w:val="3"/>
          </w:tcPr>
          <w:p w:rsidR="00BF17CD" w:rsidRPr="00567835" w:rsidRDefault="00BF17CD" w:rsidP="00617112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แบบรายกลุ่ม</w:t>
            </w:r>
          </w:p>
        </w:tc>
        <w:tc>
          <w:tcPr>
            <w:tcW w:w="280" w:type="dxa"/>
            <w:shd w:val="clear" w:color="auto" w:fill="auto"/>
          </w:tcPr>
          <w:p w:rsidR="00BF17CD" w:rsidRPr="00567835" w:rsidRDefault="00BF17CD" w:rsidP="00617112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shd w:val="clear" w:color="auto" w:fill="auto"/>
          </w:tcPr>
          <w:p w:rsidR="00BF17CD" w:rsidRPr="00567835" w:rsidRDefault="00BF17CD" w:rsidP="00617112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BF17CD" w:rsidRPr="00567835" w:rsidTr="00D46D10">
        <w:tc>
          <w:tcPr>
            <w:tcW w:w="2985" w:type="dxa"/>
            <w:shd w:val="clear" w:color="auto" w:fill="auto"/>
          </w:tcPr>
          <w:p w:rsidR="00BF17CD" w:rsidRPr="00567835" w:rsidRDefault="00BF17CD" w:rsidP="00BF17CD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569" w:type="dxa"/>
            <w:gridSpan w:val="7"/>
            <w:shd w:val="clear" w:color="auto" w:fill="auto"/>
          </w:tcPr>
          <w:p w:rsidR="00BF17CD" w:rsidRPr="00567835" w:rsidRDefault="00BF17CD" w:rsidP="00BF17CD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(สินเชื่อทั้งหมดยกเว้นลูกหนี้ตามสัญญาเช่า</w:t>
            </w:r>
            <w:r w:rsidRPr="00567835">
              <w:rPr>
                <w:sz w:val="24"/>
                <w:szCs w:val="24"/>
                <w:cs/>
              </w:rPr>
              <w:t>การเงิน</w:t>
            </w:r>
            <w:r w:rsidRPr="00567835">
              <w:rPr>
                <w:sz w:val="24"/>
                <w:szCs w:val="24"/>
                <w:cs/>
                <w:lang w:val="th-TH"/>
              </w:rPr>
              <w:t>)</w:t>
            </w:r>
          </w:p>
        </w:tc>
        <w:tc>
          <w:tcPr>
            <w:tcW w:w="252" w:type="dxa"/>
          </w:tcPr>
          <w:p w:rsidR="00BF17CD" w:rsidRPr="00567835" w:rsidRDefault="00BF17CD" w:rsidP="00BF17CD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478" w:type="dxa"/>
            <w:gridSpan w:val="3"/>
          </w:tcPr>
          <w:p w:rsidR="00BF17CD" w:rsidRPr="00567835" w:rsidRDefault="00BF17CD" w:rsidP="00BF17CD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(ลูกหนี้ตามสัญญาเช่าการเงิน)</w:t>
            </w:r>
          </w:p>
        </w:tc>
        <w:tc>
          <w:tcPr>
            <w:tcW w:w="280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shd w:val="clear" w:color="auto" w:fill="auto"/>
          </w:tcPr>
          <w:p w:rsidR="00BF17CD" w:rsidRPr="00567835" w:rsidRDefault="00BF17CD" w:rsidP="00BF17CD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BF17CD" w:rsidRPr="00567835" w:rsidTr="00BF17CD">
        <w:tc>
          <w:tcPr>
            <w:tcW w:w="2985" w:type="dxa"/>
            <w:shd w:val="clear" w:color="auto" w:fill="auto"/>
          </w:tcPr>
          <w:p w:rsidR="00BF17CD" w:rsidRPr="00567835" w:rsidRDefault="00BF17CD" w:rsidP="00BF17CD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</w:tcPr>
          <w:p w:rsidR="00BF17CD" w:rsidRPr="00567835" w:rsidRDefault="00BF17CD" w:rsidP="00BF17CD">
            <w:pPr>
              <w:spacing w:line="300" w:lineRule="exact"/>
              <w:ind w:left="-106" w:right="-130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52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:rsidR="00BF17CD" w:rsidRPr="00567835" w:rsidRDefault="00BF17CD" w:rsidP="00BF17CD">
            <w:pPr>
              <w:spacing w:line="300" w:lineRule="exact"/>
              <w:ind w:left="-104" w:right="-97" w:firstLine="24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ยอดสุทธิที่ใช้ใน</w:t>
            </w:r>
          </w:p>
        </w:tc>
        <w:tc>
          <w:tcPr>
            <w:tcW w:w="238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  <w:shd w:val="clear" w:color="auto" w:fill="auto"/>
          </w:tcPr>
          <w:p w:rsidR="00BF17CD" w:rsidRPr="00567835" w:rsidRDefault="00BF17CD" w:rsidP="00BF17CD">
            <w:pPr>
              <w:spacing w:line="300" w:lineRule="exact"/>
              <w:ind w:right="-25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อัตราที่ใช้ใน</w:t>
            </w:r>
          </w:p>
        </w:tc>
        <w:tc>
          <w:tcPr>
            <w:tcW w:w="280" w:type="dxa"/>
            <w:shd w:val="clear" w:color="auto" w:fill="auto"/>
          </w:tcPr>
          <w:p w:rsidR="00BF17CD" w:rsidRPr="00567835" w:rsidRDefault="00BF17CD" w:rsidP="00BF17CD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BF17CD" w:rsidRPr="00567835" w:rsidRDefault="00BF17CD" w:rsidP="00BF17CD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:rsidR="00BF17CD" w:rsidRPr="00567835" w:rsidRDefault="00BF17CD" w:rsidP="00BF17CD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78" w:type="dxa"/>
          </w:tcPr>
          <w:p w:rsidR="00BF17CD" w:rsidRPr="00567835" w:rsidRDefault="00BF17CD" w:rsidP="00BF17CD">
            <w:pPr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52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48" w:type="dxa"/>
            <w:shd w:val="clear" w:color="auto" w:fill="auto"/>
          </w:tcPr>
          <w:p w:rsidR="00BF17CD" w:rsidRPr="00567835" w:rsidRDefault="00BF17CD" w:rsidP="00BF17CD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80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shd w:val="clear" w:color="auto" w:fill="auto"/>
          </w:tcPr>
          <w:p w:rsidR="00BF17CD" w:rsidRPr="00567835" w:rsidRDefault="00BF17CD" w:rsidP="00BF17CD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BF17CD" w:rsidRPr="00567835" w:rsidTr="00230793">
        <w:tc>
          <w:tcPr>
            <w:tcW w:w="2985" w:type="dxa"/>
            <w:shd w:val="clear" w:color="auto" w:fill="auto"/>
          </w:tcPr>
          <w:p w:rsidR="00BF17CD" w:rsidRPr="00567835" w:rsidRDefault="00BF17CD" w:rsidP="00BF17CD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</w:tcPr>
          <w:p w:rsidR="00BF17CD" w:rsidRPr="00567835" w:rsidRDefault="00BF17CD" w:rsidP="00BF17CD">
            <w:pPr>
              <w:spacing w:line="300" w:lineRule="exact"/>
              <w:ind w:left="-106" w:right="-130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52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:rsidR="00BF17CD" w:rsidRPr="00567835" w:rsidRDefault="00BF17CD" w:rsidP="00BF17CD">
            <w:pPr>
              <w:spacing w:line="300" w:lineRule="exact"/>
              <w:ind w:left="-104" w:right="-97" w:hanging="1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38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  <w:shd w:val="clear" w:color="auto" w:fill="auto"/>
          </w:tcPr>
          <w:p w:rsidR="00BF17CD" w:rsidRPr="00567835" w:rsidRDefault="00BF17CD" w:rsidP="00BF17CD">
            <w:pPr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80" w:type="dxa"/>
            <w:shd w:val="clear" w:color="auto" w:fill="auto"/>
          </w:tcPr>
          <w:p w:rsidR="00BF17CD" w:rsidRPr="00567835" w:rsidRDefault="00BF17CD" w:rsidP="00BF17CD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BF17CD" w:rsidRPr="00567835" w:rsidRDefault="00BF17CD" w:rsidP="00BF17CD">
            <w:pPr>
              <w:spacing w:line="300" w:lineRule="exac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ค่าเผื่อหนี้สงสัย</w:t>
            </w:r>
          </w:p>
        </w:tc>
        <w:tc>
          <w:tcPr>
            <w:tcW w:w="252" w:type="dxa"/>
          </w:tcPr>
          <w:p w:rsidR="00BF17CD" w:rsidRPr="00567835" w:rsidRDefault="00BF17CD" w:rsidP="00BF17CD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78" w:type="dxa"/>
          </w:tcPr>
          <w:p w:rsidR="00BF17CD" w:rsidRPr="00567835" w:rsidRDefault="00BF17CD" w:rsidP="00BF17CD">
            <w:pPr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52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48" w:type="dxa"/>
            <w:shd w:val="clear" w:color="auto" w:fill="auto"/>
          </w:tcPr>
          <w:p w:rsidR="00BF17CD" w:rsidRPr="00567835" w:rsidRDefault="00BF17CD" w:rsidP="00BF17CD">
            <w:pPr>
              <w:spacing w:line="300" w:lineRule="exac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ค่าเผื่อหนี้สงสัย</w:t>
            </w:r>
          </w:p>
        </w:tc>
        <w:tc>
          <w:tcPr>
            <w:tcW w:w="280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shd w:val="clear" w:color="auto" w:fill="auto"/>
          </w:tcPr>
          <w:p w:rsidR="00BF17CD" w:rsidRPr="00567835" w:rsidRDefault="00BF17CD" w:rsidP="00BF17CD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BF17CD" w:rsidRPr="00567835" w:rsidTr="00230793">
        <w:tc>
          <w:tcPr>
            <w:tcW w:w="2985" w:type="dxa"/>
            <w:shd w:val="clear" w:color="auto" w:fill="auto"/>
          </w:tcPr>
          <w:p w:rsidR="00BF17CD" w:rsidRPr="00567835" w:rsidRDefault="00BF17CD" w:rsidP="00BF17CD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</w:tcPr>
          <w:p w:rsidR="00BF17CD" w:rsidRPr="00567835" w:rsidRDefault="00BF17CD" w:rsidP="00BF17CD">
            <w:pPr>
              <w:spacing w:line="300" w:lineRule="exact"/>
              <w:ind w:left="-106" w:right="-130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52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:rsidR="00BF17CD" w:rsidRPr="00567835" w:rsidRDefault="00BF17CD" w:rsidP="00BF17CD">
            <w:pPr>
              <w:spacing w:line="300" w:lineRule="exact"/>
              <w:ind w:left="-104" w:right="-97" w:hanging="1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38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  <w:shd w:val="clear" w:color="auto" w:fill="auto"/>
          </w:tcPr>
          <w:p w:rsidR="00BF17CD" w:rsidRPr="00567835" w:rsidRDefault="00BF17CD" w:rsidP="00BF17CD">
            <w:pPr>
              <w:spacing w:line="300" w:lineRule="exact"/>
              <w:ind w:left="-95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80" w:type="dxa"/>
            <w:shd w:val="clear" w:color="auto" w:fill="auto"/>
          </w:tcPr>
          <w:p w:rsidR="00BF17CD" w:rsidRPr="00567835" w:rsidRDefault="00BF17CD" w:rsidP="00BF17CD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BF17CD" w:rsidRPr="00567835" w:rsidRDefault="00BF17CD" w:rsidP="00BF17CD">
            <w:pPr>
              <w:spacing w:line="300" w:lineRule="exac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 xml:space="preserve">จะสูญ </w:t>
            </w:r>
            <w:r w:rsidRPr="00567835">
              <w:rPr>
                <w:sz w:val="24"/>
                <w:szCs w:val="24"/>
                <w:vertAlign w:val="superscript"/>
                <w:cs/>
                <w:lang w:val="th-TH"/>
              </w:rPr>
              <w:t>***</w:t>
            </w:r>
          </w:p>
        </w:tc>
        <w:tc>
          <w:tcPr>
            <w:tcW w:w="252" w:type="dxa"/>
          </w:tcPr>
          <w:p w:rsidR="00BF17CD" w:rsidRPr="00567835" w:rsidRDefault="00BF17CD" w:rsidP="00BF17CD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78" w:type="dxa"/>
          </w:tcPr>
          <w:p w:rsidR="00BF17CD" w:rsidRPr="00567835" w:rsidRDefault="00BF17CD" w:rsidP="00BF17CD">
            <w:pPr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52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48" w:type="dxa"/>
            <w:shd w:val="clear" w:color="auto" w:fill="auto"/>
          </w:tcPr>
          <w:p w:rsidR="00BF17CD" w:rsidRPr="00567835" w:rsidRDefault="00BF17CD" w:rsidP="00BF17CD">
            <w:pPr>
              <w:spacing w:line="300" w:lineRule="exac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 xml:space="preserve">จะสูญ </w:t>
            </w:r>
            <w:r w:rsidRPr="00567835">
              <w:rPr>
                <w:sz w:val="24"/>
                <w:szCs w:val="24"/>
                <w:vertAlign w:val="superscript"/>
                <w:cs/>
              </w:rPr>
              <w:t>***</w:t>
            </w:r>
          </w:p>
        </w:tc>
        <w:tc>
          <w:tcPr>
            <w:tcW w:w="280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shd w:val="clear" w:color="auto" w:fill="auto"/>
          </w:tcPr>
          <w:p w:rsidR="00BF17CD" w:rsidRPr="00567835" w:rsidRDefault="00BF17CD" w:rsidP="00BF17CD">
            <w:pPr>
              <w:spacing w:line="300" w:lineRule="exact"/>
              <w:ind w:left="-106" w:right="-25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BF17CD" w:rsidRPr="00567835" w:rsidTr="00D46D10">
        <w:tc>
          <w:tcPr>
            <w:tcW w:w="2985" w:type="dxa"/>
            <w:shd w:val="clear" w:color="auto" w:fill="auto"/>
          </w:tcPr>
          <w:p w:rsidR="00BF17CD" w:rsidRPr="00567835" w:rsidRDefault="00BF17CD" w:rsidP="00BF17CD">
            <w:pPr>
              <w:spacing w:line="30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2559" w:type="dxa"/>
            <w:gridSpan w:val="3"/>
            <w:shd w:val="clear" w:color="auto" w:fill="auto"/>
            <w:vAlign w:val="center"/>
          </w:tcPr>
          <w:p w:rsidR="00BF17CD" w:rsidRPr="00567835" w:rsidRDefault="00BF17CD" w:rsidP="00230793">
            <w:pPr>
              <w:tabs>
                <w:tab w:val="decimal" w:pos="794"/>
              </w:tabs>
              <w:snapToGrid w:val="0"/>
              <w:spacing w:line="300" w:lineRule="exact"/>
              <w:ind w:left="-129" w:right="-25"/>
              <w:jc w:val="center"/>
              <w:rPr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238" w:type="dxa"/>
            <w:shd w:val="clear" w:color="auto" w:fill="auto"/>
          </w:tcPr>
          <w:p w:rsidR="00BF17CD" w:rsidRPr="00567835" w:rsidRDefault="00BF17CD" w:rsidP="00BF17CD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300" w:lineRule="exact"/>
              <w:ind w:left="-129" w:right="-25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:rsidR="00BF17CD" w:rsidRPr="00567835" w:rsidRDefault="00BF17CD" w:rsidP="00230793">
            <w:pPr>
              <w:tabs>
                <w:tab w:val="decimal" w:pos="612"/>
              </w:tabs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  <w:lang w:val="th-TH"/>
              </w:rPr>
              <w:t>(ร้อยละ)</w:t>
            </w:r>
          </w:p>
        </w:tc>
        <w:tc>
          <w:tcPr>
            <w:tcW w:w="280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152" w:type="dxa"/>
            <w:gridSpan w:val="7"/>
            <w:shd w:val="clear" w:color="auto" w:fill="auto"/>
          </w:tcPr>
          <w:p w:rsidR="00BF17CD" w:rsidRPr="00567835" w:rsidRDefault="00BF17CD" w:rsidP="00230793">
            <w:pPr>
              <w:tabs>
                <w:tab w:val="decimal" w:pos="736"/>
              </w:tabs>
              <w:snapToGrid w:val="0"/>
              <w:spacing w:line="300" w:lineRule="exact"/>
              <w:ind w:left="-129" w:right="-25"/>
              <w:jc w:val="center"/>
              <w:rPr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</w:tr>
      <w:tr w:rsidR="00BF17CD" w:rsidRPr="00567835" w:rsidTr="00230793">
        <w:tc>
          <w:tcPr>
            <w:tcW w:w="2985" w:type="dxa"/>
            <w:shd w:val="clear" w:color="auto" w:fill="auto"/>
          </w:tcPr>
          <w:p w:rsidR="00BF17CD" w:rsidRPr="00567835" w:rsidRDefault="00BF17CD" w:rsidP="00BF17CD">
            <w:pPr>
              <w:spacing w:line="300" w:lineRule="exact"/>
              <w:ind w:right="-108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เงินสำรองขั้นต่ำตามเกณฑ์ ธปท.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BF17CD" w:rsidRPr="00567835" w:rsidRDefault="00BF17CD" w:rsidP="00BF17CD">
            <w:pPr>
              <w:tabs>
                <w:tab w:val="decimal" w:pos="1044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center"/>
          </w:tcPr>
          <w:p w:rsidR="00BF17CD" w:rsidRPr="00567835" w:rsidRDefault="00BF17CD" w:rsidP="00BF17CD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BF17CD" w:rsidRPr="00567835" w:rsidRDefault="00BF17CD" w:rsidP="00BF17CD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300" w:lineRule="exact"/>
              <w:ind w:left="-129" w:right="-25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:rsidR="00BF17CD" w:rsidRPr="00567835" w:rsidRDefault="00BF17CD" w:rsidP="00BF17CD">
            <w:pPr>
              <w:tabs>
                <w:tab w:val="decimal" w:pos="668"/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:rsidR="00BF17CD" w:rsidRPr="00567835" w:rsidRDefault="00BF17CD" w:rsidP="00BF17CD">
            <w:pPr>
              <w:tabs>
                <w:tab w:val="decimal" w:pos="1044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668"/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718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668"/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:rsidR="00BF17CD" w:rsidRPr="00567835" w:rsidRDefault="00BF17CD" w:rsidP="00BF17CD">
            <w:pPr>
              <w:tabs>
                <w:tab w:val="decimal" w:pos="736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</w:tr>
      <w:tr w:rsidR="00D13D98" w:rsidRPr="00567835" w:rsidTr="00D13D98">
        <w:tc>
          <w:tcPr>
            <w:tcW w:w="2985" w:type="dxa"/>
            <w:shd w:val="clear" w:color="auto" w:fill="auto"/>
          </w:tcPr>
          <w:p w:rsidR="00D13D98" w:rsidRPr="00567835" w:rsidRDefault="00D13D98" w:rsidP="00D13D98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 จัดชั้นปกติ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D13D98" w:rsidRPr="00567835" w:rsidRDefault="00D13D98" w:rsidP="00D13D98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1,754,409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D13D98" w:rsidRPr="00567835" w:rsidRDefault="00D13D98" w:rsidP="00D13D9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D13D98" w:rsidRPr="00567835" w:rsidRDefault="00D13D98" w:rsidP="00D13D98">
            <w:pPr>
              <w:tabs>
                <w:tab w:val="left" w:pos="7650"/>
              </w:tabs>
              <w:ind w:right="36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1,727,479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:rsidR="00D13D98" w:rsidRPr="00567835" w:rsidRDefault="00D13D98" w:rsidP="00D13D98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D13D98" w:rsidRPr="00567835" w:rsidRDefault="00D13D98" w:rsidP="00D13D98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ab/>
              <w:t>1</w:t>
            </w:r>
          </w:p>
        </w:tc>
        <w:tc>
          <w:tcPr>
            <w:tcW w:w="280" w:type="dxa"/>
            <w:shd w:val="clear" w:color="auto" w:fill="auto"/>
          </w:tcPr>
          <w:p w:rsidR="00D13D98" w:rsidRPr="00567835" w:rsidRDefault="00D13D98" w:rsidP="00D13D98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17,173</w:t>
            </w:r>
          </w:p>
        </w:tc>
        <w:tc>
          <w:tcPr>
            <w:tcW w:w="252" w:type="dxa"/>
          </w:tcPr>
          <w:p w:rsidR="00D13D98" w:rsidRPr="00567835" w:rsidRDefault="00D13D98" w:rsidP="00D13D9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:rsidR="00D13D98" w:rsidRPr="00567835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166,316</w:t>
            </w:r>
          </w:p>
        </w:tc>
        <w:tc>
          <w:tcPr>
            <w:tcW w:w="252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2,791</w:t>
            </w:r>
          </w:p>
        </w:tc>
        <w:tc>
          <w:tcPr>
            <w:tcW w:w="280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73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:rsidR="00D13D98" w:rsidRPr="00567835" w:rsidRDefault="00D13D98" w:rsidP="00D13D98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19,964</w:t>
            </w:r>
          </w:p>
        </w:tc>
      </w:tr>
      <w:tr w:rsidR="00D13D98" w:rsidRPr="00567835" w:rsidTr="00D13D98">
        <w:tc>
          <w:tcPr>
            <w:tcW w:w="2985" w:type="dxa"/>
            <w:shd w:val="clear" w:color="auto" w:fill="auto"/>
          </w:tcPr>
          <w:p w:rsidR="00D13D98" w:rsidRPr="00567835" w:rsidRDefault="00D13D98" w:rsidP="00D13D98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 จัดชั้นกล่าวถึงเป็นพิเศษ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D13D98" w:rsidRPr="00567835" w:rsidRDefault="00D13D98" w:rsidP="00D13D98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41,422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D13D98" w:rsidRPr="00567835" w:rsidRDefault="00D13D98" w:rsidP="00D13D98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D13D98" w:rsidRPr="00567835" w:rsidRDefault="00D13D98" w:rsidP="00D13D98">
            <w:pPr>
              <w:tabs>
                <w:tab w:val="left" w:pos="7650"/>
              </w:tabs>
              <w:ind w:right="36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</w:t>
            </w:r>
            <w:r w:rsidRPr="00567835">
              <w:rPr>
                <w:sz w:val="24"/>
                <w:szCs w:val="24"/>
              </w:rPr>
              <w:t>40,650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:rsidR="00D13D98" w:rsidRPr="00567835" w:rsidRDefault="00D13D98" w:rsidP="00D13D98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D13D98" w:rsidRPr="00567835" w:rsidRDefault="00D13D98" w:rsidP="00D13D98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ab/>
              <w:t>2</w:t>
            </w:r>
          </w:p>
        </w:tc>
        <w:tc>
          <w:tcPr>
            <w:tcW w:w="280" w:type="dxa"/>
            <w:shd w:val="clear" w:color="auto" w:fill="auto"/>
          </w:tcPr>
          <w:p w:rsidR="00D13D98" w:rsidRPr="00567835" w:rsidRDefault="00D13D98" w:rsidP="00D13D98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813</w:t>
            </w:r>
          </w:p>
        </w:tc>
        <w:tc>
          <w:tcPr>
            <w:tcW w:w="252" w:type="dxa"/>
          </w:tcPr>
          <w:p w:rsidR="00D13D98" w:rsidRPr="00567835" w:rsidRDefault="00D13D98" w:rsidP="00D13D9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:rsidR="00D13D98" w:rsidRPr="00567835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10,299</w:t>
            </w:r>
          </w:p>
        </w:tc>
        <w:tc>
          <w:tcPr>
            <w:tcW w:w="252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2,412</w:t>
            </w:r>
          </w:p>
        </w:tc>
        <w:tc>
          <w:tcPr>
            <w:tcW w:w="280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:rsidR="00D13D98" w:rsidRPr="00567835" w:rsidRDefault="00D13D98" w:rsidP="00D13D98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3,225</w:t>
            </w:r>
          </w:p>
        </w:tc>
      </w:tr>
      <w:tr w:rsidR="00D13D98" w:rsidRPr="00567835" w:rsidTr="00D13D98">
        <w:tc>
          <w:tcPr>
            <w:tcW w:w="2985" w:type="dxa"/>
            <w:shd w:val="clear" w:color="auto" w:fill="auto"/>
          </w:tcPr>
          <w:p w:rsidR="00D13D98" w:rsidRPr="00567835" w:rsidRDefault="00D13D98" w:rsidP="00D13D98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 จัดชั้นต่ำกว่ามาตรฐาน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D13D98" w:rsidRPr="00567835" w:rsidRDefault="00D13D98" w:rsidP="00D13D98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16,222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D13D98" w:rsidRPr="00567835" w:rsidRDefault="00D13D98" w:rsidP="00D13D98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D13D98" w:rsidRPr="00567835" w:rsidRDefault="00D13D98" w:rsidP="00D13D98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7,488</w:t>
            </w:r>
            <w:r w:rsidRPr="00567835">
              <w:rPr>
                <w:sz w:val="24"/>
                <w:szCs w:val="24"/>
                <w:vertAlign w:val="superscript"/>
                <w:cs/>
              </w:rPr>
              <w:t>**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:rsidR="00D13D98" w:rsidRPr="00567835" w:rsidRDefault="00D13D98" w:rsidP="00D13D98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D13D98" w:rsidRPr="00567835" w:rsidRDefault="00D13D98" w:rsidP="00D13D98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80" w:type="dxa"/>
            <w:shd w:val="clear" w:color="auto" w:fill="auto"/>
          </w:tcPr>
          <w:p w:rsidR="00D13D98" w:rsidRPr="00567835" w:rsidRDefault="00D13D98" w:rsidP="00D13D98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7,488</w:t>
            </w:r>
          </w:p>
        </w:tc>
        <w:tc>
          <w:tcPr>
            <w:tcW w:w="252" w:type="dxa"/>
          </w:tcPr>
          <w:p w:rsidR="00D13D98" w:rsidRPr="00567835" w:rsidRDefault="00D13D98" w:rsidP="00D13D9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:rsidR="00D13D98" w:rsidRPr="00567835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939</w:t>
            </w:r>
          </w:p>
        </w:tc>
        <w:tc>
          <w:tcPr>
            <w:tcW w:w="252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473</w:t>
            </w:r>
          </w:p>
        </w:tc>
        <w:tc>
          <w:tcPr>
            <w:tcW w:w="280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:rsidR="00D13D98" w:rsidRPr="00567835" w:rsidRDefault="00D13D98" w:rsidP="00D13D98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7,961</w:t>
            </w:r>
          </w:p>
        </w:tc>
      </w:tr>
      <w:tr w:rsidR="00D13D98" w:rsidRPr="00567835" w:rsidTr="00D13D98">
        <w:tc>
          <w:tcPr>
            <w:tcW w:w="2985" w:type="dxa"/>
            <w:shd w:val="clear" w:color="auto" w:fill="auto"/>
          </w:tcPr>
          <w:p w:rsidR="00D13D98" w:rsidRPr="00567835" w:rsidRDefault="00D13D98" w:rsidP="00D13D98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 จัดชั้นสงสัย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D13D98" w:rsidRPr="00567835" w:rsidRDefault="00D13D98" w:rsidP="00D13D98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12,807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D13D98" w:rsidRPr="00567835" w:rsidRDefault="00D13D98" w:rsidP="00D13D98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D13D98" w:rsidRPr="00567835" w:rsidRDefault="00D13D98" w:rsidP="00D13D98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3,855</w:t>
            </w:r>
            <w:r w:rsidRPr="00567835">
              <w:rPr>
                <w:sz w:val="24"/>
                <w:szCs w:val="24"/>
                <w:vertAlign w:val="superscript"/>
                <w:cs/>
              </w:rPr>
              <w:t>**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:rsidR="00D13D98" w:rsidRPr="00567835" w:rsidRDefault="00D13D98" w:rsidP="00D13D98">
            <w:pPr>
              <w:pStyle w:val="BodyText"/>
              <w:tabs>
                <w:tab w:val="decimal" w:pos="-378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D13D98" w:rsidRPr="00567835" w:rsidRDefault="00D13D98" w:rsidP="00D13D98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80" w:type="dxa"/>
            <w:shd w:val="clear" w:color="auto" w:fill="auto"/>
          </w:tcPr>
          <w:p w:rsidR="00D13D98" w:rsidRPr="00567835" w:rsidRDefault="00D13D98" w:rsidP="00D13D98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3,855</w:t>
            </w:r>
          </w:p>
        </w:tc>
        <w:tc>
          <w:tcPr>
            <w:tcW w:w="252" w:type="dxa"/>
          </w:tcPr>
          <w:p w:rsidR="00D13D98" w:rsidRPr="00567835" w:rsidRDefault="00D13D98" w:rsidP="00D13D9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:rsidR="00D13D98" w:rsidRPr="00567835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622</w:t>
            </w:r>
          </w:p>
        </w:tc>
        <w:tc>
          <w:tcPr>
            <w:tcW w:w="252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308</w:t>
            </w:r>
          </w:p>
        </w:tc>
        <w:tc>
          <w:tcPr>
            <w:tcW w:w="280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:rsidR="00D13D98" w:rsidRPr="00567835" w:rsidRDefault="00D13D98" w:rsidP="00D13D98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4,163</w:t>
            </w:r>
          </w:p>
        </w:tc>
      </w:tr>
      <w:tr w:rsidR="00D13D98" w:rsidRPr="00567835" w:rsidTr="00D13D98">
        <w:tc>
          <w:tcPr>
            <w:tcW w:w="2985" w:type="dxa"/>
            <w:shd w:val="clear" w:color="auto" w:fill="auto"/>
          </w:tcPr>
          <w:p w:rsidR="00D13D98" w:rsidRPr="00567835" w:rsidRDefault="00D13D98" w:rsidP="00D13D98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 จัดชั้นสงสัยจะสูญ</w:t>
            </w:r>
          </w:p>
        </w:tc>
        <w:tc>
          <w:tcPr>
            <w:tcW w:w="110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13D98" w:rsidRPr="00567835" w:rsidRDefault="00D13D98" w:rsidP="00D13D98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33,320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D13D98" w:rsidRPr="00567835" w:rsidRDefault="00D13D98" w:rsidP="00D13D98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bottom w:val="single" w:sz="4" w:space="0" w:color="000000"/>
            </w:tcBorders>
            <w:shd w:val="clear" w:color="auto" w:fill="auto"/>
          </w:tcPr>
          <w:p w:rsidR="00D13D98" w:rsidRPr="00567835" w:rsidRDefault="00D13D98" w:rsidP="00D13D98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17,423</w:t>
            </w:r>
            <w:r w:rsidRPr="00567835">
              <w:rPr>
                <w:sz w:val="24"/>
                <w:szCs w:val="24"/>
                <w:vertAlign w:val="superscript"/>
                <w:cs/>
              </w:rPr>
              <w:t>**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:rsidR="00D13D98" w:rsidRPr="00567835" w:rsidRDefault="00D13D98" w:rsidP="00D13D98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D13D98" w:rsidRPr="00567835" w:rsidRDefault="00D13D98" w:rsidP="00D13D98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80" w:type="dxa"/>
            <w:shd w:val="clear" w:color="auto" w:fill="auto"/>
          </w:tcPr>
          <w:p w:rsidR="00D13D98" w:rsidRPr="00567835" w:rsidRDefault="00D13D98" w:rsidP="00D13D98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</w:tcPr>
          <w:p w:rsidR="00D13D98" w:rsidRPr="00567835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17,423</w:t>
            </w:r>
          </w:p>
        </w:tc>
        <w:tc>
          <w:tcPr>
            <w:tcW w:w="252" w:type="dxa"/>
          </w:tcPr>
          <w:p w:rsidR="00D13D98" w:rsidRPr="00567835" w:rsidRDefault="00D13D98" w:rsidP="00D13D9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:rsidR="00D13D98" w:rsidRPr="00567835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1,704</w:t>
            </w:r>
          </w:p>
        </w:tc>
        <w:tc>
          <w:tcPr>
            <w:tcW w:w="252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4" w:space="0" w:color="000000"/>
            </w:tcBorders>
            <w:shd w:val="clear" w:color="auto" w:fill="auto"/>
          </w:tcPr>
          <w:p w:rsidR="00D13D98" w:rsidRPr="00567835" w:rsidRDefault="00D13D98" w:rsidP="00D13D98">
            <w:pPr>
              <w:tabs>
                <w:tab w:val="decimal" w:pos="702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783</w:t>
            </w:r>
          </w:p>
        </w:tc>
        <w:tc>
          <w:tcPr>
            <w:tcW w:w="280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000000"/>
            </w:tcBorders>
            <w:shd w:val="clear" w:color="auto" w:fill="auto"/>
          </w:tcPr>
          <w:p w:rsidR="00D13D98" w:rsidRPr="00567835" w:rsidRDefault="00D13D98" w:rsidP="00D13D98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</w:rPr>
              <w:t>18,206</w:t>
            </w:r>
          </w:p>
        </w:tc>
      </w:tr>
      <w:tr w:rsidR="00D13D98" w:rsidRPr="00567835" w:rsidTr="00D13D98">
        <w:tc>
          <w:tcPr>
            <w:tcW w:w="2985" w:type="dxa"/>
            <w:shd w:val="clear" w:color="auto" w:fill="auto"/>
          </w:tcPr>
          <w:p w:rsidR="00D13D98" w:rsidRPr="00567835" w:rsidRDefault="00D13D98" w:rsidP="00D13D98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10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D13D98" w:rsidRPr="00567835" w:rsidRDefault="00D13D98" w:rsidP="00D13D98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1,858,180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D13D98" w:rsidRPr="00567835" w:rsidRDefault="00D13D98" w:rsidP="00D13D98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13D98" w:rsidRPr="00567835" w:rsidRDefault="00D13D98" w:rsidP="00D13D98">
            <w:pPr>
              <w:tabs>
                <w:tab w:val="left" w:pos="7650"/>
              </w:tabs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   </w:t>
            </w:r>
            <w:r w:rsidRPr="00567835">
              <w:rPr>
                <w:sz w:val="24"/>
                <w:szCs w:val="24"/>
              </w:rPr>
              <w:t>1,796,895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:rsidR="00D13D98" w:rsidRPr="00567835" w:rsidRDefault="00D13D98" w:rsidP="00D13D98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:rsidR="00D13D98" w:rsidRPr="00567835" w:rsidRDefault="00D13D98" w:rsidP="00D13D98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882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13D98" w:rsidRPr="00567835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46,752</w:t>
            </w:r>
          </w:p>
        </w:tc>
        <w:tc>
          <w:tcPr>
            <w:tcW w:w="252" w:type="dxa"/>
          </w:tcPr>
          <w:p w:rsidR="00D13D98" w:rsidRPr="00567835" w:rsidRDefault="00D13D98" w:rsidP="00D13D9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13D98" w:rsidRPr="00567835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179,880</w:t>
            </w:r>
          </w:p>
        </w:tc>
        <w:tc>
          <w:tcPr>
            <w:tcW w:w="252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13D98" w:rsidRPr="00567835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6,767</w:t>
            </w:r>
          </w:p>
        </w:tc>
        <w:tc>
          <w:tcPr>
            <w:tcW w:w="280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000000"/>
            </w:tcBorders>
            <w:shd w:val="clear" w:color="auto" w:fill="auto"/>
          </w:tcPr>
          <w:p w:rsidR="00D13D98" w:rsidRPr="00567835" w:rsidRDefault="00D13D98" w:rsidP="00D13D98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</w:rPr>
              <w:t>53,519</w:t>
            </w:r>
          </w:p>
        </w:tc>
      </w:tr>
      <w:tr w:rsidR="00D13D98" w:rsidRPr="00567835" w:rsidTr="00230793">
        <w:tc>
          <w:tcPr>
            <w:tcW w:w="4089" w:type="dxa"/>
            <w:gridSpan w:val="2"/>
            <w:shd w:val="clear" w:color="auto" w:fill="auto"/>
          </w:tcPr>
          <w:p w:rsidR="00D13D98" w:rsidRPr="00567835" w:rsidRDefault="00D13D98" w:rsidP="00D13D98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เงินสำรองส่วนที่ตั้งมากกว่าเกณฑ์ ธปท.</w:t>
            </w:r>
          </w:p>
        </w:tc>
        <w:tc>
          <w:tcPr>
            <w:tcW w:w="252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double" w:sz="4" w:space="0" w:color="000000"/>
            </w:tcBorders>
            <w:shd w:val="clear" w:color="auto" w:fill="auto"/>
          </w:tcPr>
          <w:p w:rsidR="00D13D98" w:rsidRPr="00567835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000000"/>
            </w:tcBorders>
            <w:shd w:val="clear" w:color="auto" w:fill="auto"/>
          </w:tcPr>
          <w:p w:rsidR="00D13D98" w:rsidRPr="00567835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:rsidR="00D13D98" w:rsidRPr="00567835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:rsidR="00D13D98" w:rsidRPr="00567835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double" w:sz="4" w:space="0" w:color="000000"/>
            </w:tcBorders>
            <w:shd w:val="clear" w:color="auto" w:fill="auto"/>
          </w:tcPr>
          <w:p w:rsidR="00D13D98" w:rsidRPr="00567835" w:rsidRDefault="00D13D98" w:rsidP="00D13D98">
            <w:pPr>
              <w:tabs>
                <w:tab w:val="decimal" w:pos="1062"/>
                <w:tab w:val="left" w:pos="7650"/>
              </w:tabs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1062"/>
                <w:tab w:val="left" w:pos="7650"/>
              </w:tabs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000000"/>
            </w:tcBorders>
            <w:shd w:val="clear" w:color="auto" w:fill="auto"/>
          </w:tcPr>
          <w:p w:rsidR="00D13D98" w:rsidRPr="00567835" w:rsidRDefault="00D13D98" w:rsidP="00D13D98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</w:rPr>
              <w:t>32,180</w:t>
            </w:r>
          </w:p>
        </w:tc>
      </w:tr>
      <w:tr w:rsidR="00D13D98" w:rsidRPr="00567835" w:rsidTr="00230793">
        <w:tc>
          <w:tcPr>
            <w:tcW w:w="2985" w:type="dxa"/>
            <w:shd w:val="clear" w:color="auto" w:fill="auto"/>
          </w:tcPr>
          <w:p w:rsidR="00D13D98" w:rsidRPr="00567835" w:rsidRDefault="00D13D98" w:rsidP="00D13D98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04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832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:rsidR="00D13D98" w:rsidRPr="00567835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:rsidR="00D13D98" w:rsidRPr="00567835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1062"/>
                <w:tab w:val="left" w:pos="7650"/>
              </w:tabs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794"/>
                <w:tab w:val="decimal" w:pos="1062"/>
                <w:tab w:val="left" w:pos="7650"/>
              </w:tabs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13D98" w:rsidRPr="00567835" w:rsidRDefault="00D13D98" w:rsidP="00D13D98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85,699</w:t>
            </w:r>
          </w:p>
        </w:tc>
      </w:tr>
    </w:tbl>
    <w:p w:rsidR="00D73A29" w:rsidRPr="00567835" w:rsidRDefault="00D73A29">
      <w:pPr>
        <w:tabs>
          <w:tab w:val="left" w:pos="360"/>
        </w:tabs>
        <w:ind w:left="1080" w:right="-25"/>
        <w:rPr>
          <w:sz w:val="20"/>
          <w:szCs w:val="20"/>
          <w:cs/>
        </w:rPr>
      </w:pPr>
    </w:p>
    <w:p w:rsidR="00BC5BFF" w:rsidRPr="00567835" w:rsidRDefault="00BC5BFF" w:rsidP="00D73A29">
      <w:pPr>
        <w:rPr>
          <w:sz w:val="2"/>
          <w:szCs w:val="2"/>
        </w:rPr>
      </w:pPr>
    </w:p>
    <w:p w:rsidR="00BC5BFF" w:rsidRPr="00567835" w:rsidRDefault="00BC5BFF">
      <w:pPr>
        <w:tabs>
          <w:tab w:val="left" w:pos="360"/>
        </w:tabs>
        <w:ind w:left="1080" w:right="-29"/>
        <w:rPr>
          <w:sz w:val="24"/>
          <w:szCs w:val="24"/>
          <w:vertAlign w:val="superscript"/>
        </w:rPr>
      </w:pPr>
      <w:r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24"/>
          <w:szCs w:val="24"/>
        </w:rPr>
        <w:tab/>
      </w:r>
      <w:r w:rsidRPr="00567835">
        <w:rPr>
          <w:sz w:val="20"/>
          <w:szCs w:val="20"/>
          <w:cs/>
        </w:rPr>
        <w:t>สุทธิจากมูลค่าหลักประกันที่เป็นเงินสดและรายการใกล้เคียงเงินสด</w:t>
      </w:r>
    </w:p>
    <w:p w:rsidR="00BC5BFF" w:rsidRPr="00567835" w:rsidRDefault="00BC5BFF">
      <w:pPr>
        <w:tabs>
          <w:tab w:val="left" w:pos="360"/>
        </w:tabs>
        <w:ind w:left="1080" w:right="-29"/>
        <w:rPr>
          <w:sz w:val="24"/>
          <w:szCs w:val="24"/>
          <w:vertAlign w:val="superscript"/>
        </w:rPr>
      </w:pPr>
      <w:r w:rsidRPr="00567835">
        <w:rPr>
          <w:sz w:val="24"/>
          <w:szCs w:val="24"/>
          <w:vertAlign w:val="superscript"/>
          <w:cs/>
        </w:rPr>
        <w:t>**</w:t>
      </w:r>
      <w:r w:rsidRPr="00567835">
        <w:rPr>
          <w:sz w:val="24"/>
          <w:szCs w:val="24"/>
        </w:rPr>
        <w:tab/>
      </w:r>
      <w:r w:rsidRPr="00567835">
        <w:rPr>
          <w:sz w:val="20"/>
          <w:szCs w:val="20"/>
          <w:cs/>
        </w:rPr>
        <w:t>สุทธิจากมูลค่าปัจจุบันของกระแสเงินสดที่คาดว่าจะได้รับจากลูกหนี้หรือจากการจำหน่ายหลักประกัน</w:t>
      </w:r>
    </w:p>
    <w:p w:rsidR="00BC5BFF" w:rsidRPr="00567835" w:rsidRDefault="00BC5BFF" w:rsidP="005406DC">
      <w:pPr>
        <w:tabs>
          <w:tab w:val="left" w:pos="360"/>
        </w:tabs>
        <w:ind w:left="1080" w:right="-25"/>
        <w:rPr>
          <w:sz w:val="30"/>
          <w:szCs w:val="30"/>
        </w:rPr>
      </w:pPr>
      <w:r w:rsidRPr="00567835">
        <w:rPr>
          <w:sz w:val="24"/>
          <w:szCs w:val="24"/>
          <w:vertAlign w:val="superscript"/>
          <w:cs/>
        </w:rPr>
        <w:t>***</w:t>
      </w:r>
      <w:r w:rsidRPr="00567835">
        <w:rPr>
          <w:sz w:val="24"/>
          <w:szCs w:val="24"/>
        </w:rPr>
        <w:tab/>
      </w:r>
      <w:r w:rsidRPr="00567835">
        <w:rPr>
          <w:sz w:val="20"/>
          <w:szCs w:val="20"/>
          <w:cs/>
          <w:lang w:val="th-TH"/>
        </w:rPr>
        <w:t>ไม่รวมค่าเผื่อการปรับมูลค่าจากการปรับโครงสร้างหนี้</w:t>
      </w:r>
      <w:r w:rsidR="00770D66" w:rsidRPr="00567835">
        <w:rPr>
          <w:sz w:val="20"/>
          <w:szCs w:val="20"/>
          <w:cs/>
          <w:lang w:val="th-TH"/>
        </w:rPr>
        <w:t>ที่มีปัญหา</w:t>
      </w:r>
    </w:p>
    <w:p w:rsidR="006231F3" w:rsidRPr="00567835" w:rsidRDefault="006231F3" w:rsidP="005406DC">
      <w:pPr>
        <w:tabs>
          <w:tab w:val="left" w:pos="360"/>
        </w:tabs>
        <w:ind w:left="1080" w:right="-25"/>
        <w:rPr>
          <w:sz w:val="30"/>
          <w:szCs w:val="30"/>
        </w:rPr>
      </w:pPr>
    </w:p>
    <w:p w:rsidR="001F3F7D" w:rsidRPr="00567835" w:rsidRDefault="001F3F7D" w:rsidP="005406DC">
      <w:pPr>
        <w:tabs>
          <w:tab w:val="left" w:pos="360"/>
        </w:tabs>
        <w:ind w:left="1080" w:right="-25"/>
        <w:rPr>
          <w:sz w:val="2"/>
          <w:szCs w:val="2"/>
        </w:rPr>
      </w:pPr>
    </w:p>
    <w:p w:rsidR="00C20089" w:rsidRPr="00567835" w:rsidRDefault="00C20089">
      <w:r w:rsidRPr="00567835">
        <w:rPr>
          <w:szCs w:val="36"/>
          <w:cs/>
        </w:rPr>
        <w:br w:type="page"/>
      </w:r>
    </w:p>
    <w:tbl>
      <w:tblPr>
        <w:tblW w:w="12446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983"/>
        <w:gridCol w:w="1134"/>
        <w:gridCol w:w="238"/>
        <w:gridCol w:w="1203"/>
        <w:gridCol w:w="236"/>
        <w:gridCol w:w="1192"/>
        <w:gridCol w:w="308"/>
        <w:gridCol w:w="1246"/>
        <w:gridCol w:w="266"/>
        <w:gridCol w:w="1092"/>
        <w:gridCol w:w="238"/>
        <w:gridCol w:w="1176"/>
        <w:gridCol w:w="238"/>
        <w:gridCol w:w="896"/>
      </w:tblGrid>
      <w:tr w:rsidR="002B5D14" w:rsidRPr="00567835" w:rsidTr="00D46D10">
        <w:tc>
          <w:tcPr>
            <w:tcW w:w="2983" w:type="dxa"/>
            <w:shd w:val="clear" w:color="auto" w:fill="auto"/>
          </w:tcPr>
          <w:p w:rsidR="002B5D14" w:rsidRPr="00567835" w:rsidRDefault="002B5D14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9463" w:type="dxa"/>
            <w:gridSpan w:val="13"/>
            <w:shd w:val="clear" w:color="auto" w:fill="auto"/>
          </w:tcPr>
          <w:p w:rsidR="002B5D14" w:rsidRPr="00567835" w:rsidRDefault="002B5D14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งบการเงิน</w:t>
            </w:r>
            <w:r w:rsidRPr="00567835">
              <w:rPr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2B5D14" w:rsidRPr="00567835" w:rsidTr="00D46D10">
        <w:tc>
          <w:tcPr>
            <w:tcW w:w="2983" w:type="dxa"/>
            <w:shd w:val="clear" w:color="auto" w:fill="auto"/>
          </w:tcPr>
          <w:p w:rsidR="002B5D14" w:rsidRPr="00567835" w:rsidRDefault="002B5D14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9463" w:type="dxa"/>
            <w:gridSpan w:val="13"/>
            <w:shd w:val="clear" w:color="auto" w:fill="auto"/>
          </w:tcPr>
          <w:p w:rsidR="002B5D14" w:rsidRPr="00567835" w:rsidRDefault="00D13D98" w:rsidP="00D13D98">
            <w:pPr>
              <w:snapToGrid w:val="0"/>
              <w:spacing w:line="240" w:lineRule="atLeast"/>
              <w:ind w:left="-106" w:right="-2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E339A0">
              <w:rPr>
                <w:rFonts w:asciiTheme="majorBidi" w:hAnsiTheme="majorBidi" w:cstheme="majorBidi"/>
                <w:sz w:val="24"/>
                <w:szCs w:val="24"/>
                <w:cs/>
              </w:rPr>
              <w:t>30</w:t>
            </w:r>
            <w:r>
              <w:rPr>
                <w:rFonts w:hint="cs"/>
                <w:sz w:val="24"/>
                <w:szCs w:val="24"/>
                <w:cs/>
              </w:rPr>
              <w:t xml:space="preserve"> มิถุนายน </w:t>
            </w:r>
            <w:r w:rsidR="002B5D14" w:rsidRPr="00567835"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1</w:t>
            </w:r>
          </w:p>
        </w:tc>
      </w:tr>
      <w:tr w:rsidR="002B5D14" w:rsidRPr="00567835" w:rsidTr="00D46D10">
        <w:tc>
          <w:tcPr>
            <w:tcW w:w="2983" w:type="dxa"/>
            <w:shd w:val="clear" w:color="auto" w:fill="auto"/>
          </w:tcPr>
          <w:p w:rsidR="002B5D14" w:rsidRPr="00567835" w:rsidRDefault="002B5D14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5557" w:type="dxa"/>
            <w:gridSpan w:val="7"/>
            <w:shd w:val="clear" w:color="auto" w:fill="auto"/>
          </w:tcPr>
          <w:p w:rsidR="002B5D14" w:rsidRPr="00567835" w:rsidRDefault="002B5D14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แบบรายสินเชื่อ</w:t>
            </w:r>
          </w:p>
        </w:tc>
        <w:tc>
          <w:tcPr>
            <w:tcW w:w="266" w:type="dxa"/>
          </w:tcPr>
          <w:p w:rsidR="002B5D14" w:rsidRPr="00567835" w:rsidRDefault="002B5D14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506" w:type="dxa"/>
            <w:gridSpan w:val="3"/>
          </w:tcPr>
          <w:p w:rsidR="002B5D14" w:rsidRPr="00567835" w:rsidRDefault="002B5D14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แบบรายกลุ่ม</w:t>
            </w:r>
          </w:p>
        </w:tc>
        <w:tc>
          <w:tcPr>
            <w:tcW w:w="238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6" w:type="dxa"/>
            <w:shd w:val="clear" w:color="auto" w:fill="auto"/>
          </w:tcPr>
          <w:p w:rsidR="002B5D14" w:rsidRPr="00567835" w:rsidRDefault="002B5D14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2B5D14" w:rsidRPr="00567835" w:rsidTr="00D46D10">
        <w:tc>
          <w:tcPr>
            <w:tcW w:w="2983" w:type="dxa"/>
            <w:shd w:val="clear" w:color="auto" w:fill="auto"/>
          </w:tcPr>
          <w:p w:rsidR="002B5D14" w:rsidRPr="00567835" w:rsidRDefault="002B5D14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5557" w:type="dxa"/>
            <w:gridSpan w:val="7"/>
            <w:shd w:val="clear" w:color="auto" w:fill="auto"/>
          </w:tcPr>
          <w:p w:rsidR="002B5D14" w:rsidRPr="00567835" w:rsidRDefault="002B5D14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(สินเชื่อทั้งหมดยกเว้นลูกหนี้ตามสัญญาเช่า</w:t>
            </w:r>
            <w:r w:rsidRPr="00567835">
              <w:rPr>
                <w:sz w:val="24"/>
                <w:szCs w:val="24"/>
                <w:cs/>
              </w:rPr>
              <w:t>การเงิน</w:t>
            </w:r>
            <w:r w:rsidRPr="00567835">
              <w:rPr>
                <w:sz w:val="24"/>
                <w:szCs w:val="24"/>
                <w:cs/>
                <w:lang w:val="th-TH"/>
              </w:rPr>
              <w:t>)</w:t>
            </w:r>
          </w:p>
        </w:tc>
        <w:tc>
          <w:tcPr>
            <w:tcW w:w="266" w:type="dxa"/>
          </w:tcPr>
          <w:p w:rsidR="002B5D14" w:rsidRPr="00567835" w:rsidRDefault="002B5D14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506" w:type="dxa"/>
            <w:gridSpan w:val="3"/>
          </w:tcPr>
          <w:p w:rsidR="002B5D14" w:rsidRPr="00567835" w:rsidRDefault="002B5D14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(ลูกหนี้ตามสัญญาเช่าการเงิน)</w:t>
            </w:r>
          </w:p>
        </w:tc>
        <w:tc>
          <w:tcPr>
            <w:tcW w:w="238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6" w:type="dxa"/>
            <w:shd w:val="clear" w:color="auto" w:fill="auto"/>
          </w:tcPr>
          <w:p w:rsidR="002B5D14" w:rsidRPr="00567835" w:rsidRDefault="002B5D14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2B5D14" w:rsidRPr="00567835" w:rsidTr="002B5D14">
        <w:tc>
          <w:tcPr>
            <w:tcW w:w="2983" w:type="dxa"/>
            <w:shd w:val="clear" w:color="auto" w:fill="auto"/>
          </w:tcPr>
          <w:p w:rsidR="002B5D14" w:rsidRPr="00567835" w:rsidRDefault="002B5D14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B5D14" w:rsidRPr="00567835" w:rsidRDefault="002B5D14" w:rsidP="00EA49B3">
            <w:pPr>
              <w:spacing w:line="240" w:lineRule="atLeast"/>
              <w:ind w:left="-106" w:right="-10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8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:rsidR="002B5D14" w:rsidRPr="00567835" w:rsidRDefault="002B5D14" w:rsidP="00EA49B3">
            <w:pPr>
              <w:spacing w:line="240" w:lineRule="atLeast"/>
              <w:ind w:left="-108" w:right="-80" w:hanging="14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ยอดสุทธิที่ใช้ใน</w:t>
            </w:r>
          </w:p>
        </w:tc>
        <w:tc>
          <w:tcPr>
            <w:tcW w:w="236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92" w:type="dxa"/>
            <w:shd w:val="clear" w:color="auto" w:fill="auto"/>
          </w:tcPr>
          <w:p w:rsidR="002B5D14" w:rsidRPr="00567835" w:rsidRDefault="002B5D14" w:rsidP="00EA49B3">
            <w:pPr>
              <w:spacing w:line="240" w:lineRule="atLeast"/>
              <w:ind w:left="-106" w:right="-10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อัตราที่ใช้ใน</w:t>
            </w:r>
          </w:p>
        </w:tc>
        <w:tc>
          <w:tcPr>
            <w:tcW w:w="308" w:type="dxa"/>
            <w:shd w:val="clear" w:color="auto" w:fill="auto"/>
          </w:tcPr>
          <w:p w:rsidR="002B5D14" w:rsidRPr="00567835" w:rsidRDefault="002B5D14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:rsidR="002B5D14" w:rsidRPr="00567835" w:rsidRDefault="002B5D14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266" w:type="dxa"/>
          </w:tcPr>
          <w:p w:rsidR="002B5D14" w:rsidRPr="00567835" w:rsidRDefault="002B5D14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92" w:type="dxa"/>
          </w:tcPr>
          <w:p w:rsidR="002B5D14" w:rsidRPr="00567835" w:rsidRDefault="002B5D14" w:rsidP="00EA49B3">
            <w:pPr>
              <w:spacing w:line="240" w:lineRule="atLeast"/>
              <w:ind w:left="-106" w:right="-10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8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6" w:type="dxa"/>
            <w:shd w:val="clear" w:color="auto" w:fill="auto"/>
          </w:tcPr>
          <w:p w:rsidR="002B5D14" w:rsidRPr="00567835" w:rsidRDefault="002B5D14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8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6" w:type="dxa"/>
            <w:shd w:val="clear" w:color="auto" w:fill="auto"/>
          </w:tcPr>
          <w:p w:rsidR="002B5D14" w:rsidRPr="00567835" w:rsidRDefault="002B5D14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2B5D14" w:rsidRPr="00567835" w:rsidTr="00230793">
        <w:tc>
          <w:tcPr>
            <w:tcW w:w="2983" w:type="dxa"/>
            <w:shd w:val="clear" w:color="auto" w:fill="auto"/>
          </w:tcPr>
          <w:p w:rsidR="002B5D14" w:rsidRPr="00567835" w:rsidRDefault="002B5D14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B5D14" w:rsidRPr="00567835" w:rsidRDefault="002B5D14" w:rsidP="00EA49B3">
            <w:pPr>
              <w:spacing w:line="240" w:lineRule="atLeas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38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:rsidR="002B5D14" w:rsidRPr="00567835" w:rsidRDefault="002B5D14" w:rsidP="00EA49B3">
            <w:pPr>
              <w:spacing w:line="240" w:lineRule="atLeast"/>
              <w:ind w:left="-108" w:right="-80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36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92" w:type="dxa"/>
            <w:shd w:val="clear" w:color="auto" w:fill="auto"/>
          </w:tcPr>
          <w:p w:rsidR="002B5D14" w:rsidRPr="00567835" w:rsidRDefault="002B5D14" w:rsidP="00EA49B3">
            <w:pPr>
              <w:spacing w:line="240" w:lineRule="atLeast"/>
              <w:ind w:left="-106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308" w:type="dxa"/>
            <w:shd w:val="clear" w:color="auto" w:fill="auto"/>
          </w:tcPr>
          <w:p w:rsidR="002B5D14" w:rsidRPr="00567835" w:rsidRDefault="002B5D14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:rsidR="002B5D14" w:rsidRPr="00567835" w:rsidRDefault="002B5D14" w:rsidP="00EA49B3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ค่าเผื่อหนี้สงสัย</w:t>
            </w:r>
          </w:p>
        </w:tc>
        <w:tc>
          <w:tcPr>
            <w:tcW w:w="266" w:type="dxa"/>
          </w:tcPr>
          <w:p w:rsidR="002B5D14" w:rsidRPr="00567835" w:rsidRDefault="002B5D14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92" w:type="dxa"/>
          </w:tcPr>
          <w:p w:rsidR="002B5D14" w:rsidRPr="00567835" w:rsidRDefault="002B5D14" w:rsidP="00EA49B3">
            <w:pPr>
              <w:spacing w:line="240" w:lineRule="atLeas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38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6" w:type="dxa"/>
            <w:shd w:val="clear" w:color="auto" w:fill="auto"/>
          </w:tcPr>
          <w:p w:rsidR="002B5D14" w:rsidRPr="00567835" w:rsidRDefault="002B5D14" w:rsidP="00EA49B3">
            <w:pPr>
              <w:spacing w:line="240" w:lineRule="atLeast"/>
              <w:ind w:left="-106" w:right="-94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ค่าเผื่อหนี้สงสัย</w:t>
            </w:r>
          </w:p>
        </w:tc>
        <w:tc>
          <w:tcPr>
            <w:tcW w:w="238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6" w:type="dxa"/>
            <w:shd w:val="clear" w:color="auto" w:fill="auto"/>
          </w:tcPr>
          <w:p w:rsidR="002B5D14" w:rsidRPr="00567835" w:rsidRDefault="002B5D14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2B5D14" w:rsidRPr="00567835" w:rsidTr="00230793">
        <w:tc>
          <w:tcPr>
            <w:tcW w:w="2983" w:type="dxa"/>
            <w:shd w:val="clear" w:color="auto" w:fill="auto"/>
          </w:tcPr>
          <w:p w:rsidR="002B5D14" w:rsidRPr="00567835" w:rsidRDefault="002B5D14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B5D14" w:rsidRPr="00567835" w:rsidRDefault="002B5D14" w:rsidP="00EA49B3">
            <w:pPr>
              <w:spacing w:line="240" w:lineRule="atLeas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38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:rsidR="002B5D14" w:rsidRPr="00567835" w:rsidRDefault="002B5D14" w:rsidP="00EA49B3">
            <w:pPr>
              <w:spacing w:line="240" w:lineRule="atLeast"/>
              <w:ind w:left="-108" w:right="-80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36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92" w:type="dxa"/>
            <w:shd w:val="clear" w:color="auto" w:fill="auto"/>
          </w:tcPr>
          <w:p w:rsidR="002B5D14" w:rsidRPr="00567835" w:rsidRDefault="002B5D14" w:rsidP="00EA49B3">
            <w:pPr>
              <w:spacing w:line="240" w:lineRule="atLeast"/>
              <w:ind w:left="-106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308" w:type="dxa"/>
            <w:shd w:val="clear" w:color="auto" w:fill="auto"/>
          </w:tcPr>
          <w:p w:rsidR="002B5D14" w:rsidRPr="00567835" w:rsidRDefault="002B5D14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:rsidR="002B5D14" w:rsidRPr="00567835" w:rsidRDefault="002B5D14" w:rsidP="00EA49B3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 xml:space="preserve">จะสูญ </w:t>
            </w:r>
            <w:r w:rsidRPr="00567835">
              <w:rPr>
                <w:sz w:val="24"/>
                <w:szCs w:val="24"/>
                <w:vertAlign w:val="superscript"/>
                <w:cs/>
                <w:lang w:val="th-TH"/>
              </w:rPr>
              <w:t>***</w:t>
            </w:r>
          </w:p>
        </w:tc>
        <w:tc>
          <w:tcPr>
            <w:tcW w:w="266" w:type="dxa"/>
          </w:tcPr>
          <w:p w:rsidR="002B5D14" w:rsidRPr="00567835" w:rsidRDefault="002B5D14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92" w:type="dxa"/>
          </w:tcPr>
          <w:p w:rsidR="002B5D14" w:rsidRPr="00567835" w:rsidRDefault="002B5D14" w:rsidP="00EA49B3">
            <w:pPr>
              <w:spacing w:line="240" w:lineRule="atLeas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38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6" w:type="dxa"/>
            <w:shd w:val="clear" w:color="auto" w:fill="auto"/>
          </w:tcPr>
          <w:p w:rsidR="002B5D14" w:rsidRPr="00567835" w:rsidRDefault="002B5D14" w:rsidP="00EA49B3">
            <w:pPr>
              <w:spacing w:line="240" w:lineRule="atLeast"/>
              <w:ind w:left="-106" w:right="-94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 xml:space="preserve">จะสูญ </w:t>
            </w:r>
            <w:r w:rsidRPr="00567835">
              <w:rPr>
                <w:sz w:val="24"/>
                <w:szCs w:val="24"/>
                <w:vertAlign w:val="superscript"/>
                <w:cs/>
              </w:rPr>
              <w:t>***</w:t>
            </w:r>
          </w:p>
        </w:tc>
        <w:tc>
          <w:tcPr>
            <w:tcW w:w="238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6" w:type="dxa"/>
            <w:shd w:val="clear" w:color="auto" w:fill="auto"/>
          </w:tcPr>
          <w:p w:rsidR="002B5D14" w:rsidRPr="00567835" w:rsidRDefault="002B5D14" w:rsidP="00EA49B3">
            <w:pPr>
              <w:spacing w:line="240" w:lineRule="atLeast"/>
              <w:ind w:left="-106" w:right="-136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2B5D14" w:rsidRPr="00567835" w:rsidTr="00D46D10">
        <w:tc>
          <w:tcPr>
            <w:tcW w:w="2983" w:type="dxa"/>
            <w:shd w:val="clear" w:color="auto" w:fill="auto"/>
          </w:tcPr>
          <w:p w:rsidR="002B5D14" w:rsidRPr="00567835" w:rsidRDefault="002B5D14" w:rsidP="00EA49B3">
            <w:pPr>
              <w:spacing w:line="240" w:lineRule="atLeast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gridSpan w:val="3"/>
            <w:shd w:val="clear" w:color="auto" w:fill="auto"/>
            <w:vAlign w:val="center"/>
          </w:tcPr>
          <w:p w:rsidR="002B5D14" w:rsidRPr="00567835" w:rsidRDefault="002B5D14" w:rsidP="00EA49B3">
            <w:pPr>
              <w:tabs>
                <w:tab w:val="decimal" w:pos="794"/>
              </w:tabs>
              <w:snapToGrid w:val="0"/>
              <w:spacing w:line="240" w:lineRule="atLeast"/>
              <w:ind w:left="-129" w:right="-25"/>
              <w:jc w:val="center"/>
              <w:rPr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236" w:type="dxa"/>
            <w:shd w:val="clear" w:color="auto" w:fill="auto"/>
          </w:tcPr>
          <w:p w:rsidR="002B5D14" w:rsidRPr="00567835" w:rsidRDefault="002B5D14" w:rsidP="00EA49B3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240" w:lineRule="atLeast"/>
              <w:ind w:left="-129" w:right="-2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612"/>
              </w:tabs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  <w:lang w:val="th-TH"/>
              </w:rPr>
              <w:t>(ร้อยละ)</w:t>
            </w:r>
          </w:p>
        </w:tc>
        <w:tc>
          <w:tcPr>
            <w:tcW w:w="308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612"/>
              </w:tabs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5152" w:type="dxa"/>
            <w:gridSpan w:val="7"/>
            <w:shd w:val="clear" w:color="auto" w:fill="auto"/>
          </w:tcPr>
          <w:p w:rsidR="002B5D14" w:rsidRPr="00567835" w:rsidRDefault="002B5D14" w:rsidP="00EA49B3">
            <w:pPr>
              <w:tabs>
                <w:tab w:val="decimal" w:pos="736"/>
              </w:tabs>
              <w:snapToGrid w:val="0"/>
              <w:spacing w:line="240" w:lineRule="atLeast"/>
              <w:ind w:left="-129" w:right="-25"/>
              <w:jc w:val="center"/>
              <w:rPr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</w:tr>
      <w:tr w:rsidR="002B5D14" w:rsidRPr="00567835" w:rsidTr="00230793">
        <w:tc>
          <w:tcPr>
            <w:tcW w:w="2983" w:type="dxa"/>
            <w:shd w:val="clear" w:color="auto" w:fill="auto"/>
          </w:tcPr>
          <w:p w:rsidR="002B5D14" w:rsidRPr="00567835" w:rsidRDefault="002B5D14" w:rsidP="00EA49B3">
            <w:pPr>
              <w:spacing w:line="240" w:lineRule="atLeast"/>
              <w:ind w:right="-108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เงินสำรองขั้นต่ำตามเกณฑ์ ธปท.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5D14" w:rsidRPr="00567835" w:rsidRDefault="002B5D14" w:rsidP="00EA49B3">
            <w:pPr>
              <w:tabs>
                <w:tab w:val="decimal" w:pos="1044"/>
                <w:tab w:val="left" w:pos="7650"/>
              </w:tabs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:rsidR="002B5D14" w:rsidRPr="00567835" w:rsidRDefault="002B5D14" w:rsidP="00EA49B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2B5D14" w:rsidRPr="00567835" w:rsidRDefault="002B5D14" w:rsidP="00EA49B3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240" w:lineRule="atLeast"/>
              <w:ind w:left="-129" w:right="-25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612"/>
              </w:tabs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308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612"/>
              </w:tabs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612"/>
              </w:tabs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266" w:type="dxa"/>
          </w:tcPr>
          <w:p w:rsidR="002B5D14" w:rsidRPr="00567835" w:rsidRDefault="002B5D14" w:rsidP="00EA49B3">
            <w:pPr>
              <w:tabs>
                <w:tab w:val="decimal" w:pos="668"/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:rsidR="002B5D14" w:rsidRPr="00567835" w:rsidRDefault="002B5D14" w:rsidP="00EA49B3">
            <w:pPr>
              <w:tabs>
                <w:tab w:val="decimal" w:pos="1044"/>
                <w:tab w:val="left" w:pos="7650"/>
              </w:tabs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668"/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718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668"/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736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</w:tr>
      <w:tr w:rsidR="00DA7B10" w:rsidRPr="00567835" w:rsidTr="00230793">
        <w:tc>
          <w:tcPr>
            <w:tcW w:w="2983" w:type="dxa"/>
            <w:shd w:val="clear" w:color="auto" w:fill="auto"/>
          </w:tcPr>
          <w:p w:rsidR="00DA7B10" w:rsidRPr="00567835" w:rsidRDefault="00DA7B10" w:rsidP="00DA7B10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 จัดชั้นปกติ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7B10" w:rsidRPr="00567835" w:rsidRDefault="004F7815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1,794,046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DA7B10" w:rsidRPr="00567835" w:rsidRDefault="00DA7B10" w:rsidP="00DA7B10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DA7B10" w:rsidRPr="00567835" w:rsidRDefault="004F7815" w:rsidP="00503DAD">
            <w:pPr>
              <w:tabs>
                <w:tab w:val="left" w:pos="7650"/>
              </w:tabs>
              <w:ind w:right="-6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1,761,306</w:t>
            </w:r>
            <w:r w:rsidR="00503DAD" w:rsidRPr="00503DAD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36" w:type="dxa"/>
            <w:shd w:val="clear" w:color="auto" w:fill="auto"/>
          </w:tcPr>
          <w:p w:rsidR="00DA7B10" w:rsidRPr="00567835" w:rsidRDefault="00DA7B10" w:rsidP="00DA7B10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DA7B10" w:rsidRPr="00567835" w:rsidRDefault="004F7815" w:rsidP="004F7815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8" w:type="dxa"/>
            <w:shd w:val="clear" w:color="auto" w:fill="auto"/>
          </w:tcPr>
          <w:p w:rsidR="00DA7B10" w:rsidRPr="00567835" w:rsidRDefault="00DA7B10" w:rsidP="00DA7B10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:rsidR="00DA7B10" w:rsidRPr="00567835" w:rsidRDefault="004F7815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17,613</w:t>
            </w:r>
          </w:p>
        </w:tc>
        <w:tc>
          <w:tcPr>
            <w:tcW w:w="266" w:type="dxa"/>
          </w:tcPr>
          <w:p w:rsidR="00DA7B10" w:rsidRPr="00567835" w:rsidRDefault="00DA7B10" w:rsidP="00DA7B10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:rsidR="00DA7B10" w:rsidRPr="00567835" w:rsidRDefault="004F7815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176,840</w:t>
            </w:r>
          </w:p>
        </w:tc>
        <w:tc>
          <w:tcPr>
            <w:tcW w:w="238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DA7B10" w:rsidRPr="00567835" w:rsidRDefault="004F7815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2,660</w:t>
            </w:r>
          </w:p>
        </w:tc>
        <w:tc>
          <w:tcPr>
            <w:tcW w:w="238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73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DA7B10" w:rsidRPr="00567835" w:rsidRDefault="004F7815" w:rsidP="00DA7B10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20,273</w:t>
            </w:r>
          </w:p>
        </w:tc>
      </w:tr>
      <w:tr w:rsidR="00DA7B10" w:rsidRPr="00567835" w:rsidTr="00230793">
        <w:tc>
          <w:tcPr>
            <w:tcW w:w="2983" w:type="dxa"/>
            <w:shd w:val="clear" w:color="auto" w:fill="auto"/>
          </w:tcPr>
          <w:p w:rsidR="00DA7B10" w:rsidRPr="00567835" w:rsidRDefault="00DA7B10" w:rsidP="00DA7B10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 จัดชั้นกล่าวถึงเป็นพิเศษ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7B10" w:rsidRPr="00567835" w:rsidRDefault="004F7815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41,357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DA7B10" w:rsidRPr="00567835" w:rsidRDefault="00DA7B10" w:rsidP="00DA7B10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DA7B10" w:rsidRPr="00567835" w:rsidRDefault="004F7815" w:rsidP="00503DAD">
            <w:pPr>
              <w:tabs>
                <w:tab w:val="left" w:pos="7650"/>
              </w:tabs>
              <w:ind w:right="-6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40,439</w:t>
            </w:r>
            <w:r w:rsidR="00503DAD" w:rsidRPr="00503DAD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36" w:type="dxa"/>
            <w:shd w:val="clear" w:color="auto" w:fill="auto"/>
          </w:tcPr>
          <w:p w:rsidR="00DA7B10" w:rsidRPr="00567835" w:rsidRDefault="00DA7B10" w:rsidP="00DA7B10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DA7B10" w:rsidRPr="00567835" w:rsidRDefault="004F7815" w:rsidP="004F7815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8" w:type="dxa"/>
            <w:shd w:val="clear" w:color="auto" w:fill="auto"/>
          </w:tcPr>
          <w:p w:rsidR="00DA7B10" w:rsidRPr="00567835" w:rsidRDefault="00DA7B10" w:rsidP="00DA7B10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:rsidR="00DA7B10" w:rsidRPr="00567835" w:rsidRDefault="004F7815" w:rsidP="00A75AE1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A75AE1">
              <w:rPr>
                <w:sz w:val="24"/>
                <w:szCs w:val="24"/>
              </w:rPr>
              <w:t>09</w:t>
            </w:r>
          </w:p>
        </w:tc>
        <w:tc>
          <w:tcPr>
            <w:tcW w:w="266" w:type="dxa"/>
          </w:tcPr>
          <w:p w:rsidR="00DA7B10" w:rsidRPr="00567835" w:rsidRDefault="00DA7B10" w:rsidP="00DA7B10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:rsidR="00DA7B10" w:rsidRPr="00567835" w:rsidRDefault="004F7815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12,081</w:t>
            </w:r>
          </w:p>
        </w:tc>
        <w:tc>
          <w:tcPr>
            <w:tcW w:w="238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DA7B10" w:rsidRPr="00567835" w:rsidRDefault="004F7815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2,663</w:t>
            </w:r>
          </w:p>
        </w:tc>
        <w:tc>
          <w:tcPr>
            <w:tcW w:w="238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DA7B10" w:rsidRPr="00567835" w:rsidRDefault="004F7815" w:rsidP="00DA7B10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3,47</w:t>
            </w:r>
            <w:r w:rsidR="00A75AE1">
              <w:rPr>
                <w:sz w:val="24"/>
                <w:szCs w:val="24"/>
              </w:rPr>
              <w:t>2</w:t>
            </w:r>
          </w:p>
        </w:tc>
      </w:tr>
      <w:tr w:rsidR="00DA7B10" w:rsidRPr="00567835" w:rsidTr="00230793">
        <w:tc>
          <w:tcPr>
            <w:tcW w:w="2983" w:type="dxa"/>
            <w:shd w:val="clear" w:color="auto" w:fill="auto"/>
          </w:tcPr>
          <w:p w:rsidR="00DA7B10" w:rsidRPr="00567835" w:rsidRDefault="00DA7B10" w:rsidP="00DA7B10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 จัดชั้นต่ำกว่ามาตรฐาน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7B10" w:rsidRPr="00567835" w:rsidRDefault="004F7815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15,197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DA7B10" w:rsidRPr="00567835" w:rsidRDefault="00DA7B10" w:rsidP="00DA7B10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DA7B10" w:rsidRPr="00567835" w:rsidRDefault="004F7815" w:rsidP="00503DAD">
            <w:pPr>
              <w:tabs>
                <w:tab w:val="left" w:pos="987"/>
                <w:tab w:val="left" w:pos="7650"/>
              </w:tabs>
              <w:ind w:right="-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7,280</w:t>
            </w:r>
            <w:r w:rsidR="00503DAD" w:rsidRPr="00503DAD">
              <w:rPr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236" w:type="dxa"/>
            <w:shd w:val="clear" w:color="auto" w:fill="auto"/>
          </w:tcPr>
          <w:p w:rsidR="00DA7B10" w:rsidRPr="00567835" w:rsidRDefault="00DA7B10" w:rsidP="00DA7B10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DA7B10" w:rsidRPr="00567835" w:rsidRDefault="004F7815" w:rsidP="004F7815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08" w:type="dxa"/>
            <w:shd w:val="clear" w:color="auto" w:fill="auto"/>
          </w:tcPr>
          <w:p w:rsidR="00DA7B10" w:rsidRPr="00567835" w:rsidRDefault="00DA7B10" w:rsidP="00DA7B10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:rsidR="00DA7B10" w:rsidRPr="00567835" w:rsidRDefault="004F7815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7,280</w:t>
            </w:r>
          </w:p>
        </w:tc>
        <w:tc>
          <w:tcPr>
            <w:tcW w:w="266" w:type="dxa"/>
          </w:tcPr>
          <w:p w:rsidR="00DA7B10" w:rsidRPr="00567835" w:rsidRDefault="00DA7B10" w:rsidP="00DA7B10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:rsidR="00DA7B10" w:rsidRPr="00567835" w:rsidRDefault="004F7815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939</w:t>
            </w:r>
          </w:p>
        </w:tc>
        <w:tc>
          <w:tcPr>
            <w:tcW w:w="238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DA7B10" w:rsidRPr="00567835" w:rsidRDefault="004F7815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462</w:t>
            </w:r>
          </w:p>
        </w:tc>
        <w:tc>
          <w:tcPr>
            <w:tcW w:w="238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DA7B10" w:rsidRPr="00567835" w:rsidRDefault="004F7815" w:rsidP="00DA7B10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7,742</w:t>
            </w:r>
          </w:p>
        </w:tc>
      </w:tr>
      <w:tr w:rsidR="00DA7B10" w:rsidRPr="00567835" w:rsidTr="00230793">
        <w:tc>
          <w:tcPr>
            <w:tcW w:w="2983" w:type="dxa"/>
            <w:shd w:val="clear" w:color="auto" w:fill="auto"/>
          </w:tcPr>
          <w:p w:rsidR="00DA7B10" w:rsidRPr="00567835" w:rsidRDefault="00DA7B10" w:rsidP="00DA7B10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 จัดชั้นสงสัย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7B10" w:rsidRPr="00567835" w:rsidRDefault="004F7815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13,150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DA7B10" w:rsidRPr="00567835" w:rsidRDefault="00DA7B10" w:rsidP="00DA7B10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DA7B10" w:rsidRPr="00567835" w:rsidRDefault="004F7815" w:rsidP="00503DAD">
            <w:pPr>
              <w:tabs>
                <w:tab w:val="left" w:pos="7650"/>
              </w:tabs>
              <w:ind w:right="-7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4,477</w:t>
            </w:r>
            <w:r w:rsidR="00503DAD" w:rsidRPr="00503DAD">
              <w:rPr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236" w:type="dxa"/>
            <w:shd w:val="clear" w:color="auto" w:fill="auto"/>
          </w:tcPr>
          <w:p w:rsidR="00DA7B10" w:rsidRPr="00567835" w:rsidRDefault="00DA7B10" w:rsidP="00DA7B10">
            <w:pPr>
              <w:pStyle w:val="BodyText"/>
              <w:tabs>
                <w:tab w:val="decimal" w:pos="-378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DA7B10" w:rsidRPr="00567835" w:rsidRDefault="004F7815" w:rsidP="004F7815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08" w:type="dxa"/>
            <w:shd w:val="clear" w:color="auto" w:fill="auto"/>
          </w:tcPr>
          <w:p w:rsidR="00DA7B10" w:rsidRPr="00567835" w:rsidRDefault="00DA7B10" w:rsidP="00DA7B10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:rsidR="00DA7B10" w:rsidRPr="00567835" w:rsidRDefault="004F7815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4,477</w:t>
            </w:r>
          </w:p>
        </w:tc>
        <w:tc>
          <w:tcPr>
            <w:tcW w:w="266" w:type="dxa"/>
          </w:tcPr>
          <w:p w:rsidR="00DA7B10" w:rsidRPr="00567835" w:rsidRDefault="00DA7B10" w:rsidP="00DA7B10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:rsidR="00DA7B10" w:rsidRPr="00567835" w:rsidRDefault="004F7815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473</w:t>
            </w:r>
          </w:p>
        </w:tc>
        <w:tc>
          <w:tcPr>
            <w:tcW w:w="238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DA7B10" w:rsidRPr="00567835" w:rsidRDefault="004F7815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</w:t>
            </w:r>
          </w:p>
        </w:tc>
        <w:tc>
          <w:tcPr>
            <w:tcW w:w="238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DA7B10" w:rsidRPr="00567835" w:rsidRDefault="004F7815" w:rsidP="00DA7B10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4,700</w:t>
            </w:r>
          </w:p>
        </w:tc>
      </w:tr>
      <w:tr w:rsidR="00DA7B10" w:rsidRPr="00567835" w:rsidTr="00230793">
        <w:tc>
          <w:tcPr>
            <w:tcW w:w="2983" w:type="dxa"/>
            <w:shd w:val="clear" w:color="auto" w:fill="auto"/>
          </w:tcPr>
          <w:p w:rsidR="00DA7B10" w:rsidRPr="00567835" w:rsidRDefault="00DA7B10" w:rsidP="00DA7B10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 จัดชั้นสงสัยจะสูญ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A7B10" w:rsidRPr="00567835" w:rsidRDefault="004F7815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34,840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DA7B10" w:rsidRPr="00567835" w:rsidRDefault="00DA7B10" w:rsidP="00DA7B10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bottom w:val="single" w:sz="4" w:space="0" w:color="000000"/>
            </w:tcBorders>
            <w:shd w:val="clear" w:color="auto" w:fill="auto"/>
          </w:tcPr>
          <w:p w:rsidR="00DA7B10" w:rsidRPr="00567835" w:rsidRDefault="004F7815" w:rsidP="00503DAD">
            <w:pPr>
              <w:tabs>
                <w:tab w:val="left" w:pos="7650"/>
              </w:tabs>
              <w:ind w:right="-9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17,489</w:t>
            </w:r>
            <w:r w:rsidR="00503DAD" w:rsidRPr="00503DAD">
              <w:rPr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236" w:type="dxa"/>
            <w:shd w:val="clear" w:color="auto" w:fill="auto"/>
          </w:tcPr>
          <w:p w:rsidR="00DA7B10" w:rsidRPr="00567835" w:rsidRDefault="00DA7B10" w:rsidP="00DA7B10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DA7B10" w:rsidRPr="00567835" w:rsidRDefault="004F7815" w:rsidP="004F7815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08" w:type="dxa"/>
            <w:shd w:val="clear" w:color="auto" w:fill="auto"/>
          </w:tcPr>
          <w:p w:rsidR="00DA7B10" w:rsidRPr="00567835" w:rsidRDefault="00DA7B10" w:rsidP="00DA7B10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4" w:space="0" w:color="000000"/>
            </w:tcBorders>
            <w:shd w:val="clear" w:color="auto" w:fill="auto"/>
          </w:tcPr>
          <w:p w:rsidR="00DA7B10" w:rsidRPr="00567835" w:rsidRDefault="004F7815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17,489</w:t>
            </w:r>
          </w:p>
        </w:tc>
        <w:tc>
          <w:tcPr>
            <w:tcW w:w="266" w:type="dxa"/>
          </w:tcPr>
          <w:p w:rsidR="00DA7B10" w:rsidRPr="00567835" w:rsidRDefault="00DA7B10" w:rsidP="00DA7B10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center"/>
          </w:tcPr>
          <w:p w:rsidR="00DA7B10" w:rsidRPr="00567835" w:rsidRDefault="004F7815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1,802</w:t>
            </w:r>
          </w:p>
        </w:tc>
        <w:tc>
          <w:tcPr>
            <w:tcW w:w="238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4" w:space="0" w:color="000000"/>
            </w:tcBorders>
            <w:shd w:val="clear" w:color="auto" w:fill="auto"/>
          </w:tcPr>
          <w:p w:rsidR="00DA7B10" w:rsidRPr="00567835" w:rsidRDefault="004F7815" w:rsidP="00DA7B10">
            <w:pPr>
              <w:tabs>
                <w:tab w:val="decimal" w:pos="702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836</w:t>
            </w:r>
          </w:p>
        </w:tc>
        <w:tc>
          <w:tcPr>
            <w:tcW w:w="238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000000"/>
            </w:tcBorders>
            <w:shd w:val="clear" w:color="auto" w:fill="auto"/>
          </w:tcPr>
          <w:p w:rsidR="00DA7B10" w:rsidRPr="00567835" w:rsidRDefault="004F7815" w:rsidP="00DA7B10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18,325</w:t>
            </w:r>
          </w:p>
        </w:tc>
      </w:tr>
      <w:tr w:rsidR="00DA7B10" w:rsidRPr="00567835" w:rsidTr="00230793">
        <w:tc>
          <w:tcPr>
            <w:tcW w:w="2983" w:type="dxa"/>
            <w:shd w:val="clear" w:color="auto" w:fill="auto"/>
          </w:tcPr>
          <w:p w:rsidR="00DA7B10" w:rsidRPr="00567835" w:rsidRDefault="00DA7B10" w:rsidP="00DA7B10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DA7B10" w:rsidRPr="00567835" w:rsidRDefault="0068442B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1,898</w:t>
            </w:r>
            <w:r w:rsidR="004F7815">
              <w:rPr>
                <w:sz w:val="24"/>
                <w:szCs w:val="24"/>
              </w:rPr>
              <w:t>,590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DA7B10" w:rsidRPr="00567835" w:rsidRDefault="00DA7B10" w:rsidP="00DA7B10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A7B10" w:rsidRPr="00567835" w:rsidRDefault="004F7815" w:rsidP="004F7815">
            <w:pPr>
              <w:tabs>
                <w:tab w:val="decimal" w:pos="934"/>
                <w:tab w:val="left" w:pos="7650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1,830,991</w:t>
            </w:r>
          </w:p>
        </w:tc>
        <w:tc>
          <w:tcPr>
            <w:tcW w:w="236" w:type="dxa"/>
            <w:shd w:val="clear" w:color="auto" w:fill="auto"/>
          </w:tcPr>
          <w:p w:rsidR="00DA7B10" w:rsidRPr="00567835" w:rsidRDefault="00DA7B10" w:rsidP="00DA7B10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:rsidR="00DA7B10" w:rsidRPr="00567835" w:rsidRDefault="00DA7B10" w:rsidP="00DA7B10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308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882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A7B10" w:rsidRPr="00567835" w:rsidRDefault="002153F0" w:rsidP="00A75AE1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47,66</w:t>
            </w:r>
            <w:r w:rsidR="00A75AE1">
              <w:rPr>
                <w:sz w:val="24"/>
                <w:szCs w:val="24"/>
              </w:rPr>
              <w:t>8</w:t>
            </w:r>
          </w:p>
        </w:tc>
        <w:tc>
          <w:tcPr>
            <w:tcW w:w="266" w:type="dxa"/>
          </w:tcPr>
          <w:p w:rsidR="00DA7B10" w:rsidRPr="00567835" w:rsidRDefault="00DA7B10" w:rsidP="00DA7B10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A7B10" w:rsidRPr="00567835" w:rsidRDefault="004F7815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192,135</w:t>
            </w:r>
          </w:p>
        </w:tc>
        <w:tc>
          <w:tcPr>
            <w:tcW w:w="238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A7B10" w:rsidRPr="00567835" w:rsidRDefault="004F7815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6,844</w:t>
            </w:r>
          </w:p>
        </w:tc>
        <w:tc>
          <w:tcPr>
            <w:tcW w:w="238" w:type="dxa"/>
            <w:shd w:val="clear" w:color="auto" w:fill="auto"/>
          </w:tcPr>
          <w:p w:rsidR="00DA7B10" w:rsidRPr="00567835" w:rsidRDefault="00DA7B10" w:rsidP="00DA7B10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000000"/>
            </w:tcBorders>
            <w:shd w:val="clear" w:color="auto" w:fill="auto"/>
          </w:tcPr>
          <w:p w:rsidR="00DA7B10" w:rsidRPr="00567835" w:rsidRDefault="004F7815" w:rsidP="00DA7B10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54,51</w:t>
            </w:r>
            <w:r w:rsidR="00A75AE1">
              <w:rPr>
                <w:sz w:val="24"/>
                <w:szCs w:val="24"/>
              </w:rPr>
              <w:t>2</w:t>
            </w:r>
          </w:p>
        </w:tc>
      </w:tr>
      <w:tr w:rsidR="002B5D14" w:rsidRPr="00567835" w:rsidTr="00230793">
        <w:tc>
          <w:tcPr>
            <w:tcW w:w="4117" w:type="dxa"/>
            <w:gridSpan w:val="2"/>
            <w:shd w:val="clear" w:color="auto" w:fill="auto"/>
          </w:tcPr>
          <w:p w:rsidR="002B5D14" w:rsidRPr="00567835" w:rsidRDefault="002B5D14" w:rsidP="00EA49B3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เงินสำรองส่วนที่ตั้งมากกว่าเกณฑ์ ธปท.</w:t>
            </w:r>
          </w:p>
        </w:tc>
        <w:tc>
          <w:tcPr>
            <w:tcW w:w="238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double" w:sz="4" w:space="0" w:color="000000"/>
            </w:tcBorders>
            <w:shd w:val="clear" w:color="auto" w:fill="auto"/>
          </w:tcPr>
          <w:p w:rsidR="002B5D14" w:rsidRPr="00567835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308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double" w:sz="4" w:space="0" w:color="000000"/>
            </w:tcBorders>
            <w:shd w:val="clear" w:color="auto" w:fill="auto"/>
          </w:tcPr>
          <w:p w:rsidR="002B5D14" w:rsidRPr="00567835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66" w:type="dxa"/>
          </w:tcPr>
          <w:p w:rsidR="002B5D14" w:rsidRPr="00567835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double" w:sz="4" w:space="0" w:color="auto"/>
            </w:tcBorders>
          </w:tcPr>
          <w:p w:rsidR="002B5D14" w:rsidRPr="00567835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double" w:sz="4" w:space="0" w:color="000000"/>
            </w:tcBorders>
            <w:shd w:val="clear" w:color="auto" w:fill="auto"/>
          </w:tcPr>
          <w:p w:rsidR="002B5D14" w:rsidRPr="00567835" w:rsidRDefault="002B5D14">
            <w:pPr>
              <w:tabs>
                <w:tab w:val="decimal" w:pos="414"/>
              </w:tabs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2B5D14" w:rsidRPr="00567835" w:rsidRDefault="002B5D14">
            <w:pPr>
              <w:tabs>
                <w:tab w:val="decimal" w:pos="414"/>
              </w:tabs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000000"/>
            </w:tcBorders>
            <w:shd w:val="clear" w:color="auto" w:fill="auto"/>
          </w:tcPr>
          <w:p w:rsidR="002B5D14" w:rsidRPr="00567835" w:rsidRDefault="00A75AE1" w:rsidP="00EA49B3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37,166</w:t>
            </w:r>
          </w:p>
        </w:tc>
      </w:tr>
      <w:tr w:rsidR="002B5D14" w:rsidRPr="00567835" w:rsidTr="00230793">
        <w:tc>
          <w:tcPr>
            <w:tcW w:w="2983" w:type="dxa"/>
            <w:shd w:val="clear" w:color="auto" w:fill="auto"/>
          </w:tcPr>
          <w:p w:rsidR="002B5D14" w:rsidRPr="00567835" w:rsidRDefault="002B5D14" w:rsidP="00EA49B3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832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308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66" w:type="dxa"/>
          </w:tcPr>
          <w:p w:rsidR="002B5D14" w:rsidRPr="00567835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092" w:type="dxa"/>
          </w:tcPr>
          <w:p w:rsidR="002B5D14" w:rsidRPr="00567835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2B5D14" w:rsidRPr="00567835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2B5D14" w:rsidRPr="00567835" w:rsidRDefault="002B5D14">
            <w:pPr>
              <w:tabs>
                <w:tab w:val="decimal" w:pos="414"/>
              </w:tabs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2B5D14" w:rsidRPr="00567835" w:rsidRDefault="002B5D14">
            <w:pPr>
              <w:tabs>
                <w:tab w:val="decimal" w:pos="594"/>
              </w:tabs>
              <w:snapToGrid w:val="0"/>
              <w:spacing w:line="240" w:lineRule="atLeast"/>
              <w:ind w:left="-129" w:right="-105"/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9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2B5D14" w:rsidRPr="00567835" w:rsidRDefault="004F7815" w:rsidP="00EA49B3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91,678</w:t>
            </w:r>
          </w:p>
        </w:tc>
      </w:tr>
    </w:tbl>
    <w:p w:rsidR="00D73A29" w:rsidRPr="00567835" w:rsidRDefault="00D73A29" w:rsidP="00D73A29">
      <w:pPr>
        <w:tabs>
          <w:tab w:val="left" w:pos="360"/>
        </w:tabs>
        <w:spacing w:line="140" w:lineRule="exact"/>
        <w:ind w:left="1080" w:right="-29"/>
        <w:rPr>
          <w:sz w:val="24"/>
          <w:szCs w:val="24"/>
        </w:rPr>
      </w:pPr>
    </w:p>
    <w:p w:rsidR="00BC5BFF" w:rsidRPr="00567835" w:rsidRDefault="00BC5BFF" w:rsidP="00D73A29">
      <w:pPr>
        <w:tabs>
          <w:tab w:val="left" w:pos="360"/>
        </w:tabs>
        <w:ind w:right="-25"/>
        <w:rPr>
          <w:sz w:val="2"/>
          <w:szCs w:val="2"/>
        </w:rPr>
      </w:pPr>
    </w:p>
    <w:p w:rsidR="00BC5BFF" w:rsidRPr="00567835" w:rsidRDefault="00BC5BFF">
      <w:pPr>
        <w:tabs>
          <w:tab w:val="left" w:pos="360"/>
        </w:tabs>
        <w:ind w:left="1080" w:right="-29"/>
        <w:rPr>
          <w:sz w:val="24"/>
          <w:szCs w:val="24"/>
          <w:vertAlign w:val="superscript"/>
        </w:rPr>
      </w:pPr>
      <w:r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24"/>
          <w:szCs w:val="24"/>
        </w:rPr>
        <w:tab/>
      </w:r>
      <w:r w:rsidRPr="00567835">
        <w:rPr>
          <w:sz w:val="20"/>
          <w:szCs w:val="20"/>
          <w:cs/>
        </w:rPr>
        <w:t>สุทธิจากมูลค่าหลักประกันที่เป็นเงินสดและรายการใกล้เคียงเงินสด</w:t>
      </w:r>
    </w:p>
    <w:p w:rsidR="00BC5BFF" w:rsidRPr="00567835" w:rsidRDefault="00BC5BFF">
      <w:pPr>
        <w:tabs>
          <w:tab w:val="left" w:pos="360"/>
        </w:tabs>
        <w:ind w:left="1080" w:right="-29"/>
        <w:rPr>
          <w:sz w:val="24"/>
          <w:szCs w:val="24"/>
          <w:vertAlign w:val="superscript"/>
        </w:rPr>
      </w:pPr>
      <w:r w:rsidRPr="00567835">
        <w:rPr>
          <w:sz w:val="24"/>
          <w:szCs w:val="24"/>
          <w:vertAlign w:val="superscript"/>
          <w:cs/>
        </w:rPr>
        <w:t>**</w:t>
      </w:r>
      <w:r w:rsidRPr="00567835">
        <w:rPr>
          <w:sz w:val="24"/>
          <w:szCs w:val="24"/>
        </w:rPr>
        <w:tab/>
      </w:r>
      <w:r w:rsidRPr="00567835">
        <w:rPr>
          <w:sz w:val="20"/>
          <w:szCs w:val="20"/>
          <w:cs/>
        </w:rPr>
        <w:t>สุทธิจากมูลค่าปัจจุบันของกระแสเงินสดที่คาดว่าจะได้รับจากลูกหนี้หรือจากการจำหน่ายหลักประกัน</w:t>
      </w:r>
    </w:p>
    <w:p w:rsidR="00BC5BFF" w:rsidRPr="00567835" w:rsidRDefault="00BC5BFF">
      <w:pPr>
        <w:tabs>
          <w:tab w:val="left" w:pos="360"/>
        </w:tabs>
        <w:ind w:left="1080" w:right="-25"/>
        <w:rPr>
          <w:sz w:val="18"/>
          <w:szCs w:val="18"/>
          <w:cs/>
        </w:rPr>
      </w:pPr>
      <w:r w:rsidRPr="00567835">
        <w:rPr>
          <w:sz w:val="24"/>
          <w:szCs w:val="24"/>
          <w:vertAlign w:val="superscript"/>
          <w:cs/>
        </w:rPr>
        <w:t>***</w:t>
      </w:r>
      <w:r w:rsidRPr="00567835">
        <w:rPr>
          <w:sz w:val="24"/>
          <w:szCs w:val="24"/>
        </w:rPr>
        <w:tab/>
      </w:r>
      <w:r w:rsidRPr="00567835">
        <w:rPr>
          <w:sz w:val="20"/>
          <w:szCs w:val="20"/>
          <w:cs/>
          <w:lang w:val="th-TH"/>
        </w:rPr>
        <w:t>ไม่รวมค่าเผื่อการปรับมูลค่าจากการปรับโครงสร้างหนี้</w:t>
      </w:r>
      <w:r w:rsidR="00770D66" w:rsidRPr="00567835">
        <w:rPr>
          <w:sz w:val="20"/>
          <w:szCs w:val="20"/>
          <w:cs/>
          <w:lang w:val="th-TH"/>
        </w:rPr>
        <w:t>ที่มีปัญหา</w:t>
      </w:r>
    </w:p>
    <w:p w:rsidR="00BC5BFF" w:rsidRPr="00567835" w:rsidRDefault="00BC5BFF">
      <w:pPr>
        <w:tabs>
          <w:tab w:val="left" w:pos="360"/>
        </w:tabs>
        <w:ind w:left="1080" w:right="-25"/>
        <w:rPr>
          <w:sz w:val="30"/>
          <w:szCs w:val="30"/>
        </w:rPr>
      </w:pPr>
    </w:p>
    <w:p w:rsidR="00B675B4" w:rsidRDefault="00B675B4">
      <w:pPr>
        <w:suppressAutoHyphens w:val="0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:rsidR="00D73A29" w:rsidRPr="00567835" w:rsidRDefault="00D73A29">
      <w:pPr>
        <w:tabs>
          <w:tab w:val="left" w:pos="360"/>
        </w:tabs>
        <w:ind w:left="1080" w:right="-25"/>
        <w:rPr>
          <w:sz w:val="30"/>
          <w:szCs w:val="30"/>
        </w:rPr>
      </w:pPr>
    </w:p>
    <w:tbl>
      <w:tblPr>
        <w:tblpPr w:leftFromText="180" w:rightFromText="180" w:vertAnchor="text" w:tblpX="990" w:tblpY="1"/>
        <w:tblOverlap w:val="never"/>
        <w:tblW w:w="12486" w:type="dxa"/>
        <w:tblLayout w:type="fixed"/>
        <w:tblLook w:val="0000" w:firstRow="0" w:lastRow="0" w:firstColumn="0" w:lastColumn="0" w:noHBand="0" w:noVBand="0"/>
      </w:tblPr>
      <w:tblGrid>
        <w:gridCol w:w="2997"/>
        <w:gridCol w:w="1092"/>
        <w:gridCol w:w="266"/>
        <w:gridCol w:w="1203"/>
        <w:gridCol w:w="252"/>
        <w:gridCol w:w="1204"/>
        <w:gridCol w:w="294"/>
        <w:gridCol w:w="1239"/>
        <w:gridCol w:w="245"/>
        <w:gridCol w:w="1105"/>
        <w:gridCol w:w="253"/>
        <w:gridCol w:w="1202"/>
        <w:gridCol w:w="244"/>
        <w:gridCol w:w="890"/>
      </w:tblGrid>
      <w:tr w:rsidR="0068179F" w:rsidRPr="00567835" w:rsidTr="00230793">
        <w:tc>
          <w:tcPr>
            <w:tcW w:w="2997" w:type="dxa"/>
            <w:shd w:val="clear" w:color="auto" w:fill="auto"/>
          </w:tcPr>
          <w:p w:rsidR="0068179F" w:rsidRPr="00567835" w:rsidRDefault="0068179F" w:rsidP="0068179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9489" w:type="dxa"/>
            <w:gridSpan w:val="13"/>
            <w:shd w:val="clear" w:color="auto" w:fill="auto"/>
          </w:tcPr>
          <w:p w:rsidR="0068179F" w:rsidRPr="00567835" w:rsidRDefault="0068179F" w:rsidP="0068179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งบการเงิน</w:t>
            </w:r>
            <w:r w:rsidRPr="00567835">
              <w:rPr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68179F" w:rsidRPr="00567835" w:rsidTr="00230793">
        <w:tc>
          <w:tcPr>
            <w:tcW w:w="2997" w:type="dxa"/>
            <w:shd w:val="clear" w:color="auto" w:fill="auto"/>
          </w:tcPr>
          <w:p w:rsidR="0068179F" w:rsidRPr="00567835" w:rsidRDefault="0068179F" w:rsidP="0068179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9489" w:type="dxa"/>
            <w:gridSpan w:val="13"/>
            <w:shd w:val="clear" w:color="auto" w:fill="auto"/>
          </w:tcPr>
          <w:p w:rsidR="0068179F" w:rsidRPr="00567835" w:rsidRDefault="00D13D98" w:rsidP="00D13D98">
            <w:pPr>
              <w:snapToGrid w:val="0"/>
              <w:spacing w:line="300" w:lineRule="exact"/>
              <w:ind w:left="-106" w:right="-2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E339A0">
              <w:rPr>
                <w:rFonts w:asciiTheme="majorBidi" w:hAnsiTheme="majorBidi" w:cstheme="majorBidi"/>
                <w:sz w:val="24"/>
                <w:szCs w:val="24"/>
                <w:cs/>
              </w:rPr>
              <w:t>31</w:t>
            </w:r>
            <w:r>
              <w:rPr>
                <w:rFonts w:hint="cs"/>
                <w:sz w:val="24"/>
                <w:szCs w:val="24"/>
                <w:cs/>
              </w:rPr>
              <w:t xml:space="preserve"> ธันวาคม </w:t>
            </w:r>
            <w:r w:rsidR="0068179F" w:rsidRPr="00567835">
              <w:rPr>
                <w:sz w:val="24"/>
                <w:szCs w:val="24"/>
              </w:rPr>
              <w:t>25</w:t>
            </w:r>
            <w:r>
              <w:rPr>
                <w:rFonts w:hint="cs"/>
                <w:sz w:val="24"/>
                <w:szCs w:val="24"/>
                <w:cs/>
              </w:rPr>
              <w:t>60</w:t>
            </w:r>
          </w:p>
        </w:tc>
      </w:tr>
      <w:tr w:rsidR="0068179F" w:rsidRPr="00567835" w:rsidTr="00230793">
        <w:tc>
          <w:tcPr>
            <w:tcW w:w="2997" w:type="dxa"/>
            <w:shd w:val="clear" w:color="auto" w:fill="auto"/>
          </w:tcPr>
          <w:p w:rsidR="0068179F" w:rsidRPr="00567835" w:rsidRDefault="0068179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550" w:type="dxa"/>
            <w:gridSpan w:val="7"/>
            <w:shd w:val="clear" w:color="auto" w:fill="auto"/>
          </w:tcPr>
          <w:p w:rsidR="0068179F" w:rsidRPr="00567835" w:rsidRDefault="0068179F">
            <w:pPr>
              <w:snapToGrid w:val="0"/>
              <w:spacing w:line="300" w:lineRule="exact"/>
              <w:ind w:left="-108" w:right="-101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แบบรายสินเชื่อ</w:t>
            </w:r>
          </w:p>
        </w:tc>
        <w:tc>
          <w:tcPr>
            <w:tcW w:w="245" w:type="dxa"/>
          </w:tcPr>
          <w:p w:rsidR="0068179F" w:rsidRPr="00567835" w:rsidRDefault="0068179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560" w:type="dxa"/>
            <w:gridSpan w:val="3"/>
          </w:tcPr>
          <w:p w:rsidR="0068179F" w:rsidRPr="00567835" w:rsidRDefault="0068179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แบบรายกลุ่ม</w:t>
            </w:r>
          </w:p>
        </w:tc>
        <w:tc>
          <w:tcPr>
            <w:tcW w:w="244" w:type="dxa"/>
            <w:shd w:val="clear" w:color="auto" w:fill="auto"/>
          </w:tcPr>
          <w:p w:rsidR="0068179F" w:rsidRPr="00567835" w:rsidRDefault="0068179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:rsidR="0068179F" w:rsidRPr="00567835" w:rsidRDefault="0068179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8179F" w:rsidRPr="00567835" w:rsidTr="00230793">
        <w:tc>
          <w:tcPr>
            <w:tcW w:w="2997" w:type="dxa"/>
            <w:shd w:val="clear" w:color="auto" w:fill="auto"/>
          </w:tcPr>
          <w:p w:rsidR="0068179F" w:rsidRPr="00567835" w:rsidRDefault="0068179F" w:rsidP="0068179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550" w:type="dxa"/>
            <w:gridSpan w:val="7"/>
            <w:shd w:val="clear" w:color="auto" w:fill="auto"/>
          </w:tcPr>
          <w:p w:rsidR="0068179F" w:rsidRPr="00567835" w:rsidRDefault="0068179F" w:rsidP="0068179F">
            <w:pPr>
              <w:snapToGrid w:val="0"/>
              <w:spacing w:line="300" w:lineRule="exact"/>
              <w:ind w:left="-108" w:right="-101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(สินเชื่อทั้งหมดยกเว้นลูกหนี้ตามสัญญาเช่า</w:t>
            </w:r>
            <w:r w:rsidRPr="00567835">
              <w:rPr>
                <w:sz w:val="24"/>
                <w:szCs w:val="24"/>
                <w:cs/>
              </w:rPr>
              <w:t>การเงิน</w:t>
            </w:r>
            <w:r w:rsidRPr="00567835">
              <w:rPr>
                <w:sz w:val="24"/>
                <w:szCs w:val="24"/>
                <w:cs/>
                <w:lang w:val="th-TH"/>
              </w:rPr>
              <w:t>)</w:t>
            </w:r>
          </w:p>
        </w:tc>
        <w:tc>
          <w:tcPr>
            <w:tcW w:w="245" w:type="dxa"/>
          </w:tcPr>
          <w:p w:rsidR="0068179F" w:rsidRPr="00567835" w:rsidRDefault="0068179F" w:rsidP="0068179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560" w:type="dxa"/>
            <w:gridSpan w:val="3"/>
          </w:tcPr>
          <w:p w:rsidR="0068179F" w:rsidRPr="00567835" w:rsidRDefault="0068179F" w:rsidP="0068179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(ลูกหนี้ตามสัญญาเช่าการเงิน)</w:t>
            </w:r>
          </w:p>
        </w:tc>
        <w:tc>
          <w:tcPr>
            <w:tcW w:w="244" w:type="dxa"/>
            <w:shd w:val="clear" w:color="auto" w:fill="auto"/>
          </w:tcPr>
          <w:p w:rsidR="0068179F" w:rsidRPr="00567835" w:rsidRDefault="0068179F" w:rsidP="0068179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:rsidR="0068179F" w:rsidRPr="00567835" w:rsidRDefault="0068179F" w:rsidP="0068179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8179F" w:rsidRPr="00567835" w:rsidTr="00230793">
        <w:tc>
          <w:tcPr>
            <w:tcW w:w="2997" w:type="dxa"/>
            <w:shd w:val="clear" w:color="auto" w:fill="auto"/>
          </w:tcPr>
          <w:p w:rsidR="0068179F" w:rsidRPr="00567835" w:rsidRDefault="0068179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092" w:type="dxa"/>
            <w:shd w:val="clear" w:color="auto" w:fill="auto"/>
          </w:tcPr>
          <w:p w:rsidR="0068179F" w:rsidRPr="00567835" w:rsidRDefault="0068179F">
            <w:pPr>
              <w:spacing w:line="300" w:lineRule="exact"/>
              <w:ind w:left="-136" w:right="-108" w:firstLine="14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66" w:type="dxa"/>
            <w:shd w:val="clear" w:color="auto" w:fill="auto"/>
          </w:tcPr>
          <w:p w:rsidR="0068179F" w:rsidRPr="00567835" w:rsidRDefault="0068179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:rsidR="0068179F" w:rsidRPr="00567835" w:rsidRDefault="0068179F">
            <w:pPr>
              <w:spacing w:line="300" w:lineRule="exact"/>
              <w:ind w:left="-122" w:right="-10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ยอดสุทธิที่ใช้ใน</w:t>
            </w:r>
          </w:p>
        </w:tc>
        <w:tc>
          <w:tcPr>
            <w:tcW w:w="252" w:type="dxa"/>
            <w:shd w:val="clear" w:color="auto" w:fill="auto"/>
          </w:tcPr>
          <w:p w:rsidR="0068179F" w:rsidRPr="00567835" w:rsidRDefault="0068179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4" w:type="dxa"/>
            <w:shd w:val="clear" w:color="auto" w:fill="auto"/>
          </w:tcPr>
          <w:p w:rsidR="0068179F" w:rsidRPr="00567835" w:rsidRDefault="0068179F">
            <w:pPr>
              <w:spacing w:line="300" w:lineRule="exact"/>
              <w:ind w:left="-108" w:right="-94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อัตราที่ใช้ใน</w:t>
            </w:r>
          </w:p>
        </w:tc>
        <w:tc>
          <w:tcPr>
            <w:tcW w:w="294" w:type="dxa"/>
            <w:shd w:val="clear" w:color="auto" w:fill="auto"/>
          </w:tcPr>
          <w:p w:rsidR="0068179F" w:rsidRPr="00567835" w:rsidRDefault="0068179F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:rsidR="0068179F" w:rsidRPr="00567835" w:rsidRDefault="0068179F">
            <w:pPr>
              <w:snapToGrid w:val="0"/>
              <w:spacing w:line="300" w:lineRule="exact"/>
              <w:ind w:left="-108" w:right="-101"/>
              <w:jc w:val="center"/>
              <w:rPr>
                <w:sz w:val="24"/>
                <w:szCs w:val="24"/>
              </w:rPr>
            </w:pPr>
          </w:p>
        </w:tc>
        <w:tc>
          <w:tcPr>
            <w:tcW w:w="245" w:type="dxa"/>
          </w:tcPr>
          <w:p w:rsidR="0068179F" w:rsidRPr="00567835" w:rsidRDefault="0068179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05" w:type="dxa"/>
          </w:tcPr>
          <w:p w:rsidR="0068179F" w:rsidRPr="00567835" w:rsidRDefault="0068179F">
            <w:pPr>
              <w:spacing w:line="300" w:lineRule="exact"/>
              <w:ind w:left="-106" w:right="-109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53" w:type="dxa"/>
            <w:shd w:val="clear" w:color="auto" w:fill="auto"/>
          </w:tcPr>
          <w:p w:rsidR="0068179F" w:rsidRPr="00567835" w:rsidRDefault="0068179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2" w:type="dxa"/>
            <w:shd w:val="clear" w:color="auto" w:fill="auto"/>
          </w:tcPr>
          <w:p w:rsidR="0068179F" w:rsidRPr="00567835" w:rsidRDefault="0068179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44" w:type="dxa"/>
            <w:shd w:val="clear" w:color="auto" w:fill="auto"/>
          </w:tcPr>
          <w:p w:rsidR="0068179F" w:rsidRPr="00567835" w:rsidRDefault="0068179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:rsidR="0068179F" w:rsidRPr="00567835" w:rsidRDefault="0068179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8179F" w:rsidRPr="00567835" w:rsidTr="00230793">
        <w:tc>
          <w:tcPr>
            <w:tcW w:w="2997" w:type="dxa"/>
            <w:shd w:val="clear" w:color="auto" w:fill="auto"/>
          </w:tcPr>
          <w:p w:rsidR="0068179F" w:rsidRPr="00567835" w:rsidRDefault="0068179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092" w:type="dxa"/>
            <w:shd w:val="clear" w:color="auto" w:fill="auto"/>
          </w:tcPr>
          <w:p w:rsidR="0068179F" w:rsidRPr="00567835" w:rsidRDefault="0068179F">
            <w:pPr>
              <w:spacing w:line="300" w:lineRule="exact"/>
              <w:ind w:left="-136" w:right="-108" w:firstLine="14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66" w:type="dxa"/>
            <w:shd w:val="clear" w:color="auto" w:fill="auto"/>
          </w:tcPr>
          <w:p w:rsidR="0068179F" w:rsidRPr="00567835" w:rsidRDefault="0068179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:rsidR="0068179F" w:rsidRPr="00567835" w:rsidRDefault="0068179F">
            <w:pPr>
              <w:spacing w:line="300" w:lineRule="exact"/>
              <w:ind w:left="-122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52" w:type="dxa"/>
            <w:shd w:val="clear" w:color="auto" w:fill="auto"/>
          </w:tcPr>
          <w:p w:rsidR="0068179F" w:rsidRPr="00567835" w:rsidRDefault="0068179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4" w:type="dxa"/>
            <w:shd w:val="clear" w:color="auto" w:fill="auto"/>
          </w:tcPr>
          <w:p w:rsidR="0068179F" w:rsidRPr="00567835" w:rsidRDefault="0068179F">
            <w:pPr>
              <w:spacing w:line="300" w:lineRule="exact"/>
              <w:ind w:left="-108" w:right="-94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94" w:type="dxa"/>
            <w:shd w:val="clear" w:color="auto" w:fill="auto"/>
          </w:tcPr>
          <w:p w:rsidR="0068179F" w:rsidRPr="00567835" w:rsidRDefault="0068179F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:rsidR="0068179F" w:rsidRPr="00567835" w:rsidRDefault="0068179F">
            <w:pPr>
              <w:spacing w:line="300" w:lineRule="exact"/>
              <w:ind w:left="-108" w:right="-101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ค่าเผื่อหนี้สงสัย</w:t>
            </w:r>
          </w:p>
        </w:tc>
        <w:tc>
          <w:tcPr>
            <w:tcW w:w="245" w:type="dxa"/>
          </w:tcPr>
          <w:p w:rsidR="0068179F" w:rsidRPr="00567835" w:rsidRDefault="0068179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05" w:type="dxa"/>
          </w:tcPr>
          <w:p w:rsidR="0068179F" w:rsidRPr="00567835" w:rsidRDefault="0068179F">
            <w:pPr>
              <w:spacing w:line="300" w:lineRule="exact"/>
              <w:ind w:left="-106" w:right="-10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53" w:type="dxa"/>
            <w:shd w:val="clear" w:color="auto" w:fill="auto"/>
          </w:tcPr>
          <w:p w:rsidR="0068179F" w:rsidRPr="00567835" w:rsidRDefault="0068179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2" w:type="dxa"/>
            <w:shd w:val="clear" w:color="auto" w:fill="auto"/>
          </w:tcPr>
          <w:p w:rsidR="0068179F" w:rsidRPr="00567835" w:rsidRDefault="0068179F">
            <w:pPr>
              <w:spacing w:line="300" w:lineRule="exact"/>
              <w:ind w:left="-96" w:right="-108" w:hanging="10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ค่าเผื่อหนี้สงสัย</w:t>
            </w:r>
          </w:p>
        </w:tc>
        <w:tc>
          <w:tcPr>
            <w:tcW w:w="244" w:type="dxa"/>
            <w:shd w:val="clear" w:color="auto" w:fill="auto"/>
          </w:tcPr>
          <w:p w:rsidR="0068179F" w:rsidRPr="00567835" w:rsidRDefault="0068179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:rsidR="0068179F" w:rsidRPr="00567835" w:rsidRDefault="0068179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8179F" w:rsidRPr="00567835" w:rsidTr="00230793">
        <w:tc>
          <w:tcPr>
            <w:tcW w:w="2997" w:type="dxa"/>
            <w:shd w:val="clear" w:color="auto" w:fill="auto"/>
          </w:tcPr>
          <w:p w:rsidR="0068179F" w:rsidRPr="00567835" w:rsidRDefault="0068179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092" w:type="dxa"/>
            <w:shd w:val="clear" w:color="auto" w:fill="auto"/>
          </w:tcPr>
          <w:p w:rsidR="0068179F" w:rsidRPr="00567835" w:rsidRDefault="0068179F">
            <w:pPr>
              <w:spacing w:line="300" w:lineRule="exact"/>
              <w:ind w:left="-136" w:right="-108" w:firstLine="14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66" w:type="dxa"/>
            <w:shd w:val="clear" w:color="auto" w:fill="auto"/>
          </w:tcPr>
          <w:p w:rsidR="0068179F" w:rsidRPr="00567835" w:rsidRDefault="0068179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:rsidR="0068179F" w:rsidRPr="00567835" w:rsidRDefault="0068179F">
            <w:pPr>
              <w:spacing w:line="300" w:lineRule="exact"/>
              <w:ind w:left="-122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52" w:type="dxa"/>
            <w:shd w:val="clear" w:color="auto" w:fill="auto"/>
          </w:tcPr>
          <w:p w:rsidR="0068179F" w:rsidRPr="00567835" w:rsidRDefault="0068179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4" w:type="dxa"/>
            <w:shd w:val="clear" w:color="auto" w:fill="auto"/>
          </w:tcPr>
          <w:p w:rsidR="0068179F" w:rsidRPr="00567835" w:rsidRDefault="0068179F">
            <w:pPr>
              <w:spacing w:line="300" w:lineRule="exact"/>
              <w:ind w:left="-108" w:right="-94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94" w:type="dxa"/>
            <w:shd w:val="clear" w:color="auto" w:fill="auto"/>
          </w:tcPr>
          <w:p w:rsidR="0068179F" w:rsidRPr="00567835" w:rsidRDefault="0068179F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:rsidR="0068179F" w:rsidRPr="00567835" w:rsidRDefault="0068179F">
            <w:pPr>
              <w:spacing w:line="300" w:lineRule="exact"/>
              <w:ind w:left="-108" w:right="-101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 xml:space="preserve">จะสูญ </w:t>
            </w:r>
            <w:r w:rsidRPr="00567835">
              <w:rPr>
                <w:sz w:val="24"/>
                <w:szCs w:val="24"/>
                <w:vertAlign w:val="superscript"/>
                <w:cs/>
                <w:lang w:val="th-TH"/>
              </w:rPr>
              <w:t>***</w:t>
            </w:r>
          </w:p>
        </w:tc>
        <w:tc>
          <w:tcPr>
            <w:tcW w:w="245" w:type="dxa"/>
          </w:tcPr>
          <w:p w:rsidR="0068179F" w:rsidRPr="00567835" w:rsidRDefault="0068179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05" w:type="dxa"/>
          </w:tcPr>
          <w:p w:rsidR="0068179F" w:rsidRPr="00567835" w:rsidRDefault="0068179F">
            <w:pPr>
              <w:spacing w:line="300" w:lineRule="exact"/>
              <w:ind w:left="-106" w:right="-10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53" w:type="dxa"/>
            <w:shd w:val="clear" w:color="auto" w:fill="auto"/>
          </w:tcPr>
          <w:p w:rsidR="0068179F" w:rsidRPr="00567835" w:rsidRDefault="0068179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2" w:type="dxa"/>
            <w:shd w:val="clear" w:color="auto" w:fill="auto"/>
          </w:tcPr>
          <w:p w:rsidR="0068179F" w:rsidRPr="00567835" w:rsidRDefault="0068179F">
            <w:pPr>
              <w:spacing w:line="300" w:lineRule="exact"/>
              <w:ind w:left="-96" w:right="-108" w:hanging="10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 xml:space="preserve">จะสูญ </w:t>
            </w:r>
            <w:r w:rsidRPr="00567835">
              <w:rPr>
                <w:sz w:val="24"/>
                <w:szCs w:val="24"/>
                <w:vertAlign w:val="superscript"/>
                <w:cs/>
              </w:rPr>
              <w:t>***</w:t>
            </w:r>
          </w:p>
        </w:tc>
        <w:tc>
          <w:tcPr>
            <w:tcW w:w="244" w:type="dxa"/>
            <w:shd w:val="clear" w:color="auto" w:fill="auto"/>
          </w:tcPr>
          <w:p w:rsidR="0068179F" w:rsidRPr="00567835" w:rsidRDefault="0068179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:rsidR="0068179F" w:rsidRPr="00567835" w:rsidRDefault="0068179F">
            <w:pPr>
              <w:spacing w:line="300" w:lineRule="exact"/>
              <w:ind w:left="-106" w:right="-56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68179F" w:rsidRPr="00567835" w:rsidTr="00230793">
        <w:tc>
          <w:tcPr>
            <w:tcW w:w="2997" w:type="dxa"/>
            <w:shd w:val="clear" w:color="auto" w:fill="auto"/>
          </w:tcPr>
          <w:p w:rsidR="0068179F" w:rsidRPr="00567835" w:rsidRDefault="0068179F" w:rsidP="00230793">
            <w:pPr>
              <w:spacing w:line="300" w:lineRule="exact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561" w:type="dxa"/>
            <w:gridSpan w:val="3"/>
            <w:shd w:val="clear" w:color="auto" w:fill="auto"/>
            <w:vAlign w:val="center"/>
          </w:tcPr>
          <w:p w:rsidR="0068179F" w:rsidRPr="00567835" w:rsidRDefault="0068179F" w:rsidP="00230793">
            <w:pPr>
              <w:tabs>
                <w:tab w:val="decimal" w:pos="794"/>
              </w:tabs>
              <w:snapToGrid w:val="0"/>
              <w:spacing w:line="300" w:lineRule="exact"/>
              <w:ind w:left="-129" w:right="-25"/>
              <w:jc w:val="center"/>
              <w:rPr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252" w:type="dxa"/>
            <w:shd w:val="clear" w:color="auto" w:fill="auto"/>
          </w:tcPr>
          <w:p w:rsidR="0068179F" w:rsidRPr="00567835" w:rsidRDefault="0068179F" w:rsidP="00230793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300" w:lineRule="exact"/>
              <w:ind w:left="-129" w:right="-2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68179F" w:rsidRPr="00567835" w:rsidRDefault="0068179F" w:rsidP="00230793">
            <w:pPr>
              <w:tabs>
                <w:tab w:val="decimal" w:pos="612"/>
              </w:tabs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  <w:lang w:val="th-TH"/>
              </w:rPr>
              <w:t>(ร้อยละ)</w:t>
            </w:r>
          </w:p>
        </w:tc>
        <w:tc>
          <w:tcPr>
            <w:tcW w:w="294" w:type="dxa"/>
            <w:shd w:val="clear" w:color="auto" w:fill="auto"/>
          </w:tcPr>
          <w:p w:rsidR="0068179F" w:rsidRPr="00567835" w:rsidRDefault="0068179F" w:rsidP="00230793">
            <w:pPr>
              <w:tabs>
                <w:tab w:val="decimal" w:pos="612"/>
              </w:tabs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5178" w:type="dxa"/>
            <w:gridSpan w:val="7"/>
            <w:shd w:val="clear" w:color="auto" w:fill="auto"/>
          </w:tcPr>
          <w:p w:rsidR="0068179F" w:rsidRPr="00567835" w:rsidRDefault="0068179F" w:rsidP="00230793">
            <w:pPr>
              <w:tabs>
                <w:tab w:val="decimal" w:pos="736"/>
              </w:tabs>
              <w:snapToGrid w:val="0"/>
              <w:spacing w:line="300" w:lineRule="exact"/>
              <w:ind w:left="-129" w:right="-25"/>
              <w:jc w:val="center"/>
              <w:rPr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</w:tr>
      <w:tr w:rsidR="00D13D98" w:rsidRPr="00567835" w:rsidTr="00230793">
        <w:tc>
          <w:tcPr>
            <w:tcW w:w="2997" w:type="dxa"/>
            <w:shd w:val="clear" w:color="auto" w:fill="auto"/>
          </w:tcPr>
          <w:p w:rsidR="00D13D98" w:rsidRPr="00567835" w:rsidRDefault="00D13D98" w:rsidP="00D13D98">
            <w:pPr>
              <w:spacing w:line="240" w:lineRule="atLeast"/>
              <w:ind w:right="-108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เงินสำรองขั้นต่ำตามเกณฑ์ ธปท.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D13D98" w:rsidRPr="00567835" w:rsidRDefault="00D13D98" w:rsidP="00D13D98">
            <w:pPr>
              <w:tabs>
                <w:tab w:val="decimal" w:pos="1044"/>
                <w:tab w:val="left" w:pos="7650"/>
              </w:tabs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:rsidR="00D13D98" w:rsidRPr="00567835" w:rsidRDefault="00D13D98" w:rsidP="00D13D9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:rsidR="00D13D98" w:rsidRPr="00567835" w:rsidRDefault="00D13D98" w:rsidP="00D13D98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240" w:lineRule="atLeast"/>
              <w:ind w:left="-129" w:right="-25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612"/>
              </w:tabs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294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612"/>
              </w:tabs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612"/>
              </w:tabs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245" w:type="dxa"/>
          </w:tcPr>
          <w:p w:rsidR="00D13D98" w:rsidRPr="00567835" w:rsidRDefault="00D13D98" w:rsidP="00D13D98">
            <w:pPr>
              <w:tabs>
                <w:tab w:val="decimal" w:pos="668"/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:rsidR="00D13D98" w:rsidRPr="00567835" w:rsidRDefault="00D13D98" w:rsidP="00D13D98">
            <w:pPr>
              <w:tabs>
                <w:tab w:val="decimal" w:pos="1044"/>
                <w:tab w:val="left" w:pos="7650"/>
              </w:tabs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253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668"/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718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668"/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736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</w:tr>
      <w:tr w:rsidR="00D13D98" w:rsidRPr="00567835" w:rsidTr="00D13D98">
        <w:tc>
          <w:tcPr>
            <w:tcW w:w="2997" w:type="dxa"/>
            <w:shd w:val="clear" w:color="auto" w:fill="auto"/>
          </w:tcPr>
          <w:p w:rsidR="00D13D98" w:rsidRPr="00567835" w:rsidRDefault="00D13D98" w:rsidP="00D13D98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 จัดชั้นปกติ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D13D98" w:rsidRPr="00567835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1,741,409</w:t>
            </w:r>
          </w:p>
        </w:tc>
        <w:tc>
          <w:tcPr>
            <w:tcW w:w="266" w:type="dxa"/>
            <w:shd w:val="clear" w:color="auto" w:fill="auto"/>
            <w:vAlign w:val="center"/>
          </w:tcPr>
          <w:p w:rsidR="00D13D98" w:rsidRPr="00567835" w:rsidRDefault="00D13D98" w:rsidP="00D13D9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D13D98" w:rsidRPr="00567835" w:rsidRDefault="00D13D98" w:rsidP="00D13D98">
            <w:pPr>
              <w:tabs>
                <w:tab w:val="left" w:pos="7650"/>
              </w:tabs>
              <w:ind w:right="27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1,714,836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52" w:type="dxa"/>
            <w:shd w:val="clear" w:color="auto" w:fill="auto"/>
          </w:tcPr>
          <w:p w:rsidR="00D13D98" w:rsidRPr="00567835" w:rsidRDefault="00D13D98" w:rsidP="00D13D98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D13D98" w:rsidRPr="00567835" w:rsidRDefault="00D13D98" w:rsidP="00D13D98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ab/>
              <w:t>1</w:t>
            </w:r>
          </w:p>
        </w:tc>
        <w:tc>
          <w:tcPr>
            <w:tcW w:w="294" w:type="dxa"/>
            <w:shd w:val="clear" w:color="auto" w:fill="auto"/>
          </w:tcPr>
          <w:p w:rsidR="00D13D98" w:rsidRPr="00567835" w:rsidRDefault="00D13D98" w:rsidP="00D13D98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17,148</w:t>
            </w:r>
          </w:p>
        </w:tc>
        <w:tc>
          <w:tcPr>
            <w:tcW w:w="245" w:type="dxa"/>
          </w:tcPr>
          <w:p w:rsidR="00D13D98" w:rsidRPr="00567835" w:rsidRDefault="00D13D98" w:rsidP="00D13D9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:rsidR="00D13D98" w:rsidRPr="00567835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166,316</w:t>
            </w:r>
          </w:p>
        </w:tc>
        <w:tc>
          <w:tcPr>
            <w:tcW w:w="253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2,791</w:t>
            </w:r>
          </w:p>
        </w:tc>
        <w:tc>
          <w:tcPr>
            <w:tcW w:w="244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73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D13D98" w:rsidRPr="00567835" w:rsidRDefault="00D13D98" w:rsidP="00D13D98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19,939</w:t>
            </w:r>
          </w:p>
        </w:tc>
      </w:tr>
      <w:tr w:rsidR="00D13D98" w:rsidRPr="00567835" w:rsidTr="00D13D98">
        <w:tc>
          <w:tcPr>
            <w:tcW w:w="2997" w:type="dxa"/>
            <w:shd w:val="clear" w:color="auto" w:fill="auto"/>
          </w:tcPr>
          <w:p w:rsidR="00D13D98" w:rsidRPr="00567835" w:rsidRDefault="00D13D98" w:rsidP="00D13D98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 จัดชั้นกล่าวถึงเป็นพิเศษ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D13D98" w:rsidRPr="00567835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41,422</w:t>
            </w:r>
          </w:p>
        </w:tc>
        <w:tc>
          <w:tcPr>
            <w:tcW w:w="266" w:type="dxa"/>
            <w:shd w:val="clear" w:color="auto" w:fill="auto"/>
            <w:vAlign w:val="center"/>
          </w:tcPr>
          <w:p w:rsidR="00D13D98" w:rsidRPr="00567835" w:rsidRDefault="00D13D98" w:rsidP="00D13D98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D13D98" w:rsidRPr="00567835" w:rsidRDefault="00D13D98" w:rsidP="00D13D98">
            <w:pPr>
              <w:tabs>
                <w:tab w:val="left" w:pos="7650"/>
              </w:tabs>
              <w:ind w:right="27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</w:t>
            </w:r>
            <w:r w:rsidRPr="00567835">
              <w:rPr>
                <w:sz w:val="24"/>
                <w:szCs w:val="24"/>
              </w:rPr>
              <w:t>40,650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52" w:type="dxa"/>
            <w:shd w:val="clear" w:color="auto" w:fill="auto"/>
          </w:tcPr>
          <w:p w:rsidR="00D13D98" w:rsidRPr="00567835" w:rsidRDefault="00D13D98" w:rsidP="00D13D98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D13D98" w:rsidRPr="00567835" w:rsidRDefault="00D13D98" w:rsidP="00D13D98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ab/>
              <w:t>2</w:t>
            </w:r>
          </w:p>
        </w:tc>
        <w:tc>
          <w:tcPr>
            <w:tcW w:w="294" w:type="dxa"/>
            <w:shd w:val="clear" w:color="auto" w:fill="auto"/>
          </w:tcPr>
          <w:p w:rsidR="00D13D98" w:rsidRPr="00567835" w:rsidRDefault="00D13D98" w:rsidP="00D13D98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813</w:t>
            </w:r>
          </w:p>
        </w:tc>
        <w:tc>
          <w:tcPr>
            <w:tcW w:w="245" w:type="dxa"/>
          </w:tcPr>
          <w:p w:rsidR="00D13D98" w:rsidRPr="00567835" w:rsidRDefault="00D13D98" w:rsidP="00D13D9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:rsidR="00D13D98" w:rsidRPr="00567835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10,299</w:t>
            </w:r>
          </w:p>
        </w:tc>
        <w:tc>
          <w:tcPr>
            <w:tcW w:w="253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2,412</w:t>
            </w:r>
          </w:p>
        </w:tc>
        <w:tc>
          <w:tcPr>
            <w:tcW w:w="244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D13D98" w:rsidRPr="00567835" w:rsidRDefault="00D13D98" w:rsidP="00D13D98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3,225</w:t>
            </w:r>
          </w:p>
        </w:tc>
      </w:tr>
      <w:tr w:rsidR="00D13D98" w:rsidRPr="00567835" w:rsidTr="00D13D98">
        <w:tc>
          <w:tcPr>
            <w:tcW w:w="2997" w:type="dxa"/>
            <w:shd w:val="clear" w:color="auto" w:fill="auto"/>
          </w:tcPr>
          <w:p w:rsidR="00D13D98" w:rsidRPr="00567835" w:rsidRDefault="00D13D98" w:rsidP="00D13D98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 จัดชั้นต่ำกว่ามาตรฐาน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D13D98" w:rsidRPr="00567835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16,222</w:t>
            </w:r>
          </w:p>
        </w:tc>
        <w:tc>
          <w:tcPr>
            <w:tcW w:w="266" w:type="dxa"/>
            <w:shd w:val="clear" w:color="auto" w:fill="auto"/>
            <w:vAlign w:val="center"/>
          </w:tcPr>
          <w:p w:rsidR="00D13D98" w:rsidRPr="00567835" w:rsidRDefault="00D13D98" w:rsidP="00D13D98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D13D98" w:rsidRPr="00567835" w:rsidRDefault="00D13D98" w:rsidP="00D13D98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</w:t>
            </w:r>
            <w:r w:rsidRPr="00567835">
              <w:rPr>
                <w:sz w:val="24"/>
                <w:szCs w:val="24"/>
              </w:rPr>
              <w:t>7,488</w:t>
            </w:r>
            <w:r w:rsidRPr="00567835">
              <w:rPr>
                <w:sz w:val="24"/>
                <w:szCs w:val="24"/>
                <w:vertAlign w:val="superscript"/>
                <w:cs/>
              </w:rPr>
              <w:t>**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52" w:type="dxa"/>
            <w:shd w:val="clear" w:color="auto" w:fill="auto"/>
          </w:tcPr>
          <w:p w:rsidR="00D13D98" w:rsidRPr="00567835" w:rsidRDefault="00D13D98" w:rsidP="00D13D98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D13D98" w:rsidRPr="00567835" w:rsidRDefault="00D13D98" w:rsidP="00D13D98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94" w:type="dxa"/>
            <w:shd w:val="clear" w:color="auto" w:fill="auto"/>
          </w:tcPr>
          <w:p w:rsidR="00D13D98" w:rsidRPr="00567835" w:rsidRDefault="00D13D98" w:rsidP="00D13D98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7,488</w:t>
            </w:r>
          </w:p>
        </w:tc>
        <w:tc>
          <w:tcPr>
            <w:tcW w:w="245" w:type="dxa"/>
          </w:tcPr>
          <w:p w:rsidR="00D13D98" w:rsidRPr="00567835" w:rsidRDefault="00D13D98" w:rsidP="00D13D9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:rsidR="00D13D98" w:rsidRPr="00567835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939</w:t>
            </w:r>
          </w:p>
        </w:tc>
        <w:tc>
          <w:tcPr>
            <w:tcW w:w="253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473</w:t>
            </w:r>
          </w:p>
        </w:tc>
        <w:tc>
          <w:tcPr>
            <w:tcW w:w="244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D13D98" w:rsidRPr="00567835" w:rsidRDefault="00D13D98" w:rsidP="00D13D98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7,961</w:t>
            </w:r>
          </w:p>
        </w:tc>
      </w:tr>
      <w:tr w:rsidR="00D13D98" w:rsidRPr="00567835" w:rsidTr="00D13D98">
        <w:tc>
          <w:tcPr>
            <w:tcW w:w="2997" w:type="dxa"/>
            <w:shd w:val="clear" w:color="auto" w:fill="auto"/>
          </w:tcPr>
          <w:p w:rsidR="00D13D98" w:rsidRPr="00567835" w:rsidRDefault="00D13D98" w:rsidP="00D13D98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 จัดชั้นสงสัย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D13D98" w:rsidRPr="00567835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12,807</w:t>
            </w:r>
          </w:p>
        </w:tc>
        <w:tc>
          <w:tcPr>
            <w:tcW w:w="266" w:type="dxa"/>
            <w:shd w:val="clear" w:color="auto" w:fill="auto"/>
            <w:vAlign w:val="center"/>
          </w:tcPr>
          <w:p w:rsidR="00D13D98" w:rsidRPr="00567835" w:rsidRDefault="00D13D98" w:rsidP="00D13D98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D13D98" w:rsidRPr="00567835" w:rsidRDefault="00D13D98" w:rsidP="00D13D98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3,855</w:t>
            </w:r>
            <w:r w:rsidRPr="00567835">
              <w:rPr>
                <w:sz w:val="24"/>
                <w:szCs w:val="24"/>
                <w:vertAlign w:val="superscript"/>
                <w:cs/>
              </w:rPr>
              <w:t>**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52" w:type="dxa"/>
            <w:shd w:val="clear" w:color="auto" w:fill="auto"/>
          </w:tcPr>
          <w:p w:rsidR="00D13D98" w:rsidRPr="00567835" w:rsidRDefault="00D13D98" w:rsidP="00D13D98">
            <w:pPr>
              <w:pStyle w:val="BodyText"/>
              <w:tabs>
                <w:tab w:val="decimal" w:pos="-378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D13D98" w:rsidRPr="00567835" w:rsidRDefault="00D13D98" w:rsidP="00D13D98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94" w:type="dxa"/>
            <w:shd w:val="clear" w:color="auto" w:fill="auto"/>
          </w:tcPr>
          <w:p w:rsidR="00D13D98" w:rsidRPr="00567835" w:rsidRDefault="00D13D98" w:rsidP="00D13D98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3,855</w:t>
            </w:r>
          </w:p>
        </w:tc>
        <w:tc>
          <w:tcPr>
            <w:tcW w:w="245" w:type="dxa"/>
          </w:tcPr>
          <w:p w:rsidR="00D13D98" w:rsidRPr="00567835" w:rsidRDefault="00D13D98" w:rsidP="00D13D9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:rsidR="00D13D98" w:rsidRPr="00567835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622</w:t>
            </w:r>
          </w:p>
        </w:tc>
        <w:tc>
          <w:tcPr>
            <w:tcW w:w="253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308</w:t>
            </w:r>
          </w:p>
        </w:tc>
        <w:tc>
          <w:tcPr>
            <w:tcW w:w="244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D13D98" w:rsidRPr="00567835" w:rsidRDefault="00D13D98" w:rsidP="00D13D98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4,163</w:t>
            </w:r>
          </w:p>
        </w:tc>
      </w:tr>
      <w:tr w:rsidR="00D13D98" w:rsidRPr="00567835" w:rsidTr="00D13D98">
        <w:tc>
          <w:tcPr>
            <w:tcW w:w="2997" w:type="dxa"/>
            <w:shd w:val="clear" w:color="auto" w:fill="auto"/>
          </w:tcPr>
          <w:p w:rsidR="00D13D98" w:rsidRPr="00567835" w:rsidRDefault="00D13D98" w:rsidP="00D13D98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 จัดชั้นสงสัยจะสูญ</w:t>
            </w:r>
          </w:p>
        </w:tc>
        <w:tc>
          <w:tcPr>
            <w:tcW w:w="109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13D98" w:rsidRPr="00567835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32,290</w:t>
            </w:r>
          </w:p>
        </w:tc>
        <w:tc>
          <w:tcPr>
            <w:tcW w:w="266" w:type="dxa"/>
            <w:shd w:val="clear" w:color="auto" w:fill="auto"/>
            <w:vAlign w:val="center"/>
          </w:tcPr>
          <w:p w:rsidR="00D13D98" w:rsidRPr="00567835" w:rsidRDefault="00D13D98" w:rsidP="00D13D98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bottom w:val="single" w:sz="4" w:space="0" w:color="000000"/>
            </w:tcBorders>
            <w:shd w:val="clear" w:color="auto" w:fill="auto"/>
          </w:tcPr>
          <w:p w:rsidR="00D13D98" w:rsidRPr="00567835" w:rsidRDefault="00D13D98" w:rsidP="00D13D98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 </w:t>
            </w:r>
            <w:r w:rsidRPr="00567835">
              <w:rPr>
                <w:sz w:val="24"/>
                <w:szCs w:val="24"/>
              </w:rPr>
              <w:t>16,694</w:t>
            </w:r>
            <w:r w:rsidRPr="00567835">
              <w:rPr>
                <w:sz w:val="24"/>
                <w:szCs w:val="24"/>
                <w:vertAlign w:val="superscript"/>
                <w:cs/>
              </w:rPr>
              <w:t>**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52" w:type="dxa"/>
            <w:shd w:val="clear" w:color="auto" w:fill="auto"/>
          </w:tcPr>
          <w:p w:rsidR="00D13D98" w:rsidRPr="00567835" w:rsidRDefault="00D13D98" w:rsidP="00D13D98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D13D98" w:rsidRPr="00567835" w:rsidRDefault="00D13D98" w:rsidP="00D13D98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94" w:type="dxa"/>
            <w:shd w:val="clear" w:color="auto" w:fill="auto"/>
          </w:tcPr>
          <w:p w:rsidR="00D13D98" w:rsidRPr="00567835" w:rsidRDefault="00D13D98" w:rsidP="00D13D98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4" w:space="0" w:color="000000"/>
            </w:tcBorders>
            <w:shd w:val="clear" w:color="auto" w:fill="auto"/>
          </w:tcPr>
          <w:p w:rsidR="00D13D98" w:rsidRPr="00567835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16,694</w:t>
            </w:r>
          </w:p>
        </w:tc>
        <w:tc>
          <w:tcPr>
            <w:tcW w:w="245" w:type="dxa"/>
          </w:tcPr>
          <w:p w:rsidR="00D13D98" w:rsidRPr="00567835" w:rsidRDefault="00D13D98" w:rsidP="00D13D9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D13D98" w:rsidRPr="00567835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1,704</w:t>
            </w:r>
          </w:p>
        </w:tc>
        <w:tc>
          <w:tcPr>
            <w:tcW w:w="253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bottom w:val="single" w:sz="4" w:space="0" w:color="000000"/>
            </w:tcBorders>
            <w:shd w:val="clear" w:color="auto" w:fill="auto"/>
          </w:tcPr>
          <w:p w:rsidR="00D13D98" w:rsidRPr="00567835" w:rsidRDefault="00D13D98" w:rsidP="00D13D98">
            <w:pPr>
              <w:tabs>
                <w:tab w:val="decimal" w:pos="702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783</w:t>
            </w:r>
          </w:p>
        </w:tc>
        <w:tc>
          <w:tcPr>
            <w:tcW w:w="244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000000"/>
            </w:tcBorders>
            <w:shd w:val="clear" w:color="auto" w:fill="auto"/>
          </w:tcPr>
          <w:p w:rsidR="00D13D98" w:rsidRPr="00567835" w:rsidRDefault="00D13D98" w:rsidP="00D13D98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</w:rPr>
              <w:t>17,477</w:t>
            </w:r>
          </w:p>
        </w:tc>
      </w:tr>
      <w:tr w:rsidR="00D13D98" w:rsidRPr="00567835" w:rsidTr="00D13D98">
        <w:tc>
          <w:tcPr>
            <w:tcW w:w="2997" w:type="dxa"/>
            <w:shd w:val="clear" w:color="auto" w:fill="auto"/>
          </w:tcPr>
          <w:p w:rsidR="00D13D98" w:rsidRPr="00567835" w:rsidRDefault="00D13D98" w:rsidP="00D13D98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0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D13D98" w:rsidRPr="00567835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1,844,150</w:t>
            </w:r>
          </w:p>
        </w:tc>
        <w:tc>
          <w:tcPr>
            <w:tcW w:w="266" w:type="dxa"/>
            <w:shd w:val="clear" w:color="auto" w:fill="auto"/>
            <w:vAlign w:val="center"/>
          </w:tcPr>
          <w:p w:rsidR="00D13D98" w:rsidRPr="00567835" w:rsidRDefault="00D13D98" w:rsidP="00D13D98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13D98" w:rsidRPr="00567835" w:rsidRDefault="00D13D98" w:rsidP="00D13D98">
            <w:pPr>
              <w:tabs>
                <w:tab w:val="decimal" w:pos="934"/>
                <w:tab w:val="left" w:pos="7650"/>
              </w:tabs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ab/>
              <w:t>1,783,523</w:t>
            </w:r>
            <w:r w:rsidRPr="00567835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52" w:type="dxa"/>
            <w:shd w:val="clear" w:color="auto" w:fill="auto"/>
          </w:tcPr>
          <w:p w:rsidR="00D13D98" w:rsidRPr="00567835" w:rsidRDefault="00D13D98" w:rsidP="00D13D98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D13D98" w:rsidRPr="00567835" w:rsidRDefault="00D13D98" w:rsidP="00D13D98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294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882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13D98" w:rsidRPr="00567835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45,998</w:t>
            </w:r>
          </w:p>
        </w:tc>
        <w:tc>
          <w:tcPr>
            <w:tcW w:w="245" w:type="dxa"/>
          </w:tcPr>
          <w:p w:rsidR="00D13D98" w:rsidRPr="00567835" w:rsidRDefault="00D13D98" w:rsidP="00D13D9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13D98" w:rsidRPr="00567835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179,880</w:t>
            </w:r>
          </w:p>
        </w:tc>
        <w:tc>
          <w:tcPr>
            <w:tcW w:w="253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13D98" w:rsidRPr="00567835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6,767</w:t>
            </w:r>
          </w:p>
        </w:tc>
        <w:tc>
          <w:tcPr>
            <w:tcW w:w="244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000000"/>
            </w:tcBorders>
            <w:shd w:val="clear" w:color="auto" w:fill="auto"/>
          </w:tcPr>
          <w:p w:rsidR="00D13D98" w:rsidRPr="00567835" w:rsidRDefault="00D13D98" w:rsidP="00D13D98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</w:rPr>
              <w:t>52,765</w:t>
            </w:r>
          </w:p>
        </w:tc>
      </w:tr>
      <w:tr w:rsidR="00D13D98" w:rsidRPr="00567835" w:rsidTr="00230793">
        <w:tc>
          <w:tcPr>
            <w:tcW w:w="4089" w:type="dxa"/>
            <w:gridSpan w:val="2"/>
            <w:shd w:val="clear" w:color="auto" w:fill="auto"/>
          </w:tcPr>
          <w:p w:rsidR="00D13D98" w:rsidRPr="00567835" w:rsidRDefault="00D13D98" w:rsidP="00D13D98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เงินสำรองส่วนที่ตั้งมากกว่าเกณฑ์ ธปท.</w:t>
            </w:r>
          </w:p>
        </w:tc>
        <w:tc>
          <w:tcPr>
            <w:tcW w:w="266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double" w:sz="4" w:space="0" w:color="000000"/>
            </w:tcBorders>
            <w:shd w:val="clear" w:color="auto" w:fill="auto"/>
          </w:tcPr>
          <w:p w:rsidR="00D13D98" w:rsidRPr="00567835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94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double" w:sz="4" w:space="0" w:color="000000"/>
            </w:tcBorders>
            <w:shd w:val="clear" w:color="auto" w:fill="auto"/>
          </w:tcPr>
          <w:p w:rsidR="00D13D98" w:rsidRPr="00567835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45" w:type="dxa"/>
          </w:tcPr>
          <w:p w:rsidR="00D13D98" w:rsidRPr="00567835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:rsidR="00D13D98" w:rsidRPr="00567835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3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double" w:sz="4" w:space="0" w:color="000000"/>
            </w:tcBorders>
            <w:shd w:val="clear" w:color="auto" w:fill="auto"/>
          </w:tcPr>
          <w:p w:rsidR="00D13D98" w:rsidRPr="00567835" w:rsidRDefault="00D13D98" w:rsidP="00D13D98">
            <w:pPr>
              <w:tabs>
                <w:tab w:val="decimal" w:pos="414"/>
              </w:tabs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414"/>
              </w:tabs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000000"/>
            </w:tcBorders>
            <w:shd w:val="clear" w:color="auto" w:fill="auto"/>
          </w:tcPr>
          <w:p w:rsidR="00D13D98" w:rsidRPr="00567835" w:rsidRDefault="00D13D98" w:rsidP="00D13D98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</w:rPr>
              <w:t>32,171</w:t>
            </w:r>
          </w:p>
        </w:tc>
      </w:tr>
      <w:tr w:rsidR="00D13D98" w:rsidRPr="00567835" w:rsidTr="00230793">
        <w:tc>
          <w:tcPr>
            <w:tcW w:w="2997" w:type="dxa"/>
            <w:shd w:val="clear" w:color="auto" w:fill="auto"/>
          </w:tcPr>
          <w:p w:rsidR="00D13D98" w:rsidRPr="00567835" w:rsidRDefault="00D13D98" w:rsidP="00D13D98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92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832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94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45" w:type="dxa"/>
          </w:tcPr>
          <w:p w:rsidR="00D13D98" w:rsidRPr="00567835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05" w:type="dxa"/>
          </w:tcPr>
          <w:p w:rsidR="00D13D98" w:rsidRPr="00567835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3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414"/>
              </w:tabs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</w:tcPr>
          <w:p w:rsidR="00D13D98" w:rsidRPr="00567835" w:rsidRDefault="00D13D98" w:rsidP="00D13D98">
            <w:pPr>
              <w:tabs>
                <w:tab w:val="decimal" w:pos="594"/>
              </w:tabs>
              <w:snapToGrid w:val="0"/>
              <w:spacing w:line="240" w:lineRule="atLeast"/>
              <w:ind w:left="-129" w:right="-105"/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13D98" w:rsidRPr="00567835" w:rsidRDefault="00D13D98" w:rsidP="00D13D98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84,936</w:t>
            </w:r>
          </w:p>
        </w:tc>
      </w:tr>
    </w:tbl>
    <w:p w:rsidR="00D73A29" w:rsidRPr="00567835" w:rsidRDefault="0068179F">
      <w:pPr>
        <w:tabs>
          <w:tab w:val="left" w:pos="360"/>
        </w:tabs>
        <w:ind w:left="1080" w:right="-25"/>
        <w:rPr>
          <w:sz w:val="20"/>
          <w:szCs w:val="20"/>
        </w:rPr>
      </w:pPr>
      <w:r w:rsidRPr="00567835">
        <w:rPr>
          <w:sz w:val="20"/>
          <w:szCs w:val="20"/>
        </w:rPr>
        <w:br w:type="textWrapping" w:clear="all"/>
      </w:r>
    </w:p>
    <w:p w:rsidR="00BC5BFF" w:rsidRPr="00567835" w:rsidRDefault="00BC5BFF" w:rsidP="00D73A29">
      <w:pPr>
        <w:tabs>
          <w:tab w:val="left" w:pos="360"/>
        </w:tabs>
        <w:ind w:right="-25"/>
        <w:rPr>
          <w:sz w:val="2"/>
          <w:szCs w:val="2"/>
        </w:rPr>
      </w:pPr>
    </w:p>
    <w:p w:rsidR="00BC5BFF" w:rsidRPr="00567835" w:rsidRDefault="00BC5BFF">
      <w:pPr>
        <w:tabs>
          <w:tab w:val="left" w:pos="360"/>
        </w:tabs>
        <w:ind w:left="1080" w:right="-29"/>
        <w:rPr>
          <w:sz w:val="24"/>
          <w:szCs w:val="24"/>
          <w:vertAlign w:val="superscript"/>
        </w:rPr>
      </w:pPr>
      <w:r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24"/>
          <w:szCs w:val="24"/>
        </w:rPr>
        <w:tab/>
      </w:r>
      <w:r w:rsidRPr="00567835">
        <w:rPr>
          <w:sz w:val="20"/>
          <w:szCs w:val="20"/>
          <w:cs/>
        </w:rPr>
        <w:t>สุทธิจากมูลค่าหลักประกันที่เป็นเงินสดและรายการใกล้เคียงเงินสด</w:t>
      </w:r>
    </w:p>
    <w:p w:rsidR="00BC5BFF" w:rsidRPr="00567835" w:rsidRDefault="00BC5BFF">
      <w:pPr>
        <w:tabs>
          <w:tab w:val="left" w:pos="360"/>
        </w:tabs>
        <w:ind w:left="1080" w:right="-29"/>
        <w:rPr>
          <w:sz w:val="24"/>
          <w:szCs w:val="24"/>
          <w:vertAlign w:val="superscript"/>
        </w:rPr>
      </w:pPr>
      <w:r w:rsidRPr="00567835">
        <w:rPr>
          <w:sz w:val="24"/>
          <w:szCs w:val="24"/>
          <w:vertAlign w:val="superscript"/>
          <w:cs/>
        </w:rPr>
        <w:t>**</w:t>
      </w:r>
      <w:r w:rsidRPr="00567835">
        <w:rPr>
          <w:sz w:val="24"/>
          <w:szCs w:val="24"/>
        </w:rPr>
        <w:tab/>
      </w:r>
      <w:r w:rsidRPr="00567835">
        <w:rPr>
          <w:sz w:val="20"/>
          <w:szCs w:val="20"/>
          <w:cs/>
        </w:rPr>
        <w:t>สุทธิจากมูลค่าปัจจุบันของกระแสเงินสดที่คาดว่าจะได้รับจากลูกหนี้หรือจากการจำหน่ายหลักประกัน</w:t>
      </w:r>
    </w:p>
    <w:p w:rsidR="00BC5BFF" w:rsidRPr="00567835" w:rsidRDefault="00BC5BFF">
      <w:pPr>
        <w:tabs>
          <w:tab w:val="left" w:pos="360"/>
        </w:tabs>
        <w:ind w:left="1080" w:right="-25"/>
        <w:rPr>
          <w:sz w:val="20"/>
          <w:szCs w:val="20"/>
          <w:cs/>
        </w:rPr>
      </w:pPr>
      <w:r w:rsidRPr="00567835">
        <w:rPr>
          <w:sz w:val="24"/>
          <w:szCs w:val="24"/>
          <w:vertAlign w:val="superscript"/>
          <w:cs/>
        </w:rPr>
        <w:t>***</w:t>
      </w:r>
      <w:r w:rsidRPr="00567835">
        <w:rPr>
          <w:sz w:val="24"/>
          <w:szCs w:val="24"/>
        </w:rPr>
        <w:tab/>
      </w:r>
      <w:r w:rsidRPr="00567835">
        <w:rPr>
          <w:sz w:val="20"/>
          <w:szCs w:val="20"/>
          <w:cs/>
          <w:lang w:val="th-TH"/>
        </w:rPr>
        <w:t>ไม่รวมค่าเผื่อการปรับมูลค่าจากการปรับโครงสร้างหนี้</w:t>
      </w:r>
      <w:r w:rsidR="006D2A9C" w:rsidRPr="00567835">
        <w:rPr>
          <w:sz w:val="20"/>
          <w:szCs w:val="20"/>
          <w:cs/>
          <w:lang w:val="th-TH"/>
        </w:rPr>
        <w:t>ที่มีปัญหา</w:t>
      </w:r>
    </w:p>
    <w:p w:rsidR="00BC5BFF" w:rsidRPr="00567835" w:rsidRDefault="00BC5BFF">
      <w:pPr>
        <w:rPr>
          <w:szCs w:val="36"/>
          <w:cs/>
        </w:rPr>
        <w:sectPr w:rsidR="00BC5BFF" w:rsidRPr="00567835" w:rsidSect="00EA49B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 w:code="9"/>
          <w:pgMar w:top="691" w:right="1152" w:bottom="576" w:left="1152" w:header="720" w:footer="720" w:gutter="0"/>
          <w:cols w:space="720"/>
          <w:docGrid w:linePitch="490"/>
        </w:sectPr>
      </w:pPr>
    </w:p>
    <w:p w:rsidR="00BC5BFF" w:rsidRPr="00567835" w:rsidRDefault="00BC5BFF">
      <w:pPr>
        <w:ind w:right="-25"/>
        <w:rPr>
          <w:sz w:val="2"/>
          <w:szCs w:val="2"/>
        </w:rPr>
      </w:pPr>
    </w:p>
    <w:p w:rsidR="00BC5BFF" w:rsidRPr="00567835" w:rsidRDefault="00BC5BFF" w:rsidP="00BE13EB">
      <w:pPr>
        <w:tabs>
          <w:tab w:val="left" w:pos="3420"/>
        </w:tabs>
        <w:spacing w:line="400" w:lineRule="exact"/>
        <w:ind w:left="1800" w:right="-29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จากการ</w:t>
      </w:r>
      <w:r w:rsidR="00E304DE" w:rsidRPr="00567835">
        <w:rPr>
          <w:sz w:val="30"/>
          <w:szCs w:val="30"/>
          <w:cs/>
        </w:rPr>
        <w:t>ประเมิน</w:t>
      </w:r>
      <w:r w:rsidRPr="00567835">
        <w:rPr>
          <w:sz w:val="30"/>
          <w:szCs w:val="30"/>
          <w:cs/>
        </w:rPr>
        <w:t>เกี่ยวกับความสามารถในการจ่ายชำระหนี้ของลูกหนี้เงินให้สินเชื่อ</w:t>
      </w:r>
      <w:r w:rsidR="00E304DE" w:rsidRPr="00567835">
        <w:rPr>
          <w:sz w:val="30"/>
          <w:szCs w:val="30"/>
          <w:cs/>
        </w:rPr>
        <w:t xml:space="preserve"> ฝ่ายบริหารของ</w:t>
      </w:r>
      <w:r w:rsidRPr="00567835">
        <w:rPr>
          <w:sz w:val="30"/>
          <w:szCs w:val="30"/>
          <w:cs/>
        </w:rPr>
        <w:t xml:space="preserve">ธนาคารและบริษัทย่อยเชื่อว่า ณ วันที่ </w:t>
      </w:r>
      <w:r w:rsidR="00E339A0">
        <w:rPr>
          <w:sz w:val="30"/>
          <w:szCs w:val="30"/>
        </w:rPr>
        <w:t>30</w:t>
      </w:r>
      <w:r w:rsidR="008E53F7" w:rsidRPr="00567835">
        <w:rPr>
          <w:sz w:val="30"/>
          <w:szCs w:val="30"/>
          <w:cs/>
        </w:rPr>
        <w:t xml:space="preserve"> </w:t>
      </w:r>
      <w:r w:rsidR="00E339A0">
        <w:rPr>
          <w:rFonts w:hint="cs"/>
          <w:sz w:val="30"/>
          <w:szCs w:val="30"/>
          <w:cs/>
        </w:rPr>
        <w:t>มิถุนายน</w:t>
      </w:r>
      <w:r w:rsidR="008E53F7" w:rsidRPr="00567835">
        <w:rPr>
          <w:sz w:val="30"/>
          <w:szCs w:val="30"/>
          <w:cs/>
        </w:rPr>
        <w:t xml:space="preserve"> </w:t>
      </w:r>
      <w:r w:rsidR="00E339A0">
        <w:rPr>
          <w:sz w:val="30"/>
          <w:szCs w:val="30"/>
        </w:rPr>
        <w:t>2561</w:t>
      </w:r>
      <w:r w:rsidR="00FF2336" w:rsidRPr="00567835">
        <w:rPr>
          <w:sz w:val="30"/>
          <w:szCs w:val="30"/>
          <w:cs/>
        </w:rPr>
        <w:t xml:space="preserve"> </w:t>
      </w:r>
      <w:r w:rsidR="007F2B1A" w:rsidRPr="00567835">
        <w:rPr>
          <w:sz w:val="30"/>
          <w:szCs w:val="30"/>
          <w:cs/>
        </w:rPr>
        <w:t xml:space="preserve">และ </w:t>
      </w:r>
      <w:r w:rsidR="00E339A0" w:rsidRPr="00E339A0">
        <w:rPr>
          <w:sz w:val="30"/>
          <w:szCs w:val="30"/>
        </w:rPr>
        <w:t>31</w:t>
      </w:r>
      <w:r w:rsidR="00E339A0">
        <w:rPr>
          <w:sz w:val="30"/>
          <w:szCs w:val="30"/>
          <w:cs/>
        </w:rPr>
        <w:t xml:space="preserve"> </w:t>
      </w:r>
      <w:r w:rsidR="00E339A0">
        <w:rPr>
          <w:rFonts w:hint="cs"/>
          <w:sz w:val="30"/>
          <w:szCs w:val="30"/>
          <w:cs/>
        </w:rPr>
        <w:t xml:space="preserve">ธันวาคม </w:t>
      </w:r>
      <w:r w:rsidR="007F2B1A" w:rsidRPr="00567835">
        <w:rPr>
          <w:sz w:val="30"/>
          <w:szCs w:val="30"/>
        </w:rPr>
        <w:t>25</w:t>
      </w:r>
      <w:r w:rsidR="00E339A0">
        <w:rPr>
          <w:sz w:val="30"/>
          <w:szCs w:val="30"/>
        </w:rPr>
        <w:t>60</w:t>
      </w:r>
      <w:r w:rsidR="007F2B1A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ได้ตั้งค่าเผื่อหนี้สงสัยจะสูญอย่างเพียงพอตามเกณฑ์ของธนาคารแห่งประเทศไทย</w:t>
      </w:r>
      <w:r w:rsidR="009C1D8C" w:rsidRPr="00567835">
        <w:rPr>
          <w:sz w:val="30"/>
          <w:szCs w:val="30"/>
          <w:cs/>
        </w:rPr>
        <w:t xml:space="preserve"> รวมถึงการประเมินสำหรับสินเชื่อที่อาจจะเสื่อมสภาพ</w:t>
      </w:r>
      <w:r w:rsidR="00643FCF" w:rsidRPr="00567835">
        <w:rPr>
          <w:sz w:val="30"/>
          <w:szCs w:val="30"/>
          <w:cs/>
        </w:rPr>
        <w:t>ลง</w:t>
      </w:r>
      <w:r w:rsidR="009C1D8C" w:rsidRPr="00567835">
        <w:rPr>
          <w:sz w:val="30"/>
          <w:szCs w:val="30"/>
          <w:cs/>
        </w:rPr>
        <w:t>ในอนาคต</w:t>
      </w:r>
      <w:r w:rsidRPr="00567835">
        <w:rPr>
          <w:sz w:val="30"/>
          <w:szCs w:val="30"/>
          <w:cs/>
        </w:rPr>
        <w:t xml:space="preserve"> ค่าเผื่อหนี้สงสัยจะสูญในงบการเงินรวมได้ตั้งตามเกณฑ์ทั้งเชิงปริมาณและเชิงคุณภาพจากวิจารณญาณของผู้บริหาร</w:t>
      </w:r>
    </w:p>
    <w:p w:rsidR="00BC5BFF" w:rsidRPr="008771D1" w:rsidRDefault="00BC5BFF" w:rsidP="00EE1BFC">
      <w:pPr>
        <w:ind w:left="1800" w:right="-23"/>
        <w:rPr>
          <w:sz w:val="20"/>
          <w:szCs w:val="20"/>
        </w:rPr>
      </w:pPr>
    </w:p>
    <w:p w:rsidR="00BC5BFF" w:rsidRPr="00567835" w:rsidRDefault="00154A41" w:rsidP="00CB2D82">
      <w:pPr>
        <w:tabs>
          <w:tab w:val="left" w:pos="1800"/>
        </w:tabs>
        <w:ind w:left="1260" w:right="-23" w:hanging="180"/>
        <w:rPr>
          <w:sz w:val="30"/>
          <w:szCs w:val="30"/>
        </w:rPr>
      </w:pPr>
      <w:r w:rsidRPr="00567835">
        <w:rPr>
          <w:sz w:val="30"/>
          <w:szCs w:val="30"/>
        </w:rPr>
        <w:t>1</w:t>
      </w:r>
      <w:r w:rsidR="009C1D8C" w:rsidRPr="00567835">
        <w:rPr>
          <w:sz w:val="30"/>
          <w:szCs w:val="30"/>
        </w:rPr>
        <w:t>1</w:t>
      </w:r>
      <w:r w:rsidR="00BC5BFF" w:rsidRPr="00567835">
        <w:rPr>
          <w:sz w:val="30"/>
          <w:szCs w:val="30"/>
          <w:cs/>
        </w:rPr>
        <w:t>.</w:t>
      </w:r>
      <w:r w:rsidR="00BC5BFF" w:rsidRPr="00567835">
        <w:rPr>
          <w:sz w:val="30"/>
          <w:szCs w:val="30"/>
        </w:rPr>
        <w:t>9</w:t>
      </w:r>
      <w:r w:rsidR="00BC5BFF" w:rsidRPr="00567835">
        <w:rPr>
          <w:sz w:val="30"/>
          <w:szCs w:val="30"/>
          <w:cs/>
        </w:rPr>
        <w:t>.</w:t>
      </w:r>
      <w:r w:rsidR="00BC5BFF" w:rsidRPr="00567835">
        <w:rPr>
          <w:sz w:val="30"/>
          <w:szCs w:val="30"/>
        </w:rPr>
        <w:t>2</w:t>
      </w:r>
      <w:r w:rsidR="00CB2D82" w:rsidRPr="00567835">
        <w:rPr>
          <w:sz w:val="30"/>
          <w:szCs w:val="30"/>
        </w:rPr>
        <w:tab/>
      </w:r>
      <w:r w:rsidR="00BC5BFF" w:rsidRPr="00567835">
        <w:rPr>
          <w:sz w:val="30"/>
          <w:szCs w:val="30"/>
          <w:cs/>
        </w:rPr>
        <w:t>การเปลี่ยนแปลงของค่าเผื่อหนี้สงสัยจะสูญ</w:t>
      </w:r>
    </w:p>
    <w:p w:rsidR="00BC5BFF" w:rsidRPr="008771D1" w:rsidRDefault="00BC5BFF" w:rsidP="00EE1BFC">
      <w:pPr>
        <w:ind w:left="1800" w:right="-23"/>
        <w:rPr>
          <w:sz w:val="20"/>
          <w:szCs w:val="20"/>
        </w:rPr>
      </w:pPr>
    </w:p>
    <w:p w:rsidR="008771D1" w:rsidRPr="00832471" w:rsidRDefault="008771D1" w:rsidP="008771D1">
      <w:pPr>
        <w:ind w:left="2160" w:right="-23" w:hanging="360"/>
        <w:jc w:val="thaiDistribute"/>
        <w:rPr>
          <w:spacing w:val="-6"/>
          <w:sz w:val="30"/>
          <w:szCs w:val="30"/>
        </w:rPr>
      </w:pPr>
      <w:r w:rsidRPr="00832471">
        <w:rPr>
          <w:spacing w:val="-6"/>
          <w:sz w:val="30"/>
          <w:szCs w:val="30"/>
          <w:cs/>
        </w:rPr>
        <w:t xml:space="preserve">ณ วันที่ </w:t>
      </w:r>
      <w:r w:rsidRPr="00446747">
        <w:rPr>
          <w:rFonts w:asciiTheme="majorBidi" w:hAnsiTheme="majorBidi" w:cstheme="majorBidi"/>
          <w:spacing w:val="-6"/>
          <w:sz w:val="30"/>
          <w:szCs w:val="30"/>
        </w:rPr>
        <w:t>30</w:t>
      </w:r>
      <w:r w:rsidRPr="00832471">
        <w:rPr>
          <w:spacing w:val="-6"/>
          <w:sz w:val="30"/>
          <w:szCs w:val="30"/>
          <w:cs/>
        </w:rPr>
        <w:t xml:space="preserve"> มิถุนายน </w:t>
      </w:r>
      <w:r>
        <w:rPr>
          <w:spacing w:val="-6"/>
          <w:sz w:val="30"/>
          <w:szCs w:val="30"/>
        </w:rPr>
        <w:t>256</w:t>
      </w:r>
      <w:r>
        <w:rPr>
          <w:rFonts w:hint="cs"/>
          <w:spacing w:val="-6"/>
          <w:sz w:val="30"/>
          <w:szCs w:val="30"/>
          <w:cs/>
        </w:rPr>
        <w:t>1</w:t>
      </w:r>
      <w:r w:rsidRPr="00832471">
        <w:rPr>
          <w:spacing w:val="-6"/>
          <w:sz w:val="30"/>
          <w:szCs w:val="30"/>
          <w:cs/>
        </w:rPr>
        <w:t xml:space="preserve"> และ </w:t>
      </w:r>
      <w:r w:rsidRPr="00832471">
        <w:rPr>
          <w:spacing w:val="-6"/>
          <w:sz w:val="30"/>
          <w:szCs w:val="30"/>
        </w:rPr>
        <w:t xml:space="preserve">31 </w:t>
      </w:r>
      <w:r w:rsidRPr="00832471">
        <w:rPr>
          <w:spacing w:val="-6"/>
          <w:sz w:val="30"/>
          <w:szCs w:val="30"/>
          <w:cs/>
        </w:rPr>
        <w:t xml:space="preserve">ธันวาคม </w:t>
      </w:r>
      <w:r>
        <w:rPr>
          <w:spacing w:val="-6"/>
          <w:sz w:val="30"/>
          <w:szCs w:val="30"/>
        </w:rPr>
        <w:t>25</w:t>
      </w:r>
      <w:r>
        <w:rPr>
          <w:rFonts w:hint="cs"/>
          <w:spacing w:val="-6"/>
          <w:sz w:val="30"/>
          <w:szCs w:val="30"/>
          <w:cs/>
        </w:rPr>
        <w:t>60</w:t>
      </w:r>
      <w:r w:rsidRPr="00832471">
        <w:rPr>
          <w:spacing w:val="-6"/>
          <w:sz w:val="30"/>
          <w:szCs w:val="30"/>
          <w:cs/>
        </w:rPr>
        <w:t xml:space="preserve"> การเปลี่ยนแปลงของค่าเผื่อหนี้สงสัยจะสูญมีดังนี้</w:t>
      </w:r>
    </w:p>
    <w:p w:rsidR="00193400" w:rsidRPr="00567835" w:rsidRDefault="00193400" w:rsidP="00EE1BFC">
      <w:pPr>
        <w:ind w:left="1800" w:right="-23"/>
        <w:rPr>
          <w:sz w:val="26"/>
          <w:szCs w:val="26"/>
        </w:rPr>
      </w:pPr>
    </w:p>
    <w:tbl>
      <w:tblPr>
        <w:tblW w:w="92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774"/>
        <w:gridCol w:w="239"/>
        <w:gridCol w:w="774"/>
        <w:gridCol w:w="239"/>
        <w:gridCol w:w="7"/>
        <w:gridCol w:w="775"/>
        <w:gridCol w:w="243"/>
        <w:gridCol w:w="775"/>
        <w:gridCol w:w="239"/>
        <w:gridCol w:w="775"/>
        <w:gridCol w:w="239"/>
        <w:gridCol w:w="775"/>
        <w:gridCol w:w="239"/>
        <w:gridCol w:w="775"/>
      </w:tblGrid>
      <w:tr w:rsidR="00BC5BFF" w:rsidRPr="00567835" w:rsidTr="007C7CC2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C5BFF" w:rsidRPr="00567835" w:rsidTr="007C7CC2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:rsidR="00BC5BFF" w:rsidRPr="00567835" w:rsidRDefault="008771D1" w:rsidP="008771D1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E7535A">
              <w:rPr>
                <w:rFonts w:asciiTheme="majorBidi" w:hAnsiTheme="majorBidi" w:cstheme="majorBidi"/>
                <w:sz w:val="24"/>
                <w:szCs w:val="24"/>
                <w:cs/>
              </w:rPr>
              <w:t>30</w:t>
            </w:r>
            <w:r>
              <w:rPr>
                <w:rFonts w:hint="cs"/>
                <w:sz w:val="24"/>
                <w:szCs w:val="24"/>
                <w:cs/>
              </w:rPr>
              <w:t xml:space="preserve"> มิถุนายน </w:t>
            </w:r>
            <w:r w:rsidR="001D7F28" w:rsidRPr="00E7535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E7535A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</w:p>
        </w:tc>
      </w:tr>
      <w:tr w:rsidR="00BC5BFF" w:rsidRPr="00567835" w:rsidTr="007C7CC2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สำรอง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567835" w:rsidTr="007C7CC2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ส่วนที่ตั้ง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567835" w:rsidTr="007C7CC2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มากกว่า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567835" w:rsidTr="007C7CC2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กล่าวถึง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ต่ำกว่า</w:t>
            </w:r>
          </w:p>
        </w:tc>
        <w:tc>
          <w:tcPr>
            <w:tcW w:w="243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เกณฑ์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567835" w:rsidTr="007C7CC2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ปกติ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เป็นพิเศษ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มาตรฐาน</w:t>
            </w:r>
          </w:p>
        </w:tc>
        <w:tc>
          <w:tcPr>
            <w:tcW w:w="243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จะสูญ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ธปท.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รวม</w:t>
            </w:r>
          </w:p>
        </w:tc>
      </w:tr>
      <w:tr w:rsidR="00BC5BFF" w:rsidRPr="00567835" w:rsidTr="008A14E2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446747" w:rsidRPr="00567835" w:rsidTr="009458BD">
        <w:tc>
          <w:tcPr>
            <w:tcW w:w="2340" w:type="dxa"/>
            <w:shd w:val="clear" w:color="auto" w:fill="auto"/>
            <w:vAlign w:val="bottom"/>
          </w:tcPr>
          <w:p w:rsidR="00446747" w:rsidRPr="00567835" w:rsidRDefault="00446747" w:rsidP="00446747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ณ วันที่ </w:t>
            </w:r>
            <w:r w:rsidRPr="00567835">
              <w:rPr>
                <w:sz w:val="24"/>
                <w:szCs w:val="24"/>
              </w:rPr>
              <w:t xml:space="preserve">1 </w:t>
            </w:r>
            <w:r w:rsidRPr="00567835">
              <w:rPr>
                <w:sz w:val="24"/>
                <w:szCs w:val="24"/>
                <w:cs/>
              </w:rPr>
              <w:t xml:space="preserve">มกราคม </w:t>
            </w:r>
            <w:r>
              <w:rPr>
                <w:sz w:val="24"/>
                <w:szCs w:val="24"/>
              </w:rPr>
              <w:t>2561</w:t>
            </w:r>
          </w:p>
        </w:tc>
        <w:tc>
          <w:tcPr>
            <w:tcW w:w="774" w:type="dxa"/>
            <w:shd w:val="clear" w:color="auto" w:fill="auto"/>
            <w:vAlign w:val="bottom"/>
          </w:tcPr>
          <w:p w:rsidR="00446747" w:rsidRPr="00446747" w:rsidRDefault="00446747" w:rsidP="0041193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446747">
              <w:rPr>
                <w:sz w:val="24"/>
                <w:szCs w:val="24"/>
              </w:rPr>
              <w:t>19,964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6747" w:rsidRPr="00446747" w:rsidRDefault="00446747" w:rsidP="005063AE">
            <w:pPr>
              <w:tabs>
                <w:tab w:val="decimal" w:pos="531"/>
              </w:tabs>
              <w:snapToGrid w:val="0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446747" w:rsidRPr="00446747" w:rsidRDefault="00446747" w:rsidP="0041193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446747">
              <w:rPr>
                <w:sz w:val="24"/>
                <w:szCs w:val="24"/>
              </w:rPr>
              <w:t>3,225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6747" w:rsidRPr="00446747" w:rsidRDefault="00446747" w:rsidP="005063AE">
            <w:pPr>
              <w:tabs>
                <w:tab w:val="decimal" w:pos="531"/>
              </w:tabs>
              <w:snapToGrid w:val="0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  <w:vAlign w:val="bottom"/>
          </w:tcPr>
          <w:p w:rsidR="00446747" w:rsidRPr="00446747" w:rsidRDefault="00446747" w:rsidP="0041193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446747">
              <w:rPr>
                <w:sz w:val="24"/>
                <w:szCs w:val="24"/>
              </w:rPr>
              <w:t>7,961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446747" w:rsidRPr="00446747" w:rsidRDefault="00446747" w:rsidP="005063AE">
            <w:pPr>
              <w:tabs>
                <w:tab w:val="decimal" w:pos="531"/>
                <w:tab w:val="decimal" w:pos="559"/>
              </w:tabs>
              <w:snapToGrid w:val="0"/>
              <w:ind w:right="-90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446747" w:rsidRPr="00446747" w:rsidRDefault="00446747" w:rsidP="00B71FC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446747">
              <w:rPr>
                <w:sz w:val="24"/>
                <w:szCs w:val="24"/>
              </w:rPr>
              <w:t>4,163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6747" w:rsidRPr="00446747" w:rsidRDefault="00446747" w:rsidP="005063AE">
            <w:pPr>
              <w:tabs>
                <w:tab w:val="decimal" w:pos="531"/>
                <w:tab w:val="decimal" w:pos="559"/>
              </w:tabs>
              <w:snapToGrid w:val="0"/>
              <w:ind w:right="-90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446747" w:rsidRPr="00446747" w:rsidRDefault="00446747" w:rsidP="00B71FC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446747">
              <w:rPr>
                <w:sz w:val="24"/>
                <w:szCs w:val="24"/>
              </w:rPr>
              <w:t>18,206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6747" w:rsidRPr="00446747" w:rsidRDefault="00446747" w:rsidP="005063AE">
            <w:pPr>
              <w:tabs>
                <w:tab w:val="decimal" w:pos="531"/>
                <w:tab w:val="decimal" w:pos="559"/>
              </w:tabs>
              <w:snapToGrid w:val="0"/>
              <w:ind w:right="-90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446747" w:rsidRPr="00446747" w:rsidRDefault="00446747" w:rsidP="00172444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446747">
              <w:rPr>
                <w:sz w:val="24"/>
                <w:szCs w:val="24"/>
              </w:rPr>
              <w:t>32,180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6747" w:rsidRPr="00446747" w:rsidRDefault="00446747" w:rsidP="005063AE">
            <w:pPr>
              <w:tabs>
                <w:tab w:val="decimal" w:pos="531"/>
                <w:tab w:val="decimal" w:pos="559"/>
              </w:tabs>
              <w:snapToGrid w:val="0"/>
              <w:ind w:right="-90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446747" w:rsidRPr="00446747" w:rsidRDefault="00446747" w:rsidP="00990014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446747">
              <w:rPr>
                <w:sz w:val="24"/>
                <w:szCs w:val="24"/>
              </w:rPr>
              <w:t>85,699</w:t>
            </w:r>
          </w:p>
        </w:tc>
      </w:tr>
      <w:tr w:rsidR="00446747" w:rsidRPr="00567835" w:rsidTr="00FC5F9E">
        <w:tc>
          <w:tcPr>
            <w:tcW w:w="2340" w:type="dxa"/>
            <w:shd w:val="clear" w:color="auto" w:fill="auto"/>
            <w:vAlign w:val="bottom"/>
          </w:tcPr>
          <w:p w:rsidR="00446747" w:rsidRPr="00567835" w:rsidRDefault="00446747" w:rsidP="00446747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774" w:type="dxa"/>
            <w:shd w:val="clear" w:color="auto" w:fill="auto"/>
            <w:vAlign w:val="bottom"/>
          </w:tcPr>
          <w:p w:rsidR="00446747" w:rsidRPr="00567835" w:rsidRDefault="00F8056A" w:rsidP="0041193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6747" w:rsidRPr="00567835" w:rsidRDefault="00446747" w:rsidP="005063AE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446747" w:rsidRPr="00567835" w:rsidRDefault="005063AE" w:rsidP="0041193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6747" w:rsidRPr="00567835" w:rsidRDefault="00446747" w:rsidP="005063AE">
            <w:pPr>
              <w:tabs>
                <w:tab w:val="decimal" w:pos="566"/>
              </w:tabs>
              <w:snapToGrid w:val="0"/>
              <w:spacing w:line="240" w:lineRule="atLeast"/>
              <w:ind w:right="-90"/>
              <w:jc w:val="right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  <w:vAlign w:val="bottom"/>
          </w:tcPr>
          <w:p w:rsidR="00446747" w:rsidRPr="00567835" w:rsidRDefault="005063AE" w:rsidP="00411938">
            <w:pPr>
              <w:tabs>
                <w:tab w:val="decimal" w:pos="566"/>
              </w:tabs>
              <w:spacing w:line="320" w:lineRule="exact"/>
              <w:ind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219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446747" w:rsidRPr="00567835" w:rsidRDefault="00446747" w:rsidP="005063AE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446747" w:rsidRPr="00567835" w:rsidRDefault="005063AE" w:rsidP="00B71FC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6747" w:rsidRPr="00567835" w:rsidRDefault="00446747" w:rsidP="005063AE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446747" w:rsidRPr="00567835" w:rsidRDefault="005063AE" w:rsidP="00B71FC8">
            <w:pPr>
              <w:tabs>
                <w:tab w:val="decimal" w:pos="566"/>
              </w:tabs>
              <w:spacing w:line="320" w:lineRule="exact"/>
              <w:ind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5,786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6747" w:rsidRPr="00567835" w:rsidRDefault="00446747" w:rsidP="005063AE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446747" w:rsidRPr="00567835" w:rsidRDefault="005063AE" w:rsidP="00BF09BF">
            <w:pPr>
              <w:tabs>
                <w:tab w:val="decimal" w:pos="573"/>
              </w:tabs>
              <w:spacing w:line="320" w:lineRule="exact"/>
              <w:ind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</w:t>
            </w:r>
            <w:r w:rsidR="00BF09BF">
              <w:rPr>
                <w:sz w:val="24"/>
                <w:szCs w:val="24"/>
              </w:rPr>
              <w:t>86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6747" w:rsidRPr="00567835" w:rsidRDefault="00446747" w:rsidP="005063AE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446747" w:rsidRPr="00567835" w:rsidRDefault="00340DC3" w:rsidP="00BF09BF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11,</w:t>
            </w:r>
            <w:r w:rsidR="00BF09BF">
              <w:rPr>
                <w:sz w:val="24"/>
                <w:szCs w:val="24"/>
              </w:rPr>
              <w:t>55</w:t>
            </w:r>
            <w:r>
              <w:rPr>
                <w:sz w:val="24"/>
                <w:szCs w:val="24"/>
              </w:rPr>
              <w:t>4</w:t>
            </w:r>
          </w:p>
        </w:tc>
      </w:tr>
      <w:tr w:rsidR="00446747" w:rsidRPr="00567835" w:rsidTr="00303146">
        <w:tc>
          <w:tcPr>
            <w:tcW w:w="2340" w:type="dxa"/>
            <w:shd w:val="clear" w:color="auto" w:fill="auto"/>
            <w:vAlign w:val="bottom"/>
          </w:tcPr>
          <w:p w:rsidR="00446747" w:rsidRPr="00567835" w:rsidRDefault="00446747" w:rsidP="00446747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774" w:type="dxa"/>
            <w:shd w:val="clear" w:color="auto" w:fill="auto"/>
          </w:tcPr>
          <w:p w:rsidR="00446747" w:rsidRPr="00567835" w:rsidRDefault="005063AE" w:rsidP="00450CEF">
            <w:pPr>
              <w:tabs>
                <w:tab w:val="decimal" w:pos="324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6747" w:rsidRPr="00567835" w:rsidRDefault="00446747" w:rsidP="005063AE">
            <w:pPr>
              <w:tabs>
                <w:tab w:val="decimal" w:pos="403"/>
              </w:tabs>
              <w:snapToGrid w:val="0"/>
              <w:spacing w:line="240" w:lineRule="atLeast"/>
              <w:ind w:right="-23"/>
              <w:jc w:val="right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</w:tcPr>
          <w:p w:rsidR="00446747" w:rsidRPr="00567835" w:rsidRDefault="005063AE" w:rsidP="00450CEF">
            <w:pPr>
              <w:tabs>
                <w:tab w:val="decimal" w:pos="39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6747" w:rsidRPr="00567835" w:rsidRDefault="00446747" w:rsidP="00450CEF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</w:tcPr>
          <w:p w:rsidR="00446747" w:rsidRPr="00567835" w:rsidRDefault="005063AE" w:rsidP="00450CEF">
            <w:pPr>
              <w:tabs>
                <w:tab w:val="decimal" w:pos="368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446747" w:rsidRPr="00567835" w:rsidRDefault="00446747" w:rsidP="00450CEF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446747" w:rsidRPr="00567835" w:rsidRDefault="005063AE" w:rsidP="00450CEF">
            <w:pPr>
              <w:tabs>
                <w:tab w:val="decimal" w:pos="33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6747" w:rsidRPr="00567835" w:rsidRDefault="00446747" w:rsidP="005063AE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446747" w:rsidRPr="00567835" w:rsidRDefault="005063AE" w:rsidP="00B71FC8">
            <w:pPr>
              <w:tabs>
                <w:tab w:val="decimal" w:pos="571"/>
              </w:tabs>
              <w:spacing w:line="320" w:lineRule="exact"/>
              <w:ind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4,940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6747" w:rsidRPr="00567835" w:rsidRDefault="00446747" w:rsidP="005063AE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446747" w:rsidRPr="00567835" w:rsidRDefault="005063AE" w:rsidP="00450CEF">
            <w:pPr>
              <w:tabs>
                <w:tab w:val="decimal" w:pos="375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6747" w:rsidRPr="00567835" w:rsidRDefault="00446747" w:rsidP="00340DC3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446747" w:rsidRPr="00567835" w:rsidRDefault="00340DC3" w:rsidP="00990014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4,940</w:t>
            </w:r>
            <w:r>
              <w:rPr>
                <w:sz w:val="24"/>
                <w:szCs w:val="24"/>
                <w:cs/>
              </w:rPr>
              <w:t>)</w:t>
            </w:r>
          </w:p>
        </w:tc>
      </w:tr>
      <w:tr w:rsidR="00446747" w:rsidRPr="00567835" w:rsidTr="00303146">
        <w:tc>
          <w:tcPr>
            <w:tcW w:w="2340" w:type="dxa"/>
            <w:shd w:val="clear" w:color="auto" w:fill="auto"/>
            <w:vAlign w:val="bottom"/>
          </w:tcPr>
          <w:p w:rsidR="00446747" w:rsidRPr="00567835" w:rsidRDefault="00446747" w:rsidP="00446747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46747" w:rsidRPr="00567835" w:rsidRDefault="005063AE" w:rsidP="0041193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6747" w:rsidRPr="00567835" w:rsidRDefault="00446747" w:rsidP="005063AE">
            <w:pPr>
              <w:tabs>
                <w:tab w:val="decimal" w:pos="403"/>
              </w:tabs>
              <w:snapToGrid w:val="0"/>
              <w:spacing w:line="240" w:lineRule="atLeast"/>
              <w:ind w:right="-23"/>
              <w:jc w:val="right"/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:rsidR="00446747" w:rsidRPr="00567835" w:rsidRDefault="005063AE" w:rsidP="00450CEF">
            <w:pPr>
              <w:tabs>
                <w:tab w:val="decimal" w:pos="39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6747" w:rsidRPr="00567835" w:rsidRDefault="00446747" w:rsidP="00450CEF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446747" w:rsidRPr="00567835" w:rsidRDefault="005063AE" w:rsidP="00450CEF">
            <w:pPr>
              <w:tabs>
                <w:tab w:val="decimal" w:pos="368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446747" w:rsidRPr="00567835" w:rsidRDefault="00446747" w:rsidP="00450CEF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</w:tcPr>
          <w:p w:rsidR="00446747" w:rsidRPr="00567835" w:rsidRDefault="005063AE" w:rsidP="00450CEF">
            <w:pPr>
              <w:tabs>
                <w:tab w:val="decimal" w:pos="33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6747" w:rsidRPr="00567835" w:rsidRDefault="00446747" w:rsidP="005063AE">
            <w:pPr>
              <w:tabs>
                <w:tab w:val="decimal" w:pos="403"/>
                <w:tab w:val="decimal" w:pos="531"/>
              </w:tabs>
              <w:snapToGrid w:val="0"/>
              <w:spacing w:line="240" w:lineRule="atLeast"/>
              <w:ind w:left="-108" w:right="-23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46747" w:rsidRPr="00567835" w:rsidRDefault="005063AE" w:rsidP="00303146">
            <w:pPr>
              <w:tabs>
                <w:tab w:val="decimal" w:pos="309"/>
              </w:tabs>
              <w:snapToGrid w:val="0"/>
              <w:spacing w:line="240" w:lineRule="atLeast"/>
              <w:ind w:right="-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6747" w:rsidRPr="00567835" w:rsidRDefault="00446747" w:rsidP="005063AE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46747" w:rsidRPr="00567835" w:rsidRDefault="00BF09BF" w:rsidP="00172444">
            <w:pPr>
              <w:tabs>
                <w:tab w:val="decimal" w:pos="555"/>
              </w:tabs>
              <w:spacing w:line="320" w:lineRule="exact"/>
              <w:ind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6747" w:rsidRPr="00567835" w:rsidRDefault="00446747" w:rsidP="005063AE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46747" w:rsidRPr="00567835" w:rsidRDefault="00BF09BF" w:rsidP="00990014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12</w:t>
            </w:r>
            <w:r w:rsidR="00340DC3">
              <w:rPr>
                <w:sz w:val="24"/>
                <w:szCs w:val="24"/>
              </w:rPr>
              <w:t>7</w:t>
            </w:r>
          </w:p>
        </w:tc>
      </w:tr>
      <w:tr w:rsidR="00446747" w:rsidRPr="00340DC3" w:rsidTr="00FC5F9E">
        <w:tc>
          <w:tcPr>
            <w:tcW w:w="2340" w:type="dxa"/>
            <w:shd w:val="clear" w:color="auto" w:fill="auto"/>
            <w:vAlign w:val="bottom"/>
          </w:tcPr>
          <w:p w:rsidR="00446747" w:rsidRPr="00567835" w:rsidRDefault="00446747" w:rsidP="00446747">
            <w:pPr>
              <w:spacing w:line="320" w:lineRule="exact"/>
              <w:ind w:right="-593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b/>
                <w:bCs/>
                <w:sz w:val="24"/>
                <w:szCs w:val="24"/>
              </w:rPr>
              <w:t>30</w:t>
            </w:r>
            <w:r w:rsidRPr="00567835">
              <w:rPr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567835">
              <w:rPr>
                <w:b/>
                <w:bCs/>
                <w:sz w:val="24"/>
                <w:szCs w:val="24"/>
                <w:cs/>
              </w:rPr>
              <w:t xml:space="preserve"> 25</w:t>
            </w:r>
            <w:r>
              <w:rPr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446747" w:rsidRPr="00340DC3" w:rsidRDefault="009767CB" w:rsidP="00411938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  <w:r w:rsidRPr="00340DC3">
              <w:rPr>
                <w:b/>
                <w:bCs/>
                <w:sz w:val="24"/>
                <w:szCs w:val="24"/>
              </w:rPr>
              <w:t>20</w:t>
            </w:r>
            <w:r w:rsidR="005063AE" w:rsidRPr="00340DC3">
              <w:rPr>
                <w:b/>
                <w:bCs/>
                <w:sz w:val="24"/>
                <w:szCs w:val="24"/>
              </w:rPr>
              <w:t>,299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6747" w:rsidRPr="00340DC3" w:rsidRDefault="00446747" w:rsidP="005063AE">
            <w:pPr>
              <w:tabs>
                <w:tab w:val="decimal" w:pos="531"/>
              </w:tabs>
              <w:snapToGrid w:val="0"/>
              <w:ind w:left="-108" w:right="-11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446747" w:rsidRPr="00340DC3" w:rsidRDefault="005063AE" w:rsidP="005063AE">
            <w:pPr>
              <w:tabs>
                <w:tab w:val="decimal" w:pos="590"/>
              </w:tabs>
              <w:spacing w:line="320" w:lineRule="exact"/>
              <w:ind w:left="-113"/>
              <w:jc w:val="right"/>
              <w:rPr>
                <w:b/>
                <w:bCs/>
                <w:sz w:val="24"/>
                <w:szCs w:val="24"/>
              </w:rPr>
            </w:pPr>
            <w:r w:rsidRPr="00340DC3">
              <w:rPr>
                <w:b/>
                <w:bCs/>
                <w:sz w:val="24"/>
                <w:szCs w:val="24"/>
              </w:rPr>
              <w:t>3,472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6747" w:rsidRPr="00340DC3" w:rsidRDefault="00446747" w:rsidP="005063AE">
            <w:pPr>
              <w:tabs>
                <w:tab w:val="decimal" w:pos="531"/>
              </w:tabs>
              <w:snapToGrid w:val="0"/>
              <w:ind w:left="-108" w:right="-11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446747" w:rsidRPr="00340DC3" w:rsidRDefault="005063AE" w:rsidP="005063AE">
            <w:pPr>
              <w:tabs>
                <w:tab w:val="decimal" w:pos="-108"/>
              </w:tabs>
              <w:spacing w:line="320" w:lineRule="exact"/>
              <w:ind w:left="-113"/>
              <w:jc w:val="right"/>
              <w:rPr>
                <w:b/>
                <w:bCs/>
                <w:sz w:val="24"/>
                <w:szCs w:val="24"/>
              </w:rPr>
            </w:pPr>
            <w:r w:rsidRPr="00340DC3">
              <w:rPr>
                <w:b/>
                <w:bCs/>
                <w:sz w:val="24"/>
                <w:szCs w:val="24"/>
              </w:rPr>
              <w:t>7,742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446747" w:rsidRPr="00340DC3" w:rsidRDefault="00446747" w:rsidP="005063AE">
            <w:pPr>
              <w:tabs>
                <w:tab w:val="decimal" w:pos="531"/>
              </w:tabs>
              <w:snapToGrid w:val="0"/>
              <w:ind w:left="-108" w:right="-11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446747" w:rsidRPr="00340DC3" w:rsidRDefault="005063AE" w:rsidP="005063AE">
            <w:pPr>
              <w:tabs>
                <w:tab w:val="decimal" w:pos="-108"/>
              </w:tabs>
              <w:spacing w:line="320" w:lineRule="exact"/>
              <w:ind w:left="-113"/>
              <w:jc w:val="right"/>
              <w:rPr>
                <w:b/>
                <w:bCs/>
                <w:sz w:val="24"/>
                <w:szCs w:val="24"/>
              </w:rPr>
            </w:pPr>
            <w:r w:rsidRPr="00340DC3">
              <w:rPr>
                <w:b/>
                <w:bCs/>
                <w:sz w:val="24"/>
                <w:szCs w:val="24"/>
              </w:rPr>
              <w:t>4,700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6747" w:rsidRPr="00340DC3" w:rsidRDefault="00446747" w:rsidP="005063AE">
            <w:pPr>
              <w:tabs>
                <w:tab w:val="decimal" w:pos="531"/>
              </w:tabs>
              <w:snapToGrid w:val="0"/>
              <w:ind w:left="-108" w:right="-11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446747" w:rsidRPr="00340DC3" w:rsidRDefault="005063AE" w:rsidP="00B71FC8">
            <w:pPr>
              <w:tabs>
                <w:tab w:val="decimal" w:pos="570"/>
              </w:tabs>
              <w:spacing w:line="320" w:lineRule="exact"/>
              <w:ind w:left="-108" w:right="-117"/>
              <w:rPr>
                <w:b/>
                <w:bCs/>
                <w:sz w:val="24"/>
                <w:szCs w:val="24"/>
              </w:rPr>
            </w:pPr>
            <w:r w:rsidRPr="00340DC3">
              <w:rPr>
                <w:b/>
                <w:bCs/>
                <w:sz w:val="24"/>
                <w:szCs w:val="24"/>
              </w:rPr>
              <w:t>19,052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6747" w:rsidRPr="00340DC3" w:rsidRDefault="00446747" w:rsidP="005063AE">
            <w:pPr>
              <w:tabs>
                <w:tab w:val="decimal" w:pos="531"/>
              </w:tabs>
              <w:snapToGrid w:val="0"/>
              <w:ind w:left="-108" w:right="-11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446747" w:rsidRPr="00172444" w:rsidRDefault="00340DC3" w:rsidP="00172444">
            <w:pPr>
              <w:tabs>
                <w:tab w:val="decimal" w:pos="573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  <w:r w:rsidRPr="00172444">
              <w:rPr>
                <w:b/>
                <w:bCs/>
                <w:sz w:val="24"/>
                <w:szCs w:val="24"/>
              </w:rPr>
              <w:t>37,175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46747" w:rsidRPr="00340DC3" w:rsidRDefault="00446747" w:rsidP="00340DC3">
            <w:pPr>
              <w:tabs>
                <w:tab w:val="decimal" w:pos="531"/>
              </w:tabs>
              <w:snapToGrid w:val="0"/>
              <w:ind w:left="-108" w:right="-11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446747" w:rsidRPr="00990014" w:rsidRDefault="00340DC3" w:rsidP="00990014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  <w:r w:rsidRPr="00990014">
              <w:rPr>
                <w:b/>
                <w:bCs/>
                <w:sz w:val="24"/>
                <w:szCs w:val="24"/>
              </w:rPr>
              <w:t>92,440</w:t>
            </w:r>
          </w:p>
        </w:tc>
      </w:tr>
    </w:tbl>
    <w:p w:rsidR="00BC5BFF" w:rsidRPr="008771D1" w:rsidRDefault="00BC5BFF" w:rsidP="00EE1BFC">
      <w:pPr>
        <w:ind w:left="1800" w:right="-23"/>
        <w:rPr>
          <w:sz w:val="20"/>
          <w:szCs w:val="20"/>
        </w:rPr>
      </w:pPr>
    </w:p>
    <w:tbl>
      <w:tblPr>
        <w:tblW w:w="92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774"/>
        <w:gridCol w:w="239"/>
        <w:gridCol w:w="774"/>
        <w:gridCol w:w="239"/>
        <w:gridCol w:w="7"/>
        <w:gridCol w:w="775"/>
        <w:gridCol w:w="243"/>
        <w:gridCol w:w="775"/>
        <w:gridCol w:w="239"/>
        <w:gridCol w:w="775"/>
        <w:gridCol w:w="239"/>
        <w:gridCol w:w="775"/>
        <w:gridCol w:w="239"/>
        <w:gridCol w:w="775"/>
      </w:tblGrid>
      <w:tr w:rsidR="00BC5BFF" w:rsidRPr="00567835" w:rsidTr="008771D1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C5BFF" w:rsidRPr="00567835" w:rsidTr="008771D1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:rsidR="00BC5BFF" w:rsidRPr="00567835" w:rsidRDefault="008771D1" w:rsidP="008771D1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E7535A">
              <w:rPr>
                <w:rFonts w:asciiTheme="majorBidi" w:hAnsiTheme="majorBidi" w:cstheme="majorBidi"/>
                <w:sz w:val="24"/>
                <w:szCs w:val="24"/>
                <w:cs/>
              </w:rPr>
              <w:t>31</w:t>
            </w:r>
            <w:r>
              <w:rPr>
                <w:rFonts w:hint="cs"/>
                <w:sz w:val="24"/>
                <w:szCs w:val="24"/>
                <w:cs/>
              </w:rPr>
              <w:t xml:space="preserve"> ธันวาคม </w:t>
            </w:r>
            <w:r w:rsidR="001D7F28" w:rsidRPr="00567835">
              <w:rPr>
                <w:sz w:val="24"/>
                <w:szCs w:val="24"/>
              </w:rPr>
              <w:t>25</w:t>
            </w:r>
            <w:r>
              <w:rPr>
                <w:rFonts w:hint="cs"/>
                <w:sz w:val="24"/>
                <w:szCs w:val="24"/>
                <w:cs/>
              </w:rPr>
              <w:t>60</w:t>
            </w:r>
          </w:p>
        </w:tc>
      </w:tr>
      <w:tr w:rsidR="00BC5BFF" w:rsidRPr="00567835" w:rsidTr="008771D1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สำรอง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567835" w:rsidTr="008771D1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ส่วนที่ตั้ง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567835" w:rsidTr="008771D1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มากกว่า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567835" w:rsidTr="008771D1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กล่าวถึง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ต่ำกว่า</w:t>
            </w:r>
          </w:p>
        </w:tc>
        <w:tc>
          <w:tcPr>
            <w:tcW w:w="243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เกณฑ์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567835" w:rsidTr="008771D1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ปกติ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เป็นพิเศษ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มาตรฐาน</w:t>
            </w:r>
          </w:p>
        </w:tc>
        <w:tc>
          <w:tcPr>
            <w:tcW w:w="243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จะสูญ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ธปท.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รวม</w:t>
            </w:r>
          </w:p>
        </w:tc>
      </w:tr>
      <w:tr w:rsidR="00BC5BFF" w:rsidRPr="00567835" w:rsidTr="008771D1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8771D1" w:rsidRPr="00567835" w:rsidTr="008771D1">
        <w:tc>
          <w:tcPr>
            <w:tcW w:w="2340" w:type="dxa"/>
            <w:shd w:val="clear" w:color="auto" w:fill="auto"/>
            <w:vAlign w:val="bottom"/>
          </w:tcPr>
          <w:p w:rsidR="008771D1" w:rsidRPr="00567835" w:rsidRDefault="008771D1" w:rsidP="008771D1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ณ วันที่ </w:t>
            </w:r>
            <w:r w:rsidRPr="00567835">
              <w:rPr>
                <w:sz w:val="24"/>
                <w:szCs w:val="24"/>
              </w:rPr>
              <w:t xml:space="preserve">1 </w:t>
            </w:r>
            <w:r w:rsidRPr="00567835">
              <w:rPr>
                <w:sz w:val="24"/>
                <w:szCs w:val="24"/>
                <w:cs/>
              </w:rPr>
              <w:t xml:space="preserve">มกราคม </w:t>
            </w:r>
            <w:r w:rsidR="00446747">
              <w:rPr>
                <w:sz w:val="24"/>
                <w:szCs w:val="24"/>
              </w:rPr>
              <w:t>2560</w:t>
            </w:r>
          </w:p>
        </w:tc>
        <w:tc>
          <w:tcPr>
            <w:tcW w:w="774" w:type="dxa"/>
            <w:shd w:val="clear" w:color="auto" w:fill="auto"/>
          </w:tcPr>
          <w:p w:rsidR="008771D1" w:rsidRPr="00567835" w:rsidRDefault="008771D1" w:rsidP="008771D1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19,184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</w:tcPr>
          <w:p w:rsidR="008771D1" w:rsidRPr="00567835" w:rsidRDefault="008771D1" w:rsidP="008771D1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3,000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</w:tcPr>
          <w:p w:rsidR="008771D1" w:rsidRPr="00567835" w:rsidRDefault="008771D1" w:rsidP="008771D1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9,654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8771D1" w:rsidRPr="00567835" w:rsidRDefault="008771D1" w:rsidP="008771D1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3,153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8771D1" w:rsidRPr="00567835" w:rsidRDefault="008771D1" w:rsidP="008771D1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15,641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8771D1" w:rsidRPr="00567835" w:rsidRDefault="008771D1" w:rsidP="008771D1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22,721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8771D1" w:rsidRPr="00567835" w:rsidRDefault="008771D1" w:rsidP="008771D1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73,353</w:t>
            </w:r>
          </w:p>
        </w:tc>
      </w:tr>
      <w:tr w:rsidR="008771D1" w:rsidRPr="00567835" w:rsidTr="008771D1">
        <w:tc>
          <w:tcPr>
            <w:tcW w:w="2340" w:type="dxa"/>
            <w:shd w:val="clear" w:color="auto" w:fill="auto"/>
            <w:vAlign w:val="bottom"/>
          </w:tcPr>
          <w:p w:rsidR="008771D1" w:rsidRPr="00567835" w:rsidRDefault="008771D1" w:rsidP="008771D1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774" w:type="dxa"/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783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225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566"/>
              </w:tabs>
              <w:snapToGrid w:val="0"/>
              <w:spacing w:line="240" w:lineRule="atLeast"/>
              <w:ind w:right="-90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566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1,693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-108"/>
              </w:tabs>
              <w:spacing w:line="320" w:lineRule="exact"/>
              <w:ind w:left="-113"/>
              <w:jc w:val="righ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1,010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570"/>
              </w:tabs>
              <w:spacing w:line="320" w:lineRule="exact"/>
              <w:ind w:left="-108" w:right="-117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17,640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573"/>
              </w:tabs>
              <w:spacing w:line="320" w:lineRule="exact"/>
              <w:ind w:left="-11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9,817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573"/>
              </w:tabs>
              <w:spacing w:line="320" w:lineRule="exact"/>
              <w:ind w:left="-113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</w:rPr>
              <w:t>27,782</w:t>
            </w:r>
          </w:p>
        </w:tc>
      </w:tr>
      <w:tr w:rsidR="008771D1" w:rsidRPr="00567835" w:rsidTr="008771D1">
        <w:tc>
          <w:tcPr>
            <w:tcW w:w="2340" w:type="dxa"/>
            <w:shd w:val="clear" w:color="auto" w:fill="auto"/>
            <w:vAlign w:val="bottom"/>
          </w:tcPr>
          <w:p w:rsidR="008771D1" w:rsidRPr="00567835" w:rsidRDefault="008771D1" w:rsidP="008771D1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774" w:type="dxa"/>
            <w:shd w:val="clear" w:color="auto" w:fill="auto"/>
          </w:tcPr>
          <w:p w:rsidR="008771D1" w:rsidRPr="00567835" w:rsidRDefault="008771D1" w:rsidP="008771D1">
            <w:pPr>
              <w:tabs>
                <w:tab w:val="decimal" w:pos="324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</w:tcPr>
          <w:p w:rsidR="008771D1" w:rsidRPr="00567835" w:rsidRDefault="008771D1" w:rsidP="008771D1">
            <w:pPr>
              <w:tabs>
                <w:tab w:val="decimal" w:pos="39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</w:tcPr>
          <w:p w:rsidR="008771D1" w:rsidRPr="00567835" w:rsidRDefault="008771D1" w:rsidP="008771D1">
            <w:pPr>
              <w:tabs>
                <w:tab w:val="decimal" w:pos="368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8771D1" w:rsidRPr="00567835" w:rsidRDefault="008771D1" w:rsidP="008771D1">
            <w:pPr>
              <w:tabs>
                <w:tab w:val="decimal" w:pos="33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571"/>
              </w:tabs>
              <w:spacing w:line="320" w:lineRule="exact"/>
              <w:ind w:left="-108" w:right="-117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15,075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375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8771D1" w:rsidRPr="00567835" w:rsidRDefault="008771D1" w:rsidP="008771D1">
            <w:pPr>
              <w:pStyle w:val="BodyText"/>
              <w:tabs>
                <w:tab w:val="decimal" w:pos="559"/>
              </w:tabs>
              <w:spacing w:line="320" w:lineRule="exact"/>
              <w:ind w:left="-216" w:right="-113"/>
              <w:rPr>
                <w:rFonts w:cs="Angsana New"/>
                <w:sz w:val="24"/>
                <w:szCs w:val="24"/>
                <w:cs/>
              </w:rPr>
            </w:pPr>
            <w:r w:rsidRPr="00567835">
              <w:rPr>
                <w:rFonts w:cs="Angsana New"/>
                <w:sz w:val="24"/>
                <w:szCs w:val="24"/>
                <w:cs/>
              </w:rPr>
              <w:t>(</w:t>
            </w:r>
            <w:r w:rsidRPr="00567835">
              <w:rPr>
                <w:rFonts w:cs="Angsana New"/>
                <w:sz w:val="24"/>
                <w:szCs w:val="24"/>
              </w:rPr>
              <w:t>15,075</w:t>
            </w:r>
            <w:r w:rsidRPr="00567835">
              <w:rPr>
                <w:rFonts w:cs="Angsana New"/>
                <w:sz w:val="24"/>
                <w:szCs w:val="24"/>
                <w:cs/>
              </w:rPr>
              <w:t>)</w:t>
            </w:r>
          </w:p>
        </w:tc>
      </w:tr>
      <w:tr w:rsidR="008771D1" w:rsidRPr="00567835" w:rsidTr="008771D1">
        <w:tc>
          <w:tcPr>
            <w:tcW w:w="2340" w:type="dxa"/>
            <w:shd w:val="clear" w:color="auto" w:fill="auto"/>
            <w:vAlign w:val="bottom"/>
          </w:tcPr>
          <w:p w:rsidR="008771D1" w:rsidRPr="00567835" w:rsidRDefault="008771D1" w:rsidP="008771D1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3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:rsidR="008771D1" w:rsidRPr="00567835" w:rsidRDefault="008771D1" w:rsidP="008771D1">
            <w:pPr>
              <w:tabs>
                <w:tab w:val="decimal" w:pos="39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8771D1" w:rsidRPr="00567835" w:rsidRDefault="008771D1" w:rsidP="008771D1">
            <w:pPr>
              <w:tabs>
                <w:tab w:val="decimal" w:pos="368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</w:tcPr>
          <w:p w:rsidR="008771D1" w:rsidRPr="00567835" w:rsidRDefault="008771D1" w:rsidP="008771D1">
            <w:pPr>
              <w:tabs>
                <w:tab w:val="decimal" w:pos="33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403"/>
                <w:tab w:val="decimal" w:pos="531"/>
              </w:tabs>
              <w:snapToGrid w:val="0"/>
              <w:spacing w:line="240" w:lineRule="atLeast"/>
              <w:ind w:left="-108"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771D1" w:rsidRPr="00567835" w:rsidRDefault="008771D1" w:rsidP="005B4780">
            <w:pPr>
              <w:tabs>
                <w:tab w:val="decimal" w:pos="399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555"/>
              </w:tabs>
              <w:spacing w:line="320" w:lineRule="exact"/>
              <w:ind w:left="-113" w:right="-266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358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771D1" w:rsidRPr="00567835" w:rsidRDefault="008771D1" w:rsidP="008771D1">
            <w:pPr>
              <w:pStyle w:val="BodyText"/>
              <w:tabs>
                <w:tab w:val="decimal" w:pos="559"/>
              </w:tabs>
              <w:spacing w:line="320" w:lineRule="exact"/>
              <w:ind w:left="-216" w:right="-113"/>
              <w:rPr>
                <w:rFonts w:cs="Angsana New"/>
                <w:sz w:val="24"/>
                <w:szCs w:val="24"/>
                <w:cs/>
              </w:rPr>
            </w:pPr>
            <w:r w:rsidRPr="00567835">
              <w:rPr>
                <w:rFonts w:cs="Angsana New"/>
                <w:sz w:val="24"/>
                <w:szCs w:val="24"/>
                <w:cs/>
              </w:rPr>
              <w:t>(</w:t>
            </w:r>
            <w:r w:rsidRPr="00567835">
              <w:rPr>
                <w:rFonts w:cs="Angsana New"/>
                <w:sz w:val="24"/>
                <w:szCs w:val="24"/>
              </w:rPr>
              <w:t>361</w:t>
            </w:r>
            <w:r w:rsidRPr="00567835">
              <w:rPr>
                <w:rFonts w:cs="Angsana New"/>
                <w:sz w:val="24"/>
                <w:szCs w:val="24"/>
                <w:cs/>
              </w:rPr>
              <w:t>)</w:t>
            </w:r>
          </w:p>
        </w:tc>
      </w:tr>
      <w:tr w:rsidR="008771D1" w:rsidRPr="00567835" w:rsidTr="008771D1">
        <w:tc>
          <w:tcPr>
            <w:tcW w:w="2340" w:type="dxa"/>
            <w:shd w:val="clear" w:color="auto" w:fill="auto"/>
            <w:vAlign w:val="bottom"/>
          </w:tcPr>
          <w:p w:rsidR="008771D1" w:rsidRPr="00567835" w:rsidRDefault="008771D1" w:rsidP="008771D1">
            <w:pPr>
              <w:spacing w:line="320" w:lineRule="exact"/>
              <w:ind w:right="-593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67835">
              <w:rPr>
                <w:b/>
                <w:bCs/>
                <w:sz w:val="24"/>
                <w:szCs w:val="24"/>
              </w:rPr>
              <w:t xml:space="preserve">31 </w:t>
            </w:r>
            <w:r w:rsidRPr="00567835">
              <w:rPr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446747">
              <w:rPr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19,964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531"/>
              </w:tabs>
              <w:snapToGrid w:val="0"/>
              <w:ind w:left="-108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590"/>
              </w:tabs>
              <w:spacing w:line="320" w:lineRule="exact"/>
              <w:ind w:left="-113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3,225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531"/>
              </w:tabs>
              <w:snapToGrid w:val="0"/>
              <w:ind w:left="-108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-108"/>
              </w:tabs>
              <w:spacing w:line="320" w:lineRule="exact"/>
              <w:ind w:left="-113"/>
              <w:jc w:val="right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7,961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531"/>
              </w:tabs>
              <w:snapToGrid w:val="0"/>
              <w:ind w:left="-108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-108"/>
              </w:tabs>
              <w:spacing w:line="320" w:lineRule="exact"/>
              <w:ind w:left="-113"/>
              <w:jc w:val="right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4,163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531"/>
              </w:tabs>
              <w:snapToGrid w:val="0"/>
              <w:ind w:left="-108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570"/>
              </w:tabs>
              <w:spacing w:line="320" w:lineRule="exact"/>
              <w:ind w:left="-108" w:right="-117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18,206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531"/>
              </w:tabs>
              <w:snapToGrid w:val="0"/>
              <w:ind w:left="-108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573"/>
              </w:tabs>
              <w:spacing w:line="320" w:lineRule="exact"/>
              <w:ind w:left="-113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32,180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531"/>
              </w:tabs>
              <w:snapToGrid w:val="0"/>
              <w:ind w:left="-108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8771D1" w:rsidRPr="00567835" w:rsidRDefault="008771D1" w:rsidP="008771D1">
            <w:pPr>
              <w:tabs>
                <w:tab w:val="decimal" w:pos="573"/>
              </w:tabs>
              <w:spacing w:line="320" w:lineRule="exact"/>
              <w:ind w:left="-113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85,699</w:t>
            </w:r>
          </w:p>
        </w:tc>
      </w:tr>
    </w:tbl>
    <w:p w:rsidR="0041680E" w:rsidRPr="00567835" w:rsidRDefault="0041680E">
      <w:pPr>
        <w:rPr>
          <w:sz w:val="2"/>
          <w:szCs w:val="2"/>
        </w:rPr>
      </w:pPr>
      <w:r w:rsidRPr="00567835">
        <w:rPr>
          <w:szCs w:val="36"/>
          <w:cs/>
        </w:rPr>
        <w:br w:type="page"/>
      </w:r>
    </w:p>
    <w:tbl>
      <w:tblPr>
        <w:tblW w:w="921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774"/>
        <w:gridCol w:w="239"/>
        <w:gridCol w:w="774"/>
        <w:gridCol w:w="246"/>
        <w:gridCol w:w="778"/>
        <w:gridCol w:w="243"/>
        <w:gridCol w:w="775"/>
        <w:gridCol w:w="239"/>
        <w:gridCol w:w="775"/>
        <w:gridCol w:w="239"/>
        <w:gridCol w:w="775"/>
        <w:gridCol w:w="239"/>
        <w:gridCol w:w="775"/>
      </w:tblGrid>
      <w:tr w:rsidR="00BC5BFF" w:rsidRPr="00567835" w:rsidTr="007C7CC2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71" w:type="dxa"/>
            <w:gridSpan w:val="13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งบการเงินเฉพาะ</w:t>
            </w: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ธนาคาร</w:t>
            </w:r>
          </w:p>
        </w:tc>
      </w:tr>
      <w:tr w:rsidR="00BC5BFF" w:rsidRPr="00567835" w:rsidTr="007C7CC2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71" w:type="dxa"/>
            <w:gridSpan w:val="13"/>
            <w:shd w:val="clear" w:color="auto" w:fill="auto"/>
            <w:vAlign w:val="bottom"/>
          </w:tcPr>
          <w:p w:rsidR="00BC5BFF" w:rsidRPr="00567835" w:rsidRDefault="008771D1" w:rsidP="008771D1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E7535A">
              <w:rPr>
                <w:rFonts w:asciiTheme="majorBidi" w:hAnsiTheme="majorBidi" w:cstheme="majorBidi"/>
                <w:sz w:val="24"/>
                <w:szCs w:val="24"/>
                <w:cs/>
              </w:rPr>
              <w:t>30</w:t>
            </w:r>
            <w:r>
              <w:rPr>
                <w:rFonts w:hint="cs"/>
                <w:sz w:val="24"/>
                <w:szCs w:val="24"/>
                <w:cs/>
              </w:rPr>
              <w:t xml:space="preserve"> มิถุนายน </w:t>
            </w:r>
            <w:r w:rsidR="001D7F28" w:rsidRPr="00567835"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1</w:t>
            </w:r>
          </w:p>
        </w:tc>
      </w:tr>
      <w:tr w:rsidR="00BC5BFF" w:rsidRPr="00567835" w:rsidTr="007C7CC2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สำรอง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567835" w:rsidTr="007C7CC2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ส่วนที่ตั้ง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567835" w:rsidTr="007C7CC2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มากกว่า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567835" w:rsidTr="007C7CC2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กล่าวถึง</w:t>
            </w:r>
          </w:p>
        </w:tc>
        <w:tc>
          <w:tcPr>
            <w:tcW w:w="246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ต่ำกว่า</w:t>
            </w:r>
          </w:p>
        </w:tc>
        <w:tc>
          <w:tcPr>
            <w:tcW w:w="243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เกณฑ์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567835" w:rsidTr="007C7CC2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ปกติ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เป็นพิเศษ</w:t>
            </w:r>
          </w:p>
        </w:tc>
        <w:tc>
          <w:tcPr>
            <w:tcW w:w="246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มาตรฐาน</w:t>
            </w:r>
          </w:p>
        </w:tc>
        <w:tc>
          <w:tcPr>
            <w:tcW w:w="243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จะสูญ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ธปท.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รวม</w:t>
            </w:r>
          </w:p>
        </w:tc>
      </w:tr>
      <w:tr w:rsidR="00BC5BFF" w:rsidRPr="00567835" w:rsidTr="008A14E2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71" w:type="dxa"/>
            <w:gridSpan w:val="13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6D49ED" w:rsidRPr="00567835" w:rsidTr="001963FE">
        <w:trPr>
          <w:trHeight w:val="317"/>
        </w:trPr>
        <w:tc>
          <w:tcPr>
            <w:tcW w:w="2340" w:type="dxa"/>
            <w:shd w:val="clear" w:color="auto" w:fill="auto"/>
            <w:vAlign w:val="center"/>
          </w:tcPr>
          <w:p w:rsidR="006D49ED" w:rsidRPr="00567835" w:rsidRDefault="006D49ED" w:rsidP="006D49ED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ณ วันที่ </w:t>
            </w:r>
            <w:r w:rsidRPr="00567835">
              <w:rPr>
                <w:sz w:val="24"/>
                <w:szCs w:val="24"/>
              </w:rPr>
              <w:t xml:space="preserve">1 </w:t>
            </w:r>
            <w:r w:rsidRPr="00567835">
              <w:rPr>
                <w:sz w:val="24"/>
                <w:szCs w:val="24"/>
                <w:cs/>
              </w:rPr>
              <w:t xml:space="preserve">มกราคม </w:t>
            </w:r>
            <w:r w:rsidRPr="00567835"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1</w:t>
            </w:r>
          </w:p>
        </w:tc>
        <w:tc>
          <w:tcPr>
            <w:tcW w:w="774" w:type="dxa"/>
            <w:shd w:val="clear" w:color="auto" w:fill="auto"/>
            <w:vAlign w:val="bottom"/>
          </w:tcPr>
          <w:p w:rsidR="006D49ED" w:rsidRPr="006D49ED" w:rsidRDefault="006D49ED" w:rsidP="007D002A">
            <w:pPr>
              <w:tabs>
                <w:tab w:val="decimal" w:pos="558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  <w:r w:rsidRPr="006D49ED">
              <w:rPr>
                <w:sz w:val="24"/>
                <w:szCs w:val="24"/>
              </w:rPr>
              <w:t>19,939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D49ED" w:rsidRPr="006D49ED" w:rsidRDefault="006D49ED" w:rsidP="007D002A">
            <w:pPr>
              <w:tabs>
                <w:tab w:val="decimal" w:pos="-108"/>
                <w:tab w:val="decimal" w:pos="403"/>
              </w:tabs>
              <w:snapToGrid w:val="0"/>
              <w:spacing w:line="240" w:lineRule="atLeast"/>
              <w:ind w:left="-113" w:right="-23"/>
              <w:jc w:val="right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6D49ED" w:rsidRPr="006D49ED" w:rsidRDefault="006D49ED" w:rsidP="007D002A">
            <w:pPr>
              <w:tabs>
                <w:tab w:val="decimal" w:pos="558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  <w:r w:rsidRPr="006D49ED">
              <w:rPr>
                <w:sz w:val="24"/>
                <w:szCs w:val="24"/>
              </w:rPr>
              <w:t>3,225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D49ED" w:rsidRPr="006D49ED" w:rsidRDefault="006D49ED" w:rsidP="007D002A">
            <w:pPr>
              <w:tabs>
                <w:tab w:val="decimal" w:pos="-108"/>
                <w:tab w:val="decimal" w:pos="403"/>
              </w:tabs>
              <w:snapToGrid w:val="0"/>
              <w:spacing w:line="240" w:lineRule="atLeast"/>
              <w:ind w:left="-113" w:right="-23"/>
              <w:jc w:val="right"/>
              <w:rPr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:rsidR="006D49ED" w:rsidRPr="006D49ED" w:rsidRDefault="006D49ED" w:rsidP="007D002A">
            <w:pPr>
              <w:tabs>
                <w:tab w:val="decimal" w:pos="566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  <w:r w:rsidRPr="006D49ED">
              <w:rPr>
                <w:sz w:val="24"/>
                <w:szCs w:val="24"/>
              </w:rPr>
              <w:t>7,961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6D49ED" w:rsidRPr="006D49ED" w:rsidRDefault="006D49ED" w:rsidP="007D002A">
            <w:pPr>
              <w:tabs>
                <w:tab w:val="decimal" w:pos="559"/>
              </w:tabs>
              <w:snapToGrid w:val="0"/>
              <w:spacing w:line="240" w:lineRule="atLeast"/>
              <w:ind w:left="-113" w:right="-152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6D49ED" w:rsidRPr="006D49ED" w:rsidRDefault="006D49ED" w:rsidP="007D002A">
            <w:pPr>
              <w:tabs>
                <w:tab w:val="decimal" w:pos="559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  <w:r w:rsidRPr="006D49ED">
              <w:rPr>
                <w:sz w:val="24"/>
                <w:szCs w:val="24"/>
              </w:rPr>
              <w:t>4,163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D49ED" w:rsidRPr="006D49ED" w:rsidRDefault="006D49ED" w:rsidP="007D002A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6D49ED" w:rsidRPr="006D49ED" w:rsidRDefault="006D49ED" w:rsidP="007D002A">
            <w:pPr>
              <w:tabs>
                <w:tab w:val="decimal" w:pos="576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  <w:r w:rsidRPr="006D49ED">
              <w:rPr>
                <w:sz w:val="24"/>
                <w:szCs w:val="24"/>
              </w:rPr>
              <w:t>17,477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D49ED" w:rsidRPr="006D49ED" w:rsidRDefault="006D49ED" w:rsidP="007D002A">
            <w:pPr>
              <w:tabs>
                <w:tab w:val="decimal" w:pos="573"/>
              </w:tabs>
              <w:snapToGrid w:val="0"/>
              <w:spacing w:line="240" w:lineRule="atLeast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6D49ED" w:rsidRPr="006D49ED" w:rsidRDefault="006D49ED" w:rsidP="007D002A">
            <w:pPr>
              <w:tabs>
                <w:tab w:val="decimal" w:pos="573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  <w:r w:rsidRPr="006D49ED">
              <w:rPr>
                <w:sz w:val="24"/>
                <w:szCs w:val="24"/>
              </w:rPr>
              <w:t>32,171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D49ED" w:rsidRPr="006D49ED" w:rsidRDefault="006D49ED" w:rsidP="007D002A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6D49ED" w:rsidRPr="006D49ED" w:rsidRDefault="006D49ED" w:rsidP="007D002A">
            <w:pPr>
              <w:tabs>
                <w:tab w:val="decimal" w:pos="558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  <w:r w:rsidRPr="006D49ED">
              <w:rPr>
                <w:sz w:val="24"/>
                <w:szCs w:val="24"/>
              </w:rPr>
              <w:t>84,936</w:t>
            </w:r>
          </w:p>
        </w:tc>
      </w:tr>
      <w:tr w:rsidR="006D49ED" w:rsidRPr="00567835" w:rsidTr="008A14E2">
        <w:tc>
          <w:tcPr>
            <w:tcW w:w="2340" w:type="dxa"/>
            <w:shd w:val="clear" w:color="auto" w:fill="auto"/>
            <w:vAlign w:val="bottom"/>
          </w:tcPr>
          <w:p w:rsidR="006D49ED" w:rsidRPr="00567835" w:rsidRDefault="006D49ED" w:rsidP="006D49ED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6D49ED" w:rsidRPr="00567835" w:rsidRDefault="00340DC3" w:rsidP="007D002A">
            <w:pPr>
              <w:tabs>
                <w:tab w:val="decimal" w:pos="558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6D49ED" w:rsidRPr="00567835" w:rsidRDefault="006D49ED" w:rsidP="007D002A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:rsidR="006D49ED" w:rsidRPr="00567835" w:rsidRDefault="00340DC3" w:rsidP="0028639C">
            <w:pPr>
              <w:tabs>
                <w:tab w:val="decimal" w:pos="558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5C6900">
              <w:rPr>
                <w:sz w:val="24"/>
                <w:szCs w:val="24"/>
              </w:rPr>
              <w:t>7</w:t>
            </w:r>
          </w:p>
        </w:tc>
        <w:tc>
          <w:tcPr>
            <w:tcW w:w="246" w:type="dxa"/>
            <w:shd w:val="clear" w:color="auto" w:fill="auto"/>
            <w:vAlign w:val="center"/>
          </w:tcPr>
          <w:p w:rsidR="006D49ED" w:rsidRPr="00567835" w:rsidRDefault="006D49ED" w:rsidP="007D002A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:rsidR="006D49ED" w:rsidRPr="00567835" w:rsidRDefault="00340DC3" w:rsidP="0028639C">
            <w:pPr>
              <w:snapToGrid w:val="0"/>
              <w:spacing w:line="240" w:lineRule="atLeast"/>
              <w:ind w:left="-113" w:right="-6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219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6D49ED" w:rsidRPr="00567835" w:rsidRDefault="006D49ED" w:rsidP="007D002A">
            <w:pPr>
              <w:tabs>
                <w:tab w:val="decimal" w:pos="559"/>
              </w:tabs>
              <w:snapToGrid w:val="0"/>
              <w:spacing w:line="240" w:lineRule="atLeast"/>
              <w:ind w:left="-113" w:right="-152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6D49ED" w:rsidRPr="00567835" w:rsidRDefault="00340DC3" w:rsidP="007D002A">
            <w:pPr>
              <w:tabs>
                <w:tab w:val="decimal" w:pos="559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6D49ED" w:rsidRPr="00567835" w:rsidRDefault="006D49ED" w:rsidP="007D002A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6D49ED" w:rsidRPr="00567835" w:rsidRDefault="00340DC3" w:rsidP="007D002A">
            <w:pPr>
              <w:tabs>
                <w:tab w:val="decimal" w:pos="576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5,788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6D49ED" w:rsidRPr="00567835" w:rsidRDefault="006D49ED" w:rsidP="007D002A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6D49ED" w:rsidRPr="00567835" w:rsidRDefault="00340DC3" w:rsidP="002032DA">
            <w:pPr>
              <w:tabs>
                <w:tab w:val="decimal" w:pos="573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</w:t>
            </w:r>
            <w:r w:rsidR="002032DA">
              <w:rPr>
                <w:sz w:val="24"/>
                <w:szCs w:val="24"/>
              </w:rPr>
              <w:t>86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6D49ED" w:rsidRPr="00567835" w:rsidRDefault="006D49ED" w:rsidP="007D002A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6D49ED" w:rsidRPr="00567835" w:rsidRDefault="00340DC3" w:rsidP="002032DA">
            <w:pPr>
              <w:tabs>
                <w:tab w:val="decimal" w:pos="558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11,</w:t>
            </w:r>
            <w:r w:rsidR="002032DA">
              <w:rPr>
                <w:sz w:val="24"/>
                <w:szCs w:val="24"/>
              </w:rPr>
              <w:t>55</w:t>
            </w:r>
            <w:r w:rsidR="005C6900">
              <w:rPr>
                <w:sz w:val="24"/>
                <w:szCs w:val="24"/>
              </w:rPr>
              <w:t>6</w:t>
            </w:r>
          </w:p>
        </w:tc>
      </w:tr>
      <w:tr w:rsidR="006D49ED" w:rsidRPr="00567835" w:rsidTr="00065231">
        <w:tc>
          <w:tcPr>
            <w:tcW w:w="2340" w:type="dxa"/>
            <w:shd w:val="clear" w:color="auto" w:fill="auto"/>
            <w:vAlign w:val="bottom"/>
          </w:tcPr>
          <w:p w:rsidR="006D49ED" w:rsidRPr="00567835" w:rsidRDefault="006D49ED" w:rsidP="006D49ED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6D49ED" w:rsidRPr="00567835" w:rsidRDefault="00340DC3" w:rsidP="0037291F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6D49ED" w:rsidRPr="00567835" w:rsidRDefault="006D49ED" w:rsidP="007D002A">
            <w:pPr>
              <w:tabs>
                <w:tab w:val="decimal" w:pos="403"/>
              </w:tabs>
              <w:snapToGrid w:val="0"/>
              <w:spacing w:line="320" w:lineRule="exact"/>
              <w:ind w:right="-23"/>
              <w:jc w:val="right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:rsidR="006D49ED" w:rsidRPr="00567835" w:rsidRDefault="00340DC3" w:rsidP="003B7B37">
            <w:pPr>
              <w:tabs>
                <w:tab w:val="decimal" w:pos="39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6" w:type="dxa"/>
            <w:shd w:val="clear" w:color="auto" w:fill="auto"/>
            <w:vAlign w:val="center"/>
          </w:tcPr>
          <w:p w:rsidR="006D49ED" w:rsidRPr="00567835" w:rsidRDefault="006D49ED" w:rsidP="003B7B37">
            <w:pPr>
              <w:tabs>
                <w:tab w:val="decimal" w:pos="391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:rsidR="006D49ED" w:rsidRPr="00567835" w:rsidRDefault="00340DC3" w:rsidP="003B7B37">
            <w:pPr>
              <w:tabs>
                <w:tab w:val="decimal" w:pos="39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6D49ED" w:rsidRPr="00567835" w:rsidRDefault="006D49ED" w:rsidP="003B7B37">
            <w:pPr>
              <w:tabs>
                <w:tab w:val="decimal" w:pos="391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6D49ED" w:rsidRPr="00567835" w:rsidRDefault="00340DC3" w:rsidP="003B7B37">
            <w:pPr>
              <w:tabs>
                <w:tab w:val="decimal" w:pos="39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6D49ED" w:rsidRPr="00567835" w:rsidRDefault="006D49ED" w:rsidP="007D002A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6D49ED" w:rsidRPr="00567835" w:rsidRDefault="00340DC3" w:rsidP="00592E0F">
            <w:pPr>
              <w:snapToGrid w:val="0"/>
              <w:spacing w:line="240" w:lineRule="atLeast"/>
              <w:ind w:left="-113" w:right="-7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4,940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6D49ED" w:rsidRPr="00567835" w:rsidRDefault="006D49ED" w:rsidP="007D002A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6D49ED" w:rsidRPr="00567835" w:rsidRDefault="00340DC3" w:rsidP="00065231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6D49ED" w:rsidRPr="00567835" w:rsidRDefault="006D49ED" w:rsidP="007D002A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6D49ED" w:rsidRPr="00567835" w:rsidRDefault="00340DC3" w:rsidP="00592E0F">
            <w:pPr>
              <w:snapToGrid w:val="0"/>
              <w:spacing w:line="240" w:lineRule="atLeast"/>
              <w:ind w:left="-113" w:right="-68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4,940</w:t>
            </w:r>
            <w:r>
              <w:rPr>
                <w:sz w:val="24"/>
                <w:szCs w:val="24"/>
                <w:cs/>
              </w:rPr>
              <w:t>)</w:t>
            </w:r>
          </w:p>
        </w:tc>
      </w:tr>
      <w:tr w:rsidR="006D49ED" w:rsidRPr="00567835" w:rsidTr="007C7CC2">
        <w:tc>
          <w:tcPr>
            <w:tcW w:w="2340" w:type="dxa"/>
            <w:shd w:val="clear" w:color="auto" w:fill="auto"/>
            <w:vAlign w:val="bottom"/>
          </w:tcPr>
          <w:p w:rsidR="006D49ED" w:rsidRPr="00567835" w:rsidRDefault="006D49ED" w:rsidP="006D49ED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D49ED" w:rsidRPr="00567835" w:rsidRDefault="00340DC3" w:rsidP="0037291F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6D49ED" w:rsidRPr="00567835" w:rsidRDefault="006D49ED" w:rsidP="007D002A">
            <w:pPr>
              <w:tabs>
                <w:tab w:val="decimal" w:pos="403"/>
              </w:tabs>
              <w:snapToGrid w:val="0"/>
              <w:spacing w:line="320" w:lineRule="exact"/>
              <w:ind w:right="-23"/>
              <w:jc w:val="right"/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D49ED" w:rsidRPr="00567835" w:rsidRDefault="00340DC3" w:rsidP="003B7B37">
            <w:pPr>
              <w:tabs>
                <w:tab w:val="decimal" w:pos="39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6" w:type="dxa"/>
            <w:shd w:val="clear" w:color="auto" w:fill="auto"/>
            <w:vAlign w:val="center"/>
          </w:tcPr>
          <w:p w:rsidR="006D49ED" w:rsidRPr="00567835" w:rsidRDefault="006D49ED" w:rsidP="003B7B37">
            <w:pPr>
              <w:tabs>
                <w:tab w:val="decimal" w:pos="391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D49ED" w:rsidRPr="00567835" w:rsidRDefault="00340DC3" w:rsidP="003B7B37">
            <w:pPr>
              <w:tabs>
                <w:tab w:val="decimal" w:pos="39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6D49ED" w:rsidRPr="00567835" w:rsidRDefault="006D49ED" w:rsidP="003B7B37">
            <w:pPr>
              <w:tabs>
                <w:tab w:val="decimal" w:pos="391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D49ED" w:rsidRPr="00567835" w:rsidRDefault="00340DC3" w:rsidP="003B7B37">
            <w:pPr>
              <w:tabs>
                <w:tab w:val="decimal" w:pos="39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6D49ED" w:rsidRPr="00567835" w:rsidRDefault="006D49ED" w:rsidP="007D002A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D49ED" w:rsidRPr="00567835" w:rsidRDefault="00340DC3" w:rsidP="00027B22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6D49ED" w:rsidRPr="00567835" w:rsidRDefault="006D49ED" w:rsidP="007D002A">
            <w:pPr>
              <w:tabs>
                <w:tab w:val="decimal" w:pos="573"/>
              </w:tabs>
              <w:snapToGrid w:val="0"/>
              <w:spacing w:line="240" w:lineRule="atLeast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D49ED" w:rsidRPr="00567835" w:rsidRDefault="002032DA" w:rsidP="0010491D">
            <w:pPr>
              <w:tabs>
                <w:tab w:val="decimal" w:pos="573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5C6900">
              <w:rPr>
                <w:sz w:val="24"/>
                <w:szCs w:val="24"/>
              </w:rPr>
              <w:t>6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6D49ED" w:rsidRPr="00567835" w:rsidRDefault="006D49ED" w:rsidP="007D002A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D49ED" w:rsidRPr="00567835" w:rsidRDefault="002032DA" w:rsidP="0010491D">
            <w:pPr>
              <w:tabs>
                <w:tab w:val="decimal" w:pos="558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12</w:t>
            </w:r>
            <w:r w:rsidR="005C6900">
              <w:rPr>
                <w:sz w:val="24"/>
                <w:szCs w:val="24"/>
              </w:rPr>
              <w:t>6</w:t>
            </w:r>
          </w:p>
        </w:tc>
      </w:tr>
      <w:tr w:rsidR="006D49ED" w:rsidRPr="00567835" w:rsidTr="007C7CC2">
        <w:tc>
          <w:tcPr>
            <w:tcW w:w="2340" w:type="dxa"/>
            <w:shd w:val="clear" w:color="auto" w:fill="auto"/>
            <w:vAlign w:val="bottom"/>
          </w:tcPr>
          <w:p w:rsidR="006D49ED" w:rsidRPr="006D49ED" w:rsidRDefault="006D49ED" w:rsidP="006D49ED">
            <w:pPr>
              <w:spacing w:line="320" w:lineRule="exact"/>
              <w:ind w:right="-593"/>
              <w:rPr>
                <w:b/>
                <w:bCs/>
                <w:sz w:val="24"/>
                <w:szCs w:val="24"/>
              </w:rPr>
            </w:pPr>
            <w:r w:rsidRPr="006D49ED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D49ED">
              <w:rPr>
                <w:b/>
                <w:bCs/>
                <w:sz w:val="24"/>
                <w:szCs w:val="24"/>
              </w:rPr>
              <w:t xml:space="preserve">30 </w:t>
            </w:r>
            <w:r w:rsidRPr="006D49ED">
              <w:rPr>
                <w:rFonts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6D49ED">
              <w:rPr>
                <w:b/>
                <w:bCs/>
                <w:sz w:val="24"/>
                <w:szCs w:val="24"/>
                <w:cs/>
              </w:rPr>
              <w:t xml:space="preserve"> 25</w:t>
            </w:r>
            <w:r w:rsidRPr="006D49ED">
              <w:rPr>
                <w:b/>
                <w:bCs/>
                <w:sz w:val="24"/>
                <w:szCs w:val="24"/>
              </w:rPr>
              <w:t>6</w:t>
            </w:r>
            <w:r w:rsidRPr="006D49ED">
              <w:rPr>
                <w:rFonts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6D49ED" w:rsidRPr="007D002A" w:rsidRDefault="00340DC3" w:rsidP="007D002A">
            <w:pPr>
              <w:tabs>
                <w:tab w:val="decimal" w:pos="558"/>
              </w:tabs>
              <w:snapToGrid w:val="0"/>
              <w:spacing w:line="240" w:lineRule="atLeast"/>
              <w:ind w:left="-113" w:right="-29"/>
              <w:jc w:val="right"/>
              <w:rPr>
                <w:b/>
                <w:bCs/>
                <w:sz w:val="24"/>
                <w:szCs w:val="24"/>
              </w:rPr>
            </w:pPr>
            <w:r w:rsidRPr="007D002A">
              <w:rPr>
                <w:b/>
                <w:bCs/>
                <w:sz w:val="24"/>
                <w:szCs w:val="24"/>
              </w:rPr>
              <w:t>20,273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6D49ED" w:rsidRPr="007D002A" w:rsidRDefault="006D49ED" w:rsidP="007D002A">
            <w:pPr>
              <w:tabs>
                <w:tab w:val="decimal" w:pos="-108"/>
                <w:tab w:val="decimal" w:pos="403"/>
              </w:tabs>
              <w:snapToGrid w:val="0"/>
              <w:spacing w:line="240" w:lineRule="atLeast"/>
              <w:ind w:left="-113" w:right="-23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6D49ED" w:rsidRPr="007D002A" w:rsidRDefault="00340DC3" w:rsidP="007D002A">
            <w:pPr>
              <w:tabs>
                <w:tab w:val="decimal" w:pos="558"/>
              </w:tabs>
              <w:snapToGrid w:val="0"/>
              <w:spacing w:line="240" w:lineRule="atLeast"/>
              <w:ind w:left="-113" w:right="-29"/>
              <w:jc w:val="right"/>
              <w:rPr>
                <w:b/>
                <w:bCs/>
                <w:sz w:val="24"/>
                <w:szCs w:val="24"/>
              </w:rPr>
            </w:pPr>
            <w:r w:rsidRPr="007D002A">
              <w:rPr>
                <w:b/>
                <w:bCs/>
                <w:sz w:val="24"/>
                <w:szCs w:val="24"/>
              </w:rPr>
              <w:t>3,472</w:t>
            </w:r>
          </w:p>
        </w:tc>
        <w:tc>
          <w:tcPr>
            <w:tcW w:w="246" w:type="dxa"/>
            <w:shd w:val="clear" w:color="auto" w:fill="auto"/>
            <w:vAlign w:val="center"/>
          </w:tcPr>
          <w:p w:rsidR="006D49ED" w:rsidRPr="007D002A" w:rsidRDefault="006D49ED" w:rsidP="007D002A">
            <w:pPr>
              <w:tabs>
                <w:tab w:val="decimal" w:pos="-108"/>
                <w:tab w:val="decimal" w:pos="403"/>
              </w:tabs>
              <w:snapToGrid w:val="0"/>
              <w:spacing w:line="240" w:lineRule="atLeast"/>
              <w:ind w:left="-113" w:right="-23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6D49ED" w:rsidRPr="007D002A" w:rsidRDefault="00340DC3" w:rsidP="007D002A">
            <w:pPr>
              <w:tabs>
                <w:tab w:val="decimal" w:pos="566"/>
              </w:tabs>
              <w:snapToGrid w:val="0"/>
              <w:spacing w:line="240" w:lineRule="atLeast"/>
              <w:ind w:left="-113" w:right="-29"/>
              <w:jc w:val="right"/>
              <w:rPr>
                <w:b/>
                <w:bCs/>
                <w:sz w:val="24"/>
                <w:szCs w:val="24"/>
              </w:rPr>
            </w:pPr>
            <w:r w:rsidRPr="007D002A">
              <w:rPr>
                <w:b/>
                <w:bCs/>
                <w:sz w:val="24"/>
                <w:szCs w:val="24"/>
              </w:rPr>
              <w:t>7,742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6D49ED" w:rsidRPr="007D002A" w:rsidRDefault="006D49ED" w:rsidP="007D002A">
            <w:pPr>
              <w:tabs>
                <w:tab w:val="decimal" w:pos="559"/>
              </w:tabs>
              <w:snapToGrid w:val="0"/>
              <w:spacing w:line="240" w:lineRule="atLeast"/>
              <w:ind w:left="-113" w:right="-15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6D49ED" w:rsidRPr="007D002A" w:rsidRDefault="00340DC3" w:rsidP="007D002A">
            <w:pPr>
              <w:tabs>
                <w:tab w:val="decimal" w:pos="559"/>
              </w:tabs>
              <w:snapToGrid w:val="0"/>
              <w:spacing w:line="240" w:lineRule="atLeast"/>
              <w:ind w:left="-113" w:right="-29"/>
              <w:jc w:val="right"/>
              <w:rPr>
                <w:b/>
                <w:bCs/>
                <w:sz w:val="24"/>
                <w:szCs w:val="24"/>
              </w:rPr>
            </w:pPr>
            <w:r w:rsidRPr="007D002A">
              <w:rPr>
                <w:b/>
                <w:bCs/>
                <w:sz w:val="24"/>
                <w:szCs w:val="24"/>
              </w:rPr>
              <w:t>4,700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6D49ED" w:rsidRPr="007D002A" w:rsidRDefault="006D49ED" w:rsidP="007D002A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11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6D49ED" w:rsidRPr="007D002A" w:rsidRDefault="00340DC3" w:rsidP="007D002A">
            <w:pPr>
              <w:tabs>
                <w:tab w:val="decimal" w:pos="576"/>
              </w:tabs>
              <w:snapToGrid w:val="0"/>
              <w:spacing w:line="240" w:lineRule="atLeast"/>
              <w:ind w:left="-113" w:right="-29"/>
              <w:jc w:val="right"/>
              <w:rPr>
                <w:b/>
                <w:bCs/>
                <w:sz w:val="24"/>
                <w:szCs w:val="24"/>
              </w:rPr>
            </w:pPr>
            <w:r w:rsidRPr="007D002A">
              <w:rPr>
                <w:b/>
                <w:bCs/>
                <w:sz w:val="24"/>
                <w:szCs w:val="24"/>
              </w:rPr>
              <w:t>18,325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6D49ED" w:rsidRPr="007D002A" w:rsidRDefault="006D49ED" w:rsidP="007D002A">
            <w:pPr>
              <w:tabs>
                <w:tab w:val="decimal" w:pos="573"/>
              </w:tabs>
              <w:snapToGrid w:val="0"/>
              <w:spacing w:line="240" w:lineRule="atLeast"/>
              <w:ind w:left="-108" w:right="-11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6D49ED" w:rsidRPr="007D002A" w:rsidRDefault="00340DC3" w:rsidP="0010491D">
            <w:pPr>
              <w:tabs>
                <w:tab w:val="decimal" w:pos="573"/>
              </w:tabs>
              <w:snapToGrid w:val="0"/>
              <w:spacing w:line="240" w:lineRule="atLeast"/>
              <w:ind w:left="-113" w:right="-29"/>
              <w:jc w:val="right"/>
              <w:rPr>
                <w:b/>
                <w:bCs/>
                <w:sz w:val="24"/>
                <w:szCs w:val="24"/>
              </w:rPr>
            </w:pPr>
            <w:r w:rsidRPr="007D002A">
              <w:rPr>
                <w:b/>
                <w:bCs/>
                <w:sz w:val="24"/>
                <w:szCs w:val="24"/>
              </w:rPr>
              <w:t>37,16</w:t>
            </w:r>
            <w:r w:rsidR="005C6900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6D49ED" w:rsidRPr="007D002A" w:rsidRDefault="006D49ED" w:rsidP="007D002A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6D49ED" w:rsidRPr="007D002A" w:rsidRDefault="007D002A" w:rsidP="007D002A">
            <w:pPr>
              <w:tabs>
                <w:tab w:val="decimal" w:pos="558"/>
              </w:tabs>
              <w:snapToGrid w:val="0"/>
              <w:spacing w:line="240" w:lineRule="atLeast"/>
              <w:ind w:left="-113" w:right="-29"/>
              <w:jc w:val="right"/>
              <w:rPr>
                <w:b/>
                <w:bCs/>
                <w:sz w:val="24"/>
                <w:szCs w:val="24"/>
              </w:rPr>
            </w:pPr>
            <w:r w:rsidRPr="007D002A">
              <w:rPr>
                <w:b/>
                <w:bCs/>
                <w:sz w:val="24"/>
                <w:szCs w:val="24"/>
              </w:rPr>
              <w:t>91,678</w:t>
            </w:r>
          </w:p>
        </w:tc>
      </w:tr>
    </w:tbl>
    <w:p w:rsidR="00BC5BFF" w:rsidRPr="00567835" w:rsidRDefault="00BC5BFF">
      <w:pPr>
        <w:ind w:left="540" w:right="-28"/>
        <w:rPr>
          <w:spacing w:val="-4"/>
          <w:sz w:val="30"/>
          <w:szCs w:val="30"/>
        </w:rPr>
      </w:pPr>
    </w:p>
    <w:tbl>
      <w:tblPr>
        <w:tblW w:w="92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774"/>
        <w:gridCol w:w="239"/>
        <w:gridCol w:w="774"/>
        <w:gridCol w:w="239"/>
        <w:gridCol w:w="7"/>
        <w:gridCol w:w="775"/>
        <w:gridCol w:w="243"/>
        <w:gridCol w:w="775"/>
        <w:gridCol w:w="239"/>
        <w:gridCol w:w="775"/>
        <w:gridCol w:w="239"/>
        <w:gridCol w:w="775"/>
        <w:gridCol w:w="239"/>
        <w:gridCol w:w="775"/>
      </w:tblGrid>
      <w:tr w:rsidR="00BC5BFF" w:rsidRPr="00567835" w:rsidTr="008771D1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งบการเงินเฉพาะ</w:t>
            </w:r>
            <w:r w:rsidRPr="00567835">
              <w:rPr>
                <w:b/>
                <w:bCs/>
                <w:sz w:val="24"/>
                <w:szCs w:val="24"/>
                <w:cs/>
                <w:lang w:val="th-TH"/>
              </w:rPr>
              <w:t>ธนาคาร</w:t>
            </w:r>
          </w:p>
        </w:tc>
      </w:tr>
      <w:tr w:rsidR="00BC5BFF" w:rsidRPr="00567835" w:rsidTr="008771D1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:rsidR="00BC5BFF" w:rsidRPr="00567835" w:rsidRDefault="008771D1" w:rsidP="008771D1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E7535A">
              <w:rPr>
                <w:rFonts w:asciiTheme="majorBidi" w:hAnsiTheme="majorBidi" w:cstheme="majorBidi"/>
                <w:sz w:val="24"/>
                <w:szCs w:val="24"/>
                <w:cs/>
              </w:rPr>
              <w:t>31</w:t>
            </w:r>
            <w:r>
              <w:rPr>
                <w:rFonts w:hint="cs"/>
                <w:sz w:val="24"/>
                <w:szCs w:val="24"/>
                <w:cs/>
              </w:rPr>
              <w:t xml:space="preserve"> ธันวาคม </w:t>
            </w:r>
            <w:r w:rsidR="001D7F28" w:rsidRPr="00567835">
              <w:rPr>
                <w:sz w:val="24"/>
                <w:szCs w:val="24"/>
              </w:rPr>
              <w:t>25</w:t>
            </w:r>
            <w:r>
              <w:rPr>
                <w:rFonts w:hint="cs"/>
                <w:sz w:val="24"/>
                <w:szCs w:val="24"/>
                <w:cs/>
              </w:rPr>
              <w:t>60</w:t>
            </w:r>
          </w:p>
        </w:tc>
      </w:tr>
      <w:tr w:rsidR="00BC5BFF" w:rsidRPr="00567835" w:rsidTr="008771D1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สำรอง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567835" w:rsidTr="008771D1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ส่วนที่ตั้ง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567835" w:rsidTr="008771D1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มากกว่า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567835" w:rsidTr="008771D1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กล่าวถึง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ต่ำกว่า</w:t>
            </w:r>
          </w:p>
        </w:tc>
        <w:tc>
          <w:tcPr>
            <w:tcW w:w="243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เกณฑ์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567835" w:rsidTr="008771D1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ปกติ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เป็นพิเศษ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มาตรฐาน</w:t>
            </w:r>
          </w:p>
        </w:tc>
        <w:tc>
          <w:tcPr>
            <w:tcW w:w="243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จะสูญ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ธปท.</w:t>
            </w:r>
          </w:p>
        </w:tc>
        <w:tc>
          <w:tcPr>
            <w:tcW w:w="239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รวม</w:t>
            </w:r>
          </w:p>
        </w:tc>
      </w:tr>
      <w:tr w:rsidR="00BC5BFF" w:rsidRPr="00567835" w:rsidTr="008771D1">
        <w:tc>
          <w:tcPr>
            <w:tcW w:w="23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8771D1" w:rsidRPr="00567835" w:rsidTr="00EB795D">
        <w:tc>
          <w:tcPr>
            <w:tcW w:w="2340" w:type="dxa"/>
            <w:shd w:val="clear" w:color="auto" w:fill="auto"/>
            <w:vAlign w:val="bottom"/>
          </w:tcPr>
          <w:p w:rsidR="008771D1" w:rsidRPr="00567835" w:rsidRDefault="008771D1" w:rsidP="008771D1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ณ วันที่ </w:t>
            </w:r>
            <w:r w:rsidRPr="00567835">
              <w:rPr>
                <w:sz w:val="24"/>
                <w:szCs w:val="24"/>
              </w:rPr>
              <w:t xml:space="preserve">1 </w:t>
            </w:r>
            <w:r w:rsidRPr="00567835">
              <w:rPr>
                <w:sz w:val="24"/>
                <w:szCs w:val="24"/>
                <w:cs/>
              </w:rPr>
              <w:t xml:space="preserve">มกราคม </w:t>
            </w:r>
            <w:r w:rsidRPr="00567835">
              <w:rPr>
                <w:sz w:val="24"/>
                <w:szCs w:val="24"/>
              </w:rPr>
              <w:t>25</w:t>
            </w:r>
            <w:r>
              <w:rPr>
                <w:rFonts w:hint="cs"/>
                <w:sz w:val="24"/>
                <w:szCs w:val="24"/>
                <w:cs/>
              </w:rPr>
              <w:t>60</w:t>
            </w:r>
          </w:p>
        </w:tc>
        <w:tc>
          <w:tcPr>
            <w:tcW w:w="774" w:type="dxa"/>
            <w:shd w:val="clear" w:color="auto" w:fill="auto"/>
          </w:tcPr>
          <w:p w:rsidR="008771D1" w:rsidRPr="00567835" w:rsidRDefault="008771D1" w:rsidP="008771D1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19,155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-108"/>
                <w:tab w:val="decimal" w:pos="403"/>
                <w:tab w:val="decimal" w:pos="559"/>
              </w:tabs>
              <w:snapToGrid w:val="0"/>
              <w:spacing w:line="320" w:lineRule="exact"/>
              <w:ind w:left="-113" w:right="-90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</w:tcPr>
          <w:p w:rsidR="008771D1" w:rsidRPr="00567835" w:rsidRDefault="008771D1" w:rsidP="008771D1">
            <w:pPr>
              <w:tabs>
                <w:tab w:val="decimal" w:pos="58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3,000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-108"/>
                <w:tab w:val="decimal" w:pos="403"/>
                <w:tab w:val="decimal" w:pos="559"/>
              </w:tabs>
              <w:snapToGrid w:val="0"/>
              <w:spacing w:line="320" w:lineRule="exact"/>
              <w:ind w:left="-113" w:right="-90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</w:tcPr>
          <w:p w:rsidR="008771D1" w:rsidRPr="00567835" w:rsidRDefault="008771D1" w:rsidP="008771D1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9,654 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559"/>
              </w:tabs>
              <w:snapToGrid w:val="0"/>
              <w:spacing w:line="320" w:lineRule="exact"/>
              <w:ind w:left="-113"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8771D1" w:rsidRPr="00567835" w:rsidRDefault="008771D1" w:rsidP="008771D1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3,153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-108"/>
                <w:tab w:val="decimal" w:pos="531"/>
                <w:tab w:val="decimal" w:pos="559"/>
              </w:tabs>
              <w:snapToGrid w:val="0"/>
              <w:spacing w:line="320" w:lineRule="exact"/>
              <w:ind w:left="-113"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8771D1" w:rsidRPr="00567835" w:rsidRDefault="008771D1" w:rsidP="008771D1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14,946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559"/>
              </w:tabs>
              <w:snapToGrid w:val="0"/>
              <w:spacing w:line="320" w:lineRule="exact"/>
              <w:ind w:left="-108"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8771D1" w:rsidRPr="00567835" w:rsidRDefault="008771D1" w:rsidP="008771D1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22,716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531"/>
                <w:tab w:val="decimal" w:pos="559"/>
              </w:tabs>
              <w:snapToGrid w:val="0"/>
              <w:spacing w:line="320" w:lineRule="exact"/>
              <w:ind w:left="-108"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8771D1" w:rsidRPr="00567835" w:rsidRDefault="008771D1" w:rsidP="008771D1">
            <w:pPr>
              <w:tabs>
                <w:tab w:val="decimal" w:pos="559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 xml:space="preserve"> 72,624</w:t>
            </w:r>
          </w:p>
        </w:tc>
      </w:tr>
      <w:tr w:rsidR="008771D1" w:rsidRPr="00567835" w:rsidTr="00027B22">
        <w:tc>
          <w:tcPr>
            <w:tcW w:w="2340" w:type="dxa"/>
            <w:shd w:val="clear" w:color="auto" w:fill="auto"/>
            <w:vAlign w:val="center"/>
          </w:tcPr>
          <w:p w:rsidR="008771D1" w:rsidRPr="00567835" w:rsidRDefault="008771D1" w:rsidP="00027B22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8771D1" w:rsidRPr="00567835" w:rsidRDefault="008771D1" w:rsidP="00027B22">
            <w:pPr>
              <w:tabs>
                <w:tab w:val="decimal" w:pos="558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784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590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225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562"/>
              </w:tabs>
              <w:snapToGrid w:val="0"/>
              <w:spacing w:line="240" w:lineRule="atLeast"/>
              <w:ind w:left="-113" w:right="-159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1,693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559"/>
              </w:tabs>
              <w:snapToGrid w:val="0"/>
              <w:spacing w:line="240" w:lineRule="atLeast"/>
              <w:ind w:left="-113" w:right="-152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559"/>
              </w:tabs>
              <w:snapToGrid w:val="0"/>
              <w:spacing w:line="240" w:lineRule="atLeast"/>
              <w:ind w:left="-113" w:right="-152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1,010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576"/>
              </w:tabs>
              <w:snapToGrid w:val="0"/>
              <w:spacing w:line="240" w:lineRule="atLeast"/>
              <w:ind w:left="-113" w:right="-12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17,606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573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9,813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8771D1" w:rsidRPr="00567835" w:rsidRDefault="008771D1" w:rsidP="008771D1">
            <w:pPr>
              <w:pStyle w:val="BodyText"/>
              <w:tabs>
                <w:tab w:val="decimal" w:pos="573"/>
              </w:tabs>
              <w:snapToGrid w:val="0"/>
              <w:spacing w:line="240" w:lineRule="atLeast"/>
              <w:ind w:left="-113" w:right="-29"/>
              <w:rPr>
                <w:rFonts w:cs="Angsana New"/>
                <w:color w:val="auto"/>
                <w:sz w:val="24"/>
                <w:szCs w:val="24"/>
                <w:cs/>
              </w:rPr>
            </w:pPr>
            <w:r w:rsidRPr="00567835">
              <w:rPr>
                <w:rFonts w:cs="Angsana New"/>
                <w:color w:val="auto"/>
                <w:sz w:val="24"/>
                <w:szCs w:val="24"/>
              </w:rPr>
              <w:t>27,745</w:t>
            </w:r>
          </w:p>
        </w:tc>
      </w:tr>
      <w:tr w:rsidR="008771D1" w:rsidRPr="00567835" w:rsidTr="00EB795D">
        <w:tc>
          <w:tcPr>
            <w:tcW w:w="2340" w:type="dxa"/>
            <w:shd w:val="clear" w:color="auto" w:fill="auto"/>
            <w:vAlign w:val="bottom"/>
          </w:tcPr>
          <w:p w:rsidR="008771D1" w:rsidRPr="00567835" w:rsidRDefault="008771D1" w:rsidP="008771D1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571"/>
              </w:tabs>
              <w:snapToGrid w:val="0"/>
              <w:spacing w:line="240" w:lineRule="atLeast"/>
              <w:ind w:left="-113" w:right="-12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15,075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8771D1" w:rsidRPr="00567835" w:rsidRDefault="008771D1" w:rsidP="00065231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555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15,075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</w:tr>
      <w:tr w:rsidR="008771D1" w:rsidRPr="00567835" w:rsidTr="00EB795D">
        <w:tc>
          <w:tcPr>
            <w:tcW w:w="2340" w:type="dxa"/>
            <w:shd w:val="clear" w:color="auto" w:fill="auto"/>
            <w:vAlign w:val="bottom"/>
          </w:tcPr>
          <w:p w:rsidR="008771D1" w:rsidRPr="00567835" w:rsidRDefault="008771D1" w:rsidP="008771D1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573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573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358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771D1" w:rsidRPr="00567835" w:rsidRDefault="008771D1" w:rsidP="008771D1">
            <w:pPr>
              <w:pStyle w:val="BodyText"/>
              <w:tabs>
                <w:tab w:val="decimal" w:pos="559"/>
              </w:tabs>
              <w:snapToGrid w:val="0"/>
              <w:spacing w:line="240" w:lineRule="atLeast"/>
              <w:ind w:left="-113" w:right="-77"/>
              <w:rPr>
                <w:rFonts w:cs="Angsana New"/>
                <w:color w:val="auto"/>
                <w:sz w:val="24"/>
                <w:szCs w:val="24"/>
                <w:cs/>
              </w:rPr>
            </w:pPr>
            <w:r w:rsidRPr="00567835">
              <w:rPr>
                <w:rFonts w:cs="Angsana New"/>
                <w:color w:val="auto"/>
                <w:sz w:val="24"/>
                <w:szCs w:val="24"/>
                <w:cs/>
              </w:rPr>
              <w:t>(</w:t>
            </w:r>
            <w:r w:rsidRPr="00567835">
              <w:rPr>
                <w:rFonts w:cs="Angsana New"/>
                <w:color w:val="auto"/>
                <w:sz w:val="24"/>
                <w:szCs w:val="24"/>
              </w:rPr>
              <w:t>358</w:t>
            </w:r>
            <w:r w:rsidRPr="00567835">
              <w:rPr>
                <w:rFonts w:cs="Angsana New"/>
                <w:color w:val="auto"/>
                <w:sz w:val="24"/>
                <w:szCs w:val="24"/>
                <w:cs/>
              </w:rPr>
              <w:t>)</w:t>
            </w:r>
          </w:p>
        </w:tc>
      </w:tr>
      <w:tr w:rsidR="008771D1" w:rsidRPr="00567835" w:rsidTr="00EB795D">
        <w:trPr>
          <w:trHeight w:val="47"/>
        </w:trPr>
        <w:tc>
          <w:tcPr>
            <w:tcW w:w="2340" w:type="dxa"/>
            <w:shd w:val="clear" w:color="auto" w:fill="auto"/>
            <w:vAlign w:val="bottom"/>
          </w:tcPr>
          <w:p w:rsidR="008771D1" w:rsidRPr="00567835" w:rsidRDefault="008771D1" w:rsidP="008771D1">
            <w:pPr>
              <w:spacing w:line="320" w:lineRule="exact"/>
              <w:ind w:right="-593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67835">
              <w:rPr>
                <w:b/>
                <w:bCs/>
                <w:sz w:val="24"/>
                <w:szCs w:val="24"/>
              </w:rPr>
              <w:t xml:space="preserve">31 </w:t>
            </w:r>
            <w:r w:rsidRPr="00567835">
              <w:rPr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567835">
              <w:rPr>
                <w:b/>
                <w:bCs/>
                <w:sz w:val="24"/>
                <w:szCs w:val="24"/>
              </w:rPr>
              <w:t>25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60</w:t>
            </w: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558"/>
              </w:tabs>
              <w:snapToGrid w:val="0"/>
              <w:spacing w:line="240" w:lineRule="atLeast"/>
              <w:ind w:left="-113" w:right="-29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19,939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-108"/>
                <w:tab w:val="decimal" w:pos="403"/>
              </w:tabs>
              <w:snapToGrid w:val="0"/>
              <w:spacing w:line="240" w:lineRule="atLeast"/>
              <w:ind w:left="-113" w:right="-2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590"/>
              </w:tabs>
              <w:snapToGrid w:val="0"/>
              <w:spacing w:line="240" w:lineRule="atLeast"/>
              <w:ind w:left="-113" w:right="-29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3,225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-108"/>
                <w:tab w:val="decimal" w:pos="403"/>
              </w:tabs>
              <w:snapToGrid w:val="0"/>
              <w:spacing w:line="240" w:lineRule="atLeast"/>
              <w:ind w:left="-113" w:right="-2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566"/>
              </w:tabs>
              <w:snapToGrid w:val="0"/>
              <w:spacing w:line="240" w:lineRule="atLeast"/>
              <w:ind w:left="-113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7,961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559"/>
              </w:tabs>
              <w:snapToGrid w:val="0"/>
              <w:spacing w:line="240" w:lineRule="atLeast"/>
              <w:ind w:left="-113" w:right="-15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559"/>
              </w:tabs>
              <w:snapToGrid w:val="0"/>
              <w:spacing w:line="240" w:lineRule="atLeast"/>
              <w:ind w:left="-113" w:right="-152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4,163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576"/>
              </w:tabs>
              <w:snapToGrid w:val="0"/>
              <w:spacing w:line="240" w:lineRule="atLeast"/>
              <w:ind w:left="-113" w:right="-128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17,477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573"/>
              </w:tabs>
              <w:snapToGrid w:val="0"/>
              <w:spacing w:line="240" w:lineRule="atLeast"/>
              <w:ind w:left="-108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573"/>
              </w:tabs>
              <w:snapToGrid w:val="0"/>
              <w:spacing w:line="240" w:lineRule="atLeast"/>
              <w:ind w:left="-108" w:right="-29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32,171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771D1" w:rsidRPr="00567835" w:rsidRDefault="008771D1" w:rsidP="008771D1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8771D1" w:rsidRPr="00567835" w:rsidRDefault="008771D1" w:rsidP="008771D1">
            <w:pPr>
              <w:pStyle w:val="BodyText"/>
              <w:tabs>
                <w:tab w:val="decimal" w:pos="576"/>
              </w:tabs>
              <w:snapToGrid w:val="0"/>
              <w:spacing w:line="240" w:lineRule="atLeast"/>
              <w:ind w:left="-113" w:right="-2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  <w:r w:rsidRPr="00567835">
              <w:rPr>
                <w:rFonts w:cs="Angsana New"/>
                <w:b/>
                <w:bCs/>
                <w:color w:val="auto"/>
                <w:sz w:val="24"/>
                <w:szCs w:val="24"/>
              </w:rPr>
              <w:t>84,936</w:t>
            </w:r>
          </w:p>
        </w:tc>
      </w:tr>
    </w:tbl>
    <w:p w:rsidR="004A7758" w:rsidRPr="00567835" w:rsidRDefault="004A7758">
      <w:pPr>
        <w:ind w:left="540" w:right="-178"/>
        <w:rPr>
          <w:sz w:val="30"/>
          <w:szCs w:val="30"/>
        </w:rPr>
      </w:pPr>
    </w:p>
    <w:p w:rsidR="00BC5BFF" w:rsidRPr="00567835" w:rsidRDefault="00FF7DF2" w:rsidP="00CB2D82">
      <w:pPr>
        <w:tabs>
          <w:tab w:val="left" w:pos="540"/>
        </w:tabs>
        <w:suppressAutoHyphens w:val="0"/>
        <w:rPr>
          <w:spacing w:val="-6"/>
          <w:sz w:val="30"/>
          <w:szCs w:val="30"/>
        </w:rPr>
      </w:pPr>
      <w:r w:rsidRPr="00567835">
        <w:rPr>
          <w:b/>
          <w:bCs/>
          <w:sz w:val="30"/>
          <w:szCs w:val="30"/>
          <w:cs/>
        </w:rPr>
        <w:br w:type="page"/>
      </w:r>
      <w:r w:rsidR="00711B95" w:rsidRPr="00567835">
        <w:rPr>
          <w:b/>
          <w:bCs/>
          <w:sz w:val="30"/>
          <w:szCs w:val="30"/>
        </w:rPr>
        <w:lastRenderedPageBreak/>
        <w:t>1</w:t>
      </w:r>
      <w:r w:rsidR="009C1D8C" w:rsidRPr="00567835">
        <w:rPr>
          <w:b/>
          <w:bCs/>
          <w:sz w:val="30"/>
          <w:szCs w:val="30"/>
        </w:rPr>
        <w:t>2</w:t>
      </w:r>
      <w:r w:rsidR="00316AAE" w:rsidRPr="00567835">
        <w:rPr>
          <w:sz w:val="30"/>
          <w:szCs w:val="30"/>
          <w:cs/>
        </w:rPr>
        <w:tab/>
      </w:r>
      <w:r w:rsidR="00BC5BFF" w:rsidRPr="00567835">
        <w:rPr>
          <w:b/>
          <w:bCs/>
          <w:sz w:val="30"/>
          <w:szCs w:val="30"/>
          <w:cs/>
        </w:rPr>
        <w:t>การปรับโครงสร้างหนี้ที่มีปัญหา</w:t>
      </w:r>
    </w:p>
    <w:p w:rsidR="00BC5BFF" w:rsidRPr="00567835" w:rsidRDefault="00BC5BFF" w:rsidP="00182C08">
      <w:pPr>
        <w:ind w:left="540" w:right="-28"/>
        <w:jc w:val="thaiDistribute"/>
        <w:rPr>
          <w:spacing w:val="-4"/>
          <w:sz w:val="28"/>
          <w:szCs w:val="28"/>
        </w:rPr>
      </w:pPr>
    </w:p>
    <w:p w:rsidR="002C74B8" w:rsidRPr="001D50BD" w:rsidRDefault="002C74B8" w:rsidP="002C74B8">
      <w:pPr>
        <w:ind w:left="540" w:right="-28"/>
        <w:jc w:val="thaiDistribute"/>
        <w:rPr>
          <w:spacing w:val="-4"/>
          <w:sz w:val="30"/>
          <w:szCs w:val="30"/>
          <w:cs/>
        </w:rPr>
      </w:pPr>
      <w:r>
        <w:rPr>
          <w:rFonts w:hint="cs"/>
          <w:spacing w:val="-4"/>
          <w:sz w:val="30"/>
          <w:szCs w:val="30"/>
          <w:cs/>
        </w:rPr>
        <w:t>ในระหว่างงวดหกเดือน</w:t>
      </w:r>
      <w:r w:rsidRPr="00182C08">
        <w:rPr>
          <w:spacing w:val="-4"/>
          <w:sz w:val="30"/>
          <w:szCs w:val="30"/>
          <w:cs/>
        </w:rPr>
        <w:t xml:space="preserve">สิ้นสุดวันที่ </w:t>
      </w:r>
      <w:r w:rsidRPr="00EA5803">
        <w:rPr>
          <w:sz w:val="30"/>
          <w:szCs w:val="30"/>
        </w:rPr>
        <w:t xml:space="preserve">30 </w:t>
      </w:r>
      <w:r w:rsidRPr="00EA5803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</w:t>
      </w:r>
      <w:r>
        <w:rPr>
          <w:rFonts w:hint="cs"/>
          <w:sz w:val="30"/>
          <w:szCs w:val="30"/>
          <w:cs/>
        </w:rPr>
        <w:t>1</w:t>
      </w:r>
      <w:r w:rsidRPr="00182C08">
        <w:rPr>
          <w:spacing w:val="-4"/>
          <w:sz w:val="30"/>
          <w:szCs w:val="30"/>
          <w:cs/>
        </w:rPr>
        <w:t xml:space="preserve"> และ </w:t>
      </w:r>
      <w:r>
        <w:rPr>
          <w:spacing w:val="-4"/>
          <w:sz w:val="30"/>
          <w:szCs w:val="30"/>
        </w:rPr>
        <w:t>25</w:t>
      </w:r>
      <w:r>
        <w:rPr>
          <w:rFonts w:hint="cs"/>
          <w:spacing w:val="-4"/>
          <w:sz w:val="30"/>
          <w:szCs w:val="30"/>
          <w:cs/>
        </w:rPr>
        <w:t>60</w:t>
      </w:r>
      <w:r w:rsidRPr="00182C08">
        <w:rPr>
          <w:spacing w:val="-4"/>
          <w:sz w:val="30"/>
          <w:szCs w:val="30"/>
          <w:cs/>
        </w:rPr>
        <w:t xml:space="preserve"> </w:t>
      </w:r>
      <w:r>
        <w:rPr>
          <w:rFonts w:hint="cs"/>
          <w:spacing w:val="-4"/>
          <w:sz w:val="30"/>
          <w:szCs w:val="30"/>
          <w:cs/>
        </w:rPr>
        <w:t>การปรับโครงสร้างหนี้ที่มีปัญหามีดังนี้</w:t>
      </w:r>
    </w:p>
    <w:p w:rsidR="004A0D7D" w:rsidRPr="00567835" w:rsidRDefault="004A0D7D" w:rsidP="00182C08">
      <w:pPr>
        <w:ind w:left="540" w:right="-28"/>
        <w:jc w:val="thaiDistribute"/>
        <w:rPr>
          <w:spacing w:val="-4"/>
          <w:sz w:val="28"/>
          <w:szCs w:val="28"/>
        </w:rPr>
      </w:pP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0"/>
        <w:gridCol w:w="738"/>
        <w:gridCol w:w="73"/>
        <w:gridCol w:w="719"/>
        <w:gridCol w:w="90"/>
        <w:gridCol w:w="764"/>
        <w:gridCol w:w="90"/>
        <w:gridCol w:w="746"/>
        <w:gridCol w:w="90"/>
        <w:gridCol w:w="737"/>
        <w:gridCol w:w="90"/>
        <w:gridCol w:w="737"/>
        <w:gridCol w:w="1124"/>
        <w:gridCol w:w="736"/>
        <w:gridCol w:w="736"/>
      </w:tblGrid>
      <w:tr w:rsidR="00BC5BFF" w:rsidRPr="00567835" w:rsidTr="00711B95">
        <w:tc>
          <w:tcPr>
            <w:tcW w:w="171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7470" w:type="dxa"/>
            <w:gridSpan w:val="14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  <w:r w:rsidR="00FD5E33" w:rsidRPr="00567835">
              <w:rPr>
                <w:b/>
                <w:bCs/>
                <w:sz w:val="24"/>
                <w:szCs w:val="24"/>
                <w:cs/>
              </w:rPr>
              <w:t>และงบการเงิน</w:t>
            </w:r>
            <w:r w:rsidR="00FD5E33" w:rsidRPr="00567835">
              <w:rPr>
                <w:b/>
                <w:bCs/>
                <w:sz w:val="24"/>
                <w:szCs w:val="24"/>
                <w:cs/>
                <w:lang w:val="th-TH"/>
              </w:rPr>
              <w:t>เฉพาะธนาคาร</w:t>
            </w:r>
          </w:p>
        </w:tc>
      </w:tr>
      <w:tr w:rsidR="00BC5BFF" w:rsidRPr="00567835" w:rsidTr="00711B95">
        <w:tc>
          <w:tcPr>
            <w:tcW w:w="1710" w:type="dxa"/>
            <w:shd w:val="clear" w:color="auto" w:fill="auto"/>
            <w:vAlign w:val="bottom"/>
          </w:tcPr>
          <w:p w:rsidR="00BC5BFF" w:rsidRPr="00567835" w:rsidRDefault="00F97F30">
            <w:pPr>
              <w:snapToGrid w:val="0"/>
              <w:spacing w:line="32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738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3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3254" w:type="dxa"/>
            <w:gridSpan w:val="7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จำนวนหนี้ตามบัญชี</w:t>
            </w:r>
          </w:p>
        </w:tc>
        <w:tc>
          <w:tcPr>
            <w:tcW w:w="2596" w:type="dxa"/>
            <w:gridSpan w:val="3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สินทรัพย์ที่รับโอน</w:t>
            </w:r>
          </w:p>
        </w:tc>
      </w:tr>
      <w:tr w:rsidR="00BC5BFF" w:rsidRPr="00567835" w:rsidTr="00711B95">
        <w:tc>
          <w:tcPr>
            <w:tcW w:w="1710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รูปแบบการปรับ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600" w:type="dxa"/>
            <w:gridSpan w:val="3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ก่อนปรับ</w:t>
            </w:r>
          </w:p>
        </w:tc>
        <w:tc>
          <w:tcPr>
            <w:tcW w:w="90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564" w:type="dxa"/>
            <w:gridSpan w:val="3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หลังปรับ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5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ชนิดของ</w:t>
            </w:r>
          </w:p>
        </w:tc>
        <w:tc>
          <w:tcPr>
            <w:tcW w:w="1472" w:type="dxa"/>
            <w:gridSpan w:val="2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spacing w:line="320" w:lineRule="exact"/>
              <w:jc w:val="center"/>
              <w:rPr>
                <w:sz w:val="24"/>
                <w:szCs w:val="24"/>
              </w:rPr>
            </w:pPr>
          </w:p>
        </w:tc>
      </w:tr>
      <w:tr w:rsidR="00BC5BFF" w:rsidRPr="00567835" w:rsidTr="00711B95">
        <w:tc>
          <w:tcPr>
            <w:tcW w:w="1710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โครงสร้างหนี้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90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600" w:type="dxa"/>
            <w:gridSpan w:val="3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โครงสร้างหนี้</w:t>
            </w:r>
          </w:p>
        </w:tc>
        <w:tc>
          <w:tcPr>
            <w:tcW w:w="90" w:type="dxa"/>
            <w:shd w:val="clear" w:color="auto" w:fill="auto"/>
          </w:tcPr>
          <w:p w:rsidR="00BC5BFF" w:rsidRPr="00567835" w:rsidRDefault="00BC5BFF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564" w:type="dxa"/>
            <w:gridSpan w:val="3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โครงสร้างหนี้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ind w:right="-25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72" w:type="dxa"/>
            <w:gridSpan w:val="2"/>
            <w:shd w:val="clear" w:color="auto" w:fill="auto"/>
            <w:vAlign w:val="bottom"/>
          </w:tcPr>
          <w:p w:rsidR="00BC5BFF" w:rsidRPr="00567835" w:rsidRDefault="00BC5BFF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มูลค่ายุติธรรม</w:t>
            </w:r>
          </w:p>
        </w:tc>
      </w:tr>
      <w:tr w:rsidR="002C74B8" w:rsidRPr="00567835" w:rsidTr="00711B95">
        <w:tc>
          <w:tcPr>
            <w:tcW w:w="1710" w:type="dxa"/>
            <w:shd w:val="clear" w:color="auto" w:fill="auto"/>
            <w:vAlign w:val="bottom"/>
          </w:tcPr>
          <w:p w:rsidR="002C74B8" w:rsidRPr="00567835" w:rsidRDefault="002C74B8" w:rsidP="002C74B8">
            <w:pPr>
              <w:snapToGrid w:val="0"/>
              <w:spacing w:line="3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:rsidR="002C74B8" w:rsidRPr="00567835" w:rsidRDefault="002C74B8" w:rsidP="002C74B8">
            <w:pPr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256</w:t>
            </w:r>
            <w:r>
              <w:rPr>
                <w:rFonts w:hint="cs"/>
                <w:sz w:val="24"/>
                <w:szCs w:val="24"/>
                <w:cs/>
                <w:lang w:val="th-TH"/>
              </w:rPr>
              <w:t>1</w:t>
            </w:r>
          </w:p>
        </w:tc>
        <w:tc>
          <w:tcPr>
            <w:tcW w:w="73" w:type="dxa"/>
            <w:shd w:val="clear" w:color="auto" w:fill="auto"/>
          </w:tcPr>
          <w:p w:rsidR="002C74B8" w:rsidRPr="00567835" w:rsidRDefault="002C74B8" w:rsidP="002C74B8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:rsidR="002C74B8" w:rsidRPr="00567835" w:rsidRDefault="002C74B8" w:rsidP="002C74B8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25</w:t>
            </w:r>
            <w:r>
              <w:rPr>
                <w:rFonts w:hint="cs"/>
                <w:sz w:val="24"/>
                <w:szCs w:val="24"/>
                <w:cs/>
                <w:lang w:val="th-TH"/>
              </w:rPr>
              <w:t>60</w:t>
            </w:r>
          </w:p>
        </w:tc>
        <w:tc>
          <w:tcPr>
            <w:tcW w:w="90" w:type="dxa"/>
            <w:shd w:val="clear" w:color="auto" w:fill="auto"/>
          </w:tcPr>
          <w:p w:rsidR="002C74B8" w:rsidRPr="00567835" w:rsidRDefault="002C74B8" w:rsidP="002C74B8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:rsidR="002C74B8" w:rsidRPr="00567835" w:rsidRDefault="002C74B8" w:rsidP="002C74B8">
            <w:pPr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256</w:t>
            </w:r>
            <w:r>
              <w:rPr>
                <w:rFonts w:hint="cs"/>
                <w:sz w:val="24"/>
                <w:szCs w:val="24"/>
                <w:cs/>
                <w:lang w:val="th-TH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:rsidR="002C74B8" w:rsidRPr="00567835" w:rsidRDefault="002C74B8" w:rsidP="002C74B8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46" w:type="dxa"/>
            <w:shd w:val="clear" w:color="auto" w:fill="auto"/>
            <w:vAlign w:val="bottom"/>
          </w:tcPr>
          <w:p w:rsidR="002C74B8" w:rsidRPr="00567835" w:rsidRDefault="002C74B8" w:rsidP="002C74B8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25</w:t>
            </w:r>
            <w:r>
              <w:rPr>
                <w:rFonts w:hint="cs"/>
                <w:sz w:val="24"/>
                <w:szCs w:val="24"/>
                <w:cs/>
                <w:lang w:val="th-TH"/>
              </w:rPr>
              <w:t>60</w:t>
            </w:r>
          </w:p>
        </w:tc>
        <w:tc>
          <w:tcPr>
            <w:tcW w:w="90" w:type="dxa"/>
            <w:shd w:val="clear" w:color="auto" w:fill="auto"/>
          </w:tcPr>
          <w:p w:rsidR="002C74B8" w:rsidRPr="00567835" w:rsidRDefault="002C74B8" w:rsidP="002C74B8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:rsidR="002C74B8" w:rsidRPr="00567835" w:rsidRDefault="002C74B8" w:rsidP="002C74B8">
            <w:pPr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256</w:t>
            </w:r>
            <w:r>
              <w:rPr>
                <w:rFonts w:hint="cs"/>
                <w:sz w:val="24"/>
                <w:szCs w:val="24"/>
                <w:cs/>
                <w:lang w:val="th-TH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:rsidR="002C74B8" w:rsidRPr="00567835" w:rsidRDefault="002C74B8" w:rsidP="002C74B8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:rsidR="002C74B8" w:rsidRPr="00567835" w:rsidRDefault="002C74B8" w:rsidP="002C74B8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25</w:t>
            </w:r>
            <w:r>
              <w:rPr>
                <w:rFonts w:hint="cs"/>
                <w:sz w:val="24"/>
                <w:szCs w:val="24"/>
                <w:cs/>
                <w:lang w:val="th-TH"/>
              </w:rPr>
              <w:t>60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="002C74B8" w:rsidRPr="00567835" w:rsidRDefault="002C74B8" w:rsidP="002C74B8">
            <w:pPr>
              <w:snapToGrid w:val="0"/>
              <w:spacing w:line="32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:rsidR="002C74B8" w:rsidRPr="00567835" w:rsidRDefault="002C74B8" w:rsidP="002C74B8">
            <w:pPr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256</w:t>
            </w:r>
            <w:r>
              <w:rPr>
                <w:rFonts w:hint="cs"/>
                <w:sz w:val="24"/>
                <w:szCs w:val="24"/>
                <w:cs/>
                <w:lang w:val="th-TH"/>
              </w:rPr>
              <w:t>1</w:t>
            </w:r>
          </w:p>
        </w:tc>
        <w:tc>
          <w:tcPr>
            <w:tcW w:w="736" w:type="dxa"/>
            <w:shd w:val="clear" w:color="auto" w:fill="auto"/>
            <w:vAlign w:val="bottom"/>
          </w:tcPr>
          <w:p w:rsidR="002C74B8" w:rsidRPr="00567835" w:rsidRDefault="002C74B8" w:rsidP="002C74B8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25</w:t>
            </w:r>
            <w:r>
              <w:rPr>
                <w:rFonts w:hint="cs"/>
                <w:sz w:val="24"/>
                <w:szCs w:val="24"/>
                <w:cs/>
                <w:lang w:val="th-TH"/>
              </w:rPr>
              <w:t>60</w:t>
            </w:r>
          </w:p>
        </w:tc>
      </w:tr>
      <w:tr w:rsidR="002C74B8" w:rsidRPr="00567835" w:rsidTr="00711B95">
        <w:tc>
          <w:tcPr>
            <w:tcW w:w="1710" w:type="dxa"/>
            <w:shd w:val="clear" w:color="auto" w:fill="auto"/>
            <w:vAlign w:val="bottom"/>
          </w:tcPr>
          <w:p w:rsidR="002C74B8" w:rsidRPr="00567835" w:rsidRDefault="002C74B8" w:rsidP="002C74B8">
            <w:pPr>
              <w:snapToGrid w:val="0"/>
              <w:spacing w:line="3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:rsidR="002C74B8" w:rsidRPr="00567835" w:rsidRDefault="002C74B8" w:rsidP="002C74B8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3" w:type="dxa"/>
            <w:shd w:val="clear" w:color="auto" w:fill="auto"/>
          </w:tcPr>
          <w:p w:rsidR="002C74B8" w:rsidRPr="00567835" w:rsidRDefault="002C74B8" w:rsidP="002C74B8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:rsidR="002C74B8" w:rsidRPr="00567835" w:rsidRDefault="002C74B8" w:rsidP="002C74B8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  <w:shd w:val="clear" w:color="auto" w:fill="auto"/>
          </w:tcPr>
          <w:p w:rsidR="002C74B8" w:rsidRPr="00567835" w:rsidRDefault="002C74B8" w:rsidP="002C74B8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3254" w:type="dxa"/>
            <w:gridSpan w:val="7"/>
            <w:shd w:val="clear" w:color="auto" w:fill="auto"/>
            <w:vAlign w:val="bottom"/>
          </w:tcPr>
          <w:p w:rsidR="002C74B8" w:rsidRPr="00567835" w:rsidRDefault="002C74B8" w:rsidP="002C74B8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="002C74B8" w:rsidRPr="00567835" w:rsidRDefault="002C74B8" w:rsidP="002C74B8">
            <w:pPr>
              <w:snapToGrid w:val="0"/>
              <w:spacing w:line="32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472" w:type="dxa"/>
            <w:gridSpan w:val="2"/>
            <w:shd w:val="clear" w:color="auto" w:fill="auto"/>
            <w:vAlign w:val="bottom"/>
          </w:tcPr>
          <w:p w:rsidR="002C74B8" w:rsidRPr="00567835" w:rsidRDefault="002C74B8" w:rsidP="002C74B8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</w:tr>
      <w:tr w:rsidR="002C74B8" w:rsidRPr="00567835" w:rsidTr="00D26D17">
        <w:tc>
          <w:tcPr>
            <w:tcW w:w="1710" w:type="dxa"/>
            <w:shd w:val="clear" w:color="auto" w:fill="auto"/>
            <w:vAlign w:val="bottom"/>
          </w:tcPr>
          <w:p w:rsidR="002C74B8" w:rsidRPr="00567835" w:rsidRDefault="002C74B8" w:rsidP="002C74B8">
            <w:pPr>
              <w:spacing w:line="320" w:lineRule="exac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การปรับโครงสร้างหนี้</w:t>
            </w:r>
          </w:p>
        </w:tc>
        <w:tc>
          <w:tcPr>
            <w:tcW w:w="738" w:type="dxa"/>
            <w:shd w:val="clear" w:color="auto" w:fill="auto"/>
            <w:vAlign w:val="bottom"/>
          </w:tcPr>
          <w:p w:rsidR="002C74B8" w:rsidRPr="004A0D7D" w:rsidRDefault="002C74B8" w:rsidP="002C74B8">
            <w:pPr>
              <w:tabs>
                <w:tab w:val="decimal" w:pos="617"/>
              </w:tabs>
              <w:snapToGrid w:val="0"/>
              <w:spacing w:line="320" w:lineRule="exact"/>
              <w:ind w:left="-55" w:right="-108"/>
              <w:rPr>
                <w:sz w:val="24"/>
                <w:szCs w:val="24"/>
              </w:rPr>
            </w:pPr>
          </w:p>
        </w:tc>
        <w:tc>
          <w:tcPr>
            <w:tcW w:w="73" w:type="dxa"/>
            <w:shd w:val="clear" w:color="auto" w:fill="auto"/>
          </w:tcPr>
          <w:p w:rsidR="002C74B8" w:rsidRPr="004A0D7D" w:rsidRDefault="002C74B8" w:rsidP="002C74B8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:rsidR="002C74B8" w:rsidRPr="004A0D7D" w:rsidRDefault="002C74B8" w:rsidP="002C74B8">
            <w:pPr>
              <w:tabs>
                <w:tab w:val="decimal" w:pos="617"/>
              </w:tabs>
              <w:snapToGrid w:val="0"/>
              <w:spacing w:line="320" w:lineRule="exact"/>
              <w:ind w:left="-55" w:right="-108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2C74B8" w:rsidRPr="004A0D7D" w:rsidRDefault="002C74B8" w:rsidP="002C74B8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2C74B8" w:rsidRPr="00700D45" w:rsidRDefault="002C74B8" w:rsidP="002C74B8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2C74B8" w:rsidRPr="004A0D7D" w:rsidRDefault="002C74B8" w:rsidP="002C74B8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:rsidR="002C74B8" w:rsidRPr="00700D45" w:rsidRDefault="002C74B8" w:rsidP="002C74B8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2C74B8" w:rsidRPr="004A0D7D" w:rsidRDefault="002C74B8" w:rsidP="002C74B8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2C74B8" w:rsidRPr="00700D45" w:rsidRDefault="002C74B8" w:rsidP="002C74B8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2C74B8" w:rsidRPr="004A0D7D" w:rsidRDefault="002C74B8" w:rsidP="002C74B8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2C74B8" w:rsidRPr="00700D45" w:rsidRDefault="002C74B8" w:rsidP="002C74B8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2C74B8" w:rsidRPr="00567835" w:rsidRDefault="002C74B8" w:rsidP="002C74B8">
            <w:pPr>
              <w:snapToGrid w:val="0"/>
              <w:ind w:left="-56" w:right="-101"/>
              <w:jc w:val="center"/>
              <w:rPr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:rsidR="002C74B8" w:rsidRPr="00567835" w:rsidRDefault="002C74B8" w:rsidP="002C74B8">
            <w:pPr>
              <w:tabs>
                <w:tab w:val="decimal" w:pos="412"/>
              </w:tabs>
              <w:snapToGrid w:val="0"/>
              <w:ind w:right="31"/>
              <w:jc w:val="center"/>
              <w:rPr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:rsidR="002C74B8" w:rsidRPr="00567835" w:rsidRDefault="002C74B8" w:rsidP="002C74B8">
            <w:pPr>
              <w:tabs>
                <w:tab w:val="decimal" w:pos="412"/>
              </w:tabs>
              <w:snapToGrid w:val="0"/>
              <w:ind w:right="31"/>
              <w:jc w:val="center"/>
              <w:rPr>
                <w:sz w:val="24"/>
                <w:szCs w:val="24"/>
              </w:rPr>
            </w:pPr>
          </w:p>
        </w:tc>
      </w:tr>
      <w:tr w:rsidR="002C74B8" w:rsidRPr="00567835" w:rsidTr="00D26D17">
        <w:tc>
          <w:tcPr>
            <w:tcW w:w="1710" w:type="dxa"/>
            <w:shd w:val="clear" w:color="auto" w:fill="auto"/>
            <w:vAlign w:val="bottom"/>
          </w:tcPr>
          <w:p w:rsidR="002C74B8" w:rsidRPr="00567835" w:rsidRDefault="002C74B8" w:rsidP="002C74B8">
            <w:pPr>
              <w:spacing w:line="320" w:lineRule="exact"/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โดยใช้หลายรูปแบบ</w:t>
            </w:r>
          </w:p>
        </w:tc>
        <w:tc>
          <w:tcPr>
            <w:tcW w:w="738" w:type="dxa"/>
            <w:shd w:val="clear" w:color="auto" w:fill="auto"/>
            <w:vAlign w:val="bottom"/>
          </w:tcPr>
          <w:p w:rsidR="002C74B8" w:rsidRPr="004A0D7D" w:rsidRDefault="00584A4C" w:rsidP="002C74B8">
            <w:pPr>
              <w:tabs>
                <w:tab w:val="decimal" w:pos="617"/>
              </w:tabs>
              <w:snapToGrid w:val="0"/>
              <w:ind w:left="-55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3" w:type="dxa"/>
            <w:shd w:val="clear" w:color="auto" w:fill="auto"/>
          </w:tcPr>
          <w:p w:rsidR="002C74B8" w:rsidRPr="004A0D7D" w:rsidRDefault="002C74B8" w:rsidP="002C74B8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:rsidR="002C74B8" w:rsidRPr="004A0D7D" w:rsidRDefault="00584A4C" w:rsidP="002C74B8">
            <w:pPr>
              <w:tabs>
                <w:tab w:val="decimal" w:pos="617"/>
              </w:tabs>
              <w:snapToGrid w:val="0"/>
              <w:ind w:left="-55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2C74B8" w:rsidRPr="004A0D7D" w:rsidRDefault="002C74B8" w:rsidP="002C74B8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2C74B8" w:rsidRPr="00700D45" w:rsidRDefault="00584A4C" w:rsidP="002C74B8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2C74B8" w:rsidRPr="004A0D7D" w:rsidRDefault="002C74B8" w:rsidP="002C74B8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:rsidR="002C74B8" w:rsidRPr="00700D45" w:rsidRDefault="00584A4C" w:rsidP="002C74B8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2C74B8" w:rsidRPr="004A0D7D" w:rsidRDefault="002C74B8" w:rsidP="002C74B8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2C74B8" w:rsidRPr="00700D45" w:rsidRDefault="00584A4C" w:rsidP="002C74B8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2C74B8" w:rsidRPr="004A0D7D" w:rsidRDefault="002C74B8" w:rsidP="002C74B8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2C74B8" w:rsidRPr="00700D45" w:rsidRDefault="00584A4C" w:rsidP="002C74B8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="002C74B8" w:rsidRPr="00567835" w:rsidRDefault="00584A4C" w:rsidP="002C74B8">
            <w:pPr>
              <w:ind w:left="-56" w:right="-101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736" w:type="dxa"/>
            <w:shd w:val="clear" w:color="auto" w:fill="auto"/>
            <w:vAlign w:val="bottom"/>
          </w:tcPr>
          <w:p w:rsidR="002C74B8" w:rsidRPr="00567835" w:rsidRDefault="00584A4C" w:rsidP="002C74B8">
            <w:pPr>
              <w:tabs>
                <w:tab w:val="decimal" w:pos="284"/>
              </w:tabs>
              <w:snapToGrid w:val="0"/>
              <w:ind w:right="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36" w:type="dxa"/>
            <w:shd w:val="clear" w:color="auto" w:fill="auto"/>
            <w:vAlign w:val="bottom"/>
          </w:tcPr>
          <w:p w:rsidR="002C74B8" w:rsidRPr="00567835" w:rsidRDefault="00584A4C" w:rsidP="002C74B8">
            <w:pPr>
              <w:tabs>
                <w:tab w:val="decimal" w:pos="284"/>
              </w:tabs>
              <w:snapToGrid w:val="0"/>
              <w:ind w:right="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C74B8" w:rsidRPr="00567835" w:rsidTr="00D26D17">
        <w:tc>
          <w:tcPr>
            <w:tcW w:w="1710" w:type="dxa"/>
            <w:shd w:val="clear" w:color="auto" w:fill="auto"/>
            <w:vAlign w:val="bottom"/>
          </w:tcPr>
          <w:p w:rsidR="002C74B8" w:rsidRPr="00567835" w:rsidRDefault="002C74B8" w:rsidP="002C74B8">
            <w:pPr>
              <w:spacing w:line="320" w:lineRule="exact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การเปลี่ยนแปลงเงื่อนไข</w:t>
            </w:r>
          </w:p>
        </w:tc>
        <w:tc>
          <w:tcPr>
            <w:tcW w:w="738" w:type="dxa"/>
            <w:shd w:val="clear" w:color="auto" w:fill="auto"/>
            <w:vAlign w:val="bottom"/>
          </w:tcPr>
          <w:p w:rsidR="002C74B8" w:rsidRPr="004A0D7D" w:rsidRDefault="002C74B8" w:rsidP="002C74B8">
            <w:pPr>
              <w:tabs>
                <w:tab w:val="decimal" w:pos="617"/>
              </w:tabs>
              <w:snapToGrid w:val="0"/>
              <w:ind w:left="-55" w:right="-108"/>
              <w:rPr>
                <w:sz w:val="24"/>
                <w:szCs w:val="24"/>
              </w:rPr>
            </w:pPr>
          </w:p>
        </w:tc>
        <w:tc>
          <w:tcPr>
            <w:tcW w:w="73" w:type="dxa"/>
            <w:shd w:val="clear" w:color="auto" w:fill="auto"/>
          </w:tcPr>
          <w:p w:rsidR="002C74B8" w:rsidRPr="004A0D7D" w:rsidRDefault="002C74B8" w:rsidP="002C74B8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:rsidR="002C74B8" w:rsidRPr="004A0D7D" w:rsidRDefault="002C74B8" w:rsidP="002C74B8">
            <w:pPr>
              <w:tabs>
                <w:tab w:val="decimal" w:pos="617"/>
              </w:tabs>
              <w:snapToGrid w:val="0"/>
              <w:ind w:left="-55" w:right="-108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2C74B8" w:rsidRPr="004A0D7D" w:rsidRDefault="002C74B8" w:rsidP="002C74B8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2C74B8" w:rsidRPr="00700D45" w:rsidRDefault="002C74B8" w:rsidP="002C74B8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2C74B8" w:rsidRPr="004A0D7D" w:rsidRDefault="002C74B8" w:rsidP="002C74B8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:rsidR="002C74B8" w:rsidRPr="00700D45" w:rsidRDefault="002C74B8" w:rsidP="002C74B8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2C74B8" w:rsidRPr="004A0D7D" w:rsidRDefault="002C74B8" w:rsidP="002C74B8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2C74B8" w:rsidRPr="00700D45" w:rsidRDefault="002C74B8" w:rsidP="002C74B8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2C74B8" w:rsidRPr="004A0D7D" w:rsidRDefault="002C74B8" w:rsidP="002C74B8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2C74B8" w:rsidRPr="00700D45" w:rsidRDefault="002C74B8" w:rsidP="002C74B8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2C74B8" w:rsidRPr="00567835" w:rsidRDefault="002C74B8" w:rsidP="002C74B8">
            <w:pPr>
              <w:snapToGrid w:val="0"/>
              <w:ind w:left="-56" w:right="-101"/>
              <w:jc w:val="center"/>
              <w:rPr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:rsidR="002C74B8" w:rsidRPr="00567835" w:rsidRDefault="002C74B8" w:rsidP="002C74B8">
            <w:pPr>
              <w:tabs>
                <w:tab w:val="decimal" w:pos="412"/>
              </w:tabs>
              <w:snapToGrid w:val="0"/>
              <w:ind w:right="31"/>
              <w:jc w:val="center"/>
              <w:rPr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:rsidR="002C74B8" w:rsidRPr="00567835" w:rsidRDefault="002C74B8" w:rsidP="002C74B8">
            <w:pPr>
              <w:tabs>
                <w:tab w:val="decimal" w:pos="680"/>
              </w:tabs>
              <w:snapToGrid w:val="0"/>
              <w:spacing w:line="320" w:lineRule="exact"/>
              <w:ind w:left="-55"/>
              <w:jc w:val="center"/>
              <w:rPr>
                <w:sz w:val="24"/>
                <w:szCs w:val="24"/>
              </w:rPr>
            </w:pPr>
          </w:p>
        </w:tc>
      </w:tr>
      <w:tr w:rsidR="002C74B8" w:rsidRPr="00567835" w:rsidTr="00D26D17">
        <w:tc>
          <w:tcPr>
            <w:tcW w:w="1710" w:type="dxa"/>
            <w:shd w:val="clear" w:color="auto" w:fill="auto"/>
            <w:vAlign w:val="bottom"/>
          </w:tcPr>
          <w:p w:rsidR="002C74B8" w:rsidRPr="00567835" w:rsidRDefault="002C74B8" w:rsidP="002C74B8">
            <w:pPr>
              <w:spacing w:line="320" w:lineRule="exact"/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การชำระหนี้</w:t>
            </w:r>
          </w:p>
        </w:tc>
        <w:tc>
          <w:tcPr>
            <w:tcW w:w="73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C74B8" w:rsidRPr="004A0D7D" w:rsidRDefault="00584A4C" w:rsidP="002C74B8">
            <w:pPr>
              <w:tabs>
                <w:tab w:val="decimal" w:pos="617"/>
              </w:tabs>
              <w:snapToGrid w:val="0"/>
              <w:ind w:left="-55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1,413</w:t>
            </w:r>
          </w:p>
        </w:tc>
        <w:tc>
          <w:tcPr>
            <w:tcW w:w="73" w:type="dxa"/>
            <w:shd w:val="clear" w:color="auto" w:fill="auto"/>
          </w:tcPr>
          <w:p w:rsidR="002C74B8" w:rsidRPr="004A0D7D" w:rsidRDefault="002C74B8" w:rsidP="002C74B8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C74B8" w:rsidRPr="004A0D7D" w:rsidRDefault="00584A4C" w:rsidP="002C74B8">
            <w:pPr>
              <w:tabs>
                <w:tab w:val="decimal" w:pos="617"/>
              </w:tabs>
              <w:snapToGrid w:val="0"/>
              <w:ind w:left="-55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2,189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2C74B8" w:rsidRPr="004A0D7D" w:rsidRDefault="002C74B8" w:rsidP="002C74B8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C74B8" w:rsidRPr="00700D45" w:rsidRDefault="00584A4C" w:rsidP="002C74B8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3,285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2C74B8" w:rsidRPr="004A0D7D" w:rsidRDefault="002C74B8" w:rsidP="002C74B8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C74B8" w:rsidRPr="00700D45" w:rsidRDefault="00584A4C" w:rsidP="002C74B8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4,087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2C74B8" w:rsidRPr="004A0D7D" w:rsidRDefault="002C74B8" w:rsidP="002C74B8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C74B8" w:rsidRPr="00700D45" w:rsidRDefault="00584A4C" w:rsidP="002C74B8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3,274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2C74B8" w:rsidRPr="004A0D7D" w:rsidRDefault="002C74B8" w:rsidP="002C74B8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C74B8" w:rsidRPr="00700D45" w:rsidRDefault="00584A4C" w:rsidP="002C74B8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3,860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="002C74B8" w:rsidRPr="00567835" w:rsidRDefault="002C74B8" w:rsidP="002C74B8">
            <w:pPr>
              <w:snapToGrid w:val="0"/>
              <w:ind w:left="-56" w:right="-101"/>
              <w:jc w:val="center"/>
              <w:rPr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:rsidR="002C74B8" w:rsidRPr="00567835" w:rsidRDefault="002C74B8" w:rsidP="00197B5F">
            <w:pPr>
              <w:tabs>
                <w:tab w:val="decimal" w:pos="284"/>
              </w:tabs>
              <w:snapToGrid w:val="0"/>
              <w:ind w:right="31"/>
              <w:jc w:val="center"/>
              <w:rPr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:rsidR="002C74B8" w:rsidRPr="00567835" w:rsidRDefault="002C74B8" w:rsidP="00197B5F">
            <w:pPr>
              <w:tabs>
                <w:tab w:val="decimal" w:pos="284"/>
              </w:tabs>
              <w:snapToGrid w:val="0"/>
              <w:ind w:right="31"/>
              <w:jc w:val="center"/>
              <w:rPr>
                <w:sz w:val="24"/>
                <w:szCs w:val="24"/>
              </w:rPr>
            </w:pPr>
          </w:p>
        </w:tc>
      </w:tr>
      <w:tr w:rsidR="002C74B8" w:rsidRPr="00567835" w:rsidTr="00D26D17">
        <w:tc>
          <w:tcPr>
            <w:tcW w:w="1710" w:type="dxa"/>
            <w:shd w:val="clear" w:color="auto" w:fill="auto"/>
            <w:vAlign w:val="bottom"/>
          </w:tcPr>
          <w:p w:rsidR="002C74B8" w:rsidRPr="00567835" w:rsidRDefault="002C74B8" w:rsidP="002C74B8">
            <w:pPr>
              <w:tabs>
                <w:tab w:val="left" w:pos="550"/>
              </w:tabs>
              <w:spacing w:line="320" w:lineRule="exact"/>
              <w:ind w:right="-25"/>
              <w:jc w:val="both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3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2C74B8" w:rsidRPr="004A0D7D" w:rsidRDefault="00584A4C" w:rsidP="002C74B8">
            <w:pPr>
              <w:tabs>
                <w:tab w:val="decimal" w:pos="617"/>
              </w:tabs>
              <w:snapToGrid w:val="0"/>
              <w:spacing w:line="320" w:lineRule="exact"/>
              <w:ind w:left="-55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1,414</w:t>
            </w:r>
          </w:p>
        </w:tc>
        <w:tc>
          <w:tcPr>
            <w:tcW w:w="73" w:type="dxa"/>
            <w:shd w:val="clear" w:color="auto" w:fill="auto"/>
          </w:tcPr>
          <w:p w:rsidR="002C74B8" w:rsidRPr="004A0D7D" w:rsidRDefault="002C74B8" w:rsidP="002C74B8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2C74B8" w:rsidRPr="004A0D7D" w:rsidRDefault="00584A4C" w:rsidP="002C74B8">
            <w:pPr>
              <w:tabs>
                <w:tab w:val="decimal" w:pos="617"/>
              </w:tabs>
              <w:snapToGrid w:val="0"/>
              <w:spacing w:line="320" w:lineRule="exact"/>
              <w:ind w:left="-55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2,198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2C74B8" w:rsidRPr="004A0D7D" w:rsidRDefault="002C74B8" w:rsidP="002C74B8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2C74B8" w:rsidRPr="00700D45" w:rsidRDefault="00584A4C" w:rsidP="002C74B8">
            <w:pPr>
              <w:tabs>
                <w:tab w:val="decimal" w:pos="617"/>
              </w:tabs>
              <w:snapToGrid w:val="0"/>
              <w:spacing w:line="320" w:lineRule="exact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3,290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2C74B8" w:rsidRPr="004A0D7D" w:rsidRDefault="002C74B8" w:rsidP="002C74B8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2C74B8" w:rsidRPr="00700D45" w:rsidRDefault="00584A4C" w:rsidP="002C74B8">
            <w:pPr>
              <w:tabs>
                <w:tab w:val="decimal" w:pos="617"/>
              </w:tabs>
              <w:snapToGrid w:val="0"/>
              <w:spacing w:line="320" w:lineRule="exact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4,215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2C74B8" w:rsidRPr="004A0D7D" w:rsidRDefault="002C74B8" w:rsidP="002C74B8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2C74B8" w:rsidRPr="00700D45" w:rsidRDefault="00584A4C" w:rsidP="002C74B8">
            <w:pPr>
              <w:tabs>
                <w:tab w:val="decimal" w:pos="617"/>
              </w:tabs>
              <w:snapToGrid w:val="0"/>
              <w:spacing w:line="320" w:lineRule="exact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3,279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2C74B8" w:rsidRPr="004A0D7D" w:rsidRDefault="002C74B8" w:rsidP="002C74B8">
            <w:pPr>
              <w:tabs>
                <w:tab w:val="decimal" w:pos="617"/>
              </w:tabs>
              <w:snapToGrid w:val="0"/>
              <w:spacing w:line="320" w:lineRule="exact"/>
              <w:ind w:left="-55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2C74B8" w:rsidRPr="00700D45" w:rsidRDefault="00584A4C" w:rsidP="002C74B8">
            <w:pPr>
              <w:tabs>
                <w:tab w:val="decimal" w:pos="617"/>
              </w:tabs>
              <w:snapToGrid w:val="0"/>
              <w:spacing w:line="320" w:lineRule="exact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3,967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="002C74B8" w:rsidRPr="00567835" w:rsidRDefault="002C74B8" w:rsidP="002C74B8">
            <w:pPr>
              <w:snapToGrid w:val="0"/>
              <w:ind w:left="-56" w:right="-10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:rsidR="002C74B8" w:rsidRPr="00197B5F" w:rsidRDefault="002C74B8" w:rsidP="00197B5F">
            <w:pPr>
              <w:tabs>
                <w:tab w:val="decimal" w:pos="284"/>
              </w:tabs>
              <w:snapToGrid w:val="0"/>
              <w:ind w:right="3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:rsidR="002C74B8" w:rsidRPr="00197B5F" w:rsidRDefault="002C74B8" w:rsidP="00197B5F">
            <w:pPr>
              <w:tabs>
                <w:tab w:val="decimal" w:pos="284"/>
              </w:tabs>
              <w:snapToGrid w:val="0"/>
              <w:ind w:right="31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07518A" w:rsidRPr="00567835" w:rsidRDefault="0007518A">
      <w:pPr>
        <w:suppressAutoHyphens w:val="0"/>
        <w:rPr>
          <w:sz w:val="30"/>
          <w:szCs w:val="30"/>
        </w:rPr>
      </w:pPr>
      <w:bookmarkStart w:id="7" w:name="OLE_LINK2"/>
      <w:bookmarkStart w:id="8" w:name="OLE_LINK3"/>
      <w:bookmarkEnd w:id="7"/>
      <w:bookmarkEnd w:id="8"/>
    </w:p>
    <w:p w:rsidR="002C74B8" w:rsidRPr="00182C08" w:rsidRDefault="00683FCD" w:rsidP="002C74B8">
      <w:pPr>
        <w:ind w:left="540" w:right="-28"/>
        <w:jc w:val="thaiDistribute"/>
        <w:rPr>
          <w:spacing w:val="-4"/>
          <w:sz w:val="30"/>
          <w:szCs w:val="30"/>
        </w:rPr>
      </w:pPr>
      <w:r>
        <w:rPr>
          <w:rFonts w:hint="cs"/>
          <w:spacing w:val="-4"/>
          <w:sz w:val="30"/>
          <w:szCs w:val="30"/>
          <w:cs/>
        </w:rPr>
        <w:t xml:space="preserve">ณ </w:t>
      </w:r>
      <w:r w:rsidR="00F97F30">
        <w:rPr>
          <w:rFonts w:hint="cs"/>
          <w:spacing w:val="-4"/>
          <w:sz w:val="30"/>
          <w:szCs w:val="30"/>
          <w:cs/>
        </w:rPr>
        <w:t>วั</w:t>
      </w:r>
      <w:r w:rsidR="002C74B8" w:rsidRPr="00583CBA">
        <w:rPr>
          <w:spacing w:val="-4"/>
          <w:sz w:val="30"/>
          <w:szCs w:val="30"/>
          <w:cs/>
        </w:rPr>
        <w:t xml:space="preserve">นที่ </w:t>
      </w:r>
      <w:r w:rsidR="002C74B8" w:rsidRPr="00583CBA">
        <w:rPr>
          <w:sz w:val="30"/>
          <w:szCs w:val="30"/>
        </w:rPr>
        <w:t xml:space="preserve">30 </w:t>
      </w:r>
      <w:r w:rsidR="002C74B8" w:rsidRPr="00583CBA">
        <w:rPr>
          <w:sz w:val="30"/>
          <w:szCs w:val="30"/>
          <w:cs/>
        </w:rPr>
        <w:t xml:space="preserve">มิถุนายน </w:t>
      </w:r>
      <w:r w:rsidR="002C74B8" w:rsidRPr="00583CBA">
        <w:rPr>
          <w:sz w:val="30"/>
          <w:szCs w:val="30"/>
        </w:rPr>
        <w:t>256</w:t>
      </w:r>
      <w:r w:rsidR="002C74B8">
        <w:rPr>
          <w:rFonts w:hint="cs"/>
          <w:sz w:val="30"/>
          <w:szCs w:val="30"/>
          <w:cs/>
        </w:rPr>
        <w:t>1</w:t>
      </w:r>
      <w:r w:rsidR="002C74B8" w:rsidRPr="00583CBA">
        <w:rPr>
          <w:sz w:val="30"/>
          <w:szCs w:val="30"/>
          <w:cs/>
        </w:rPr>
        <w:t xml:space="preserve"> และ</w:t>
      </w:r>
      <w:r w:rsidR="00F00BBA">
        <w:rPr>
          <w:sz w:val="30"/>
          <w:szCs w:val="30"/>
        </w:rPr>
        <w:t xml:space="preserve"> </w:t>
      </w:r>
      <w:r w:rsidR="00E7535A">
        <w:rPr>
          <w:sz w:val="30"/>
          <w:szCs w:val="30"/>
        </w:rPr>
        <w:t xml:space="preserve">31 </w:t>
      </w:r>
      <w:r w:rsidR="00E7535A">
        <w:rPr>
          <w:rFonts w:hint="cs"/>
          <w:sz w:val="30"/>
          <w:szCs w:val="30"/>
          <w:cs/>
        </w:rPr>
        <w:t>ธันวาคม</w:t>
      </w:r>
      <w:r w:rsidR="002C74B8" w:rsidRPr="00583CBA">
        <w:rPr>
          <w:sz w:val="30"/>
          <w:szCs w:val="30"/>
          <w:cs/>
        </w:rPr>
        <w:t xml:space="preserve"> </w:t>
      </w:r>
      <w:r w:rsidR="002C74B8" w:rsidRPr="00583CBA">
        <w:rPr>
          <w:sz w:val="30"/>
          <w:szCs w:val="30"/>
        </w:rPr>
        <w:t>25</w:t>
      </w:r>
      <w:r w:rsidR="002C74B8">
        <w:rPr>
          <w:rFonts w:hint="cs"/>
          <w:sz w:val="30"/>
          <w:szCs w:val="30"/>
          <w:cs/>
        </w:rPr>
        <w:t>60</w:t>
      </w:r>
      <w:r w:rsidR="002C74B8" w:rsidRPr="00583CBA">
        <w:rPr>
          <w:sz w:val="30"/>
          <w:szCs w:val="30"/>
          <w:cs/>
        </w:rPr>
        <w:t xml:space="preserve"> </w:t>
      </w:r>
      <w:r w:rsidR="00E7535A">
        <w:rPr>
          <w:rFonts w:hint="cs"/>
          <w:sz w:val="30"/>
          <w:szCs w:val="30"/>
          <w:cs/>
        </w:rPr>
        <w:t>ธนาคารและบริษัทย่อยมียอดคงเหลือของเงินให้สินเชื่อแก่ลูกหนี้ปรับโครงสร้างหนี้ที่มีปัญหาดังนี้</w:t>
      </w:r>
    </w:p>
    <w:p w:rsidR="00466105" w:rsidRPr="00567835" w:rsidRDefault="00466105" w:rsidP="0026555F">
      <w:pPr>
        <w:ind w:left="540" w:right="-28"/>
        <w:jc w:val="thaiDistribute"/>
        <w:rPr>
          <w:sz w:val="30"/>
          <w:szCs w:val="30"/>
        </w:rPr>
      </w:pPr>
    </w:p>
    <w:tbl>
      <w:tblPr>
        <w:tblW w:w="94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990"/>
        <w:gridCol w:w="289"/>
        <w:gridCol w:w="1001"/>
        <w:gridCol w:w="292"/>
        <w:gridCol w:w="984"/>
        <w:gridCol w:w="292"/>
        <w:gridCol w:w="983"/>
      </w:tblGrid>
      <w:tr w:rsidR="009C5DB5" w:rsidRPr="00567835" w:rsidTr="00B44236">
        <w:tc>
          <w:tcPr>
            <w:tcW w:w="4590" w:type="dxa"/>
            <w:shd w:val="clear" w:color="auto" w:fill="auto"/>
          </w:tcPr>
          <w:p w:rsidR="009C5DB5" w:rsidRPr="00567835" w:rsidRDefault="009C5DB5" w:rsidP="00EA49B3">
            <w:pPr>
              <w:snapToGrid w:val="0"/>
              <w:spacing w:line="240" w:lineRule="atLeast"/>
              <w:ind w:right="-2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831" w:type="dxa"/>
            <w:gridSpan w:val="7"/>
            <w:shd w:val="clear" w:color="auto" w:fill="auto"/>
          </w:tcPr>
          <w:p w:rsidR="009C5DB5" w:rsidRPr="00567835" w:rsidRDefault="009C5DB5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b/>
                <w:bCs/>
                <w:spacing w:val="-4"/>
                <w:sz w:val="26"/>
                <w:szCs w:val="26"/>
                <w:cs/>
                <w:lang w:val="th-TH"/>
              </w:rPr>
              <w:t>งบการเงินรวมและ</w:t>
            </w:r>
            <w:r w:rsidRPr="00567835">
              <w:rPr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567835">
              <w:rPr>
                <w:b/>
                <w:bCs/>
                <w:sz w:val="26"/>
                <w:szCs w:val="26"/>
                <w:cs/>
                <w:lang w:val="th-TH"/>
              </w:rPr>
              <w:t>ธนาคาร</w:t>
            </w:r>
          </w:p>
        </w:tc>
      </w:tr>
      <w:tr w:rsidR="009C5DB5" w:rsidRPr="00567835" w:rsidTr="00B44236">
        <w:tc>
          <w:tcPr>
            <w:tcW w:w="4590" w:type="dxa"/>
            <w:shd w:val="clear" w:color="auto" w:fill="auto"/>
          </w:tcPr>
          <w:p w:rsidR="009C5DB5" w:rsidRPr="00567835" w:rsidRDefault="009C5DB5" w:rsidP="00EA49B3">
            <w:pPr>
              <w:snapToGrid w:val="0"/>
              <w:spacing w:line="240" w:lineRule="atLeast"/>
              <w:ind w:left="540" w:right="-2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shd w:val="clear" w:color="auto" w:fill="auto"/>
          </w:tcPr>
          <w:p w:rsidR="009C5DB5" w:rsidRPr="00567835" w:rsidRDefault="00DA0EE7" w:rsidP="002C74B8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  <w:r w:rsidRPr="00DA0E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>
              <w:rPr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="0058183E" w:rsidRPr="00DA0E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2C74B8" w:rsidRPr="00DA0EE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92" w:type="dxa"/>
            <w:shd w:val="clear" w:color="auto" w:fill="auto"/>
          </w:tcPr>
          <w:p w:rsidR="009C5DB5" w:rsidRPr="00567835" w:rsidRDefault="009C5DB5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259" w:type="dxa"/>
            <w:gridSpan w:val="3"/>
            <w:shd w:val="clear" w:color="auto" w:fill="auto"/>
          </w:tcPr>
          <w:p w:rsidR="009C5DB5" w:rsidRPr="00567835" w:rsidRDefault="00DA0EE7" w:rsidP="002C74B8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</w:rPr>
              <w:t xml:space="preserve">31 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58183E" w:rsidRPr="00DA0E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</w:t>
            </w:r>
            <w:r w:rsidR="002C74B8" w:rsidRPr="00DA0EE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60</w:t>
            </w:r>
          </w:p>
        </w:tc>
      </w:tr>
      <w:tr w:rsidR="006D78BD" w:rsidRPr="00567835" w:rsidTr="00B44236">
        <w:tc>
          <w:tcPr>
            <w:tcW w:w="4590" w:type="dxa"/>
            <w:shd w:val="clear" w:color="auto" w:fill="auto"/>
          </w:tcPr>
          <w:p w:rsidR="006D78BD" w:rsidRPr="00567835" w:rsidRDefault="006D78BD" w:rsidP="00EA49B3">
            <w:pPr>
              <w:snapToGrid w:val="0"/>
              <w:spacing w:line="240" w:lineRule="atLeast"/>
              <w:ind w:right="-2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6D78BD" w:rsidRPr="00567835" w:rsidRDefault="009C5DB5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289" w:type="dxa"/>
          </w:tcPr>
          <w:p w:rsidR="006D78BD" w:rsidRPr="00567835" w:rsidRDefault="006D78BD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01" w:type="dxa"/>
          </w:tcPr>
          <w:p w:rsidR="006D78BD" w:rsidRPr="00567835" w:rsidRDefault="009C5DB5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มูลหนี้</w:t>
            </w:r>
          </w:p>
        </w:tc>
        <w:tc>
          <w:tcPr>
            <w:tcW w:w="292" w:type="dxa"/>
            <w:shd w:val="clear" w:color="auto" w:fill="auto"/>
          </w:tcPr>
          <w:p w:rsidR="006D78BD" w:rsidRPr="00567835" w:rsidRDefault="006D78BD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:rsidR="006D78BD" w:rsidRPr="00567835" w:rsidRDefault="009C5DB5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292" w:type="dxa"/>
          </w:tcPr>
          <w:p w:rsidR="006D78BD" w:rsidRPr="00567835" w:rsidRDefault="006D78BD" w:rsidP="00EA49B3">
            <w:pPr>
              <w:spacing w:line="240" w:lineRule="atLeast"/>
              <w:ind w:left="-91" w:right="-3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shd w:val="clear" w:color="auto" w:fill="auto"/>
          </w:tcPr>
          <w:p w:rsidR="006D78BD" w:rsidRPr="00567835" w:rsidRDefault="009C5DB5" w:rsidP="00EA49B3">
            <w:pPr>
              <w:tabs>
                <w:tab w:val="left" w:pos="766"/>
              </w:tabs>
              <w:spacing w:line="240" w:lineRule="atLeast"/>
              <w:ind w:left="-91" w:right="-30"/>
              <w:jc w:val="center"/>
              <w:rPr>
                <w:b/>
                <w:bCs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มูลหนี้</w:t>
            </w:r>
          </w:p>
        </w:tc>
      </w:tr>
      <w:tr w:rsidR="006D78BD" w:rsidRPr="00567835" w:rsidTr="00B44236">
        <w:tc>
          <w:tcPr>
            <w:tcW w:w="4590" w:type="dxa"/>
            <w:shd w:val="clear" w:color="auto" w:fill="auto"/>
          </w:tcPr>
          <w:p w:rsidR="006D78BD" w:rsidRPr="00567835" w:rsidRDefault="009C5DB5" w:rsidP="00EA49B3">
            <w:pPr>
              <w:snapToGrid w:val="0"/>
              <w:spacing w:line="240" w:lineRule="atLeast"/>
              <w:ind w:right="-25"/>
              <w:jc w:val="center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6D78BD" w:rsidRPr="00567835" w:rsidRDefault="006D78BD" w:rsidP="00EA49B3">
            <w:pPr>
              <w:snapToGrid w:val="0"/>
              <w:spacing w:line="240" w:lineRule="atLeast"/>
              <w:ind w:left="-91" w:right="-30"/>
              <w:jc w:val="center"/>
              <w:rPr>
                <w:sz w:val="26"/>
                <w:szCs w:val="26"/>
              </w:rPr>
            </w:pPr>
          </w:p>
        </w:tc>
        <w:tc>
          <w:tcPr>
            <w:tcW w:w="289" w:type="dxa"/>
          </w:tcPr>
          <w:p w:rsidR="006D78BD" w:rsidRPr="00567835" w:rsidRDefault="006D78BD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</w:rPr>
            </w:pPr>
          </w:p>
        </w:tc>
        <w:tc>
          <w:tcPr>
            <w:tcW w:w="1001" w:type="dxa"/>
          </w:tcPr>
          <w:p w:rsidR="006D78BD" w:rsidRPr="00567835" w:rsidRDefault="009C5DB5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</w:rPr>
            </w:pPr>
            <w:r w:rsidRPr="00567835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92" w:type="dxa"/>
            <w:shd w:val="clear" w:color="auto" w:fill="auto"/>
          </w:tcPr>
          <w:p w:rsidR="006D78BD" w:rsidRPr="00567835" w:rsidRDefault="006D78BD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</w:tcPr>
          <w:p w:rsidR="006D78BD" w:rsidRPr="00567835" w:rsidRDefault="006D78BD" w:rsidP="00EA49B3">
            <w:pPr>
              <w:snapToGrid w:val="0"/>
              <w:spacing w:line="240" w:lineRule="atLeast"/>
              <w:ind w:left="-91" w:right="-30"/>
              <w:jc w:val="center"/>
              <w:rPr>
                <w:sz w:val="26"/>
                <w:szCs w:val="26"/>
              </w:rPr>
            </w:pPr>
          </w:p>
        </w:tc>
        <w:tc>
          <w:tcPr>
            <w:tcW w:w="292" w:type="dxa"/>
          </w:tcPr>
          <w:p w:rsidR="006D78BD" w:rsidRPr="00567835" w:rsidRDefault="006D78BD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:rsidR="006D78BD" w:rsidRPr="00567835" w:rsidRDefault="009C5DB5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C658FA" w:rsidRPr="00567835" w:rsidTr="00B44236">
        <w:tc>
          <w:tcPr>
            <w:tcW w:w="4590" w:type="dxa"/>
            <w:shd w:val="clear" w:color="auto" w:fill="auto"/>
            <w:vAlign w:val="bottom"/>
          </w:tcPr>
          <w:p w:rsidR="00C658FA" w:rsidRPr="00567835" w:rsidRDefault="00C658FA" w:rsidP="00C658FA">
            <w:pPr>
              <w:spacing w:line="240" w:lineRule="atLeast"/>
              <w:ind w:left="-18" w:right="-2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  <w:lang w:val="th-TH"/>
              </w:rPr>
              <w:t>สินเชื่อที่ปรับโครงสร้างหนี้ที่จัดชั้น</w:t>
            </w:r>
            <w:r w:rsidRPr="00567835">
              <w:rPr>
                <w:sz w:val="26"/>
                <w:szCs w:val="26"/>
                <w:cs/>
              </w:rPr>
              <w:t>เป็นสินเชื่อด้อยคุณภาพ</w:t>
            </w:r>
          </w:p>
        </w:tc>
        <w:tc>
          <w:tcPr>
            <w:tcW w:w="990" w:type="dxa"/>
            <w:shd w:val="clear" w:color="auto" w:fill="auto"/>
          </w:tcPr>
          <w:p w:rsidR="00C658FA" w:rsidRPr="0028390E" w:rsidRDefault="002C230A" w:rsidP="002C230A">
            <w:pPr>
              <w:tabs>
                <w:tab w:val="decimal" w:pos="698"/>
              </w:tabs>
              <w:spacing w:line="240" w:lineRule="atLeast"/>
              <w:ind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1,554</w:t>
            </w:r>
          </w:p>
        </w:tc>
        <w:tc>
          <w:tcPr>
            <w:tcW w:w="289" w:type="dxa"/>
          </w:tcPr>
          <w:p w:rsidR="00C658FA" w:rsidRPr="00EA49B3" w:rsidRDefault="00C658FA" w:rsidP="00C658FA">
            <w:pPr>
              <w:tabs>
                <w:tab w:val="decimal" w:pos="1085"/>
              </w:tabs>
              <w:snapToGrid w:val="0"/>
              <w:spacing w:line="240" w:lineRule="atLeast"/>
              <w:ind w:left="-288" w:right="-28"/>
              <w:rPr>
                <w:spacing w:val="-4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:rsidR="00C658FA" w:rsidRPr="000B04BE" w:rsidRDefault="002C230A" w:rsidP="00C658FA">
            <w:pPr>
              <w:tabs>
                <w:tab w:val="decimal" w:pos="785"/>
              </w:tabs>
              <w:spacing w:line="240" w:lineRule="atLeast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7,316</w:t>
            </w:r>
          </w:p>
        </w:tc>
        <w:tc>
          <w:tcPr>
            <w:tcW w:w="292" w:type="dxa"/>
            <w:shd w:val="clear" w:color="auto" w:fill="auto"/>
          </w:tcPr>
          <w:p w:rsidR="00C658FA" w:rsidRPr="000B04BE" w:rsidRDefault="00C658FA" w:rsidP="00C658FA">
            <w:pPr>
              <w:tabs>
                <w:tab w:val="decimal" w:pos="876"/>
              </w:tabs>
              <w:spacing w:line="240" w:lineRule="atLeast"/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</w:tcPr>
          <w:p w:rsidR="00C658FA" w:rsidRPr="00F97F30" w:rsidRDefault="00F97F30" w:rsidP="00C658FA">
            <w:pPr>
              <w:tabs>
                <w:tab w:val="decimal" w:pos="698"/>
              </w:tabs>
              <w:spacing w:line="240" w:lineRule="atLeast"/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1,804</w:t>
            </w:r>
          </w:p>
        </w:tc>
        <w:tc>
          <w:tcPr>
            <w:tcW w:w="292" w:type="dxa"/>
            <w:shd w:val="clear" w:color="auto" w:fill="auto"/>
          </w:tcPr>
          <w:p w:rsidR="00C658FA" w:rsidRPr="00EA49B3" w:rsidRDefault="00C658FA" w:rsidP="00C658FA">
            <w:pPr>
              <w:tabs>
                <w:tab w:val="decimal" w:pos="1085"/>
              </w:tabs>
              <w:snapToGrid w:val="0"/>
              <w:spacing w:line="240" w:lineRule="atLeast"/>
              <w:ind w:left="-288" w:right="-28"/>
              <w:rPr>
                <w:spacing w:val="-4"/>
                <w:sz w:val="26"/>
                <w:szCs w:val="26"/>
              </w:rPr>
            </w:pPr>
          </w:p>
        </w:tc>
        <w:tc>
          <w:tcPr>
            <w:tcW w:w="983" w:type="dxa"/>
            <w:shd w:val="clear" w:color="auto" w:fill="auto"/>
          </w:tcPr>
          <w:p w:rsidR="00C658FA" w:rsidRPr="000B04BE" w:rsidRDefault="00F97F30" w:rsidP="00C658FA">
            <w:pPr>
              <w:tabs>
                <w:tab w:val="decimal" w:pos="785"/>
              </w:tabs>
              <w:spacing w:line="240" w:lineRule="atLeast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8,595</w:t>
            </w:r>
          </w:p>
        </w:tc>
      </w:tr>
      <w:tr w:rsidR="00C658FA" w:rsidRPr="00567835" w:rsidTr="00B44236">
        <w:tc>
          <w:tcPr>
            <w:tcW w:w="4590" w:type="dxa"/>
            <w:shd w:val="clear" w:color="auto" w:fill="auto"/>
            <w:vAlign w:val="bottom"/>
          </w:tcPr>
          <w:p w:rsidR="00C658FA" w:rsidRPr="00567835" w:rsidRDefault="00C658FA" w:rsidP="00C658FA">
            <w:pPr>
              <w:spacing w:line="240" w:lineRule="atLeast"/>
              <w:ind w:right="-108" w:hanging="18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  <w:lang w:val="th-TH"/>
              </w:rPr>
              <w:t>สินเชื่อที่ปรับโครงสร้างหนี้ที่ไม่ได้จัดชั้น</w:t>
            </w:r>
            <w:r w:rsidRPr="00567835">
              <w:rPr>
                <w:sz w:val="26"/>
                <w:szCs w:val="26"/>
                <w:cs/>
              </w:rPr>
              <w:t>เป็นสินเชื่อด้อยคุณภาพ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C658FA" w:rsidRPr="000B04BE" w:rsidRDefault="002C230A" w:rsidP="00C658FA">
            <w:pPr>
              <w:tabs>
                <w:tab w:val="decimal" w:pos="698"/>
              </w:tabs>
              <w:spacing w:line="240" w:lineRule="atLeast"/>
              <w:ind w:left="-106" w:right="-29"/>
              <w:rPr>
                <w:spacing w:val="4"/>
                <w:sz w:val="26"/>
                <w:szCs w:val="26"/>
                <w:lang w:val="en-GB"/>
              </w:rPr>
            </w:pPr>
            <w:r>
              <w:rPr>
                <w:spacing w:val="4"/>
                <w:sz w:val="26"/>
                <w:szCs w:val="26"/>
                <w:lang w:val="en-GB"/>
              </w:rPr>
              <w:t>13,023</w:t>
            </w:r>
          </w:p>
        </w:tc>
        <w:tc>
          <w:tcPr>
            <w:tcW w:w="289" w:type="dxa"/>
          </w:tcPr>
          <w:p w:rsidR="00C658FA" w:rsidRPr="00EA49B3" w:rsidRDefault="00C658FA" w:rsidP="00C658FA">
            <w:pPr>
              <w:tabs>
                <w:tab w:val="decimal" w:pos="1085"/>
              </w:tabs>
              <w:snapToGrid w:val="0"/>
              <w:spacing w:line="240" w:lineRule="atLeast"/>
              <w:ind w:left="-288" w:right="-28"/>
              <w:rPr>
                <w:spacing w:val="-4"/>
                <w:sz w:val="26"/>
                <w:szCs w:val="26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</w:tcPr>
          <w:p w:rsidR="00C658FA" w:rsidRPr="000B04BE" w:rsidRDefault="002C230A" w:rsidP="00C658FA">
            <w:pPr>
              <w:tabs>
                <w:tab w:val="decimal" w:pos="785"/>
              </w:tabs>
              <w:spacing w:line="240" w:lineRule="atLeast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26,071</w:t>
            </w:r>
          </w:p>
        </w:tc>
        <w:tc>
          <w:tcPr>
            <w:tcW w:w="292" w:type="dxa"/>
            <w:shd w:val="clear" w:color="auto" w:fill="auto"/>
            <w:vAlign w:val="bottom"/>
          </w:tcPr>
          <w:p w:rsidR="00C658FA" w:rsidRPr="000B04BE" w:rsidRDefault="00C658FA" w:rsidP="00C658FA">
            <w:pPr>
              <w:tabs>
                <w:tab w:val="decimal" w:pos="876"/>
              </w:tabs>
              <w:spacing w:line="240" w:lineRule="atLeast"/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:rsidR="00C658FA" w:rsidRPr="000B04BE" w:rsidRDefault="00F97F30" w:rsidP="00C658FA">
            <w:pPr>
              <w:tabs>
                <w:tab w:val="decimal" w:pos="698"/>
              </w:tabs>
              <w:spacing w:line="240" w:lineRule="atLeast"/>
              <w:ind w:left="-106" w:right="-29"/>
              <w:rPr>
                <w:spacing w:val="4"/>
                <w:sz w:val="26"/>
                <w:szCs w:val="26"/>
                <w:lang w:val="en-GB"/>
              </w:rPr>
            </w:pPr>
            <w:r>
              <w:rPr>
                <w:spacing w:val="4"/>
                <w:sz w:val="26"/>
                <w:szCs w:val="26"/>
                <w:lang w:val="en-GB"/>
              </w:rPr>
              <w:t>13,307</w:t>
            </w:r>
          </w:p>
        </w:tc>
        <w:tc>
          <w:tcPr>
            <w:tcW w:w="292" w:type="dxa"/>
            <w:shd w:val="clear" w:color="auto" w:fill="auto"/>
          </w:tcPr>
          <w:p w:rsidR="00C658FA" w:rsidRPr="00EA49B3" w:rsidRDefault="00C658FA" w:rsidP="00C658FA">
            <w:pPr>
              <w:tabs>
                <w:tab w:val="decimal" w:pos="1085"/>
              </w:tabs>
              <w:snapToGrid w:val="0"/>
              <w:spacing w:line="240" w:lineRule="atLeast"/>
              <w:ind w:left="-288" w:right="-28"/>
              <w:rPr>
                <w:spacing w:val="-4"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:rsidR="00C658FA" w:rsidRPr="000B04BE" w:rsidRDefault="00F97F30" w:rsidP="00C658FA">
            <w:pPr>
              <w:tabs>
                <w:tab w:val="decimal" w:pos="785"/>
              </w:tabs>
              <w:spacing w:line="240" w:lineRule="atLeast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27,128</w:t>
            </w:r>
          </w:p>
        </w:tc>
      </w:tr>
      <w:tr w:rsidR="00C658FA" w:rsidRPr="00567835" w:rsidTr="00B44236">
        <w:tc>
          <w:tcPr>
            <w:tcW w:w="4590" w:type="dxa"/>
            <w:shd w:val="clear" w:color="auto" w:fill="auto"/>
            <w:vAlign w:val="bottom"/>
          </w:tcPr>
          <w:p w:rsidR="00C658FA" w:rsidRPr="00567835" w:rsidRDefault="00C658FA" w:rsidP="00C658FA">
            <w:pPr>
              <w:spacing w:line="240" w:lineRule="atLeast"/>
              <w:ind w:right="-23" w:hanging="18"/>
              <w:rPr>
                <w:b/>
                <w:bCs/>
                <w:spacing w:val="-4"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58FA" w:rsidRPr="000B04BE" w:rsidRDefault="002C230A" w:rsidP="00C658FA">
            <w:pPr>
              <w:tabs>
                <w:tab w:val="decimal" w:pos="698"/>
              </w:tabs>
              <w:spacing w:line="240" w:lineRule="atLeast"/>
              <w:ind w:left="-106" w:right="-29"/>
              <w:rPr>
                <w:b/>
                <w:bCs/>
                <w:spacing w:val="4"/>
                <w:sz w:val="26"/>
                <w:szCs w:val="26"/>
                <w:lang w:val="en-GB"/>
              </w:rPr>
            </w:pPr>
            <w:r>
              <w:rPr>
                <w:b/>
                <w:bCs/>
                <w:spacing w:val="4"/>
                <w:sz w:val="26"/>
                <w:szCs w:val="26"/>
                <w:lang w:val="en-GB"/>
              </w:rPr>
              <w:t>14,577</w:t>
            </w:r>
          </w:p>
        </w:tc>
        <w:tc>
          <w:tcPr>
            <w:tcW w:w="289" w:type="dxa"/>
          </w:tcPr>
          <w:p w:rsidR="00C658FA" w:rsidRPr="00EA49B3" w:rsidRDefault="00C658FA" w:rsidP="00C658FA">
            <w:pPr>
              <w:tabs>
                <w:tab w:val="decimal" w:pos="1085"/>
              </w:tabs>
              <w:snapToGrid w:val="0"/>
              <w:spacing w:line="240" w:lineRule="atLeast"/>
              <w:ind w:left="-288" w:right="-28"/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:rsidR="00C658FA" w:rsidRPr="000B04BE" w:rsidRDefault="002C230A" w:rsidP="00C658FA">
            <w:pPr>
              <w:tabs>
                <w:tab w:val="decimal" w:pos="785"/>
              </w:tabs>
              <w:spacing w:line="240" w:lineRule="atLeast"/>
              <w:ind w:left="-108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33,387</w:t>
            </w:r>
          </w:p>
        </w:tc>
        <w:tc>
          <w:tcPr>
            <w:tcW w:w="292" w:type="dxa"/>
            <w:shd w:val="clear" w:color="auto" w:fill="auto"/>
            <w:vAlign w:val="bottom"/>
          </w:tcPr>
          <w:p w:rsidR="00C658FA" w:rsidRPr="000B04BE" w:rsidRDefault="00C658FA" w:rsidP="00C658FA">
            <w:pPr>
              <w:tabs>
                <w:tab w:val="decimal" w:pos="876"/>
              </w:tabs>
              <w:spacing w:line="240" w:lineRule="atLeast"/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58FA" w:rsidRPr="000B04BE" w:rsidRDefault="00F97F30" w:rsidP="00C658FA">
            <w:pPr>
              <w:tabs>
                <w:tab w:val="decimal" w:pos="698"/>
              </w:tabs>
              <w:spacing w:line="240" w:lineRule="atLeast"/>
              <w:ind w:left="-106" w:right="-29"/>
              <w:rPr>
                <w:b/>
                <w:bCs/>
                <w:spacing w:val="4"/>
                <w:sz w:val="26"/>
                <w:szCs w:val="26"/>
                <w:lang w:val="en-GB"/>
              </w:rPr>
            </w:pPr>
            <w:r>
              <w:rPr>
                <w:b/>
                <w:bCs/>
                <w:spacing w:val="4"/>
                <w:sz w:val="26"/>
                <w:szCs w:val="26"/>
                <w:lang w:val="en-GB"/>
              </w:rPr>
              <w:t>15,111</w:t>
            </w:r>
          </w:p>
        </w:tc>
        <w:tc>
          <w:tcPr>
            <w:tcW w:w="292" w:type="dxa"/>
          </w:tcPr>
          <w:p w:rsidR="00C658FA" w:rsidRPr="00EA49B3" w:rsidRDefault="00C658FA" w:rsidP="00C658FA">
            <w:pPr>
              <w:tabs>
                <w:tab w:val="decimal" w:pos="1085"/>
              </w:tabs>
              <w:snapToGrid w:val="0"/>
              <w:spacing w:line="240" w:lineRule="atLeast"/>
              <w:ind w:left="-288" w:right="-28"/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58FA" w:rsidRPr="000B04BE" w:rsidRDefault="00F97F30" w:rsidP="00C658FA">
            <w:pPr>
              <w:tabs>
                <w:tab w:val="decimal" w:pos="785"/>
              </w:tabs>
              <w:spacing w:line="240" w:lineRule="atLeast"/>
              <w:ind w:left="-108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35,723</w:t>
            </w:r>
          </w:p>
        </w:tc>
      </w:tr>
    </w:tbl>
    <w:p w:rsidR="0015135A" w:rsidRPr="00567835" w:rsidRDefault="0015135A" w:rsidP="00EE1BFC">
      <w:pPr>
        <w:ind w:left="540" w:right="-28"/>
        <w:jc w:val="thaiDistribute"/>
        <w:rPr>
          <w:sz w:val="30"/>
          <w:szCs w:val="30"/>
        </w:rPr>
      </w:pPr>
    </w:p>
    <w:p w:rsidR="002C74B8" w:rsidRDefault="002C74B8">
      <w:pPr>
        <w:suppressAutoHyphens w:val="0"/>
        <w:rPr>
          <w:spacing w:val="-2"/>
          <w:sz w:val="30"/>
          <w:szCs w:val="30"/>
          <w:cs/>
        </w:rPr>
      </w:pPr>
      <w:r>
        <w:rPr>
          <w:spacing w:val="-2"/>
          <w:sz w:val="30"/>
          <w:szCs w:val="30"/>
          <w:cs/>
        </w:rPr>
        <w:br w:type="page"/>
      </w:r>
    </w:p>
    <w:p w:rsidR="002C74B8" w:rsidRDefault="002C74B8" w:rsidP="002C74B8">
      <w:pPr>
        <w:tabs>
          <w:tab w:val="left" w:pos="900"/>
        </w:tabs>
        <w:ind w:left="540" w:right="-28"/>
        <w:jc w:val="thaiDistribute"/>
        <w:rPr>
          <w:sz w:val="30"/>
          <w:szCs w:val="30"/>
        </w:rPr>
      </w:pPr>
      <w:r w:rsidRPr="00DF7936">
        <w:rPr>
          <w:spacing w:val="-2"/>
          <w:sz w:val="30"/>
          <w:szCs w:val="30"/>
          <w:cs/>
        </w:rPr>
        <w:lastRenderedPageBreak/>
        <w:t>ข้อมูลเพิ่มเติมสำหรับ</w:t>
      </w:r>
      <w:r w:rsidRPr="00DF7936">
        <w:rPr>
          <w:rFonts w:hint="cs"/>
          <w:spacing w:val="-2"/>
          <w:sz w:val="30"/>
          <w:szCs w:val="30"/>
          <w:cs/>
        </w:rPr>
        <w:t>งวดหกเดือน</w:t>
      </w:r>
      <w:r w:rsidRPr="00DF7936">
        <w:rPr>
          <w:spacing w:val="-2"/>
          <w:sz w:val="30"/>
          <w:szCs w:val="30"/>
          <w:cs/>
        </w:rPr>
        <w:t xml:space="preserve">สิ้นสุดวันที่ </w:t>
      </w:r>
      <w:r w:rsidRPr="00DF7936">
        <w:rPr>
          <w:spacing w:val="-2"/>
          <w:sz w:val="30"/>
          <w:szCs w:val="30"/>
        </w:rPr>
        <w:t xml:space="preserve">30 </w:t>
      </w:r>
      <w:r w:rsidRPr="00DF7936">
        <w:rPr>
          <w:spacing w:val="-2"/>
          <w:sz w:val="30"/>
          <w:szCs w:val="30"/>
          <w:cs/>
        </w:rPr>
        <w:t xml:space="preserve">มิถุนายน </w:t>
      </w:r>
      <w:r>
        <w:rPr>
          <w:spacing w:val="-2"/>
          <w:sz w:val="30"/>
          <w:szCs w:val="30"/>
        </w:rPr>
        <w:t>256</w:t>
      </w:r>
      <w:r>
        <w:rPr>
          <w:rFonts w:hint="cs"/>
          <w:spacing w:val="-2"/>
          <w:sz w:val="30"/>
          <w:szCs w:val="30"/>
          <w:cs/>
        </w:rPr>
        <w:t>1</w:t>
      </w:r>
      <w:r w:rsidRPr="00DF7936">
        <w:rPr>
          <w:spacing w:val="-2"/>
          <w:sz w:val="30"/>
          <w:szCs w:val="30"/>
          <w:cs/>
        </w:rPr>
        <w:t xml:space="preserve"> และ </w:t>
      </w:r>
      <w:r>
        <w:rPr>
          <w:spacing w:val="-2"/>
          <w:sz w:val="30"/>
          <w:szCs w:val="30"/>
        </w:rPr>
        <w:t>25</w:t>
      </w:r>
      <w:r>
        <w:rPr>
          <w:rFonts w:hint="cs"/>
          <w:spacing w:val="-2"/>
          <w:sz w:val="30"/>
          <w:szCs w:val="30"/>
          <w:cs/>
        </w:rPr>
        <w:t>60</w:t>
      </w:r>
      <w:r w:rsidRPr="00DF7936">
        <w:rPr>
          <w:spacing w:val="-2"/>
          <w:sz w:val="30"/>
          <w:szCs w:val="30"/>
          <w:cs/>
        </w:rPr>
        <w:t xml:space="preserve"> ที่เกี่ยวข้องกับ</w:t>
      </w:r>
      <w:r w:rsidRPr="00DF7936">
        <w:rPr>
          <w:rFonts w:hint="cs"/>
          <w:spacing w:val="-2"/>
          <w:sz w:val="30"/>
          <w:szCs w:val="30"/>
          <w:cs/>
        </w:rPr>
        <w:t>สินเชื่อ</w:t>
      </w:r>
      <w:r w:rsidRPr="00DF7936">
        <w:rPr>
          <w:spacing w:val="-2"/>
          <w:sz w:val="30"/>
          <w:szCs w:val="30"/>
          <w:cs/>
        </w:rPr>
        <w:t>ที่ปรับโครงสร้า</w:t>
      </w:r>
      <w:r w:rsidRPr="00DF7936">
        <w:rPr>
          <w:rFonts w:hint="cs"/>
          <w:spacing w:val="-2"/>
          <w:sz w:val="30"/>
          <w:szCs w:val="30"/>
          <w:cs/>
        </w:rPr>
        <w:t>ง</w:t>
      </w:r>
      <w:r w:rsidRPr="00DF7936">
        <w:rPr>
          <w:spacing w:val="-2"/>
          <w:sz w:val="30"/>
          <w:szCs w:val="30"/>
          <w:cs/>
        </w:rPr>
        <w:t>หนี้</w:t>
      </w:r>
      <w:r w:rsidRPr="00466105">
        <w:rPr>
          <w:sz w:val="30"/>
          <w:szCs w:val="30"/>
          <w:cs/>
        </w:rPr>
        <w:t>มีดังนี้</w:t>
      </w:r>
    </w:p>
    <w:p w:rsidR="00466105" w:rsidRPr="00567835" w:rsidRDefault="00466105" w:rsidP="000A1BE4">
      <w:pPr>
        <w:ind w:left="540" w:right="-28"/>
        <w:jc w:val="thaiDistribute"/>
        <w:rPr>
          <w:sz w:val="30"/>
          <w:szCs w:val="30"/>
        </w:rPr>
      </w:pPr>
    </w:p>
    <w:tbl>
      <w:tblPr>
        <w:tblW w:w="9333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5060"/>
        <w:gridCol w:w="270"/>
        <w:gridCol w:w="270"/>
        <w:gridCol w:w="270"/>
        <w:gridCol w:w="270"/>
        <w:gridCol w:w="1440"/>
        <w:gridCol w:w="342"/>
        <w:gridCol w:w="1411"/>
      </w:tblGrid>
      <w:tr w:rsidR="00A45DAD" w:rsidRPr="00567835" w:rsidTr="00E73B14">
        <w:tc>
          <w:tcPr>
            <w:tcW w:w="5060" w:type="dxa"/>
            <w:shd w:val="clear" w:color="auto" w:fill="auto"/>
            <w:vAlign w:val="bottom"/>
          </w:tcPr>
          <w:p w:rsidR="00A45DAD" w:rsidRPr="00567835" w:rsidRDefault="00A45DAD">
            <w:pPr>
              <w:snapToGrid w:val="0"/>
              <w:spacing w:line="340" w:lineRule="exact"/>
              <w:ind w:right="-411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4"/>
            <w:shd w:val="clear" w:color="auto" w:fill="auto"/>
            <w:vAlign w:val="center"/>
          </w:tcPr>
          <w:p w:rsidR="00A45DAD" w:rsidRPr="00567835" w:rsidDel="00A45DAD" w:rsidRDefault="00A45DAD">
            <w:pPr>
              <w:spacing w:line="340" w:lineRule="exact"/>
              <w:ind w:right="-28"/>
              <w:jc w:val="center"/>
              <w:rPr>
                <w:sz w:val="26"/>
                <w:szCs w:val="26"/>
              </w:rPr>
            </w:pPr>
          </w:p>
        </w:tc>
        <w:tc>
          <w:tcPr>
            <w:tcW w:w="3193" w:type="dxa"/>
            <w:gridSpan w:val="3"/>
            <w:shd w:val="clear" w:color="auto" w:fill="auto"/>
            <w:vAlign w:val="center"/>
          </w:tcPr>
          <w:p w:rsidR="00A45DAD" w:rsidRPr="00567835" w:rsidRDefault="00A45DAD" w:rsidP="00B44236">
            <w:pPr>
              <w:tabs>
                <w:tab w:val="left" w:pos="2908"/>
              </w:tabs>
              <w:spacing w:line="340" w:lineRule="exact"/>
              <w:ind w:right="-28"/>
              <w:jc w:val="center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pacing w:val="-4"/>
                <w:sz w:val="26"/>
                <w:szCs w:val="26"/>
                <w:cs/>
                <w:lang w:val="th-TH"/>
              </w:rPr>
              <w:t>งบการเงินรวม</w:t>
            </w:r>
            <w:r w:rsidRPr="00567835">
              <w:rPr>
                <w:b/>
                <w:bCs/>
                <w:spacing w:val="-4"/>
                <w:sz w:val="26"/>
                <w:szCs w:val="26"/>
                <w:cs/>
              </w:rPr>
              <w:t>และ</w:t>
            </w:r>
            <w:r w:rsidRPr="00567835">
              <w:rPr>
                <w:b/>
                <w:bCs/>
                <w:spacing w:val="-4"/>
                <w:sz w:val="26"/>
                <w:szCs w:val="26"/>
                <w:cs/>
                <w:lang w:val="th-TH"/>
              </w:rPr>
              <w:t>งบการเงินเฉพาะ</w:t>
            </w:r>
            <w:r w:rsidRPr="00567835">
              <w:rPr>
                <w:b/>
                <w:bCs/>
                <w:sz w:val="26"/>
                <w:szCs w:val="26"/>
                <w:cs/>
                <w:lang w:val="th-TH"/>
              </w:rPr>
              <w:t>ธนาคาร</w:t>
            </w:r>
          </w:p>
        </w:tc>
      </w:tr>
      <w:tr w:rsidR="00045655" w:rsidRPr="00567835" w:rsidTr="00F81E1F">
        <w:tc>
          <w:tcPr>
            <w:tcW w:w="5060" w:type="dxa"/>
            <w:shd w:val="clear" w:color="auto" w:fill="auto"/>
            <w:vAlign w:val="bottom"/>
          </w:tcPr>
          <w:p w:rsidR="00045655" w:rsidRPr="00567835" w:rsidRDefault="00045655" w:rsidP="00045655">
            <w:pPr>
              <w:snapToGrid w:val="0"/>
              <w:spacing w:line="340" w:lineRule="exact"/>
              <w:ind w:right="-411"/>
              <w:jc w:val="right"/>
              <w:rPr>
                <w:b/>
                <w:bCs/>
                <w:sz w:val="26"/>
                <w:szCs w:val="26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45655" w:rsidRPr="00567835" w:rsidRDefault="00045655" w:rsidP="00045655">
            <w:pPr>
              <w:spacing w:line="340" w:lineRule="exact"/>
              <w:ind w:left="-108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045655" w:rsidRPr="00567835" w:rsidRDefault="00045655" w:rsidP="00045655">
            <w:pPr>
              <w:snapToGrid w:val="0"/>
              <w:spacing w:line="340" w:lineRule="exact"/>
              <w:ind w:left="-108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45655" w:rsidRPr="00567835" w:rsidRDefault="00045655" w:rsidP="00045655">
            <w:pPr>
              <w:spacing w:line="340" w:lineRule="exact"/>
              <w:ind w:left="-108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045655" w:rsidRPr="00567835" w:rsidRDefault="00045655" w:rsidP="00045655">
            <w:pPr>
              <w:snapToGrid w:val="0"/>
              <w:spacing w:line="340" w:lineRule="exact"/>
              <w:ind w:left="-108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45655" w:rsidRPr="00567835" w:rsidRDefault="00045655" w:rsidP="002C74B8">
            <w:pPr>
              <w:spacing w:line="340" w:lineRule="exact"/>
              <w:ind w:left="-108" w:right="-90"/>
              <w:jc w:val="center"/>
              <w:rPr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256</w:t>
            </w:r>
            <w:r w:rsidR="002C74B8"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342" w:type="dxa"/>
            <w:shd w:val="clear" w:color="auto" w:fill="auto"/>
          </w:tcPr>
          <w:p w:rsidR="00045655" w:rsidRPr="00567835" w:rsidRDefault="00045655" w:rsidP="00045655">
            <w:pPr>
              <w:snapToGrid w:val="0"/>
              <w:spacing w:line="340" w:lineRule="exact"/>
              <w:ind w:left="-108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045655" w:rsidRPr="00567835" w:rsidRDefault="00045655" w:rsidP="002C74B8">
            <w:pPr>
              <w:spacing w:line="340" w:lineRule="exact"/>
              <w:ind w:left="-108" w:right="-90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color w:val="000000"/>
                <w:sz w:val="26"/>
                <w:szCs w:val="26"/>
              </w:rPr>
              <w:t>25</w:t>
            </w:r>
            <w:r w:rsidR="002C74B8">
              <w:rPr>
                <w:rFonts w:hint="cs"/>
                <w:color w:val="000000"/>
                <w:sz w:val="26"/>
                <w:szCs w:val="26"/>
                <w:cs/>
              </w:rPr>
              <w:t>60</w:t>
            </w:r>
          </w:p>
        </w:tc>
      </w:tr>
      <w:tr w:rsidR="00A45DAD" w:rsidRPr="00567835" w:rsidTr="00E73B14">
        <w:tc>
          <w:tcPr>
            <w:tcW w:w="5060" w:type="dxa"/>
            <w:shd w:val="clear" w:color="auto" w:fill="auto"/>
            <w:vAlign w:val="bottom"/>
          </w:tcPr>
          <w:p w:rsidR="00A45DAD" w:rsidRPr="00567835" w:rsidRDefault="00A45DAD">
            <w:pPr>
              <w:snapToGrid w:val="0"/>
              <w:spacing w:line="340" w:lineRule="exact"/>
              <w:ind w:right="-411"/>
              <w:jc w:val="right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gridSpan w:val="4"/>
            <w:shd w:val="clear" w:color="auto" w:fill="auto"/>
            <w:vAlign w:val="bottom"/>
          </w:tcPr>
          <w:p w:rsidR="00A45DAD" w:rsidRPr="00567835" w:rsidRDefault="00A45DAD">
            <w:pPr>
              <w:spacing w:line="340" w:lineRule="exact"/>
              <w:ind w:left="-108" w:right="-9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193" w:type="dxa"/>
            <w:gridSpan w:val="3"/>
            <w:shd w:val="clear" w:color="auto" w:fill="auto"/>
            <w:vAlign w:val="bottom"/>
          </w:tcPr>
          <w:p w:rsidR="00A45DAD" w:rsidRPr="00567835" w:rsidRDefault="00A45DAD">
            <w:pPr>
              <w:spacing w:line="340" w:lineRule="exact"/>
              <w:ind w:left="-108" w:right="-90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45655" w:rsidRPr="00567835" w:rsidTr="00F81E1F">
        <w:tc>
          <w:tcPr>
            <w:tcW w:w="5060" w:type="dxa"/>
            <w:shd w:val="clear" w:color="auto" w:fill="auto"/>
            <w:vAlign w:val="bottom"/>
          </w:tcPr>
          <w:p w:rsidR="00045655" w:rsidRPr="00567835" w:rsidRDefault="00045655" w:rsidP="00045655">
            <w:pPr>
              <w:spacing w:line="340" w:lineRule="exact"/>
              <w:ind w:right="-411"/>
              <w:jc w:val="both"/>
              <w:rPr>
                <w:spacing w:val="4"/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ดอกเบี้ยรับที่รับรู้ในงบกำไรขาดทุนและกำไรขาดทุนเบ็ดเสร็จอื่น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</w:tcPr>
          <w:p w:rsidR="00045655" w:rsidRPr="00567835" w:rsidRDefault="00045655" w:rsidP="00045655">
            <w:pPr>
              <w:tabs>
                <w:tab w:val="decimal" w:pos="612"/>
              </w:tabs>
              <w:ind w:left="-126" w:right="-133"/>
              <w:rPr>
                <w:spacing w:val="4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045655" w:rsidRPr="00567835" w:rsidRDefault="00045655" w:rsidP="00045655">
            <w:pPr>
              <w:tabs>
                <w:tab w:val="decimal" w:pos="612"/>
              </w:tabs>
              <w:snapToGrid w:val="0"/>
              <w:spacing w:line="340" w:lineRule="exact"/>
              <w:ind w:left="-126" w:right="-133"/>
              <w:rPr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045655" w:rsidRPr="00567835" w:rsidRDefault="00045655" w:rsidP="00045655">
            <w:pPr>
              <w:tabs>
                <w:tab w:val="decimal" w:pos="612"/>
              </w:tabs>
              <w:ind w:left="-126" w:right="-133"/>
              <w:rPr>
                <w:spacing w:val="4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045655" w:rsidRPr="00567835" w:rsidRDefault="00045655" w:rsidP="00045655">
            <w:pPr>
              <w:tabs>
                <w:tab w:val="decimal" w:pos="612"/>
              </w:tabs>
              <w:snapToGrid w:val="0"/>
              <w:spacing w:line="340" w:lineRule="exact"/>
              <w:ind w:right="-133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,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45655" w:rsidRPr="00567835" w:rsidRDefault="002C230A" w:rsidP="00B44236">
            <w:pPr>
              <w:spacing w:line="340" w:lineRule="exact"/>
              <w:ind w:left="-108" w:right="9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504</w:t>
            </w:r>
          </w:p>
        </w:tc>
        <w:tc>
          <w:tcPr>
            <w:tcW w:w="342" w:type="dxa"/>
            <w:shd w:val="clear" w:color="auto" w:fill="auto"/>
          </w:tcPr>
          <w:p w:rsidR="00045655" w:rsidRPr="00567835" w:rsidRDefault="00045655" w:rsidP="00045655">
            <w:pPr>
              <w:snapToGrid w:val="0"/>
              <w:spacing w:line="340" w:lineRule="exact"/>
              <w:ind w:left="-108" w:right="-90"/>
              <w:jc w:val="right"/>
              <w:rPr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045655" w:rsidRPr="00567835" w:rsidRDefault="00F97F30" w:rsidP="00F81E1F">
            <w:pPr>
              <w:spacing w:line="340" w:lineRule="exact"/>
              <w:ind w:left="-108" w:right="43"/>
              <w:jc w:val="righ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644</w:t>
            </w:r>
          </w:p>
        </w:tc>
      </w:tr>
    </w:tbl>
    <w:p w:rsidR="00AA0D6B" w:rsidRDefault="00AA0D6B" w:rsidP="00070690">
      <w:pPr>
        <w:ind w:left="540" w:right="-28"/>
        <w:jc w:val="thaiDistribute"/>
        <w:rPr>
          <w:sz w:val="30"/>
          <w:szCs w:val="30"/>
        </w:rPr>
      </w:pPr>
    </w:p>
    <w:p w:rsidR="001428E4" w:rsidRPr="00567835" w:rsidRDefault="001428E4" w:rsidP="00CA1783">
      <w:pPr>
        <w:ind w:left="539" w:right="-28"/>
        <w:jc w:val="thaiDistribute"/>
        <w:rPr>
          <w:b/>
          <w:bCs/>
          <w:spacing w:val="-4"/>
          <w:sz w:val="30"/>
          <w:szCs w:val="30"/>
        </w:rPr>
      </w:pPr>
      <w:r w:rsidRPr="00567835">
        <w:rPr>
          <w:b/>
          <w:bCs/>
          <w:spacing w:val="-4"/>
          <w:sz w:val="30"/>
          <w:szCs w:val="30"/>
          <w:cs/>
        </w:rPr>
        <w:t>ค่าเผื่อการปรับมูลค่าจากการปรับโครงสร้างหนี้</w:t>
      </w:r>
    </w:p>
    <w:p w:rsidR="001428E4" w:rsidRPr="00567835" w:rsidRDefault="001428E4" w:rsidP="006E05EE">
      <w:pPr>
        <w:ind w:left="540" w:right="-28"/>
        <w:jc w:val="thaiDistribute"/>
        <w:rPr>
          <w:sz w:val="30"/>
          <w:szCs w:val="30"/>
        </w:rPr>
      </w:pPr>
    </w:p>
    <w:p w:rsidR="002C74B8" w:rsidRPr="006E05EE" w:rsidRDefault="002C74B8" w:rsidP="002C74B8">
      <w:pPr>
        <w:ind w:left="540" w:right="-28"/>
        <w:jc w:val="thaiDistribute"/>
        <w:rPr>
          <w:sz w:val="30"/>
          <w:szCs w:val="30"/>
        </w:rPr>
      </w:pPr>
      <w:r w:rsidRPr="006E05EE">
        <w:rPr>
          <w:sz w:val="30"/>
          <w:szCs w:val="30"/>
          <w:cs/>
        </w:rPr>
        <w:t xml:space="preserve">ณ วันที่ </w:t>
      </w:r>
      <w:r w:rsidRPr="006E05EE">
        <w:rPr>
          <w:sz w:val="30"/>
          <w:szCs w:val="30"/>
        </w:rPr>
        <w:t xml:space="preserve">30 </w:t>
      </w:r>
      <w:r w:rsidRPr="006E05EE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</w:t>
      </w:r>
      <w:r>
        <w:rPr>
          <w:rFonts w:hint="cs"/>
          <w:sz w:val="30"/>
          <w:szCs w:val="30"/>
          <w:cs/>
        </w:rPr>
        <w:t>1</w:t>
      </w:r>
      <w:r w:rsidRPr="006E05EE">
        <w:rPr>
          <w:sz w:val="30"/>
          <w:szCs w:val="30"/>
          <w:cs/>
        </w:rPr>
        <w:t xml:space="preserve"> และ </w:t>
      </w:r>
      <w:r w:rsidRPr="006E05EE">
        <w:rPr>
          <w:sz w:val="30"/>
          <w:szCs w:val="30"/>
        </w:rPr>
        <w:t xml:space="preserve">31 </w:t>
      </w:r>
      <w:r w:rsidRPr="006E05EE">
        <w:rPr>
          <w:sz w:val="30"/>
          <w:szCs w:val="30"/>
          <w:cs/>
        </w:rPr>
        <w:t xml:space="preserve">ธันวาคม </w:t>
      </w:r>
      <w:r>
        <w:rPr>
          <w:sz w:val="30"/>
          <w:szCs w:val="30"/>
        </w:rPr>
        <w:t>25</w:t>
      </w:r>
      <w:r>
        <w:rPr>
          <w:rFonts w:hint="cs"/>
          <w:sz w:val="30"/>
          <w:szCs w:val="30"/>
          <w:cs/>
        </w:rPr>
        <w:t>60</w:t>
      </w:r>
      <w:r w:rsidRPr="006E05EE">
        <w:rPr>
          <w:sz w:val="30"/>
          <w:szCs w:val="30"/>
          <w:cs/>
        </w:rPr>
        <w:t xml:space="preserve"> การเปลี่ยนแปลงของค่าเผื่อการปรับมูลค่าจากการปรับโครงสร้างหนี้มีดังนี้</w:t>
      </w:r>
    </w:p>
    <w:p w:rsidR="006E05EE" w:rsidRPr="00567835" w:rsidRDefault="006E05EE" w:rsidP="006E05EE">
      <w:pPr>
        <w:ind w:left="540" w:right="-28"/>
        <w:jc w:val="thaiDistribute"/>
        <w:rPr>
          <w:sz w:val="30"/>
          <w:szCs w:val="30"/>
        </w:rPr>
      </w:pPr>
    </w:p>
    <w:tbl>
      <w:tblPr>
        <w:tblW w:w="9362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6122"/>
        <w:gridCol w:w="1440"/>
        <w:gridCol w:w="360"/>
        <w:gridCol w:w="1440"/>
      </w:tblGrid>
      <w:tr w:rsidR="00476B83" w:rsidRPr="00567835" w:rsidTr="00F81E1F">
        <w:trPr>
          <w:trHeight w:val="357"/>
        </w:trPr>
        <w:tc>
          <w:tcPr>
            <w:tcW w:w="6122" w:type="dxa"/>
            <w:shd w:val="clear" w:color="auto" w:fill="auto"/>
            <w:vAlign w:val="bottom"/>
          </w:tcPr>
          <w:p w:rsidR="00476B83" w:rsidRPr="00567835" w:rsidRDefault="00476B83" w:rsidP="00F010AC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:rsidR="00476B83" w:rsidRPr="00567835" w:rsidRDefault="00476B83" w:rsidP="008E6811">
            <w:pPr>
              <w:spacing w:line="340" w:lineRule="exact"/>
              <w:ind w:left="62" w:right="-25" w:hanging="120"/>
              <w:jc w:val="center"/>
              <w:rPr>
                <w:b/>
                <w:bCs/>
                <w:spacing w:val="4"/>
                <w:sz w:val="26"/>
                <w:szCs w:val="26"/>
                <w:cs/>
                <w:lang w:val="th-TH"/>
              </w:rPr>
            </w:pPr>
            <w:r w:rsidRPr="00567835">
              <w:rPr>
                <w:b/>
                <w:bCs/>
                <w:spacing w:val="-4"/>
                <w:sz w:val="26"/>
                <w:szCs w:val="26"/>
                <w:cs/>
                <w:lang w:val="th-TH"/>
              </w:rPr>
              <w:t>งบการเงินรวมและงบการเงินเฉพาะธนาคาร</w:t>
            </w:r>
          </w:p>
        </w:tc>
      </w:tr>
      <w:tr w:rsidR="002C74B8" w:rsidRPr="00567835" w:rsidTr="00F81E1F">
        <w:trPr>
          <w:trHeight w:val="345"/>
        </w:trPr>
        <w:tc>
          <w:tcPr>
            <w:tcW w:w="6122" w:type="dxa"/>
            <w:shd w:val="clear" w:color="auto" w:fill="auto"/>
            <w:vAlign w:val="bottom"/>
          </w:tcPr>
          <w:p w:rsidR="002C74B8" w:rsidRPr="00567835" w:rsidRDefault="002C74B8" w:rsidP="00F010AC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C74B8" w:rsidRPr="00567835" w:rsidRDefault="002C74B8" w:rsidP="00F010AC">
            <w:pPr>
              <w:ind w:left="-91" w:right="-108"/>
              <w:jc w:val="center"/>
              <w:rPr>
                <w:color w:val="000000"/>
                <w:sz w:val="26"/>
                <w:szCs w:val="26"/>
              </w:rPr>
            </w:pPr>
            <w:r w:rsidRPr="00C6784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30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360" w:type="dxa"/>
            <w:shd w:val="clear" w:color="auto" w:fill="auto"/>
          </w:tcPr>
          <w:p w:rsidR="002C74B8" w:rsidRPr="00567835" w:rsidRDefault="002C74B8" w:rsidP="00F010AC">
            <w:pPr>
              <w:snapToGrid w:val="0"/>
              <w:ind w:left="-106"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C74B8" w:rsidRPr="00567835" w:rsidRDefault="002C74B8" w:rsidP="00F010AC">
            <w:pPr>
              <w:ind w:left="-91" w:right="-108"/>
              <w:jc w:val="center"/>
              <w:rPr>
                <w:color w:val="000000"/>
                <w:sz w:val="26"/>
                <w:szCs w:val="26"/>
              </w:rPr>
            </w:pPr>
            <w:r w:rsidRPr="00C6784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31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76B83" w:rsidRPr="00567835" w:rsidTr="00F81E1F">
        <w:trPr>
          <w:trHeight w:val="345"/>
        </w:trPr>
        <w:tc>
          <w:tcPr>
            <w:tcW w:w="6122" w:type="dxa"/>
            <w:shd w:val="clear" w:color="auto" w:fill="auto"/>
            <w:vAlign w:val="bottom"/>
          </w:tcPr>
          <w:p w:rsidR="00476B83" w:rsidRPr="00567835" w:rsidRDefault="00476B83" w:rsidP="00F010AC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76B83" w:rsidRPr="00567835" w:rsidRDefault="00476B83" w:rsidP="002C74B8">
            <w:pPr>
              <w:ind w:left="-91" w:right="-108"/>
              <w:jc w:val="center"/>
              <w:rPr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256</w:t>
            </w:r>
            <w:r w:rsidR="002C74B8"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360" w:type="dxa"/>
            <w:shd w:val="clear" w:color="auto" w:fill="auto"/>
          </w:tcPr>
          <w:p w:rsidR="00476B83" w:rsidRPr="00567835" w:rsidRDefault="00476B83" w:rsidP="00F010AC">
            <w:pPr>
              <w:snapToGrid w:val="0"/>
              <w:ind w:left="-106"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76B83" w:rsidRPr="00567835" w:rsidRDefault="00476B83" w:rsidP="002C74B8">
            <w:pPr>
              <w:ind w:left="-91" w:right="-108"/>
              <w:jc w:val="center"/>
              <w:rPr>
                <w:sz w:val="26"/>
                <w:szCs w:val="26"/>
              </w:rPr>
            </w:pPr>
            <w:r w:rsidRPr="00567835">
              <w:rPr>
                <w:color w:val="000000"/>
                <w:sz w:val="26"/>
                <w:szCs w:val="26"/>
              </w:rPr>
              <w:t>25</w:t>
            </w:r>
            <w:r w:rsidR="002C74B8">
              <w:rPr>
                <w:rFonts w:hint="cs"/>
                <w:color w:val="000000"/>
                <w:sz w:val="26"/>
                <w:szCs w:val="26"/>
                <w:cs/>
              </w:rPr>
              <w:t>60</w:t>
            </w:r>
          </w:p>
        </w:tc>
      </w:tr>
      <w:tr w:rsidR="00476B83" w:rsidRPr="00567835" w:rsidTr="00F81E1F">
        <w:trPr>
          <w:trHeight w:val="210"/>
        </w:trPr>
        <w:tc>
          <w:tcPr>
            <w:tcW w:w="6122" w:type="dxa"/>
            <w:shd w:val="clear" w:color="auto" w:fill="auto"/>
            <w:vAlign w:val="bottom"/>
          </w:tcPr>
          <w:p w:rsidR="00476B83" w:rsidRPr="00567835" w:rsidRDefault="00476B83" w:rsidP="00F010AC">
            <w:pPr>
              <w:snapToGrid w:val="0"/>
              <w:ind w:right="-468"/>
              <w:jc w:val="center"/>
              <w:rPr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:rsidR="00476B83" w:rsidRPr="00567835" w:rsidRDefault="00476B83" w:rsidP="00F010AC">
            <w:pPr>
              <w:ind w:left="-108" w:right="-102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2C74B8" w:rsidRPr="00567835" w:rsidTr="00F81E1F">
        <w:trPr>
          <w:trHeight w:val="345"/>
        </w:trPr>
        <w:tc>
          <w:tcPr>
            <w:tcW w:w="6122" w:type="dxa"/>
            <w:shd w:val="clear" w:color="auto" w:fill="auto"/>
            <w:vAlign w:val="bottom"/>
          </w:tcPr>
          <w:p w:rsidR="00C67842" w:rsidRPr="00C67842" w:rsidRDefault="00C67842" w:rsidP="002C74B8">
            <w:pPr>
              <w:ind w:right="-23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ยอดต้นงวด</w:t>
            </w:r>
            <w:r>
              <w:rPr>
                <w:sz w:val="26"/>
                <w:szCs w:val="26"/>
                <w:cs/>
              </w:rPr>
              <w:t>/</w:t>
            </w:r>
            <w:r>
              <w:rPr>
                <w:rFonts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C74B8" w:rsidRPr="007C7CC2" w:rsidRDefault="00C67842" w:rsidP="002C74B8">
            <w:pPr>
              <w:ind w:right="60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4,291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2C74B8" w:rsidRPr="007C7CC2" w:rsidRDefault="002C74B8" w:rsidP="002C74B8">
            <w:pPr>
              <w:tabs>
                <w:tab w:val="decimal" w:pos="680"/>
              </w:tabs>
              <w:snapToGrid w:val="0"/>
              <w:ind w:left="-108" w:right="-108"/>
              <w:rPr>
                <w:spacing w:val="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C74B8" w:rsidRPr="007C7CC2" w:rsidRDefault="002C74B8" w:rsidP="002C74B8">
            <w:pPr>
              <w:ind w:right="60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4,004</w:t>
            </w:r>
          </w:p>
        </w:tc>
      </w:tr>
      <w:tr w:rsidR="002C74B8" w:rsidRPr="00567835" w:rsidTr="00F81E1F">
        <w:trPr>
          <w:trHeight w:val="334"/>
        </w:trPr>
        <w:tc>
          <w:tcPr>
            <w:tcW w:w="6122" w:type="dxa"/>
            <w:shd w:val="clear" w:color="auto" w:fill="auto"/>
            <w:vAlign w:val="bottom"/>
          </w:tcPr>
          <w:p w:rsidR="002C74B8" w:rsidRPr="00567835" w:rsidRDefault="00D279F5" w:rsidP="002C74B8">
            <w:pPr>
              <w:ind w:right="-23"/>
              <w:rPr>
                <w:spacing w:val="4"/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>
              <w:rPr>
                <w:rFonts w:hint="cs"/>
                <w:sz w:val="26"/>
                <w:szCs w:val="26"/>
                <w:cs/>
              </w:rPr>
              <w:t>ลดลง</w:t>
            </w:r>
            <w:r>
              <w:rPr>
                <w:sz w:val="26"/>
                <w:szCs w:val="26"/>
              </w:rPr>
              <w:t xml:space="preserve">) </w:t>
            </w:r>
            <w:r w:rsidR="002C74B8" w:rsidRPr="00567835">
              <w:rPr>
                <w:sz w:val="26"/>
                <w:szCs w:val="26"/>
                <w:cs/>
              </w:rPr>
              <w:t>เพิ่มขึ้นระหว่าง</w:t>
            </w:r>
            <w:r w:rsidR="00C67842">
              <w:rPr>
                <w:rFonts w:hint="cs"/>
                <w:sz w:val="26"/>
                <w:szCs w:val="26"/>
                <w:cs/>
              </w:rPr>
              <w:t>งวด</w:t>
            </w:r>
            <w:r w:rsidR="00C67842">
              <w:rPr>
                <w:sz w:val="26"/>
                <w:szCs w:val="26"/>
                <w:cs/>
              </w:rPr>
              <w:t>/</w:t>
            </w:r>
            <w:r w:rsidR="002C74B8" w:rsidRPr="00567835">
              <w:rPr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C74B8" w:rsidRPr="00DD3C55" w:rsidRDefault="00E74DA9" w:rsidP="002C74B8">
            <w:pPr>
              <w:ind w:right="60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  <w:cs/>
              </w:rPr>
              <w:t>(</w:t>
            </w:r>
            <w:r>
              <w:rPr>
                <w:spacing w:val="4"/>
                <w:sz w:val="26"/>
                <w:szCs w:val="26"/>
              </w:rPr>
              <w:t>34</w:t>
            </w:r>
            <w:r>
              <w:rPr>
                <w:spacing w:val="4"/>
                <w:sz w:val="26"/>
                <w:szCs w:val="26"/>
                <w:cs/>
              </w:rPr>
              <w:t>)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2C74B8" w:rsidRPr="00DD3C55" w:rsidRDefault="002C74B8" w:rsidP="002C74B8">
            <w:pPr>
              <w:tabs>
                <w:tab w:val="decimal" w:pos="680"/>
              </w:tabs>
              <w:snapToGrid w:val="0"/>
              <w:ind w:left="-108" w:right="-108"/>
              <w:rPr>
                <w:spacing w:val="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C74B8" w:rsidRPr="00DD3C55" w:rsidRDefault="002C74B8" w:rsidP="002C74B8">
            <w:pPr>
              <w:ind w:right="60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287</w:t>
            </w:r>
          </w:p>
        </w:tc>
      </w:tr>
      <w:tr w:rsidR="002C74B8" w:rsidRPr="00567835" w:rsidTr="00F81E1F">
        <w:trPr>
          <w:trHeight w:val="345"/>
        </w:trPr>
        <w:tc>
          <w:tcPr>
            <w:tcW w:w="6122" w:type="dxa"/>
            <w:shd w:val="clear" w:color="auto" w:fill="auto"/>
            <w:vAlign w:val="bottom"/>
          </w:tcPr>
          <w:p w:rsidR="002C74B8" w:rsidRPr="00567835" w:rsidRDefault="00C67842" w:rsidP="002C74B8">
            <w:pPr>
              <w:ind w:right="-23"/>
              <w:rPr>
                <w:b/>
                <w:bCs/>
                <w:spacing w:val="4"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ยอดปลายงวด</w:t>
            </w:r>
            <w:r>
              <w:rPr>
                <w:b/>
                <w:bCs/>
                <w:sz w:val="26"/>
                <w:szCs w:val="26"/>
                <w:cs/>
              </w:rPr>
              <w:t>/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2C74B8" w:rsidRPr="00DD3C55" w:rsidRDefault="00E74DA9" w:rsidP="002C74B8">
            <w:pPr>
              <w:tabs>
                <w:tab w:val="decimal" w:pos="972"/>
              </w:tabs>
              <w:snapToGrid w:val="0"/>
              <w:ind w:left="-108" w:right="-108"/>
              <w:jc w:val="center"/>
              <w:rPr>
                <w:b/>
                <w:bCs/>
                <w:spacing w:val="4"/>
                <w:sz w:val="26"/>
                <w:szCs w:val="26"/>
              </w:rPr>
            </w:pPr>
            <w:r>
              <w:rPr>
                <w:b/>
                <w:bCs/>
                <w:spacing w:val="4"/>
                <w:sz w:val="26"/>
                <w:szCs w:val="26"/>
              </w:rPr>
              <w:t>4,257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2C74B8" w:rsidRPr="00DD3C55" w:rsidRDefault="002C74B8" w:rsidP="002C74B8">
            <w:pPr>
              <w:tabs>
                <w:tab w:val="decimal" w:pos="680"/>
              </w:tabs>
              <w:snapToGrid w:val="0"/>
              <w:ind w:left="-108" w:right="-108"/>
              <w:rPr>
                <w:b/>
                <w:bCs/>
                <w:spacing w:val="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2C74B8" w:rsidRPr="00DD3C55" w:rsidRDefault="002C74B8" w:rsidP="002C74B8">
            <w:pPr>
              <w:tabs>
                <w:tab w:val="decimal" w:pos="972"/>
              </w:tabs>
              <w:snapToGrid w:val="0"/>
              <w:ind w:left="-108" w:right="-108"/>
              <w:jc w:val="center"/>
              <w:rPr>
                <w:b/>
                <w:bCs/>
                <w:spacing w:val="4"/>
                <w:sz w:val="26"/>
                <w:szCs w:val="26"/>
              </w:rPr>
            </w:pPr>
            <w:r>
              <w:rPr>
                <w:b/>
                <w:bCs/>
                <w:spacing w:val="4"/>
                <w:sz w:val="26"/>
                <w:szCs w:val="26"/>
              </w:rPr>
              <w:t>4,291</w:t>
            </w:r>
          </w:p>
        </w:tc>
      </w:tr>
    </w:tbl>
    <w:p w:rsidR="00AA0D6B" w:rsidRDefault="00AA0D6B" w:rsidP="001428E4">
      <w:pPr>
        <w:tabs>
          <w:tab w:val="left" w:pos="540"/>
        </w:tabs>
        <w:ind w:right="-25"/>
        <w:jc w:val="both"/>
        <w:rPr>
          <w:b/>
          <w:bCs/>
          <w:spacing w:val="-4"/>
          <w:sz w:val="30"/>
          <w:szCs w:val="30"/>
        </w:rPr>
      </w:pPr>
    </w:p>
    <w:p w:rsidR="00AA0D6B" w:rsidRDefault="00AA0D6B">
      <w:pPr>
        <w:suppressAutoHyphens w:val="0"/>
        <w:rPr>
          <w:b/>
          <w:bCs/>
          <w:spacing w:val="-4"/>
          <w:sz w:val="30"/>
          <w:szCs w:val="30"/>
        </w:rPr>
      </w:pPr>
      <w:r>
        <w:rPr>
          <w:b/>
          <w:bCs/>
          <w:spacing w:val="-4"/>
          <w:sz w:val="30"/>
          <w:szCs w:val="30"/>
          <w:cs/>
        </w:rPr>
        <w:br w:type="page"/>
      </w:r>
    </w:p>
    <w:p w:rsidR="001428E4" w:rsidRPr="00567835" w:rsidRDefault="003E2F76" w:rsidP="001428E4">
      <w:pPr>
        <w:tabs>
          <w:tab w:val="left" w:pos="540"/>
        </w:tabs>
        <w:ind w:right="-25"/>
        <w:jc w:val="both"/>
        <w:rPr>
          <w:sz w:val="29"/>
          <w:szCs w:val="29"/>
        </w:rPr>
      </w:pPr>
      <w:r w:rsidRPr="00567835">
        <w:rPr>
          <w:b/>
          <w:bCs/>
          <w:spacing w:val="-4"/>
          <w:sz w:val="30"/>
          <w:szCs w:val="30"/>
        </w:rPr>
        <w:lastRenderedPageBreak/>
        <w:t>1</w:t>
      </w:r>
      <w:r w:rsidR="009C1D8C" w:rsidRPr="00567835">
        <w:rPr>
          <w:b/>
          <w:bCs/>
          <w:spacing w:val="-4"/>
          <w:sz w:val="30"/>
          <w:szCs w:val="30"/>
        </w:rPr>
        <w:t>3</w:t>
      </w:r>
      <w:r w:rsidR="001428E4" w:rsidRPr="00567835">
        <w:rPr>
          <w:b/>
          <w:bCs/>
          <w:spacing w:val="-4"/>
          <w:sz w:val="30"/>
          <w:szCs w:val="30"/>
        </w:rPr>
        <w:tab/>
      </w:r>
      <w:r w:rsidR="001428E4" w:rsidRPr="00EA7F33">
        <w:rPr>
          <w:b/>
          <w:bCs/>
          <w:sz w:val="30"/>
          <w:szCs w:val="30"/>
          <w:cs/>
        </w:rPr>
        <w:t>การเปิดเผยงบกระแสเงินสดของบริษัทบริหารสินทรัพย์</w:t>
      </w:r>
      <w:r w:rsidR="001428E4" w:rsidRPr="00EA7F33">
        <w:rPr>
          <w:b/>
          <w:bCs/>
          <w:sz w:val="29"/>
          <w:szCs w:val="29"/>
          <w:cs/>
        </w:rPr>
        <w:t xml:space="preserve"> </w:t>
      </w:r>
    </w:p>
    <w:p w:rsidR="001428E4" w:rsidRPr="00D279F5" w:rsidRDefault="001428E4" w:rsidP="001428E4">
      <w:pPr>
        <w:ind w:left="540" w:right="-28"/>
        <w:jc w:val="thaiDistribute"/>
        <w:rPr>
          <w:spacing w:val="-4"/>
          <w:sz w:val="28"/>
          <w:szCs w:val="28"/>
        </w:rPr>
      </w:pPr>
    </w:p>
    <w:p w:rsidR="00F76E44" w:rsidRDefault="001428E4" w:rsidP="004B5D4F">
      <w:pPr>
        <w:ind w:left="540" w:right="-28"/>
        <w:jc w:val="thaiDistribute"/>
        <w:rPr>
          <w:spacing w:val="-4"/>
          <w:sz w:val="30"/>
          <w:szCs w:val="30"/>
        </w:rPr>
      </w:pPr>
      <w:r w:rsidRPr="00EA7F33">
        <w:rPr>
          <w:spacing w:val="-4"/>
          <w:sz w:val="30"/>
          <w:szCs w:val="30"/>
          <w:cs/>
        </w:rPr>
        <w:t xml:space="preserve">ตามหนังสือของธนาคารแห่งประเทศไทยที่ </w:t>
      </w:r>
      <w:proofErr w:type="spellStart"/>
      <w:r w:rsidRPr="00EA7F33">
        <w:rPr>
          <w:spacing w:val="-4"/>
          <w:sz w:val="30"/>
          <w:szCs w:val="30"/>
          <w:cs/>
        </w:rPr>
        <w:t>สนส</w:t>
      </w:r>
      <w:proofErr w:type="spellEnd"/>
      <w:r w:rsidRPr="00EA7F33">
        <w:rPr>
          <w:spacing w:val="-4"/>
          <w:sz w:val="30"/>
          <w:szCs w:val="30"/>
          <w:cs/>
        </w:rPr>
        <w:t>.(</w:t>
      </w:r>
      <w:r w:rsidRPr="00EA7F33">
        <w:rPr>
          <w:spacing w:val="-4"/>
          <w:sz w:val="30"/>
          <w:szCs w:val="30"/>
        </w:rPr>
        <w:t>01</w:t>
      </w:r>
      <w:r w:rsidRPr="00EA7F33">
        <w:rPr>
          <w:spacing w:val="-4"/>
          <w:sz w:val="30"/>
          <w:szCs w:val="30"/>
          <w:cs/>
        </w:rPr>
        <w:t>)ว.</w:t>
      </w:r>
      <w:r w:rsidRPr="00EA7F33">
        <w:rPr>
          <w:spacing w:val="-4"/>
          <w:sz w:val="30"/>
          <w:szCs w:val="30"/>
        </w:rPr>
        <w:t>3258</w:t>
      </w:r>
      <w:r w:rsidRPr="00EA7F33">
        <w:rPr>
          <w:spacing w:val="-4"/>
          <w:sz w:val="30"/>
          <w:szCs w:val="30"/>
          <w:cs/>
        </w:rPr>
        <w:t>/</w:t>
      </w:r>
      <w:r w:rsidRPr="00EA7F33">
        <w:rPr>
          <w:spacing w:val="-4"/>
          <w:sz w:val="30"/>
          <w:szCs w:val="30"/>
        </w:rPr>
        <w:t xml:space="preserve">2543 </w:t>
      </w:r>
      <w:r w:rsidRPr="00EA7F33">
        <w:rPr>
          <w:spacing w:val="-4"/>
          <w:sz w:val="30"/>
          <w:szCs w:val="30"/>
          <w:cs/>
        </w:rPr>
        <w:t xml:space="preserve">ลงวันที่ </w:t>
      </w:r>
      <w:r w:rsidRPr="00EA7F33">
        <w:rPr>
          <w:spacing w:val="-4"/>
          <w:sz w:val="30"/>
          <w:szCs w:val="30"/>
        </w:rPr>
        <w:t xml:space="preserve">27 </w:t>
      </w:r>
      <w:r w:rsidRPr="00EA7F33">
        <w:rPr>
          <w:spacing w:val="-4"/>
          <w:sz w:val="30"/>
          <w:szCs w:val="30"/>
          <w:cs/>
        </w:rPr>
        <w:t xml:space="preserve">พฤศจิกายน </w:t>
      </w:r>
      <w:r w:rsidRPr="00EA7F33">
        <w:rPr>
          <w:spacing w:val="-4"/>
          <w:sz w:val="30"/>
          <w:szCs w:val="30"/>
        </w:rPr>
        <w:t xml:space="preserve">2543 </w:t>
      </w:r>
      <w:r w:rsidRPr="00EA7F33">
        <w:rPr>
          <w:spacing w:val="-4"/>
          <w:sz w:val="30"/>
          <w:szCs w:val="30"/>
          <w:cs/>
        </w:rPr>
        <w:t>เรื่องข้อกำหนดเกี่ยวกับวิธีปฏิบัติสำหรับบริษัทบริหารสินทรัพย์ ได้กำหนดให้ธนาคารต้องเปิดเผยงบกระแสเงินสดของบริษัทบริหารสินทรัพย์ของธนาคารในหมายเหตุประกอบงบการเงินของ</w:t>
      </w:r>
      <w:r w:rsidR="00440D95" w:rsidRPr="00EA7F33">
        <w:rPr>
          <w:spacing w:val="-4"/>
          <w:sz w:val="30"/>
          <w:szCs w:val="30"/>
          <w:cs/>
        </w:rPr>
        <w:t>ธนาคารด้วย ซึ่งงบกระแสเงินสดของ</w:t>
      </w:r>
      <w:r w:rsidRPr="00EA7F33">
        <w:rPr>
          <w:spacing w:val="-4"/>
          <w:sz w:val="30"/>
          <w:szCs w:val="30"/>
          <w:cs/>
        </w:rPr>
        <w:t>บริษัท บริหารสินทรัพย์</w:t>
      </w:r>
      <w:r w:rsidR="008F19A8" w:rsidRPr="00EA7F33">
        <w:rPr>
          <w:spacing w:val="-4"/>
          <w:sz w:val="30"/>
          <w:szCs w:val="30"/>
          <w:cs/>
        </w:rPr>
        <w:t xml:space="preserve"> </w:t>
      </w:r>
      <w:r w:rsidRPr="00EA7F33">
        <w:rPr>
          <w:spacing w:val="-4"/>
          <w:sz w:val="30"/>
          <w:szCs w:val="30"/>
          <w:cs/>
        </w:rPr>
        <w:t>รัชโยธิน จำกัด มีดังนี้</w:t>
      </w:r>
    </w:p>
    <w:p w:rsidR="00F76E44" w:rsidRPr="00EA7F33" w:rsidRDefault="00F76E44">
      <w:pPr>
        <w:ind w:right="-29"/>
        <w:jc w:val="center"/>
        <w:rPr>
          <w:b/>
          <w:bCs/>
          <w:sz w:val="30"/>
          <w:szCs w:val="30"/>
        </w:rPr>
      </w:pPr>
      <w:r w:rsidRPr="00EA7F33">
        <w:rPr>
          <w:b/>
          <w:bCs/>
          <w:sz w:val="30"/>
          <w:szCs w:val="30"/>
          <w:cs/>
        </w:rPr>
        <w:t>บริษัท บริหารสินทรัพย์ รัชโยธิน จำกัด</w:t>
      </w:r>
    </w:p>
    <w:p w:rsidR="00F76E44" w:rsidRPr="00EA7F33" w:rsidRDefault="00F76E44" w:rsidP="00E01064">
      <w:pPr>
        <w:ind w:right="-29"/>
        <w:jc w:val="center"/>
        <w:rPr>
          <w:b/>
          <w:bCs/>
          <w:sz w:val="30"/>
          <w:szCs w:val="30"/>
        </w:rPr>
      </w:pPr>
      <w:r w:rsidRPr="00EA7F33">
        <w:rPr>
          <w:b/>
          <w:bCs/>
          <w:sz w:val="30"/>
          <w:szCs w:val="30"/>
          <w:cs/>
        </w:rPr>
        <w:t>งบกระแสเงินสด</w:t>
      </w:r>
    </w:p>
    <w:p w:rsidR="00FF7DF2" w:rsidRPr="00D279F5" w:rsidRDefault="00FF7DF2" w:rsidP="00E01064">
      <w:pPr>
        <w:ind w:right="-29"/>
        <w:jc w:val="center"/>
        <w:rPr>
          <w:sz w:val="28"/>
          <w:szCs w:val="28"/>
        </w:rPr>
      </w:pPr>
    </w:p>
    <w:tbl>
      <w:tblPr>
        <w:tblW w:w="936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324"/>
        <w:gridCol w:w="1440"/>
        <w:gridCol w:w="270"/>
        <w:gridCol w:w="1334"/>
      </w:tblGrid>
      <w:tr w:rsidR="002C74B8" w:rsidRPr="00683FCD" w:rsidTr="009E092C">
        <w:trPr>
          <w:cantSplit/>
          <w:tblHeader/>
        </w:trPr>
        <w:tc>
          <w:tcPr>
            <w:tcW w:w="6324" w:type="dxa"/>
            <w:shd w:val="clear" w:color="auto" w:fill="auto"/>
            <w:vAlign w:val="bottom"/>
          </w:tcPr>
          <w:p w:rsidR="002C74B8" w:rsidRPr="00683FCD" w:rsidRDefault="002C74B8" w:rsidP="00683FCD">
            <w:pPr>
              <w:snapToGrid w:val="0"/>
              <w:spacing w:line="370" w:lineRule="exact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44" w:type="dxa"/>
            <w:gridSpan w:val="3"/>
            <w:shd w:val="clear" w:color="auto" w:fill="auto"/>
          </w:tcPr>
          <w:p w:rsidR="002C74B8" w:rsidRPr="00683FCD" w:rsidRDefault="002C74B8" w:rsidP="00683FCD">
            <w:pPr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FCD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สำหรับงวดหกเดือน</w:t>
            </w:r>
          </w:p>
          <w:p w:rsidR="002C74B8" w:rsidRPr="00683FCD" w:rsidRDefault="002C74B8" w:rsidP="00683FCD">
            <w:pPr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83FCD">
              <w:rPr>
                <w:rFonts w:asciiTheme="majorBidi" w:hAnsiTheme="majorBidi" w:cstheme="majorBidi"/>
                <w:sz w:val="30"/>
                <w:szCs w:val="30"/>
                <w:cs/>
              </w:rPr>
              <w:t>สิ้นสุดวันที่ 3</w:t>
            </w:r>
            <w:r w:rsidRPr="00683FC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83F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9C1D8C" w:rsidRPr="00683FCD" w:rsidTr="009E092C">
        <w:trPr>
          <w:cantSplit/>
          <w:tblHeader/>
        </w:trPr>
        <w:tc>
          <w:tcPr>
            <w:tcW w:w="6324" w:type="dxa"/>
            <w:shd w:val="clear" w:color="auto" w:fill="auto"/>
            <w:vAlign w:val="bottom"/>
          </w:tcPr>
          <w:p w:rsidR="009C1D8C" w:rsidRPr="00683FCD" w:rsidRDefault="009C1D8C" w:rsidP="00683FCD">
            <w:pPr>
              <w:snapToGrid w:val="0"/>
              <w:spacing w:line="370" w:lineRule="exact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C1D8C" w:rsidRPr="00683FCD" w:rsidRDefault="009C1D8C" w:rsidP="00683FCD">
            <w:pPr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FC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25</w:t>
            </w:r>
            <w:r w:rsidR="00647294" w:rsidRPr="00683FC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6</w:t>
            </w:r>
            <w:r w:rsidR="002C74B8" w:rsidRPr="00683FC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9C1D8C" w:rsidRPr="00683FCD" w:rsidRDefault="009C1D8C" w:rsidP="00683FCD">
            <w:pPr>
              <w:tabs>
                <w:tab w:val="decimal" w:pos="792"/>
              </w:tabs>
              <w:snapToGrid w:val="0"/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9C1D8C" w:rsidRPr="00683FCD" w:rsidRDefault="009C1D8C" w:rsidP="00683FCD">
            <w:pPr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FC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25</w:t>
            </w:r>
            <w:r w:rsidR="002C74B8" w:rsidRPr="00683FC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60</w:t>
            </w:r>
          </w:p>
        </w:tc>
      </w:tr>
      <w:tr w:rsidR="007C12AE" w:rsidRPr="00683FCD" w:rsidTr="00B06950">
        <w:trPr>
          <w:cantSplit/>
          <w:tblHeader/>
        </w:trPr>
        <w:tc>
          <w:tcPr>
            <w:tcW w:w="6324" w:type="dxa"/>
            <w:shd w:val="clear" w:color="auto" w:fill="auto"/>
            <w:vAlign w:val="bottom"/>
          </w:tcPr>
          <w:p w:rsidR="007C12AE" w:rsidRPr="00683FCD" w:rsidRDefault="007C12AE" w:rsidP="007C12AE">
            <w:pPr>
              <w:snapToGrid w:val="0"/>
              <w:spacing w:line="370" w:lineRule="exact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C12AE" w:rsidRPr="00683FCD" w:rsidRDefault="007C12AE" w:rsidP="007C12AE">
            <w:pPr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FC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(ตรวจสอบแล้ว)</w:t>
            </w:r>
          </w:p>
        </w:tc>
        <w:tc>
          <w:tcPr>
            <w:tcW w:w="270" w:type="dxa"/>
            <w:shd w:val="clear" w:color="auto" w:fill="auto"/>
          </w:tcPr>
          <w:p w:rsidR="007C12AE" w:rsidRPr="00683FCD" w:rsidRDefault="007C12AE" w:rsidP="007C12AE">
            <w:pPr>
              <w:tabs>
                <w:tab w:val="decimal" w:pos="792"/>
              </w:tabs>
              <w:snapToGrid w:val="0"/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7C12AE" w:rsidRPr="00683FCD" w:rsidRDefault="007C12AE" w:rsidP="007C12AE">
            <w:pPr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FC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(ตรวจสอบแล้ว)</w:t>
            </w:r>
          </w:p>
        </w:tc>
      </w:tr>
      <w:tr w:rsidR="009C1D8C" w:rsidRPr="00683FCD" w:rsidTr="009E092C">
        <w:trPr>
          <w:cantSplit/>
          <w:tblHeader/>
        </w:trPr>
        <w:tc>
          <w:tcPr>
            <w:tcW w:w="6324" w:type="dxa"/>
            <w:shd w:val="clear" w:color="auto" w:fill="auto"/>
            <w:vAlign w:val="bottom"/>
          </w:tcPr>
          <w:p w:rsidR="009C1D8C" w:rsidRPr="00683FCD" w:rsidRDefault="009C1D8C" w:rsidP="00683FCD">
            <w:pPr>
              <w:snapToGrid w:val="0"/>
              <w:spacing w:line="370" w:lineRule="exact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44" w:type="dxa"/>
            <w:gridSpan w:val="3"/>
            <w:shd w:val="clear" w:color="auto" w:fill="auto"/>
          </w:tcPr>
          <w:p w:rsidR="009C1D8C" w:rsidRPr="00683FCD" w:rsidRDefault="009C1D8C" w:rsidP="00683FCD">
            <w:pPr>
              <w:spacing w:line="37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83F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C1D8C" w:rsidRPr="00683FCD" w:rsidTr="009E092C">
        <w:trPr>
          <w:cantSplit/>
          <w:trHeight w:val="254"/>
        </w:trPr>
        <w:tc>
          <w:tcPr>
            <w:tcW w:w="6324" w:type="dxa"/>
            <w:shd w:val="clear" w:color="auto" w:fill="auto"/>
            <w:vAlign w:val="bottom"/>
          </w:tcPr>
          <w:p w:rsidR="009C1D8C" w:rsidRPr="00683FCD" w:rsidRDefault="009C1D8C" w:rsidP="00683FCD">
            <w:pPr>
              <w:spacing w:line="370" w:lineRule="exact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683F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shd w:val="clear" w:color="auto" w:fill="auto"/>
          </w:tcPr>
          <w:p w:rsidR="009C1D8C" w:rsidRPr="00683FCD" w:rsidRDefault="009C1D8C" w:rsidP="00683FCD">
            <w:pPr>
              <w:snapToGrid w:val="0"/>
              <w:spacing w:line="37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C1D8C" w:rsidRPr="00683FCD" w:rsidRDefault="009C1D8C" w:rsidP="00683FCD">
            <w:pPr>
              <w:tabs>
                <w:tab w:val="decimal" w:pos="792"/>
              </w:tabs>
              <w:snapToGrid w:val="0"/>
              <w:spacing w:line="370" w:lineRule="exact"/>
              <w:ind w:left="-19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9C1D8C" w:rsidRPr="00683FCD" w:rsidRDefault="009C1D8C" w:rsidP="00683FCD">
            <w:pPr>
              <w:tabs>
                <w:tab w:val="decimal" w:pos="792"/>
              </w:tabs>
              <w:snapToGrid w:val="0"/>
              <w:spacing w:line="370" w:lineRule="exact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1D8C" w:rsidRPr="00683FCD" w:rsidTr="009E092C">
        <w:trPr>
          <w:cantSplit/>
        </w:trPr>
        <w:tc>
          <w:tcPr>
            <w:tcW w:w="6324" w:type="dxa"/>
            <w:shd w:val="clear" w:color="auto" w:fill="auto"/>
            <w:vAlign w:val="bottom"/>
          </w:tcPr>
          <w:p w:rsidR="009C1D8C" w:rsidRPr="00683FCD" w:rsidRDefault="00590519" w:rsidP="00683FCD">
            <w:pPr>
              <w:spacing w:line="370" w:lineRule="exact"/>
              <w:ind w:left="612" w:right="-25" w:hanging="36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83FC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ขาดทุน</w:t>
            </w:r>
            <w:r w:rsidR="009C1D8C" w:rsidRPr="00683FC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จากการดำเนินงานก่อนภาษีเงินได้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C1D8C" w:rsidRPr="00683FCD" w:rsidRDefault="00B42BBD" w:rsidP="00683FCD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C1D8C" w:rsidRPr="00683FCD" w:rsidRDefault="009C1D8C" w:rsidP="00683FCD">
            <w:pPr>
              <w:tabs>
                <w:tab w:val="decimal" w:pos="792"/>
              </w:tabs>
              <w:snapToGrid w:val="0"/>
              <w:spacing w:line="370" w:lineRule="exact"/>
              <w:ind w:left="-19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9C1D8C" w:rsidRPr="00683FCD" w:rsidRDefault="00440133" w:rsidP="00951A1B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51A1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683FC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51A1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9C1D8C" w:rsidRPr="00683FCD" w:rsidTr="009E092C">
        <w:trPr>
          <w:cantSplit/>
        </w:trPr>
        <w:tc>
          <w:tcPr>
            <w:tcW w:w="6324" w:type="dxa"/>
            <w:shd w:val="clear" w:color="auto" w:fill="auto"/>
            <w:vAlign w:val="bottom"/>
          </w:tcPr>
          <w:p w:rsidR="009C1D8C" w:rsidRPr="00683FCD" w:rsidRDefault="00D35D09" w:rsidP="00683FCD">
            <w:pPr>
              <w:spacing w:line="370" w:lineRule="exact"/>
              <w:ind w:left="612" w:right="-25" w:hanging="36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683F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รายการปรับกระทบขาดทุน</w:t>
            </w:r>
            <w:r w:rsidR="000B7D51" w:rsidRPr="00683F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จากการดำเนินงานก่อ</w:t>
            </w:r>
            <w:r w:rsidR="00A35A67" w:rsidRPr="00683F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นภาษีเงินได้เป็น</w:t>
            </w:r>
            <w:r w:rsidR="00F92888" w:rsidRPr="00683F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br/>
              <w:t>เงินสด</w:t>
            </w:r>
            <w:r w:rsidR="00A35A67" w:rsidRPr="00683F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รับ</w:t>
            </w:r>
            <w:r w:rsidR="008A14E2" w:rsidRPr="00683F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 xml:space="preserve"> (จ่าย)</w:t>
            </w:r>
            <w:r w:rsidR="00F92888" w:rsidRPr="00683F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 xml:space="preserve"> จากกิจกรรมดำเนินงาน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C1D8C" w:rsidRPr="00683FCD" w:rsidDel="0008196C" w:rsidRDefault="009C1D8C" w:rsidP="00683FCD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C1D8C" w:rsidRPr="00683FCD" w:rsidRDefault="009C1D8C" w:rsidP="00683FCD">
            <w:pPr>
              <w:tabs>
                <w:tab w:val="decimal" w:pos="792"/>
              </w:tabs>
              <w:snapToGrid w:val="0"/>
              <w:spacing w:line="370" w:lineRule="exact"/>
              <w:ind w:left="-19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9C1D8C" w:rsidRPr="00683FCD" w:rsidDel="0008196C" w:rsidRDefault="009C1D8C" w:rsidP="00683FCD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6FB5" w:rsidRPr="00683FCD" w:rsidTr="009E092C">
        <w:trPr>
          <w:cantSplit/>
        </w:trPr>
        <w:tc>
          <w:tcPr>
            <w:tcW w:w="6324" w:type="dxa"/>
            <w:shd w:val="clear" w:color="auto" w:fill="auto"/>
            <w:vAlign w:val="bottom"/>
          </w:tcPr>
          <w:p w:rsidR="00446FB5" w:rsidRPr="00683FCD" w:rsidRDefault="00446FB5" w:rsidP="00446FB5">
            <w:pPr>
              <w:spacing w:line="370" w:lineRule="exact"/>
              <w:ind w:left="612" w:right="-25" w:firstLine="2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กลับรายการหนี้สูญ หนี้สงสัยจะสูญ และ</w:t>
            </w:r>
            <w:r w:rsidRPr="00683FC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ขาดทุนจากการด้อยค่า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46FB5" w:rsidRPr="00683FCD" w:rsidDel="0008196C" w:rsidRDefault="00446FB5" w:rsidP="00446FB5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46FB5" w:rsidRPr="00683FCD" w:rsidRDefault="00446FB5" w:rsidP="00446FB5">
            <w:pPr>
              <w:tabs>
                <w:tab w:val="decimal" w:pos="792"/>
              </w:tabs>
              <w:snapToGrid w:val="0"/>
              <w:spacing w:line="370" w:lineRule="exact"/>
              <w:ind w:left="-19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446FB5" w:rsidRPr="00683FCD" w:rsidRDefault="00446FB5" w:rsidP="00446FB5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51A1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46FB5" w:rsidRPr="00683FCD" w:rsidTr="009E092C">
        <w:trPr>
          <w:cantSplit/>
          <w:trHeight w:val="74"/>
        </w:trPr>
        <w:tc>
          <w:tcPr>
            <w:tcW w:w="6324" w:type="dxa"/>
            <w:shd w:val="clear" w:color="auto" w:fill="auto"/>
            <w:vAlign w:val="bottom"/>
          </w:tcPr>
          <w:p w:rsidR="00446FB5" w:rsidRPr="00683FCD" w:rsidRDefault="00446FB5" w:rsidP="00446FB5">
            <w:pPr>
              <w:spacing w:line="370" w:lineRule="exact"/>
              <w:ind w:left="612" w:right="-2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83FC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ขาดทุนจากการด้อยค่าของทรัพย์สินรอการขาย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46FB5" w:rsidRPr="00683FCD" w:rsidRDefault="00446FB5" w:rsidP="00446FB5">
            <w:pPr>
              <w:tabs>
                <w:tab w:val="decimal" w:pos="1062"/>
              </w:tabs>
              <w:snapToGrid w:val="0"/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46FB5" w:rsidRPr="00683FCD" w:rsidRDefault="00446FB5" w:rsidP="00446FB5">
            <w:pPr>
              <w:tabs>
                <w:tab w:val="decimal" w:pos="792"/>
              </w:tabs>
              <w:snapToGrid w:val="0"/>
              <w:spacing w:line="370" w:lineRule="exact"/>
              <w:ind w:left="-19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446FB5" w:rsidRPr="00683FCD" w:rsidRDefault="00446FB5" w:rsidP="00446FB5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FC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46FB5" w:rsidRPr="00683FCD" w:rsidTr="009E092C">
        <w:trPr>
          <w:cantSplit/>
        </w:trPr>
        <w:tc>
          <w:tcPr>
            <w:tcW w:w="6324" w:type="dxa"/>
            <w:shd w:val="clear" w:color="auto" w:fill="auto"/>
            <w:vAlign w:val="bottom"/>
          </w:tcPr>
          <w:p w:rsidR="00446FB5" w:rsidRPr="00683FCD" w:rsidRDefault="00446FB5" w:rsidP="00446FB5">
            <w:pPr>
              <w:spacing w:line="370" w:lineRule="exact"/>
              <w:ind w:left="612" w:right="-2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83FC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ค่าใช้จ่ายดอกเบี้ยสุทธิ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46FB5" w:rsidRPr="00683FCD" w:rsidRDefault="00446FB5" w:rsidP="00446FB5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46FB5" w:rsidRPr="00683FCD" w:rsidRDefault="00446FB5" w:rsidP="00446FB5">
            <w:pPr>
              <w:tabs>
                <w:tab w:val="decimal" w:pos="792"/>
              </w:tabs>
              <w:snapToGrid w:val="0"/>
              <w:spacing w:line="370" w:lineRule="exact"/>
              <w:ind w:left="-19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446FB5" w:rsidRPr="00683FCD" w:rsidRDefault="00446FB5" w:rsidP="00446FB5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83FC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46FB5" w:rsidRPr="00683FCD" w:rsidTr="009E092C">
        <w:trPr>
          <w:cantSplit/>
        </w:trPr>
        <w:tc>
          <w:tcPr>
            <w:tcW w:w="6324" w:type="dxa"/>
            <w:shd w:val="clear" w:color="auto" w:fill="auto"/>
            <w:vAlign w:val="bottom"/>
          </w:tcPr>
          <w:p w:rsidR="00446FB5" w:rsidRPr="00683FCD" w:rsidRDefault="00446FB5" w:rsidP="00446FB5">
            <w:pPr>
              <w:spacing w:line="370" w:lineRule="exact"/>
              <w:ind w:left="612" w:right="-25" w:hanging="36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83FC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683FC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จากการดำเนินงานก่อนการเปลี่ยนแปลงในสินทรัพย์และ</w:t>
            </w:r>
            <w:r w:rsidRPr="00683FC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  <w:t>หนี้สินดำเนินงาน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46FB5" w:rsidRPr="00683FCD" w:rsidRDefault="00446FB5" w:rsidP="00446FB5">
            <w:pPr>
              <w:tabs>
                <w:tab w:val="decimal" w:pos="1062"/>
              </w:tabs>
              <w:snapToGrid w:val="0"/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46FB5" w:rsidRPr="00683FCD" w:rsidRDefault="00446FB5" w:rsidP="00446FB5">
            <w:pPr>
              <w:tabs>
                <w:tab w:val="decimal" w:pos="792"/>
              </w:tabs>
              <w:snapToGrid w:val="0"/>
              <w:spacing w:line="370" w:lineRule="exact"/>
              <w:ind w:left="-19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46FB5" w:rsidRPr="00683FCD" w:rsidRDefault="00446FB5" w:rsidP="00446FB5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51A1B">
              <w:rPr>
                <w:rFonts w:asciiTheme="majorBidi" w:hAnsiTheme="majorBidi" w:cstheme="majorBidi"/>
                <w:sz w:val="30"/>
                <w:szCs w:val="30"/>
                <w:cs/>
              </w:rPr>
              <w:t>(1)</w:t>
            </w:r>
          </w:p>
        </w:tc>
      </w:tr>
      <w:tr w:rsidR="00446FB5" w:rsidRPr="00683FCD" w:rsidTr="009E092C">
        <w:trPr>
          <w:cantSplit/>
        </w:trPr>
        <w:tc>
          <w:tcPr>
            <w:tcW w:w="6324" w:type="dxa"/>
            <w:shd w:val="clear" w:color="auto" w:fill="auto"/>
            <w:vAlign w:val="bottom"/>
          </w:tcPr>
          <w:p w:rsidR="00446FB5" w:rsidRPr="00683FCD" w:rsidRDefault="00446FB5" w:rsidP="00446FB5">
            <w:pPr>
              <w:spacing w:line="370" w:lineRule="exact"/>
              <w:ind w:left="612" w:right="-25" w:hanging="36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83F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สินทรัพย์ดำเนินงาน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เพิ่มขึ้น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) </w:t>
            </w:r>
            <w:r w:rsidRPr="00683F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46FB5" w:rsidRPr="00683FCD" w:rsidRDefault="00446FB5" w:rsidP="00446FB5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46FB5" w:rsidRPr="00683FCD" w:rsidRDefault="00446FB5" w:rsidP="00446FB5">
            <w:pPr>
              <w:tabs>
                <w:tab w:val="decimal" w:pos="792"/>
              </w:tabs>
              <w:snapToGrid w:val="0"/>
              <w:spacing w:line="370" w:lineRule="exact"/>
              <w:ind w:left="-198" w:right="-25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446FB5" w:rsidRPr="00683FCD" w:rsidRDefault="00446FB5" w:rsidP="00446FB5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6FB5" w:rsidRPr="00683FCD" w:rsidTr="009E092C">
        <w:trPr>
          <w:cantSplit/>
        </w:trPr>
        <w:tc>
          <w:tcPr>
            <w:tcW w:w="6324" w:type="dxa"/>
            <w:shd w:val="clear" w:color="auto" w:fill="auto"/>
            <w:vAlign w:val="bottom"/>
          </w:tcPr>
          <w:p w:rsidR="00446FB5" w:rsidRPr="00683FCD" w:rsidRDefault="00446FB5" w:rsidP="00446FB5">
            <w:pPr>
              <w:spacing w:line="370" w:lineRule="exact"/>
              <w:ind w:left="612" w:right="-2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83FCD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รายการระหว่างบริษัทและตลาดเงิน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46FB5" w:rsidRPr="00683FCD" w:rsidRDefault="00446FB5" w:rsidP="00446FB5">
            <w:pPr>
              <w:tabs>
                <w:tab w:val="decimal" w:pos="1062"/>
              </w:tabs>
              <w:snapToGrid w:val="0"/>
              <w:spacing w:line="37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46FB5" w:rsidRPr="00683FCD" w:rsidRDefault="00446FB5" w:rsidP="00446FB5">
            <w:pPr>
              <w:tabs>
                <w:tab w:val="decimal" w:pos="792"/>
              </w:tabs>
              <w:snapToGrid w:val="0"/>
              <w:spacing w:line="370" w:lineRule="exact"/>
              <w:ind w:left="-198" w:right="-2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446FB5" w:rsidRPr="00683FCD" w:rsidRDefault="00446FB5" w:rsidP="00446FB5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51A1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46FB5" w:rsidRPr="00683FCD" w:rsidTr="009E092C">
        <w:trPr>
          <w:cantSplit/>
        </w:trPr>
        <w:tc>
          <w:tcPr>
            <w:tcW w:w="6324" w:type="dxa"/>
            <w:shd w:val="clear" w:color="auto" w:fill="auto"/>
            <w:vAlign w:val="bottom"/>
          </w:tcPr>
          <w:p w:rsidR="00446FB5" w:rsidRPr="00683FCD" w:rsidRDefault="00446FB5" w:rsidP="00446FB5">
            <w:pPr>
              <w:spacing w:line="370" w:lineRule="exact"/>
              <w:ind w:left="612"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FC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46FB5" w:rsidRPr="00683FCD" w:rsidDel="000B04BE" w:rsidRDefault="00446FB5" w:rsidP="00446FB5">
            <w:pPr>
              <w:tabs>
                <w:tab w:val="decimal" w:pos="1062"/>
              </w:tabs>
              <w:snapToGrid w:val="0"/>
              <w:spacing w:line="37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46FB5" w:rsidRPr="00683FCD" w:rsidRDefault="00446FB5" w:rsidP="00446FB5">
            <w:pPr>
              <w:tabs>
                <w:tab w:val="decimal" w:pos="792"/>
              </w:tabs>
              <w:snapToGrid w:val="0"/>
              <w:spacing w:line="370" w:lineRule="exact"/>
              <w:ind w:left="-198" w:right="-2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446FB5" w:rsidRPr="00683FCD" w:rsidRDefault="00446FB5" w:rsidP="00446FB5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A1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46FB5" w:rsidRPr="00683FCD" w:rsidTr="009E092C">
        <w:trPr>
          <w:cantSplit/>
        </w:trPr>
        <w:tc>
          <w:tcPr>
            <w:tcW w:w="6324" w:type="dxa"/>
            <w:shd w:val="clear" w:color="auto" w:fill="auto"/>
            <w:vAlign w:val="bottom"/>
          </w:tcPr>
          <w:p w:rsidR="00446FB5" w:rsidRPr="00683FCD" w:rsidRDefault="00446FB5" w:rsidP="00446FB5">
            <w:pPr>
              <w:spacing w:line="370" w:lineRule="exact"/>
              <w:ind w:left="612"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FC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46FB5" w:rsidRPr="00683FCD" w:rsidRDefault="00446FB5" w:rsidP="00446FB5">
            <w:pPr>
              <w:tabs>
                <w:tab w:val="decimal" w:pos="1062"/>
              </w:tabs>
              <w:snapToGrid w:val="0"/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46FB5" w:rsidRPr="00683FCD" w:rsidRDefault="00446FB5" w:rsidP="00446FB5">
            <w:pPr>
              <w:tabs>
                <w:tab w:val="decimal" w:pos="792"/>
              </w:tabs>
              <w:snapToGrid w:val="0"/>
              <w:spacing w:line="370" w:lineRule="exact"/>
              <w:ind w:left="-19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446FB5" w:rsidRPr="00683FCD" w:rsidRDefault="00446FB5" w:rsidP="00446FB5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83FC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46FB5" w:rsidRPr="00683FCD" w:rsidTr="009E092C">
        <w:trPr>
          <w:cantSplit/>
        </w:trPr>
        <w:tc>
          <w:tcPr>
            <w:tcW w:w="6324" w:type="dxa"/>
            <w:shd w:val="clear" w:color="auto" w:fill="auto"/>
            <w:vAlign w:val="bottom"/>
          </w:tcPr>
          <w:p w:rsidR="00446FB5" w:rsidRPr="00683FCD" w:rsidRDefault="00446FB5" w:rsidP="00446FB5">
            <w:pPr>
              <w:spacing w:line="370" w:lineRule="exact"/>
              <w:ind w:left="612" w:right="-25" w:hanging="35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83F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หนี้สินดำเนินงาน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46FB5" w:rsidRPr="00683FCD" w:rsidDel="000B04BE" w:rsidRDefault="00446FB5" w:rsidP="00446FB5">
            <w:pPr>
              <w:tabs>
                <w:tab w:val="decimal" w:pos="1062"/>
              </w:tabs>
              <w:snapToGrid w:val="0"/>
              <w:spacing w:line="37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46FB5" w:rsidRPr="00683FCD" w:rsidRDefault="00446FB5" w:rsidP="00446FB5">
            <w:pPr>
              <w:tabs>
                <w:tab w:val="decimal" w:pos="792"/>
              </w:tabs>
              <w:snapToGrid w:val="0"/>
              <w:spacing w:line="370" w:lineRule="exact"/>
              <w:ind w:left="-19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446FB5" w:rsidRPr="00951A1B" w:rsidRDefault="00446FB5" w:rsidP="00446FB5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46FB5" w:rsidRPr="00683FCD" w:rsidTr="009E092C">
        <w:trPr>
          <w:cantSplit/>
        </w:trPr>
        <w:tc>
          <w:tcPr>
            <w:tcW w:w="6324" w:type="dxa"/>
            <w:shd w:val="clear" w:color="auto" w:fill="auto"/>
            <w:vAlign w:val="bottom"/>
          </w:tcPr>
          <w:p w:rsidR="00446FB5" w:rsidRPr="00683FCD" w:rsidRDefault="00446FB5" w:rsidP="00446FB5">
            <w:pPr>
              <w:spacing w:line="370" w:lineRule="exact"/>
              <w:ind w:left="612"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683FC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46FB5" w:rsidRPr="00683FCD" w:rsidDel="000B04BE" w:rsidRDefault="00446FB5" w:rsidP="00446FB5">
            <w:pPr>
              <w:tabs>
                <w:tab w:val="decimal" w:pos="1062"/>
              </w:tabs>
              <w:snapToGrid w:val="0"/>
              <w:spacing w:line="37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46FB5" w:rsidRPr="00683FCD" w:rsidRDefault="00446FB5" w:rsidP="00446FB5">
            <w:pPr>
              <w:tabs>
                <w:tab w:val="decimal" w:pos="792"/>
              </w:tabs>
              <w:snapToGrid w:val="0"/>
              <w:spacing w:line="370" w:lineRule="exact"/>
              <w:ind w:left="-19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446FB5" w:rsidRPr="00683FCD" w:rsidRDefault="00446FB5" w:rsidP="00446FB5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51A1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46FB5" w:rsidRPr="00683FCD" w:rsidTr="009E092C">
        <w:trPr>
          <w:cantSplit/>
          <w:trHeight w:val="195"/>
        </w:trPr>
        <w:tc>
          <w:tcPr>
            <w:tcW w:w="6324" w:type="dxa"/>
            <w:shd w:val="clear" w:color="auto" w:fill="auto"/>
            <w:vAlign w:val="bottom"/>
          </w:tcPr>
          <w:p w:rsidR="00446FB5" w:rsidRPr="00683FCD" w:rsidRDefault="00446FB5" w:rsidP="00446FB5">
            <w:pPr>
              <w:spacing w:line="370" w:lineRule="exact"/>
              <w:ind w:left="972" w:right="-2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83FC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เงินสดสุทธิจากกิจกรรมดำเนินงาน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46FB5" w:rsidRPr="00683FCD" w:rsidRDefault="00446FB5" w:rsidP="00446FB5">
            <w:pPr>
              <w:tabs>
                <w:tab w:val="decimal" w:pos="1062"/>
              </w:tabs>
              <w:snapToGrid w:val="0"/>
              <w:spacing w:line="370" w:lineRule="exac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46FB5" w:rsidRPr="00683FCD" w:rsidRDefault="00446FB5" w:rsidP="00446FB5">
            <w:pPr>
              <w:tabs>
                <w:tab w:val="decimal" w:pos="792"/>
              </w:tabs>
              <w:snapToGrid w:val="0"/>
              <w:spacing w:line="370" w:lineRule="exact"/>
              <w:ind w:left="-19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6FB5" w:rsidRPr="00683FCD" w:rsidRDefault="00446FB5" w:rsidP="00446FB5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51A1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46FB5" w:rsidRPr="00683FCD" w:rsidTr="009E092C">
        <w:trPr>
          <w:cantSplit/>
        </w:trPr>
        <w:tc>
          <w:tcPr>
            <w:tcW w:w="6324" w:type="dxa"/>
            <w:shd w:val="clear" w:color="auto" w:fill="auto"/>
          </w:tcPr>
          <w:p w:rsidR="00446FB5" w:rsidRPr="00683FCD" w:rsidRDefault="00446FB5" w:rsidP="00446FB5">
            <w:pPr>
              <w:spacing w:line="370" w:lineRule="exac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83F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เงินสดเพิ่มขึ้นสุทธิ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46FB5" w:rsidRPr="00951A1B" w:rsidRDefault="00446FB5" w:rsidP="00446FB5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A1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46FB5" w:rsidRPr="00683FCD" w:rsidRDefault="00446FB5" w:rsidP="00446FB5">
            <w:pPr>
              <w:tabs>
                <w:tab w:val="decimal" w:pos="612"/>
              </w:tabs>
              <w:snapToGrid w:val="0"/>
              <w:spacing w:line="37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46FB5" w:rsidRPr="00951A1B" w:rsidRDefault="00446FB5" w:rsidP="00446FB5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A1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46FB5" w:rsidRPr="00683FCD" w:rsidTr="009E092C">
        <w:trPr>
          <w:cantSplit/>
        </w:trPr>
        <w:tc>
          <w:tcPr>
            <w:tcW w:w="6324" w:type="dxa"/>
            <w:shd w:val="clear" w:color="auto" w:fill="auto"/>
          </w:tcPr>
          <w:p w:rsidR="00446FB5" w:rsidRPr="00683FCD" w:rsidRDefault="00446FB5" w:rsidP="00446FB5">
            <w:pPr>
              <w:spacing w:line="370" w:lineRule="exac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83F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เงินสด ณ วันที่ </w:t>
            </w:r>
            <w:r w:rsidRPr="00683FC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83FC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46FB5" w:rsidRPr="00951A1B" w:rsidRDefault="00446FB5" w:rsidP="00446FB5">
            <w:pPr>
              <w:tabs>
                <w:tab w:val="decimal" w:pos="1062"/>
              </w:tabs>
              <w:snapToGrid w:val="0"/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46FB5" w:rsidRPr="00683FCD" w:rsidRDefault="00446FB5" w:rsidP="00446FB5">
            <w:pPr>
              <w:tabs>
                <w:tab w:val="decimal" w:pos="612"/>
              </w:tabs>
              <w:snapToGrid w:val="0"/>
              <w:spacing w:line="37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46FB5" w:rsidRPr="00683FCD" w:rsidRDefault="00446FB5" w:rsidP="00446FB5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51A1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46FB5" w:rsidRPr="00683FCD" w:rsidTr="009E092C">
        <w:trPr>
          <w:cantSplit/>
        </w:trPr>
        <w:tc>
          <w:tcPr>
            <w:tcW w:w="6324" w:type="dxa"/>
            <w:shd w:val="clear" w:color="auto" w:fill="auto"/>
          </w:tcPr>
          <w:p w:rsidR="00446FB5" w:rsidRPr="00683FCD" w:rsidRDefault="00446FB5" w:rsidP="00446FB5">
            <w:pPr>
              <w:spacing w:line="370" w:lineRule="exac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83F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เงินสด ณ วันที่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446FB5" w:rsidRPr="00951A1B" w:rsidRDefault="00446FB5" w:rsidP="00446FB5">
            <w:pPr>
              <w:tabs>
                <w:tab w:val="decimal" w:pos="1062"/>
              </w:tabs>
              <w:snapToGrid w:val="0"/>
              <w:spacing w:line="370" w:lineRule="exac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46FB5" w:rsidRPr="00683FCD" w:rsidRDefault="00446FB5" w:rsidP="00446FB5">
            <w:pPr>
              <w:tabs>
                <w:tab w:val="decimal" w:pos="612"/>
              </w:tabs>
              <w:snapToGrid w:val="0"/>
              <w:spacing w:line="37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446FB5" w:rsidRPr="00951A1B" w:rsidRDefault="00446FB5" w:rsidP="00446FB5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51A1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</w:tbl>
    <w:p w:rsidR="0041786F" w:rsidRPr="00567835" w:rsidRDefault="00934CE8" w:rsidP="0041786F">
      <w:pPr>
        <w:tabs>
          <w:tab w:val="left" w:pos="540"/>
        </w:tabs>
        <w:ind w:right="-25"/>
        <w:jc w:val="both"/>
        <w:rPr>
          <w:b/>
          <w:bCs/>
          <w:spacing w:val="-4"/>
          <w:sz w:val="30"/>
          <w:szCs w:val="30"/>
        </w:rPr>
      </w:pPr>
      <w:r w:rsidRPr="00567835">
        <w:rPr>
          <w:b/>
          <w:bCs/>
          <w:spacing w:val="-4"/>
          <w:sz w:val="30"/>
          <w:szCs w:val="30"/>
          <w:cs/>
        </w:rPr>
        <w:br w:type="page"/>
      </w:r>
      <w:r w:rsidR="0041786F" w:rsidRPr="00567835">
        <w:rPr>
          <w:b/>
          <w:bCs/>
          <w:spacing w:val="-4"/>
          <w:sz w:val="30"/>
          <w:szCs w:val="30"/>
        </w:rPr>
        <w:lastRenderedPageBreak/>
        <w:t>1</w:t>
      </w:r>
      <w:r w:rsidR="00282C4F" w:rsidRPr="00567835">
        <w:rPr>
          <w:b/>
          <w:bCs/>
          <w:spacing w:val="-4"/>
          <w:sz w:val="30"/>
          <w:szCs w:val="30"/>
        </w:rPr>
        <w:t>4</w:t>
      </w:r>
      <w:r w:rsidR="0041786F" w:rsidRPr="00567835">
        <w:rPr>
          <w:b/>
          <w:bCs/>
          <w:spacing w:val="-4"/>
          <w:sz w:val="30"/>
          <w:szCs w:val="30"/>
        </w:rPr>
        <w:tab/>
      </w:r>
      <w:r w:rsidR="0041786F" w:rsidRPr="00567835">
        <w:rPr>
          <w:b/>
          <w:bCs/>
          <w:spacing w:val="-4"/>
          <w:sz w:val="30"/>
          <w:szCs w:val="30"/>
          <w:cs/>
        </w:rPr>
        <w:t>ทรัพย์สินรอการขายสุทธิ</w:t>
      </w:r>
    </w:p>
    <w:p w:rsidR="0041786F" w:rsidRPr="00567835" w:rsidRDefault="0041786F" w:rsidP="00E73B14">
      <w:pPr>
        <w:pStyle w:val="PlainText"/>
        <w:ind w:left="426"/>
        <w:rPr>
          <w:rFonts w:ascii="Angsana New" w:hAnsi="Angsana New" w:cs="Angsana New"/>
          <w:sz w:val="30"/>
          <w:szCs w:val="30"/>
        </w:rPr>
      </w:pPr>
    </w:p>
    <w:p w:rsidR="0040275C" w:rsidRDefault="0040275C" w:rsidP="0040275C">
      <w:pPr>
        <w:pStyle w:val="PlainText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2D0CE5">
        <w:rPr>
          <w:rFonts w:ascii="Angsana New" w:hAnsi="Angsana New" w:cs="Angsana New"/>
          <w:sz w:val="30"/>
          <w:szCs w:val="30"/>
        </w:rPr>
        <w:t xml:space="preserve">30 </w:t>
      </w:r>
      <w:r w:rsidRPr="002D0CE5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>1</w:t>
      </w:r>
      <w:r w:rsidRPr="002D0CE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2D0CE5">
        <w:rPr>
          <w:rFonts w:ascii="Angsana New" w:hAnsi="Angsana New" w:cs="Angsana New"/>
          <w:sz w:val="30"/>
          <w:szCs w:val="30"/>
        </w:rPr>
        <w:t xml:space="preserve">31 </w:t>
      </w:r>
      <w:r w:rsidRPr="002D0CE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 w:hint="cs"/>
          <w:sz w:val="30"/>
          <w:szCs w:val="30"/>
          <w:cs/>
        </w:rPr>
        <w:t>60</w:t>
      </w:r>
      <w:r w:rsidRPr="002D0CE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การเปลี่ยนแปลงของทรัพย์สินรอการขายสุทธิมีดังนี้</w:t>
      </w:r>
    </w:p>
    <w:p w:rsidR="00BC5BFF" w:rsidRPr="00567835" w:rsidRDefault="00BC5BFF">
      <w:pPr>
        <w:pStyle w:val="PlainText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303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4295"/>
        <w:gridCol w:w="1101"/>
        <w:gridCol w:w="283"/>
        <w:gridCol w:w="1019"/>
        <w:gridCol w:w="239"/>
        <w:gridCol w:w="1022"/>
        <w:gridCol w:w="239"/>
        <w:gridCol w:w="1105"/>
      </w:tblGrid>
      <w:tr w:rsidR="00BC5BFF" w:rsidRPr="00567835" w:rsidTr="00E73B14">
        <w:trPr>
          <w:cantSplit/>
        </w:trPr>
        <w:tc>
          <w:tcPr>
            <w:tcW w:w="4295" w:type="dxa"/>
            <w:shd w:val="clear" w:color="auto" w:fill="auto"/>
          </w:tcPr>
          <w:p w:rsidR="00BC5BFF" w:rsidRPr="00567835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5008" w:type="dxa"/>
            <w:gridSpan w:val="7"/>
            <w:shd w:val="clear" w:color="auto" w:fill="auto"/>
          </w:tcPr>
          <w:p w:rsidR="00BC5BFF" w:rsidRPr="00567835" w:rsidRDefault="00BC5BFF">
            <w:pPr>
              <w:tabs>
                <w:tab w:val="left" w:pos="252"/>
                <w:tab w:val="left" w:pos="432"/>
              </w:tabs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567835">
              <w:rPr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BC5BFF" w:rsidRPr="00567835" w:rsidTr="00E73B14">
        <w:trPr>
          <w:cantSplit/>
        </w:trPr>
        <w:tc>
          <w:tcPr>
            <w:tcW w:w="4295" w:type="dxa"/>
            <w:shd w:val="clear" w:color="auto" w:fill="auto"/>
          </w:tcPr>
          <w:p w:rsidR="00BC5BFF" w:rsidRPr="00567835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008" w:type="dxa"/>
            <w:gridSpan w:val="7"/>
            <w:shd w:val="clear" w:color="auto" w:fill="auto"/>
          </w:tcPr>
          <w:p w:rsidR="00BC5BFF" w:rsidRPr="00567835" w:rsidRDefault="0040275C" w:rsidP="0040275C">
            <w:pPr>
              <w:tabs>
                <w:tab w:val="left" w:pos="252"/>
                <w:tab w:val="left" w:pos="432"/>
              </w:tabs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30 มิถุนายน </w:t>
            </w:r>
            <w:r w:rsidR="00B26326" w:rsidRPr="00567835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</w:tr>
      <w:tr w:rsidR="00BC5BFF" w:rsidRPr="00567835" w:rsidTr="00E73B14">
        <w:tc>
          <w:tcPr>
            <w:tcW w:w="4295" w:type="dxa"/>
            <w:shd w:val="clear" w:color="auto" w:fill="auto"/>
          </w:tcPr>
          <w:p w:rsidR="00BC5BFF" w:rsidRPr="00567835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BC5BFF" w:rsidRPr="00567835" w:rsidRDefault="00BC5BFF" w:rsidP="008A14E2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ยอดต้น</w:t>
            </w:r>
            <w:r w:rsidR="00AC2CF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C5BFF" w:rsidRPr="00567835" w:rsidRDefault="00BC5BFF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:rsidR="00BC5BFF" w:rsidRPr="00567835" w:rsidRDefault="00BC5BF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567835" w:rsidRDefault="00BC5BFF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BC5BFF" w:rsidRPr="00567835" w:rsidRDefault="00BC5BF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จำหน่าย</w:t>
            </w:r>
            <w:r w:rsidR="00DC5126"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/ลดลง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BC5BFF" w:rsidRPr="00567835" w:rsidRDefault="00BC5BFF" w:rsidP="008A14E2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pacing w:val="4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ยอดปลาย</w:t>
            </w:r>
            <w:r w:rsidR="00E671F3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งวด</w:t>
            </w:r>
          </w:p>
        </w:tc>
      </w:tr>
      <w:tr w:rsidR="00BC5BFF" w:rsidRPr="00567835" w:rsidTr="00E73B14">
        <w:trPr>
          <w:cantSplit/>
        </w:trPr>
        <w:tc>
          <w:tcPr>
            <w:tcW w:w="4295" w:type="dxa"/>
            <w:shd w:val="clear" w:color="auto" w:fill="auto"/>
          </w:tcPr>
          <w:p w:rsidR="00BC5BFF" w:rsidRPr="00567835" w:rsidRDefault="00BC5BFF">
            <w:pPr>
              <w:snapToGrid w:val="0"/>
              <w:ind w:right="-46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008" w:type="dxa"/>
            <w:gridSpan w:val="7"/>
            <w:shd w:val="clear" w:color="auto" w:fill="auto"/>
          </w:tcPr>
          <w:p w:rsidR="00BC5BFF" w:rsidRPr="00567835" w:rsidRDefault="00BC5BFF">
            <w:pPr>
              <w:ind w:left="-108" w:right="-102"/>
              <w:jc w:val="center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C5BFF" w:rsidRPr="00567835" w:rsidTr="00E73B14">
        <w:tc>
          <w:tcPr>
            <w:tcW w:w="4295" w:type="dxa"/>
            <w:shd w:val="clear" w:color="auto" w:fill="auto"/>
            <w:vAlign w:val="bottom"/>
          </w:tcPr>
          <w:p w:rsidR="00BC5BFF" w:rsidRPr="00567835" w:rsidRDefault="00BC5BFF" w:rsidP="00E73B14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ทรัพย์สินที่ได้จากการชำระหนี้</w:t>
            </w:r>
          </w:p>
        </w:tc>
        <w:tc>
          <w:tcPr>
            <w:tcW w:w="1101" w:type="dxa"/>
            <w:shd w:val="clear" w:color="auto" w:fill="auto"/>
          </w:tcPr>
          <w:p w:rsidR="00BC5BFF" w:rsidRPr="00567835" w:rsidRDefault="00BC5BFF" w:rsidP="00182C08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C5BFF" w:rsidRPr="00567835" w:rsidRDefault="00BC5BFF">
            <w:pPr>
              <w:pStyle w:val="PlainText"/>
              <w:tabs>
                <w:tab w:val="left" w:pos="271"/>
                <w:tab w:val="left" w:pos="432"/>
              </w:tabs>
              <w:snapToGrid w:val="0"/>
              <w:ind w:left="72"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:rsidR="00BC5BFF" w:rsidRPr="00567835" w:rsidRDefault="00BC5BFF" w:rsidP="00182C08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567835" w:rsidRDefault="00BC5BFF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BC5BFF" w:rsidRPr="00567835" w:rsidRDefault="00BC5BFF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567835" w:rsidRDefault="00BC5BFF">
            <w:pPr>
              <w:tabs>
                <w:tab w:val="decimal" w:pos="792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BC5BFF" w:rsidRPr="00567835" w:rsidRDefault="00BC5BFF" w:rsidP="00182C08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</w:tr>
      <w:tr w:rsidR="008A4625" w:rsidRPr="00567835" w:rsidTr="00E73B14">
        <w:tc>
          <w:tcPr>
            <w:tcW w:w="4295" w:type="dxa"/>
            <w:shd w:val="clear" w:color="auto" w:fill="auto"/>
            <w:vAlign w:val="bottom"/>
          </w:tcPr>
          <w:p w:rsidR="008A4625" w:rsidRPr="00567835" w:rsidRDefault="008A4625" w:rsidP="008A4625">
            <w:pPr>
              <w:pStyle w:val="PlainText"/>
              <w:tabs>
                <w:tab w:val="left" w:pos="252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อสังหาริมทรัพย์</w:t>
            </w:r>
          </w:p>
        </w:tc>
        <w:tc>
          <w:tcPr>
            <w:tcW w:w="1101" w:type="dxa"/>
            <w:shd w:val="clear" w:color="auto" w:fill="auto"/>
          </w:tcPr>
          <w:p w:rsidR="008A4625" w:rsidRPr="00567835" w:rsidRDefault="008A4625" w:rsidP="008A4625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10,890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A4625" w:rsidRPr="00567835" w:rsidRDefault="008A4625" w:rsidP="008A4625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lang w:val="en-US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:rsidR="008A4625" w:rsidRPr="00567835" w:rsidRDefault="008A4625" w:rsidP="008A4625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4625" w:rsidRPr="00567835" w:rsidRDefault="008A4625" w:rsidP="008A4625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8A4625" w:rsidRPr="00567835" w:rsidRDefault="0018620C" w:rsidP="008A4625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456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4625" w:rsidRPr="00567835" w:rsidRDefault="008A4625" w:rsidP="008A4625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8A4625" w:rsidRPr="00567835" w:rsidRDefault="008A4625" w:rsidP="008A0B08">
            <w:pPr>
              <w:tabs>
                <w:tab w:val="decimal" w:pos="966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11,399</w:t>
            </w:r>
          </w:p>
        </w:tc>
      </w:tr>
      <w:tr w:rsidR="008A4625" w:rsidRPr="00567835" w:rsidTr="00E73B14">
        <w:tc>
          <w:tcPr>
            <w:tcW w:w="4295" w:type="dxa"/>
            <w:shd w:val="clear" w:color="auto" w:fill="auto"/>
            <w:vAlign w:val="bottom"/>
          </w:tcPr>
          <w:p w:rsidR="008A4625" w:rsidRPr="00567835" w:rsidRDefault="008A4625" w:rsidP="008A4625">
            <w:pPr>
              <w:pStyle w:val="PlainText"/>
              <w:tabs>
                <w:tab w:val="left" w:pos="25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สังหาริมทรัพย์</w:t>
            </w:r>
          </w:p>
        </w:tc>
        <w:tc>
          <w:tcPr>
            <w:tcW w:w="1101" w:type="dxa"/>
            <w:tcBorders>
              <w:bottom w:val="single" w:sz="4" w:space="0" w:color="000000"/>
            </w:tcBorders>
            <w:shd w:val="clear" w:color="auto" w:fill="auto"/>
          </w:tcPr>
          <w:p w:rsidR="008A4625" w:rsidRPr="00567835" w:rsidRDefault="008A4625" w:rsidP="008A4625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A4625" w:rsidRPr="00567835" w:rsidRDefault="008A4625" w:rsidP="008A4625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lang w:val="en-US"/>
              </w:rPr>
            </w:pPr>
          </w:p>
        </w:tc>
        <w:tc>
          <w:tcPr>
            <w:tcW w:w="10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4625" w:rsidRPr="00567835" w:rsidRDefault="008A4625" w:rsidP="008A4625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3,508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4625" w:rsidRPr="00567835" w:rsidRDefault="008A4625" w:rsidP="008A4625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4625" w:rsidRPr="00567835" w:rsidRDefault="0018620C" w:rsidP="008A4625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3,412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4625" w:rsidRPr="00567835" w:rsidRDefault="008A4625" w:rsidP="008A4625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4625" w:rsidRPr="00567835" w:rsidRDefault="008A4625" w:rsidP="008A0B08">
            <w:pPr>
              <w:tabs>
                <w:tab w:val="decimal" w:pos="966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538</w:t>
            </w:r>
          </w:p>
        </w:tc>
      </w:tr>
      <w:tr w:rsidR="008A4625" w:rsidRPr="00567835" w:rsidTr="00E73B14">
        <w:tc>
          <w:tcPr>
            <w:tcW w:w="4295" w:type="dxa"/>
            <w:shd w:val="clear" w:color="auto" w:fill="auto"/>
            <w:vAlign w:val="bottom"/>
          </w:tcPr>
          <w:p w:rsidR="008A4625" w:rsidRPr="00567835" w:rsidRDefault="008A4625" w:rsidP="008A4625">
            <w:pPr>
              <w:pStyle w:val="PlainText"/>
              <w:tabs>
                <w:tab w:val="left" w:pos="25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รวม</w:t>
            </w:r>
          </w:p>
        </w:tc>
        <w:tc>
          <w:tcPr>
            <w:tcW w:w="1101" w:type="dxa"/>
            <w:tcBorders>
              <w:top w:val="single" w:sz="4" w:space="0" w:color="000000"/>
            </w:tcBorders>
            <w:shd w:val="clear" w:color="auto" w:fill="auto"/>
          </w:tcPr>
          <w:p w:rsidR="008A4625" w:rsidRPr="00567835" w:rsidRDefault="008A4625" w:rsidP="008A4625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11,332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A4625" w:rsidRPr="00567835" w:rsidRDefault="008A4625" w:rsidP="008A4625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A4625" w:rsidRPr="00567835" w:rsidRDefault="008A4625" w:rsidP="008A4625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4,473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4625" w:rsidRPr="00567835" w:rsidRDefault="008A4625" w:rsidP="008A4625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A4625" w:rsidRPr="00567835" w:rsidRDefault="0018620C" w:rsidP="008A4625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3,868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4625" w:rsidRPr="00567835" w:rsidRDefault="008A4625" w:rsidP="008A4625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A4625" w:rsidRPr="00567835" w:rsidRDefault="008A4625" w:rsidP="008A0B08">
            <w:pPr>
              <w:tabs>
                <w:tab w:val="decimal" w:pos="966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11,937</w:t>
            </w:r>
          </w:p>
        </w:tc>
      </w:tr>
      <w:tr w:rsidR="008A4625" w:rsidRPr="00567835" w:rsidTr="00E73B14">
        <w:tc>
          <w:tcPr>
            <w:tcW w:w="4295" w:type="dxa"/>
            <w:shd w:val="clear" w:color="auto" w:fill="auto"/>
            <w:vAlign w:val="bottom"/>
          </w:tcPr>
          <w:p w:rsidR="008A4625" w:rsidRPr="00567835" w:rsidRDefault="008A4625" w:rsidP="008A4625">
            <w:pPr>
              <w:pStyle w:val="PlainText"/>
              <w:tabs>
                <w:tab w:val="left" w:pos="271"/>
                <w:tab w:val="left" w:pos="432"/>
              </w:tabs>
              <w:ind w:right="-182" w:hanging="1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101" w:type="dxa"/>
            <w:tcBorders>
              <w:bottom w:val="single" w:sz="4" w:space="0" w:color="000000"/>
            </w:tcBorders>
            <w:shd w:val="clear" w:color="auto" w:fill="auto"/>
          </w:tcPr>
          <w:p w:rsidR="008A4625" w:rsidRPr="00567835" w:rsidRDefault="008A4625" w:rsidP="008A4625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A4625" w:rsidRPr="00567835" w:rsidRDefault="008A4625" w:rsidP="008A4625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4625" w:rsidRPr="00567835" w:rsidRDefault="008A4625" w:rsidP="008A4625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4625" w:rsidRPr="00567835" w:rsidRDefault="008A4625" w:rsidP="008A4625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4625" w:rsidRPr="00567835" w:rsidRDefault="0018620C" w:rsidP="008A4625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191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4625" w:rsidRPr="00567835" w:rsidRDefault="008A4625" w:rsidP="008A4625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4625" w:rsidRPr="00567835" w:rsidRDefault="008A4625" w:rsidP="008A0B08">
            <w:pPr>
              <w:tabs>
                <w:tab w:val="decimal" w:pos="966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858</w:t>
            </w:r>
          </w:p>
        </w:tc>
      </w:tr>
      <w:tr w:rsidR="008A4625" w:rsidRPr="00567835" w:rsidTr="00E73B14">
        <w:tc>
          <w:tcPr>
            <w:tcW w:w="4295" w:type="dxa"/>
            <w:shd w:val="clear" w:color="auto" w:fill="auto"/>
            <w:vAlign w:val="bottom"/>
          </w:tcPr>
          <w:p w:rsidR="008A4625" w:rsidRPr="00567835" w:rsidRDefault="008A4625" w:rsidP="008A4625">
            <w:pPr>
              <w:pStyle w:val="PlainText"/>
              <w:tabs>
                <w:tab w:val="left" w:pos="271"/>
                <w:tab w:val="left" w:pos="432"/>
              </w:tabs>
              <w:ind w:right="-182" w:hanging="1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รวมทรัพย์สินรอการขาย</w:t>
            </w:r>
          </w:p>
        </w:tc>
        <w:tc>
          <w:tcPr>
            <w:tcW w:w="1101" w:type="dxa"/>
            <w:tcBorders>
              <w:top w:val="single" w:sz="4" w:space="0" w:color="000000"/>
            </w:tcBorders>
            <w:shd w:val="clear" w:color="auto" w:fill="auto"/>
          </w:tcPr>
          <w:p w:rsidR="008A4625" w:rsidRPr="00567835" w:rsidRDefault="008A4625" w:rsidP="008A4625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11,728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A4625" w:rsidRPr="00567835" w:rsidRDefault="008A4625" w:rsidP="008A4625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A4625" w:rsidRPr="00567835" w:rsidRDefault="0018620C" w:rsidP="008A4625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5,126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4625" w:rsidRPr="00567835" w:rsidRDefault="008A4625" w:rsidP="008A4625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A4625" w:rsidRPr="00567835" w:rsidRDefault="0018620C" w:rsidP="008A4625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4,059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4625" w:rsidRPr="00567835" w:rsidRDefault="008A4625" w:rsidP="008A4625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A4625" w:rsidRPr="00567835" w:rsidRDefault="008A4625" w:rsidP="008A0B08">
            <w:pPr>
              <w:tabs>
                <w:tab w:val="decimal" w:pos="966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12,795</w:t>
            </w:r>
          </w:p>
        </w:tc>
      </w:tr>
      <w:tr w:rsidR="008A4625" w:rsidRPr="00567835" w:rsidTr="00E73B14">
        <w:tc>
          <w:tcPr>
            <w:tcW w:w="4295" w:type="dxa"/>
            <w:shd w:val="clear" w:color="auto" w:fill="auto"/>
            <w:vAlign w:val="bottom"/>
          </w:tcPr>
          <w:p w:rsidR="008A4625" w:rsidRPr="00567835" w:rsidRDefault="008A4625" w:rsidP="008A4625">
            <w:pPr>
              <w:pStyle w:val="PlainText"/>
              <w:tabs>
                <w:tab w:val="left" w:pos="271"/>
                <w:tab w:val="left" w:pos="432"/>
              </w:tabs>
              <w:ind w:right="-182" w:hanging="18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101" w:type="dxa"/>
            <w:tcBorders>
              <w:bottom w:val="single" w:sz="4" w:space="0" w:color="000000"/>
            </w:tcBorders>
            <w:shd w:val="clear" w:color="auto" w:fill="auto"/>
          </w:tcPr>
          <w:p w:rsidR="008A4625" w:rsidRPr="00567835" w:rsidRDefault="008A4625" w:rsidP="008A4625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444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A4625" w:rsidRPr="00567835" w:rsidRDefault="008A4625" w:rsidP="008A4625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cs="Angsana New"/>
                <w:color w:val="auto"/>
                <w:spacing w:val="4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4625" w:rsidRPr="00567835" w:rsidRDefault="008A4625" w:rsidP="008A4625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62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A4625" w:rsidRPr="00567835" w:rsidRDefault="008A4625" w:rsidP="008A4625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A4625" w:rsidRPr="00567835" w:rsidRDefault="0018620C" w:rsidP="008A4625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4625" w:rsidRPr="00567835" w:rsidRDefault="008A4625" w:rsidP="008A4625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4625" w:rsidRPr="00567835" w:rsidRDefault="008A4625" w:rsidP="008A0B08">
            <w:pPr>
              <w:tabs>
                <w:tab w:val="decimal" w:pos="966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488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8A4625" w:rsidRPr="00567835" w:rsidTr="00E73B14">
        <w:tc>
          <w:tcPr>
            <w:tcW w:w="4295" w:type="dxa"/>
            <w:shd w:val="clear" w:color="auto" w:fill="auto"/>
            <w:vAlign w:val="bottom"/>
          </w:tcPr>
          <w:p w:rsidR="008A4625" w:rsidRPr="00567835" w:rsidRDefault="008A4625" w:rsidP="008A4625">
            <w:pPr>
              <w:pStyle w:val="PlainText"/>
              <w:tabs>
                <w:tab w:val="left" w:pos="271"/>
                <w:tab w:val="left" w:pos="432"/>
              </w:tabs>
              <w:ind w:right="-182" w:hanging="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รวมทรัพย์สินรอการขายสุทธิ</w:t>
            </w:r>
          </w:p>
        </w:tc>
        <w:tc>
          <w:tcPr>
            <w:tcW w:w="11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8A4625" w:rsidRPr="00567835" w:rsidRDefault="008A4625" w:rsidP="008A4625">
            <w:pPr>
              <w:tabs>
                <w:tab w:val="decimal" w:pos="842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11,284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A4625" w:rsidRPr="00567835" w:rsidRDefault="008A4625" w:rsidP="008A4625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cs="Angsana New"/>
                <w:b/>
                <w:bCs/>
                <w:color w:val="auto"/>
                <w:spacing w:val="4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8A4625" w:rsidRPr="00567835" w:rsidRDefault="0018620C" w:rsidP="008A4625">
            <w:pPr>
              <w:tabs>
                <w:tab w:val="decimal" w:pos="808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5,064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4625" w:rsidRPr="00567835" w:rsidRDefault="008A4625" w:rsidP="008A4625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8A4625" w:rsidRPr="00567835" w:rsidRDefault="0018620C" w:rsidP="008A4625">
            <w:pPr>
              <w:tabs>
                <w:tab w:val="decimal" w:pos="806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</w:rPr>
              <w:t>(</w:t>
            </w:r>
            <w:r>
              <w:rPr>
                <w:b/>
                <w:bCs/>
                <w:sz w:val="28"/>
                <w:szCs w:val="28"/>
              </w:rPr>
              <w:t>4,041</w:t>
            </w:r>
            <w:r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4625" w:rsidRPr="00567835" w:rsidRDefault="008A4625" w:rsidP="008A4625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8A4625" w:rsidRPr="008A0B08" w:rsidRDefault="008A4625" w:rsidP="008A0B08">
            <w:pPr>
              <w:tabs>
                <w:tab w:val="decimal" w:pos="966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8A0B08">
              <w:rPr>
                <w:b/>
                <w:bCs/>
                <w:sz w:val="28"/>
                <w:szCs w:val="28"/>
              </w:rPr>
              <w:t>12,307</w:t>
            </w:r>
          </w:p>
        </w:tc>
      </w:tr>
    </w:tbl>
    <w:p w:rsidR="00BC5BFF" w:rsidRPr="00567835" w:rsidRDefault="00BC5BFF" w:rsidP="00172CF4">
      <w:pPr>
        <w:pStyle w:val="PlainText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309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4340"/>
        <w:gridCol w:w="1108"/>
        <w:gridCol w:w="283"/>
        <w:gridCol w:w="1020"/>
        <w:gridCol w:w="239"/>
        <w:gridCol w:w="1021"/>
        <w:gridCol w:w="240"/>
        <w:gridCol w:w="1058"/>
      </w:tblGrid>
      <w:tr w:rsidR="00BC5BFF" w:rsidRPr="00567835" w:rsidTr="00B675B4">
        <w:trPr>
          <w:cantSplit/>
        </w:trPr>
        <w:tc>
          <w:tcPr>
            <w:tcW w:w="4340" w:type="dxa"/>
            <w:shd w:val="clear" w:color="auto" w:fill="auto"/>
          </w:tcPr>
          <w:p w:rsidR="00BC5BFF" w:rsidRPr="00567835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4969" w:type="dxa"/>
            <w:gridSpan w:val="7"/>
            <w:shd w:val="clear" w:color="auto" w:fill="auto"/>
          </w:tcPr>
          <w:p w:rsidR="00BC5BFF" w:rsidRPr="00567835" w:rsidRDefault="00BC5BFF">
            <w:pPr>
              <w:tabs>
                <w:tab w:val="left" w:pos="252"/>
                <w:tab w:val="left" w:pos="432"/>
              </w:tabs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567835">
              <w:rPr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BC5BFF" w:rsidRPr="00567835" w:rsidTr="00B675B4">
        <w:trPr>
          <w:cantSplit/>
        </w:trPr>
        <w:tc>
          <w:tcPr>
            <w:tcW w:w="4340" w:type="dxa"/>
            <w:shd w:val="clear" w:color="auto" w:fill="auto"/>
          </w:tcPr>
          <w:p w:rsidR="00BC5BFF" w:rsidRPr="00567835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969" w:type="dxa"/>
            <w:gridSpan w:val="7"/>
            <w:shd w:val="clear" w:color="auto" w:fill="auto"/>
          </w:tcPr>
          <w:p w:rsidR="00BC5BFF" w:rsidRPr="00567835" w:rsidRDefault="0040275C" w:rsidP="0040275C">
            <w:pPr>
              <w:tabs>
                <w:tab w:val="left" w:pos="252"/>
                <w:tab w:val="left" w:pos="432"/>
              </w:tabs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  <w:lang w:val="th-TH"/>
              </w:rPr>
              <w:t xml:space="preserve">31 ธันวาคม </w:t>
            </w:r>
            <w:r w:rsidR="00917A99" w:rsidRPr="00567835">
              <w:rPr>
                <w:sz w:val="28"/>
                <w:szCs w:val="28"/>
                <w:cs/>
                <w:lang w:val="th-TH"/>
              </w:rPr>
              <w:t>25</w:t>
            </w:r>
            <w:r>
              <w:rPr>
                <w:rFonts w:hint="cs"/>
                <w:sz w:val="28"/>
                <w:szCs w:val="28"/>
                <w:cs/>
                <w:lang w:val="th-TH"/>
              </w:rPr>
              <w:t>60</w:t>
            </w:r>
          </w:p>
        </w:tc>
      </w:tr>
      <w:tr w:rsidR="00BC5BFF" w:rsidRPr="00567835" w:rsidTr="00B675B4">
        <w:tc>
          <w:tcPr>
            <w:tcW w:w="4340" w:type="dxa"/>
            <w:shd w:val="clear" w:color="auto" w:fill="auto"/>
          </w:tcPr>
          <w:p w:rsidR="00BC5BFF" w:rsidRPr="00567835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:rsidR="00BC5BFF" w:rsidRPr="00567835" w:rsidRDefault="00BC5BF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ยอดต้น</w:t>
            </w: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C5BFF" w:rsidRPr="00567835" w:rsidRDefault="00BC5BFF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BC5BFF" w:rsidRPr="00567835" w:rsidRDefault="00BC5BF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567835" w:rsidRDefault="00BC5BFF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BC5BFF" w:rsidRPr="00567835" w:rsidRDefault="00DC5126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จำหน่าย</w:t>
            </w: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/ลดลง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BC5BFF" w:rsidRPr="00567835" w:rsidRDefault="00BC5BF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pacing w:val="4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ยอดปลายปี</w:t>
            </w:r>
          </w:p>
        </w:tc>
      </w:tr>
      <w:tr w:rsidR="00BC5BFF" w:rsidRPr="00567835" w:rsidTr="00B675B4">
        <w:tc>
          <w:tcPr>
            <w:tcW w:w="4340" w:type="dxa"/>
            <w:shd w:val="clear" w:color="auto" w:fill="auto"/>
            <w:vAlign w:val="bottom"/>
          </w:tcPr>
          <w:p w:rsidR="00BC5BFF" w:rsidRPr="00567835" w:rsidRDefault="00BC5BFF">
            <w:pPr>
              <w:pStyle w:val="PlainText"/>
              <w:tabs>
                <w:tab w:val="left" w:pos="271"/>
                <w:tab w:val="left" w:pos="432"/>
              </w:tabs>
              <w:snapToGrid w:val="0"/>
              <w:ind w:right="-182"/>
              <w:rPr>
                <w:rFonts w:ascii="Angsana New" w:hAnsi="Angsana New" w:cs="Angsana New"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969" w:type="dxa"/>
            <w:gridSpan w:val="7"/>
            <w:shd w:val="clear" w:color="auto" w:fill="auto"/>
          </w:tcPr>
          <w:p w:rsidR="00BC5BFF" w:rsidRPr="00567835" w:rsidRDefault="00BC5BFF">
            <w:pPr>
              <w:ind w:left="-108"/>
              <w:jc w:val="center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C5BFF" w:rsidRPr="00567835" w:rsidTr="00B675B4">
        <w:tc>
          <w:tcPr>
            <w:tcW w:w="4340" w:type="dxa"/>
            <w:shd w:val="clear" w:color="auto" w:fill="auto"/>
            <w:vAlign w:val="bottom"/>
          </w:tcPr>
          <w:p w:rsidR="00BC5BFF" w:rsidRPr="00567835" w:rsidRDefault="00BC5BFF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ทรัพย์สินที่ได้จากการชำระหนี้</w:t>
            </w:r>
          </w:p>
        </w:tc>
        <w:tc>
          <w:tcPr>
            <w:tcW w:w="1108" w:type="dxa"/>
            <w:shd w:val="clear" w:color="auto" w:fill="auto"/>
          </w:tcPr>
          <w:p w:rsidR="00BC5BFF" w:rsidRPr="00567835" w:rsidRDefault="00BC5BFF" w:rsidP="00172CF4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C5BFF" w:rsidRPr="00567835" w:rsidRDefault="00BC5BFF">
            <w:pPr>
              <w:pStyle w:val="PlainText"/>
              <w:tabs>
                <w:tab w:val="left" w:pos="271"/>
                <w:tab w:val="left" w:pos="432"/>
              </w:tabs>
              <w:snapToGrid w:val="0"/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BC5BFF" w:rsidRPr="00567835" w:rsidRDefault="00BC5BFF">
            <w:pPr>
              <w:tabs>
                <w:tab w:val="decimal" w:pos="808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567835" w:rsidRDefault="00BC5BFF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BC5BFF" w:rsidRPr="00567835" w:rsidRDefault="00BC5BFF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BC5BFF" w:rsidRPr="00567835" w:rsidRDefault="00BC5BFF">
            <w:pPr>
              <w:tabs>
                <w:tab w:val="decimal" w:pos="792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BC5BFF" w:rsidRPr="00567835" w:rsidRDefault="00BC5BFF" w:rsidP="00172CF4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</w:tr>
      <w:tr w:rsidR="0040275C" w:rsidRPr="00567835" w:rsidTr="00B675B4">
        <w:tc>
          <w:tcPr>
            <w:tcW w:w="4340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PlainText"/>
              <w:tabs>
                <w:tab w:val="left" w:pos="25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อสังหาริมทรัพย์</w:t>
            </w:r>
          </w:p>
        </w:tc>
        <w:tc>
          <w:tcPr>
            <w:tcW w:w="1108" w:type="dxa"/>
            <w:shd w:val="clear" w:color="auto" w:fill="auto"/>
          </w:tcPr>
          <w:p w:rsidR="0040275C" w:rsidRPr="00567835" w:rsidRDefault="0040275C" w:rsidP="0040275C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11,696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lang w:val="en-US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40275C" w:rsidRPr="00567835" w:rsidRDefault="0040275C" w:rsidP="0040275C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1,094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40275C" w:rsidRPr="00567835" w:rsidRDefault="0040275C" w:rsidP="0040275C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1,900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40275C" w:rsidRPr="00567835" w:rsidRDefault="0040275C" w:rsidP="006835D1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10,890</w:t>
            </w:r>
          </w:p>
        </w:tc>
      </w:tr>
      <w:tr w:rsidR="0040275C" w:rsidRPr="00567835" w:rsidTr="00B675B4">
        <w:tc>
          <w:tcPr>
            <w:tcW w:w="4340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PlainText"/>
              <w:tabs>
                <w:tab w:val="left" w:pos="25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สังหาริมทรัพย์</w:t>
            </w:r>
          </w:p>
        </w:tc>
        <w:tc>
          <w:tcPr>
            <w:tcW w:w="1108" w:type="dxa"/>
            <w:tcBorders>
              <w:bottom w:val="single" w:sz="4" w:space="0" w:color="000000"/>
            </w:tcBorders>
            <w:shd w:val="clear" w:color="auto" w:fill="auto"/>
          </w:tcPr>
          <w:p w:rsidR="0040275C" w:rsidRPr="00567835" w:rsidRDefault="0040275C" w:rsidP="0040275C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389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lang w:val="en-US"/>
              </w:rPr>
            </w:pPr>
          </w:p>
        </w:tc>
        <w:tc>
          <w:tcPr>
            <w:tcW w:w="102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0275C" w:rsidRPr="00567835" w:rsidRDefault="0040275C" w:rsidP="0040275C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6,451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0275C" w:rsidRPr="00567835" w:rsidRDefault="0040275C" w:rsidP="0040275C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6,398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0275C" w:rsidRPr="00567835" w:rsidRDefault="0040275C" w:rsidP="0040275C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442</w:t>
            </w:r>
          </w:p>
        </w:tc>
      </w:tr>
      <w:tr w:rsidR="0040275C" w:rsidRPr="00567835" w:rsidTr="00B675B4">
        <w:tc>
          <w:tcPr>
            <w:tcW w:w="4340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PlainText"/>
              <w:tabs>
                <w:tab w:val="left" w:pos="25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รวม</w:t>
            </w:r>
          </w:p>
        </w:tc>
        <w:tc>
          <w:tcPr>
            <w:tcW w:w="1108" w:type="dxa"/>
            <w:tcBorders>
              <w:top w:val="single" w:sz="4" w:space="0" w:color="000000"/>
            </w:tcBorders>
            <w:shd w:val="clear" w:color="auto" w:fill="auto"/>
          </w:tcPr>
          <w:p w:rsidR="0040275C" w:rsidRPr="00567835" w:rsidRDefault="0040275C" w:rsidP="0040275C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12,085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02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0275C" w:rsidRPr="00567835" w:rsidRDefault="0040275C" w:rsidP="0040275C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7,545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0275C" w:rsidRPr="00567835" w:rsidRDefault="0040275C" w:rsidP="0040275C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8,298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0275C" w:rsidRPr="00567835" w:rsidRDefault="0040275C" w:rsidP="0040275C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11,332</w:t>
            </w:r>
          </w:p>
        </w:tc>
      </w:tr>
      <w:tr w:rsidR="0040275C" w:rsidRPr="00567835" w:rsidTr="00B675B4">
        <w:tc>
          <w:tcPr>
            <w:tcW w:w="4340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108" w:type="dxa"/>
            <w:tcBorders>
              <w:bottom w:val="single" w:sz="4" w:space="0" w:color="000000"/>
            </w:tcBorders>
            <w:shd w:val="clear" w:color="auto" w:fill="auto"/>
          </w:tcPr>
          <w:p w:rsidR="0040275C" w:rsidRPr="00567835" w:rsidRDefault="0040275C" w:rsidP="0040275C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154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02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0275C" w:rsidRPr="00567835" w:rsidRDefault="0040275C" w:rsidP="0040275C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659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0275C" w:rsidRPr="00567835" w:rsidRDefault="0040275C" w:rsidP="0040275C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417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0275C" w:rsidRPr="00567835" w:rsidRDefault="0040275C" w:rsidP="0040275C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396</w:t>
            </w:r>
          </w:p>
        </w:tc>
      </w:tr>
      <w:tr w:rsidR="0040275C" w:rsidRPr="00567835" w:rsidTr="00B675B4">
        <w:tc>
          <w:tcPr>
            <w:tcW w:w="4340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รวมทรัพย์สินรอการขาย</w:t>
            </w:r>
          </w:p>
        </w:tc>
        <w:tc>
          <w:tcPr>
            <w:tcW w:w="1108" w:type="dxa"/>
            <w:tcBorders>
              <w:top w:val="single" w:sz="4" w:space="0" w:color="000000"/>
            </w:tcBorders>
            <w:shd w:val="clear" w:color="auto" w:fill="auto"/>
          </w:tcPr>
          <w:p w:rsidR="0040275C" w:rsidRPr="00567835" w:rsidRDefault="0040275C" w:rsidP="0040275C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12,239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02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0275C" w:rsidRPr="00567835" w:rsidRDefault="0040275C" w:rsidP="0040275C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8,204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0275C" w:rsidRPr="00567835" w:rsidRDefault="0040275C" w:rsidP="0040275C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8,715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0275C" w:rsidRPr="00567835" w:rsidRDefault="0040275C" w:rsidP="0040275C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11,728</w:t>
            </w:r>
          </w:p>
        </w:tc>
      </w:tr>
      <w:tr w:rsidR="0040275C" w:rsidRPr="00567835" w:rsidTr="00B675B4">
        <w:tc>
          <w:tcPr>
            <w:tcW w:w="4340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108" w:type="dxa"/>
            <w:tcBorders>
              <w:bottom w:val="single" w:sz="4" w:space="0" w:color="000000"/>
            </w:tcBorders>
            <w:shd w:val="clear" w:color="auto" w:fill="auto"/>
          </w:tcPr>
          <w:p w:rsidR="0040275C" w:rsidRPr="00567835" w:rsidRDefault="0040275C" w:rsidP="0040275C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635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cs="Angsana New"/>
                <w:color w:val="auto"/>
                <w:spacing w:val="4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0275C" w:rsidRPr="00567835" w:rsidRDefault="0040275C" w:rsidP="0040275C">
            <w:pPr>
              <w:tabs>
                <w:tab w:val="decimal" w:pos="605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0275C" w:rsidRPr="00567835" w:rsidRDefault="0040275C" w:rsidP="0040275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0275C" w:rsidRPr="00567835" w:rsidRDefault="0040275C" w:rsidP="0040275C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191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0275C" w:rsidRPr="00567835" w:rsidRDefault="0040275C" w:rsidP="0040275C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444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</w:tr>
      <w:tr w:rsidR="0040275C" w:rsidRPr="00567835" w:rsidTr="00B675B4">
        <w:tc>
          <w:tcPr>
            <w:tcW w:w="4340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รวมทรัพย์สินรอการขายสุทธิ</w:t>
            </w:r>
          </w:p>
        </w:tc>
        <w:tc>
          <w:tcPr>
            <w:tcW w:w="110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40275C" w:rsidRPr="00567835" w:rsidRDefault="0040275C" w:rsidP="0040275C">
            <w:pPr>
              <w:tabs>
                <w:tab w:val="decimal" w:pos="842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11,604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cs="Angsana New"/>
                <w:b/>
                <w:bCs/>
                <w:color w:val="auto"/>
                <w:spacing w:val="4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40275C" w:rsidRPr="00567835" w:rsidRDefault="0040275C" w:rsidP="0040275C">
            <w:pPr>
              <w:tabs>
                <w:tab w:val="decimal" w:pos="808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8,204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40275C" w:rsidRPr="00567835" w:rsidRDefault="0040275C" w:rsidP="0040275C">
            <w:pPr>
              <w:tabs>
                <w:tab w:val="decimal" w:pos="806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(</w:t>
            </w:r>
            <w:r w:rsidRPr="00567835">
              <w:rPr>
                <w:b/>
                <w:bCs/>
                <w:sz w:val="28"/>
                <w:szCs w:val="28"/>
              </w:rPr>
              <w:t>8,524</w:t>
            </w:r>
            <w:r w:rsidRPr="00567835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40275C" w:rsidRPr="00567835" w:rsidRDefault="0040275C" w:rsidP="0040275C">
            <w:pPr>
              <w:tabs>
                <w:tab w:val="decimal" w:pos="889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11,284</w:t>
            </w:r>
          </w:p>
        </w:tc>
      </w:tr>
    </w:tbl>
    <w:p w:rsidR="00B675B4" w:rsidRDefault="00B675B4">
      <w:r>
        <w:br w:type="page"/>
      </w:r>
    </w:p>
    <w:tbl>
      <w:tblPr>
        <w:tblW w:w="9364" w:type="dxa"/>
        <w:tblInd w:w="462" w:type="dxa"/>
        <w:tblLayout w:type="fixed"/>
        <w:tblLook w:val="0000" w:firstRow="0" w:lastRow="0" w:firstColumn="0" w:lastColumn="0" w:noHBand="0" w:noVBand="0"/>
      </w:tblPr>
      <w:tblGrid>
        <w:gridCol w:w="4326"/>
        <w:gridCol w:w="1080"/>
        <w:gridCol w:w="239"/>
        <w:gridCol w:w="1109"/>
        <w:gridCol w:w="239"/>
        <w:gridCol w:w="1023"/>
        <w:gridCol w:w="239"/>
        <w:gridCol w:w="1109"/>
      </w:tblGrid>
      <w:tr w:rsidR="00BC5BFF" w:rsidRPr="00567835" w:rsidTr="00B675B4">
        <w:tc>
          <w:tcPr>
            <w:tcW w:w="4326" w:type="dxa"/>
            <w:shd w:val="clear" w:color="auto" w:fill="auto"/>
            <w:vAlign w:val="bottom"/>
          </w:tcPr>
          <w:p w:rsidR="00BC5BFF" w:rsidRPr="00567835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:rsidR="00BC5BFF" w:rsidRPr="00567835" w:rsidRDefault="00BC5BFF">
            <w:pPr>
              <w:pStyle w:val="PlainText"/>
              <w:ind w:left="-54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BC5BFF" w:rsidRPr="00567835" w:rsidTr="00B675B4">
        <w:tc>
          <w:tcPr>
            <w:tcW w:w="4326" w:type="dxa"/>
            <w:shd w:val="clear" w:color="auto" w:fill="auto"/>
            <w:vAlign w:val="bottom"/>
          </w:tcPr>
          <w:p w:rsidR="00BC5BFF" w:rsidRPr="00567835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:rsidR="00BC5BFF" w:rsidRPr="00567835" w:rsidRDefault="0040275C" w:rsidP="0040275C">
            <w:pPr>
              <w:pStyle w:val="PlainText"/>
              <w:ind w:left="-54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30 มิถุนายน </w:t>
            </w:r>
            <w:r w:rsidR="00B26326"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BC5BFF" w:rsidRPr="00567835" w:rsidTr="00B675B4">
        <w:tc>
          <w:tcPr>
            <w:tcW w:w="4326" w:type="dxa"/>
            <w:shd w:val="clear" w:color="auto" w:fill="auto"/>
            <w:vAlign w:val="bottom"/>
          </w:tcPr>
          <w:p w:rsidR="00BC5BFF" w:rsidRPr="00567835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5BFF" w:rsidRPr="00567835" w:rsidRDefault="00BC5BFF" w:rsidP="008A14E2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ยอดต้</w:t>
            </w:r>
            <w:r w:rsidR="00CE71EA"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น</w:t>
            </w:r>
            <w:r w:rsidR="009458B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567835" w:rsidRDefault="00BC5BFF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BC5BFF" w:rsidRPr="00567835" w:rsidRDefault="00BC5BF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567835" w:rsidRDefault="00BC5BFF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BC5BFF" w:rsidRPr="00567835" w:rsidRDefault="00DC5126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จำหน่าย</w:t>
            </w: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/ลดลง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BC5BFF" w:rsidRPr="00567835" w:rsidRDefault="00BC5BFF" w:rsidP="008A14E2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pacing w:val="4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ยอดปลาย</w:t>
            </w:r>
            <w:r w:rsidR="009458B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งวด</w:t>
            </w:r>
          </w:p>
        </w:tc>
      </w:tr>
      <w:tr w:rsidR="00BC5BFF" w:rsidRPr="00567835" w:rsidTr="00B675B4">
        <w:tc>
          <w:tcPr>
            <w:tcW w:w="4326" w:type="dxa"/>
            <w:shd w:val="clear" w:color="auto" w:fill="auto"/>
            <w:vAlign w:val="bottom"/>
          </w:tcPr>
          <w:p w:rsidR="00BC5BFF" w:rsidRPr="00567835" w:rsidRDefault="00BC5BFF">
            <w:pPr>
              <w:snapToGrid w:val="0"/>
              <w:ind w:right="-46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:rsidR="00BC5BFF" w:rsidRPr="00567835" w:rsidRDefault="00BC5BFF">
            <w:pPr>
              <w:ind w:left="-108" w:right="-102"/>
              <w:jc w:val="center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C5BFF" w:rsidRPr="00567835" w:rsidTr="00B675B4">
        <w:tc>
          <w:tcPr>
            <w:tcW w:w="4326" w:type="dxa"/>
            <w:shd w:val="clear" w:color="auto" w:fill="auto"/>
            <w:vAlign w:val="bottom"/>
          </w:tcPr>
          <w:p w:rsidR="00BC5BFF" w:rsidRPr="00567835" w:rsidRDefault="00BC5BFF" w:rsidP="00172CF4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ทรัพย์สินที่ได้จากการชำระหนี้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C5BFF" w:rsidRPr="00567835" w:rsidRDefault="00BC5BFF" w:rsidP="00172CF4">
            <w:pPr>
              <w:tabs>
                <w:tab w:val="decimal" w:pos="889"/>
              </w:tabs>
              <w:snapToGrid w:val="0"/>
              <w:ind w:right="-1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567835" w:rsidRDefault="00BC5BFF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BC5BFF" w:rsidRPr="00567835" w:rsidRDefault="00BC5BFF" w:rsidP="00172CF4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567835" w:rsidRDefault="00BC5BFF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BC5BFF" w:rsidRPr="00567835" w:rsidRDefault="00BC5BFF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567835" w:rsidRDefault="00BC5BFF">
            <w:pPr>
              <w:tabs>
                <w:tab w:val="decimal" w:pos="792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BC5BFF" w:rsidRPr="00567835" w:rsidRDefault="00BC5BFF" w:rsidP="00172CF4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</w:tr>
      <w:tr w:rsidR="008A14E2" w:rsidRPr="00567835" w:rsidTr="00B675B4">
        <w:tc>
          <w:tcPr>
            <w:tcW w:w="4326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left" w:pos="271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อสังหาริมทรัพย์</w:t>
            </w:r>
          </w:p>
        </w:tc>
        <w:tc>
          <w:tcPr>
            <w:tcW w:w="1080" w:type="dxa"/>
            <w:shd w:val="clear" w:color="auto" w:fill="auto"/>
          </w:tcPr>
          <w:p w:rsidR="008A14E2" w:rsidRPr="00567835" w:rsidRDefault="009458BD" w:rsidP="002F5625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10,883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8A14E2" w:rsidRPr="00567835" w:rsidRDefault="0018620C" w:rsidP="0018620C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A14E2" w:rsidRPr="00567835" w:rsidRDefault="0018620C" w:rsidP="002F5625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456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8A14E2" w:rsidRPr="00567835" w:rsidRDefault="0018620C" w:rsidP="002F5625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11,392</w:t>
            </w:r>
          </w:p>
        </w:tc>
      </w:tr>
      <w:tr w:rsidR="008A14E2" w:rsidRPr="00567835" w:rsidTr="00B675B4">
        <w:tc>
          <w:tcPr>
            <w:tcW w:w="4326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left" w:pos="271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สังหาริมทรัพย์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8A14E2" w:rsidRPr="00567835" w:rsidRDefault="009458BD" w:rsidP="002F5625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14E2" w:rsidRPr="00567835" w:rsidRDefault="0018620C" w:rsidP="0018620C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3,508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14E2" w:rsidRPr="00567835" w:rsidRDefault="0018620C" w:rsidP="008A14E2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3,412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14E2" w:rsidRPr="00567835" w:rsidRDefault="0082567C" w:rsidP="008A14E2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538</w:t>
            </w:r>
          </w:p>
        </w:tc>
      </w:tr>
      <w:tr w:rsidR="008A14E2" w:rsidRPr="00567835" w:rsidTr="00B675B4">
        <w:tc>
          <w:tcPr>
            <w:tcW w:w="4326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left" w:pos="271"/>
              </w:tabs>
              <w:ind w:right="-182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:rsidR="008A14E2" w:rsidRPr="00567835" w:rsidRDefault="009458BD" w:rsidP="002F5625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11,325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A14E2" w:rsidRPr="00567835" w:rsidRDefault="0018620C" w:rsidP="0018620C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4,473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A14E2" w:rsidRPr="00567835" w:rsidRDefault="0018620C" w:rsidP="008A14E2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3,868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A14E2" w:rsidRPr="00567835" w:rsidRDefault="0082567C" w:rsidP="008A14E2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11,930</w:t>
            </w:r>
          </w:p>
        </w:tc>
      </w:tr>
      <w:tr w:rsidR="008A14E2" w:rsidRPr="00567835" w:rsidTr="00B675B4">
        <w:tc>
          <w:tcPr>
            <w:tcW w:w="4326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8A14E2" w:rsidRPr="00567835" w:rsidRDefault="009458BD" w:rsidP="002F5625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14E2" w:rsidRPr="00567835" w:rsidRDefault="0018620C" w:rsidP="0018620C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14E2" w:rsidRPr="00567835" w:rsidRDefault="0018620C" w:rsidP="008A14E2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191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14E2" w:rsidRPr="00567835" w:rsidRDefault="0082567C" w:rsidP="008A14E2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858</w:t>
            </w:r>
          </w:p>
        </w:tc>
      </w:tr>
      <w:tr w:rsidR="008A14E2" w:rsidRPr="00567835" w:rsidTr="00B675B4">
        <w:tc>
          <w:tcPr>
            <w:tcW w:w="4326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รวมทรัพย์สินรอการขาย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:rsidR="008A14E2" w:rsidRPr="00567835" w:rsidRDefault="009458BD" w:rsidP="002F5625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11,721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left" w:pos="271"/>
                <w:tab w:val="left" w:pos="432"/>
              </w:tabs>
              <w:snapToGrid w:val="0"/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A14E2" w:rsidRPr="00567835" w:rsidRDefault="0018620C" w:rsidP="0018620C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5,126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A14E2" w:rsidRPr="00567835" w:rsidRDefault="0018620C" w:rsidP="008A14E2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4,059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A14E2" w:rsidRPr="00567835" w:rsidRDefault="0082567C" w:rsidP="008A14E2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12,788</w:t>
            </w:r>
          </w:p>
        </w:tc>
      </w:tr>
      <w:tr w:rsidR="008A14E2" w:rsidRPr="00567835" w:rsidTr="00B675B4">
        <w:tc>
          <w:tcPr>
            <w:tcW w:w="4326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8A14E2" w:rsidRPr="00567835" w:rsidRDefault="009458BD" w:rsidP="002F5625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441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BodyText"/>
              <w:tabs>
                <w:tab w:val="decimal" w:pos="864"/>
              </w:tabs>
              <w:snapToGrid w:val="0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14E2" w:rsidRPr="00567835" w:rsidRDefault="0018620C" w:rsidP="0018620C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62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A14E2" w:rsidRPr="00567835" w:rsidRDefault="008A14E2" w:rsidP="008A14E2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A14E2" w:rsidRPr="00567835" w:rsidRDefault="0018620C" w:rsidP="008A14E2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decimal" w:pos="792"/>
              </w:tabs>
              <w:ind w:left="-108"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14E2" w:rsidRPr="00567835" w:rsidRDefault="0082567C" w:rsidP="008A14E2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485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8A14E2" w:rsidRPr="00567835" w:rsidTr="00B675B4">
        <w:tc>
          <w:tcPr>
            <w:tcW w:w="4326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รวมทรัพย์สินรอการขายสุทธิ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8A14E2" w:rsidRPr="00567835" w:rsidRDefault="009458BD" w:rsidP="002F5625">
            <w:pPr>
              <w:tabs>
                <w:tab w:val="decimal" w:pos="864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11,280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8A14E2" w:rsidRPr="00567835" w:rsidRDefault="0018620C" w:rsidP="008A14E2">
            <w:pPr>
              <w:tabs>
                <w:tab w:val="decimal" w:pos="893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5,064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tabs>
                <w:tab w:val="decimal" w:pos="792"/>
              </w:tabs>
              <w:ind w:right="-2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8A14E2" w:rsidRPr="00567835" w:rsidRDefault="0018620C" w:rsidP="008A14E2">
            <w:pPr>
              <w:tabs>
                <w:tab w:val="decimal" w:pos="808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</w:rPr>
              <w:t>(</w:t>
            </w:r>
            <w:r>
              <w:rPr>
                <w:b/>
                <w:bCs/>
                <w:sz w:val="28"/>
                <w:szCs w:val="28"/>
              </w:rPr>
              <w:t>4,041</w:t>
            </w:r>
            <w:r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A14E2" w:rsidRPr="00567835" w:rsidRDefault="008A14E2" w:rsidP="008A14E2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8A14E2" w:rsidRPr="00567835" w:rsidRDefault="0082567C" w:rsidP="008A14E2">
            <w:pPr>
              <w:tabs>
                <w:tab w:val="decimal" w:pos="893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12,303</w:t>
            </w:r>
          </w:p>
        </w:tc>
      </w:tr>
    </w:tbl>
    <w:p w:rsidR="0041786F" w:rsidRPr="00567835" w:rsidRDefault="0041786F" w:rsidP="00EE1BFC">
      <w:pPr>
        <w:pStyle w:val="PlainText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364" w:type="dxa"/>
        <w:tblInd w:w="462" w:type="dxa"/>
        <w:tblLayout w:type="fixed"/>
        <w:tblLook w:val="0000" w:firstRow="0" w:lastRow="0" w:firstColumn="0" w:lastColumn="0" w:noHBand="0" w:noVBand="0"/>
      </w:tblPr>
      <w:tblGrid>
        <w:gridCol w:w="4326"/>
        <w:gridCol w:w="1080"/>
        <w:gridCol w:w="239"/>
        <w:gridCol w:w="1109"/>
        <w:gridCol w:w="239"/>
        <w:gridCol w:w="1023"/>
        <w:gridCol w:w="239"/>
        <w:gridCol w:w="1109"/>
      </w:tblGrid>
      <w:tr w:rsidR="003F0DAE" w:rsidRPr="00567835" w:rsidTr="00E73B14">
        <w:tc>
          <w:tcPr>
            <w:tcW w:w="4326" w:type="dxa"/>
            <w:shd w:val="clear" w:color="auto" w:fill="auto"/>
            <w:vAlign w:val="bottom"/>
          </w:tcPr>
          <w:p w:rsidR="003F0DAE" w:rsidRPr="00567835" w:rsidRDefault="003F0DAE" w:rsidP="00C11D82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:rsidR="003F0DAE" w:rsidRPr="00567835" w:rsidRDefault="003F0DAE" w:rsidP="00C11D82">
            <w:pPr>
              <w:pStyle w:val="PlainText"/>
              <w:ind w:left="-54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3F0DAE" w:rsidRPr="00567835" w:rsidTr="00E73B14">
        <w:tc>
          <w:tcPr>
            <w:tcW w:w="4326" w:type="dxa"/>
            <w:shd w:val="clear" w:color="auto" w:fill="auto"/>
            <w:vAlign w:val="bottom"/>
          </w:tcPr>
          <w:p w:rsidR="003F0DAE" w:rsidRPr="00567835" w:rsidRDefault="003F0DAE" w:rsidP="00C11D82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</w:tcPr>
          <w:p w:rsidR="003F0DAE" w:rsidRPr="00567835" w:rsidRDefault="0040275C" w:rsidP="0040275C">
            <w:pPr>
              <w:pStyle w:val="PlainText"/>
              <w:ind w:left="-54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31 ธันวาคม </w:t>
            </w:r>
            <w:r w:rsidR="00DA07F5"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60</w:t>
            </w:r>
          </w:p>
        </w:tc>
      </w:tr>
      <w:tr w:rsidR="003F0DAE" w:rsidRPr="00567835" w:rsidTr="00E73B14">
        <w:tc>
          <w:tcPr>
            <w:tcW w:w="4326" w:type="dxa"/>
            <w:shd w:val="clear" w:color="auto" w:fill="auto"/>
            <w:vAlign w:val="bottom"/>
          </w:tcPr>
          <w:p w:rsidR="003F0DAE" w:rsidRPr="00567835" w:rsidRDefault="003F0DAE" w:rsidP="00C11D82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F0DAE" w:rsidRPr="00567835" w:rsidRDefault="003F0DAE" w:rsidP="00C11D82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ยอดต้นปี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F0DAE" w:rsidRPr="00567835" w:rsidRDefault="003F0DAE" w:rsidP="00C11D82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3F0DAE" w:rsidRPr="00567835" w:rsidRDefault="003F0DAE" w:rsidP="00C11D82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F0DAE" w:rsidRPr="00567835" w:rsidRDefault="003F0DAE" w:rsidP="00C11D82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3F0DAE" w:rsidRPr="00567835" w:rsidRDefault="00DC5126" w:rsidP="00C11D82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จำหน่าย</w:t>
            </w: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/ลดลง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F0DAE" w:rsidRPr="00567835" w:rsidRDefault="003F0DAE" w:rsidP="00C11D82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3F0DAE" w:rsidRPr="00567835" w:rsidRDefault="003F0DAE" w:rsidP="00C11D82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pacing w:val="4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ยอดปลายปี</w:t>
            </w:r>
          </w:p>
        </w:tc>
      </w:tr>
      <w:tr w:rsidR="003F0DAE" w:rsidRPr="00567835" w:rsidTr="00E73B14">
        <w:tc>
          <w:tcPr>
            <w:tcW w:w="4326" w:type="dxa"/>
            <w:shd w:val="clear" w:color="auto" w:fill="auto"/>
            <w:vAlign w:val="bottom"/>
          </w:tcPr>
          <w:p w:rsidR="003F0DAE" w:rsidRPr="00567835" w:rsidRDefault="003F0DAE" w:rsidP="00C11D82">
            <w:pPr>
              <w:snapToGrid w:val="0"/>
              <w:ind w:right="-46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:rsidR="003F0DAE" w:rsidRPr="00567835" w:rsidRDefault="003F0DAE" w:rsidP="00C11D82">
            <w:pPr>
              <w:ind w:left="-108" w:right="-102"/>
              <w:jc w:val="center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F0DAE" w:rsidRPr="00567835" w:rsidTr="00E73B14">
        <w:tc>
          <w:tcPr>
            <w:tcW w:w="4326" w:type="dxa"/>
            <w:shd w:val="clear" w:color="auto" w:fill="auto"/>
            <w:vAlign w:val="bottom"/>
          </w:tcPr>
          <w:p w:rsidR="003F0DAE" w:rsidRPr="00567835" w:rsidRDefault="003F0DAE" w:rsidP="00C11D82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ทรัพย์สินที่ได้จากการชำระหนี้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F0DAE" w:rsidRPr="00567835" w:rsidRDefault="003F0DAE" w:rsidP="00C11D82">
            <w:pPr>
              <w:tabs>
                <w:tab w:val="decimal" w:pos="889"/>
              </w:tabs>
              <w:snapToGrid w:val="0"/>
              <w:ind w:right="-1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F0DAE" w:rsidRPr="00567835" w:rsidRDefault="003F0DAE" w:rsidP="00C11D82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3F0DAE" w:rsidRPr="00567835" w:rsidRDefault="003F0DAE" w:rsidP="00C11D82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F0DAE" w:rsidRPr="00567835" w:rsidRDefault="003F0DAE" w:rsidP="00C11D82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3F0DAE" w:rsidRPr="00567835" w:rsidRDefault="003F0DAE" w:rsidP="00C11D82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F0DAE" w:rsidRPr="00567835" w:rsidRDefault="003F0DAE" w:rsidP="00C11D82">
            <w:pPr>
              <w:tabs>
                <w:tab w:val="decimal" w:pos="792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3F0DAE" w:rsidRPr="00567835" w:rsidRDefault="003F0DAE" w:rsidP="00C11D82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</w:tr>
      <w:tr w:rsidR="0040275C" w:rsidRPr="00567835" w:rsidTr="00EB795D">
        <w:tc>
          <w:tcPr>
            <w:tcW w:w="4326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PlainText"/>
              <w:tabs>
                <w:tab w:val="left" w:pos="271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อสังหาริมทรัพย์</w:t>
            </w:r>
          </w:p>
        </w:tc>
        <w:tc>
          <w:tcPr>
            <w:tcW w:w="1080" w:type="dxa"/>
            <w:shd w:val="clear" w:color="auto" w:fill="auto"/>
          </w:tcPr>
          <w:p w:rsidR="0040275C" w:rsidRPr="00567835" w:rsidRDefault="0040275C" w:rsidP="0040275C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11,689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40275C" w:rsidRPr="00567835" w:rsidRDefault="0040275C" w:rsidP="0040275C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1,094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40275C" w:rsidRPr="00567835" w:rsidRDefault="0040275C" w:rsidP="0040275C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1,900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40275C" w:rsidRPr="00567835" w:rsidRDefault="0040275C" w:rsidP="0040275C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10,883</w:t>
            </w:r>
          </w:p>
        </w:tc>
      </w:tr>
      <w:tr w:rsidR="0040275C" w:rsidRPr="00567835" w:rsidTr="00EB795D">
        <w:tc>
          <w:tcPr>
            <w:tcW w:w="4326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PlainText"/>
              <w:tabs>
                <w:tab w:val="left" w:pos="271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สังหาริมทรัพย์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40275C" w:rsidRPr="00567835" w:rsidRDefault="0040275C" w:rsidP="0040275C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389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0275C" w:rsidRPr="00567835" w:rsidRDefault="0040275C" w:rsidP="0040275C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6,451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0275C" w:rsidRPr="00567835" w:rsidRDefault="0040275C" w:rsidP="0040275C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6,398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0275C" w:rsidRPr="00567835" w:rsidRDefault="0040275C" w:rsidP="0040275C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442</w:t>
            </w:r>
          </w:p>
        </w:tc>
      </w:tr>
      <w:tr w:rsidR="0040275C" w:rsidRPr="00567835" w:rsidTr="00EB795D">
        <w:tc>
          <w:tcPr>
            <w:tcW w:w="4326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PlainText"/>
              <w:tabs>
                <w:tab w:val="left" w:pos="271"/>
              </w:tabs>
              <w:ind w:right="-182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:rsidR="0040275C" w:rsidRPr="00567835" w:rsidRDefault="0040275C" w:rsidP="0040275C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12,078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0275C" w:rsidRPr="00567835" w:rsidRDefault="0040275C" w:rsidP="0040275C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7,545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0275C" w:rsidRPr="00567835" w:rsidRDefault="0040275C" w:rsidP="0040275C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8,298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0275C" w:rsidRPr="00567835" w:rsidRDefault="0040275C" w:rsidP="0040275C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11,325</w:t>
            </w:r>
          </w:p>
        </w:tc>
      </w:tr>
      <w:tr w:rsidR="0040275C" w:rsidRPr="00567835" w:rsidTr="00EB795D">
        <w:tc>
          <w:tcPr>
            <w:tcW w:w="4326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40275C" w:rsidRPr="00567835" w:rsidRDefault="0040275C" w:rsidP="0040275C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154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0275C" w:rsidRPr="00567835" w:rsidRDefault="0040275C" w:rsidP="0040275C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659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0275C" w:rsidRPr="00567835" w:rsidRDefault="0040275C" w:rsidP="0040275C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417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0275C" w:rsidRPr="00567835" w:rsidRDefault="0040275C" w:rsidP="0040275C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396</w:t>
            </w:r>
          </w:p>
        </w:tc>
      </w:tr>
      <w:tr w:rsidR="0040275C" w:rsidRPr="00567835" w:rsidTr="00EB795D">
        <w:tc>
          <w:tcPr>
            <w:tcW w:w="4326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รวมทรัพย์สินรอการขาย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:rsidR="0040275C" w:rsidRPr="00567835" w:rsidRDefault="0040275C" w:rsidP="0040275C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12,232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PlainText"/>
              <w:tabs>
                <w:tab w:val="left" w:pos="271"/>
                <w:tab w:val="left" w:pos="432"/>
              </w:tabs>
              <w:snapToGrid w:val="0"/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0275C" w:rsidRPr="00567835" w:rsidRDefault="0040275C" w:rsidP="0040275C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8,204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0275C" w:rsidRPr="00567835" w:rsidRDefault="0040275C" w:rsidP="0040275C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8,715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0275C" w:rsidRPr="00567835" w:rsidRDefault="0040275C" w:rsidP="0040275C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11,721</w:t>
            </w:r>
          </w:p>
        </w:tc>
      </w:tr>
      <w:tr w:rsidR="0040275C" w:rsidRPr="00567835" w:rsidTr="00EB795D">
        <w:tc>
          <w:tcPr>
            <w:tcW w:w="4326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40275C" w:rsidRPr="00567835" w:rsidRDefault="0040275C" w:rsidP="0040275C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632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BodyText"/>
              <w:tabs>
                <w:tab w:val="decimal" w:pos="864"/>
              </w:tabs>
              <w:snapToGrid w:val="0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0275C" w:rsidRPr="00567835" w:rsidRDefault="0040275C" w:rsidP="0040275C">
            <w:pPr>
              <w:tabs>
                <w:tab w:val="decimal" w:pos="605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0275C" w:rsidRPr="00567835" w:rsidRDefault="0040275C" w:rsidP="0040275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0275C" w:rsidRPr="00567835" w:rsidRDefault="0040275C" w:rsidP="0040275C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191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PlainText"/>
              <w:tabs>
                <w:tab w:val="decimal" w:pos="792"/>
              </w:tabs>
              <w:ind w:left="-108"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0275C" w:rsidRPr="00567835" w:rsidRDefault="0040275C" w:rsidP="0040275C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441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</w:tr>
      <w:tr w:rsidR="0040275C" w:rsidRPr="00567835" w:rsidTr="00EB795D">
        <w:tc>
          <w:tcPr>
            <w:tcW w:w="4326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รวมทรัพย์สินรอการขายสุทธิ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40275C" w:rsidRPr="00567835" w:rsidRDefault="0040275C" w:rsidP="0040275C">
            <w:pPr>
              <w:tabs>
                <w:tab w:val="decimal" w:pos="864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11,600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40275C" w:rsidRPr="00567835" w:rsidRDefault="0040275C" w:rsidP="0040275C">
            <w:pPr>
              <w:tabs>
                <w:tab w:val="decimal" w:pos="893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8,204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0275C" w:rsidRPr="00567835" w:rsidRDefault="0040275C" w:rsidP="0040275C">
            <w:pPr>
              <w:tabs>
                <w:tab w:val="decimal" w:pos="792"/>
              </w:tabs>
              <w:ind w:right="-2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40275C" w:rsidRPr="00567835" w:rsidRDefault="0040275C" w:rsidP="0040275C">
            <w:pPr>
              <w:tabs>
                <w:tab w:val="decimal" w:pos="808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(</w:t>
            </w:r>
            <w:r w:rsidRPr="00567835">
              <w:rPr>
                <w:b/>
                <w:bCs/>
                <w:sz w:val="28"/>
                <w:szCs w:val="28"/>
              </w:rPr>
              <w:t>8,524</w:t>
            </w:r>
            <w:r w:rsidRPr="00567835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0275C" w:rsidRPr="00567835" w:rsidRDefault="0040275C" w:rsidP="0040275C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40275C" w:rsidRPr="00567835" w:rsidRDefault="0040275C" w:rsidP="0040275C">
            <w:pPr>
              <w:tabs>
                <w:tab w:val="decimal" w:pos="893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11,280</w:t>
            </w:r>
          </w:p>
        </w:tc>
      </w:tr>
    </w:tbl>
    <w:p w:rsidR="003F0DAE" w:rsidRPr="00567835" w:rsidRDefault="003F0DAE" w:rsidP="00FF7DF2">
      <w:pPr>
        <w:pStyle w:val="PlainText"/>
        <w:ind w:left="540"/>
        <w:rPr>
          <w:rFonts w:ascii="Angsana New" w:hAnsi="Angsana New" w:cs="Angsana New"/>
          <w:sz w:val="30"/>
          <w:szCs w:val="30"/>
          <w:cs/>
        </w:rPr>
      </w:pPr>
    </w:p>
    <w:p w:rsidR="0040275C" w:rsidRDefault="0040275C" w:rsidP="0040275C">
      <w:pPr>
        <w:ind w:left="540" w:right="-23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ขาดทุน</w:t>
      </w:r>
      <w:r>
        <w:rPr>
          <w:sz w:val="30"/>
          <w:szCs w:val="30"/>
          <w:cs/>
        </w:rPr>
        <w:t>จากการขายทรัพย์สินรอการขายที่รวมอยู่ในกำไร</w:t>
      </w:r>
      <w:r>
        <w:rPr>
          <w:rFonts w:hint="cs"/>
          <w:sz w:val="30"/>
          <w:szCs w:val="30"/>
          <w:cs/>
        </w:rPr>
        <w:t>หรือ</w:t>
      </w:r>
      <w:r>
        <w:rPr>
          <w:sz w:val="30"/>
          <w:szCs w:val="30"/>
          <w:cs/>
        </w:rPr>
        <w:t>ขาดทุนรวมสำหรับ</w:t>
      </w:r>
      <w:r>
        <w:rPr>
          <w:rFonts w:hint="cs"/>
          <w:sz w:val="30"/>
          <w:szCs w:val="30"/>
          <w:cs/>
        </w:rPr>
        <w:t>งวดหกเดือน</w:t>
      </w:r>
      <w:r>
        <w:rPr>
          <w:sz w:val="30"/>
          <w:szCs w:val="30"/>
          <w:cs/>
        </w:rPr>
        <w:t>สิ้นสุดวันที่</w:t>
      </w:r>
      <w:r>
        <w:rPr>
          <w:sz w:val="30"/>
          <w:szCs w:val="30"/>
        </w:rPr>
        <w:br/>
      </w:r>
      <w:r>
        <w:rPr>
          <w:sz w:val="30"/>
          <w:szCs w:val="30"/>
          <w:cs/>
        </w:rPr>
        <w:t>3</w:t>
      </w:r>
      <w:r w:rsidR="001448ED">
        <w:rPr>
          <w:sz w:val="30"/>
          <w:szCs w:val="30"/>
        </w:rPr>
        <w:t>0</w:t>
      </w:r>
      <w:r w:rsidR="001448ED">
        <w:rPr>
          <w:sz w:val="30"/>
          <w:szCs w:val="30"/>
          <w:cs/>
        </w:rPr>
        <w:t xml:space="preserve"> มิถุนายน </w:t>
      </w:r>
      <w:r w:rsidR="001448ED">
        <w:rPr>
          <w:sz w:val="30"/>
          <w:szCs w:val="30"/>
        </w:rPr>
        <w:t>25</w:t>
      </w:r>
      <w:r>
        <w:rPr>
          <w:sz w:val="30"/>
          <w:szCs w:val="30"/>
        </w:rPr>
        <w:t>6</w:t>
      </w:r>
      <w:r>
        <w:rPr>
          <w:rFonts w:hint="cs"/>
          <w:sz w:val="30"/>
          <w:szCs w:val="30"/>
          <w:cs/>
        </w:rPr>
        <w:t xml:space="preserve">1 </w:t>
      </w:r>
      <w:r>
        <w:rPr>
          <w:sz w:val="30"/>
          <w:szCs w:val="30"/>
          <w:cs/>
        </w:rPr>
        <w:t xml:space="preserve">และ </w:t>
      </w:r>
      <w:r w:rsidRPr="0033792E">
        <w:rPr>
          <w:sz w:val="30"/>
          <w:szCs w:val="30"/>
        </w:rPr>
        <w:t>25</w:t>
      </w:r>
      <w:r>
        <w:rPr>
          <w:rFonts w:hint="cs"/>
          <w:sz w:val="30"/>
          <w:szCs w:val="30"/>
          <w:cs/>
        </w:rPr>
        <w:t>60</w:t>
      </w:r>
      <w:r w:rsidRPr="0033792E">
        <w:rPr>
          <w:sz w:val="30"/>
          <w:szCs w:val="30"/>
          <w:cs/>
        </w:rPr>
        <w:t xml:space="preserve"> </w:t>
      </w:r>
      <w:r w:rsidRPr="0033792E">
        <w:rPr>
          <w:rFonts w:hint="cs"/>
          <w:sz w:val="30"/>
          <w:szCs w:val="30"/>
          <w:cs/>
        </w:rPr>
        <w:t>เป็น</w:t>
      </w:r>
      <w:r w:rsidRPr="0033792E">
        <w:rPr>
          <w:sz w:val="30"/>
          <w:szCs w:val="30"/>
          <w:cs/>
        </w:rPr>
        <w:t xml:space="preserve">จำนวน </w:t>
      </w:r>
      <w:r w:rsidR="0082567C">
        <w:rPr>
          <w:sz w:val="30"/>
          <w:szCs w:val="30"/>
        </w:rPr>
        <w:t>256</w:t>
      </w:r>
      <w:r w:rsidRPr="0033792E">
        <w:rPr>
          <w:sz w:val="30"/>
          <w:szCs w:val="30"/>
          <w:cs/>
        </w:rPr>
        <w:t xml:space="preserve"> ล้านบาทและ</w:t>
      </w:r>
      <w:r w:rsidRPr="00101BAF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C97DE4">
        <w:rPr>
          <w:rFonts w:asciiTheme="majorBidi" w:hAnsiTheme="majorBidi" w:cstheme="majorBidi"/>
          <w:sz w:val="30"/>
          <w:szCs w:val="30"/>
        </w:rPr>
        <w:t>237</w:t>
      </w:r>
      <w:r w:rsidRPr="00101BAF">
        <w:rPr>
          <w:rFonts w:asciiTheme="majorBidi" w:hAnsiTheme="majorBidi"/>
          <w:sz w:val="30"/>
          <w:szCs w:val="30"/>
          <w:cs/>
        </w:rPr>
        <w:t xml:space="preserve"> </w:t>
      </w:r>
      <w:r w:rsidRPr="00101BA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33792E">
        <w:rPr>
          <w:sz w:val="30"/>
          <w:szCs w:val="30"/>
          <w:cs/>
        </w:rPr>
        <w:t xml:space="preserve"> ตามลำดับ และรวมอยู่ในกำไร</w:t>
      </w:r>
      <w:r w:rsidRPr="0033792E">
        <w:rPr>
          <w:rFonts w:hint="cs"/>
          <w:sz w:val="30"/>
          <w:szCs w:val="30"/>
          <w:cs/>
        </w:rPr>
        <w:t>หรือ</w:t>
      </w:r>
      <w:r w:rsidRPr="0033792E">
        <w:rPr>
          <w:sz w:val="30"/>
          <w:szCs w:val="30"/>
          <w:cs/>
        </w:rPr>
        <w:t>ขาดทุนเฉพาะธนาคารเป็นจำนวน</w:t>
      </w:r>
      <w:r>
        <w:rPr>
          <w:sz w:val="30"/>
          <w:szCs w:val="30"/>
          <w:cs/>
        </w:rPr>
        <w:t xml:space="preserve"> </w:t>
      </w:r>
      <w:r w:rsidR="0082567C">
        <w:rPr>
          <w:sz w:val="30"/>
          <w:szCs w:val="30"/>
        </w:rPr>
        <w:t>256</w:t>
      </w:r>
      <w:r w:rsidRPr="0033792E">
        <w:rPr>
          <w:sz w:val="30"/>
          <w:szCs w:val="30"/>
          <w:cs/>
        </w:rPr>
        <w:t xml:space="preserve"> ล้านบาทและจำนวน </w:t>
      </w:r>
      <w:r w:rsidR="00C97DE4">
        <w:rPr>
          <w:sz w:val="30"/>
          <w:szCs w:val="30"/>
        </w:rPr>
        <w:t>237</w:t>
      </w:r>
      <w:r w:rsidRPr="0033792E">
        <w:rPr>
          <w:sz w:val="30"/>
          <w:szCs w:val="30"/>
          <w:cs/>
        </w:rPr>
        <w:t xml:space="preserve"> ล้านบาทตามลำดับ</w:t>
      </w:r>
    </w:p>
    <w:p w:rsidR="00182392" w:rsidRDefault="00182392" w:rsidP="0040275C">
      <w:pPr>
        <w:ind w:left="540" w:right="-23"/>
        <w:jc w:val="thaiDistribute"/>
        <w:rPr>
          <w:sz w:val="30"/>
          <w:szCs w:val="30"/>
        </w:rPr>
      </w:pPr>
    </w:p>
    <w:p w:rsidR="00182392" w:rsidRDefault="00182392">
      <w:pPr>
        <w:suppressAutoHyphens w:val="0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:rsidR="0040275C" w:rsidRPr="0041786F" w:rsidRDefault="0040275C" w:rsidP="0040275C">
      <w:pPr>
        <w:ind w:left="540" w:right="-23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lastRenderedPageBreak/>
        <w:t xml:space="preserve">ทรัพย์สินรอการขายประเภทอสังหาริมทรัพย์ที่แยกประเมินราคาโดยผู้ประเมินภายใน ณ วันที่ </w:t>
      </w:r>
      <w:r w:rsidRPr="00EA72B5">
        <w:rPr>
          <w:sz w:val="30"/>
          <w:szCs w:val="30"/>
        </w:rPr>
        <w:t xml:space="preserve">30 </w:t>
      </w:r>
      <w:r w:rsidRPr="00EA72B5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</w:t>
      </w:r>
      <w:r>
        <w:rPr>
          <w:rFonts w:hint="cs"/>
          <w:sz w:val="30"/>
          <w:szCs w:val="30"/>
          <w:cs/>
        </w:rPr>
        <w:t>1</w:t>
      </w:r>
      <w:r w:rsidRPr="00EA72B5">
        <w:rPr>
          <w:sz w:val="30"/>
          <w:szCs w:val="30"/>
          <w:cs/>
        </w:rPr>
        <w:t xml:space="preserve"> และ</w:t>
      </w:r>
      <w:r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</w:rPr>
        <w:t xml:space="preserve">31 </w:t>
      </w:r>
      <w:r>
        <w:rPr>
          <w:rFonts w:hint="cs"/>
          <w:sz w:val="30"/>
          <w:szCs w:val="30"/>
          <w:cs/>
        </w:rPr>
        <w:t xml:space="preserve">ธันวาคม </w:t>
      </w:r>
      <w:r>
        <w:rPr>
          <w:sz w:val="30"/>
          <w:szCs w:val="30"/>
        </w:rPr>
        <w:t>25</w:t>
      </w:r>
      <w:r>
        <w:rPr>
          <w:rFonts w:hint="cs"/>
          <w:sz w:val="30"/>
          <w:szCs w:val="30"/>
          <w:cs/>
        </w:rPr>
        <w:t>60</w:t>
      </w:r>
      <w:r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มีรายละเอียดดังนี้</w:t>
      </w:r>
    </w:p>
    <w:p w:rsidR="00BC5BFF" w:rsidRPr="00567835" w:rsidRDefault="00BC5BFF" w:rsidP="00EE1BFC">
      <w:pPr>
        <w:ind w:left="540" w:right="-23"/>
        <w:jc w:val="thaiDistribute"/>
        <w:rPr>
          <w:sz w:val="30"/>
          <w:szCs w:val="30"/>
        </w:rPr>
      </w:pPr>
    </w:p>
    <w:tbl>
      <w:tblPr>
        <w:tblW w:w="9182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4160"/>
        <w:gridCol w:w="1112"/>
        <w:gridCol w:w="239"/>
        <w:gridCol w:w="1109"/>
        <w:gridCol w:w="239"/>
        <w:gridCol w:w="1109"/>
        <w:gridCol w:w="239"/>
        <w:gridCol w:w="975"/>
      </w:tblGrid>
      <w:tr w:rsidR="00BC5BFF" w:rsidRPr="00567835" w:rsidTr="002F5625">
        <w:tc>
          <w:tcPr>
            <w:tcW w:w="4160" w:type="dxa"/>
            <w:shd w:val="clear" w:color="auto" w:fill="auto"/>
            <w:vAlign w:val="bottom"/>
          </w:tcPr>
          <w:p w:rsidR="00BC5BFF" w:rsidRPr="00567835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60" w:type="dxa"/>
            <w:gridSpan w:val="3"/>
            <w:shd w:val="clear" w:color="auto" w:fill="auto"/>
            <w:vAlign w:val="bottom"/>
          </w:tcPr>
          <w:p w:rsidR="00BC5BFF" w:rsidRPr="00567835" w:rsidRDefault="00BC5BF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567835" w:rsidRDefault="00BC5BFF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23" w:type="dxa"/>
            <w:gridSpan w:val="3"/>
            <w:shd w:val="clear" w:color="auto" w:fill="auto"/>
            <w:vAlign w:val="bottom"/>
          </w:tcPr>
          <w:p w:rsidR="00BC5BFF" w:rsidRPr="00567835" w:rsidRDefault="00BC5BF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5B34AA" w:rsidRPr="00567835" w:rsidTr="002F5625">
        <w:tc>
          <w:tcPr>
            <w:tcW w:w="4160" w:type="dxa"/>
            <w:shd w:val="clear" w:color="auto" w:fill="auto"/>
            <w:vAlign w:val="bottom"/>
          </w:tcPr>
          <w:p w:rsidR="005B34AA" w:rsidRPr="00567835" w:rsidRDefault="005B34AA" w:rsidP="005B34AA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:rsidR="005B34AA" w:rsidRPr="00921012" w:rsidRDefault="005B34AA" w:rsidP="005B34AA">
            <w:pPr>
              <w:ind w:left="-91" w:right="-108"/>
              <w:jc w:val="center"/>
              <w:rPr>
                <w:sz w:val="28"/>
                <w:szCs w:val="28"/>
              </w:rPr>
            </w:pPr>
            <w:r w:rsidRPr="00921012">
              <w:rPr>
                <w:color w:val="000000"/>
                <w:sz w:val="28"/>
                <w:szCs w:val="28"/>
              </w:rPr>
              <w:t xml:space="preserve">30 </w:t>
            </w:r>
            <w:r w:rsidRPr="00921012">
              <w:rPr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9" w:type="dxa"/>
            <w:shd w:val="clear" w:color="auto" w:fill="auto"/>
          </w:tcPr>
          <w:p w:rsidR="005B34AA" w:rsidRPr="00921012" w:rsidRDefault="005B34AA" w:rsidP="005B34AA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5B34AA" w:rsidRPr="00921012" w:rsidRDefault="005B34AA" w:rsidP="005B34AA">
            <w:pPr>
              <w:ind w:left="-91" w:right="-108"/>
              <w:jc w:val="center"/>
              <w:rPr>
                <w:sz w:val="28"/>
                <w:szCs w:val="28"/>
              </w:rPr>
            </w:pPr>
            <w:r w:rsidRPr="00921012">
              <w:rPr>
                <w:color w:val="000000"/>
                <w:sz w:val="28"/>
                <w:szCs w:val="28"/>
              </w:rPr>
              <w:t xml:space="preserve">31 </w:t>
            </w:r>
            <w:r w:rsidRPr="00921012">
              <w:rPr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B34AA" w:rsidRPr="00921012" w:rsidRDefault="005B34AA" w:rsidP="005B34AA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5B34AA" w:rsidRPr="00921012" w:rsidRDefault="005B34AA" w:rsidP="005B34AA">
            <w:pPr>
              <w:ind w:left="-91" w:right="-108"/>
              <w:jc w:val="center"/>
              <w:rPr>
                <w:sz w:val="28"/>
                <w:szCs w:val="28"/>
              </w:rPr>
            </w:pPr>
            <w:r w:rsidRPr="00EA72B5">
              <w:rPr>
                <w:color w:val="000000"/>
                <w:sz w:val="28"/>
                <w:szCs w:val="28"/>
              </w:rPr>
              <w:t xml:space="preserve">30 </w:t>
            </w:r>
            <w:r w:rsidRPr="00EA72B5">
              <w:rPr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9" w:type="dxa"/>
            <w:shd w:val="clear" w:color="auto" w:fill="auto"/>
          </w:tcPr>
          <w:p w:rsidR="005B34AA" w:rsidRPr="00921012" w:rsidRDefault="005B34AA" w:rsidP="005B34AA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5B34AA" w:rsidRPr="00921012" w:rsidRDefault="005B34AA" w:rsidP="005B34AA">
            <w:pPr>
              <w:ind w:left="-91" w:right="-108"/>
              <w:jc w:val="center"/>
              <w:rPr>
                <w:sz w:val="28"/>
                <w:szCs w:val="28"/>
              </w:rPr>
            </w:pPr>
            <w:r w:rsidRPr="00EA72B5">
              <w:rPr>
                <w:color w:val="000000"/>
                <w:sz w:val="28"/>
                <w:szCs w:val="28"/>
              </w:rPr>
              <w:t xml:space="preserve">31 </w:t>
            </w:r>
            <w:r w:rsidRPr="00EA72B5">
              <w:rPr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5B34AA" w:rsidRPr="00567835" w:rsidTr="002F5625">
        <w:tc>
          <w:tcPr>
            <w:tcW w:w="4160" w:type="dxa"/>
            <w:shd w:val="clear" w:color="auto" w:fill="auto"/>
            <w:vAlign w:val="bottom"/>
          </w:tcPr>
          <w:p w:rsidR="005B34AA" w:rsidRPr="00567835" w:rsidRDefault="005B34AA" w:rsidP="005B34AA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:rsidR="005B34AA" w:rsidRPr="00EA72B5" w:rsidRDefault="005B34AA" w:rsidP="00E00A2C">
            <w:pPr>
              <w:ind w:left="-91" w:right="-108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</w:t>
            </w:r>
            <w:r w:rsidR="00E00A2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:rsidR="005B34AA" w:rsidRPr="00921012" w:rsidRDefault="005B34AA" w:rsidP="005B34AA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5B34AA" w:rsidRPr="00EA72B5" w:rsidRDefault="005B34AA" w:rsidP="00E00A2C">
            <w:pPr>
              <w:ind w:left="-91" w:right="-108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  <w:r w:rsidR="00E00A2C"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B34AA" w:rsidRPr="00921012" w:rsidRDefault="005B34AA" w:rsidP="005B34AA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5B34AA" w:rsidRPr="00EA72B5" w:rsidRDefault="00E00A2C" w:rsidP="005B34AA">
            <w:pPr>
              <w:ind w:left="-91" w:right="-108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39" w:type="dxa"/>
            <w:shd w:val="clear" w:color="auto" w:fill="auto"/>
          </w:tcPr>
          <w:p w:rsidR="005B34AA" w:rsidRPr="00921012" w:rsidRDefault="005B34AA" w:rsidP="005B34AA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5B34AA" w:rsidRPr="00EA72B5" w:rsidRDefault="005B34AA" w:rsidP="00E00A2C">
            <w:pPr>
              <w:ind w:left="-91" w:right="-108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  <w:r w:rsidR="00E00A2C">
              <w:rPr>
                <w:color w:val="000000"/>
                <w:sz w:val="28"/>
                <w:szCs w:val="28"/>
              </w:rPr>
              <w:t>60</w:t>
            </w:r>
          </w:p>
        </w:tc>
      </w:tr>
      <w:tr w:rsidR="005B34AA" w:rsidRPr="00567835" w:rsidTr="002F5625">
        <w:tc>
          <w:tcPr>
            <w:tcW w:w="4160" w:type="dxa"/>
            <w:shd w:val="clear" w:color="auto" w:fill="auto"/>
            <w:vAlign w:val="bottom"/>
          </w:tcPr>
          <w:p w:rsidR="005B34AA" w:rsidRPr="00567835" w:rsidRDefault="005B34AA" w:rsidP="005B34AA">
            <w:pPr>
              <w:snapToGrid w:val="0"/>
              <w:ind w:right="-46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5022" w:type="dxa"/>
            <w:gridSpan w:val="7"/>
            <w:shd w:val="clear" w:color="auto" w:fill="auto"/>
            <w:vAlign w:val="bottom"/>
          </w:tcPr>
          <w:p w:rsidR="005B34AA" w:rsidRPr="00567835" w:rsidRDefault="005B34AA" w:rsidP="005B34AA">
            <w:pPr>
              <w:ind w:left="-108" w:right="-102"/>
              <w:jc w:val="center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B34AA" w:rsidRPr="00567835" w:rsidTr="002F5625">
        <w:tc>
          <w:tcPr>
            <w:tcW w:w="4160" w:type="dxa"/>
            <w:shd w:val="clear" w:color="auto" w:fill="auto"/>
            <w:vAlign w:val="bottom"/>
          </w:tcPr>
          <w:p w:rsidR="005B34AA" w:rsidRPr="00567835" w:rsidRDefault="005B34AA" w:rsidP="005B34AA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ทรัพย์สินที่ได้จากการชำระหนี้</w:t>
            </w:r>
          </w:p>
        </w:tc>
        <w:tc>
          <w:tcPr>
            <w:tcW w:w="1112" w:type="dxa"/>
            <w:shd w:val="clear" w:color="auto" w:fill="auto"/>
            <w:vAlign w:val="bottom"/>
          </w:tcPr>
          <w:p w:rsidR="005B34AA" w:rsidRPr="00567835" w:rsidRDefault="005B34AA" w:rsidP="005B34AA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5B34AA" w:rsidRPr="00567835" w:rsidRDefault="005B34AA" w:rsidP="005B34AA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5B34AA" w:rsidRPr="00567835" w:rsidRDefault="005B34AA" w:rsidP="005B34AA">
            <w:pPr>
              <w:tabs>
                <w:tab w:val="decimal" w:pos="884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5B34AA" w:rsidRPr="00567835" w:rsidRDefault="005B34AA" w:rsidP="005B34AA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5B34AA" w:rsidRPr="00567835" w:rsidRDefault="005B34AA" w:rsidP="005B34AA">
            <w:pPr>
              <w:tabs>
                <w:tab w:val="decimal" w:pos="886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5B34AA" w:rsidRPr="00567835" w:rsidRDefault="005B34AA" w:rsidP="005B34AA">
            <w:pPr>
              <w:tabs>
                <w:tab w:val="decimal" w:pos="792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5B34AA" w:rsidRPr="00567835" w:rsidRDefault="005B34AA" w:rsidP="005B34AA">
            <w:pPr>
              <w:tabs>
                <w:tab w:val="decimal" w:pos="888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</w:tr>
      <w:tr w:rsidR="005B34AA" w:rsidRPr="00567835" w:rsidTr="002F5625">
        <w:tc>
          <w:tcPr>
            <w:tcW w:w="4160" w:type="dxa"/>
            <w:shd w:val="clear" w:color="auto" w:fill="auto"/>
            <w:vAlign w:val="bottom"/>
          </w:tcPr>
          <w:p w:rsidR="005B34AA" w:rsidRPr="00567835" w:rsidRDefault="005B34AA" w:rsidP="005B34AA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อสังหาริมทรัพย์</w:t>
            </w:r>
          </w:p>
        </w:tc>
        <w:tc>
          <w:tcPr>
            <w:tcW w:w="1112" w:type="dxa"/>
            <w:shd w:val="clear" w:color="auto" w:fill="auto"/>
            <w:vAlign w:val="bottom"/>
          </w:tcPr>
          <w:p w:rsidR="005B34AA" w:rsidRPr="00567835" w:rsidRDefault="005B34AA" w:rsidP="005B34AA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5B34AA" w:rsidRPr="00567835" w:rsidRDefault="005B34AA" w:rsidP="005B34AA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5B34AA" w:rsidRPr="00567835" w:rsidRDefault="005B34AA" w:rsidP="005B34AA">
            <w:pPr>
              <w:tabs>
                <w:tab w:val="decimal" w:pos="884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5B34AA" w:rsidRPr="00567835" w:rsidRDefault="005B34AA" w:rsidP="005B34AA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5B34AA" w:rsidRPr="00567835" w:rsidRDefault="005B34AA" w:rsidP="005B34AA">
            <w:pPr>
              <w:tabs>
                <w:tab w:val="decimal" w:pos="886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5B34AA" w:rsidRPr="00567835" w:rsidRDefault="005B34AA" w:rsidP="005B34AA">
            <w:pPr>
              <w:tabs>
                <w:tab w:val="decimal" w:pos="792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5B34AA" w:rsidRPr="00567835" w:rsidRDefault="005B34AA" w:rsidP="005B34AA">
            <w:pPr>
              <w:tabs>
                <w:tab w:val="decimal" w:pos="888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</w:tr>
      <w:tr w:rsidR="005B34AA" w:rsidRPr="00567835" w:rsidTr="002F5625">
        <w:tc>
          <w:tcPr>
            <w:tcW w:w="4160" w:type="dxa"/>
            <w:shd w:val="clear" w:color="auto" w:fill="auto"/>
            <w:vAlign w:val="bottom"/>
          </w:tcPr>
          <w:p w:rsidR="005B34AA" w:rsidRPr="00567835" w:rsidRDefault="005B34AA" w:rsidP="005B34AA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 xml:space="preserve">   ประเมินราคาโดยผู้ประเมินภายใน</w:t>
            </w:r>
          </w:p>
        </w:tc>
        <w:tc>
          <w:tcPr>
            <w:tcW w:w="11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B34AA" w:rsidRPr="00567835" w:rsidRDefault="0082567C" w:rsidP="005B34AA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B34AA" w:rsidRPr="00567835" w:rsidRDefault="005B34AA" w:rsidP="005B34AA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B34AA" w:rsidRPr="00567835" w:rsidRDefault="005B34AA" w:rsidP="005B34AA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10,890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B34AA" w:rsidRPr="00567835" w:rsidRDefault="005B34AA" w:rsidP="005B34AA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B34AA" w:rsidRPr="00567835" w:rsidRDefault="0082567C" w:rsidP="005B34AA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11,392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B34AA" w:rsidRPr="00567835" w:rsidRDefault="005B34AA" w:rsidP="005B34AA">
            <w:pPr>
              <w:tabs>
                <w:tab w:val="decimal" w:pos="792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  <w:tc>
          <w:tcPr>
            <w:tcW w:w="9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B34AA" w:rsidRPr="00567835" w:rsidRDefault="005B34AA" w:rsidP="005B34AA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10,883</w:t>
            </w:r>
          </w:p>
        </w:tc>
      </w:tr>
      <w:tr w:rsidR="005B34AA" w:rsidRPr="00567835" w:rsidTr="002F5625">
        <w:tc>
          <w:tcPr>
            <w:tcW w:w="4160" w:type="dxa"/>
            <w:shd w:val="clear" w:color="auto" w:fill="auto"/>
            <w:vAlign w:val="bottom"/>
          </w:tcPr>
          <w:p w:rsidR="005B34AA" w:rsidRPr="00567835" w:rsidRDefault="005B34AA" w:rsidP="005B34AA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5B34AA" w:rsidRPr="00567835" w:rsidRDefault="0082567C" w:rsidP="005B34AA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11,399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B34AA" w:rsidRPr="00567835" w:rsidRDefault="005B34AA" w:rsidP="005B34AA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5B34AA" w:rsidRPr="00567835" w:rsidRDefault="005B34AA" w:rsidP="005B34AA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10,890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B34AA" w:rsidRPr="00567835" w:rsidRDefault="005B34AA" w:rsidP="005B34AA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5B34AA" w:rsidRPr="00567835" w:rsidRDefault="0082567C" w:rsidP="005B34AA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11,392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B34AA" w:rsidRPr="00567835" w:rsidRDefault="005B34AA" w:rsidP="005B34AA">
            <w:pPr>
              <w:tabs>
                <w:tab w:val="decimal" w:pos="792"/>
              </w:tabs>
              <w:snapToGrid w:val="0"/>
              <w:ind w:lef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5B34AA" w:rsidRPr="00567835" w:rsidRDefault="005B34AA" w:rsidP="005B34AA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10,883</w:t>
            </w:r>
          </w:p>
        </w:tc>
      </w:tr>
    </w:tbl>
    <w:p w:rsidR="00BC5BFF" w:rsidRPr="00567835" w:rsidRDefault="000D4F7D" w:rsidP="000D4F7D">
      <w:pPr>
        <w:tabs>
          <w:tab w:val="left" w:pos="1544"/>
        </w:tabs>
        <w:rPr>
          <w:szCs w:val="36"/>
          <w:cs/>
        </w:rPr>
        <w:sectPr w:rsidR="00BC5BFF" w:rsidRPr="00567835" w:rsidSect="00EA49B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1906" w:h="16838"/>
          <w:pgMar w:top="691" w:right="1109" w:bottom="576" w:left="1152" w:header="720" w:footer="720" w:gutter="0"/>
          <w:cols w:space="720"/>
          <w:docGrid w:linePitch="360"/>
        </w:sectPr>
      </w:pPr>
      <w:r w:rsidRPr="00567835">
        <w:rPr>
          <w:cs/>
        </w:rPr>
        <w:tab/>
      </w:r>
    </w:p>
    <w:p w:rsidR="00A72CF0" w:rsidRPr="00567835" w:rsidRDefault="00A72CF0" w:rsidP="00A72CF0">
      <w:pPr>
        <w:tabs>
          <w:tab w:val="left" w:pos="540"/>
        </w:tabs>
        <w:ind w:right="-23"/>
        <w:rPr>
          <w:sz w:val="30"/>
          <w:szCs w:val="30"/>
        </w:rPr>
      </w:pPr>
      <w:r w:rsidRPr="00567835">
        <w:rPr>
          <w:b/>
          <w:bCs/>
          <w:sz w:val="30"/>
          <w:szCs w:val="30"/>
        </w:rPr>
        <w:lastRenderedPageBreak/>
        <w:t>15</w:t>
      </w:r>
      <w:r w:rsidRPr="00567835">
        <w:rPr>
          <w:b/>
          <w:bCs/>
          <w:sz w:val="30"/>
          <w:szCs w:val="30"/>
        </w:rPr>
        <w:tab/>
      </w:r>
      <w:r w:rsidRPr="00567835">
        <w:rPr>
          <w:b/>
          <w:bCs/>
          <w:sz w:val="30"/>
          <w:szCs w:val="30"/>
          <w:cs/>
        </w:rPr>
        <w:t>ที่ดิน อาคารและอุปกรณ์สุทธิ</w:t>
      </w:r>
    </w:p>
    <w:p w:rsidR="00A72CF0" w:rsidRPr="00567835" w:rsidRDefault="00A72CF0" w:rsidP="00A72CF0">
      <w:pPr>
        <w:ind w:left="547" w:right="950"/>
        <w:rPr>
          <w:sz w:val="16"/>
          <w:szCs w:val="16"/>
        </w:rPr>
      </w:pPr>
    </w:p>
    <w:p w:rsidR="00EB795D" w:rsidRDefault="00EB795D" w:rsidP="00EB795D">
      <w:pPr>
        <w:tabs>
          <w:tab w:val="left" w:pos="900"/>
        </w:tabs>
        <w:ind w:left="547" w:right="-25" w:hanging="7"/>
        <w:jc w:val="thaiDistribute"/>
        <w:rPr>
          <w:sz w:val="18"/>
          <w:szCs w:val="18"/>
        </w:rPr>
      </w:pPr>
      <w:r>
        <w:rPr>
          <w:sz w:val="30"/>
          <w:szCs w:val="30"/>
          <w:cs/>
        </w:rPr>
        <w:t xml:space="preserve">ณ วันที่ </w:t>
      </w:r>
      <w:r w:rsidRPr="00C92DA2">
        <w:rPr>
          <w:sz w:val="30"/>
          <w:szCs w:val="30"/>
        </w:rPr>
        <w:t xml:space="preserve">30 </w:t>
      </w:r>
      <w:r w:rsidRPr="00C92DA2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</w:t>
      </w:r>
      <w:r>
        <w:rPr>
          <w:rFonts w:hint="cs"/>
          <w:sz w:val="30"/>
          <w:szCs w:val="30"/>
          <w:cs/>
        </w:rPr>
        <w:t>1</w:t>
      </w:r>
      <w:r w:rsidRPr="00C92DA2">
        <w:rPr>
          <w:sz w:val="30"/>
          <w:szCs w:val="30"/>
          <w:cs/>
        </w:rPr>
        <w:t xml:space="preserve"> และ </w:t>
      </w:r>
      <w:r w:rsidRPr="00C92DA2">
        <w:rPr>
          <w:sz w:val="30"/>
          <w:szCs w:val="30"/>
        </w:rPr>
        <w:t xml:space="preserve">31 </w:t>
      </w:r>
      <w:r w:rsidRPr="00C92DA2">
        <w:rPr>
          <w:sz w:val="30"/>
          <w:szCs w:val="30"/>
          <w:cs/>
        </w:rPr>
        <w:t xml:space="preserve">ธันวาคม </w:t>
      </w:r>
      <w:r>
        <w:rPr>
          <w:sz w:val="30"/>
          <w:szCs w:val="30"/>
        </w:rPr>
        <w:t>25</w:t>
      </w:r>
      <w:r>
        <w:rPr>
          <w:rFonts w:hint="cs"/>
          <w:sz w:val="30"/>
          <w:szCs w:val="30"/>
          <w:cs/>
        </w:rPr>
        <w:t>60</w:t>
      </w:r>
      <w:r>
        <w:rPr>
          <w:sz w:val="30"/>
          <w:szCs w:val="30"/>
          <w:cs/>
        </w:rPr>
        <w:t xml:space="preserve"> การเปลี่ยนแปลงของที่ดิน อาคารและอุปกรณ์สุทธิมีดังนี้</w:t>
      </w:r>
    </w:p>
    <w:p w:rsidR="00A72CF0" w:rsidRPr="00567835" w:rsidRDefault="00A72CF0" w:rsidP="00A72CF0">
      <w:pPr>
        <w:ind w:left="547" w:right="950"/>
        <w:rPr>
          <w:sz w:val="16"/>
          <w:szCs w:val="16"/>
        </w:rPr>
      </w:pPr>
    </w:p>
    <w:tbl>
      <w:tblPr>
        <w:tblW w:w="142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184"/>
        <w:gridCol w:w="900"/>
        <w:gridCol w:w="236"/>
        <w:gridCol w:w="934"/>
        <w:gridCol w:w="270"/>
        <w:gridCol w:w="900"/>
        <w:gridCol w:w="270"/>
        <w:gridCol w:w="990"/>
        <w:gridCol w:w="270"/>
        <w:gridCol w:w="900"/>
        <w:gridCol w:w="270"/>
        <w:gridCol w:w="990"/>
        <w:gridCol w:w="270"/>
        <w:gridCol w:w="900"/>
        <w:gridCol w:w="270"/>
        <w:gridCol w:w="990"/>
        <w:gridCol w:w="270"/>
        <w:gridCol w:w="1170"/>
        <w:gridCol w:w="270"/>
        <w:gridCol w:w="990"/>
      </w:tblGrid>
      <w:tr w:rsidR="00A72CF0" w:rsidRPr="00567835" w:rsidTr="006127F9">
        <w:trPr>
          <w:trHeight w:hRule="exact" w:val="281"/>
        </w:trPr>
        <w:tc>
          <w:tcPr>
            <w:tcW w:w="2184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60" w:type="dxa"/>
            <w:gridSpan w:val="19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72CF0" w:rsidRPr="00567835" w:rsidTr="006127F9">
        <w:trPr>
          <w:trHeight w:hRule="exact" w:val="272"/>
        </w:trPr>
        <w:tc>
          <w:tcPr>
            <w:tcW w:w="2184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60" w:type="dxa"/>
            <w:gridSpan w:val="19"/>
            <w:shd w:val="clear" w:color="auto" w:fill="auto"/>
            <w:vAlign w:val="bottom"/>
          </w:tcPr>
          <w:p w:rsidR="00A72CF0" w:rsidRPr="00567835" w:rsidRDefault="00EB795D" w:rsidP="00EB795D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3</w:t>
            </w:r>
            <w:r w:rsidR="006D6254">
              <w:rPr>
                <w:sz w:val="24"/>
                <w:szCs w:val="24"/>
              </w:rPr>
              <w:t>0</w:t>
            </w:r>
            <w:r>
              <w:rPr>
                <w:rFonts w:hint="cs"/>
                <w:sz w:val="24"/>
                <w:szCs w:val="24"/>
                <w:cs/>
              </w:rPr>
              <w:t xml:space="preserve"> มิถุนายน </w:t>
            </w:r>
            <w:r w:rsidR="00A72CF0" w:rsidRPr="00567835"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1</w:t>
            </w:r>
          </w:p>
        </w:tc>
      </w:tr>
      <w:tr w:rsidR="00A72CF0" w:rsidRPr="00567835" w:rsidTr="006127F9">
        <w:trPr>
          <w:trHeight w:hRule="exact" w:val="263"/>
        </w:trPr>
        <w:tc>
          <w:tcPr>
            <w:tcW w:w="2184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:rsidR="00A72CF0" w:rsidRPr="00567835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4590" w:type="dxa"/>
            <w:gridSpan w:val="7"/>
            <w:shd w:val="clear" w:color="auto" w:fill="auto"/>
            <w:vAlign w:val="bottom"/>
          </w:tcPr>
          <w:p w:rsidR="00A72CF0" w:rsidRPr="00567835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:rsidR="00A72CF0" w:rsidRPr="00567835" w:rsidRDefault="00A72CF0" w:rsidP="006127F9">
            <w:pPr>
              <w:ind w:left="-81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A72CF0" w:rsidRPr="00567835" w:rsidRDefault="00A72CF0" w:rsidP="006127F9">
            <w:pPr>
              <w:tabs>
                <w:tab w:val="decimal" w:pos="594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A72CF0" w:rsidRPr="00567835" w:rsidTr="006127F9">
        <w:trPr>
          <w:trHeight w:hRule="exact" w:val="272"/>
        </w:trPr>
        <w:tc>
          <w:tcPr>
            <w:tcW w:w="2184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เพิ่มขึ้น/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จำหน่าย/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95" w:right="-90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:rsidR="00A72CF0" w:rsidRPr="00567835" w:rsidRDefault="00A72CF0" w:rsidP="006127F9">
            <w:pPr>
              <w:ind w:left="-11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A72CF0" w:rsidRPr="00567835" w:rsidRDefault="00A72CF0" w:rsidP="006127F9">
            <w:pPr>
              <w:tabs>
                <w:tab w:val="decimal" w:pos="594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A72CF0" w:rsidRPr="00567835" w:rsidTr="006127F9">
        <w:trPr>
          <w:trHeight w:hRule="exact" w:val="272"/>
        </w:trPr>
        <w:tc>
          <w:tcPr>
            <w:tcW w:w="2184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DB739C">
            <w:pPr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ยอดต้น</w:t>
            </w:r>
            <w:r w:rsidR="00DB739C">
              <w:rPr>
                <w:rFonts w:hint="cs"/>
                <w:sz w:val="24"/>
                <w:szCs w:val="24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รับโอน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โอนออก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ยอดปลาย</w:t>
            </w:r>
            <w:r w:rsidR="00E671F3">
              <w:rPr>
                <w:rFonts w:hint="cs"/>
                <w:sz w:val="24"/>
                <w:szCs w:val="24"/>
                <w:cs/>
              </w:rPr>
              <w:t>งวด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ยอดต้น</w:t>
            </w:r>
            <w:r w:rsidR="00DB739C">
              <w:rPr>
                <w:sz w:val="24"/>
                <w:szCs w:val="24"/>
                <w:cs/>
              </w:rPr>
              <w:t>งวด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95" w:right="-90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ค่าเสื่อมราคา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ยอด</w:t>
            </w:r>
            <w:r w:rsidRPr="00567835">
              <w:rPr>
                <w:sz w:val="24"/>
                <w:szCs w:val="24"/>
                <w:cs/>
                <w:lang w:val="th-TH"/>
              </w:rPr>
              <w:t>ปลาย</w:t>
            </w:r>
            <w:r w:rsidR="00E671F3">
              <w:rPr>
                <w:sz w:val="24"/>
                <w:szCs w:val="24"/>
                <w:cs/>
              </w:rPr>
              <w:t>งวด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:rsidR="00A72CF0" w:rsidRPr="00567835" w:rsidRDefault="00A72CF0" w:rsidP="006127F9">
            <w:pPr>
              <w:ind w:left="-11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270" w:type="dxa"/>
            <w:vAlign w:val="bottom"/>
          </w:tcPr>
          <w:p w:rsidR="00A72CF0" w:rsidRPr="00567835" w:rsidRDefault="00A72CF0" w:rsidP="006127F9">
            <w:pPr>
              <w:tabs>
                <w:tab w:val="decimal" w:pos="594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ยอดสุทธิ</w:t>
            </w:r>
          </w:p>
        </w:tc>
      </w:tr>
      <w:tr w:rsidR="00A72CF0" w:rsidRPr="00567835" w:rsidTr="006127F9">
        <w:trPr>
          <w:trHeight w:hRule="exact" w:val="284"/>
        </w:trPr>
        <w:tc>
          <w:tcPr>
            <w:tcW w:w="2184" w:type="dxa"/>
            <w:shd w:val="clear" w:color="auto" w:fill="auto"/>
            <w:vAlign w:val="bottom"/>
          </w:tcPr>
          <w:p w:rsidR="00A72CF0" w:rsidRPr="00567835" w:rsidRDefault="00A72CF0" w:rsidP="006127F9">
            <w:pPr>
              <w:rPr>
                <w:sz w:val="24"/>
                <w:szCs w:val="24"/>
                <w:cs/>
              </w:rPr>
            </w:pPr>
          </w:p>
        </w:tc>
        <w:tc>
          <w:tcPr>
            <w:tcW w:w="12060" w:type="dxa"/>
            <w:gridSpan w:val="19"/>
            <w:shd w:val="clear" w:color="auto" w:fill="auto"/>
          </w:tcPr>
          <w:p w:rsidR="00A72CF0" w:rsidRPr="00567835" w:rsidRDefault="00A72CF0" w:rsidP="006127F9">
            <w:pPr>
              <w:tabs>
                <w:tab w:val="decimal" w:pos="819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72CF0" w:rsidRPr="00567835" w:rsidTr="006127F9">
        <w:trPr>
          <w:trHeight w:hRule="exact" w:val="284"/>
        </w:trPr>
        <w:tc>
          <w:tcPr>
            <w:tcW w:w="2184" w:type="dxa"/>
            <w:shd w:val="clear" w:color="auto" w:fill="auto"/>
            <w:vAlign w:val="bottom"/>
          </w:tcPr>
          <w:p w:rsidR="00A72CF0" w:rsidRPr="00567835" w:rsidRDefault="00A72CF0" w:rsidP="006127F9">
            <w:pPr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90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:rsidR="00A72CF0" w:rsidRPr="00567835" w:rsidRDefault="00A72CF0" w:rsidP="007D6924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Pr="00567835" w:rsidRDefault="00A72CF0" w:rsidP="007D6924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567835" w:rsidRDefault="00A72CF0" w:rsidP="007D6924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28"/>
              </w:tabs>
              <w:snapToGrid w:val="0"/>
              <w:ind w:right="-216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2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2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5B30B7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A72CF0" w:rsidRPr="00567835" w:rsidRDefault="00A72CF0" w:rsidP="006127F9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72CF0" w:rsidRPr="00567835" w:rsidRDefault="00A72CF0" w:rsidP="005B30B7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</w:tr>
      <w:tr w:rsidR="00683FCD" w:rsidRPr="00567835" w:rsidTr="006127F9">
        <w:trPr>
          <w:trHeight w:hRule="exact" w:val="288"/>
        </w:trPr>
        <w:tc>
          <w:tcPr>
            <w:tcW w:w="2184" w:type="dxa"/>
            <w:shd w:val="clear" w:color="auto" w:fill="auto"/>
            <w:vAlign w:val="bottom"/>
          </w:tcPr>
          <w:p w:rsidR="00683FCD" w:rsidRPr="00567835" w:rsidRDefault="00683FCD" w:rsidP="00683FCD">
            <w:pPr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ราคาทุนเดิม</w:t>
            </w:r>
            <w:r w:rsidRPr="00567835">
              <w:rPr>
                <w:sz w:val="24"/>
                <w:szCs w:val="24"/>
              </w:rPr>
              <w:tab/>
            </w:r>
          </w:p>
        </w:tc>
        <w:tc>
          <w:tcPr>
            <w:tcW w:w="900" w:type="dxa"/>
            <w:shd w:val="clear" w:color="auto" w:fill="auto"/>
          </w:tcPr>
          <w:p w:rsidR="00683FCD" w:rsidRPr="00FF7DF2" w:rsidRDefault="00683FCD" w:rsidP="0043385C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5,844</w:t>
            </w:r>
          </w:p>
        </w:tc>
        <w:tc>
          <w:tcPr>
            <w:tcW w:w="236" w:type="dxa"/>
            <w:shd w:val="clear" w:color="auto" w:fill="auto"/>
          </w:tcPr>
          <w:p w:rsidR="00683FCD" w:rsidRDefault="00683FCD" w:rsidP="00683FC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683FCD" w:rsidRDefault="007D6924" w:rsidP="00157B4F">
            <w:pPr>
              <w:tabs>
                <w:tab w:val="decimal" w:pos="55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83FCD" w:rsidRPr="00A8059D" w:rsidRDefault="00683FCD" w:rsidP="00683FCD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83FCD" w:rsidRDefault="007D6924" w:rsidP="0057386D">
            <w:pPr>
              <w:tabs>
                <w:tab w:val="decimal" w:pos="61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683FCD" w:rsidRPr="00921012" w:rsidRDefault="00683FCD" w:rsidP="00683FCD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83FCD" w:rsidRPr="00FF7DF2" w:rsidRDefault="007D6924" w:rsidP="007D6924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5,823</w:t>
            </w:r>
          </w:p>
        </w:tc>
        <w:tc>
          <w:tcPr>
            <w:tcW w:w="270" w:type="dxa"/>
            <w:shd w:val="clear" w:color="auto" w:fill="auto"/>
          </w:tcPr>
          <w:p w:rsidR="00683FCD" w:rsidRDefault="00683FCD" w:rsidP="00683FC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683FCD" w:rsidRDefault="005B30B7" w:rsidP="00157B4F">
            <w:pPr>
              <w:tabs>
                <w:tab w:val="decimal" w:pos="55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83FCD" w:rsidRDefault="00683FCD" w:rsidP="00683FC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683FCD" w:rsidRDefault="005B30B7" w:rsidP="00157B4F">
            <w:pPr>
              <w:tabs>
                <w:tab w:val="decimal" w:pos="55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83FCD" w:rsidRDefault="00683FCD" w:rsidP="00683FC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683FCD" w:rsidRDefault="005B30B7" w:rsidP="00157B4F">
            <w:pPr>
              <w:tabs>
                <w:tab w:val="decimal" w:pos="55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83FCD" w:rsidRDefault="00683FCD" w:rsidP="00683FC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683FCD" w:rsidRDefault="005B30B7" w:rsidP="00157B4F">
            <w:pPr>
              <w:tabs>
                <w:tab w:val="decimal" w:pos="55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83FCD" w:rsidRDefault="00683FCD" w:rsidP="00683FC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683FCD" w:rsidRPr="00FF7DF2" w:rsidRDefault="005B30B7" w:rsidP="005B30B7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146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683FCD" w:rsidRDefault="00683FCD" w:rsidP="00683FC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683FCD" w:rsidRPr="00FF7DF2" w:rsidRDefault="005B30B7" w:rsidP="005B30B7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5,677</w:t>
            </w:r>
          </w:p>
        </w:tc>
      </w:tr>
      <w:tr w:rsidR="00683FCD" w:rsidRPr="00567835" w:rsidTr="006127F9">
        <w:trPr>
          <w:trHeight w:hRule="exact" w:val="284"/>
        </w:trPr>
        <w:tc>
          <w:tcPr>
            <w:tcW w:w="2184" w:type="dxa"/>
            <w:shd w:val="clear" w:color="auto" w:fill="auto"/>
            <w:vAlign w:val="bottom"/>
          </w:tcPr>
          <w:p w:rsidR="00683FCD" w:rsidRPr="00567835" w:rsidRDefault="00683FCD" w:rsidP="00683FCD">
            <w:pPr>
              <w:ind w:left="2" w:right="-186"/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ส่วนที่ตีราคาเพิ่ม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</w:tcPr>
          <w:p w:rsidR="00683FCD" w:rsidRPr="00FF7DF2" w:rsidRDefault="00683FCD" w:rsidP="0043385C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13,387</w:t>
            </w:r>
          </w:p>
        </w:tc>
        <w:tc>
          <w:tcPr>
            <w:tcW w:w="236" w:type="dxa"/>
            <w:shd w:val="clear" w:color="auto" w:fill="auto"/>
          </w:tcPr>
          <w:p w:rsidR="00683FCD" w:rsidRDefault="00683FCD" w:rsidP="00683FC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683FCD" w:rsidRDefault="007D6924" w:rsidP="00157B4F">
            <w:pPr>
              <w:tabs>
                <w:tab w:val="decimal" w:pos="55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83FCD" w:rsidRPr="00A8059D" w:rsidRDefault="00683FCD" w:rsidP="00683FCD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83FCD" w:rsidRDefault="007D6924" w:rsidP="0057386D">
            <w:pPr>
              <w:tabs>
                <w:tab w:val="decimal" w:pos="61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83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683FCD" w:rsidRPr="00921012" w:rsidRDefault="00683FCD" w:rsidP="00683FCD">
            <w:pPr>
              <w:tabs>
                <w:tab w:val="decimal" w:pos="0"/>
              </w:tabs>
              <w:ind w:left="-115"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83FCD" w:rsidRPr="00FF7DF2" w:rsidRDefault="007D6924" w:rsidP="007D6924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13,304</w:t>
            </w:r>
          </w:p>
        </w:tc>
        <w:tc>
          <w:tcPr>
            <w:tcW w:w="270" w:type="dxa"/>
            <w:shd w:val="clear" w:color="auto" w:fill="auto"/>
          </w:tcPr>
          <w:p w:rsidR="00683FCD" w:rsidRDefault="00683FCD" w:rsidP="00683FC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683FCD" w:rsidRDefault="005B30B7" w:rsidP="00157B4F">
            <w:pPr>
              <w:tabs>
                <w:tab w:val="decimal" w:pos="55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83FCD" w:rsidRDefault="00683FCD" w:rsidP="00683FC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683FCD" w:rsidRDefault="005B30B7" w:rsidP="00157B4F">
            <w:pPr>
              <w:tabs>
                <w:tab w:val="decimal" w:pos="55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83FCD" w:rsidRDefault="00683FCD" w:rsidP="00683FC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683FCD" w:rsidRDefault="005B30B7" w:rsidP="00157B4F">
            <w:pPr>
              <w:tabs>
                <w:tab w:val="decimal" w:pos="55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83FCD" w:rsidRDefault="00683FCD" w:rsidP="00683FC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683FCD" w:rsidRDefault="005B30B7" w:rsidP="00157B4F">
            <w:pPr>
              <w:tabs>
                <w:tab w:val="decimal" w:pos="55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83FCD" w:rsidRDefault="00683FCD" w:rsidP="00683FC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683FCD" w:rsidRDefault="005B30B7" w:rsidP="00157B4F">
            <w:pPr>
              <w:tabs>
                <w:tab w:val="decimal" w:pos="55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683FCD" w:rsidRDefault="00683FCD" w:rsidP="00683FC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683FCD" w:rsidRPr="00FF7DF2" w:rsidRDefault="005B30B7" w:rsidP="005B30B7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13,304</w:t>
            </w:r>
          </w:p>
        </w:tc>
      </w:tr>
      <w:tr w:rsidR="00683FCD" w:rsidRPr="00567835" w:rsidTr="006127F9">
        <w:trPr>
          <w:trHeight w:hRule="exact" w:val="284"/>
        </w:trPr>
        <w:tc>
          <w:tcPr>
            <w:tcW w:w="2184" w:type="dxa"/>
            <w:shd w:val="clear" w:color="auto" w:fill="auto"/>
            <w:vAlign w:val="bottom"/>
          </w:tcPr>
          <w:p w:rsidR="00683FCD" w:rsidRPr="00567835" w:rsidRDefault="00683FCD" w:rsidP="00683FCD">
            <w:pPr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83FCD" w:rsidRPr="00FF7DF2" w:rsidRDefault="00683FCD" w:rsidP="0043385C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683FCD" w:rsidRDefault="00683FCD" w:rsidP="00683FC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683FCD" w:rsidRPr="00FF7DF2" w:rsidRDefault="00683FCD" w:rsidP="007D6924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683FCD" w:rsidRPr="00A8059D" w:rsidRDefault="00683FCD" w:rsidP="00683FCD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83FCD" w:rsidRPr="00FF7DF2" w:rsidRDefault="00683FCD" w:rsidP="0057386D">
            <w:pPr>
              <w:tabs>
                <w:tab w:val="decimal" w:pos="61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683FCD" w:rsidRPr="00921012" w:rsidRDefault="00683FCD" w:rsidP="00683FCD">
            <w:pPr>
              <w:tabs>
                <w:tab w:val="decimal" w:pos="0"/>
                <w:tab w:val="decimal" w:pos="684"/>
              </w:tabs>
              <w:ind w:left="-115"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83FCD" w:rsidRPr="00FF7DF2" w:rsidRDefault="00683FCD" w:rsidP="007D6924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683FCD" w:rsidRDefault="00683FCD" w:rsidP="00683FC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83FCD" w:rsidRDefault="00683FCD" w:rsidP="005B30B7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683FCD" w:rsidRDefault="00683FCD" w:rsidP="00683FC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83FCD" w:rsidRDefault="00683FCD" w:rsidP="005B30B7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683FCD" w:rsidRDefault="00683FCD" w:rsidP="00683FC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83FCD" w:rsidRDefault="00683FCD" w:rsidP="005B30B7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683FCD" w:rsidRPr="00921012" w:rsidRDefault="00683FCD" w:rsidP="00683FCD">
            <w:pPr>
              <w:tabs>
                <w:tab w:val="decimal" w:pos="612"/>
                <w:tab w:val="decimal" w:pos="684"/>
              </w:tabs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83FCD" w:rsidRDefault="00683FCD" w:rsidP="005B30B7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683FCD" w:rsidRDefault="00683FCD" w:rsidP="00683FC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683FCD" w:rsidRPr="00FF7DF2" w:rsidRDefault="00683FCD" w:rsidP="005B30B7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:rsidR="00683FCD" w:rsidRDefault="00683FCD" w:rsidP="00683FC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683FCD" w:rsidRPr="00FF7DF2" w:rsidRDefault="00683FCD" w:rsidP="005B30B7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</w:tr>
      <w:tr w:rsidR="00683FCD" w:rsidRPr="00567835" w:rsidTr="006127F9">
        <w:trPr>
          <w:trHeight w:hRule="exact" w:val="324"/>
        </w:trPr>
        <w:tc>
          <w:tcPr>
            <w:tcW w:w="2184" w:type="dxa"/>
            <w:shd w:val="clear" w:color="auto" w:fill="auto"/>
            <w:vAlign w:val="bottom"/>
          </w:tcPr>
          <w:p w:rsidR="00683FCD" w:rsidRPr="00567835" w:rsidRDefault="00683FCD" w:rsidP="00683FCD">
            <w:pPr>
              <w:ind w:left="2"/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00" w:type="dxa"/>
            <w:shd w:val="clear" w:color="auto" w:fill="auto"/>
          </w:tcPr>
          <w:p w:rsidR="00683FCD" w:rsidRPr="00FF7DF2" w:rsidRDefault="00683FCD" w:rsidP="0043385C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19,543</w:t>
            </w:r>
          </w:p>
        </w:tc>
        <w:tc>
          <w:tcPr>
            <w:tcW w:w="236" w:type="dxa"/>
            <w:shd w:val="clear" w:color="auto" w:fill="auto"/>
          </w:tcPr>
          <w:p w:rsidR="00683FCD" w:rsidRDefault="00683FCD" w:rsidP="00683FC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:rsidR="00683FCD" w:rsidRPr="00FF7DF2" w:rsidRDefault="007D6924" w:rsidP="006835D1">
            <w:pPr>
              <w:tabs>
                <w:tab w:val="decimal" w:pos="71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6835D1">
              <w:rPr>
                <w:sz w:val="24"/>
                <w:szCs w:val="24"/>
              </w:rPr>
              <w:t>300</w:t>
            </w:r>
          </w:p>
        </w:tc>
        <w:tc>
          <w:tcPr>
            <w:tcW w:w="270" w:type="dxa"/>
            <w:shd w:val="clear" w:color="auto" w:fill="auto"/>
          </w:tcPr>
          <w:p w:rsidR="00683FCD" w:rsidRPr="00A8059D" w:rsidRDefault="00683FCD" w:rsidP="00683FCD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683FCD" w:rsidRPr="00FF7DF2" w:rsidRDefault="007D6924" w:rsidP="006835D1">
            <w:pPr>
              <w:tabs>
                <w:tab w:val="decimal" w:pos="61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67</w:t>
            </w:r>
            <w:r w:rsidR="006835D1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683FCD" w:rsidRPr="00921012" w:rsidRDefault="00683FCD" w:rsidP="00683FCD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83FCD" w:rsidRPr="00FF7DF2" w:rsidRDefault="005B30B7" w:rsidP="00683FCD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20,168</w:t>
            </w:r>
          </w:p>
        </w:tc>
        <w:tc>
          <w:tcPr>
            <w:tcW w:w="270" w:type="dxa"/>
            <w:shd w:val="clear" w:color="auto" w:fill="auto"/>
          </w:tcPr>
          <w:p w:rsidR="00683FCD" w:rsidRDefault="00683FCD" w:rsidP="00683FC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683FCD" w:rsidRPr="00EE538C" w:rsidRDefault="005B30B7" w:rsidP="00803EE8">
            <w:pPr>
              <w:tabs>
                <w:tab w:val="decimal" w:pos="7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9,018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683FCD" w:rsidRDefault="00683FCD" w:rsidP="00683FC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83FCD" w:rsidRPr="00EE538C" w:rsidRDefault="005B30B7" w:rsidP="00683FCD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296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683FCD" w:rsidRDefault="00683FCD" w:rsidP="00683FC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83FCD" w:rsidRPr="00FF7DF2" w:rsidRDefault="005B30B7" w:rsidP="00803EE8">
            <w:pPr>
              <w:tabs>
                <w:tab w:val="decimal" w:pos="7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602</w:t>
            </w:r>
          </w:p>
        </w:tc>
        <w:tc>
          <w:tcPr>
            <w:tcW w:w="270" w:type="dxa"/>
            <w:shd w:val="clear" w:color="auto" w:fill="auto"/>
          </w:tcPr>
          <w:p w:rsidR="00683FCD" w:rsidRPr="00921012" w:rsidRDefault="00683FCD" w:rsidP="00683FCD">
            <w:pPr>
              <w:tabs>
                <w:tab w:val="decimal" w:pos="684"/>
                <w:tab w:val="decimal" w:pos="740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83FCD" w:rsidRPr="00EE538C" w:rsidRDefault="005B30B7" w:rsidP="00683FCD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8,712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683FCD" w:rsidRDefault="00683FCD" w:rsidP="00683FC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683FCD" w:rsidRPr="00FF7DF2" w:rsidRDefault="005B30B7" w:rsidP="005B30B7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 w:rsidR="00F426FE">
              <w:rPr>
                <w:sz w:val="24"/>
                <w:szCs w:val="24"/>
              </w:rPr>
              <w:t>171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683FCD" w:rsidRDefault="00683FCD" w:rsidP="00683FC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683FCD" w:rsidRPr="00FF7DF2" w:rsidRDefault="00F426FE" w:rsidP="005B30B7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11,285</w:t>
            </w:r>
          </w:p>
        </w:tc>
      </w:tr>
      <w:tr w:rsidR="00683FCD" w:rsidRPr="00567835" w:rsidTr="006127F9">
        <w:trPr>
          <w:trHeight w:hRule="exact" w:val="284"/>
        </w:trPr>
        <w:tc>
          <w:tcPr>
            <w:tcW w:w="2184" w:type="dxa"/>
            <w:shd w:val="clear" w:color="auto" w:fill="auto"/>
            <w:vAlign w:val="bottom"/>
          </w:tcPr>
          <w:p w:rsidR="00683FCD" w:rsidRPr="00567835" w:rsidRDefault="00683FCD" w:rsidP="00683FCD">
            <w:pPr>
              <w:ind w:left="2"/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ส่วนที่ตีราคาเพิ่ม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</w:tcPr>
          <w:p w:rsidR="00683FCD" w:rsidRPr="00FF7DF2" w:rsidRDefault="00683FCD" w:rsidP="0043385C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9,220</w:t>
            </w:r>
          </w:p>
        </w:tc>
        <w:tc>
          <w:tcPr>
            <w:tcW w:w="236" w:type="dxa"/>
            <w:shd w:val="clear" w:color="auto" w:fill="auto"/>
          </w:tcPr>
          <w:p w:rsidR="00683FCD" w:rsidRPr="007176F5" w:rsidRDefault="00683FCD" w:rsidP="00683FC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683FCD" w:rsidRDefault="007D6924" w:rsidP="00157B4F">
            <w:pPr>
              <w:tabs>
                <w:tab w:val="decimal" w:pos="55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83FCD" w:rsidRPr="00A8059D" w:rsidRDefault="00683FCD" w:rsidP="00683FCD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83FCD" w:rsidRDefault="007D6924" w:rsidP="0057386D">
            <w:pPr>
              <w:tabs>
                <w:tab w:val="decimal" w:pos="61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683FCD" w:rsidRPr="00921012" w:rsidRDefault="00683FCD" w:rsidP="00683FCD">
            <w:pPr>
              <w:tabs>
                <w:tab w:val="decimal" w:pos="0"/>
              </w:tabs>
              <w:ind w:left="-115"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83FCD" w:rsidRPr="00FF7DF2" w:rsidRDefault="005B30B7" w:rsidP="00683FCD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9,200</w:t>
            </w:r>
          </w:p>
        </w:tc>
        <w:tc>
          <w:tcPr>
            <w:tcW w:w="270" w:type="dxa"/>
            <w:shd w:val="clear" w:color="auto" w:fill="auto"/>
          </w:tcPr>
          <w:p w:rsidR="00683FCD" w:rsidRDefault="00683FCD" w:rsidP="00683FC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683FCD" w:rsidRPr="00EE538C" w:rsidRDefault="005B30B7" w:rsidP="00803EE8">
            <w:pPr>
              <w:tabs>
                <w:tab w:val="decimal" w:pos="7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2,200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683FCD" w:rsidRDefault="00683FCD" w:rsidP="00683FC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83FCD" w:rsidRPr="00EE538C" w:rsidRDefault="005B30B7" w:rsidP="00683FCD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171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683FCD" w:rsidRDefault="00683FCD" w:rsidP="00683FC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683FCD" w:rsidRDefault="005B30B7" w:rsidP="00803EE8">
            <w:pPr>
              <w:tabs>
                <w:tab w:val="decimal" w:pos="702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683FCD" w:rsidRPr="00921012" w:rsidRDefault="00683FCD" w:rsidP="00683FCD">
            <w:pPr>
              <w:tabs>
                <w:tab w:val="decimal" w:pos="740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83FCD" w:rsidRPr="00EE538C" w:rsidRDefault="005B30B7" w:rsidP="00683FCD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2,366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683FCD" w:rsidRDefault="00683FCD" w:rsidP="00683FC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683FCD" w:rsidRPr="00FF7DF2" w:rsidRDefault="00F426FE" w:rsidP="00157B4F">
            <w:pPr>
              <w:tabs>
                <w:tab w:val="decimal" w:pos="55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683FCD" w:rsidRDefault="00683FCD" w:rsidP="00683FC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683FCD" w:rsidRPr="00FF7DF2" w:rsidRDefault="00F426FE" w:rsidP="005B30B7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6,834</w:t>
            </w:r>
          </w:p>
        </w:tc>
      </w:tr>
      <w:tr w:rsidR="00683FCD" w:rsidRPr="00567835" w:rsidTr="006127F9">
        <w:trPr>
          <w:trHeight w:hRule="exact" w:val="284"/>
        </w:trPr>
        <w:tc>
          <w:tcPr>
            <w:tcW w:w="2184" w:type="dxa"/>
            <w:shd w:val="clear" w:color="auto" w:fill="auto"/>
            <w:vAlign w:val="bottom"/>
          </w:tcPr>
          <w:p w:rsidR="00683FCD" w:rsidRPr="00567835" w:rsidRDefault="00683FCD" w:rsidP="00683FCD">
            <w:pPr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อุปกรณ์</w:t>
            </w:r>
          </w:p>
        </w:tc>
        <w:tc>
          <w:tcPr>
            <w:tcW w:w="900" w:type="dxa"/>
            <w:shd w:val="clear" w:color="auto" w:fill="auto"/>
          </w:tcPr>
          <w:p w:rsidR="00683FCD" w:rsidRPr="00FF7DF2" w:rsidRDefault="00683FCD" w:rsidP="0043385C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23,417</w:t>
            </w:r>
          </w:p>
        </w:tc>
        <w:tc>
          <w:tcPr>
            <w:tcW w:w="236" w:type="dxa"/>
            <w:shd w:val="clear" w:color="auto" w:fill="auto"/>
          </w:tcPr>
          <w:p w:rsidR="00683FCD" w:rsidRDefault="00683FCD" w:rsidP="00683FC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:rsidR="00683FCD" w:rsidRPr="00FF7DF2" w:rsidRDefault="00F30BA8" w:rsidP="0043385C">
            <w:pPr>
              <w:tabs>
                <w:tab w:val="decimal" w:pos="71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1,059</w:t>
            </w:r>
          </w:p>
        </w:tc>
        <w:tc>
          <w:tcPr>
            <w:tcW w:w="270" w:type="dxa"/>
            <w:shd w:val="clear" w:color="auto" w:fill="auto"/>
          </w:tcPr>
          <w:p w:rsidR="00683FCD" w:rsidRPr="00A8059D" w:rsidRDefault="00683FCD" w:rsidP="00683FCD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683FCD" w:rsidRPr="00FF7DF2" w:rsidRDefault="007D6924" w:rsidP="0057386D">
            <w:pPr>
              <w:tabs>
                <w:tab w:val="decimal" w:pos="61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 w:rsidR="00F30BA8">
              <w:rPr>
                <w:sz w:val="24"/>
                <w:szCs w:val="24"/>
              </w:rPr>
              <w:t>735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683FCD" w:rsidRPr="00921012" w:rsidRDefault="00683FCD" w:rsidP="00683FCD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83FCD" w:rsidRPr="00FF7DF2" w:rsidRDefault="005B30B7" w:rsidP="00683FCD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23,741</w:t>
            </w:r>
          </w:p>
        </w:tc>
        <w:tc>
          <w:tcPr>
            <w:tcW w:w="270" w:type="dxa"/>
            <w:shd w:val="clear" w:color="auto" w:fill="auto"/>
          </w:tcPr>
          <w:p w:rsidR="00683FCD" w:rsidRDefault="00683FCD" w:rsidP="00683FC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683FCD" w:rsidRPr="00EE538C" w:rsidRDefault="005B30B7" w:rsidP="00803EE8">
            <w:pPr>
              <w:tabs>
                <w:tab w:val="decimal" w:pos="7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17,141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683FCD" w:rsidRDefault="00683FCD" w:rsidP="00683FC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83FCD" w:rsidRPr="00EE538C" w:rsidRDefault="005B30B7" w:rsidP="00683FCD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1,007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683FCD" w:rsidRDefault="00683FCD" w:rsidP="00683FC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83FCD" w:rsidRPr="00FF7DF2" w:rsidRDefault="005B30B7" w:rsidP="00803EE8">
            <w:pPr>
              <w:tabs>
                <w:tab w:val="decimal" w:pos="7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686</w:t>
            </w:r>
          </w:p>
        </w:tc>
        <w:tc>
          <w:tcPr>
            <w:tcW w:w="270" w:type="dxa"/>
            <w:shd w:val="clear" w:color="auto" w:fill="auto"/>
          </w:tcPr>
          <w:p w:rsidR="00683FCD" w:rsidRPr="00921012" w:rsidRDefault="00683FCD" w:rsidP="00683FCD">
            <w:pPr>
              <w:tabs>
                <w:tab w:val="decimal" w:pos="684"/>
                <w:tab w:val="decimal" w:pos="740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83FCD" w:rsidRPr="00EE538C" w:rsidRDefault="005B30B7" w:rsidP="00683FCD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17,462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683FCD" w:rsidRDefault="00683FCD" w:rsidP="00683FC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683FCD" w:rsidRDefault="005B30B7" w:rsidP="00157B4F">
            <w:pPr>
              <w:tabs>
                <w:tab w:val="decimal" w:pos="55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683FCD" w:rsidRDefault="00683FCD" w:rsidP="00683FC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683FCD" w:rsidRPr="00FF7DF2" w:rsidRDefault="005B30B7" w:rsidP="005B30B7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6,279</w:t>
            </w:r>
          </w:p>
        </w:tc>
      </w:tr>
      <w:tr w:rsidR="00683FCD" w:rsidRPr="00567835" w:rsidTr="000B27E4">
        <w:trPr>
          <w:trHeight w:hRule="exact" w:val="284"/>
        </w:trPr>
        <w:tc>
          <w:tcPr>
            <w:tcW w:w="2184" w:type="dxa"/>
            <w:shd w:val="clear" w:color="auto" w:fill="auto"/>
            <w:vAlign w:val="bottom"/>
          </w:tcPr>
          <w:p w:rsidR="00683FCD" w:rsidRPr="00567835" w:rsidRDefault="00683FCD" w:rsidP="00683FCD">
            <w:pPr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:rsidR="00683FCD" w:rsidRPr="00FF7DF2" w:rsidRDefault="00683FCD" w:rsidP="0043385C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1,451</w:t>
            </w:r>
          </w:p>
        </w:tc>
        <w:tc>
          <w:tcPr>
            <w:tcW w:w="236" w:type="dxa"/>
            <w:shd w:val="clear" w:color="auto" w:fill="auto"/>
          </w:tcPr>
          <w:p w:rsidR="00683FCD" w:rsidRDefault="00683FCD" w:rsidP="00683FC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83FCD" w:rsidRPr="00FF7DF2" w:rsidRDefault="007D6924" w:rsidP="0043385C">
            <w:pPr>
              <w:tabs>
                <w:tab w:val="decimal" w:pos="71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70" w:type="dxa"/>
            <w:shd w:val="clear" w:color="auto" w:fill="auto"/>
          </w:tcPr>
          <w:p w:rsidR="00683FCD" w:rsidRPr="00A8059D" w:rsidRDefault="00683FCD" w:rsidP="00683FCD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83FCD" w:rsidRPr="00FF7DF2" w:rsidRDefault="007D6924" w:rsidP="0057386D">
            <w:pPr>
              <w:tabs>
                <w:tab w:val="decimal" w:pos="61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1,152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83FCD" w:rsidRPr="00921012" w:rsidRDefault="00683FCD" w:rsidP="00683FCD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83FCD" w:rsidRPr="00FF7DF2" w:rsidRDefault="005B30B7" w:rsidP="007D6924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</w:t>
            </w:r>
          </w:p>
        </w:tc>
        <w:tc>
          <w:tcPr>
            <w:tcW w:w="270" w:type="dxa"/>
            <w:shd w:val="clear" w:color="auto" w:fill="auto"/>
          </w:tcPr>
          <w:p w:rsidR="00683FCD" w:rsidRDefault="00683FCD" w:rsidP="00683FCD">
            <w:pPr>
              <w:tabs>
                <w:tab w:val="decimal" w:pos="612"/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83FCD" w:rsidRDefault="005B30B7" w:rsidP="00157B4F">
            <w:pPr>
              <w:tabs>
                <w:tab w:val="decimal" w:pos="55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83FCD" w:rsidRDefault="00683FCD" w:rsidP="00157B4F">
            <w:pPr>
              <w:tabs>
                <w:tab w:val="decimal" w:pos="556"/>
                <w:tab w:val="decimal" w:pos="628"/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83FCD" w:rsidRDefault="005B30B7" w:rsidP="00157B4F">
            <w:pPr>
              <w:tabs>
                <w:tab w:val="decimal" w:pos="55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83FCD" w:rsidRDefault="00683FCD" w:rsidP="00683FC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83FCD" w:rsidRDefault="005B30B7" w:rsidP="00157B4F">
            <w:pPr>
              <w:tabs>
                <w:tab w:val="decimal" w:pos="556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83FCD" w:rsidRPr="00921012" w:rsidRDefault="00683FCD" w:rsidP="00683FCD">
            <w:pPr>
              <w:tabs>
                <w:tab w:val="decimal" w:pos="510"/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83FCD" w:rsidRDefault="005B30B7" w:rsidP="00157B4F">
            <w:pPr>
              <w:tabs>
                <w:tab w:val="decimal" w:pos="556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83FCD" w:rsidRDefault="00683FCD" w:rsidP="00683FC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vAlign w:val="bottom"/>
          </w:tcPr>
          <w:p w:rsidR="00683FCD" w:rsidRDefault="005B30B7" w:rsidP="00157B4F">
            <w:pPr>
              <w:tabs>
                <w:tab w:val="decimal" w:pos="55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683FCD" w:rsidRDefault="00683FCD" w:rsidP="00683FC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:rsidR="00683FCD" w:rsidRPr="00FF7DF2" w:rsidRDefault="005B30B7" w:rsidP="005B30B7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</w:t>
            </w:r>
          </w:p>
        </w:tc>
      </w:tr>
      <w:tr w:rsidR="00683FCD" w:rsidRPr="00567835" w:rsidTr="006127F9">
        <w:trPr>
          <w:trHeight w:hRule="exact" w:val="284"/>
        </w:trPr>
        <w:tc>
          <w:tcPr>
            <w:tcW w:w="2184" w:type="dxa"/>
            <w:shd w:val="clear" w:color="auto" w:fill="auto"/>
            <w:vAlign w:val="bottom"/>
          </w:tcPr>
          <w:p w:rsidR="00683FCD" w:rsidRPr="00567835" w:rsidRDefault="00683FCD" w:rsidP="00683FCD">
            <w:pPr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83FCD" w:rsidRPr="005B30B7" w:rsidRDefault="00683FCD" w:rsidP="0043385C">
            <w:pPr>
              <w:tabs>
                <w:tab w:val="decimal" w:pos="684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5B30B7">
              <w:rPr>
                <w:b/>
                <w:bCs/>
                <w:sz w:val="24"/>
                <w:szCs w:val="24"/>
              </w:rPr>
              <w:t>72,862</w:t>
            </w:r>
          </w:p>
        </w:tc>
        <w:tc>
          <w:tcPr>
            <w:tcW w:w="236" w:type="dxa"/>
            <w:shd w:val="clear" w:color="auto" w:fill="auto"/>
          </w:tcPr>
          <w:p w:rsidR="00683FCD" w:rsidRPr="005B30B7" w:rsidRDefault="00683FCD" w:rsidP="00683FCD">
            <w:pPr>
              <w:tabs>
                <w:tab w:val="decimal" w:pos="0"/>
              </w:tabs>
              <w:snapToGrid w:val="0"/>
              <w:ind w:left="-108" w:right="6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83FCD" w:rsidRPr="0043385C" w:rsidRDefault="00F30BA8" w:rsidP="006835D1">
            <w:pPr>
              <w:tabs>
                <w:tab w:val="decimal" w:pos="71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43385C">
              <w:rPr>
                <w:b/>
                <w:bCs/>
                <w:sz w:val="24"/>
                <w:szCs w:val="24"/>
              </w:rPr>
              <w:t>2,40</w:t>
            </w:r>
            <w:r w:rsidR="006835D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683FCD" w:rsidRPr="005B30B7" w:rsidRDefault="00683FCD" w:rsidP="00683FCD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83FCD" w:rsidRPr="005B30B7" w:rsidRDefault="007D6924" w:rsidP="006835D1">
            <w:pPr>
              <w:tabs>
                <w:tab w:val="decimal" w:pos="61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5B30B7">
              <w:rPr>
                <w:b/>
                <w:bCs/>
                <w:sz w:val="24"/>
                <w:szCs w:val="24"/>
                <w:cs/>
              </w:rPr>
              <w:t>(</w:t>
            </w:r>
            <w:r w:rsidR="00F30BA8">
              <w:rPr>
                <w:b/>
                <w:bCs/>
                <w:sz w:val="24"/>
                <w:szCs w:val="24"/>
              </w:rPr>
              <w:t>2,68</w:t>
            </w:r>
            <w:r w:rsidR="006835D1">
              <w:rPr>
                <w:b/>
                <w:bCs/>
                <w:sz w:val="24"/>
                <w:szCs w:val="24"/>
              </w:rPr>
              <w:t>6</w:t>
            </w:r>
            <w:r w:rsidRPr="005B30B7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683FCD" w:rsidRPr="005B30B7" w:rsidRDefault="00683FCD" w:rsidP="00683FCD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83FCD" w:rsidRPr="005B30B7" w:rsidRDefault="005B30B7" w:rsidP="00683FCD">
            <w:pPr>
              <w:tabs>
                <w:tab w:val="decimal" w:pos="774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5B30B7">
              <w:rPr>
                <w:b/>
                <w:bCs/>
                <w:sz w:val="24"/>
                <w:szCs w:val="24"/>
              </w:rPr>
              <w:t>72,578</w:t>
            </w:r>
          </w:p>
        </w:tc>
        <w:tc>
          <w:tcPr>
            <w:tcW w:w="270" w:type="dxa"/>
            <w:shd w:val="clear" w:color="auto" w:fill="auto"/>
          </w:tcPr>
          <w:p w:rsidR="00683FCD" w:rsidRPr="005B30B7" w:rsidRDefault="00683FCD" w:rsidP="00683FCD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83FCD" w:rsidRPr="005B30B7" w:rsidRDefault="005B30B7" w:rsidP="00803EE8">
            <w:pPr>
              <w:tabs>
                <w:tab w:val="decimal" w:pos="70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5B30B7">
              <w:rPr>
                <w:b/>
                <w:bCs/>
                <w:sz w:val="24"/>
                <w:szCs w:val="24"/>
                <w:cs/>
              </w:rPr>
              <w:t>(</w:t>
            </w:r>
            <w:r w:rsidRPr="005B30B7">
              <w:rPr>
                <w:b/>
                <w:bCs/>
                <w:sz w:val="24"/>
                <w:szCs w:val="24"/>
              </w:rPr>
              <w:t>28,359</w:t>
            </w:r>
            <w:r w:rsidRPr="005B30B7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683FCD" w:rsidRPr="005B30B7" w:rsidRDefault="00683FCD" w:rsidP="00803EE8">
            <w:pPr>
              <w:tabs>
                <w:tab w:val="decimal" w:pos="702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83FCD" w:rsidRPr="005B30B7" w:rsidRDefault="005B30B7" w:rsidP="00683FCD">
            <w:pPr>
              <w:tabs>
                <w:tab w:val="decimal" w:pos="774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5B30B7">
              <w:rPr>
                <w:b/>
                <w:bCs/>
                <w:sz w:val="24"/>
                <w:szCs w:val="24"/>
                <w:cs/>
              </w:rPr>
              <w:t>(</w:t>
            </w:r>
            <w:r w:rsidRPr="005B30B7">
              <w:rPr>
                <w:b/>
                <w:bCs/>
                <w:sz w:val="24"/>
                <w:szCs w:val="24"/>
              </w:rPr>
              <w:t>1,474</w:t>
            </w:r>
            <w:r w:rsidRPr="005B30B7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683FCD" w:rsidRPr="005B30B7" w:rsidRDefault="00683FCD" w:rsidP="00683FC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683FCD" w:rsidRPr="005B30B7" w:rsidRDefault="005B30B7" w:rsidP="00803EE8">
            <w:pPr>
              <w:tabs>
                <w:tab w:val="decimal" w:pos="70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5B30B7">
              <w:rPr>
                <w:b/>
                <w:bCs/>
                <w:sz w:val="24"/>
                <w:szCs w:val="24"/>
              </w:rPr>
              <w:t>1,293</w:t>
            </w:r>
          </w:p>
        </w:tc>
        <w:tc>
          <w:tcPr>
            <w:tcW w:w="270" w:type="dxa"/>
            <w:shd w:val="clear" w:color="auto" w:fill="auto"/>
          </w:tcPr>
          <w:p w:rsidR="00683FCD" w:rsidRPr="005B30B7" w:rsidRDefault="00683FCD" w:rsidP="00683FCD">
            <w:pPr>
              <w:tabs>
                <w:tab w:val="decimal" w:pos="684"/>
                <w:tab w:val="decimal" w:pos="740"/>
              </w:tabs>
              <w:snapToGrid w:val="0"/>
              <w:spacing w:line="240" w:lineRule="atLeast"/>
              <w:ind w:left="-108" w:right="2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83FCD" w:rsidRPr="005B30B7" w:rsidRDefault="005B30B7" w:rsidP="00683FCD">
            <w:pPr>
              <w:tabs>
                <w:tab w:val="decimal" w:pos="774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5B30B7">
              <w:rPr>
                <w:b/>
                <w:bCs/>
                <w:sz w:val="24"/>
                <w:szCs w:val="24"/>
                <w:cs/>
              </w:rPr>
              <w:t>(</w:t>
            </w:r>
            <w:r w:rsidRPr="005B30B7">
              <w:rPr>
                <w:b/>
                <w:bCs/>
                <w:sz w:val="24"/>
                <w:szCs w:val="24"/>
              </w:rPr>
              <w:t>28,540</w:t>
            </w:r>
            <w:r w:rsidRPr="005B30B7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683FCD" w:rsidRPr="005B30B7" w:rsidRDefault="00683FCD" w:rsidP="00683FCD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:rsidR="00683FCD" w:rsidRPr="005B30B7" w:rsidRDefault="005B30B7" w:rsidP="005B30B7">
            <w:pPr>
              <w:tabs>
                <w:tab w:val="decimal" w:pos="774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5B30B7">
              <w:rPr>
                <w:b/>
                <w:bCs/>
                <w:sz w:val="24"/>
                <w:szCs w:val="24"/>
                <w:cs/>
              </w:rPr>
              <w:t>(</w:t>
            </w:r>
            <w:r w:rsidRPr="005B30B7">
              <w:rPr>
                <w:b/>
                <w:bCs/>
                <w:sz w:val="24"/>
                <w:szCs w:val="24"/>
              </w:rPr>
              <w:t>317</w:t>
            </w:r>
            <w:r w:rsidRPr="005B30B7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683FCD" w:rsidRPr="005B30B7" w:rsidRDefault="00683FCD" w:rsidP="00683FCD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</w:tcPr>
          <w:p w:rsidR="00683FCD" w:rsidRPr="005B30B7" w:rsidRDefault="005B30B7" w:rsidP="005B30B7">
            <w:pPr>
              <w:tabs>
                <w:tab w:val="decimal" w:pos="774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5B30B7">
              <w:rPr>
                <w:b/>
                <w:bCs/>
                <w:sz w:val="24"/>
                <w:szCs w:val="24"/>
              </w:rPr>
              <w:t>43,721</w:t>
            </w:r>
          </w:p>
        </w:tc>
      </w:tr>
    </w:tbl>
    <w:p w:rsidR="00A72CF0" w:rsidRPr="00567835" w:rsidRDefault="00A72CF0" w:rsidP="00A72CF0">
      <w:pPr>
        <w:ind w:left="547" w:right="950"/>
        <w:rPr>
          <w:sz w:val="18"/>
          <w:szCs w:val="18"/>
        </w:rPr>
      </w:pPr>
      <w:r w:rsidRPr="00567835">
        <w:rPr>
          <w:sz w:val="18"/>
          <w:szCs w:val="18"/>
          <w:cs/>
        </w:rPr>
        <w:tab/>
      </w:r>
    </w:p>
    <w:p w:rsidR="00A72CF0" w:rsidRPr="00567835" w:rsidRDefault="00A72CF0" w:rsidP="00A72CF0">
      <w:pPr>
        <w:spacing w:line="380" w:lineRule="exact"/>
        <w:ind w:left="540" w:right="141"/>
        <w:rPr>
          <w:sz w:val="30"/>
          <w:szCs w:val="30"/>
        </w:rPr>
      </w:pPr>
      <w:r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24"/>
          <w:szCs w:val="24"/>
        </w:rPr>
        <w:tab/>
      </w:r>
      <w:r w:rsidRPr="00567835">
        <w:rPr>
          <w:sz w:val="20"/>
          <w:szCs w:val="20"/>
          <w:cs/>
        </w:rPr>
        <w:t xml:space="preserve">ธนาคารและบริษัทย่อยตีราคาเพิ่มในปี </w:t>
      </w:r>
      <w:r w:rsidRPr="00567835">
        <w:rPr>
          <w:sz w:val="20"/>
          <w:szCs w:val="20"/>
        </w:rPr>
        <w:t>2558</w:t>
      </w:r>
    </w:p>
    <w:p w:rsidR="00A72CF0" w:rsidRPr="00567835" w:rsidRDefault="005B30B7" w:rsidP="00A72CF0">
      <w:pPr>
        <w:ind w:left="547" w:right="950"/>
        <w:rPr>
          <w:sz w:val="16"/>
          <w:szCs w:val="16"/>
        </w:rPr>
      </w:pPr>
      <w:r>
        <w:rPr>
          <w:sz w:val="16"/>
          <w:szCs w:val="16"/>
        </w:rPr>
        <w:tab/>
      </w:r>
    </w:p>
    <w:p w:rsidR="00FE22F8" w:rsidRPr="00567835" w:rsidRDefault="00EB795D" w:rsidP="00A72CF0">
      <w:pPr>
        <w:spacing w:line="380" w:lineRule="exact"/>
        <w:ind w:left="547" w:right="321"/>
        <w:rPr>
          <w:sz w:val="30"/>
          <w:szCs w:val="30"/>
        </w:rPr>
      </w:pPr>
      <w:r w:rsidRPr="0033792E">
        <w:rPr>
          <w:sz w:val="30"/>
          <w:szCs w:val="30"/>
          <w:cs/>
        </w:rPr>
        <w:t>ค่าเสื่อมราคาของอาคารและอุปกรณ์ที่รวมอยู่ในกำไรหรือขาดทุนรวมสำหรั</w:t>
      </w:r>
      <w:r w:rsidRPr="0033792E">
        <w:rPr>
          <w:rFonts w:hint="cs"/>
          <w:sz w:val="30"/>
          <w:szCs w:val="30"/>
          <w:cs/>
        </w:rPr>
        <w:t>บงวดหกเดือน</w:t>
      </w:r>
      <w:r w:rsidRPr="0033792E">
        <w:rPr>
          <w:sz w:val="30"/>
          <w:szCs w:val="30"/>
          <w:cs/>
        </w:rPr>
        <w:t xml:space="preserve">สิ้นสุดวันที่ </w:t>
      </w:r>
      <w:r w:rsidRPr="0033792E">
        <w:rPr>
          <w:sz w:val="30"/>
          <w:szCs w:val="30"/>
        </w:rPr>
        <w:t xml:space="preserve">30 </w:t>
      </w:r>
      <w:r w:rsidRPr="0033792E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</w:t>
      </w:r>
      <w:r>
        <w:rPr>
          <w:rFonts w:hint="cs"/>
          <w:sz w:val="30"/>
          <w:szCs w:val="30"/>
          <w:cs/>
        </w:rPr>
        <w:t>1</w:t>
      </w:r>
      <w:r w:rsidRPr="0033792E">
        <w:rPr>
          <w:sz w:val="30"/>
          <w:szCs w:val="30"/>
          <w:cs/>
        </w:rPr>
        <w:t xml:space="preserve"> และ </w:t>
      </w:r>
      <w:r>
        <w:rPr>
          <w:sz w:val="30"/>
          <w:szCs w:val="30"/>
        </w:rPr>
        <w:t>25</w:t>
      </w:r>
      <w:r>
        <w:rPr>
          <w:rFonts w:hint="cs"/>
          <w:sz w:val="30"/>
          <w:szCs w:val="30"/>
          <w:cs/>
        </w:rPr>
        <w:t>60</w:t>
      </w:r>
      <w:r w:rsidRPr="0033792E">
        <w:rPr>
          <w:sz w:val="30"/>
          <w:szCs w:val="30"/>
          <w:cs/>
        </w:rPr>
        <w:t xml:space="preserve"> เป็นจำนวน</w:t>
      </w:r>
      <w:r w:rsidR="00E671F3">
        <w:rPr>
          <w:rFonts w:hint="cs"/>
          <w:sz w:val="30"/>
          <w:szCs w:val="30"/>
          <w:cs/>
        </w:rPr>
        <w:t xml:space="preserve"> </w:t>
      </w:r>
      <w:r w:rsidR="005B30B7">
        <w:rPr>
          <w:sz w:val="30"/>
          <w:szCs w:val="30"/>
        </w:rPr>
        <w:t>1,474</w:t>
      </w:r>
      <w:r>
        <w:rPr>
          <w:sz w:val="30"/>
          <w:szCs w:val="30"/>
          <w:cs/>
        </w:rPr>
        <w:t xml:space="preserve"> </w:t>
      </w:r>
      <w:r w:rsidRPr="0033792E">
        <w:rPr>
          <w:sz w:val="30"/>
          <w:szCs w:val="30"/>
          <w:cs/>
        </w:rPr>
        <w:t>ล้านบาท</w:t>
      </w:r>
      <w:r>
        <w:rPr>
          <w:sz w:val="30"/>
          <w:szCs w:val="30"/>
          <w:cs/>
        </w:rPr>
        <w:t xml:space="preserve"> และ </w:t>
      </w:r>
      <w:r w:rsidR="00E671F3">
        <w:rPr>
          <w:sz w:val="30"/>
          <w:szCs w:val="30"/>
        </w:rPr>
        <w:t>1,148</w:t>
      </w:r>
      <w:r>
        <w:rPr>
          <w:sz w:val="30"/>
          <w:szCs w:val="30"/>
          <w:cs/>
        </w:rPr>
        <w:t xml:space="preserve"> ล้านบาทตามลำดับ</w:t>
      </w:r>
    </w:p>
    <w:p w:rsidR="00273E60" w:rsidRPr="00567835" w:rsidRDefault="00273E60">
      <w:r w:rsidRPr="00567835">
        <w:rPr>
          <w:szCs w:val="36"/>
          <w:cs/>
        </w:rPr>
        <w:br w:type="page"/>
      </w:r>
    </w:p>
    <w:tbl>
      <w:tblPr>
        <w:tblW w:w="14236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2176"/>
        <w:gridCol w:w="900"/>
        <w:gridCol w:w="236"/>
        <w:gridCol w:w="934"/>
        <w:gridCol w:w="270"/>
        <w:gridCol w:w="900"/>
        <w:gridCol w:w="270"/>
        <w:gridCol w:w="990"/>
        <w:gridCol w:w="270"/>
        <w:gridCol w:w="900"/>
        <w:gridCol w:w="270"/>
        <w:gridCol w:w="990"/>
        <w:gridCol w:w="270"/>
        <w:gridCol w:w="900"/>
        <w:gridCol w:w="270"/>
        <w:gridCol w:w="990"/>
        <w:gridCol w:w="270"/>
        <w:gridCol w:w="1170"/>
        <w:gridCol w:w="270"/>
        <w:gridCol w:w="990"/>
      </w:tblGrid>
      <w:tr w:rsidR="00A72CF0" w:rsidRPr="00567835" w:rsidTr="006127F9">
        <w:trPr>
          <w:trHeight w:hRule="exact" w:val="281"/>
        </w:trPr>
        <w:tc>
          <w:tcPr>
            <w:tcW w:w="2176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60" w:type="dxa"/>
            <w:gridSpan w:val="19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72CF0" w:rsidRPr="00567835" w:rsidTr="006127F9">
        <w:trPr>
          <w:trHeight w:hRule="exact" w:val="272"/>
        </w:trPr>
        <w:tc>
          <w:tcPr>
            <w:tcW w:w="2176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60" w:type="dxa"/>
            <w:gridSpan w:val="19"/>
            <w:shd w:val="clear" w:color="auto" w:fill="auto"/>
            <w:vAlign w:val="bottom"/>
          </w:tcPr>
          <w:p w:rsidR="00A72CF0" w:rsidRPr="00567835" w:rsidRDefault="00EB795D" w:rsidP="00EB795D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3</w:t>
            </w:r>
            <w:r w:rsidR="00F73D6D">
              <w:rPr>
                <w:sz w:val="24"/>
                <w:szCs w:val="24"/>
              </w:rPr>
              <w:t>1</w:t>
            </w:r>
            <w:r>
              <w:rPr>
                <w:rFonts w:hint="cs"/>
                <w:sz w:val="24"/>
                <w:szCs w:val="24"/>
                <w:cs/>
              </w:rPr>
              <w:t xml:space="preserve"> ธันวาคม </w:t>
            </w:r>
            <w:r w:rsidR="00A72CF0" w:rsidRPr="00567835">
              <w:rPr>
                <w:sz w:val="24"/>
                <w:szCs w:val="24"/>
              </w:rPr>
              <w:t>25</w:t>
            </w:r>
            <w:r>
              <w:rPr>
                <w:rFonts w:hint="cs"/>
                <w:sz w:val="24"/>
                <w:szCs w:val="24"/>
                <w:cs/>
              </w:rPr>
              <w:t>60</w:t>
            </w:r>
          </w:p>
        </w:tc>
      </w:tr>
      <w:tr w:rsidR="00A72CF0" w:rsidRPr="00567835" w:rsidTr="006127F9">
        <w:trPr>
          <w:trHeight w:hRule="exact" w:val="263"/>
        </w:trPr>
        <w:tc>
          <w:tcPr>
            <w:tcW w:w="2176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:rsidR="00A72CF0" w:rsidRPr="00567835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4590" w:type="dxa"/>
            <w:gridSpan w:val="7"/>
            <w:shd w:val="clear" w:color="auto" w:fill="auto"/>
            <w:vAlign w:val="bottom"/>
          </w:tcPr>
          <w:p w:rsidR="00A72CF0" w:rsidRPr="00567835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:rsidR="00A72CF0" w:rsidRPr="00567835" w:rsidRDefault="00A72CF0" w:rsidP="006127F9">
            <w:pPr>
              <w:ind w:left="-81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A72CF0" w:rsidRPr="00567835" w:rsidRDefault="00A72CF0" w:rsidP="006127F9">
            <w:pPr>
              <w:tabs>
                <w:tab w:val="decimal" w:pos="594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A72CF0" w:rsidRPr="00567835" w:rsidTr="006127F9">
        <w:trPr>
          <w:trHeight w:hRule="exact" w:val="263"/>
        </w:trPr>
        <w:tc>
          <w:tcPr>
            <w:tcW w:w="2176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เพิ่มขึ้น/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จำหน่าย/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95" w:right="-90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:rsidR="00A72CF0" w:rsidRPr="00567835" w:rsidRDefault="00A72CF0" w:rsidP="006127F9">
            <w:pPr>
              <w:ind w:left="-11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A72CF0" w:rsidRPr="00567835" w:rsidRDefault="00A72CF0" w:rsidP="006127F9">
            <w:pPr>
              <w:tabs>
                <w:tab w:val="decimal" w:pos="594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A72CF0" w:rsidRPr="00567835" w:rsidTr="006127F9">
        <w:trPr>
          <w:trHeight w:hRule="exact" w:val="272"/>
        </w:trPr>
        <w:tc>
          <w:tcPr>
            <w:tcW w:w="2176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ยอดต้น</w:t>
            </w:r>
            <w:r w:rsidRPr="00567835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รับโอน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โอนออก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ยอดปลาย</w:t>
            </w:r>
            <w:r w:rsidRPr="00567835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ยอดต้น</w:t>
            </w:r>
            <w:r w:rsidRPr="00567835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95" w:right="-90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ค่าเสื่อมราคา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ยอด</w:t>
            </w:r>
            <w:r w:rsidRPr="00567835">
              <w:rPr>
                <w:sz w:val="24"/>
                <w:szCs w:val="24"/>
                <w:cs/>
                <w:lang w:val="th-TH"/>
              </w:rPr>
              <w:t>ปลาย</w:t>
            </w:r>
            <w:r w:rsidRPr="00567835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:rsidR="00A72CF0" w:rsidRPr="00567835" w:rsidRDefault="00A72CF0" w:rsidP="006127F9">
            <w:pPr>
              <w:ind w:left="-11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270" w:type="dxa"/>
            <w:vAlign w:val="bottom"/>
          </w:tcPr>
          <w:p w:rsidR="00A72CF0" w:rsidRPr="00567835" w:rsidRDefault="00A72CF0" w:rsidP="006127F9">
            <w:pPr>
              <w:tabs>
                <w:tab w:val="decimal" w:pos="594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  <w:lang w:val="th-TH"/>
              </w:rPr>
              <w:t>ยอดสุทธิ</w:t>
            </w:r>
          </w:p>
        </w:tc>
      </w:tr>
      <w:tr w:rsidR="00A72CF0" w:rsidRPr="00567835" w:rsidTr="006127F9">
        <w:trPr>
          <w:trHeight w:hRule="exact" w:val="284"/>
        </w:trPr>
        <w:tc>
          <w:tcPr>
            <w:tcW w:w="2176" w:type="dxa"/>
            <w:shd w:val="clear" w:color="auto" w:fill="auto"/>
            <w:vAlign w:val="bottom"/>
          </w:tcPr>
          <w:p w:rsidR="00A72CF0" w:rsidRPr="00567835" w:rsidRDefault="00A72CF0" w:rsidP="006127F9">
            <w:pPr>
              <w:rPr>
                <w:sz w:val="24"/>
                <w:szCs w:val="24"/>
                <w:cs/>
              </w:rPr>
            </w:pPr>
          </w:p>
        </w:tc>
        <w:tc>
          <w:tcPr>
            <w:tcW w:w="12060" w:type="dxa"/>
            <w:gridSpan w:val="19"/>
            <w:shd w:val="clear" w:color="auto" w:fill="auto"/>
          </w:tcPr>
          <w:p w:rsidR="00A72CF0" w:rsidRPr="00567835" w:rsidRDefault="00A72CF0" w:rsidP="006127F9">
            <w:pPr>
              <w:tabs>
                <w:tab w:val="decimal" w:pos="819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72CF0" w:rsidRPr="00567835" w:rsidTr="006127F9">
        <w:trPr>
          <w:trHeight w:hRule="exact" w:val="284"/>
        </w:trPr>
        <w:tc>
          <w:tcPr>
            <w:tcW w:w="2176" w:type="dxa"/>
            <w:shd w:val="clear" w:color="auto" w:fill="auto"/>
            <w:vAlign w:val="bottom"/>
          </w:tcPr>
          <w:p w:rsidR="00A72CF0" w:rsidRPr="00567835" w:rsidRDefault="00A72CF0" w:rsidP="006127F9">
            <w:pPr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90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21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01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46"/>
              </w:tabs>
              <w:snapToGrid w:val="0"/>
              <w:ind w:right="-10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2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772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28"/>
              </w:tabs>
              <w:snapToGrid w:val="0"/>
              <w:ind w:right="-216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A72CF0" w:rsidRPr="00567835" w:rsidRDefault="00A72CF0" w:rsidP="006127F9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72CF0" w:rsidRPr="00567835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</w:tr>
      <w:tr w:rsidR="00EB795D" w:rsidRPr="00567835" w:rsidTr="00EB795D">
        <w:trPr>
          <w:trHeight w:hRule="exact" w:val="288"/>
        </w:trPr>
        <w:tc>
          <w:tcPr>
            <w:tcW w:w="2176" w:type="dxa"/>
            <w:shd w:val="clear" w:color="auto" w:fill="auto"/>
            <w:vAlign w:val="bottom"/>
          </w:tcPr>
          <w:p w:rsidR="00EB795D" w:rsidRPr="00567835" w:rsidRDefault="00EB795D" w:rsidP="00EB795D">
            <w:pPr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ราคาทุนเดิม</w:t>
            </w:r>
            <w:r w:rsidRPr="00567835">
              <w:rPr>
                <w:sz w:val="24"/>
                <w:szCs w:val="24"/>
              </w:rPr>
              <w:tab/>
            </w:r>
          </w:p>
        </w:tc>
        <w:tc>
          <w:tcPr>
            <w:tcW w:w="900" w:type="dxa"/>
            <w:shd w:val="clear" w:color="auto" w:fill="auto"/>
          </w:tcPr>
          <w:p w:rsidR="00EB795D" w:rsidRPr="00EE538C" w:rsidRDefault="00EB795D" w:rsidP="00EB795D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</w:rPr>
              <w:t xml:space="preserve"> 5,8</w:t>
            </w:r>
            <w:r>
              <w:rPr>
                <w:sz w:val="24"/>
                <w:szCs w:val="24"/>
              </w:rPr>
              <w:t>49</w:t>
            </w:r>
            <w:r w:rsidRPr="00EE538C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:rsidR="00EB795D" w:rsidRDefault="00EB795D" w:rsidP="00EB795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EB795D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EB795D" w:rsidRPr="00A8059D" w:rsidRDefault="00EB795D" w:rsidP="00EB795D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EB795D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EB795D" w:rsidRPr="00921012" w:rsidRDefault="00EB795D" w:rsidP="00EB795D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EB795D" w:rsidRPr="00FF7DF2" w:rsidRDefault="00EB795D" w:rsidP="00AF68E4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5,844</w:t>
            </w:r>
          </w:p>
        </w:tc>
        <w:tc>
          <w:tcPr>
            <w:tcW w:w="270" w:type="dxa"/>
            <w:shd w:val="clear" w:color="auto" w:fill="auto"/>
          </w:tcPr>
          <w:p w:rsidR="00EB795D" w:rsidRDefault="00EB795D" w:rsidP="00EB795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B795D" w:rsidRDefault="00EB795D" w:rsidP="008146C4">
            <w:pPr>
              <w:tabs>
                <w:tab w:val="decimal" w:pos="46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B795D" w:rsidRDefault="00EB795D" w:rsidP="008146C4">
            <w:pPr>
              <w:tabs>
                <w:tab w:val="decimal" w:pos="466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B795D" w:rsidRDefault="00EB795D" w:rsidP="008146C4">
            <w:pPr>
              <w:tabs>
                <w:tab w:val="decimal" w:pos="46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B795D" w:rsidRDefault="00EB795D" w:rsidP="008146C4">
            <w:pPr>
              <w:tabs>
                <w:tab w:val="decimal" w:pos="0"/>
                <w:tab w:val="decimal" w:pos="466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B795D" w:rsidRDefault="00EB795D" w:rsidP="008146C4">
            <w:pPr>
              <w:tabs>
                <w:tab w:val="decimal" w:pos="46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B795D" w:rsidRDefault="00EB795D" w:rsidP="008146C4">
            <w:pPr>
              <w:tabs>
                <w:tab w:val="decimal" w:pos="466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B795D" w:rsidRDefault="00EB795D" w:rsidP="008146C4">
            <w:pPr>
              <w:tabs>
                <w:tab w:val="decimal" w:pos="46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B795D" w:rsidRDefault="00EB795D" w:rsidP="00EB795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B795D" w:rsidRPr="00FF7DF2" w:rsidRDefault="00EB795D" w:rsidP="00A6222F">
            <w:pPr>
              <w:tabs>
                <w:tab w:val="decimal" w:pos="88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146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EB795D" w:rsidRDefault="00EB795D" w:rsidP="00EB795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EB795D" w:rsidRPr="00FF7DF2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5,698</w:t>
            </w:r>
          </w:p>
        </w:tc>
      </w:tr>
      <w:tr w:rsidR="00EB795D" w:rsidRPr="00567835" w:rsidTr="00EB795D">
        <w:trPr>
          <w:trHeight w:hRule="exact" w:val="284"/>
        </w:trPr>
        <w:tc>
          <w:tcPr>
            <w:tcW w:w="2176" w:type="dxa"/>
            <w:shd w:val="clear" w:color="auto" w:fill="auto"/>
            <w:vAlign w:val="bottom"/>
          </w:tcPr>
          <w:p w:rsidR="00EB795D" w:rsidRPr="00567835" w:rsidRDefault="00EB795D" w:rsidP="00EB795D">
            <w:pPr>
              <w:ind w:left="2" w:right="-186"/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ส่วนที่ตีราคาเพิ่ม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</w:tcPr>
          <w:p w:rsidR="00EB795D" w:rsidRPr="00EE538C" w:rsidRDefault="00EB795D" w:rsidP="00EB795D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</w:rPr>
              <w:t xml:space="preserve"> 13,387 </w:t>
            </w:r>
          </w:p>
        </w:tc>
        <w:tc>
          <w:tcPr>
            <w:tcW w:w="236" w:type="dxa"/>
            <w:shd w:val="clear" w:color="auto" w:fill="auto"/>
          </w:tcPr>
          <w:p w:rsidR="00EB795D" w:rsidRDefault="00EB795D" w:rsidP="00EB795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EB795D" w:rsidRDefault="00EB795D" w:rsidP="008146C4">
            <w:pPr>
              <w:tabs>
                <w:tab w:val="decimal" w:pos="46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B795D" w:rsidRPr="00A8059D" w:rsidRDefault="00EB795D" w:rsidP="00EB795D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EB795D" w:rsidRDefault="00EB795D" w:rsidP="008146C4">
            <w:pPr>
              <w:tabs>
                <w:tab w:val="decimal" w:pos="46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B795D" w:rsidRPr="00921012" w:rsidRDefault="00EB795D" w:rsidP="00EB795D">
            <w:pPr>
              <w:tabs>
                <w:tab w:val="decimal" w:pos="0"/>
              </w:tabs>
              <w:ind w:left="-115"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EB795D" w:rsidRPr="00FF7DF2" w:rsidRDefault="00EB795D" w:rsidP="00AF68E4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13,387</w:t>
            </w:r>
          </w:p>
        </w:tc>
        <w:tc>
          <w:tcPr>
            <w:tcW w:w="270" w:type="dxa"/>
            <w:shd w:val="clear" w:color="auto" w:fill="auto"/>
          </w:tcPr>
          <w:p w:rsidR="00EB795D" w:rsidRDefault="00EB795D" w:rsidP="00EB795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B795D" w:rsidRDefault="00EB795D" w:rsidP="008146C4">
            <w:pPr>
              <w:tabs>
                <w:tab w:val="decimal" w:pos="46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B795D" w:rsidRDefault="00EB795D" w:rsidP="008146C4">
            <w:pPr>
              <w:tabs>
                <w:tab w:val="decimal" w:pos="466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B795D" w:rsidRDefault="00EB795D" w:rsidP="008146C4">
            <w:pPr>
              <w:tabs>
                <w:tab w:val="decimal" w:pos="46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B795D" w:rsidRDefault="00EB795D" w:rsidP="008146C4">
            <w:pPr>
              <w:tabs>
                <w:tab w:val="decimal" w:pos="0"/>
                <w:tab w:val="decimal" w:pos="466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B795D" w:rsidRDefault="00EB795D" w:rsidP="008146C4">
            <w:pPr>
              <w:tabs>
                <w:tab w:val="decimal" w:pos="46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B795D" w:rsidRDefault="00EB795D" w:rsidP="008146C4">
            <w:pPr>
              <w:tabs>
                <w:tab w:val="decimal" w:pos="466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B795D" w:rsidRDefault="00EB795D" w:rsidP="008146C4">
            <w:pPr>
              <w:tabs>
                <w:tab w:val="decimal" w:pos="46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B795D" w:rsidRDefault="00EB795D" w:rsidP="00EB795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B795D" w:rsidRDefault="00EB795D" w:rsidP="0020428A">
            <w:pPr>
              <w:tabs>
                <w:tab w:val="decimal" w:pos="61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EB795D" w:rsidRDefault="00EB795D" w:rsidP="00EB795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EB795D" w:rsidRPr="00FF7DF2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13,387</w:t>
            </w:r>
          </w:p>
        </w:tc>
      </w:tr>
      <w:tr w:rsidR="00EB795D" w:rsidRPr="00567835" w:rsidTr="00EB795D">
        <w:trPr>
          <w:trHeight w:hRule="exact" w:val="284"/>
        </w:trPr>
        <w:tc>
          <w:tcPr>
            <w:tcW w:w="2176" w:type="dxa"/>
            <w:shd w:val="clear" w:color="auto" w:fill="auto"/>
            <w:vAlign w:val="bottom"/>
          </w:tcPr>
          <w:p w:rsidR="00EB795D" w:rsidRPr="00567835" w:rsidRDefault="00EB795D" w:rsidP="00EB795D">
            <w:pPr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EB795D" w:rsidRPr="00FF7DF2" w:rsidRDefault="00EB795D" w:rsidP="00EB795D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EB795D" w:rsidRDefault="00EB795D" w:rsidP="00EB795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EB795D" w:rsidRPr="00FF7DF2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EB795D" w:rsidRPr="00A8059D" w:rsidRDefault="00EB795D" w:rsidP="00EB795D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EB795D" w:rsidRPr="00FF7DF2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EB795D" w:rsidRPr="00921012" w:rsidRDefault="00EB795D" w:rsidP="00EB795D">
            <w:pPr>
              <w:tabs>
                <w:tab w:val="decimal" w:pos="0"/>
                <w:tab w:val="decimal" w:pos="684"/>
              </w:tabs>
              <w:ind w:left="-115"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B795D" w:rsidRPr="00FF7DF2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EB795D" w:rsidRDefault="00EB795D" w:rsidP="00EB795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EB795D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EB795D" w:rsidRDefault="00EB795D" w:rsidP="00EB795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B795D" w:rsidRDefault="00EB795D" w:rsidP="00AF68E4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EB795D" w:rsidRDefault="00EB795D" w:rsidP="00EB795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EB795D" w:rsidRDefault="00EB795D" w:rsidP="00AF68E4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EB795D" w:rsidRPr="00921012" w:rsidRDefault="00EB795D" w:rsidP="00EB795D">
            <w:pPr>
              <w:tabs>
                <w:tab w:val="decimal" w:pos="612"/>
                <w:tab w:val="decimal" w:pos="684"/>
              </w:tabs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B795D" w:rsidRDefault="00EB795D" w:rsidP="00AF68E4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EB795D" w:rsidRDefault="00EB795D" w:rsidP="00EB795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B795D" w:rsidRPr="00FF7DF2" w:rsidRDefault="00EB795D" w:rsidP="00A6222F">
            <w:pPr>
              <w:tabs>
                <w:tab w:val="decimal" w:pos="8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:rsidR="00EB795D" w:rsidRDefault="00EB795D" w:rsidP="00EB795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EB795D" w:rsidRPr="00FF7DF2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</w:tr>
      <w:tr w:rsidR="00EB795D" w:rsidRPr="00567835" w:rsidTr="00EB795D">
        <w:trPr>
          <w:trHeight w:hRule="exact" w:val="324"/>
        </w:trPr>
        <w:tc>
          <w:tcPr>
            <w:tcW w:w="2176" w:type="dxa"/>
            <w:shd w:val="clear" w:color="auto" w:fill="auto"/>
            <w:vAlign w:val="bottom"/>
          </w:tcPr>
          <w:p w:rsidR="00EB795D" w:rsidRPr="00567835" w:rsidRDefault="00EB795D" w:rsidP="00EB795D">
            <w:pPr>
              <w:ind w:left="2"/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00" w:type="dxa"/>
            <w:shd w:val="clear" w:color="auto" w:fill="auto"/>
          </w:tcPr>
          <w:p w:rsidR="00EB795D" w:rsidRPr="00EE538C" w:rsidRDefault="00EB795D" w:rsidP="00EB795D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18</w:t>
            </w:r>
            <w:r w:rsidRPr="00EE538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330</w:t>
            </w:r>
            <w:r w:rsidRPr="00EE538C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:rsidR="00EB795D" w:rsidRDefault="00EB795D" w:rsidP="00EB795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:rsidR="00EB795D" w:rsidRPr="00FF7DF2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1,267</w:t>
            </w:r>
          </w:p>
        </w:tc>
        <w:tc>
          <w:tcPr>
            <w:tcW w:w="270" w:type="dxa"/>
            <w:shd w:val="clear" w:color="auto" w:fill="auto"/>
          </w:tcPr>
          <w:p w:rsidR="00EB795D" w:rsidRPr="00A8059D" w:rsidRDefault="00EB795D" w:rsidP="00EB795D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EB795D" w:rsidRPr="00FF7DF2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54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EB795D" w:rsidRPr="00921012" w:rsidRDefault="00EB795D" w:rsidP="00EB795D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EB795D" w:rsidRPr="00FF7DF2" w:rsidRDefault="00EB795D" w:rsidP="00AF68E4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19,543</w:t>
            </w:r>
          </w:p>
        </w:tc>
        <w:tc>
          <w:tcPr>
            <w:tcW w:w="270" w:type="dxa"/>
            <w:shd w:val="clear" w:color="auto" w:fill="auto"/>
          </w:tcPr>
          <w:p w:rsidR="00EB795D" w:rsidRDefault="00EB795D" w:rsidP="00EB795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EB795D" w:rsidRPr="00EE538C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 (</w:t>
            </w:r>
            <w:r>
              <w:rPr>
                <w:sz w:val="24"/>
                <w:szCs w:val="24"/>
              </w:rPr>
              <w:t>8,581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EB795D" w:rsidRDefault="00EB795D" w:rsidP="00EB795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EB795D" w:rsidRPr="00EE538C" w:rsidRDefault="00EB795D" w:rsidP="00AF68E4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465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EB795D" w:rsidRDefault="00EB795D" w:rsidP="00EB795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EB795D" w:rsidRPr="00FF7DF2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:rsidR="00EB795D" w:rsidRPr="00921012" w:rsidRDefault="00EB795D" w:rsidP="00EB795D">
            <w:pPr>
              <w:tabs>
                <w:tab w:val="decimal" w:pos="684"/>
                <w:tab w:val="decimal" w:pos="740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EB795D" w:rsidRPr="00EE538C" w:rsidRDefault="00EB795D" w:rsidP="00AF68E4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9,018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EB795D" w:rsidRDefault="00EB795D" w:rsidP="00EB795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B795D" w:rsidRPr="00FF7DF2" w:rsidRDefault="00EB795D" w:rsidP="00A6222F">
            <w:pPr>
              <w:tabs>
                <w:tab w:val="decimal" w:pos="88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</w:t>
            </w:r>
            <w:r w:rsidR="00A6222F">
              <w:rPr>
                <w:sz w:val="24"/>
                <w:szCs w:val="24"/>
              </w:rPr>
              <w:t>93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EB795D" w:rsidRDefault="00EB795D" w:rsidP="00EB795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EB795D" w:rsidRPr="00FF7DF2" w:rsidRDefault="00EB795D" w:rsidP="00A6222F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10,3</w:t>
            </w:r>
            <w:r w:rsidR="00A6222F">
              <w:rPr>
                <w:sz w:val="24"/>
                <w:szCs w:val="24"/>
              </w:rPr>
              <w:t>32</w:t>
            </w:r>
          </w:p>
        </w:tc>
      </w:tr>
      <w:tr w:rsidR="00EB795D" w:rsidRPr="00567835" w:rsidTr="00EB795D">
        <w:trPr>
          <w:trHeight w:hRule="exact" w:val="284"/>
        </w:trPr>
        <w:tc>
          <w:tcPr>
            <w:tcW w:w="2176" w:type="dxa"/>
            <w:shd w:val="clear" w:color="auto" w:fill="auto"/>
            <w:vAlign w:val="bottom"/>
          </w:tcPr>
          <w:p w:rsidR="00EB795D" w:rsidRPr="00567835" w:rsidRDefault="00EB795D" w:rsidP="00EB795D">
            <w:pPr>
              <w:ind w:left="2"/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ส่วนที่ตีราคาเพิ่ม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</w:tcPr>
          <w:p w:rsidR="00EB795D" w:rsidRPr="00EE538C" w:rsidRDefault="00EB795D" w:rsidP="00EB795D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</w:rPr>
              <w:t xml:space="preserve"> 9,220 </w:t>
            </w:r>
          </w:p>
        </w:tc>
        <w:tc>
          <w:tcPr>
            <w:tcW w:w="236" w:type="dxa"/>
            <w:shd w:val="clear" w:color="auto" w:fill="auto"/>
          </w:tcPr>
          <w:p w:rsidR="00EB795D" w:rsidRPr="007176F5" w:rsidRDefault="00EB795D" w:rsidP="00EB795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EB795D" w:rsidRDefault="00EB795D" w:rsidP="008146C4">
            <w:pPr>
              <w:tabs>
                <w:tab w:val="decimal" w:pos="46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B795D" w:rsidRPr="00A8059D" w:rsidRDefault="00EB795D" w:rsidP="00EB795D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EB795D" w:rsidRDefault="00EB795D" w:rsidP="008146C4">
            <w:pPr>
              <w:tabs>
                <w:tab w:val="decimal" w:pos="46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B795D" w:rsidRPr="00921012" w:rsidRDefault="00EB795D" w:rsidP="00EB795D">
            <w:pPr>
              <w:tabs>
                <w:tab w:val="decimal" w:pos="0"/>
              </w:tabs>
              <w:ind w:left="-115"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EB795D" w:rsidRPr="00FF7DF2" w:rsidRDefault="00EB795D" w:rsidP="00AF68E4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9,220</w:t>
            </w:r>
          </w:p>
        </w:tc>
        <w:tc>
          <w:tcPr>
            <w:tcW w:w="270" w:type="dxa"/>
            <w:shd w:val="clear" w:color="auto" w:fill="auto"/>
          </w:tcPr>
          <w:p w:rsidR="00EB795D" w:rsidRDefault="00EB795D" w:rsidP="00EB795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EB795D" w:rsidRPr="00EE538C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(</w:t>
            </w:r>
            <w:r w:rsidRPr="00EE538C">
              <w:rPr>
                <w:sz w:val="24"/>
                <w:szCs w:val="24"/>
              </w:rPr>
              <w:t>1,856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EB795D" w:rsidRDefault="00EB795D" w:rsidP="00EB795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EB795D" w:rsidRPr="00EE538C" w:rsidRDefault="00EB795D" w:rsidP="00AF68E4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345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EB795D" w:rsidRDefault="00EB795D" w:rsidP="00EB795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B795D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EB795D" w:rsidRPr="00921012" w:rsidRDefault="00EB795D" w:rsidP="00EB795D">
            <w:pPr>
              <w:tabs>
                <w:tab w:val="decimal" w:pos="740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EB795D" w:rsidRPr="00EE538C" w:rsidRDefault="00EB795D" w:rsidP="00AF68E4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2,200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EB795D" w:rsidRDefault="00EB795D" w:rsidP="00EB795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B795D" w:rsidRPr="00FF7DF2" w:rsidRDefault="00A6222F" w:rsidP="0020428A">
            <w:pPr>
              <w:tabs>
                <w:tab w:val="decimal" w:pos="61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EB795D" w:rsidRDefault="00EB795D" w:rsidP="00EB795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EB795D" w:rsidRPr="00FF7DF2" w:rsidRDefault="00EB795D" w:rsidP="00A6222F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</w:t>
            </w:r>
            <w:r w:rsidR="00A6222F">
              <w:rPr>
                <w:sz w:val="24"/>
                <w:szCs w:val="24"/>
              </w:rPr>
              <w:t>20</w:t>
            </w:r>
          </w:p>
        </w:tc>
      </w:tr>
      <w:tr w:rsidR="00EB795D" w:rsidRPr="00567835" w:rsidTr="00EB795D">
        <w:trPr>
          <w:trHeight w:hRule="exact" w:val="284"/>
        </w:trPr>
        <w:tc>
          <w:tcPr>
            <w:tcW w:w="2176" w:type="dxa"/>
            <w:shd w:val="clear" w:color="auto" w:fill="auto"/>
            <w:vAlign w:val="bottom"/>
          </w:tcPr>
          <w:p w:rsidR="00EB795D" w:rsidRPr="00567835" w:rsidRDefault="00EB795D" w:rsidP="00EB795D">
            <w:pPr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อุปกรณ์</w:t>
            </w:r>
          </w:p>
        </w:tc>
        <w:tc>
          <w:tcPr>
            <w:tcW w:w="900" w:type="dxa"/>
            <w:shd w:val="clear" w:color="auto" w:fill="auto"/>
          </w:tcPr>
          <w:p w:rsidR="00EB795D" w:rsidRPr="00EE538C" w:rsidRDefault="00EB795D" w:rsidP="00EB795D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21</w:t>
            </w:r>
            <w:r w:rsidRPr="00EE538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310</w:t>
            </w:r>
            <w:r w:rsidRPr="00EE538C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:rsidR="00EB795D" w:rsidRDefault="00EB795D" w:rsidP="00EB795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:rsidR="00EB795D" w:rsidRPr="00FF7DF2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3,377</w:t>
            </w:r>
          </w:p>
        </w:tc>
        <w:tc>
          <w:tcPr>
            <w:tcW w:w="270" w:type="dxa"/>
            <w:shd w:val="clear" w:color="auto" w:fill="auto"/>
          </w:tcPr>
          <w:p w:rsidR="00EB795D" w:rsidRPr="00A8059D" w:rsidRDefault="00EB795D" w:rsidP="00EB795D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EB795D" w:rsidRPr="00FF7DF2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1,270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EB795D" w:rsidRPr="00921012" w:rsidRDefault="00EB795D" w:rsidP="00EB795D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EB795D" w:rsidRPr="00FF7DF2" w:rsidRDefault="00EB795D" w:rsidP="00AF68E4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23,417</w:t>
            </w:r>
          </w:p>
        </w:tc>
        <w:tc>
          <w:tcPr>
            <w:tcW w:w="270" w:type="dxa"/>
            <w:shd w:val="clear" w:color="auto" w:fill="auto"/>
          </w:tcPr>
          <w:p w:rsidR="00EB795D" w:rsidRDefault="00EB795D" w:rsidP="00EB795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EB795D" w:rsidRPr="00EE538C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(</w:t>
            </w:r>
            <w:r w:rsidRPr="00EE538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6,762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EB795D" w:rsidRDefault="00EB795D" w:rsidP="00EB795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EB795D" w:rsidRPr="00EE538C" w:rsidRDefault="00EB795D" w:rsidP="00AF68E4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1,623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EB795D" w:rsidRDefault="00EB795D" w:rsidP="00EB795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EB795D" w:rsidRPr="00FF7DF2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1,244</w:t>
            </w:r>
          </w:p>
        </w:tc>
        <w:tc>
          <w:tcPr>
            <w:tcW w:w="270" w:type="dxa"/>
            <w:shd w:val="clear" w:color="auto" w:fill="auto"/>
          </w:tcPr>
          <w:p w:rsidR="00EB795D" w:rsidRPr="00921012" w:rsidRDefault="00EB795D" w:rsidP="00EB795D">
            <w:pPr>
              <w:tabs>
                <w:tab w:val="decimal" w:pos="684"/>
                <w:tab w:val="decimal" w:pos="740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EB795D" w:rsidRPr="00EE538C" w:rsidRDefault="00EB795D" w:rsidP="00AF68E4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17,141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EB795D" w:rsidRDefault="00EB795D" w:rsidP="00EB795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B795D" w:rsidRDefault="00EB795D" w:rsidP="0020428A">
            <w:pPr>
              <w:tabs>
                <w:tab w:val="decimal" w:pos="61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EB795D" w:rsidRDefault="00EB795D" w:rsidP="00EB795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EB795D" w:rsidRPr="00FF7DF2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6,276</w:t>
            </w:r>
          </w:p>
        </w:tc>
      </w:tr>
      <w:tr w:rsidR="00EB795D" w:rsidRPr="00567835" w:rsidTr="00EB795D">
        <w:trPr>
          <w:trHeight w:hRule="exact" w:val="284"/>
        </w:trPr>
        <w:tc>
          <w:tcPr>
            <w:tcW w:w="2176" w:type="dxa"/>
            <w:shd w:val="clear" w:color="auto" w:fill="auto"/>
            <w:vAlign w:val="bottom"/>
          </w:tcPr>
          <w:p w:rsidR="00EB795D" w:rsidRPr="00567835" w:rsidRDefault="00EB795D" w:rsidP="00EB795D">
            <w:pPr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:rsidR="00EB795D" w:rsidRPr="00EE538C" w:rsidRDefault="00EB795D" w:rsidP="00EB795D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</w:rPr>
              <w:t xml:space="preserve"> 3</w:t>
            </w:r>
            <w:r>
              <w:rPr>
                <w:sz w:val="24"/>
                <w:szCs w:val="24"/>
              </w:rPr>
              <w:t>30</w:t>
            </w:r>
            <w:r w:rsidRPr="00EE538C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:rsidR="00EB795D" w:rsidRDefault="00EB795D" w:rsidP="00EB795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B795D" w:rsidRPr="00FF7DF2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1,141</w:t>
            </w:r>
          </w:p>
        </w:tc>
        <w:tc>
          <w:tcPr>
            <w:tcW w:w="270" w:type="dxa"/>
            <w:shd w:val="clear" w:color="auto" w:fill="auto"/>
          </w:tcPr>
          <w:p w:rsidR="00EB795D" w:rsidRPr="00A8059D" w:rsidRDefault="00EB795D" w:rsidP="00EB795D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B795D" w:rsidRPr="00FF7DF2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B795D" w:rsidRPr="00921012" w:rsidRDefault="00EB795D" w:rsidP="00EB795D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:rsidR="00EB795D" w:rsidRPr="00FF7DF2" w:rsidRDefault="00EB795D" w:rsidP="00AF68E4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1,451</w:t>
            </w:r>
          </w:p>
        </w:tc>
        <w:tc>
          <w:tcPr>
            <w:tcW w:w="270" w:type="dxa"/>
            <w:shd w:val="clear" w:color="auto" w:fill="auto"/>
          </w:tcPr>
          <w:p w:rsidR="00EB795D" w:rsidRDefault="00EB795D" w:rsidP="00EB795D">
            <w:pPr>
              <w:tabs>
                <w:tab w:val="decimal" w:pos="612"/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B795D" w:rsidRDefault="00EB795D" w:rsidP="008146C4">
            <w:pPr>
              <w:tabs>
                <w:tab w:val="decimal" w:pos="46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B795D" w:rsidRDefault="00EB795D" w:rsidP="008146C4">
            <w:pPr>
              <w:tabs>
                <w:tab w:val="decimal" w:pos="466"/>
                <w:tab w:val="decimal" w:pos="628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B795D" w:rsidRDefault="00EB795D" w:rsidP="008146C4">
            <w:pPr>
              <w:tabs>
                <w:tab w:val="decimal" w:pos="46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B795D" w:rsidRDefault="00EB795D" w:rsidP="008146C4">
            <w:pPr>
              <w:tabs>
                <w:tab w:val="decimal" w:pos="0"/>
                <w:tab w:val="decimal" w:pos="466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B795D" w:rsidRDefault="00EB795D" w:rsidP="008146C4">
            <w:pPr>
              <w:tabs>
                <w:tab w:val="decimal" w:pos="466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B795D" w:rsidRPr="00921012" w:rsidRDefault="00EB795D" w:rsidP="00EB795D">
            <w:pPr>
              <w:tabs>
                <w:tab w:val="decimal" w:pos="510"/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B795D" w:rsidRDefault="00EB795D" w:rsidP="008146C4">
            <w:pPr>
              <w:tabs>
                <w:tab w:val="decimal" w:pos="466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B795D" w:rsidRDefault="00EB795D" w:rsidP="008146C4">
            <w:pPr>
              <w:tabs>
                <w:tab w:val="decimal" w:pos="0"/>
                <w:tab w:val="decimal" w:pos="466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vAlign w:val="bottom"/>
          </w:tcPr>
          <w:p w:rsidR="00EB795D" w:rsidRDefault="00EB795D" w:rsidP="0020428A">
            <w:pPr>
              <w:tabs>
                <w:tab w:val="decimal" w:pos="61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EB795D" w:rsidRDefault="00EB795D" w:rsidP="00EB795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:rsidR="00EB795D" w:rsidRPr="00FF7DF2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1,451</w:t>
            </w:r>
          </w:p>
        </w:tc>
      </w:tr>
      <w:tr w:rsidR="00EB795D" w:rsidRPr="00567835" w:rsidTr="00EB795D">
        <w:trPr>
          <w:trHeight w:hRule="exact" w:val="284"/>
        </w:trPr>
        <w:tc>
          <w:tcPr>
            <w:tcW w:w="2176" w:type="dxa"/>
            <w:shd w:val="clear" w:color="auto" w:fill="auto"/>
            <w:vAlign w:val="bottom"/>
          </w:tcPr>
          <w:p w:rsidR="00EB795D" w:rsidRPr="00567835" w:rsidRDefault="00EB795D" w:rsidP="00EB795D">
            <w:pPr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EB795D" w:rsidRPr="008146C4" w:rsidRDefault="00EB795D" w:rsidP="00EB795D">
            <w:pPr>
              <w:tabs>
                <w:tab w:val="decimal" w:pos="684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8146C4">
              <w:rPr>
                <w:b/>
                <w:bCs/>
                <w:sz w:val="24"/>
                <w:szCs w:val="24"/>
              </w:rPr>
              <w:t xml:space="preserve"> 68,426 </w:t>
            </w:r>
          </w:p>
        </w:tc>
        <w:tc>
          <w:tcPr>
            <w:tcW w:w="236" w:type="dxa"/>
            <w:shd w:val="clear" w:color="auto" w:fill="auto"/>
          </w:tcPr>
          <w:p w:rsidR="00EB795D" w:rsidRPr="008146C4" w:rsidRDefault="00EB795D" w:rsidP="00EB795D">
            <w:pPr>
              <w:tabs>
                <w:tab w:val="decimal" w:pos="0"/>
              </w:tabs>
              <w:snapToGrid w:val="0"/>
              <w:ind w:left="-108" w:right="6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EB795D" w:rsidRPr="008146C4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8146C4">
              <w:rPr>
                <w:b/>
                <w:bCs/>
                <w:sz w:val="24"/>
                <w:szCs w:val="24"/>
              </w:rPr>
              <w:t>5,786</w:t>
            </w:r>
          </w:p>
        </w:tc>
        <w:tc>
          <w:tcPr>
            <w:tcW w:w="270" w:type="dxa"/>
            <w:shd w:val="clear" w:color="auto" w:fill="auto"/>
          </w:tcPr>
          <w:p w:rsidR="00EB795D" w:rsidRPr="008146C4" w:rsidRDefault="00EB795D" w:rsidP="00EB795D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EB795D" w:rsidRPr="008146C4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8146C4">
              <w:rPr>
                <w:b/>
                <w:bCs/>
                <w:sz w:val="24"/>
                <w:szCs w:val="24"/>
                <w:cs/>
              </w:rPr>
              <w:t>(</w:t>
            </w:r>
            <w:r w:rsidRPr="008146C4">
              <w:rPr>
                <w:b/>
                <w:bCs/>
                <w:sz w:val="24"/>
                <w:szCs w:val="24"/>
              </w:rPr>
              <w:t>1,350</w:t>
            </w:r>
            <w:r w:rsidRPr="008146C4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EB795D" w:rsidRPr="008146C4" w:rsidRDefault="00EB795D" w:rsidP="00EB795D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EB795D" w:rsidRPr="008146C4" w:rsidRDefault="00EB795D" w:rsidP="00AF68E4">
            <w:pPr>
              <w:tabs>
                <w:tab w:val="decimal" w:pos="684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8146C4">
              <w:rPr>
                <w:b/>
                <w:bCs/>
                <w:sz w:val="24"/>
                <w:szCs w:val="24"/>
              </w:rPr>
              <w:t>72,862</w:t>
            </w:r>
          </w:p>
        </w:tc>
        <w:tc>
          <w:tcPr>
            <w:tcW w:w="270" w:type="dxa"/>
            <w:shd w:val="clear" w:color="auto" w:fill="auto"/>
          </w:tcPr>
          <w:p w:rsidR="00EB795D" w:rsidRPr="008146C4" w:rsidRDefault="00EB795D" w:rsidP="00EB795D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EB795D" w:rsidRPr="008146C4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8146C4">
              <w:rPr>
                <w:b/>
                <w:bCs/>
                <w:sz w:val="24"/>
                <w:szCs w:val="24"/>
                <w:cs/>
              </w:rPr>
              <w:t xml:space="preserve"> (</w:t>
            </w:r>
            <w:r w:rsidRPr="008146C4">
              <w:rPr>
                <w:b/>
                <w:bCs/>
                <w:sz w:val="24"/>
                <w:szCs w:val="24"/>
              </w:rPr>
              <w:t>27,199</w:t>
            </w:r>
            <w:r w:rsidRPr="008146C4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EB795D" w:rsidRPr="008146C4" w:rsidRDefault="00EB795D" w:rsidP="00EB795D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EB795D" w:rsidRPr="008146C4" w:rsidRDefault="00EB795D" w:rsidP="00AF68E4">
            <w:pPr>
              <w:tabs>
                <w:tab w:val="decimal" w:pos="684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8146C4">
              <w:rPr>
                <w:b/>
                <w:bCs/>
                <w:sz w:val="24"/>
                <w:szCs w:val="24"/>
                <w:cs/>
              </w:rPr>
              <w:t>(</w:t>
            </w:r>
            <w:r w:rsidRPr="008146C4">
              <w:rPr>
                <w:b/>
                <w:bCs/>
                <w:sz w:val="24"/>
                <w:szCs w:val="24"/>
              </w:rPr>
              <w:t>2,433</w:t>
            </w:r>
            <w:r w:rsidRPr="008146C4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EB795D" w:rsidRPr="008146C4" w:rsidRDefault="00EB795D" w:rsidP="00EB795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EB795D" w:rsidRPr="008146C4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8146C4">
              <w:rPr>
                <w:b/>
                <w:bCs/>
                <w:sz w:val="24"/>
                <w:szCs w:val="24"/>
              </w:rPr>
              <w:t>1,273</w:t>
            </w:r>
          </w:p>
        </w:tc>
        <w:tc>
          <w:tcPr>
            <w:tcW w:w="270" w:type="dxa"/>
            <w:shd w:val="clear" w:color="auto" w:fill="auto"/>
          </w:tcPr>
          <w:p w:rsidR="00EB795D" w:rsidRPr="008146C4" w:rsidRDefault="00EB795D" w:rsidP="00EB795D">
            <w:pPr>
              <w:tabs>
                <w:tab w:val="decimal" w:pos="684"/>
                <w:tab w:val="decimal" w:pos="740"/>
              </w:tabs>
              <w:snapToGrid w:val="0"/>
              <w:spacing w:line="240" w:lineRule="atLeast"/>
              <w:ind w:left="-108" w:right="2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EB795D" w:rsidRPr="008146C4" w:rsidRDefault="00EB795D" w:rsidP="00AF68E4">
            <w:pPr>
              <w:tabs>
                <w:tab w:val="decimal" w:pos="684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8146C4">
              <w:rPr>
                <w:b/>
                <w:bCs/>
                <w:sz w:val="24"/>
                <w:szCs w:val="24"/>
                <w:cs/>
              </w:rPr>
              <w:t>(</w:t>
            </w:r>
            <w:r w:rsidRPr="008146C4">
              <w:rPr>
                <w:b/>
                <w:bCs/>
                <w:sz w:val="24"/>
                <w:szCs w:val="24"/>
              </w:rPr>
              <w:t>28,359</w:t>
            </w:r>
            <w:r w:rsidRPr="008146C4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EB795D" w:rsidRPr="008146C4" w:rsidRDefault="00EB795D" w:rsidP="00EB795D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:rsidR="00EB795D" w:rsidRPr="008146C4" w:rsidRDefault="00EB795D" w:rsidP="00A6222F">
            <w:pPr>
              <w:tabs>
                <w:tab w:val="decimal" w:pos="88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8146C4">
              <w:rPr>
                <w:b/>
                <w:bCs/>
                <w:sz w:val="24"/>
                <w:szCs w:val="24"/>
                <w:cs/>
              </w:rPr>
              <w:t>(</w:t>
            </w:r>
            <w:r w:rsidRPr="008146C4">
              <w:rPr>
                <w:b/>
                <w:bCs/>
                <w:sz w:val="24"/>
                <w:szCs w:val="24"/>
              </w:rPr>
              <w:t>339</w:t>
            </w:r>
            <w:r w:rsidRPr="008146C4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EB795D" w:rsidRPr="008146C4" w:rsidRDefault="00EB795D" w:rsidP="00EB795D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</w:tcPr>
          <w:p w:rsidR="00EB795D" w:rsidRPr="008146C4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8146C4">
              <w:rPr>
                <w:b/>
                <w:bCs/>
                <w:sz w:val="24"/>
                <w:szCs w:val="24"/>
              </w:rPr>
              <w:t>44,164</w:t>
            </w:r>
          </w:p>
        </w:tc>
      </w:tr>
    </w:tbl>
    <w:p w:rsidR="00A72CF0" w:rsidRPr="00567835" w:rsidRDefault="00A72CF0" w:rsidP="00A72CF0">
      <w:pPr>
        <w:spacing w:line="380" w:lineRule="exact"/>
        <w:ind w:left="547" w:right="321"/>
        <w:rPr>
          <w:sz w:val="30"/>
          <w:szCs w:val="30"/>
        </w:rPr>
      </w:pPr>
    </w:p>
    <w:p w:rsidR="00A72CF0" w:rsidRPr="00567835" w:rsidRDefault="00A72CF0" w:rsidP="00A72CF0">
      <w:pPr>
        <w:tabs>
          <w:tab w:val="left" w:pos="810"/>
        </w:tabs>
        <w:spacing w:line="380" w:lineRule="exact"/>
        <w:ind w:left="540" w:right="141"/>
        <w:rPr>
          <w:sz w:val="24"/>
          <w:szCs w:val="24"/>
          <w:vertAlign w:val="superscript"/>
          <w:cs/>
        </w:rPr>
      </w:pPr>
      <w:r w:rsidRPr="00567835">
        <w:rPr>
          <w:sz w:val="24"/>
          <w:szCs w:val="24"/>
          <w:vertAlign w:val="superscript"/>
          <w:cs/>
        </w:rPr>
        <w:t>*</w:t>
      </w:r>
      <w:r w:rsidRPr="00567835">
        <w:rPr>
          <w:sz w:val="24"/>
          <w:szCs w:val="24"/>
          <w:vertAlign w:val="superscript"/>
        </w:rPr>
        <w:tab/>
      </w:r>
      <w:r w:rsidRPr="00567835">
        <w:rPr>
          <w:sz w:val="20"/>
          <w:szCs w:val="20"/>
          <w:cs/>
        </w:rPr>
        <w:t xml:space="preserve">ธนาคารและบริษัทย่อยตีราคาเพิ่มในปี </w:t>
      </w:r>
      <w:r w:rsidRPr="00567835">
        <w:rPr>
          <w:sz w:val="20"/>
          <w:szCs w:val="20"/>
        </w:rPr>
        <w:t>2558</w:t>
      </w:r>
    </w:p>
    <w:p w:rsidR="00A72CF0" w:rsidRPr="00567835" w:rsidRDefault="00A72CF0" w:rsidP="00A72CF0">
      <w:pPr>
        <w:ind w:left="547" w:right="950"/>
        <w:rPr>
          <w:sz w:val="30"/>
          <w:szCs w:val="30"/>
        </w:rPr>
      </w:pPr>
    </w:p>
    <w:p w:rsidR="00EB795D" w:rsidRDefault="00EB795D" w:rsidP="00EB795D">
      <w:pPr>
        <w:spacing w:line="380" w:lineRule="exact"/>
        <w:ind w:left="547" w:right="321"/>
        <w:jc w:val="thaiDistribute"/>
        <w:rPr>
          <w:i/>
          <w:iCs/>
          <w:sz w:val="30"/>
          <w:szCs w:val="30"/>
        </w:rPr>
      </w:pPr>
      <w:r w:rsidRPr="009D1DCD">
        <w:rPr>
          <w:rFonts w:hint="cs"/>
          <w:sz w:val="30"/>
          <w:szCs w:val="30"/>
          <w:cs/>
        </w:rPr>
        <w:t>ราคาทรัพย์สินของอาคารและอุปกรณ์ของธนาคารและบริษัทย่อยก่อนหักค่าเสื่อ</w:t>
      </w:r>
      <w:r>
        <w:rPr>
          <w:rFonts w:hint="cs"/>
          <w:sz w:val="30"/>
          <w:szCs w:val="30"/>
          <w:cs/>
        </w:rPr>
        <w:t>ม</w:t>
      </w:r>
      <w:r w:rsidRPr="009D1DCD">
        <w:rPr>
          <w:rFonts w:hint="cs"/>
          <w:sz w:val="30"/>
          <w:szCs w:val="30"/>
          <w:cs/>
        </w:rPr>
        <w:t xml:space="preserve">ราคาสะสมของอาคารและอุปกรณ์ซึ่งได้คิดค่าเสื่อมราคาเต็มจำนวนแล้ว แต่ยังคงใช้งานจนถึง ณ วันที่ </w:t>
      </w:r>
      <w:r w:rsidRPr="000A2537">
        <w:rPr>
          <w:sz w:val="30"/>
          <w:szCs w:val="30"/>
        </w:rPr>
        <w:t xml:space="preserve">30 </w:t>
      </w:r>
      <w:r w:rsidRPr="000A2537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</w:t>
      </w:r>
      <w:r>
        <w:rPr>
          <w:rFonts w:hint="cs"/>
          <w:sz w:val="30"/>
          <w:szCs w:val="30"/>
          <w:cs/>
        </w:rPr>
        <w:t>1</w:t>
      </w:r>
      <w:r>
        <w:rPr>
          <w:sz w:val="30"/>
          <w:szCs w:val="30"/>
          <w:cs/>
        </w:rPr>
        <w:t xml:space="preserve"> </w:t>
      </w:r>
      <w:r w:rsidRPr="009D1DCD">
        <w:rPr>
          <w:rFonts w:hint="cs"/>
          <w:sz w:val="30"/>
          <w:szCs w:val="30"/>
          <w:cs/>
        </w:rPr>
        <w:t>มี</w:t>
      </w:r>
      <w:r>
        <w:rPr>
          <w:rFonts w:hint="cs"/>
          <w:sz w:val="30"/>
          <w:szCs w:val="30"/>
          <w:cs/>
        </w:rPr>
        <w:t xml:space="preserve">จำนวน </w:t>
      </w:r>
      <w:r w:rsidR="004B2CC8">
        <w:rPr>
          <w:sz w:val="30"/>
          <w:szCs w:val="30"/>
        </w:rPr>
        <w:t>22,910</w:t>
      </w:r>
      <w:r w:rsidRPr="003E2F76">
        <w:rPr>
          <w:sz w:val="30"/>
          <w:szCs w:val="30"/>
          <w:cs/>
        </w:rPr>
        <w:t xml:space="preserve"> </w:t>
      </w:r>
      <w:r w:rsidRPr="003E2F76">
        <w:rPr>
          <w:rFonts w:hint="cs"/>
          <w:sz w:val="30"/>
          <w:szCs w:val="30"/>
          <w:cs/>
        </w:rPr>
        <w:t xml:space="preserve">ล้านบาท </w:t>
      </w:r>
      <w:r w:rsidRPr="003E2F76">
        <w:rPr>
          <w:i/>
          <w:iCs/>
          <w:sz w:val="30"/>
          <w:szCs w:val="30"/>
          <w:cs/>
        </w:rPr>
        <w:t>(</w:t>
      </w:r>
      <w:r w:rsidRPr="003E2F76">
        <w:rPr>
          <w:i/>
          <w:iCs/>
          <w:sz w:val="30"/>
          <w:szCs w:val="30"/>
        </w:rPr>
        <w:t>31</w:t>
      </w:r>
      <w:r w:rsidRPr="000A2537">
        <w:rPr>
          <w:i/>
          <w:iCs/>
          <w:sz w:val="30"/>
          <w:szCs w:val="30"/>
          <w:cs/>
        </w:rPr>
        <w:t xml:space="preserve"> ธันวาคม </w:t>
      </w:r>
      <w:r>
        <w:rPr>
          <w:i/>
          <w:iCs/>
          <w:sz w:val="30"/>
          <w:szCs w:val="30"/>
        </w:rPr>
        <w:t>25</w:t>
      </w:r>
      <w:r w:rsidR="003F41E7">
        <w:rPr>
          <w:i/>
          <w:iCs/>
          <w:sz w:val="30"/>
          <w:szCs w:val="30"/>
        </w:rPr>
        <w:t>60</w:t>
      </w:r>
      <w:r w:rsidRPr="009D1DCD">
        <w:rPr>
          <w:i/>
          <w:iCs/>
          <w:sz w:val="30"/>
          <w:szCs w:val="30"/>
          <w:cs/>
        </w:rPr>
        <w:t xml:space="preserve">: </w:t>
      </w:r>
      <w:r>
        <w:rPr>
          <w:i/>
          <w:iCs/>
          <w:sz w:val="30"/>
          <w:szCs w:val="30"/>
        </w:rPr>
        <w:t>22,</w:t>
      </w:r>
      <w:r w:rsidR="003F41E7">
        <w:rPr>
          <w:i/>
          <w:iCs/>
          <w:sz w:val="30"/>
          <w:szCs w:val="30"/>
        </w:rPr>
        <w:t>954</w:t>
      </w:r>
      <w:r w:rsidRPr="000A2537">
        <w:rPr>
          <w:i/>
          <w:iCs/>
          <w:sz w:val="30"/>
          <w:szCs w:val="30"/>
          <w:cs/>
        </w:rPr>
        <w:t xml:space="preserve"> </w:t>
      </w:r>
      <w:r w:rsidRPr="009D1DCD">
        <w:rPr>
          <w:rFonts w:hint="cs"/>
          <w:i/>
          <w:iCs/>
          <w:sz w:val="30"/>
          <w:szCs w:val="30"/>
          <w:cs/>
        </w:rPr>
        <w:t>ล้านบาท)</w:t>
      </w:r>
    </w:p>
    <w:p w:rsidR="00A72CF0" w:rsidRPr="00567835" w:rsidRDefault="00A72CF0" w:rsidP="00A72CF0">
      <w:pPr>
        <w:ind w:left="547" w:right="950"/>
        <w:rPr>
          <w:sz w:val="30"/>
          <w:szCs w:val="30"/>
        </w:rPr>
      </w:pPr>
    </w:p>
    <w:p w:rsidR="00A72CF0" w:rsidRPr="00567835" w:rsidRDefault="00A72CF0" w:rsidP="00A72CF0">
      <w:pPr>
        <w:spacing w:line="380" w:lineRule="exact"/>
        <w:ind w:left="547" w:right="321"/>
        <w:rPr>
          <w:sz w:val="30"/>
          <w:szCs w:val="30"/>
        </w:rPr>
      </w:pPr>
    </w:p>
    <w:p w:rsidR="00A72CF0" w:rsidRPr="00567835" w:rsidRDefault="00A72CF0" w:rsidP="00A72CF0">
      <w:pPr>
        <w:tabs>
          <w:tab w:val="left" w:pos="14670"/>
        </w:tabs>
        <w:ind w:left="547" w:right="331"/>
        <w:jc w:val="thaiDistribute"/>
        <w:rPr>
          <w:sz w:val="2"/>
          <w:szCs w:val="2"/>
        </w:rPr>
      </w:pPr>
      <w:r w:rsidRPr="00567835">
        <w:rPr>
          <w:sz w:val="30"/>
          <w:szCs w:val="30"/>
          <w:cs/>
        </w:rPr>
        <w:br w:type="page"/>
      </w:r>
    </w:p>
    <w:tbl>
      <w:tblPr>
        <w:tblW w:w="141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38"/>
        <w:gridCol w:w="901"/>
        <w:gridCol w:w="268"/>
        <w:gridCol w:w="900"/>
        <w:gridCol w:w="270"/>
        <w:gridCol w:w="900"/>
        <w:gridCol w:w="270"/>
        <w:gridCol w:w="984"/>
        <w:gridCol w:w="6"/>
        <w:gridCol w:w="264"/>
        <w:gridCol w:w="6"/>
        <w:gridCol w:w="900"/>
        <w:gridCol w:w="270"/>
        <w:gridCol w:w="990"/>
        <w:gridCol w:w="270"/>
        <w:gridCol w:w="900"/>
        <w:gridCol w:w="270"/>
        <w:gridCol w:w="996"/>
        <w:gridCol w:w="270"/>
        <w:gridCol w:w="1170"/>
        <w:gridCol w:w="270"/>
        <w:gridCol w:w="990"/>
      </w:tblGrid>
      <w:tr w:rsidR="00A72CF0" w:rsidRPr="00567835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065" w:type="dxa"/>
            <w:gridSpan w:val="21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72CF0" w:rsidRPr="00567835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065" w:type="dxa"/>
            <w:gridSpan w:val="21"/>
            <w:shd w:val="clear" w:color="auto" w:fill="auto"/>
            <w:vAlign w:val="bottom"/>
          </w:tcPr>
          <w:p w:rsidR="00A72CF0" w:rsidRPr="00567835" w:rsidRDefault="00EB795D" w:rsidP="00EB795D">
            <w:pPr>
              <w:jc w:val="center"/>
              <w:rPr>
                <w:sz w:val="24"/>
                <w:szCs w:val="24"/>
                <w:cs/>
              </w:rPr>
            </w:pPr>
            <w:r w:rsidRPr="00852D90">
              <w:rPr>
                <w:rFonts w:asciiTheme="majorBidi" w:hAnsiTheme="majorBidi" w:cstheme="majorBidi"/>
                <w:sz w:val="24"/>
                <w:szCs w:val="24"/>
                <w:cs/>
              </w:rPr>
              <w:t>30</w:t>
            </w:r>
            <w:r>
              <w:rPr>
                <w:rFonts w:hint="cs"/>
                <w:sz w:val="24"/>
                <w:szCs w:val="24"/>
                <w:cs/>
              </w:rPr>
              <w:t xml:space="preserve"> มิถุนายน </w:t>
            </w:r>
            <w:r w:rsidR="00A72CF0" w:rsidRPr="00567835"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1</w:t>
            </w:r>
          </w:p>
        </w:tc>
      </w:tr>
      <w:tr w:rsidR="00A72CF0" w:rsidRPr="00567835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493" w:type="dxa"/>
            <w:gridSpan w:val="7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02" w:type="dxa"/>
            <w:gridSpan w:val="8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A72CF0" w:rsidRPr="00567835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เพิ่มขึ้น/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จำหน่าย/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A72CF0" w:rsidRPr="00567835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:rsidR="00A72CF0" w:rsidRPr="00567835" w:rsidRDefault="00A72CF0" w:rsidP="00C74B33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ยอดต้น</w:t>
            </w:r>
            <w:r w:rsidR="00104530">
              <w:rPr>
                <w:rFonts w:hint="cs"/>
                <w:sz w:val="24"/>
                <w:szCs w:val="24"/>
                <w:cs/>
              </w:rPr>
              <w:t>งวด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รับโอน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โอนออก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ยอดปลาย</w:t>
            </w:r>
            <w:r w:rsidR="00104530">
              <w:rPr>
                <w:sz w:val="24"/>
                <w:szCs w:val="24"/>
                <w:cs/>
              </w:rPr>
              <w:t>งวด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ยอดต้น</w:t>
            </w:r>
            <w:r w:rsidR="00104530">
              <w:rPr>
                <w:rFonts w:hint="cs"/>
                <w:sz w:val="24"/>
                <w:szCs w:val="24"/>
                <w:cs/>
              </w:rPr>
              <w:t>งวด</w:t>
            </w:r>
          </w:p>
          <w:p w:rsidR="00104530" w:rsidRPr="00567835" w:rsidRDefault="00104530" w:rsidP="006127F9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ง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ยอดปลาย</w:t>
            </w:r>
            <w:r w:rsidR="00E671F3">
              <w:rPr>
                <w:rFonts w:hint="cs"/>
                <w:sz w:val="24"/>
                <w:szCs w:val="24"/>
                <w:cs/>
              </w:rPr>
              <w:t>งวด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270" w:type="dxa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ยอดสุทธิ</w:t>
            </w:r>
          </w:p>
        </w:tc>
      </w:tr>
      <w:tr w:rsidR="00A72CF0" w:rsidRPr="00567835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065" w:type="dxa"/>
            <w:gridSpan w:val="21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72CF0" w:rsidRPr="00567835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A72CF0" w:rsidRPr="00567835" w:rsidRDefault="00A72CF0" w:rsidP="006127F9">
            <w:pPr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901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:rsidR="00A72CF0" w:rsidRPr="00567835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A72CF0" w:rsidRPr="00567835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:rsidR="00A72CF0" w:rsidRPr="00567835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</w:tr>
      <w:tr w:rsidR="00D47F23" w:rsidRPr="00567835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D47F23" w:rsidRPr="00567835" w:rsidRDefault="00D47F23" w:rsidP="00D47F23">
            <w:pPr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01" w:type="dxa"/>
            <w:shd w:val="clear" w:color="auto" w:fill="auto"/>
          </w:tcPr>
          <w:p w:rsidR="00D47F23" w:rsidRPr="00C955D1" w:rsidRDefault="0097430A" w:rsidP="00D47F23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5,654</w:t>
            </w:r>
          </w:p>
        </w:tc>
        <w:tc>
          <w:tcPr>
            <w:tcW w:w="268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47F23" w:rsidRDefault="0097430A" w:rsidP="00AA31E5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A8059D" w:rsidRDefault="00D47F23" w:rsidP="00D47F23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47F23" w:rsidRDefault="0097430A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921012" w:rsidRDefault="00D47F23" w:rsidP="00D47F23">
            <w:pPr>
              <w:tabs>
                <w:tab w:val="decimal" w:pos="612"/>
                <w:tab w:val="decimal" w:pos="682"/>
              </w:tabs>
              <w:snapToGrid w:val="0"/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D47F23" w:rsidRPr="00EE538C" w:rsidRDefault="0097430A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5,633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D47F23" w:rsidRDefault="00D47F23" w:rsidP="00AF68E4">
            <w:pPr>
              <w:tabs>
                <w:tab w:val="decimal" w:pos="684"/>
                <w:tab w:val="decimal" w:pos="80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47F23" w:rsidRDefault="0097430A" w:rsidP="00AA31E5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Default="0097430A" w:rsidP="00AA31E5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Default="00D47F23" w:rsidP="00AA31E5">
            <w:pPr>
              <w:tabs>
                <w:tab w:val="decimal" w:pos="0"/>
                <w:tab w:val="decimal" w:pos="546"/>
                <w:tab w:val="decimal" w:pos="612"/>
                <w:tab w:val="decimal" w:pos="68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47F23" w:rsidRDefault="0097430A" w:rsidP="00AA31E5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921012" w:rsidRDefault="00D47F23" w:rsidP="00AA31E5">
            <w:pPr>
              <w:tabs>
                <w:tab w:val="decimal" w:pos="510"/>
                <w:tab w:val="decimal" w:pos="546"/>
                <w:tab w:val="decimal" w:pos="612"/>
                <w:tab w:val="decimal" w:pos="682"/>
              </w:tabs>
              <w:spacing w:line="240" w:lineRule="atLeas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D47F23" w:rsidRDefault="0097430A" w:rsidP="00AA31E5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D47F23" w:rsidRPr="00FF7DF2" w:rsidRDefault="0097430A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145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:rsidR="00D47F23" w:rsidRDefault="00D47F23" w:rsidP="00D47F23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47F23" w:rsidRPr="00FF7DF2" w:rsidRDefault="0097430A" w:rsidP="00D47F23">
            <w:pPr>
              <w:tabs>
                <w:tab w:val="decimal" w:pos="81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5,488</w:t>
            </w:r>
          </w:p>
        </w:tc>
      </w:tr>
      <w:tr w:rsidR="00D47F23" w:rsidRPr="00567835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D47F23" w:rsidRPr="00567835" w:rsidRDefault="00D47F23" w:rsidP="00D47F23">
            <w:pPr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 xml:space="preserve">ส่วนที่ตีราคาเพิ่ม 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01" w:type="dxa"/>
            <w:shd w:val="clear" w:color="auto" w:fill="auto"/>
          </w:tcPr>
          <w:p w:rsidR="00D47F23" w:rsidRPr="00C955D1" w:rsidRDefault="0097430A" w:rsidP="00D47F23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12,744</w:t>
            </w:r>
          </w:p>
        </w:tc>
        <w:tc>
          <w:tcPr>
            <w:tcW w:w="268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47F23" w:rsidRDefault="0097430A" w:rsidP="00AA31E5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A8059D" w:rsidRDefault="00D47F23" w:rsidP="00D47F23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47F23" w:rsidRDefault="0097430A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83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921012" w:rsidRDefault="00D47F23" w:rsidP="00D47F23">
            <w:pPr>
              <w:tabs>
                <w:tab w:val="decimal" w:pos="0"/>
                <w:tab w:val="decimal" w:pos="682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D47F23" w:rsidRPr="00EE538C" w:rsidRDefault="0097430A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12,661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D47F23" w:rsidRDefault="00D47F23" w:rsidP="00AF68E4">
            <w:pPr>
              <w:tabs>
                <w:tab w:val="decimal" w:pos="684"/>
                <w:tab w:val="decimal" w:pos="80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47F23" w:rsidRDefault="0097430A" w:rsidP="00AA31E5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Default="0097430A" w:rsidP="00AA31E5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Default="00D47F23" w:rsidP="00AA31E5">
            <w:pPr>
              <w:tabs>
                <w:tab w:val="decimal" w:pos="0"/>
                <w:tab w:val="decimal" w:pos="546"/>
                <w:tab w:val="decimal" w:pos="612"/>
                <w:tab w:val="decimal" w:pos="68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47F23" w:rsidRDefault="0097430A" w:rsidP="00AA31E5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921012" w:rsidRDefault="00D47F23" w:rsidP="00AA31E5">
            <w:pPr>
              <w:tabs>
                <w:tab w:val="decimal" w:pos="510"/>
                <w:tab w:val="decimal" w:pos="546"/>
                <w:tab w:val="decimal" w:pos="612"/>
                <w:tab w:val="decimal" w:pos="682"/>
              </w:tabs>
              <w:spacing w:line="240" w:lineRule="atLeas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D47F23" w:rsidRDefault="0097430A" w:rsidP="00AA31E5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D47F23" w:rsidRPr="00FF7DF2" w:rsidRDefault="0097430A" w:rsidP="00AA31E5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:rsidR="00D47F23" w:rsidRDefault="00D47F23" w:rsidP="00D47F23">
            <w:pPr>
              <w:tabs>
                <w:tab w:val="decimal" w:pos="53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47F23" w:rsidRPr="00FF7DF2" w:rsidRDefault="0097430A" w:rsidP="00D47F23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12,661</w:t>
            </w:r>
          </w:p>
        </w:tc>
      </w:tr>
      <w:tr w:rsidR="00D47F23" w:rsidRPr="00567835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D47F23" w:rsidRPr="00567835" w:rsidRDefault="00D47F23" w:rsidP="00D47F23">
            <w:pPr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D47F23" w:rsidRPr="00FF7DF2" w:rsidRDefault="00D47F23" w:rsidP="00D47F23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47F23" w:rsidRPr="00FF7DF2" w:rsidRDefault="00D47F23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A8059D" w:rsidRDefault="00D47F23" w:rsidP="00D47F23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47F23" w:rsidRPr="00FF7DF2" w:rsidRDefault="00D47F23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921012" w:rsidRDefault="00D47F23" w:rsidP="00D47F23">
            <w:pPr>
              <w:tabs>
                <w:tab w:val="decimal" w:pos="0"/>
                <w:tab w:val="decimal" w:pos="682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D47F23" w:rsidRPr="00FF7DF2" w:rsidRDefault="00D47F23" w:rsidP="00D47F23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D47F23" w:rsidRDefault="00D47F23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Default="00D47F23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47F23" w:rsidRDefault="00D47F23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921012" w:rsidRDefault="00D47F23" w:rsidP="00D47F23">
            <w:pPr>
              <w:tabs>
                <w:tab w:val="decimal" w:pos="682"/>
              </w:tabs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D47F23" w:rsidRDefault="00D47F23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D47F23" w:rsidRPr="00FF7DF2" w:rsidRDefault="00D47F23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D47F23" w:rsidRDefault="00D47F23" w:rsidP="00D47F23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47F23" w:rsidRPr="00FF7DF2" w:rsidRDefault="00D47F23" w:rsidP="00D47F23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</w:tr>
      <w:tr w:rsidR="00D47F23" w:rsidRPr="00567835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D47F23" w:rsidRPr="00567835" w:rsidRDefault="00D47F23" w:rsidP="00D47F23">
            <w:pPr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01" w:type="dxa"/>
            <w:shd w:val="clear" w:color="auto" w:fill="auto"/>
          </w:tcPr>
          <w:p w:rsidR="0097430A" w:rsidRPr="0097430A" w:rsidRDefault="0097430A" w:rsidP="0097430A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97430A">
              <w:rPr>
                <w:sz w:val="24"/>
                <w:szCs w:val="24"/>
              </w:rPr>
              <w:t>18,958</w:t>
            </w:r>
          </w:p>
          <w:p w:rsidR="0097430A" w:rsidRPr="0097430A" w:rsidRDefault="0097430A" w:rsidP="0097430A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97430A">
              <w:rPr>
                <w:sz w:val="24"/>
                <w:szCs w:val="24"/>
              </w:rPr>
              <w:t>9,121</w:t>
            </w:r>
          </w:p>
          <w:p w:rsidR="0097430A" w:rsidRPr="0097430A" w:rsidRDefault="0097430A" w:rsidP="0097430A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97430A">
              <w:rPr>
                <w:sz w:val="24"/>
                <w:szCs w:val="24"/>
              </w:rPr>
              <w:t>22,511</w:t>
            </w:r>
          </w:p>
          <w:p w:rsidR="0097430A" w:rsidRPr="0097430A" w:rsidRDefault="0097430A" w:rsidP="0097430A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97430A">
              <w:rPr>
                <w:sz w:val="24"/>
                <w:szCs w:val="24"/>
              </w:rPr>
              <w:t>1,438</w:t>
            </w:r>
          </w:p>
          <w:p w:rsidR="00D47F23" w:rsidRPr="00C955D1" w:rsidRDefault="0097430A" w:rsidP="0097430A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97430A">
              <w:rPr>
                <w:sz w:val="24"/>
                <w:szCs w:val="24"/>
              </w:rPr>
              <w:t>70,426</w:t>
            </w:r>
          </w:p>
        </w:tc>
        <w:tc>
          <w:tcPr>
            <w:tcW w:w="268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47F23" w:rsidRPr="00FF7DF2" w:rsidRDefault="00523865" w:rsidP="00D47F23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1,293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A8059D" w:rsidRDefault="00D47F23" w:rsidP="00D47F23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47F23" w:rsidRPr="00FF7DF2" w:rsidRDefault="0097430A" w:rsidP="00D47F23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675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921012" w:rsidRDefault="00D47F23" w:rsidP="00D47F23">
            <w:pPr>
              <w:tabs>
                <w:tab w:val="decimal" w:pos="617"/>
              </w:tabs>
              <w:snapToGrid w:val="0"/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D47F23" w:rsidRPr="00EE538C" w:rsidRDefault="00523865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19,576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D47F23" w:rsidRDefault="00D47F23" w:rsidP="00AF68E4">
            <w:pPr>
              <w:tabs>
                <w:tab w:val="decimal" w:pos="772"/>
                <w:tab w:val="decimal" w:pos="802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47F23" w:rsidRPr="00EE538C" w:rsidRDefault="0097430A" w:rsidP="00323D81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8,62</w:t>
            </w:r>
            <w:r w:rsidR="0052386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FF7DF2" w:rsidRDefault="0097430A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280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47F23" w:rsidRPr="00FF7DF2" w:rsidRDefault="0097430A" w:rsidP="00D47F23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921012" w:rsidRDefault="00D47F23" w:rsidP="00D47F23">
            <w:pPr>
              <w:tabs>
                <w:tab w:val="decimal" w:pos="682"/>
                <w:tab w:val="decimal" w:pos="740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D47F23" w:rsidRPr="00FF7DF2" w:rsidRDefault="0097430A" w:rsidP="00FB08D8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8,30</w:t>
            </w:r>
            <w:r w:rsidR="00523865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D47F23" w:rsidRPr="00FF7DF2" w:rsidRDefault="0097430A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154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:rsidR="00D47F23" w:rsidRDefault="00D47F23" w:rsidP="00D47F23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47F23" w:rsidRPr="00FF7DF2" w:rsidRDefault="0097430A" w:rsidP="00523865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  <w:r w:rsidRPr="00523865">
              <w:rPr>
                <w:sz w:val="24"/>
                <w:szCs w:val="24"/>
              </w:rPr>
              <w:t>11,1</w:t>
            </w:r>
            <w:r w:rsidR="00523865" w:rsidRPr="00523865">
              <w:rPr>
                <w:sz w:val="24"/>
                <w:szCs w:val="24"/>
              </w:rPr>
              <w:t>18</w:t>
            </w:r>
          </w:p>
        </w:tc>
      </w:tr>
      <w:tr w:rsidR="00D47F23" w:rsidRPr="00567835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D47F23" w:rsidRPr="00567835" w:rsidRDefault="00D47F23" w:rsidP="00D47F23">
            <w:pPr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 xml:space="preserve">ส่วนที่ตีราคาเพิ่ม 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01" w:type="dxa"/>
            <w:shd w:val="clear" w:color="auto" w:fill="auto"/>
          </w:tcPr>
          <w:p w:rsidR="00D47F23" w:rsidRPr="00C955D1" w:rsidRDefault="0097430A" w:rsidP="00323D81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97430A">
              <w:rPr>
                <w:sz w:val="24"/>
                <w:szCs w:val="24"/>
              </w:rPr>
              <w:t>9,12</w:t>
            </w:r>
            <w:r w:rsidR="00523865">
              <w:rPr>
                <w:sz w:val="24"/>
                <w:szCs w:val="24"/>
              </w:rPr>
              <w:t>1</w:t>
            </w:r>
          </w:p>
        </w:tc>
        <w:tc>
          <w:tcPr>
            <w:tcW w:w="268" w:type="dxa"/>
            <w:shd w:val="clear" w:color="auto" w:fill="auto"/>
            <w:vAlign w:val="center"/>
          </w:tcPr>
          <w:p w:rsidR="00D47F23" w:rsidRPr="007176F5" w:rsidRDefault="00D47F23" w:rsidP="00D47F23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47F23" w:rsidRDefault="0097430A" w:rsidP="00AA31E5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A8059D" w:rsidRDefault="00D47F23" w:rsidP="00D47F23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47F23" w:rsidRDefault="0097430A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921012" w:rsidRDefault="00D47F23" w:rsidP="00D47F23">
            <w:pPr>
              <w:tabs>
                <w:tab w:val="decimal" w:pos="0"/>
                <w:tab w:val="decimal" w:pos="682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D47F23" w:rsidRPr="00EE538C" w:rsidRDefault="0097430A" w:rsidP="00323D81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9,10</w:t>
            </w:r>
            <w:r w:rsidR="00523865">
              <w:rPr>
                <w:sz w:val="24"/>
                <w:szCs w:val="24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D47F23" w:rsidRPr="00AF68E4" w:rsidRDefault="00D47F23" w:rsidP="00AF68E4">
            <w:pPr>
              <w:tabs>
                <w:tab w:val="decimal" w:pos="684"/>
                <w:tab w:val="decimal" w:pos="80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47F23" w:rsidRPr="00EE538C" w:rsidRDefault="0097430A" w:rsidP="00AF68E4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2,170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4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FF7DF2" w:rsidRDefault="0097430A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169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47F23" w:rsidRDefault="0097430A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921012" w:rsidRDefault="00D47F23" w:rsidP="00D47F23">
            <w:pPr>
              <w:tabs>
                <w:tab w:val="decimal" w:pos="510"/>
                <w:tab w:val="decimal" w:pos="612"/>
                <w:tab w:val="decimal" w:pos="682"/>
              </w:tabs>
              <w:spacing w:line="240" w:lineRule="atLeas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D47F23" w:rsidRPr="00FF7DF2" w:rsidRDefault="0097430A" w:rsidP="00D47F23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2,334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D47F23" w:rsidRPr="003F316E" w:rsidRDefault="0097430A" w:rsidP="00AA31E5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:rsidR="00D47F23" w:rsidRDefault="00D47F23" w:rsidP="00D47F23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47F23" w:rsidRPr="00FF7DF2" w:rsidRDefault="0097430A" w:rsidP="00323D81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6,76</w:t>
            </w:r>
            <w:r w:rsidR="00523865">
              <w:rPr>
                <w:sz w:val="24"/>
                <w:szCs w:val="24"/>
              </w:rPr>
              <w:t>7</w:t>
            </w:r>
          </w:p>
        </w:tc>
      </w:tr>
      <w:tr w:rsidR="00D47F23" w:rsidRPr="00567835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D47F23" w:rsidRPr="00567835" w:rsidRDefault="00D47F23" w:rsidP="00D47F23">
            <w:pPr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อุปกรณ์</w:t>
            </w:r>
          </w:p>
        </w:tc>
        <w:tc>
          <w:tcPr>
            <w:tcW w:w="901" w:type="dxa"/>
            <w:shd w:val="clear" w:color="auto" w:fill="auto"/>
          </w:tcPr>
          <w:p w:rsidR="00D47F23" w:rsidRPr="00C955D1" w:rsidRDefault="0097430A" w:rsidP="00D47F23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97430A">
              <w:rPr>
                <w:sz w:val="24"/>
                <w:szCs w:val="24"/>
              </w:rPr>
              <w:t>22,511</w:t>
            </w:r>
          </w:p>
        </w:tc>
        <w:tc>
          <w:tcPr>
            <w:tcW w:w="268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47F23" w:rsidRPr="00FF7DF2" w:rsidRDefault="0097430A" w:rsidP="00D47F23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1,021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A8059D" w:rsidRDefault="00D47F23" w:rsidP="00D47F23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47F23" w:rsidRPr="00FF7DF2" w:rsidRDefault="0097430A" w:rsidP="00D47F23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713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921012" w:rsidRDefault="00D47F23" w:rsidP="00D47F23">
            <w:pPr>
              <w:tabs>
                <w:tab w:val="decimal" w:pos="612"/>
                <w:tab w:val="decimal" w:pos="682"/>
              </w:tabs>
              <w:snapToGrid w:val="0"/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D47F23" w:rsidRPr="00EE538C" w:rsidRDefault="0097430A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22,819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D47F23" w:rsidRDefault="00D47F23" w:rsidP="00AF68E4">
            <w:pPr>
              <w:tabs>
                <w:tab w:val="decimal" w:pos="684"/>
                <w:tab w:val="decimal" w:pos="80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47F23" w:rsidRPr="00EE538C" w:rsidRDefault="0097430A" w:rsidP="00AF68E4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 w:rsidR="00523865">
              <w:rPr>
                <w:sz w:val="24"/>
                <w:szCs w:val="24"/>
              </w:rPr>
              <w:t>16,416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7F23" w:rsidRPr="00FF7DF2" w:rsidRDefault="0097430A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974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47F23" w:rsidRPr="00FF7DF2" w:rsidRDefault="0097430A" w:rsidP="00D47F23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921012" w:rsidRDefault="00D47F23" w:rsidP="00D47F23">
            <w:pPr>
              <w:tabs>
                <w:tab w:val="decimal" w:pos="567"/>
                <w:tab w:val="decimal" w:pos="682"/>
              </w:tabs>
              <w:snapToGrid w:val="0"/>
              <w:ind w:right="-108"/>
              <w:jc w:val="right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D47F23" w:rsidRPr="00FF7DF2" w:rsidRDefault="0097430A" w:rsidP="00FB08D8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16,73</w:t>
            </w:r>
            <w:r w:rsidR="0052386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D47F23" w:rsidRPr="003F316E" w:rsidRDefault="0097430A" w:rsidP="00AA31E5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:rsidR="00D47F23" w:rsidRDefault="00D47F23" w:rsidP="00D47F23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47F23" w:rsidRPr="00FF7DF2" w:rsidRDefault="0097430A" w:rsidP="00323D81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6,08</w:t>
            </w:r>
            <w:r w:rsidR="00523865">
              <w:rPr>
                <w:sz w:val="24"/>
                <w:szCs w:val="24"/>
              </w:rPr>
              <w:t>8</w:t>
            </w:r>
          </w:p>
        </w:tc>
      </w:tr>
      <w:tr w:rsidR="00D47F23" w:rsidRPr="00567835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D47F23" w:rsidRPr="00567835" w:rsidRDefault="00D47F23" w:rsidP="00D47F23">
            <w:pPr>
              <w:pStyle w:val="western"/>
              <w:spacing w:before="0" w:after="0"/>
              <w:rPr>
                <w:rFonts w:ascii="Angsana New" w:hAnsi="Angsana New" w:cs="Angsana New"/>
              </w:rPr>
            </w:pPr>
            <w:r w:rsidRPr="00567835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901" w:type="dxa"/>
            <w:tcBorders>
              <w:bottom w:val="single" w:sz="4" w:space="0" w:color="000000"/>
            </w:tcBorders>
            <w:shd w:val="clear" w:color="auto" w:fill="auto"/>
          </w:tcPr>
          <w:p w:rsidR="00D47F23" w:rsidRPr="00C955D1" w:rsidRDefault="0097430A" w:rsidP="00D47F23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97430A">
              <w:rPr>
                <w:sz w:val="24"/>
                <w:szCs w:val="24"/>
              </w:rPr>
              <w:t>1,438</w:t>
            </w:r>
          </w:p>
        </w:tc>
        <w:tc>
          <w:tcPr>
            <w:tcW w:w="268" w:type="dxa"/>
            <w:shd w:val="clear" w:color="auto" w:fill="auto"/>
            <w:vAlign w:val="center"/>
          </w:tcPr>
          <w:p w:rsidR="00D47F23" w:rsidRPr="004B1E8E" w:rsidRDefault="00D47F23" w:rsidP="00D47F23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47F23" w:rsidRPr="00FF7DF2" w:rsidRDefault="0097430A" w:rsidP="00D47F23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A8059D" w:rsidRDefault="00D47F23" w:rsidP="00D47F23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47F23" w:rsidRPr="00FF7DF2" w:rsidRDefault="0097430A" w:rsidP="00D47F23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1,125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921012" w:rsidRDefault="00D47F23" w:rsidP="00D47F23">
            <w:pPr>
              <w:tabs>
                <w:tab w:val="decimal" w:pos="612"/>
                <w:tab w:val="decimal" w:pos="682"/>
              </w:tabs>
              <w:snapToGrid w:val="0"/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D47F23" w:rsidRPr="00EE538C" w:rsidRDefault="0097430A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D47F23" w:rsidRDefault="00D47F23" w:rsidP="00AF68E4">
            <w:pPr>
              <w:tabs>
                <w:tab w:val="decimal" w:pos="612"/>
                <w:tab w:val="decimal" w:pos="684"/>
                <w:tab w:val="decimal" w:pos="80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47F23" w:rsidRDefault="0097430A" w:rsidP="00AA31E5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Default="00D47F23" w:rsidP="00AA31E5">
            <w:pPr>
              <w:tabs>
                <w:tab w:val="decimal" w:pos="546"/>
                <w:tab w:val="decimal" w:pos="628"/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47F23" w:rsidRPr="004B1E8E" w:rsidRDefault="0097430A" w:rsidP="00AA31E5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Default="00D47F23" w:rsidP="00AA31E5">
            <w:pPr>
              <w:tabs>
                <w:tab w:val="decimal" w:pos="546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47F23" w:rsidRDefault="0097430A" w:rsidP="00AA31E5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921012" w:rsidRDefault="00D47F23" w:rsidP="00AA31E5">
            <w:pPr>
              <w:tabs>
                <w:tab w:val="decimal" w:pos="546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47F23" w:rsidRPr="0005563A" w:rsidRDefault="0097430A" w:rsidP="00AA31E5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Default="00D47F23" w:rsidP="00D47F23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:rsidR="00D47F23" w:rsidRPr="003F316E" w:rsidRDefault="0097430A" w:rsidP="00AA31E5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:rsidR="00D47F23" w:rsidRDefault="00D47F23" w:rsidP="00D47F23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vAlign w:val="center"/>
          </w:tcPr>
          <w:p w:rsidR="00D47F23" w:rsidRPr="00FF7DF2" w:rsidRDefault="0097430A" w:rsidP="00D47F23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323</w:t>
            </w:r>
          </w:p>
        </w:tc>
      </w:tr>
      <w:tr w:rsidR="00D47F23" w:rsidRPr="00567835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D47F23" w:rsidRPr="00567835" w:rsidRDefault="00D47F23" w:rsidP="00D47F23">
            <w:pPr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1" w:type="dxa"/>
            <w:tcBorders>
              <w:bottom w:val="double" w:sz="6" w:space="0" w:color="000000"/>
            </w:tcBorders>
            <w:shd w:val="clear" w:color="auto" w:fill="auto"/>
          </w:tcPr>
          <w:p w:rsidR="00D47F23" w:rsidRPr="00AA31E5" w:rsidRDefault="0097430A" w:rsidP="00323D81">
            <w:pPr>
              <w:tabs>
                <w:tab w:val="decimal" w:pos="80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AA31E5">
              <w:rPr>
                <w:b/>
                <w:bCs/>
                <w:sz w:val="24"/>
                <w:szCs w:val="24"/>
              </w:rPr>
              <w:t>70,42</w:t>
            </w:r>
            <w:r w:rsidR="00523865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68" w:type="dxa"/>
            <w:shd w:val="clear" w:color="auto" w:fill="auto"/>
            <w:vAlign w:val="center"/>
          </w:tcPr>
          <w:p w:rsidR="00D47F23" w:rsidRPr="00AA31E5" w:rsidRDefault="00D47F23" w:rsidP="00D47F23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D47F23" w:rsidRPr="00AA31E5" w:rsidRDefault="00523865" w:rsidP="00D47F23">
            <w:pPr>
              <w:tabs>
                <w:tab w:val="decimal" w:pos="81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2,324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AA31E5" w:rsidRDefault="00D47F23" w:rsidP="00D47F23">
            <w:pPr>
              <w:tabs>
                <w:tab w:val="decimal" w:pos="682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D47F23" w:rsidRPr="00AA31E5" w:rsidRDefault="0097430A" w:rsidP="00D47F23">
            <w:pPr>
              <w:tabs>
                <w:tab w:val="decimal" w:pos="81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AA31E5">
              <w:rPr>
                <w:b/>
                <w:bCs/>
                <w:sz w:val="24"/>
                <w:szCs w:val="24"/>
                <w:cs/>
              </w:rPr>
              <w:t>(</w:t>
            </w:r>
            <w:r w:rsidRPr="00AA31E5">
              <w:rPr>
                <w:b/>
                <w:bCs/>
                <w:sz w:val="24"/>
                <w:szCs w:val="24"/>
              </w:rPr>
              <w:t>2,637</w:t>
            </w:r>
            <w:r w:rsidRPr="00AA31E5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AA31E5" w:rsidRDefault="00D47F23" w:rsidP="00D47F23">
            <w:pPr>
              <w:tabs>
                <w:tab w:val="decimal" w:pos="612"/>
                <w:tab w:val="decimal" w:pos="682"/>
              </w:tabs>
              <w:snapToGrid w:val="0"/>
              <w:spacing w:line="240" w:lineRule="atLeast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double" w:sz="6" w:space="0" w:color="000000"/>
            </w:tcBorders>
            <w:shd w:val="clear" w:color="auto" w:fill="auto"/>
          </w:tcPr>
          <w:p w:rsidR="00D47F23" w:rsidRPr="00AA31E5" w:rsidRDefault="0097430A" w:rsidP="00323D81">
            <w:pPr>
              <w:tabs>
                <w:tab w:val="decimal" w:pos="80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AA31E5">
              <w:rPr>
                <w:b/>
                <w:bCs/>
                <w:sz w:val="24"/>
                <w:szCs w:val="24"/>
              </w:rPr>
              <w:t>70,11</w:t>
            </w:r>
            <w:r w:rsidR="00323D81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D47F23" w:rsidRPr="00AA31E5" w:rsidRDefault="00D47F23" w:rsidP="00AF68E4">
            <w:pPr>
              <w:tabs>
                <w:tab w:val="decimal" w:pos="684"/>
                <w:tab w:val="decimal" w:pos="802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</w:tcPr>
          <w:p w:rsidR="00D47F23" w:rsidRPr="00AA31E5" w:rsidRDefault="0097430A" w:rsidP="00AF68E4">
            <w:pPr>
              <w:tabs>
                <w:tab w:val="decimal" w:pos="81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AA31E5">
              <w:rPr>
                <w:b/>
                <w:bCs/>
                <w:sz w:val="24"/>
                <w:szCs w:val="24"/>
                <w:cs/>
              </w:rPr>
              <w:t>(</w:t>
            </w:r>
            <w:r w:rsidRPr="00AA31E5">
              <w:rPr>
                <w:b/>
                <w:bCs/>
                <w:sz w:val="24"/>
                <w:szCs w:val="24"/>
              </w:rPr>
              <w:t>27,214</w:t>
            </w:r>
            <w:r w:rsidRPr="00AA31E5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AA31E5" w:rsidRDefault="00D47F23" w:rsidP="00D47F23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D47F23" w:rsidRPr="00AA31E5" w:rsidRDefault="0097430A" w:rsidP="00AF68E4">
            <w:pPr>
              <w:tabs>
                <w:tab w:val="decimal" w:pos="80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AA31E5">
              <w:rPr>
                <w:b/>
                <w:bCs/>
                <w:sz w:val="24"/>
                <w:szCs w:val="24"/>
                <w:cs/>
              </w:rPr>
              <w:t>(</w:t>
            </w:r>
            <w:r w:rsidRPr="00AA31E5">
              <w:rPr>
                <w:b/>
                <w:bCs/>
                <w:sz w:val="24"/>
                <w:szCs w:val="24"/>
              </w:rPr>
              <w:t>1,423</w:t>
            </w:r>
            <w:r w:rsidRPr="00AA31E5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AA31E5" w:rsidRDefault="00D47F23" w:rsidP="00D47F23">
            <w:pPr>
              <w:tabs>
                <w:tab w:val="decimal" w:pos="682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D47F23" w:rsidRPr="00AA31E5" w:rsidRDefault="0097430A" w:rsidP="00D47F23">
            <w:pPr>
              <w:tabs>
                <w:tab w:val="decimal" w:pos="81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AA31E5">
              <w:rPr>
                <w:b/>
                <w:bCs/>
                <w:sz w:val="24"/>
                <w:szCs w:val="24"/>
              </w:rPr>
              <w:t>1,268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AA31E5" w:rsidRDefault="00D47F23" w:rsidP="00D47F23">
            <w:pPr>
              <w:tabs>
                <w:tab w:val="decimal" w:pos="470"/>
                <w:tab w:val="decimal" w:pos="567"/>
                <w:tab w:val="decimal" w:pos="68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D47F23" w:rsidRPr="00AA31E5" w:rsidRDefault="0097430A" w:rsidP="00D47F23">
            <w:pPr>
              <w:tabs>
                <w:tab w:val="decimal" w:pos="81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AA31E5">
              <w:rPr>
                <w:b/>
                <w:bCs/>
                <w:sz w:val="24"/>
                <w:szCs w:val="24"/>
                <w:cs/>
              </w:rPr>
              <w:t>(</w:t>
            </w:r>
            <w:r w:rsidRPr="00AA31E5">
              <w:rPr>
                <w:b/>
                <w:bCs/>
                <w:sz w:val="24"/>
                <w:szCs w:val="24"/>
              </w:rPr>
              <w:t>27,369</w:t>
            </w:r>
            <w:r w:rsidRPr="00AA31E5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7F23" w:rsidRPr="00AA31E5" w:rsidRDefault="00D47F23" w:rsidP="00D47F23">
            <w:pPr>
              <w:tabs>
                <w:tab w:val="decimal" w:pos="682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6" w:space="0" w:color="000000"/>
            </w:tcBorders>
            <w:vAlign w:val="center"/>
          </w:tcPr>
          <w:p w:rsidR="00D47F23" w:rsidRPr="00AA31E5" w:rsidRDefault="0097430A" w:rsidP="00AF68E4">
            <w:pPr>
              <w:tabs>
                <w:tab w:val="decimal" w:pos="80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AA31E5">
              <w:rPr>
                <w:b/>
                <w:bCs/>
                <w:sz w:val="24"/>
                <w:szCs w:val="24"/>
                <w:cs/>
              </w:rPr>
              <w:t>(</w:t>
            </w:r>
            <w:r w:rsidRPr="00AA31E5">
              <w:rPr>
                <w:b/>
                <w:bCs/>
                <w:sz w:val="24"/>
                <w:szCs w:val="24"/>
              </w:rPr>
              <w:t>299</w:t>
            </w:r>
            <w:r w:rsidRPr="00AA31E5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:rsidR="00D47F23" w:rsidRPr="00AA31E5" w:rsidRDefault="00D47F23" w:rsidP="00D47F23">
            <w:pPr>
              <w:tabs>
                <w:tab w:val="decimal" w:pos="682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vAlign w:val="center"/>
          </w:tcPr>
          <w:p w:rsidR="00D47F23" w:rsidRPr="00AA31E5" w:rsidRDefault="00F73D6D" w:rsidP="00D47F23">
            <w:pPr>
              <w:tabs>
                <w:tab w:val="decimal" w:pos="79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42,445</w:t>
            </w:r>
          </w:p>
        </w:tc>
      </w:tr>
    </w:tbl>
    <w:p w:rsidR="00A72CF0" w:rsidRPr="00567835" w:rsidRDefault="00A72CF0" w:rsidP="00A72CF0">
      <w:pPr>
        <w:ind w:left="547" w:right="950"/>
        <w:rPr>
          <w:sz w:val="30"/>
          <w:szCs w:val="30"/>
        </w:rPr>
      </w:pPr>
    </w:p>
    <w:p w:rsidR="00A72CF0" w:rsidRPr="00567835" w:rsidRDefault="00A72CF0" w:rsidP="00A72CF0">
      <w:pPr>
        <w:tabs>
          <w:tab w:val="left" w:pos="810"/>
        </w:tabs>
        <w:spacing w:line="380" w:lineRule="exact"/>
        <w:ind w:left="540" w:right="141"/>
        <w:rPr>
          <w:sz w:val="24"/>
          <w:szCs w:val="24"/>
          <w:vertAlign w:val="superscript"/>
        </w:rPr>
      </w:pPr>
      <w:r w:rsidRPr="00567835">
        <w:rPr>
          <w:sz w:val="24"/>
          <w:szCs w:val="24"/>
          <w:vertAlign w:val="superscript"/>
          <w:cs/>
        </w:rPr>
        <w:t xml:space="preserve">* </w:t>
      </w:r>
      <w:r w:rsidRPr="00567835">
        <w:rPr>
          <w:sz w:val="24"/>
          <w:szCs w:val="24"/>
          <w:vertAlign w:val="superscript"/>
        </w:rPr>
        <w:tab/>
      </w:r>
      <w:r w:rsidRPr="00567835">
        <w:rPr>
          <w:sz w:val="20"/>
          <w:szCs w:val="20"/>
          <w:cs/>
        </w:rPr>
        <w:t xml:space="preserve">ธนาคารตีราคาเพิ่มในปี </w:t>
      </w:r>
      <w:r w:rsidRPr="00567835">
        <w:rPr>
          <w:sz w:val="20"/>
          <w:szCs w:val="20"/>
        </w:rPr>
        <w:t>2558</w:t>
      </w:r>
    </w:p>
    <w:p w:rsidR="00A72CF0" w:rsidRPr="00567835" w:rsidRDefault="00A72CF0" w:rsidP="00A72CF0">
      <w:pPr>
        <w:ind w:left="547" w:right="950"/>
        <w:rPr>
          <w:sz w:val="30"/>
          <w:szCs w:val="30"/>
        </w:rPr>
      </w:pPr>
    </w:p>
    <w:p w:rsidR="00A72CF0" w:rsidRPr="00567835" w:rsidRDefault="00A72CF0" w:rsidP="0068584F">
      <w:pPr>
        <w:spacing w:line="380" w:lineRule="exact"/>
        <w:ind w:left="547" w:right="41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ค่าเสื่อมราคาของอาคารและอุปกรณ์ที่รวมอยู่ในกำไรหรือขาดทุนเฉพาะธนาคารสำหรับ</w:t>
      </w:r>
      <w:r w:rsidR="00EB795D">
        <w:rPr>
          <w:rFonts w:hint="cs"/>
          <w:sz w:val="30"/>
          <w:szCs w:val="30"/>
          <w:cs/>
        </w:rPr>
        <w:t>งวดหกเดือน</w:t>
      </w:r>
      <w:r w:rsidRPr="00567835">
        <w:rPr>
          <w:sz w:val="30"/>
          <w:szCs w:val="30"/>
          <w:cs/>
        </w:rPr>
        <w:t xml:space="preserve">วันที่ </w:t>
      </w:r>
      <w:r w:rsidR="00045751" w:rsidRPr="00567835">
        <w:rPr>
          <w:sz w:val="30"/>
          <w:szCs w:val="30"/>
          <w:cs/>
        </w:rPr>
        <w:t>3</w:t>
      </w:r>
      <w:r w:rsidR="00EB795D">
        <w:rPr>
          <w:rFonts w:hint="cs"/>
          <w:sz w:val="30"/>
          <w:szCs w:val="30"/>
          <w:cs/>
        </w:rPr>
        <w:t>0</w:t>
      </w:r>
      <w:r w:rsidR="00045751" w:rsidRPr="00567835">
        <w:rPr>
          <w:sz w:val="30"/>
          <w:szCs w:val="30"/>
          <w:cs/>
        </w:rPr>
        <w:t xml:space="preserve"> </w:t>
      </w:r>
      <w:r w:rsidR="00EB795D">
        <w:rPr>
          <w:rFonts w:hint="cs"/>
          <w:sz w:val="30"/>
          <w:szCs w:val="30"/>
          <w:cs/>
        </w:rPr>
        <w:t>มิถุนายน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</w:rPr>
        <w:t>256</w:t>
      </w:r>
      <w:r w:rsidR="00EB795D">
        <w:rPr>
          <w:rFonts w:hint="cs"/>
          <w:sz w:val="30"/>
          <w:szCs w:val="30"/>
          <w:cs/>
        </w:rPr>
        <w:t>1</w:t>
      </w:r>
      <w:r w:rsidRPr="00567835">
        <w:rPr>
          <w:sz w:val="30"/>
          <w:szCs w:val="30"/>
          <w:cs/>
        </w:rPr>
        <w:t xml:space="preserve"> และ </w:t>
      </w:r>
      <w:r w:rsidRPr="00567835">
        <w:rPr>
          <w:sz w:val="30"/>
          <w:szCs w:val="30"/>
        </w:rPr>
        <w:t>25</w:t>
      </w:r>
      <w:r w:rsidR="00EB795D">
        <w:rPr>
          <w:rFonts w:hint="cs"/>
          <w:sz w:val="30"/>
          <w:szCs w:val="30"/>
          <w:cs/>
        </w:rPr>
        <w:t>60</w:t>
      </w:r>
      <w:r w:rsidRPr="00567835">
        <w:rPr>
          <w:sz w:val="30"/>
          <w:szCs w:val="30"/>
          <w:cs/>
        </w:rPr>
        <w:t xml:space="preserve"> </w:t>
      </w:r>
      <w:r w:rsidR="00643FCF" w:rsidRPr="00567835">
        <w:rPr>
          <w:sz w:val="30"/>
          <w:szCs w:val="30"/>
          <w:cs/>
        </w:rPr>
        <w:t>เป็น</w:t>
      </w:r>
      <w:r w:rsidRPr="00567835">
        <w:rPr>
          <w:sz w:val="30"/>
          <w:szCs w:val="30"/>
          <w:cs/>
        </w:rPr>
        <w:t xml:space="preserve">จำนวน </w:t>
      </w:r>
      <w:r w:rsidR="0097430A">
        <w:rPr>
          <w:sz w:val="30"/>
          <w:szCs w:val="30"/>
        </w:rPr>
        <w:t>1,423</w:t>
      </w:r>
      <w:r w:rsidRPr="00567835">
        <w:rPr>
          <w:sz w:val="30"/>
          <w:szCs w:val="30"/>
          <w:cs/>
        </w:rPr>
        <w:t xml:space="preserve"> ล้านบาท และ </w:t>
      </w:r>
      <w:r w:rsidR="00104530">
        <w:rPr>
          <w:sz w:val="30"/>
          <w:szCs w:val="30"/>
        </w:rPr>
        <w:t>1,105</w:t>
      </w:r>
      <w:r w:rsidRPr="00567835">
        <w:rPr>
          <w:sz w:val="30"/>
          <w:szCs w:val="30"/>
          <w:cs/>
        </w:rPr>
        <w:t xml:space="preserve"> ล้านบาท ตามลำดับ</w:t>
      </w:r>
    </w:p>
    <w:p w:rsidR="00A72CF0" w:rsidRPr="00567835" w:rsidRDefault="00A72CF0" w:rsidP="00A72CF0">
      <w:pPr>
        <w:spacing w:line="380" w:lineRule="exact"/>
        <w:ind w:left="547" w:right="321"/>
        <w:jc w:val="thaiDistribute"/>
        <w:rPr>
          <w:sz w:val="30"/>
          <w:szCs w:val="30"/>
        </w:rPr>
      </w:pPr>
    </w:p>
    <w:p w:rsidR="00182392" w:rsidRDefault="00182392">
      <w:pPr>
        <w:suppressAutoHyphens w:val="0"/>
        <w:rPr>
          <w:sz w:val="30"/>
          <w:szCs w:val="30"/>
        </w:rPr>
      </w:pPr>
      <w:r>
        <w:rPr>
          <w:sz w:val="30"/>
          <w:szCs w:val="30"/>
        </w:rPr>
        <w:br w:type="page"/>
      </w:r>
    </w:p>
    <w:tbl>
      <w:tblPr>
        <w:tblW w:w="141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38"/>
        <w:gridCol w:w="901"/>
        <w:gridCol w:w="268"/>
        <w:gridCol w:w="900"/>
        <w:gridCol w:w="270"/>
        <w:gridCol w:w="900"/>
        <w:gridCol w:w="270"/>
        <w:gridCol w:w="984"/>
        <w:gridCol w:w="6"/>
        <w:gridCol w:w="264"/>
        <w:gridCol w:w="6"/>
        <w:gridCol w:w="900"/>
        <w:gridCol w:w="270"/>
        <w:gridCol w:w="990"/>
        <w:gridCol w:w="270"/>
        <w:gridCol w:w="900"/>
        <w:gridCol w:w="270"/>
        <w:gridCol w:w="996"/>
        <w:gridCol w:w="270"/>
        <w:gridCol w:w="1170"/>
        <w:gridCol w:w="270"/>
        <w:gridCol w:w="990"/>
      </w:tblGrid>
      <w:tr w:rsidR="00852D90" w:rsidRPr="00567835" w:rsidTr="00275A8E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852D90" w:rsidRPr="00567835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065" w:type="dxa"/>
            <w:gridSpan w:val="21"/>
            <w:shd w:val="clear" w:color="auto" w:fill="auto"/>
            <w:vAlign w:val="bottom"/>
          </w:tcPr>
          <w:p w:rsidR="00852D90" w:rsidRPr="00567835" w:rsidRDefault="00852D90" w:rsidP="00275A8E">
            <w:pPr>
              <w:jc w:val="center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852D90" w:rsidRPr="00567835" w:rsidTr="00275A8E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852D90" w:rsidRPr="00567835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065" w:type="dxa"/>
            <w:gridSpan w:val="21"/>
            <w:shd w:val="clear" w:color="auto" w:fill="auto"/>
            <w:vAlign w:val="bottom"/>
          </w:tcPr>
          <w:p w:rsidR="00852D90" w:rsidRPr="00567835" w:rsidRDefault="00FC230A" w:rsidP="00275A8E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="00852D90" w:rsidRPr="00567835">
              <w:rPr>
                <w:sz w:val="24"/>
                <w:szCs w:val="24"/>
              </w:rPr>
              <w:t>2560</w:t>
            </w:r>
          </w:p>
        </w:tc>
      </w:tr>
      <w:tr w:rsidR="00852D90" w:rsidRPr="00567835" w:rsidTr="00275A8E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852D90" w:rsidRPr="00567835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493" w:type="dxa"/>
            <w:gridSpan w:val="7"/>
            <w:shd w:val="clear" w:color="auto" w:fill="auto"/>
            <w:vAlign w:val="bottom"/>
          </w:tcPr>
          <w:p w:rsidR="00852D90" w:rsidRPr="00567835" w:rsidRDefault="00852D90" w:rsidP="00275A8E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852D90" w:rsidRPr="00567835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02" w:type="dxa"/>
            <w:gridSpan w:val="8"/>
            <w:shd w:val="clear" w:color="auto" w:fill="auto"/>
            <w:vAlign w:val="bottom"/>
          </w:tcPr>
          <w:p w:rsidR="00852D90" w:rsidRPr="00567835" w:rsidRDefault="00852D90" w:rsidP="00275A8E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2D90" w:rsidRPr="00567835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852D90" w:rsidRPr="00567835" w:rsidRDefault="00852D90" w:rsidP="00275A8E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852D90" w:rsidRPr="00567835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852D90" w:rsidRPr="00567835" w:rsidRDefault="00852D90" w:rsidP="00275A8E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852D90" w:rsidRPr="00567835" w:rsidTr="00275A8E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852D90" w:rsidRPr="00567835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:rsidR="00852D90" w:rsidRPr="00567835" w:rsidRDefault="00852D90" w:rsidP="00275A8E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852D90" w:rsidRPr="00567835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52D90" w:rsidRPr="00567835" w:rsidRDefault="00852D90" w:rsidP="00275A8E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เพิ่มขึ้น/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2D90" w:rsidRPr="00567835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52D90" w:rsidRPr="00567835" w:rsidRDefault="00852D90" w:rsidP="00275A8E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จำหน่าย/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2D90" w:rsidRPr="00567835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852D90" w:rsidRPr="00567835" w:rsidRDefault="00852D90" w:rsidP="00275A8E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852D90" w:rsidRPr="00567835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52D90" w:rsidRPr="00567835" w:rsidRDefault="00852D90" w:rsidP="00275A8E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52D90" w:rsidRPr="00567835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52D90" w:rsidRPr="00567835" w:rsidRDefault="00852D90" w:rsidP="00275A8E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52D90" w:rsidRPr="00567835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52D90" w:rsidRPr="00567835" w:rsidRDefault="00852D90" w:rsidP="00275A8E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52D90" w:rsidRPr="00567835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852D90" w:rsidRPr="00567835" w:rsidRDefault="00852D90" w:rsidP="00275A8E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52D90" w:rsidRPr="00567835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852D90" w:rsidRPr="00567835" w:rsidRDefault="00852D90" w:rsidP="00275A8E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852D90" w:rsidRPr="00567835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852D90" w:rsidRPr="00567835" w:rsidRDefault="00852D90" w:rsidP="00275A8E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852D90" w:rsidRPr="00567835" w:rsidTr="00275A8E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852D90" w:rsidRPr="00567835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:rsidR="00852D90" w:rsidRPr="00567835" w:rsidRDefault="00852D90" w:rsidP="00275A8E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852D90" w:rsidRPr="00567835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52D90" w:rsidRPr="00567835" w:rsidRDefault="00852D90" w:rsidP="00275A8E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รับโอน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2D90" w:rsidRPr="00567835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52D90" w:rsidRPr="00567835" w:rsidRDefault="00852D90" w:rsidP="00275A8E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โอนออก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2D90" w:rsidRPr="00567835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852D90" w:rsidRPr="00567835" w:rsidRDefault="00852D90" w:rsidP="00275A8E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852D90" w:rsidRPr="00567835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52D90" w:rsidRPr="00567835" w:rsidRDefault="00852D90" w:rsidP="00275A8E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2D90" w:rsidRPr="00567835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52D90" w:rsidRPr="00567835" w:rsidRDefault="00852D90" w:rsidP="00275A8E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2D90" w:rsidRPr="00567835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52D90" w:rsidRPr="00567835" w:rsidRDefault="00852D90" w:rsidP="00275A8E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2D90" w:rsidRPr="00567835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852D90" w:rsidRPr="00567835" w:rsidRDefault="00852D90" w:rsidP="00275A8E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2D90" w:rsidRPr="00567835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852D90" w:rsidRPr="00567835" w:rsidRDefault="00852D90" w:rsidP="00275A8E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270" w:type="dxa"/>
            <w:vAlign w:val="bottom"/>
          </w:tcPr>
          <w:p w:rsidR="00852D90" w:rsidRPr="00567835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852D90" w:rsidRPr="00567835" w:rsidRDefault="00852D90" w:rsidP="00275A8E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ยอดสุทธิ</w:t>
            </w:r>
          </w:p>
        </w:tc>
      </w:tr>
      <w:tr w:rsidR="00852D90" w:rsidRPr="00567835" w:rsidTr="00275A8E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852D90" w:rsidRPr="00567835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065" w:type="dxa"/>
            <w:gridSpan w:val="21"/>
            <w:shd w:val="clear" w:color="auto" w:fill="auto"/>
            <w:vAlign w:val="bottom"/>
          </w:tcPr>
          <w:p w:rsidR="00852D90" w:rsidRPr="00567835" w:rsidRDefault="00852D90" w:rsidP="00275A8E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852D90" w:rsidRPr="00567835" w:rsidTr="00275A8E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852D90" w:rsidRPr="00567835" w:rsidRDefault="00852D90" w:rsidP="00275A8E">
            <w:pPr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901" w:type="dxa"/>
            <w:shd w:val="clear" w:color="auto" w:fill="auto"/>
            <w:vAlign w:val="bottom"/>
          </w:tcPr>
          <w:p w:rsidR="00852D90" w:rsidRPr="00567835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:rsidR="00852D90" w:rsidRPr="00567835" w:rsidRDefault="00852D90" w:rsidP="00275A8E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52D90" w:rsidRPr="00567835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852D90" w:rsidRPr="00567835" w:rsidRDefault="00852D90" w:rsidP="00275A8E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52D90" w:rsidRPr="00567835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852D90" w:rsidRPr="00567835" w:rsidRDefault="00852D90" w:rsidP="00275A8E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852D90" w:rsidRPr="00567835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852D90" w:rsidRPr="00567835" w:rsidRDefault="00852D90" w:rsidP="00275A8E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52D90" w:rsidRPr="00567835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852D90" w:rsidRPr="00567835" w:rsidRDefault="00852D90" w:rsidP="00275A8E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52D90" w:rsidRPr="00567835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852D90" w:rsidRPr="00567835" w:rsidRDefault="00852D90" w:rsidP="00275A8E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52D90" w:rsidRPr="00567835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852D90" w:rsidRPr="00567835" w:rsidRDefault="00852D90" w:rsidP="00275A8E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852D90" w:rsidRPr="00567835" w:rsidRDefault="00852D90" w:rsidP="00275A8E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852D90" w:rsidRPr="00567835" w:rsidRDefault="00852D90" w:rsidP="00275A8E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852D90" w:rsidRPr="00567835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:rsidR="00852D90" w:rsidRPr="00567835" w:rsidRDefault="00852D90" w:rsidP="00275A8E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852D90" w:rsidRPr="00567835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</w:tr>
      <w:tr w:rsidR="00852D90" w:rsidRPr="00567835" w:rsidTr="00275A8E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852D90" w:rsidRPr="00567835" w:rsidRDefault="00852D90" w:rsidP="00275A8E">
            <w:pPr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01" w:type="dxa"/>
            <w:shd w:val="clear" w:color="auto" w:fill="auto"/>
          </w:tcPr>
          <w:p w:rsidR="00852D90" w:rsidRPr="00C955D1" w:rsidRDefault="00852D90" w:rsidP="00275A8E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C955D1">
              <w:rPr>
                <w:sz w:val="24"/>
                <w:szCs w:val="24"/>
              </w:rPr>
              <w:t xml:space="preserve">5,654 </w:t>
            </w:r>
          </w:p>
        </w:tc>
        <w:tc>
          <w:tcPr>
            <w:tcW w:w="268" w:type="dxa"/>
            <w:shd w:val="clear" w:color="auto" w:fill="auto"/>
            <w:vAlign w:val="center"/>
          </w:tcPr>
          <w:p w:rsidR="00852D90" w:rsidRDefault="00852D90" w:rsidP="00275A8E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52D90" w:rsidRDefault="00852D90" w:rsidP="003E21BE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52D90" w:rsidRPr="00A8059D" w:rsidRDefault="00852D90" w:rsidP="003E21BE">
            <w:pPr>
              <w:tabs>
                <w:tab w:val="decimal" w:pos="0"/>
                <w:tab w:val="decimal" w:pos="546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52D90" w:rsidRDefault="00852D90" w:rsidP="003E21BE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52D90" w:rsidRPr="00921012" w:rsidRDefault="00852D90" w:rsidP="00275A8E">
            <w:pPr>
              <w:tabs>
                <w:tab w:val="decimal" w:pos="612"/>
                <w:tab w:val="decimal" w:pos="682"/>
              </w:tabs>
              <w:snapToGrid w:val="0"/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852D90" w:rsidRPr="00EE538C" w:rsidRDefault="00852D90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5,654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852D90" w:rsidRDefault="00852D90" w:rsidP="00275A8E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52D90" w:rsidRDefault="00852D90" w:rsidP="003E21BE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52D90" w:rsidRDefault="00852D90" w:rsidP="003E21BE">
            <w:pPr>
              <w:tabs>
                <w:tab w:val="decimal" w:pos="546"/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852D90" w:rsidRDefault="00852D90" w:rsidP="003E21BE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52D90" w:rsidRDefault="00852D90" w:rsidP="003E21BE">
            <w:pPr>
              <w:tabs>
                <w:tab w:val="decimal" w:pos="0"/>
                <w:tab w:val="decimal" w:pos="546"/>
                <w:tab w:val="decimal" w:pos="612"/>
                <w:tab w:val="decimal" w:pos="68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52D90" w:rsidRDefault="00852D90" w:rsidP="003E21BE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52D90" w:rsidRPr="00921012" w:rsidRDefault="00852D90" w:rsidP="003E21BE">
            <w:pPr>
              <w:tabs>
                <w:tab w:val="decimal" w:pos="510"/>
                <w:tab w:val="decimal" w:pos="546"/>
                <w:tab w:val="decimal" w:pos="612"/>
                <w:tab w:val="decimal" w:pos="682"/>
              </w:tabs>
              <w:spacing w:line="240" w:lineRule="atLeas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852D90" w:rsidRDefault="00852D90" w:rsidP="003E21BE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52D90" w:rsidRDefault="00852D90" w:rsidP="00275A8E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852D90" w:rsidRPr="00FF7DF2" w:rsidRDefault="00852D90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145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:rsidR="00852D90" w:rsidRDefault="00852D90" w:rsidP="00275A8E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852D90" w:rsidRPr="00FF7DF2" w:rsidRDefault="00852D90" w:rsidP="00275A8E">
            <w:pPr>
              <w:tabs>
                <w:tab w:val="decimal" w:pos="81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5,509</w:t>
            </w:r>
          </w:p>
        </w:tc>
      </w:tr>
      <w:tr w:rsidR="00852D90" w:rsidRPr="00567835" w:rsidTr="00275A8E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852D90" w:rsidRPr="00567835" w:rsidRDefault="00852D90" w:rsidP="00275A8E">
            <w:pPr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 xml:space="preserve">ส่วนที่ตีราคาเพิ่ม 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01" w:type="dxa"/>
            <w:shd w:val="clear" w:color="auto" w:fill="auto"/>
          </w:tcPr>
          <w:p w:rsidR="00852D90" w:rsidRPr="00C955D1" w:rsidRDefault="00852D90" w:rsidP="00275A8E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C955D1">
              <w:rPr>
                <w:sz w:val="24"/>
                <w:szCs w:val="24"/>
              </w:rPr>
              <w:t xml:space="preserve">12,744 </w:t>
            </w:r>
          </w:p>
        </w:tc>
        <w:tc>
          <w:tcPr>
            <w:tcW w:w="268" w:type="dxa"/>
            <w:shd w:val="clear" w:color="auto" w:fill="auto"/>
            <w:vAlign w:val="center"/>
          </w:tcPr>
          <w:p w:rsidR="00852D90" w:rsidRDefault="00852D90" w:rsidP="00275A8E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52D90" w:rsidRDefault="00852D90" w:rsidP="003E21BE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52D90" w:rsidRPr="00A8059D" w:rsidRDefault="00852D90" w:rsidP="003E21BE">
            <w:pPr>
              <w:tabs>
                <w:tab w:val="decimal" w:pos="0"/>
                <w:tab w:val="decimal" w:pos="546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52D90" w:rsidRDefault="00852D90" w:rsidP="003E21BE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52D90" w:rsidRPr="00921012" w:rsidRDefault="00852D90" w:rsidP="00275A8E">
            <w:pPr>
              <w:tabs>
                <w:tab w:val="decimal" w:pos="0"/>
                <w:tab w:val="decimal" w:pos="682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852D90" w:rsidRPr="00EE538C" w:rsidRDefault="00852D90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12,744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852D90" w:rsidRDefault="00852D90" w:rsidP="00275A8E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52D90" w:rsidRDefault="00852D90" w:rsidP="003E21BE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52D90" w:rsidRDefault="00852D90" w:rsidP="003E21BE">
            <w:pPr>
              <w:tabs>
                <w:tab w:val="decimal" w:pos="546"/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852D90" w:rsidRDefault="00852D90" w:rsidP="003E21BE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52D90" w:rsidRDefault="00852D90" w:rsidP="003E21BE">
            <w:pPr>
              <w:tabs>
                <w:tab w:val="decimal" w:pos="0"/>
                <w:tab w:val="decimal" w:pos="546"/>
                <w:tab w:val="decimal" w:pos="612"/>
                <w:tab w:val="decimal" w:pos="68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52D90" w:rsidRDefault="00852D90" w:rsidP="003E21BE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52D90" w:rsidRPr="00921012" w:rsidRDefault="00852D90" w:rsidP="003E21BE">
            <w:pPr>
              <w:tabs>
                <w:tab w:val="decimal" w:pos="510"/>
                <w:tab w:val="decimal" w:pos="546"/>
                <w:tab w:val="decimal" w:pos="612"/>
                <w:tab w:val="decimal" w:pos="682"/>
              </w:tabs>
              <w:spacing w:line="240" w:lineRule="atLeas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852D90" w:rsidRDefault="00852D90" w:rsidP="003E21BE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52D90" w:rsidRDefault="00852D90" w:rsidP="00275A8E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852D90" w:rsidRPr="00FF7DF2" w:rsidRDefault="00852D90" w:rsidP="003E21BE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:rsidR="00852D90" w:rsidRDefault="00852D90" w:rsidP="00275A8E">
            <w:pPr>
              <w:tabs>
                <w:tab w:val="decimal" w:pos="53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852D90" w:rsidRPr="00FF7DF2" w:rsidRDefault="00852D90" w:rsidP="00275A8E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12,744</w:t>
            </w:r>
          </w:p>
        </w:tc>
      </w:tr>
      <w:tr w:rsidR="00852D90" w:rsidRPr="00567835" w:rsidTr="00275A8E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852D90" w:rsidRPr="00567835" w:rsidRDefault="00852D90" w:rsidP="00275A8E">
            <w:pPr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852D90" w:rsidRPr="00FF7DF2" w:rsidRDefault="00852D90" w:rsidP="00275A8E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:rsidR="00852D90" w:rsidRDefault="00852D90" w:rsidP="00275A8E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52D90" w:rsidRPr="00FF7DF2" w:rsidRDefault="00852D90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852D90" w:rsidRPr="00A8059D" w:rsidRDefault="00852D90" w:rsidP="00275A8E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52D90" w:rsidRPr="00FF7DF2" w:rsidRDefault="00852D90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852D90" w:rsidRPr="00921012" w:rsidRDefault="00852D90" w:rsidP="00275A8E">
            <w:pPr>
              <w:tabs>
                <w:tab w:val="decimal" w:pos="0"/>
                <w:tab w:val="decimal" w:pos="682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852D90" w:rsidRPr="00FF7DF2" w:rsidRDefault="00852D90" w:rsidP="00275A8E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852D90" w:rsidRDefault="00852D90" w:rsidP="00275A8E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52D90" w:rsidRDefault="00852D90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852D90" w:rsidRDefault="00852D90" w:rsidP="00275A8E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852D90" w:rsidRDefault="00852D90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852D90" w:rsidRDefault="00852D90" w:rsidP="00275A8E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52D90" w:rsidRDefault="00852D90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852D90" w:rsidRPr="00921012" w:rsidRDefault="00852D90" w:rsidP="00275A8E">
            <w:pPr>
              <w:tabs>
                <w:tab w:val="decimal" w:pos="682"/>
              </w:tabs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852D90" w:rsidRDefault="00852D90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852D90" w:rsidRDefault="00852D90" w:rsidP="00275A8E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852D90" w:rsidRPr="00FF7DF2" w:rsidRDefault="00852D90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852D90" w:rsidRDefault="00852D90" w:rsidP="00275A8E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852D90" w:rsidRPr="00FF7DF2" w:rsidRDefault="00852D90" w:rsidP="00275A8E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</w:tr>
      <w:tr w:rsidR="00852D90" w:rsidRPr="00567835" w:rsidTr="00275A8E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852D90" w:rsidRPr="00567835" w:rsidRDefault="00852D90" w:rsidP="00275A8E">
            <w:pPr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01" w:type="dxa"/>
            <w:shd w:val="clear" w:color="auto" w:fill="auto"/>
          </w:tcPr>
          <w:p w:rsidR="00852D90" w:rsidRPr="00C955D1" w:rsidRDefault="00852D90" w:rsidP="00275A8E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C955D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7,7</w:t>
            </w:r>
            <w:r w:rsidRPr="00C955D1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0</w:t>
            </w:r>
            <w:r w:rsidRPr="00C955D1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68" w:type="dxa"/>
            <w:shd w:val="clear" w:color="auto" w:fill="auto"/>
            <w:vAlign w:val="center"/>
          </w:tcPr>
          <w:p w:rsidR="00852D90" w:rsidRDefault="00852D90" w:rsidP="00275A8E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52D90" w:rsidRPr="00FF7DF2" w:rsidRDefault="00852D90" w:rsidP="00275A8E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1,227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52D90" w:rsidRPr="00A8059D" w:rsidRDefault="00852D90" w:rsidP="00275A8E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52D90" w:rsidRPr="00FF7DF2" w:rsidRDefault="00852D90" w:rsidP="00275A8E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39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52D90" w:rsidRPr="00921012" w:rsidRDefault="00852D90" w:rsidP="00275A8E">
            <w:pPr>
              <w:tabs>
                <w:tab w:val="decimal" w:pos="617"/>
              </w:tabs>
              <w:snapToGrid w:val="0"/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852D90" w:rsidRPr="00EE538C" w:rsidRDefault="00852D90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18,958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852D90" w:rsidRDefault="00852D90" w:rsidP="00275A8E">
            <w:pPr>
              <w:tabs>
                <w:tab w:val="decimal" w:pos="772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852D90" w:rsidRPr="00EE538C" w:rsidRDefault="00852D90" w:rsidP="00AF68E4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</w:t>
            </w:r>
            <w:r w:rsidRPr="00C955D1">
              <w:rPr>
                <w:sz w:val="24"/>
                <w:szCs w:val="24"/>
                <w:cs/>
              </w:rPr>
              <w:t xml:space="preserve"> (</w:t>
            </w:r>
            <w:r>
              <w:rPr>
                <w:sz w:val="24"/>
                <w:szCs w:val="24"/>
              </w:rPr>
              <w:t>8</w:t>
            </w:r>
            <w:r w:rsidRPr="00C955D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204</w:t>
            </w:r>
            <w:r w:rsidRPr="00C955D1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52D90" w:rsidRDefault="00852D90" w:rsidP="00275A8E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852D90" w:rsidRPr="00FF7DF2" w:rsidRDefault="00852D90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439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52D90" w:rsidRDefault="00852D90" w:rsidP="00275A8E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52D90" w:rsidRPr="00FF7DF2" w:rsidRDefault="00852D90" w:rsidP="00275A8E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52D90" w:rsidRPr="00921012" w:rsidRDefault="00852D90" w:rsidP="00275A8E">
            <w:pPr>
              <w:tabs>
                <w:tab w:val="decimal" w:pos="682"/>
                <w:tab w:val="decimal" w:pos="740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852D90" w:rsidRPr="00FF7DF2" w:rsidRDefault="00852D90" w:rsidP="00275A8E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8,628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52D90" w:rsidRDefault="00852D90" w:rsidP="00275A8E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852D90" w:rsidRPr="00FF7DF2" w:rsidRDefault="00852D90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176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:rsidR="00852D90" w:rsidRDefault="00852D90" w:rsidP="00275A8E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852D90" w:rsidRPr="00FF7DF2" w:rsidRDefault="00852D90" w:rsidP="00275A8E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10,154</w:t>
            </w:r>
          </w:p>
        </w:tc>
      </w:tr>
      <w:tr w:rsidR="00852D90" w:rsidRPr="00567835" w:rsidTr="00275A8E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852D90" w:rsidRPr="00567835" w:rsidRDefault="00852D90" w:rsidP="00275A8E">
            <w:pPr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 xml:space="preserve">ส่วนที่ตีราคาเพิ่ม 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01" w:type="dxa"/>
            <w:shd w:val="clear" w:color="auto" w:fill="auto"/>
          </w:tcPr>
          <w:p w:rsidR="00852D90" w:rsidRPr="00C955D1" w:rsidRDefault="00852D90" w:rsidP="00275A8E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C955D1">
              <w:rPr>
                <w:sz w:val="24"/>
                <w:szCs w:val="24"/>
              </w:rPr>
              <w:t xml:space="preserve">9,121 </w:t>
            </w:r>
          </w:p>
        </w:tc>
        <w:tc>
          <w:tcPr>
            <w:tcW w:w="268" w:type="dxa"/>
            <w:shd w:val="clear" w:color="auto" w:fill="auto"/>
            <w:vAlign w:val="center"/>
          </w:tcPr>
          <w:p w:rsidR="00852D90" w:rsidRPr="007176F5" w:rsidRDefault="00852D90" w:rsidP="00275A8E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52D90" w:rsidRDefault="00852D90" w:rsidP="003E21BE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52D90" w:rsidRPr="00A8059D" w:rsidRDefault="00852D90" w:rsidP="003E21BE">
            <w:pPr>
              <w:tabs>
                <w:tab w:val="decimal" w:pos="0"/>
                <w:tab w:val="decimal" w:pos="546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52D90" w:rsidRDefault="00852D90" w:rsidP="003E21BE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52D90" w:rsidRPr="00921012" w:rsidRDefault="00852D90" w:rsidP="00275A8E">
            <w:pPr>
              <w:tabs>
                <w:tab w:val="decimal" w:pos="0"/>
                <w:tab w:val="decimal" w:pos="682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852D90" w:rsidRPr="00EE538C" w:rsidRDefault="00852D90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9,121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852D90" w:rsidRDefault="00852D90" w:rsidP="00275A8E">
            <w:pPr>
              <w:tabs>
                <w:tab w:val="decimal" w:pos="684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852D90" w:rsidRPr="00EE538C" w:rsidRDefault="00852D90" w:rsidP="00AF68E4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(</w:t>
            </w:r>
            <w:r w:rsidRPr="00EE538C">
              <w:rPr>
                <w:sz w:val="24"/>
                <w:szCs w:val="24"/>
              </w:rPr>
              <w:t>1,8</w:t>
            </w:r>
            <w:r>
              <w:rPr>
                <w:sz w:val="24"/>
                <w:szCs w:val="24"/>
              </w:rPr>
              <w:t>29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52D90" w:rsidRDefault="00852D90" w:rsidP="00275A8E">
            <w:pPr>
              <w:tabs>
                <w:tab w:val="decimal" w:pos="684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852D90" w:rsidRPr="00FF7DF2" w:rsidRDefault="00852D90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341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52D90" w:rsidRDefault="00852D90" w:rsidP="00275A8E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52D90" w:rsidRDefault="00852D90" w:rsidP="003E21BE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52D90" w:rsidRPr="00921012" w:rsidRDefault="00852D90" w:rsidP="00275A8E">
            <w:pPr>
              <w:tabs>
                <w:tab w:val="decimal" w:pos="510"/>
                <w:tab w:val="decimal" w:pos="612"/>
                <w:tab w:val="decimal" w:pos="682"/>
              </w:tabs>
              <w:spacing w:line="240" w:lineRule="atLeas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852D90" w:rsidRPr="00FF7DF2" w:rsidRDefault="00852D90" w:rsidP="00275A8E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2,170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52D90" w:rsidRDefault="00852D90" w:rsidP="00275A8E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852D90" w:rsidRPr="003F316E" w:rsidRDefault="00852D90" w:rsidP="003E21BE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:rsidR="00852D90" w:rsidRDefault="00852D90" w:rsidP="00275A8E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852D90" w:rsidRPr="00FF7DF2" w:rsidRDefault="00852D90" w:rsidP="00275A8E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6,951</w:t>
            </w:r>
          </w:p>
        </w:tc>
      </w:tr>
      <w:tr w:rsidR="00852D90" w:rsidRPr="00567835" w:rsidTr="00275A8E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852D90" w:rsidRPr="00567835" w:rsidRDefault="00852D90" w:rsidP="00275A8E">
            <w:pPr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อุปกรณ์</w:t>
            </w:r>
          </w:p>
        </w:tc>
        <w:tc>
          <w:tcPr>
            <w:tcW w:w="901" w:type="dxa"/>
            <w:shd w:val="clear" w:color="auto" w:fill="auto"/>
          </w:tcPr>
          <w:p w:rsidR="00852D90" w:rsidRPr="00C955D1" w:rsidRDefault="00852D90" w:rsidP="00275A8E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20,410</w:t>
            </w:r>
            <w:r w:rsidRPr="00C955D1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68" w:type="dxa"/>
            <w:shd w:val="clear" w:color="auto" w:fill="auto"/>
            <w:vAlign w:val="center"/>
          </w:tcPr>
          <w:p w:rsidR="00852D90" w:rsidRDefault="00852D90" w:rsidP="00275A8E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52D90" w:rsidRPr="00FF7DF2" w:rsidRDefault="00852D90" w:rsidP="00275A8E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3,312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52D90" w:rsidRPr="00A8059D" w:rsidRDefault="00852D90" w:rsidP="00275A8E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52D90" w:rsidRPr="00FF7DF2" w:rsidRDefault="00852D90" w:rsidP="00275A8E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1,211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52D90" w:rsidRPr="00921012" w:rsidRDefault="00852D90" w:rsidP="00275A8E">
            <w:pPr>
              <w:tabs>
                <w:tab w:val="decimal" w:pos="612"/>
                <w:tab w:val="decimal" w:pos="682"/>
              </w:tabs>
              <w:snapToGrid w:val="0"/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852D90" w:rsidRPr="00EE538C" w:rsidRDefault="00852D90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22,511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852D90" w:rsidRDefault="00852D90" w:rsidP="00275A8E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852D90" w:rsidRPr="00EE538C" w:rsidRDefault="00852D90" w:rsidP="00AF68E4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(</w:t>
            </w:r>
            <w:r w:rsidRPr="00EE538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EE538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030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52D90" w:rsidRDefault="00852D90" w:rsidP="00275A8E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852D90" w:rsidRPr="00FF7DF2" w:rsidRDefault="00852D90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1,563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52D90" w:rsidRDefault="00852D90" w:rsidP="00275A8E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52D90" w:rsidRPr="00FF7DF2" w:rsidRDefault="00852D90" w:rsidP="00275A8E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1,177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52D90" w:rsidRPr="00921012" w:rsidRDefault="00852D90" w:rsidP="00275A8E">
            <w:pPr>
              <w:tabs>
                <w:tab w:val="decimal" w:pos="567"/>
                <w:tab w:val="decimal" w:pos="682"/>
              </w:tabs>
              <w:snapToGrid w:val="0"/>
              <w:ind w:right="-108"/>
              <w:jc w:val="right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852D90" w:rsidRPr="00FF7DF2" w:rsidRDefault="00852D90" w:rsidP="00275A8E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16,416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52D90" w:rsidRDefault="00852D90" w:rsidP="00275A8E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852D90" w:rsidRPr="003F316E" w:rsidRDefault="00852D90" w:rsidP="003E21BE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:rsidR="00852D90" w:rsidRDefault="00852D90" w:rsidP="00275A8E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852D90" w:rsidRPr="00FF7DF2" w:rsidRDefault="00852D90" w:rsidP="00275A8E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6,095</w:t>
            </w:r>
          </w:p>
        </w:tc>
      </w:tr>
      <w:tr w:rsidR="00852D90" w:rsidRPr="00567835" w:rsidTr="00275A8E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852D90" w:rsidRPr="00567835" w:rsidRDefault="00852D90" w:rsidP="00275A8E">
            <w:pPr>
              <w:pStyle w:val="western"/>
              <w:spacing w:before="0" w:after="0"/>
              <w:rPr>
                <w:rFonts w:ascii="Angsana New" w:hAnsi="Angsana New" w:cs="Angsana New"/>
              </w:rPr>
            </w:pPr>
            <w:r w:rsidRPr="00567835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901" w:type="dxa"/>
            <w:tcBorders>
              <w:bottom w:val="single" w:sz="4" w:space="0" w:color="000000"/>
            </w:tcBorders>
            <w:shd w:val="clear" w:color="auto" w:fill="auto"/>
          </w:tcPr>
          <w:p w:rsidR="00852D90" w:rsidRPr="00C955D1" w:rsidRDefault="00852D90" w:rsidP="00275A8E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C955D1">
              <w:rPr>
                <w:sz w:val="24"/>
                <w:szCs w:val="24"/>
              </w:rPr>
              <w:t xml:space="preserve">332 </w:t>
            </w:r>
          </w:p>
        </w:tc>
        <w:tc>
          <w:tcPr>
            <w:tcW w:w="268" w:type="dxa"/>
            <w:shd w:val="clear" w:color="auto" w:fill="auto"/>
            <w:vAlign w:val="center"/>
          </w:tcPr>
          <w:p w:rsidR="00852D90" w:rsidRPr="004B1E8E" w:rsidRDefault="00852D90" w:rsidP="00275A8E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52D90" w:rsidRPr="00FF7DF2" w:rsidRDefault="00852D90" w:rsidP="00275A8E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1,107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52D90" w:rsidRPr="00A8059D" w:rsidRDefault="00852D90" w:rsidP="00275A8E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52D90" w:rsidRPr="00FF7DF2" w:rsidRDefault="00852D90" w:rsidP="00275A8E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52D90" w:rsidRPr="00921012" w:rsidRDefault="00852D90" w:rsidP="00275A8E">
            <w:pPr>
              <w:tabs>
                <w:tab w:val="decimal" w:pos="612"/>
                <w:tab w:val="decimal" w:pos="682"/>
              </w:tabs>
              <w:snapToGrid w:val="0"/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852D90" w:rsidRPr="00EE538C" w:rsidRDefault="00852D90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1,438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852D90" w:rsidRDefault="00852D90" w:rsidP="00275A8E">
            <w:pPr>
              <w:tabs>
                <w:tab w:val="decimal" w:pos="612"/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52D90" w:rsidRDefault="00852D90" w:rsidP="003E21BE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52D90" w:rsidRDefault="00852D90" w:rsidP="003E21BE">
            <w:pPr>
              <w:tabs>
                <w:tab w:val="decimal" w:pos="546"/>
                <w:tab w:val="decimal" w:pos="628"/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52D90" w:rsidRPr="004B1E8E" w:rsidRDefault="00852D90" w:rsidP="003E21BE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52D90" w:rsidRDefault="00852D90" w:rsidP="003E21BE">
            <w:pPr>
              <w:tabs>
                <w:tab w:val="decimal" w:pos="546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52D90" w:rsidRDefault="00852D90" w:rsidP="003E21BE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52D90" w:rsidRPr="00921012" w:rsidRDefault="00852D90" w:rsidP="003E21BE">
            <w:pPr>
              <w:tabs>
                <w:tab w:val="decimal" w:pos="546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52D90" w:rsidRPr="0005563A" w:rsidRDefault="00852D90" w:rsidP="003E21BE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52D90" w:rsidRDefault="00852D90" w:rsidP="00275A8E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:rsidR="00852D90" w:rsidRPr="003F316E" w:rsidRDefault="00852D90" w:rsidP="003E21BE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:rsidR="00852D90" w:rsidRDefault="00852D90" w:rsidP="00275A8E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vAlign w:val="center"/>
          </w:tcPr>
          <w:p w:rsidR="00852D90" w:rsidRPr="00FF7DF2" w:rsidRDefault="00852D90" w:rsidP="00275A8E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1,438</w:t>
            </w:r>
          </w:p>
        </w:tc>
      </w:tr>
      <w:tr w:rsidR="00852D90" w:rsidRPr="00567835" w:rsidTr="00275A8E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852D90" w:rsidRPr="00567835" w:rsidRDefault="00852D90" w:rsidP="00275A8E">
            <w:pPr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1" w:type="dxa"/>
            <w:tcBorders>
              <w:bottom w:val="double" w:sz="6" w:space="0" w:color="000000"/>
            </w:tcBorders>
            <w:shd w:val="clear" w:color="auto" w:fill="auto"/>
          </w:tcPr>
          <w:p w:rsidR="00852D90" w:rsidRPr="003E21BE" w:rsidRDefault="00852D90" w:rsidP="00275A8E">
            <w:pPr>
              <w:tabs>
                <w:tab w:val="decimal" w:pos="80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3E21BE">
              <w:rPr>
                <w:b/>
                <w:bCs/>
                <w:sz w:val="24"/>
                <w:szCs w:val="24"/>
              </w:rPr>
              <w:t xml:space="preserve"> 66,031 </w:t>
            </w:r>
          </w:p>
        </w:tc>
        <w:tc>
          <w:tcPr>
            <w:tcW w:w="268" w:type="dxa"/>
            <w:shd w:val="clear" w:color="auto" w:fill="auto"/>
            <w:vAlign w:val="center"/>
          </w:tcPr>
          <w:p w:rsidR="00852D90" w:rsidRPr="003E21BE" w:rsidRDefault="00852D90" w:rsidP="00275A8E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852D90" w:rsidRPr="003E21BE" w:rsidRDefault="00852D90" w:rsidP="00275A8E">
            <w:pPr>
              <w:tabs>
                <w:tab w:val="decimal" w:pos="81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3E21BE">
              <w:rPr>
                <w:b/>
                <w:bCs/>
                <w:sz w:val="24"/>
                <w:szCs w:val="24"/>
              </w:rPr>
              <w:t>5,646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52D90" w:rsidRPr="003E21BE" w:rsidRDefault="00852D90" w:rsidP="00275A8E">
            <w:pPr>
              <w:tabs>
                <w:tab w:val="decimal" w:pos="682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852D90" w:rsidRPr="003E21BE" w:rsidRDefault="00852D90" w:rsidP="00275A8E">
            <w:pPr>
              <w:tabs>
                <w:tab w:val="decimal" w:pos="81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3E21BE">
              <w:rPr>
                <w:b/>
                <w:bCs/>
                <w:sz w:val="24"/>
                <w:szCs w:val="24"/>
                <w:cs/>
              </w:rPr>
              <w:t>(</w:t>
            </w:r>
            <w:r w:rsidRPr="003E21BE">
              <w:rPr>
                <w:b/>
                <w:bCs/>
                <w:sz w:val="24"/>
                <w:szCs w:val="24"/>
              </w:rPr>
              <w:t>1,251</w:t>
            </w:r>
            <w:r w:rsidRPr="003E21BE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52D90" w:rsidRPr="003E21BE" w:rsidRDefault="00852D90" w:rsidP="00275A8E">
            <w:pPr>
              <w:tabs>
                <w:tab w:val="decimal" w:pos="612"/>
                <w:tab w:val="decimal" w:pos="682"/>
              </w:tabs>
              <w:snapToGrid w:val="0"/>
              <w:spacing w:line="240" w:lineRule="atLeast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double" w:sz="6" w:space="0" w:color="000000"/>
            </w:tcBorders>
            <w:shd w:val="clear" w:color="auto" w:fill="auto"/>
          </w:tcPr>
          <w:p w:rsidR="00852D90" w:rsidRPr="003E21BE" w:rsidRDefault="00852D90" w:rsidP="00AF68E4">
            <w:pPr>
              <w:tabs>
                <w:tab w:val="decimal" w:pos="80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3E21BE">
              <w:rPr>
                <w:b/>
                <w:bCs/>
                <w:sz w:val="24"/>
                <w:szCs w:val="24"/>
              </w:rPr>
              <w:t>70,426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852D90" w:rsidRPr="003E21BE" w:rsidRDefault="00852D90" w:rsidP="00275A8E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</w:tcPr>
          <w:p w:rsidR="00852D90" w:rsidRPr="003E21BE" w:rsidRDefault="00852D90" w:rsidP="00AF68E4">
            <w:pPr>
              <w:tabs>
                <w:tab w:val="decimal" w:pos="81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3E21BE">
              <w:rPr>
                <w:b/>
                <w:bCs/>
                <w:sz w:val="24"/>
                <w:szCs w:val="24"/>
                <w:cs/>
              </w:rPr>
              <w:t xml:space="preserve"> (</w:t>
            </w:r>
            <w:r w:rsidRPr="003E21BE">
              <w:rPr>
                <w:b/>
                <w:bCs/>
                <w:sz w:val="24"/>
                <w:szCs w:val="24"/>
              </w:rPr>
              <w:t>26,063</w:t>
            </w:r>
            <w:r w:rsidRPr="003E21BE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52D90" w:rsidRPr="003E21BE" w:rsidRDefault="00852D90" w:rsidP="00275A8E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852D90" w:rsidRPr="003E21BE" w:rsidRDefault="00852D90" w:rsidP="00AF68E4">
            <w:pPr>
              <w:tabs>
                <w:tab w:val="decimal" w:pos="80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3E21BE">
              <w:rPr>
                <w:b/>
                <w:bCs/>
                <w:sz w:val="24"/>
                <w:szCs w:val="24"/>
                <w:cs/>
              </w:rPr>
              <w:t>(</w:t>
            </w:r>
            <w:r w:rsidRPr="003E21BE">
              <w:rPr>
                <w:b/>
                <w:bCs/>
                <w:sz w:val="24"/>
                <w:szCs w:val="24"/>
              </w:rPr>
              <w:t>2,343</w:t>
            </w:r>
            <w:r w:rsidRPr="003E21BE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52D90" w:rsidRPr="003E21BE" w:rsidRDefault="00852D90" w:rsidP="00275A8E">
            <w:pPr>
              <w:tabs>
                <w:tab w:val="decimal" w:pos="682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852D90" w:rsidRPr="003E21BE" w:rsidRDefault="00852D90" w:rsidP="00275A8E">
            <w:pPr>
              <w:tabs>
                <w:tab w:val="decimal" w:pos="81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3E21BE">
              <w:rPr>
                <w:b/>
                <w:bCs/>
                <w:sz w:val="24"/>
                <w:szCs w:val="24"/>
              </w:rPr>
              <w:t>1,192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52D90" w:rsidRPr="003E21BE" w:rsidRDefault="00852D90" w:rsidP="00275A8E">
            <w:pPr>
              <w:tabs>
                <w:tab w:val="decimal" w:pos="470"/>
                <w:tab w:val="decimal" w:pos="567"/>
                <w:tab w:val="decimal" w:pos="68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852D90" w:rsidRPr="003E21BE" w:rsidRDefault="00852D90" w:rsidP="00275A8E">
            <w:pPr>
              <w:tabs>
                <w:tab w:val="decimal" w:pos="81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3E21BE">
              <w:rPr>
                <w:b/>
                <w:bCs/>
                <w:sz w:val="24"/>
                <w:szCs w:val="24"/>
                <w:cs/>
              </w:rPr>
              <w:t>(</w:t>
            </w:r>
            <w:r w:rsidRPr="003E21BE">
              <w:rPr>
                <w:b/>
                <w:bCs/>
                <w:sz w:val="24"/>
                <w:szCs w:val="24"/>
              </w:rPr>
              <w:t>27,214</w:t>
            </w:r>
            <w:r w:rsidRPr="003E21BE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52D90" w:rsidRPr="003E21BE" w:rsidRDefault="00852D90" w:rsidP="00275A8E">
            <w:pPr>
              <w:tabs>
                <w:tab w:val="decimal" w:pos="682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6" w:space="0" w:color="000000"/>
            </w:tcBorders>
            <w:vAlign w:val="center"/>
          </w:tcPr>
          <w:p w:rsidR="00852D90" w:rsidRPr="003E21BE" w:rsidRDefault="00852D90" w:rsidP="00AF68E4">
            <w:pPr>
              <w:tabs>
                <w:tab w:val="decimal" w:pos="80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3E21BE">
              <w:rPr>
                <w:b/>
                <w:bCs/>
                <w:sz w:val="24"/>
                <w:szCs w:val="24"/>
                <w:cs/>
              </w:rPr>
              <w:t>(</w:t>
            </w:r>
            <w:r w:rsidRPr="003E21BE">
              <w:rPr>
                <w:b/>
                <w:bCs/>
                <w:sz w:val="24"/>
                <w:szCs w:val="24"/>
              </w:rPr>
              <w:t>321</w:t>
            </w:r>
            <w:r w:rsidRPr="003E21BE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:rsidR="00852D90" w:rsidRPr="003E21BE" w:rsidRDefault="00852D90" w:rsidP="00275A8E">
            <w:pPr>
              <w:tabs>
                <w:tab w:val="decimal" w:pos="682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vAlign w:val="center"/>
          </w:tcPr>
          <w:p w:rsidR="00852D90" w:rsidRPr="003E21BE" w:rsidRDefault="00852D90" w:rsidP="00275A8E">
            <w:pPr>
              <w:tabs>
                <w:tab w:val="decimal" w:pos="79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3E21BE">
              <w:rPr>
                <w:b/>
                <w:bCs/>
                <w:sz w:val="24"/>
                <w:szCs w:val="24"/>
              </w:rPr>
              <w:t>42,891</w:t>
            </w:r>
          </w:p>
        </w:tc>
      </w:tr>
    </w:tbl>
    <w:p w:rsidR="00852D90" w:rsidRPr="00FC230A" w:rsidRDefault="00852D90" w:rsidP="00A72CF0">
      <w:pPr>
        <w:spacing w:line="380" w:lineRule="exact"/>
        <w:ind w:left="547" w:right="321"/>
        <w:jc w:val="thaiDistribute"/>
        <w:rPr>
          <w:sz w:val="18"/>
          <w:szCs w:val="18"/>
        </w:rPr>
      </w:pPr>
    </w:p>
    <w:p w:rsidR="00A72CF0" w:rsidRPr="00567835" w:rsidRDefault="00A72CF0" w:rsidP="00A72CF0">
      <w:pPr>
        <w:tabs>
          <w:tab w:val="left" w:pos="810"/>
        </w:tabs>
        <w:spacing w:line="240" w:lineRule="atLeast"/>
        <w:ind w:left="540" w:right="141"/>
        <w:rPr>
          <w:sz w:val="20"/>
          <w:szCs w:val="20"/>
        </w:rPr>
      </w:pPr>
      <w:r w:rsidRPr="00567835">
        <w:rPr>
          <w:sz w:val="24"/>
          <w:szCs w:val="24"/>
          <w:vertAlign w:val="superscript"/>
          <w:cs/>
        </w:rPr>
        <w:t xml:space="preserve">* </w:t>
      </w:r>
      <w:r w:rsidRPr="00567835">
        <w:rPr>
          <w:sz w:val="24"/>
          <w:szCs w:val="24"/>
          <w:vertAlign w:val="superscript"/>
        </w:rPr>
        <w:tab/>
      </w:r>
      <w:r w:rsidRPr="00567835">
        <w:rPr>
          <w:sz w:val="20"/>
          <w:szCs w:val="20"/>
          <w:cs/>
        </w:rPr>
        <w:t xml:space="preserve">ธนาคารตีราคาเพิ่มในปี </w:t>
      </w:r>
      <w:r w:rsidRPr="00567835">
        <w:rPr>
          <w:sz w:val="20"/>
          <w:szCs w:val="20"/>
        </w:rPr>
        <w:t>2558</w:t>
      </w:r>
      <w:r w:rsidRPr="00567835">
        <w:rPr>
          <w:sz w:val="20"/>
          <w:szCs w:val="20"/>
          <w:cs/>
        </w:rPr>
        <w:t xml:space="preserve"> </w:t>
      </w:r>
    </w:p>
    <w:p w:rsidR="00A72CF0" w:rsidRPr="00FC230A" w:rsidRDefault="00A72CF0" w:rsidP="00A72CF0">
      <w:pPr>
        <w:spacing w:line="240" w:lineRule="atLeast"/>
        <w:ind w:left="547" w:right="321"/>
        <w:jc w:val="thaiDistribute"/>
        <w:rPr>
          <w:sz w:val="18"/>
          <w:szCs w:val="18"/>
        </w:rPr>
      </w:pPr>
    </w:p>
    <w:p w:rsidR="00EB795D" w:rsidRPr="003E2F76" w:rsidRDefault="00EB795D" w:rsidP="00EB795D">
      <w:pPr>
        <w:spacing w:line="240" w:lineRule="atLeast"/>
        <w:ind w:left="547" w:right="321"/>
        <w:jc w:val="thaiDistribute"/>
        <w:rPr>
          <w:sz w:val="30"/>
          <w:szCs w:val="30"/>
        </w:rPr>
      </w:pPr>
      <w:r w:rsidRPr="00522032">
        <w:rPr>
          <w:rFonts w:hint="cs"/>
          <w:sz w:val="30"/>
          <w:szCs w:val="30"/>
          <w:cs/>
        </w:rPr>
        <w:t>ราคาทรัพย์สิน</w:t>
      </w:r>
      <w:r w:rsidRPr="003E2F76">
        <w:rPr>
          <w:sz w:val="30"/>
          <w:szCs w:val="30"/>
          <w:cs/>
        </w:rPr>
        <w:t>ของอาคารและอุปกรณ์ของธนาคารซึ่งตัดค่าเสื่อมราคาเต็มจำนวนแล้ว แต่ธนาคารยังสามารถใช้ประโยชน์ในอาคารและอุปกรณ์เหล่านั้นได้ ณ</w:t>
      </w:r>
      <w:r w:rsidRPr="003E2F76">
        <w:rPr>
          <w:sz w:val="24"/>
          <w:szCs w:val="24"/>
          <w:cs/>
        </w:rPr>
        <w:t xml:space="preserve"> </w:t>
      </w:r>
      <w:r w:rsidRPr="003E2F76">
        <w:rPr>
          <w:sz w:val="30"/>
          <w:szCs w:val="30"/>
          <w:cs/>
        </w:rPr>
        <w:t>วันที่</w:t>
      </w:r>
      <w:r w:rsidRPr="003E2F76">
        <w:rPr>
          <w:sz w:val="30"/>
          <w:szCs w:val="30"/>
        </w:rPr>
        <w:t xml:space="preserve"> 30 </w:t>
      </w:r>
      <w:r w:rsidRPr="003E2F76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</w:t>
      </w:r>
      <w:r>
        <w:rPr>
          <w:rFonts w:hint="cs"/>
          <w:sz w:val="30"/>
          <w:szCs w:val="30"/>
          <w:cs/>
        </w:rPr>
        <w:t>1</w:t>
      </w:r>
      <w:r w:rsidRPr="003E2F76">
        <w:rPr>
          <w:sz w:val="30"/>
          <w:szCs w:val="30"/>
          <w:cs/>
        </w:rPr>
        <w:t xml:space="preserve">มีจำนวนเงินรวม </w:t>
      </w:r>
      <w:r w:rsidR="004B2CC8">
        <w:rPr>
          <w:sz w:val="30"/>
          <w:szCs w:val="30"/>
        </w:rPr>
        <w:t xml:space="preserve">22,176 </w:t>
      </w:r>
      <w:r w:rsidRPr="003E2F76">
        <w:rPr>
          <w:sz w:val="30"/>
          <w:szCs w:val="30"/>
          <w:cs/>
        </w:rPr>
        <w:t xml:space="preserve">ล้านบาท </w:t>
      </w:r>
      <w:r w:rsidRPr="003E2F76">
        <w:rPr>
          <w:i/>
          <w:iCs/>
          <w:sz w:val="30"/>
          <w:szCs w:val="30"/>
          <w:cs/>
        </w:rPr>
        <w:t>(</w:t>
      </w:r>
      <w:r w:rsidRPr="003E2F76">
        <w:rPr>
          <w:i/>
          <w:iCs/>
          <w:sz w:val="30"/>
          <w:szCs w:val="30"/>
        </w:rPr>
        <w:t xml:space="preserve">31 </w:t>
      </w:r>
      <w:r w:rsidRPr="00B4686A">
        <w:rPr>
          <w:i/>
          <w:iCs/>
          <w:sz w:val="30"/>
          <w:szCs w:val="30"/>
          <w:cs/>
        </w:rPr>
        <w:t xml:space="preserve">ธันวาคม </w:t>
      </w:r>
      <w:r w:rsidRPr="00B4686A">
        <w:rPr>
          <w:i/>
          <w:iCs/>
          <w:sz w:val="30"/>
          <w:szCs w:val="30"/>
        </w:rPr>
        <w:t>25</w:t>
      </w:r>
      <w:r w:rsidR="00852D90">
        <w:rPr>
          <w:i/>
          <w:iCs/>
          <w:sz w:val="30"/>
          <w:szCs w:val="30"/>
        </w:rPr>
        <w:t>60</w:t>
      </w:r>
      <w:r w:rsidRPr="00B4686A">
        <w:rPr>
          <w:i/>
          <w:iCs/>
          <w:sz w:val="30"/>
          <w:szCs w:val="30"/>
          <w:cs/>
        </w:rPr>
        <w:t xml:space="preserve">: </w:t>
      </w:r>
      <w:r w:rsidR="00852D90">
        <w:rPr>
          <w:i/>
          <w:iCs/>
          <w:sz w:val="30"/>
          <w:szCs w:val="30"/>
        </w:rPr>
        <w:t>22,207</w:t>
      </w:r>
      <w:r w:rsidRPr="00B4686A">
        <w:rPr>
          <w:i/>
          <w:iCs/>
          <w:sz w:val="30"/>
          <w:szCs w:val="30"/>
          <w:cs/>
        </w:rPr>
        <w:t xml:space="preserve"> ล้านบาท</w:t>
      </w:r>
      <w:r w:rsidRPr="003E2F76">
        <w:rPr>
          <w:i/>
          <w:iCs/>
          <w:sz w:val="30"/>
          <w:szCs w:val="30"/>
          <w:cs/>
        </w:rPr>
        <w:t>)</w:t>
      </w:r>
    </w:p>
    <w:p w:rsidR="00FC230A" w:rsidRPr="00FC230A" w:rsidRDefault="00FC230A" w:rsidP="00A72CF0">
      <w:pPr>
        <w:spacing w:line="240" w:lineRule="atLeast"/>
        <w:ind w:left="567" w:right="325"/>
        <w:jc w:val="thaiDistribute"/>
        <w:rPr>
          <w:sz w:val="18"/>
          <w:szCs w:val="18"/>
        </w:rPr>
      </w:pPr>
    </w:p>
    <w:p w:rsidR="00A72CF0" w:rsidRPr="00567835" w:rsidRDefault="00A72CF0" w:rsidP="00A72CF0">
      <w:pPr>
        <w:spacing w:line="240" w:lineRule="atLeast"/>
        <w:ind w:left="567" w:right="3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มูลค่ายุติธรรมของที่ดินและอาคารประเมินโดยผู้ประเมินราคาอิสระภายนอก ซึ่งได้รับการรับรองเป็นผู้ประเมินราคาและมีประสบการณ์ในพื้นที่ที่ทำการประเมินและจัดประเภทของการประเมินราคาที่ดินและอาคารนั้น มูลค่ายุติธรรมของที่ดินและอาคารประเมินโดยผู้ประเมินราคาอิสระโดยใช้เกณฑ์ราคาตลาดสำหรับสินทรัพย์ประเภทที่ดินและเกณฑ์ราคาต้นทุนเปลี่ยนแทนหลังหักค่าเสื่อมราคาสำหรับสินทรัพย์ประเภทอาคาร ซึ่งทั้งหมดถูกจัดปร</w:t>
      </w:r>
      <w:r w:rsidR="00F73D6D">
        <w:rPr>
          <w:sz w:val="30"/>
          <w:szCs w:val="30"/>
          <w:cs/>
        </w:rPr>
        <w:t xml:space="preserve">ะเภทเป็นมูลค่ายุติธรรมระดับที่ </w:t>
      </w:r>
      <w:r w:rsidR="00F73D6D">
        <w:rPr>
          <w:sz w:val="30"/>
          <w:szCs w:val="30"/>
        </w:rPr>
        <w:t>3</w:t>
      </w:r>
    </w:p>
    <w:p w:rsidR="00A72CF0" w:rsidRPr="00567835" w:rsidRDefault="00045751" w:rsidP="00683FCD">
      <w:pPr>
        <w:suppressAutoHyphens w:val="0"/>
        <w:ind w:left="540" w:hanging="540"/>
        <w:rPr>
          <w:sz w:val="2"/>
          <w:szCs w:val="2"/>
        </w:rPr>
      </w:pPr>
      <w:r w:rsidRPr="00567835">
        <w:rPr>
          <w:b/>
          <w:bCs/>
          <w:sz w:val="30"/>
          <w:szCs w:val="30"/>
          <w:cs/>
        </w:rPr>
        <w:br w:type="page"/>
      </w:r>
      <w:r w:rsidR="00A72CF0" w:rsidRPr="00567835">
        <w:rPr>
          <w:b/>
          <w:bCs/>
          <w:sz w:val="30"/>
          <w:szCs w:val="30"/>
        </w:rPr>
        <w:lastRenderedPageBreak/>
        <w:t>16</w:t>
      </w:r>
      <w:r w:rsidR="00A72CF0" w:rsidRPr="00567835">
        <w:rPr>
          <w:b/>
          <w:bCs/>
          <w:sz w:val="30"/>
          <w:szCs w:val="30"/>
        </w:rPr>
        <w:tab/>
      </w:r>
      <w:r w:rsidR="00A72CF0" w:rsidRPr="00567835">
        <w:rPr>
          <w:b/>
          <w:bCs/>
          <w:sz w:val="30"/>
          <w:szCs w:val="30"/>
          <w:cs/>
        </w:rPr>
        <w:t>ค่าความนิยมและสินทรัพย์ไม่มีตัวตนอื่นสุทธิ</w:t>
      </w:r>
    </w:p>
    <w:p w:rsidR="00A72CF0" w:rsidRPr="00567835" w:rsidRDefault="00A72CF0" w:rsidP="00A72CF0">
      <w:pPr>
        <w:tabs>
          <w:tab w:val="left" w:pos="540"/>
        </w:tabs>
        <w:ind w:left="547" w:right="-25"/>
        <w:jc w:val="both"/>
        <w:rPr>
          <w:spacing w:val="-4"/>
          <w:sz w:val="30"/>
          <w:szCs w:val="30"/>
        </w:rPr>
      </w:pPr>
    </w:p>
    <w:p w:rsidR="00EB795D" w:rsidRDefault="00EB795D" w:rsidP="00EB795D">
      <w:pPr>
        <w:pStyle w:val="BodyText2"/>
        <w:tabs>
          <w:tab w:val="left" w:pos="540"/>
        </w:tabs>
        <w:spacing w:after="0" w:line="240" w:lineRule="atLeast"/>
        <w:ind w:left="547"/>
        <w:jc w:val="thaiDistribute"/>
        <w:rPr>
          <w:sz w:val="30"/>
          <w:szCs w:val="30"/>
        </w:rPr>
      </w:pPr>
      <w:r w:rsidRPr="00346167">
        <w:rPr>
          <w:sz w:val="30"/>
          <w:szCs w:val="30"/>
          <w:cs/>
        </w:rPr>
        <w:t xml:space="preserve">ณ วันที่ </w:t>
      </w:r>
      <w:r w:rsidRPr="00346167">
        <w:rPr>
          <w:spacing w:val="4"/>
          <w:sz w:val="30"/>
          <w:szCs w:val="30"/>
        </w:rPr>
        <w:t xml:space="preserve">30 </w:t>
      </w:r>
      <w:r w:rsidRPr="00346167">
        <w:rPr>
          <w:spacing w:val="4"/>
          <w:sz w:val="30"/>
          <w:szCs w:val="30"/>
          <w:cs/>
        </w:rPr>
        <w:t xml:space="preserve">มิถุนายน </w:t>
      </w:r>
      <w:r>
        <w:rPr>
          <w:spacing w:val="4"/>
          <w:sz w:val="30"/>
          <w:szCs w:val="30"/>
        </w:rPr>
        <w:t>256</w:t>
      </w:r>
      <w:r w:rsidR="00E80196">
        <w:rPr>
          <w:rFonts w:hint="cs"/>
          <w:spacing w:val="4"/>
          <w:sz w:val="30"/>
          <w:szCs w:val="30"/>
          <w:cs/>
        </w:rPr>
        <w:t>1</w:t>
      </w:r>
      <w:r w:rsidRPr="00346167">
        <w:rPr>
          <w:spacing w:val="4"/>
          <w:sz w:val="30"/>
          <w:szCs w:val="30"/>
          <w:cs/>
        </w:rPr>
        <w:t xml:space="preserve"> และ </w:t>
      </w:r>
      <w:r w:rsidRPr="00346167">
        <w:rPr>
          <w:spacing w:val="4"/>
          <w:sz w:val="30"/>
          <w:szCs w:val="30"/>
        </w:rPr>
        <w:t xml:space="preserve">31 </w:t>
      </w:r>
      <w:r w:rsidRPr="00346167">
        <w:rPr>
          <w:spacing w:val="4"/>
          <w:sz w:val="30"/>
          <w:szCs w:val="30"/>
          <w:cs/>
        </w:rPr>
        <w:t xml:space="preserve">ธันวาคม </w:t>
      </w:r>
      <w:r>
        <w:rPr>
          <w:spacing w:val="4"/>
          <w:sz w:val="30"/>
          <w:szCs w:val="30"/>
        </w:rPr>
        <w:t>25</w:t>
      </w:r>
      <w:r w:rsidR="00E80196">
        <w:rPr>
          <w:rFonts w:hint="cs"/>
          <w:spacing w:val="4"/>
          <w:sz w:val="30"/>
          <w:szCs w:val="30"/>
          <w:cs/>
        </w:rPr>
        <w:t>60</w:t>
      </w:r>
      <w:r w:rsidRPr="00346167">
        <w:rPr>
          <w:spacing w:val="4"/>
          <w:sz w:val="30"/>
          <w:szCs w:val="30"/>
          <w:cs/>
        </w:rPr>
        <w:t xml:space="preserve"> </w:t>
      </w:r>
      <w:r w:rsidRPr="00346167">
        <w:rPr>
          <w:sz w:val="30"/>
          <w:szCs w:val="30"/>
          <w:cs/>
        </w:rPr>
        <w:t>การเปลี่ยนแปลง</w:t>
      </w:r>
      <w:r w:rsidRPr="00DD3C55">
        <w:rPr>
          <w:sz w:val="30"/>
          <w:szCs w:val="30"/>
          <w:cs/>
        </w:rPr>
        <w:t>ของค่าความนิยมและสินทรัพย์ไม่มีตัวตนอื่นสุทธิมีดังนี้</w:t>
      </w:r>
    </w:p>
    <w:p w:rsidR="00A53599" w:rsidRPr="00567835" w:rsidRDefault="00A53599" w:rsidP="00A72CF0">
      <w:pPr>
        <w:pStyle w:val="BodyText2"/>
        <w:tabs>
          <w:tab w:val="left" w:pos="540"/>
        </w:tabs>
        <w:spacing w:after="0" w:line="240" w:lineRule="atLeast"/>
        <w:ind w:left="547"/>
        <w:jc w:val="thaiDistribute"/>
        <w:rPr>
          <w:sz w:val="30"/>
          <w:szCs w:val="30"/>
        </w:rPr>
      </w:pPr>
    </w:p>
    <w:tbl>
      <w:tblPr>
        <w:tblW w:w="1386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2"/>
        <w:gridCol w:w="948"/>
        <w:gridCol w:w="90"/>
        <w:gridCol w:w="990"/>
        <w:gridCol w:w="90"/>
        <w:gridCol w:w="990"/>
        <w:gridCol w:w="90"/>
        <w:gridCol w:w="990"/>
        <w:gridCol w:w="20"/>
        <w:gridCol w:w="70"/>
        <w:gridCol w:w="990"/>
        <w:gridCol w:w="90"/>
        <w:gridCol w:w="1080"/>
        <w:gridCol w:w="90"/>
        <w:gridCol w:w="990"/>
        <w:gridCol w:w="90"/>
        <w:gridCol w:w="990"/>
        <w:gridCol w:w="180"/>
        <w:gridCol w:w="90"/>
        <w:gridCol w:w="20"/>
        <w:gridCol w:w="880"/>
        <w:gridCol w:w="180"/>
        <w:gridCol w:w="990"/>
      </w:tblGrid>
      <w:tr w:rsidR="004818B3" w:rsidRPr="00567835" w:rsidTr="006C6B28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:rsidR="004818B3" w:rsidRPr="00567835" w:rsidRDefault="004818B3" w:rsidP="006C6B28">
            <w:pPr>
              <w:snapToGrid w:val="0"/>
              <w:rPr>
                <w:sz w:val="24"/>
                <w:szCs w:val="24"/>
              </w:rPr>
            </w:pPr>
          </w:p>
          <w:p w:rsidR="004818B3" w:rsidRPr="00567835" w:rsidRDefault="004818B3" w:rsidP="006C6B28">
            <w:pPr>
              <w:snapToGrid w:val="0"/>
              <w:rPr>
                <w:sz w:val="24"/>
                <w:szCs w:val="24"/>
              </w:rPr>
            </w:pPr>
          </w:p>
          <w:p w:rsidR="004818B3" w:rsidRPr="00567835" w:rsidRDefault="004818B3" w:rsidP="006C6B2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0938" w:type="dxa"/>
            <w:gridSpan w:val="22"/>
            <w:shd w:val="clear" w:color="auto" w:fill="auto"/>
            <w:vAlign w:val="bottom"/>
          </w:tcPr>
          <w:p w:rsidR="004818B3" w:rsidRPr="00567835" w:rsidRDefault="004818B3" w:rsidP="006C6B28">
            <w:pPr>
              <w:jc w:val="center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818B3" w:rsidRPr="00567835" w:rsidTr="006C6B28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:rsidR="004818B3" w:rsidRPr="00567835" w:rsidRDefault="004818B3" w:rsidP="006C6B2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0938" w:type="dxa"/>
            <w:gridSpan w:val="22"/>
            <w:shd w:val="clear" w:color="auto" w:fill="auto"/>
            <w:vAlign w:val="bottom"/>
          </w:tcPr>
          <w:p w:rsidR="004818B3" w:rsidRPr="00567835" w:rsidRDefault="004818B3" w:rsidP="006C6B28">
            <w:pPr>
              <w:jc w:val="center"/>
              <w:rPr>
                <w:sz w:val="24"/>
                <w:szCs w:val="24"/>
                <w:cs/>
              </w:rPr>
            </w:pPr>
            <w:r w:rsidRPr="00F2758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30</w:t>
            </w:r>
            <w:r>
              <w:rPr>
                <w:rFonts w:hint="cs"/>
                <w:sz w:val="24"/>
                <w:szCs w:val="24"/>
                <w:cs/>
                <w:lang w:val="th-TH"/>
              </w:rPr>
              <w:t xml:space="preserve"> มิถุนายน </w:t>
            </w:r>
            <w:r w:rsidRPr="00567835">
              <w:rPr>
                <w:sz w:val="24"/>
                <w:szCs w:val="24"/>
                <w:cs/>
                <w:lang w:val="th-TH"/>
              </w:rPr>
              <w:t>256</w:t>
            </w:r>
            <w:r>
              <w:rPr>
                <w:rFonts w:hint="cs"/>
                <w:sz w:val="24"/>
                <w:szCs w:val="24"/>
                <w:cs/>
                <w:lang w:val="th-TH"/>
              </w:rPr>
              <w:t>1</w:t>
            </w:r>
          </w:p>
        </w:tc>
      </w:tr>
      <w:tr w:rsidR="004818B3" w:rsidRPr="00567835" w:rsidTr="00882695">
        <w:trPr>
          <w:gridAfter w:val="3"/>
          <w:wAfter w:w="2050" w:type="dxa"/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:rsidR="004818B3" w:rsidRPr="00567835" w:rsidRDefault="004818B3" w:rsidP="006C6B2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88" w:type="dxa"/>
            <w:gridSpan w:val="7"/>
            <w:shd w:val="clear" w:color="auto" w:fill="auto"/>
            <w:vAlign w:val="bottom"/>
          </w:tcPr>
          <w:p w:rsidR="004818B3" w:rsidRPr="00567835" w:rsidRDefault="004818B3" w:rsidP="006C6B28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4818B3" w:rsidRPr="00567835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60" w:type="dxa"/>
            <w:gridSpan w:val="10"/>
            <w:shd w:val="clear" w:color="auto" w:fill="auto"/>
            <w:vAlign w:val="bottom"/>
          </w:tcPr>
          <w:p w:rsidR="004818B3" w:rsidRPr="00567835" w:rsidRDefault="004818B3" w:rsidP="006C6B28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4818B3" w:rsidRPr="00567835" w:rsidRDefault="004818B3" w:rsidP="006C6B28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4818B3" w:rsidRPr="00567835" w:rsidTr="00882695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:rsidR="004818B3" w:rsidRPr="00567835" w:rsidRDefault="004818B3" w:rsidP="006C6B2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:rsidR="004818B3" w:rsidRPr="00567835" w:rsidRDefault="004818B3" w:rsidP="006C6B2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4818B3" w:rsidRPr="00567835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818B3" w:rsidRPr="00567835" w:rsidRDefault="004818B3" w:rsidP="006C6B28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เพิ่มขึ้น/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818B3" w:rsidRPr="00567835" w:rsidRDefault="004818B3" w:rsidP="006C6B28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818B3" w:rsidRPr="00567835" w:rsidRDefault="004818B3" w:rsidP="006C6B28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จำหน่าย/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818B3" w:rsidRPr="00567835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818B3" w:rsidRPr="00567835" w:rsidRDefault="004818B3" w:rsidP="006C6B2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4818B3" w:rsidRPr="00567835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818B3" w:rsidRPr="00567835" w:rsidRDefault="004818B3" w:rsidP="006C6B2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4818B3" w:rsidRPr="00567835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818B3" w:rsidRPr="00567835" w:rsidRDefault="004818B3" w:rsidP="006C6B2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4818B3" w:rsidRPr="00567835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818B3" w:rsidRPr="00567835" w:rsidRDefault="004818B3" w:rsidP="006C6B2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4818B3" w:rsidRPr="00567835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818B3" w:rsidRPr="00567835" w:rsidRDefault="004818B3" w:rsidP="006C6B28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80" w:type="dxa"/>
            <w:shd w:val="clear" w:color="auto" w:fill="auto"/>
          </w:tcPr>
          <w:p w:rsidR="004818B3" w:rsidRPr="00567835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:rsidR="004818B3" w:rsidRPr="00567835" w:rsidRDefault="004818B3" w:rsidP="006C6B28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818B3" w:rsidRPr="00567835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4818B3" w:rsidRPr="00567835" w:rsidRDefault="004818B3" w:rsidP="006C6B28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4818B3" w:rsidRPr="00567835" w:rsidTr="00882695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:rsidR="004818B3" w:rsidRPr="00567835" w:rsidRDefault="004818B3" w:rsidP="006C6B2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:rsidR="004818B3" w:rsidRPr="00567835" w:rsidRDefault="004818B3" w:rsidP="006C6B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818B3" w:rsidRPr="00567835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818B3" w:rsidRPr="00567835" w:rsidRDefault="004818B3" w:rsidP="006C6B28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รับโอน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818B3" w:rsidRPr="00567835" w:rsidRDefault="004818B3" w:rsidP="006C6B28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818B3" w:rsidRPr="00567835" w:rsidRDefault="004818B3" w:rsidP="006C6B28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โอนออก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818B3" w:rsidRPr="00567835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818B3" w:rsidRPr="00567835" w:rsidRDefault="004818B3" w:rsidP="006C6B28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ยอดปลาย</w:t>
            </w:r>
            <w:r>
              <w:rPr>
                <w:rFonts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4818B3" w:rsidRPr="00567835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818B3" w:rsidRPr="00567835" w:rsidRDefault="004818B3" w:rsidP="006C6B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818B3" w:rsidRPr="00567835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818B3" w:rsidRPr="00567835" w:rsidRDefault="004818B3" w:rsidP="006C6B28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818B3" w:rsidRPr="00567835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818B3" w:rsidRPr="00567835" w:rsidRDefault="004818B3" w:rsidP="006C6B28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818B3" w:rsidRPr="00567835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818B3" w:rsidRPr="00567835" w:rsidRDefault="004818B3" w:rsidP="006C6B28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ยอดปลาย</w:t>
            </w:r>
            <w:r>
              <w:rPr>
                <w:rFonts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80" w:type="dxa"/>
            <w:shd w:val="clear" w:color="auto" w:fill="auto"/>
          </w:tcPr>
          <w:p w:rsidR="004818B3" w:rsidRPr="00567835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:rsidR="004818B3" w:rsidRPr="00567835" w:rsidRDefault="004818B3" w:rsidP="006C6B28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818B3" w:rsidRPr="00567835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4818B3" w:rsidRPr="00567835" w:rsidRDefault="004818B3" w:rsidP="006C6B28">
            <w:pPr>
              <w:tabs>
                <w:tab w:val="left" w:pos="682"/>
                <w:tab w:val="left" w:pos="782"/>
              </w:tabs>
              <w:jc w:val="center"/>
              <w:rPr>
                <w:color w:val="000000"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</w:t>
            </w:r>
            <w:r w:rsidRPr="00567835">
              <w:rPr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4818B3" w:rsidRPr="00567835" w:rsidTr="00882695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:rsidR="004818B3" w:rsidRPr="00567835" w:rsidRDefault="004818B3" w:rsidP="006C6B2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:rsidR="004818B3" w:rsidRPr="00567835" w:rsidRDefault="004818B3" w:rsidP="006C6B2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4818B3" w:rsidRPr="00567835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818B3" w:rsidRPr="00567835" w:rsidRDefault="004818B3" w:rsidP="006C6B28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4818B3" w:rsidRPr="00567835" w:rsidRDefault="004818B3" w:rsidP="006C6B28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818B3" w:rsidRPr="00567835" w:rsidRDefault="004818B3" w:rsidP="006C6B28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4818B3" w:rsidRPr="00567835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818B3" w:rsidRPr="00567835" w:rsidRDefault="004818B3" w:rsidP="006C6B2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4818B3" w:rsidRPr="00567835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818B3" w:rsidRPr="00567835" w:rsidRDefault="004818B3" w:rsidP="006C6B2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4818B3" w:rsidRPr="00567835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818B3" w:rsidRPr="00567835" w:rsidRDefault="004818B3" w:rsidP="006C6B28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818B3" w:rsidRPr="00567835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818B3" w:rsidRPr="00567835" w:rsidRDefault="004818B3" w:rsidP="006C6B2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4818B3" w:rsidRPr="00567835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818B3" w:rsidRPr="00567835" w:rsidRDefault="004818B3" w:rsidP="006C6B2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4818B3" w:rsidRPr="00567835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:rsidR="004818B3" w:rsidRPr="00567835" w:rsidRDefault="004818B3" w:rsidP="006C6B2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818B3" w:rsidRPr="00567835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4818B3" w:rsidRPr="00567835" w:rsidRDefault="004818B3" w:rsidP="006C6B28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D45511" w:rsidRPr="00567835" w:rsidTr="00882695">
        <w:trPr>
          <w:trHeight w:hRule="exact" w:val="284"/>
        </w:trPr>
        <w:tc>
          <w:tcPr>
            <w:tcW w:w="2922" w:type="dxa"/>
            <w:shd w:val="clear" w:color="auto" w:fill="auto"/>
          </w:tcPr>
          <w:p w:rsidR="00D45511" w:rsidRPr="00567835" w:rsidRDefault="00D45511" w:rsidP="00D45511">
            <w:pPr>
              <w:rPr>
                <w:sz w:val="24"/>
                <w:szCs w:val="24"/>
              </w:rPr>
            </w:pPr>
            <w:r w:rsidRPr="00567835">
              <w:rPr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10,135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16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127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10,135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5511" w:rsidRPr="00567835" w:rsidRDefault="00D45511" w:rsidP="00BC1B49">
            <w:pPr>
              <w:tabs>
                <w:tab w:val="decimal" w:pos="630"/>
              </w:tabs>
              <w:ind w:right="117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185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26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5511" w:rsidRPr="00567835" w:rsidRDefault="00D45511" w:rsidP="00641C55">
            <w:pPr>
              <w:tabs>
                <w:tab w:val="decimal" w:pos="630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45511" w:rsidRPr="00567835" w:rsidRDefault="00D45511" w:rsidP="00D45511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10,135</w:t>
            </w:r>
          </w:p>
        </w:tc>
      </w:tr>
      <w:tr w:rsidR="00D45511" w:rsidRPr="00567835" w:rsidTr="00882695">
        <w:trPr>
          <w:trHeight w:hRule="exact" w:val="284"/>
        </w:trPr>
        <w:tc>
          <w:tcPr>
            <w:tcW w:w="2922" w:type="dxa"/>
            <w:shd w:val="clear" w:color="auto" w:fill="auto"/>
          </w:tcPr>
          <w:p w:rsidR="00D45511" w:rsidRPr="00567835" w:rsidRDefault="00D45511" w:rsidP="00D45511">
            <w:pPr>
              <w:rPr>
                <w:sz w:val="24"/>
                <w:szCs w:val="24"/>
              </w:rPr>
            </w:pPr>
            <w:r w:rsidRPr="00567835">
              <w:rPr>
                <w:color w:val="000000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10,075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2,561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5511" w:rsidRPr="00567835" w:rsidRDefault="00D45511" w:rsidP="00386FC9">
            <w:pPr>
              <w:tabs>
                <w:tab w:val="decimal" w:pos="810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(8)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12,628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5511" w:rsidRPr="00567835" w:rsidRDefault="00D45511" w:rsidP="002D5927">
            <w:pPr>
              <w:tabs>
                <w:tab w:val="decimal" w:pos="900"/>
              </w:tabs>
              <w:snapToGrid w:val="0"/>
              <w:ind w:left="-108"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5,789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26"/>
                <w:tab w:val="decimal" w:pos="873"/>
              </w:tabs>
              <w:snapToGrid w:val="0"/>
              <w:ind w:left="-108" w:right="117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45511" w:rsidRPr="00567835" w:rsidRDefault="00D45511" w:rsidP="002D5927">
            <w:pPr>
              <w:tabs>
                <w:tab w:val="decimal" w:pos="720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(690)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5511" w:rsidRPr="00567835" w:rsidRDefault="00D45511" w:rsidP="001B002C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5511" w:rsidRPr="00567835" w:rsidRDefault="00D45511" w:rsidP="001B002C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(6,475)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45511" w:rsidRPr="00567835" w:rsidRDefault="00D45511" w:rsidP="00D45511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6,153</w:t>
            </w:r>
          </w:p>
        </w:tc>
      </w:tr>
      <w:tr w:rsidR="00D45511" w:rsidRPr="00567835" w:rsidTr="00882695">
        <w:trPr>
          <w:trHeight w:hRule="exact" w:val="284"/>
        </w:trPr>
        <w:tc>
          <w:tcPr>
            <w:tcW w:w="2922" w:type="dxa"/>
            <w:shd w:val="clear" w:color="auto" w:fill="auto"/>
          </w:tcPr>
          <w:p w:rsidR="00D45511" w:rsidRPr="00567835" w:rsidRDefault="00D45511" w:rsidP="00D45511">
            <w:pPr>
              <w:pStyle w:val="western"/>
              <w:spacing w:before="0" w:after="0"/>
              <w:rPr>
                <w:rFonts w:ascii="Angsana New" w:hAnsi="Angsana New" w:cs="Angsana New"/>
                <w:color w:val="000000"/>
                <w:cs/>
              </w:rPr>
            </w:pPr>
            <w:r w:rsidRPr="00567835">
              <w:rPr>
                <w:rFonts w:ascii="Angsana New" w:hAnsi="Angsana New" w:cs="Angsana New"/>
                <w:color w:val="000000"/>
                <w:cs/>
              </w:rPr>
              <w:t>ซอฟต์แวร์ระหว่างติดตั้ง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3,688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654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5511" w:rsidRPr="00567835" w:rsidRDefault="00D45511" w:rsidP="00386FC9">
            <w:pPr>
              <w:tabs>
                <w:tab w:val="decimal" w:pos="810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(173)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4,169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10"/>
              </w:tabs>
              <w:ind w:right="117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185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26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45511" w:rsidRPr="00567835" w:rsidRDefault="00D45511" w:rsidP="00641C55">
            <w:pPr>
              <w:tabs>
                <w:tab w:val="decimal" w:pos="630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45511" w:rsidRPr="00567835" w:rsidRDefault="00D45511" w:rsidP="00D45511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4,169</w:t>
            </w:r>
          </w:p>
        </w:tc>
      </w:tr>
      <w:tr w:rsidR="00D45511" w:rsidRPr="00567835" w:rsidTr="00882695">
        <w:trPr>
          <w:trHeight w:hRule="exact" w:val="284"/>
        </w:trPr>
        <w:tc>
          <w:tcPr>
            <w:tcW w:w="2922" w:type="dxa"/>
            <w:shd w:val="clear" w:color="auto" w:fill="auto"/>
          </w:tcPr>
          <w:p w:rsidR="00D45511" w:rsidRPr="00567835" w:rsidRDefault="00D45511" w:rsidP="00D45511">
            <w:pPr>
              <w:pStyle w:val="western"/>
              <w:spacing w:before="0" w:after="0"/>
              <w:rPr>
                <w:rFonts w:ascii="Angsana New" w:hAnsi="Angsana New" w:cs="Angsana New"/>
              </w:rPr>
            </w:pPr>
            <w:r w:rsidRPr="00567835">
              <w:rPr>
                <w:rFonts w:ascii="Angsana New" w:hAnsi="Angsana New" w:cs="Angsana New"/>
                <w:color w:val="000000"/>
                <w:cs/>
              </w:rPr>
              <w:t>อื่น ๆ</w:t>
            </w:r>
          </w:p>
        </w:tc>
        <w:tc>
          <w:tcPr>
            <w:tcW w:w="94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9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127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45511" w:rsidRPr="00567835" w:rsidRDefault="00D45511" w:rsidP="002D5927">
            <w:pPr>
              <w:tabs>
                <w:tab w:val="decimal" w:pos="882"/>
              </w:tabs>
              <w:snapToGrid w:val="0"/>
              <w:ind w:left="-108" w:right="-90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8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26"/>
                <w:tab w:val="decimal" w:pos="873"/>
              </w:tabs>
              <w:snapToGrid w:val="0"/>
              <w:ind w:left="-108" w:right="117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185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26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45511" w:rsidRPr="00567835" w:rsidRDefault="00D45511" w:rsidP="001B002C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(8)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vAlign w:val="center"/>
          </w:tcPr>
          <w:p w:rsidR="00D45511" w:rsidRPr="00567835" w:rsidRDefault="00D45511" w:rsidP="00D45511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45511" w:rsidRPr="00567835" w:rsidTr="00882695">
        <w:trPr>
          <w:trHeight w:hRule="exact" w:val="334"/>
        </w:trPr>
        <w:tc>
          <w:tcPr>
            <w:tcW w:w="2922" w:type="dxa"/>
            <w:shd w:val="clear" w:color="auto" w:fill="auto"/>
            <w:vAlign w:val="bottom"/>
          </w:tcPr>
          <w:p w:rsidR="00D45511" w:rsidRPr="00567835" w:rsidRDefault="00D45511" w:rsidP="00D45511">
            <w:pPr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48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810"/>
              </w:tabs>
              <w:ind w:left="-108" w:right="-108"/>
              <w:rPr>
                <w:b/>
                <w:bCs/>
                <w:sz w:val="24"/>
                <w:szCs w:val="24"/>
              </w:rPr>
            </w:pPr>
            <w:r w:rsidRPr="00143A24">
              <w:rPr>
                <w:b/>
                <w:bCs/>
                <w:sz w:val="24"/>
                <w:szCs w:val="24"/>
              </w:rPr>
              <w:t>23,907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143A24">
              <w:rPr>
                <w:b/>
                <w:bCs/>
                <w:sz w:val="24"/>
                <w:szCs w:val="24"/>
              </w:rPr>
              <w:t>3,216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D45511" w:rsidRPr="00386FC9" w:rsidRDefault="00D45511" w:rsidP="00386FC9">
            <w:pPr>
              <w:tabs>
                <w:tab w:val="decimal" w:pos="810"/>
              </w:tabs>
              <w:ind w:right="-108"/>
              <w:rPr>
                <w:b/>
                <w:bCs/>
                <w:sz w:val="24"/>
                <w:szCs w:val="24"/>
              </w:rPr>
            </w:pPr>
            <w:r w:rsidRPr="00386FC9">
              <w:rPr>
                <w:b/>
                <w:bCs/>
                <w:sz w:val="24"/>
                <w:szCs w:val="24"/>
              </w:rPr>
              <w:t>(181)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99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143A24">
              <w:rPr>
                <w:b/>
                <w:bCs/>
                <w:sz w:val="24"/>
                <w:szCs w:val="24"/>
              </w:rPr>
              <w:t>26,942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D45511" w:rsidRPr="00567835" w:rsidRDefault="00D45511" w:rsidP="002D5927">
            <w:pPr>
              <w:tabs>
                <w:tab w:val="decimal" w:pos="873"/>
              </w:tabs>
              <w:snapToGrid w:val="0"/>
              <w:ind w:left="-108" w:right="117"/>
              <w:rPr>
                <w:b/>
                <w:bCs/>
                <w:sz w:val="24"/>
                <w:szCs w:val="24"/>
              </w:rPr>
            </w:pPr>
            <w:r w:rsidRPr="00143A24">
              <w:rPr>
                <w:b/>
                <w:bCs/>
                <w:sz w:val="24"/>
                <w:szCs w:val="24"/>
                <w:cs/>
              </w:rPr>
              <w:t>(</w:t>
            </w:r>
            <w:r w:rsidRPr="00143A24">
              <w:rPr>
                <w:b/>
                <w:bCs/>
                <w:sz w:val="24"/>
                <w:szCs w:val="24"/>
              </w:rPr>
              <w:t>5,</w:t>
            </w:r>
            <w:r w:rsidRPr="00143A24">
              <w:rPr>
                <w:b/>
                <w:bCs/>
                <w:sz w:val="24"/>
                <w:szCs w:val="24"/>
                <w:cs/>
              </w:rPr>
              <w:t>797)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26"/>
                <w:tab w:val="decimal" w:pos="873"/>
              </w:tabs>
              <w:snapToGrid w:val="0"/>
              <w:ind w:left="-108" w:right="11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D45511" w:rsidRPr="00567835" w:rsidRDefault="00D45511" w:rsidP="002D5927">
            <w:pPr>
              <w:tabs>
                <w:tab w:val="decimal" w:pos="720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143A24">
              <w:rPr>
                <w:b/>
                <w:bCs/>
                <w:sz w:val="24"/>
                <w:szCs w:val="24"/>
              </w:rPr>
              <w:t>(6</w:t>
            </w:r>
            <w:r>
              <w:rPr>
                <w:b/>
                <w:bCs/>
                <w:sz w:val="24"/>
                <w:szCs w:val="24"/>
              </w:rPr>
              <w:t>90</w:t>
            </w:r>
            <w:r w:rsidRPr="00143A24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D45511" w:rsidRPr="00567835" w:rsidRDefault="00D45511" w:rsidP="001B002C">
            <w:pPr>
              <w:tabs>
                <w:tab w:val="decimal" w:pos="900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 w:rsidRPr="00143A24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D45511" w:rsidRPr="00567835" w:rsidRDefault="00D45511" w:rsidP="001B002C">
            <w:pPr>
              <w:tabs>
                <w:tab w:val="decimal" w:pos="900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 w:rsidRPr="00143A24">
              <w:rPr>
                <w:b/>
                <w:bCs/>
                <w:sz w:val="24"/>
                <w:szCs w:val="24"/>
              </w:rPr>
              <w:t>(6,483)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000000"/>
              <w:bottom w:val="double" w:sz="6" w:space="0" w:color="auto"/>
            </w:tcBorders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30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 w:rsidRPr="00143A24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D45511" w:rsidRPr="00567835" w:rsidRDefault="00D45511" w:rsidP="00D45511">
            <w:pPr>
              <w:tabs>
                <w:tab w:val="decimal" w:pos="626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vAlign w:val="center"/>
          </w:tcPr>
          <w:p w:rsidR="00D45511" w:rsidRPr="00567835" w:rsidRDefault="00D45511" w:rsidP="00D45511">
            <w:pPr>
              <w:tabs>
                <w:tab w:val="decimal" w:pos="900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 w:rsidRPr="00143A24">
              <w:rPr>
                <w:b/>
                <w:bCs/>
                <w:sz w:val="24"/>
                <w:szCs w:val="24"/>
              </w:rPr>
              <w:t>20,459</w:t>
            </w:r>
          </w:p>
        </w:tc>
      </w:tr>
    </w:tbl>
    <w:p w:rsidR="004818B3" w:rsidRPr="00567835" w:rsidRDefault="004818B3" w:rsidP="00A72CF0">
      <w:pPr>
        <w:tabs>
          <w:tab w:val="left" w:pos="540"/>
          <w:tab w:val="left" w:pos="14040"/>
        </w:tabs>
        <w:ind w:left="540" w:right="-25"/>
        <w:jc w:val="both"/>
        <w:rPr>
          <w:spacing w:val="-4"/>
          <w:sz w:val="30"/>
          <w:szCs w:val="30"/>
        </w:rPr>
      </w:pPr>
    </w:p>
    <w:p w:rsidR="00A72CF0" w:rsidRPr="00567835" w:rsidRDefault="00E80196" w:rsidP="00622A36">
      <w:pPr>
        <w:tabs>
          <w:tab w:val="decimal" w:pos="13860"/>
        </w:tabs>
        <w:ind w:left="540" w:right="595"/>
        <w:jc w:val="thaiDistribute"/>
        <w:rPr>
          <w:sz w:val="30"/>
          <w:szCs w:val="30"/>
        </w:rPr>
      </w:pPr>
      <w:r w:rsidRPr="00891BF6">
        <w:rPr>
          <w:sz w:val="30"/>
          <w:szCs w:val="30"/>
          <w:cs/>
        </w:rPr>
        <w:t>ค่าตัดจำหน่าย</w:t>
      </w:r>
      <w:r w:rsidR="002E2A9B">
        <w:rPr>
          <w:rFonts w:hint="cs"/>
          <w:sz w:val="30"/>
          <w:szCs w:val="30"/>
          <w:cs/>
        </w:rPr>
        <w:t>ของ</w:t>
      </w:r>
      <w:r w:rsidRPr="00891BF6">
        <w:rPr>
          <w:sz w:val="30"/>
          <w:szCs w:val="30"/>
          <w:cs/>
        </w:rPr>
        <w:t>สินทรัพย์ไม่มีตัวตน</w:t>
      </w:r>
      <w:r w:rsidR="002E2A9B">
        <w:rPr>
          <w:rFonts w:hint="cs"/>
          <w:sz w:val="30"/>
          <w:szCs w:val="30"/>
          <w:cs/>
        </w:rPr>
        <w:t>อื่น</w:t>
      </w:r>
      <w:r w:rsidRPr="00891BF6">
        <w:rPr>
          <w:sz w:val="30"/>
          <w:szCs w:val="30"/>
          <w:cs/>
        </w:rPr>
        <w:t>ที่รวมอยู่ในกำไรหรือขาดทุนรวมสำหรับ</w:t>
      </w:r>
      <w:r w:rsidRPr="00891BF6">
        <w:rPr>
          <w:rFonts w:hint="cs"/>
          <w:sz w:val="30"/>
          <w:szCs w:val="30"/>
          <w:cs/>
        </w:rPr>
        <w:t>งวดหกเดือน</w:t>
      </w:r>
      <w:r w:rsidRPr="00891BF6">
        <w:rPr>
          <w:sz w:val="30"/>
          <w:szCs w:val="30"/>
          <w:cs/>
        </w:rPr>
        <w:t xml:space="preserve">สิ้นสุดวันที่ </w:t>
      </w:r>
      <w:r w:rsidRPr="00891BF6">
        <w:rPr>
          <w:sz w:val="30"/>
          <w:szCs w:val="30"/>
        </w:rPr>
        <w:t xml:space="preserve">30 </w:t>
      </w:r>
      <w:r w:rsidRPr="00891BF6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</w:t>
      </w:r>
      <w:r>
        <w:rPr>
          <w:rFonts w:hint="cs"/>
          <w:sz w:val="30"/>
          <w:szCs w:val="30"/>
          <w:cs/>
        </w:rPr>
        <w:t>1</w:t>
      </w:r>
      <w:r w:rsidRPr="00891BF6">
        <w:rPr>
          <w:sz w:val="30"/>
          <w:szCs w:val="30"/>
          <w:cs/>
        </w:rPr>
        <w:t xml:space="preserve"> และ </w:t>
      </w:r>
      <w:r>
        <w:rPr>
          <w:sz w:val="30"/>
          <w:szCs w:val="30"/>
        </w:rPr>
        <w:t>25</w:t>
      </w:r>
      <w:r>
        <w:rPr>
          <w:rFonts w:hint="cs"/>
          <w:sz w:val="30"/>
          <w:szCs w:val="30"/>
          <w:cs/>
        </w:rPr>
        <w:t>60</w:t>
      </w:r>
      <w:r w:rsidRPr="00891BF6">
        <w:rPr>
          <w:sz w:val="30"/>
          <w:szCs w:val="30"/>
          <w:cs/>
        </w:rPr>
        <w:t xml:space="preserve"> เป็นจำนวน </w:t>
      </w:r>
      <w:r w:rsidR="00D57256">
        <w:rPr>
          <w:sz w:val="30"/>
          <w:szCs w:val="30"/>
        </w:rPr>
        <w:t>6</w:t>
      </w:r>
      <w:r w:rsidR="00622A36">
        <w:rPr>
          <w:sz w:val="30"/>
          <w:szCs w:val="30"/>
        </w:rPr>
        <w:t>90</w:t>
      </w:r>
      <w:r w:rsidRPr="00891BF6">
        <w:rPr>
          <w:sz w:val="30"/>
          <w:szCs w:val="30"/>
          <w:cs/>
        </w:rPr>
        <w:t xml:space="preserve"> ล้านบาท และ </w:t>
      </w:r>
      <w:r w:rsidR="00F27583">
        <w:rPr>
          <w:sz w:val="30"/>
          <w:szCs w:val="30"/>
        </w:rPr>
        <w:t>330</w:t>
      </w:r>
      <w:r w:rsidRPr="00891BF6">
        <w:rPr>
          <w:sz w:val="30"/>
          <w:szCs w:val="30"/>
          <w:cs/>
        </w:rPr>
        <w:t xml:space="preserve"> ล้านบาท</w:t>
      </w:r>
      <w:r w:rsidR="00805DC0">
        <w:rPr>
          <w:sz w:val="30"/>
          <w:szCs w:val="30"/>
        </w:rPr>
        <w:t xml:space="preserve"> </w:t>
      </w:r>
      <w:r w:rsidRPr="00891BF6">
        <w:rPr>
          <w:sz w:val="30"/>
          <w:szCs w:val="30"/>
          <w:cs/>
        </w:rPr>
        <w:t>ตามลำดับ</w:t>
      </w:r>
    </w:p>
    <w:p w:rsidR="00AF37C1" w:rsidRPr="00567835" w:rsidRDefault="00AF37C1">
      <w:r w:rsidRPr="00567835">
        <w:rPr>
          <w:szCs w:val="36"/>
          <w:cs/>
        </w:rPr>
        <w:br w:type="page"/>
      </w:r>
    </w:p>
    <w:tbl>
      <w:tblPr>
        <w:tblW w:w="137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2"/>
        <w:gridCol w:w="858"/>
        <w:gridCol w:w="93"/>
        <w:gridCol w:w="897"/>
        <w:gridCol w:w="83"/>
        <w:gridCol w:w="907"/>
        <w:gridCol w:w="180"/>
        <w:gridCol w:w="900"/>
        <w:gridCol w:w="90"/>
        <w:gridCol w:w="990"/>
        <w:gridCol w:w="90"/>
        <w:gridCol w:w="1170"/>
        <w:gridCol w:w="90"/>
        <w:gridCol w:w="990"/>
        <w:gridCol w:w="180"/>
        <w:gridCol w:w="990"/>
        <w:gridCol w:w="180"/>
        <w:gridCol w:w="990"/>
        <w:gridCol w:w="180"/>
        <w:gridCol w:w="990"/>
      </w:tblGrid>
      <w:tr w:rsidR="00A72CF0" w:rsidRPr="00567835" w:rsidTr="006127F9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0848" w:type="dxa"/>
            <w:gridSpan w:val="19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72CF0" w:rsidRPr="00567835" w:rsidTr="006127F9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0848" w:type="dxa"/>
            <w:gridSpan w:val="19"/>
            <w:shd w:val="clear" w:color="auto" w:fill="auto"/>
            <w:vAlign w:val="bottom"/>
          </w:tcPr>
          <w:p w:rsidR="00A72CF0" w:rsidRPr="00567835" w:rsidRDefault="00E80196" w:rsidP="00E80196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  <w:lang w:val="th-TH"/>
              </w:rPr>
              <w:t>3</w:t>
            </w:r>
            <w:r w:rsidR="0000461F">
              <w:rPr>
                <w:rFonts w:hint="cs"/>
                <w:sz w:val="24"/>
                <w:szCs w:val="24"/>
                <w:cs/>
                <w:lang w:val="th-TH"/>
              </w:rPr>
              <w:t>1</w:t>
            </w:r>
            <w:r>
              <w:rPr>
                <w:rFonts w:hint="cs"/>
                <w:sz w:val="24"/>
                <w:szCs w:val="24"/>
                <w:cs/>
                <w:lang w:val="th-TH"/>
              </w:rPr>
              <w:t xml:space="preserve"> ธันวาคม </w:t>
            </w:r>
            <w:r w:rsidR="00A72CF0" w:rsidRPr="00567835">
              <w:rPr>
                <w:sz w:val="24"/>
                <w:szCs w:val="24"/>
                <w:cs/>
                <w:lang w:val="th-TH"/>
              </w:rPr>
              <w:t>25</w:t>
            </w:r>
            <w:r>
              <w:rPr>
                <w:rFonts w:hint="cs"/>
                <w:sz w:val="24"/>
                <w:szCs w:val="24"/>
                <w:cs/>
                <w:lang w:val="th-TH"/>
              </w:rPr>
              <w:t>60</w:t>
            </w:r>
          </w:p>
        </w:tc>
      </w:tr>
      <w:tr w:rsidR="00A72CF0" w:rsidRPr="00567835" w:rsidTr="006127F9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918" w:type="dxa"/>
            <w:gridSpan w:val="7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2340" w:type="dxa"/>
            <w:gridSpan w:val="4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A72CF0" w:rsidRPr="00567835" w:rsidTr="006127F9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3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เพิ่มขึ้น/</w:t>
            </w:r>
          </w:p>
        </w:tc>
        <w:tc>
          <w:tcPr>
            <w:tcW w:w="83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จำหน่าย/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80" w:type="dxa"/>
            <w:shd w:val="clear" w:color="auto" w:fill="auto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A72CF0" w:rsidRPr="00567835" w:rsidTr="006127F9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:rsidR="00A72CF0" w:rsidRPr="00567835" w:rsidRDefault="00A72CF0" w:rsidP="00F27583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ยอดต้น</w:t>
            </w:r>
            <w:r w:rsidR="00F27583"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93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รับโอน</w:t>
            </w:r>
          </w:p>
        </w:tc>
        <w:tc>
          <w:tcPr>
            <w:tcW w:w="83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โอนออก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80" w:type="dxa"/>
            <w:shd w:val="clear" w:color="auto" w:fill="auto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72CF0" w:rsidRPr="00567835" w:rsidRDefault="00A72CF0" w:rsidP="006127F9">
            <w:pPr>
              <w:tabs>
                <w:tab w:val="left" w:pos="682"/>
                <w:tab w:val="left" w:pos="782"/>
              </w:tabs>
              <w:jc w:val="center"/>
              <w:rPr>
                <w:color w:val="000000"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</w:t>
            </w:r>
            <w:r w:rsidRPr="00567835">
              <w:rPr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A72CF0" w:rsidRPr="00567835" w:rsidTr="006127F9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3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3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E80196" w:rsidRPr="00567835" w:rsidTr="006127F9">
        <w:trPr>
          <w:trHeight w:hRule="exact" w:val="284"/>
        </w:trPr>
        <w:tc>
          <w:tcPr>
            <w:tcW w:w="2922" w:type="dxa"/>
            <w:shd w:val="clear" w:color="auto" w:fill="auto"/>
          </w:tcPr>
          <w:p w:rsidR="00E80196" w:rsidRPr="00567835" w:rsidRDefault="00E80196" w:rsidP="00E80196">
            <w:pPr>
              <w:rPr>
                <w:sz w:val="24"/>
                <w:szCs w:val="24"/>
              </w:rPr>
            </w:pPr>
            <w:r w:rsidRPr="00567835">
              <w:rPr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10,135</w:t>
            </w:r>
          </w:p>
        </w:tc>
        <w:tc>
          <w:tcPr>
            <w:tcW w:w="93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16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3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127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10,135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10"/>
              </w:tabs>
              <w:ind w:right="117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185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26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576"/>
              </w:tabs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E80196" w:rsidRPr="00567835" w:rsidRDefault="00E80196" w:rsidP="00E80196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10,135</w:t>
            </w:r>
          </w:p>
        </w:tc>
      </w:tr>
      <w:tr w:rsidR="00E80196" w:rsidRPr="00567835" w:rsidTr="006127F9">
        <w:trPr>
          <w:trHeight w:hRule="exact" w:val="284"/>
        </w:trPr>
        <w:tc>
          <w:tcPr>
            <w:tcW w:w="2922" w:type="dxa"/>
            <w:shd w:val="clear" w:color="auto" w:fill="auto"/>
          </w:tcPr>
          <w:p w:rsidR="00E80196" w:rsidRPr="00567835" w:rsidRDefault="00E80196" w:rsidP="00E80196">
            <w:pPr>
              <w:rPr>
                <w:sz w:val="24"/>
                <w:szCs w:val="24"/>
              </w:rPr>
            </w:pPr>
            <w:r w:rsidRPr="00567835">
              <w:rPr>
                <w:color w:val="000000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7,120</w:t>
            </w:r>
          </w:p>
        </w:tc>
        <w:tc>
          <w:tcPr>
            <w:tcW w:w="93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3,490</w:t>
            </w:r>
          </w:p>
        </w:tc>
        <w:tc>
          <w:tcPr>
            <w:tcW w:w="83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728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535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10,075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873"/>
              </w:tabs>
              <w:snapToGrid w:val="0"/>
              <w:ind w:left="-108" w:right="117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5,293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26"/>
                <w:tab w:val="decimal" w:pos="873"/>
              </w:tabs>
              <w:snapToGrid w:val="0"/>
              <w:ind w:left="-108" w:right="117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772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765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810"/>
              </w:tabs>
              <w:snapToGrid w:val="0"/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5,789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765"/>
              </w:tabs>
              <w:snapToGrid w:val="0"/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(3)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E80196" w:rsidRPr="00567835" w:rsidRDefault="00E80196" w:rsidP="00E80196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4,283</w:t>
            </w:r>
          </w:p>
        </w:tc>
      </w:tr>
      <w:tr w:rsidR="00E80196" w:rsidRPr="00567835" w:rsidTr="006127F9">
        <w:trPr>
          <w:trHeight w:hRule="exact" w:val="284"/>
        </w:trPr>
        <w:tc>
          <w:tcPr>
            <w:tcW w:w="2922" w:type="dxa"/>
            <w:shd w:val="clear" w:color="auto" w:fill="auto"/>
          </w:tcPr>
          <w:p w:rsidR="00E80196" w:rsidRPr="00567835" w:rsidRDefault="00E80196" w:rsidP="00E80196">
            <w:pPr>
              <w:pStyle w:val="western"/>
              <w:spacing w:before="0" w:after="0"/>
              <w:rPr>
                <w:rFonts w:ascii="Angsana New" w:hAnsi="Angsana New" w:cs="Angsana New"/>
                <w:color w:val="000000"/>
                <w:cs/>
              </w:rPr>
            </w:pPr>
            <w:r w:rsidRPr="00567835">
              <w:rPr>
                <w:rFonts w:ascii="Angsana New" w:hAnsi="Angsana New" w:cs="Angsana New"/>
                <w:color w:val="000000"/>
                <w:cs/>
              </w:rPr>
              <w:t>ซอฟต์แวร์ระหว่างติดตั้ง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1,645</w:t>
            </w:r>
          </w:p>
        </w:tc>
        <w:tc>
          <w:tcPr>
            <w:tcW w:w="93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2,050</w:t>
            </w:r>
          </w:p>
        </w:tc>
        <w:tc>
          <w:tcPr>
            <w:tcW w:w="83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728"/>
              </w:tabs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7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3,688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10"/>
              </w:tabs>
              <w:ind w:right="117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185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26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576"/>
              </w:tabs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E80196" w:rsidRPr="00567835" w:rsidRDefault="00E80196" w:rsidP="00E80196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</w:rPr>
              <w:t>3,688</w:t>
            </w:r>
          </w:p>
        </w:tc>
      </w:tr>
      <w:tr w:rsidR="00E80196" w:rsidRPr="00567835" w:rsidTr="006127F9">
        <w:trPr>
          <w:trHeight w:hRule="exact" w:val="284"/>
        </w:trPr>
        <w:tc>
          <w:tcPr>
            <w:tcW w:w="2922" w:type="dxa"/>
            <w:shd w:val="clear" w:color="auto" w:fill="auto"/>
          </w:tcPr>
          <w:p w:rsidR="00E80196" w:rsidRPr="00567835" w:rsidRDefault="00E80196" w:rsidP="00E80196">
            <w:pPr>
              <w:pStyle w:val="western"/>
              <w:spacing w:before="0" w:after="0"/>
              <w:rPr>
                <w:rFonts w:ascii="Angsana New" w:hAnsi="Angsana New" w:cs="Angsana New"/>
              </w:rPr>
            </w:pPr>
            <w:r w:rsidRPr="00567835">
              <w:rPr>
                <w:rFonts w:ascii="Angsana New" w:hAnsi="Angsana New" w:cs="Angsana New"/>
                <w:color w:val="000000"/>
                <w:cs/>
              </w:rPr>
              <w:t>อื่น ๆ</w:t>
            </w:r>
          </w:p>
        </w:tc>
        <w:tc>
          <w:tcPr>
            <w:tcW w:w="85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8</w:t>
            </w:r>
          </w:p>
        </w:tc>
        <w:tc>
          <w:tcPr>
            <w:tcW w:w="93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</w:t>
            </w:r>
          </w:p>
        </w:tc>
        <w:tc>
          <w:tcPr>
            <w:tcW w:w="83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127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9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873"/>
              </w:tabs>
              <w:snapToGrid w:val="0"/>
              <w:ind w:left="-108" w:right="117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7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26"/>
                <w:tab w:val="decimal" w:pos="873"/>
              </w:tabs>
              <w:snapToGrid w:val="0"/>
              <w:ind w:left="-108" w:right="117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1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26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810"/>
              </w:tabs>
              <w:snapToGrid w:val="0"/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8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vAlign w:val="center"/>
          </w:tcPr>
          <w:p w:rsidR="00E80196" w:rsidRPr="00567835" w:rsidRDefault="00E80196" w:rsidP="00E80196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</w:t>
            </w:r>
          </w:p>
        </w:tc>
      </w:tr>
      <w:tr w:rsidR="00E80196" w:rsidRPr="00567835" w:rsidTr="0080506A">
        <w:trPr>
          <w:trHeight w:hRule="exact" w:val="334"/>
        </w:trPr>
        <w:tc>
          <w:tcPr>
            <w:tcW w:w="2922" w:type="dxa"/>
            <w:shd w:val="clear" w:color="auto" w:fill="auto"/>
            <w:vAlign w:val="bottom"/>
          </w:tcPr>
          <w:p w:rsidR="00E80196" w:rsidRPr="00567835" w:rsidRDefault="00E80196" w:rsidP="00E80196">
            <w:pPr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8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810"/>
              </w:tabs>
              <w:ind w:left="-108" w:right="-108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18,908</w:t>
            </w:r>
          </w:p>
        </w:tc>
        <w:tc>
          <w:tcPr>
            <w:tcW w:w="93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5,541</w:t>
            </w:r>
          </w:p>
        </w:tc>
        <w:tc>
          <w:tcPr>
            <w:tcW w:w="83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510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542</w:t>
            </w:r>
            <w:r w:rsidRPr="00567835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99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23,907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873"/>
              </w:tabs>
              <w:snapToGrid w:val="0"/>
              <w:ind w:left="-108" w:right="117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(</w:t>
            </w:r>
            <w:r w:rsidRPr="00567835">
              <w:rPr>
                <w:b/>
                <w:bCs/>
                <w:sz w:val="24"/>
                <w:szCs w:val="24"/>
              </w:rPr>
              <w:t>5,300</w:t>
            </w:r>
            <w:r w:rsidRPr="00567835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26"/>
                <w:tab w:val="decimal" w:pos="873"/>
              </w:tabs>
              <w:snapToGrid w:val="0"/>
              <w:ind w:left="-108" w:right="11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773</w:t>
            </w:r>
            <w:r w:rsidRPr="00567835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765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276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810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(</w:t>
            </w:r>
            <w:r w:rsidRPr="00567835">
              <w:rPr>
                <w:b/>
                <w:bCs/>
                <w:sz w:val="24"/>
                <w:szCs w:val="24"/>
              </w:rPr>
              <w:t>5,</w:t>
            </w:r>
            <w:r w:rsidRPr="00567835">
              <w:rPr>
                <w:b/>
                <w:bCs/>
                <w:sz w:val="24"/>
                <w:szCs w:val="24"/>
                <w:cs/>
              </w:rPr>
              <w:t>797)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6" w:space="0" w:color="auto"/>
            </w:tcBorders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765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(3)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E80196" w:rsidRPr="00567835" w:rsidRDefault="00E80196" w:rsidP="00E80196">
            <w:pPr>
              <w:tabs>
                <w:tab w:val="decimal" w:pos="626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vAlign w:val="center"/>
          </w:tcPr>
          <w:p w:rsidR="00E80196" w:rsidRPr="00567835" w:rsidRDefault="00E80196" w:rsidP="00E80196">
            <w:pPr>
              <w:tabs>
                <w:tab w:val="decimal" w:pos="900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18,107</w:t>
            </w:r>
          </w:p>
        </w:tc>
      </w:tr>
    </w:tbl>
    <w:p w:rsidR="00A72CF0" w:rsidRPr="00567835" w:rsidRDefault="00A72CF0" w:rsidP="00A72CF0">
      <w:pPr>
        <w:ind w:left="540" w:right="325"/>
        <w:jc w:val="thaiDistribute"/>
        <w:rPr>
          <w:spacing w:val="-4"/>
          <w:sz w:val="30"/>
          <w:szCs w:val="30"/>
        </w:rPr>
      </w:pPr>
    </w:p>
    <w:p w:rsidR="00A72CF0" w:rsidRPr="00567835" w:rsidRDefault="00A72CF0" w:rsidP="00A72CF0">
      <w:pPr>
        <w:tabs>
          <w:tab w:val="left" w:pos="540"/>
        </w:tabs>
        <w:ind w:left="540" w:right="-25"/>
        <w:jc w:val="both"/>
        <w:rPr>
          <w:spacing w:val="-4"/>
          <w:sz w:val="2"/>
          <w:szCs w:val="2"/>
        </w:rPr>
      </w:pPr>
    </w:p>
    <w:p w:rsidR="00E80196" w:rsidRDefault="00E80196" w:rsidP="00E80196">
      <w:pPr>
        <w:ind w:left="547" w:right="591" w:hanging="7"/>
        <w:jc w:val="thaiDistribute"/>
        <w:rPr>
          <w:sz w:val="30"/>
          <w:szCs w:val="30"/>
        </w:rPr>
      </w:pPr>
      <w:r w:rsidRPr="00891BF6">
        <w:rPr>
          <w:rFonts w:hint="cs"/>
          <w:sz w:val="30"/>
          <w:szCs w:val="30"/>
          <w:cs/>
        </w:rPr>
        <w:t xml:space="preserve">ราคาทรัพย์สินของสินทรัพย์ไม่มีตัวตนของธนาคารและบริษัทย่อยก่อนหักค่าตัดจำหน่ายสะสมของสินทรัพย์ไม่มีตัวตนซึ่งได้คิดค่าตัดจำหน่ายเต็มจำนวนแล้ว แต่ยังคงใช้งานจนถึง ณ วันที่ </w:t>
      </w:r>
      <w:r w:rsidRPr="00891BF6">
        <w:rPr>
          <w:sz w:val="30"/>
          <w:szCs w:val="30"/>
        </w:rPr>
        <w:t xml:space="preserve">30 </w:t>
      </w:r>
      <w:r w:rsidRPr="00891BF6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</w:t>
      </w:r>
      <w:r>
        <w:rPr>
          <w:rFonts w:hint="cs"/>
          <w:sz w:val="30"/>
          <w:szCs w:val="30"/>
          <w:cs/>
        </w:rPr>
        <w:t>1</w:t>
      </w:r>
      <w:r w:rsidRPr="00891BF6" w:rsidDel="00033BC4">
        <w:rPr>
          <w:sz w:val="30"/>
          <w:szCs w:val="30"/>
          <w:cs/>
        </w:rPr>
        <w:t xml:space="preserve"> </w:t>
      </w:r>
      <w:r w:rsidRPr="00891BF6">
        <w:rPr>
          <w:rFonts w:hint="cs"/>
          <w:sz w:val="30"/>
          <w:szCs w:val="30"/>
          <w:cs/>
        </w:rPr>
        <w:t xml:space="preserve">มีจำนวน </w:t>
      </w:r>
      <w:r w:rsidR="00D57256">
        <w:rPr>
          <w:sz w:val="30"/>
          <w:szCs w:val="30"/>
        </w:rPr>
        <w:t>4,487</w:t>
      </w:r>
      <w:r w:rsidRPr="00891BF6" w:rsidDel="00033BC4">
        <w:rPr>
          <w:sz w:val="30"/>
          <w:szCs w:val="30"/>
          <w:cs/>
        </w:rPr>
        <w:t xml:space="preserve"> </w:t>
      </w:r>
      <w:r w:rsidRPr="00891BF6">
        <w:rPr>
          <w:rFonts w:hint="cs"/>
          <w:sz w:val="30"/>
          <w:szCs w:val="30"/>
          <w:cs/>
        </w:rPr>
        <w:t xml:space="preserve">ล้านบาท </w:t>
      </w:r>
      <w:r w:rsidRPr="00891BF6">
        <w:rPr>
          <w:i/>
          <w:iCs/>
          <w:sz w:val="30"/>
          <w:szCs w:val="30"/>
          <w:cs/>
        </w:rPr>
        <w:t>(</w:t>
      </w:r>
      <w:r w:rsidRPr="00891BF6">
        <w:rPr>
          <w:i/>
          <w:iCs/>
          <w:sz w:val="30"/>
          <w:szCs w:val="30"/>
        </w:rPr>
        <w:t xml:space="preserve">31 </w:t>
      </w:r>
      <w:r w:rsidRPr="00891BF6">
        <w:rPr>
          <w:i/>
          <w:iCs/>
          <w:sz w:val="30"/>
          <w:szCs w:val="30"/>
          <w:cs/>
        </w:rPr>
        <w:t xml:space="preserve">ธันวาคม </w:t>
      </w:r>
      <w:r>
        <w:rPr>
          <w:i/>
          <w:iCs/>
          <w:sz w:val="30"/>
          <w:szCs w:val="30"/>
        </w:rPr>
        <w:t>25</w:t>
      </w:r>
      <w:r w:rsidR="00F27583">
        <w:rPr>
          <w:i/>
          <w:iCs/>
          <w:sz w:val="30"/>
          <w:szCs w:val="30"/>
        </w:rPr>
        <w:t>60</w:t>
      </w:r>
      <w:r w:rsidRPr="006E756C">
        <w:rPr>
          <w:i/>
          <w:iCs/>
          <w:sz w:val="30"/>
          <w:szCs w:val="30"/>
          <w:cs/>
        </w:rPr>
        <w:t xml:space="preserve">: </w:t>
      </w:r>
      <w:r w:rsidR="00F27583">
        <w:rPr>
          <w:i/>
          <w:iCs/>
          <w:sz w:val="30"/>
          <w:szCs w:val="30"/>
        </w:rPr>
        <w:t>4,344</w:t>
      </w:r>
      <w:r w:rsidRPr="006E756C" w:rsidDel="00033BC4">
        <w:rPr>
          <w:i/>
          <w:iCs/>
          <w:sz w:val="30"/>
          <w:szCs w:val="30"/>
          <w:cs/>
        </w:rPr>
        <w:t xml:space="preserve"> </w:t>
      </w:r>
      <w:r w:rsidRPr="006E756C">
        <w:rPr>
          <w:i/>
          <w:iCs/>
          <w:sz w:val="30"/>
          <w:szCs w:val="30"/>
          <w:cs/>
        </w:rPr>
        <w:t>ล้าน</w:t>
      </w:r>
      <w:r w:rsidRPr="00891BF6">
        <w:rPr>
          <w:i/>
          <w:iCs/>
          <w:sz w:val="30"/>
          <w:szCs w:val="30"/>
          <w:cs/>
        </w:rPr>
        <w:t>บาท)</w:t>
      </w:r>
      <w:r>
        <w:rPr>
          <w:sz w:val="30"/>
          <w:szCs w:val="30"/>
          <w:cs/>
        </w:rPr>
        <w:t xml:space="preserve"> </w:t>
      </w:r>
    </w:p>
    <w:p w:rsidR="00A72CF0" w:rsidRPr="00567835" w:rsidRDefault="00A72CF0" w:rsidP="00A72CF0">
      <w:pPr>
        <w:ind w:left="547" w:right="591" w:hanging="7"/>
        <w:jc w:val="thaiDistribute"/>
        <w:rPr>
          <w:sz w:val="30"/>
          <w:szCs w:val="30"/>
        </w:rPr>
      </w:pPr>
    </w:p>
    <w:p w:rsidR="00A72CF0" w:rsidRPr="00567835" w:rsidRDefault="00A72CF0" w:rsidP="00A72CF0">
      <w:pPr>
        <w:ind w:left="547" w:right="591" w:hanging="7"/>
        <w:jc w:val="thaiDistribute"/>
        <w:rPr>
          <w:sz w:val="30"/>
          <w:szCs w:val="30"/>
        </w:rPr>
      </w:pPr>
    </w:p>
    <w:p w:rsidR="00AF37C1" w:rsidRPr="00567835" w:rsidRDefault="00AF37C1">
      <w:r w:rsidRPr="00567835">
        <w:rPr>
          <w:szCs w:val="36"/>
          <w:cs/>
        </w:rPr>
        <w:br w:type="page"/>
      </w:r>
    </w:p>
    <w:tbl>
      <w:tblPr>
        <w:tblW w:w="137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1080"/>
        <w:gridCol w:w="90"/>
        <w:gridCol w:w="810"/>
        <w:gridCol w:w="90"/>
        <w:gridCol w:w="900"/>
        <w:gridCol w:w="90"/>
        <w:gridCol w:w="900"/>
      </w:tblGrid>
      <w:tr w:rsidR="00A72CF0" w:rsidRPr="00567835" w:rsidTr="00B40669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360" w:type="dxa"/>
            <w:gridSpan w:val="17"/>
            <w:shd w:val="clear" w:color="auto" w:fill="auto"/>
          </w:tcPr>
          <w:p w:rsidR="00A72CF0" w:rsidRPr="00567835" w:rsidRDefault="00A72CF0" w:rsidP="006127F9">
            <w:pPr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72CF0" w:rsidRPr="00567835" w:rsidTr="00B40669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360" w:type="dxa"/>
            <w:gridSpan w:val="17"/>
            <w:shd w:val="clear" w:color="auto" w:fill="auto"/>
          </w:tcPr>
          <w:p w:rsidR="00A72CF0" w:rsidRPr="00567835" w:rsidRDefault="00E80196" w:rsidP="00E80196">
            <w:pPr>
              <w:jc w:val="center"/>
              <w:rPr>
                <w:b/>
                <w:bCs/>
                <w:sz w:val="24"/>
                <w:szCs w:val="24"/>
              </w:rPr>
            </w:pPr>
            <w:r w:rsidRPr="006D71C1">
              <w:rPr>
                <w:rFonts w:asciiTheme="majorBidi" w:hAnsiTheme="majorBidi" w:cstheme="majorBidi"/>
                <w:sz w:val="24"/>
                <w:szCs w:val="24"/>
                <w:cs/>
              </w:rPr>
              <w:t>30</w:t>
            </w:r>
            <w:r>
              <w:rPr>
                <w:rFonts w:hint="cs"/>
                <w:sz w:val="24"/>
                <w:szCs w:val="24"/>
                <w:cs/>
              </w:rPr>
              <w:t xml:space="preserve"> มิถุนายน </w:t>
            </w:r>
            <w:r w:rsidR="00A72CF0" w:rsidRPr="00567835"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1</w:t>
            </w:r>
          </w:p>
        </w:tc>
      </w:tr>
      <w:tr w:rsidR="00A72CF0" w:rsidRPr="00567835" w:rsidTr="00B40669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230" w:type="dxa"/>
            <w:gridSpan w:val="7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50" w:type="dxa"/>
            <w:gridSpan w:val="7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  <w:r w:rsidRPr="00567835">
              <w:rPr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40669" w:rsidRPr="00567835" w:rsidTr="00B40669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:rsidR="00B40669" w:rsidRPr="00567835" w:rsidRDefault="00B40669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40669" w:rsidRPr="00567835" w:rsidRDefault="00B40669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B40669" w:rsidRPr="00567835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40669" w:rsidRPr="00567835" w:rsidRDefault="00B40669" w:rsidP="006127F9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เพิ่มขึ้น/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40669" w:rsidRPr="00567835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40669" w:rsidRPr="00567835" w:rsidRDefault="00B40669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จำหน่าย/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40669" w:rsidRPr="00567835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40669" w:rsidRPr="00567835" w:rsidRDefault="00B40669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B40669" w:rsidRPr="00567835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40669" w:rsidRPr="00567835" w:rsidRDefault="00B40669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B40669" w:rsidRPr="00567835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40669" w:rsidRPr="00567835" w:rsidRDefault="00B40669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B40669" w:rsidRPr="00567835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B40669" w:rsidRPr="00567835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B40669" w:rsidRPr="00567835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B40669" w:rsidRPr="00567835" w:rsidRDefault="00B40669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B40669" w:rsidRPr="00567835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B40669" w:rsidRPr="00567835" w:rsidRDefault="00B40669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B40669" w:rsidRPr="00567835" w:rsidTr="00B40669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:rsidR="00B40669" w:rsidRPr="00567835" w:rsidRDefault="00B40669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40669" w:rsidRPr="00567835" w:rsidRDefault="00B40669" w:rsidP="006D71C1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ยอดต้น</w:t>
            </w:r>
            <w:r w:rsidR="006D71C1">
              <w:rPr>
                <w:rFonts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40669" w:rsidRPr="00567835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40669" w:rsidRPr="00567835" w:rsidRDefault="00B40669" w:rsidP="006127F9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รับโอน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40669" w:rsidRPr="00567835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40669" w:rsidRPr="00567835" w:rsidRDefault="00B40669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โอนออก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40669" w:rsidRPr="00567835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40669" w:rsidRPr="00567835" w:rsidRDefault="006D71C1" w:rsidP="006127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40669" w:rsidRPr="00567835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40669" w:rsidRPr="00567835" w:rsidRDefault="006D71C1" w:rsidP="006127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40669" w:rsidRPr="00567835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40669" w:rsidRPr="00567835" w:rsidRDefault="00B40669" w:rsidP="006127F9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90" w:type="dxa"/>
            <w:shd w:val="clear" w:color="auto" w:fill="auto"/>
          </w:tcPr>
          <w:p w:rsidR="00B40669" w:rsidRPr="00567835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B40669" w:rsidRPr="00567835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" w:type="dxa"/>
            <w:shd w:val="clear" w:color="auto" w:fill="auto"/>
          </w:tcPr>
          <w:p w:rsidR="00B40669" w:rsidRPr="00567835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B40669" w:rsidRPr="00567835" w:rsidRDefault="00B40669" w:rsidP="006D71C1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ยอดปลาย</w:t>
            </w:r>
            <w:r w:rsidR="006D71C1">
              <w:rPr>
                <w:rFonts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40669" w:rsidRPr="00567835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B40669" w:rsidRPr="00567835" w:rsidRDefault="00B40669" w:rsidP="006127F9">
            <w:pPr>
              <w:tabs>
                <w:tab w:val="left" w:pos="855"/>
              </w:tabs>
              <w:jc w:val="center"/>
              <w:rPr>
                <w:color w:val="000000"/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</w:t>
            </w:r>
            <w:r w:rsidRPr="00567835">
              <w:rPr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B40669" w:rsidRPr="00567835" w:rsidTr="00B40669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:rsidR="00B40669" w:rsidRPr="00567835" w:rsidRDefault="00B40669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360" w:type="dxa"/>
            <w:gridSpan w:val="17"/>
            <w:shd w:val="clear" w:color="auto" w:fill="auto"/>
            <w:vAlign w:val="bottom"/>
          </w:tcPr>
          <w:p w:rsidR="00B40669" w:rsidRPr="00567835" w:rsidRDefault="00B40669" w:rsidP="006127F9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B40669" w:rsidRPr="00567835" w:rsidTr="00B40669">
        <w:trPr>
          <w:trHeight w:hRule="exact" w:val="284"/>
        </w:trPr>
        <w:tc>
          <w:tcPr>
            <w:tcW w:w="4410" w:type="dxa"/>
            <w:shd w:val="clear" w:color="auto" w:fill="auto"/>
          </w:tcPr>
          <w:p w:rsidR="00B40669" w:rsidRPr="00567835" w:rsidRDefault="00B40669" w:rsidP="00B51C8E">
            <w:pPr>
              <w:rPr>
                <w:sz w:val="24"/>
                <w:szCs w:val="24"/>
              </w:rPr>
            </w:pPr>
            <w:r w:rsidRPr="00567835">
              <w:rPr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990" w:type="dxa"/>
            <w:shd w:val="clear" w:color="auto" w:fill="auto"/>
          </w:tcPr>
          <w:p w:rsidR="00B40669" w:rsidRPr="00567835" w:rsidRDefault="00D57256" w:rsidP="00B51C8E">
            <w:pPr>
              <w:tabs>
                <w:tab w:val="decimal" w:pos="928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1,270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40669" w:rsidRPr="00567835" w:rsidRDefault="00D57256" w:rsidP="00FF2924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40669" w:rsidRPr="00567835" w:rsidRDefault="00B40669" w:rsidP="00B51C8E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40669" w:rsidRPr="00567835" w:rsidRDefault="00D57256" w:rsidP="00B51C8E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40669" w:rsidRPr="00567835" w:rsidRDefault="00B40669" w:rsidP="00B51C8E">
            <w:pPr>
              <w:tabs>
                <w:tab w:val="decimal" w:pos="626"/>
                <w:tab w:val="decimal" w:pos="70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40669" w:rsidRPr="00567835" w:rsidRDefault="00D57256" w:rsidP="0068584F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1,270</w:t>
            </w:r>
          </w:p>
        </w:tc>
        <w:tc>
          <w:tcPr>
            <w:tcW w:w="90" w:type="dxa"/>
            <w:shd w:val="clear" w:color="auto" w:fill="auto"/>
          </w:tcPr>
          <w:p w:rsidR="00B40669" w:rsidRPr="00567835" w:rsidRDefault="00B40669" w:rsidP="00B51C8E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B40669" w:rsidRPr="00567835" w:rsidRDefault="00D57256" w:rsidP="00B51C8E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69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:rsidR="00B40669" w:rsidRPr="00567835" w:rsidRDefault="00D57256" w:rsidP="00B51C8E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B40669" w:rsidRPr="00567835" w:rsidRDefault="00D57256" w:rsidP="00902971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B40669" w:rsidRPr="00567835" w:rsidRDefault="00D57256" w:rsidP="00B51C8E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B40669" w:rsidRPr="00567835" w:rsidRDefault="00D57256" w:rsidP="0068584F">
            <w:pPr>
              <w:tabs>
                <w:tab w:val="decimal" w:pos="540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1,270</w:t>
            </w:r>
          </w:p>
        </w:tc>
      </w:tr>
      <w:tr w:rsidR="00B40669" w:rsidRPr="00567835" w:rsidTr="00B40669">
        <w:trPr>
          <w:trHeight w:hRule="exact" w:val="284"/>
        </w:trPr>
        <w:tc>
          <w:tcPr>
            <w:tcW w:w="4410" w:type="dxa"/>
            <w:shd w:val="clear" w:color="auto" w:fill="auto"/>
          </w:tcPr>
          <w:p w:rsidR="00B40669" w:rsidRPr="00567835" w:rsidRDefault="00B40669" w:rsidP="00B51C8E">
            <w:pPr>
              <w:pStyle w:val="western"/>
              <w:spacing w:before="0" w:after="0"/>
              <w:rPr>
                <w:rFonts w:ascii="Angsana New" w:hAnsi="Angsana New" w:cs="Angsana New"/>
                <w:color w:val="000000"/>
              </w:rPr>
            </w:pPr>
            <w:r w:rsidRPr="00567835">
              <w:rPr>
                <w:rFonts w:ascii="Angsana New" w:hAnsi="Angsana New" w:cs="Angsana New"/>
                <w:color w:val="000000"/>
                <w:cs/>
              </w:rPr>
              <w:t>ค่าลิขสิทธิ์ซอฟต์แวร์</w:t>
            </w:r>
          </w:p>
        </w:tc>
        <w:tc>
          <w:tcPr>
            <w:tcW w:w="990" w:type="dxa"/>
            <w:shd w:val="clear" w:color="auto" w:fill="auto"/>
          </w:tcPr>
          <w:p w:rsidR="00B40669" w:rsidRPr="00567835" w:rsidRDefault="00D57256" w:rsidP="00B51C8E">
            <w:pPr>
              <w:tabs>
                <w:tab w:val="decimal" w:pos="928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9,307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40669" w:rsidRPr="00567835" w:rsidRDefault="00D57256" w:rsidP="00B51C8E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2,447</w:t>
            </w:r>
          </w:p>
        </w:tc>
        <w:tc>
          <w:tcPr>
            <w:tcW w:w="90" w:type="dxa"/>
            <w:shd w:val="clear" w:color="auto" w:fill="auto"/>
          </w:tcPr>
          <w:p w:rsidR="00B40669" w:rsidRPr="00567835" w:rsidRDefault="00B40669" w:rsidP="00B51C8E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40669" w:rsidRPr="00567835" w:rsidRDefault="00D57256" w:rsidP="00054B7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054B7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40669" w:rsidRPr="00567835" w:rsidRDefault="00B40669" w:rsidP="00B51C8E">
            <w:pPr>
              <w:tabs>
                <w:tab w:val="decimal" w:pos="626"/>
                <w:tab w:val="decimal" w:pos="70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40669" w:rsidRPr="00567835" w:rsidRDefault="00D57256" w:rsidP="00B51C8E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11,754</w:t>
            </w:r>
          </w:p>
        </w:tc>
        <w:tc>
          <w:tcPr>
            <w:tcW w:w="90" w:type="dxa"/>
            <w:shd w:val="clear" w:color="auto" w:fill="auto"/>
          </w:tcPr>
          <w:p w:rsidR="00B40669" w:rsidRPr="00567835" w:rsidRDefault="00B40669" w:rsidP="00B51C8E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B40669" w:rsidRPr="00567835" w:rsidRDefault="00D57256" w:rsidP="00B51C8E">
            <w:pPr>
              <w:tabs>
                <w:tab w:val="decimal" w:pos="61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(5,371)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40669" w:rsidRPr="00567835" w:rsidRDefault="00D57256" w:rsidP="00B51C8E">
            <w:pPr>
              <w:tabs>
                <w:tab w:val="decimal" w:pos="61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(644)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B40669" w:rsidRPr="00902971" w:rsidRDefault="00D57256" w:rsidP="00902971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 w:rsidRPr="00902971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B40669" w:rsidRPr="00567835" w:rsidRDefault="00D57256" w:rsidP="005F7A08">
            <w:pPr>
              <w:tabs>
                <w:tab w:val="decimal" w:pos="717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(6,015)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B40669" w:rsidRPr="00567835" w:rsidRDefault="00D57256" w:rsidP="0068584F">
            <w:pPr>
              <w:tabs>
                <w:tab w:val="decimal" w:pos="540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5,739</w:t>
            </w:r>
          </w:p>
        </w:tc>
      </w:tr>
      <w:tr w:rsidR="00B40669" w:rsidRPr="00567835" w:rsidTr="00B40669">
        <w:trPr>
          <w:trHeight w:hRule="exact" w:val="284"/>
        </w:trPr>
        <w:tc>
          <w:tcPr>
            <w:tcW w:w="4410" w:type="dxa"/>
            <w:shd w:val="clear" w:color="auto" w:fill="auto"/>
          </w:tcPr>
          <w:p w:rsidR="00B40669" w:rsidRPr="00567835" w:rsidRDefault="00B40669" w:rsidP="00B51C8E">
            <w:pPr>
              <w:pStyle w:val="western"/>
              <w:spacing w:before="0" w:after="0"/>
              <w:rPr>
                <w:rFonts w:ascii="Angsana New" w:hAnsi="Angsana New" w:cs="Angsana New"/>
                <w:color w:val="000000"/>
              </w:rPr>
            </w:pPr>
            <w:r w:rsidRPr="00567835">
              <w:rPr>
                <w:rFonts w:ascii="Angsana New" w:hAnsi="Angsana New" w:cs="Angsana New"/>
                <w:color w:val="000000"/>
                <w:cs/>
              </w:rPr>
              <w:t>ซอฟต์แวร์ระหว่างติดตั้ง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:rsidR="00B40669" w:rsidRPr="00567835" w:rsidRDefault="00D57256" w:rsidP="00B51C8E">
            <w:pPr>
              <w:tabs>
                <w:tab w:val="decimal" w:pos="928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3,572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40669" w:rsidRPr="00567835" w:rsidRDefault="00D57256" w:rsidP="00B51C8E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589</w:t>
            </w:r>
          </w:p>
        </w:tc>
        <w:tc>
          <w:tcPr>
            <w:tcW w:w="90" w:type="dxa"/>
            <w:shd w:val="clear" w:color="auto" w:fill="auto"/>
          </w:tcPr>
          <w:p w:rsidR="00B40669" w:rsidRPr="00567835" w:rsidRDefault="00B40669" w:rsidP="00B51C8E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40669" w:rsidRPr="00567835" w:rsidRDefault="00D57256" w:rsidP="00054B79">
            <w:pPr>
              <w:tabs>
                <w:tab w:val="decimal" w:pos="54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(172)</w:t>
            </w:r>
          </w:p>
        </w:tc>
        <w:tc>
          <w:tcPr>
            <w:tcW w:w="90" w:type="dxa"/>
            <w:shd w:val="clear" w:color="auto" w:fill="auto"/>
          </w:tcPr>
          <w:p w:rsidR="00B40669" w:rsidRPr="00567835" w:rsidRDefault="00B40669" w:rsidP="00B51C8E">
            <w:pPr>
              <w:tabs>
                <w:tab w:val="decimal" w:pos="626"/>
                <w:tab w:val="decimal" w:pos="70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40669" w:rsidRPr="00567835" w:rsidRDefault="00D57256" w:rsidP="00B51C8E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3,989</w:t>
            </w:r>
          </w:p>
        </w:tc>
        <w:tc>
          <w:tcPr>
            <w:tcW w:w="90" w:type="dxa"/>
            <w:shd w:val="clear" w:color="auto" w:fill="auto"/>
          </w:tcPr>
          <w:p w:rsidR="00B40669" w:rsidRPr="00567835" w:rsidRDefault="00B40669" w:rsidP="00B51C8E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:rsidR="00B40669" w:rsidRPr="00567835" w:rsidRDefault="00D57256" w:rsidP="00B51C8E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B40669" w:rsidRPr="00567835" w:rsidRDefault="00D57256" w:rsidP="00B51C8E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669" w:rsidRPr="00902971" w:rsidRDefault="00D57256" w:rsidP="00902971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 w:rsidRPr="00902971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40669" w:rsidRPr="00567835" w:rsidRDefault="00D57256" w:rsidP="00B51C8E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vAlign w:val="center"/>
          </w:tcPr>
          <w:p w:rsidR="00B40669" w:rsidRPr="00567835" w:rsidRDefault="00D57256" w:rsidP="0068584F">
            <w:pPr>
              <w:tabs>
                <w:tab w:val="decimal" w:pos="540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3,989</w:t>
            </w:r>
          </w:p>
        </w:tc>
      </w:tr>
      <w:tr w:rsidR="00B40669" w:rsidRPr="00567835" w:rsidTr="00B40669">
        <w:trPr>
          <w:trHeight w:val="298"/>
        </w:trPr>
        <w:tc>
          <w:tcPr>
            <w:tcW w:w="4410" w:type="dxa"/>
            <w:shd w:val="clear" w:color="auto" w:fill="auto"/>
          </w:tcPr>
          <w:p w:rsidR="00B40669" w:rsidRPr="00567835" w:rsidRDefault="00B40669" w:rsidP="00B51C8E">
            <w:pPr>
              <w:pStyle w:val="western"/>
              <w:spacing w:before="0" w:after="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6783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B40669" w:rsidRPr="00567835" w:rsidRDefault="00D57256" w:rsidP="00B40669">
            <w:pPr>
              <w:tabs>
                <w:tab w:val="decimal" w:pos="900"/>
              </w:tabs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14,149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40669" w:rsidRPr="00567835" w:rsidRDefault="00D57256" w:rsidP="00B40669">
            <w:pPr>
              <w:tabs>
                <w:tab w:val="decimal" w:pos="810"/>
              </w:tabs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3,036</w:t>
            </w:r>
          </w:p>
        </w:tc>
        <w:tc>
          <w:tcPr>
            <w:tcW w:w="90" w:type="dxa"/>
            <w:shd w:val="clear" w:color="auto" w:fill="auto"/>
          </w:tcPr>
          <w:p w:rsidR="00B40669" w:rsidRPr="00567835" w:rsidRDefault="00B40669" w:rsidP="00B51C8E">
            <w:pPr>
              <w:tabs>
                <w:tab w:val="decimal" w:pos="626"/>
                <w:tab w:val="decimal" w:pos="774"/>
              </w:tabs>
              <w:snapToGrid w:val="0"/>
              <w:spacing w:line="320" w:lineRule="exact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40669" w:rsidRPr="00B40669" w:rsidRDefault="00D57256" w:rsidP="00054B79">
            <w:pPr>
              <w:tabs>
                <w:tab w:val="decimal" w:pos="540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(172)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:rsidR="00B40669" w:rsidRPr="00567835" w:rsidRDefault="00B40669" w:rsidP="00B51C8E">
            <w:pPr>
              <w:tabs>
                <w:tab w:val="decimal" w:pos="626"/>
                <w:tab w:val="decimal" w:pos="706"/>
                <w:tab w:val="decimal" w:pos="774"/>
              </w:tabs>
              <w:snapToGrid w:val="0"/>
              <w:spacing w:line="320" w:lineRule="exact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40669" w:rsidRPr="00567835" w:rsidRDefault="00D57256" w:rsidP="00B51C8E">
            <w:pPr>
              <w:tabs>
                <w:tab w:val="decimal" w:pos="699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17,013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:rsidR="00B40669" w:rsidRPr="00567835" w:rsidRDefault="00B40669" w:rsidP="00B51C8E">
            <w:pPr>
              <w:tabs>
                <w:tab w:val="decimal" w:pos="626"/>
                <w:tab w:val="decimal" w:pos="774"/>
              </w:tabs>
              <w:snapToGrid w:val="0"/>
              <w:spacing w:line="320" w:lineRule="exact"/>
              <w:ind w:left="-108" w:right="12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B40669" w:rsidRPr="00567835" w:rsidRDefault="00D57256" w:rsidP="00B40669">
            <w:pPr>
              <w:tabs>
                <w:tab w:val="decimal" w:pos="630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(5,371)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40669" w:rsidRPr="00567835" w:rsidRDefault="00D57256" w:rsidP="00B51C8E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(644)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40669" w:rsidRPr="00902971" w:rsidRDefault="00D57256" w:rsidP="00902971">
            <w:pPr>
              <w:tabs>
                <w:tab w:val="decimal" w:pos="69"/>
              </w:tabs>
              <w:ind w:left="-108" w:right="-108"/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902971">
              <w:rPr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B40669" w:rsidRPr="00567835" w:rsidRDefault="00D57256" w:rsidP="00B51C8E">
            <w:pPr>
              <w:tabs>
                <w:tab w:val="decimal" w:pos="717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(6,015)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:rsidR="00B40669" w:rsidRPr="00567835" w:rsidRDefault="00B40669" w:rsidP="00B51C8E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:rsidR="00B40669" w:rsidRPr="00567835" w:rsidRDefault="00D57256" w:rsidP="0068584F">
            <w:pPr>
              <w:tabs>
                <w:tab w:val="decimal" w:pos="540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10,998</w:t>
            </w:r>
          </w:p>
        </w:tc>
      </w:tr>
    </w:tbl>
    <w:p w:rsidR="00B40669" w:rsidRPr="00176C48" w:rsidRDefault="00B40669" w:rsidP="00FF2924">
      <w:pPr>
        <w:ind w:right="591"/>
        <w:jc w:val="thaiDistribute"/>
        <w:rPr>
          <w:sz w:val="16"/>
          <w:szCs w:val="16"/>
        </w:rPr>
      </w:pPr>
    </w:p>
    <w:p w:rsidR="00176C48" w:rsidRDefault="00A72CF0" w:rsidP="00A72CF0">
      <w:pPr>
        <w:ind w:left="540" w:right="591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>ค่าตัดจำหน่าย</w:t>
      </w:r>
      <w:r w:rsidR="00485FDF" w:rsidRPr="00567835">
        <w:rPr>
          <w:sz w:val="30"/>
          <w:szCs w:val="30"/>
          <w:cs/>
        </w:rPr>
        <w:t>ของ</w:t>
      </w:r>
      <w:r w:rsidRPr="00567835">
        <w:rPr>
          <w:sz w:val="30"/>
          <w:szCs w:val="30"/>
          <w:cs/>
        </w:rPr>
        <w:t>สินทรัพย์ไม่มีตัวตน</w:t>
      </w:r>
      <w:r w:rsidR="0080506A">
        <w:rPr>
          <w:rFonts w:hint="cs"/>
          <w:sz w:val="30"/>
          <w:szCs w:val="30"/>
          <w:cs/>
        </w:rPr>
        <w:t>อื่น</w:t>
      </w:r>
      <w:r w:rsidRPr="00567835">
        <w:rPr>
          <w:sz w:val="30"/>
          <w:szCs w:val="30"/>
          <w:cs/>
        </w:rPr>
        <w:t>ที่รวมอยู่ในกำไรหรือขาดทุนเฉพาะธนาคารสำหรับ</w:t>
      </w:r>
      <w:r w:rsidR="00E80196">
        <w:rPr>
          <w:rFonts w:hint="cs"/>
          <w:sz w:val="30"/>
          <w:szCs w:val="30"/>
          <w:cs/>
        </w:rPr>
        <w:t>งวดหกเดือนสิ้นสุด</w:t>
      </w:r>
      <w:r w:rsidRPr="00567835">
        <w:rPr>
          <w:sz w:val="30"/>
          <w:szCs w:val="30"/>
          <w:cs/>
        </w:rPr>
        <w:t xml:space="preserve">วันที่ </w:t>
      </w:r>
      <w:r w:rsidR="00AF37C1" w:rsidRPr="00567835">
        <w:rPr>
          <w:sz w:val="30"/>
          <w:szCs w:val="30"/>
          <w:cs/>
        </w:rPr>
        <w:t>3</w:t>
      </w:r>
      <w:r w:rsidR="00E80196">
        <w:rPr>
          <w:rFonts w:hint="cs"/>
          <w:sz w:val="30"/>
          <w:szCs w:val="30"/>
          <w:cs/>
        </w:rPr>
        <w:t>0</w:t>
      </w:r>
      <w:r w:rsidR="00AF37C1" w:rsidRPr="00567835">
        <w:rPr>
          <w:sz w:val="30"/>
          <w:szCs w:val="30"/>
          <w:cs/>
        </w:rPr>
        <w:t xml:space="preserve"> </w:t>
      </w:r>
      <w:r w:rsidR="00E80196">
        <w:rPr>
          <w:rFonts w:hint="cs"/>
          <w:sz w:val="30"/>
          <w:szCs w:val="30"/>
          <w:cs/>
        </w:rPr>
        <w:t>มิถุนายน</w:t>
      </w:r>
      <w:r w:rsidR="00AF37C1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</w:rPr>
        <w:t>256</w:t>
      </w:r>
      <w:r w:rsidR="00E80196">
        <w:rPr>
          <w:rFonts w:hint="cs"/>
          <w:sz w:val="30"/>
          <w:szCs w:val="30"/>
          <w:cs/>
        </w:rPr>
        <w:t>1</w:t>
      </w:r>
      <w:r w:rsidRPr="00567835">
        <w:rPr>
          <w:sz w:val="30"/>
          <w:szCs w:val="30"/>
          <w:cs/>
        </w:rPr>
        <w:t xml:space="preserve"> และ </w:t>
      </w:r>
      <w:r w:rsidRPr="00567835">
        <w:rPr>
          <w:sz w:val="30"/>
          <w:szCs w:val="30"/>
        </w:rPr>
        <w:t>25</w:t>
      </w:r>
      <w:r w:rsidR="00E80196">
        <w:rPr>
          <w:rFonts w:hint="cs"/>
          <w:sz w:val="30"/>
          <w:szCs w:val="30"/>
          <w:cs/>
        </w:rPr>
        <w:t>60</w:t>
      </w:r>
      <w:r w:rsidRPr="00567835">
        <w:rPr>
          <w:sz w:val="30"/>
          <w:szCs w:val="30"/>
          <w:cs/>
        </w:rPr>
        <w:t xml:space="preserve"> เป็นจำนวน </w:t>
      </w:r>
      <w:r w:rsidR="00D57256">
        <w:rPr>
          <w:sz w:val="30"/>
          <w:szCs w:val="30"/>
        </w:rPr>
        <w:t>644</w:t>
      </w:r>
      <w:r w:rsidR="00AF37C1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 xml:space="preserve">ล้านบาท และ </w:t>
      </w:r>
      <w:r w:rsidR="006D71C1">
        <w:rPr>
          <w:sz w:val="30"/>
          <w:szCs w:val="30"/>
        </w:rPr>
        <w:t>298</w:t>
      </w:r>
      <w:r w:rsidRPr="00567835">
        <w:rPr>
          <w:sz w:val="30"/>
          <w:szCs w:val="30"/>
          <w:cs/>
        </w:rPr>
        <w:t xml:space="preserve"> ล้านบาท ตามลำดับ</w:t>
      </w:r>
      <w:r w:rsidR="00176C48">
        <w:rPr>
          <w:sz w:val="30"/>
          <w:szCs w:val="30"/>
          <w:cs/>
        </w:rPr>
        <w:br w:type="page"/>
      </w:r>
    </w:p>
    <w:tbl>
      <w:tblPr>
        <w:tblW w:w="137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080"/>
        <w:gridCol w:w="90"/>
        <w:gridCol w:w="990"/>
        <w:gridCol w:w="90"/>
        <w:gridCol w:w="1080"/>
        <w:gridCol w:w="90"/>
        <w:gridCol w:w="1170"/>
        <w:gridCol w:w="90"/>
        <w:gridCol w:w="1080"/>
        <w:gridCol w:w="90"/>
        <w:gridCol w:w="1080"/>
        <w:gridCol w:w="90"/>
        <w:gridCol w:w="1080"/>
        <w:gridCol w:w="90"/>
        <w:gridCol w:w="1080"/>
        <w:gridCol w:w="144"/>
        <w:gridCol w:w="1062"/>
      </w:tblGrid>
      <w:tr w:rsidR="00206D1B" w:rsidRPr="00567835" w:rsidTr="003E6783">
        <w:trPr>
          <w:trHeight w:hRule="exact" w:val="284"/>
        </w:trPr>
        <w:tc>
          <w:tcPr>
            <w:tcW w:w="3294" w:type="dxa"/>
            <w:shd w:val="clear" w:color="auto" w:fill="auto"/>
          </w:tcPr>
          <w:p w:rsidR="00206D1B" w:rsidRPr="00567835" w:rsidRDefault="00206D1B" w:rsidP="00206D1B">
            <w:pPr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0476" w:type="dxa"/>
            <w:gridSpan w:val="17"/>
            <w:shd w:val="clear" w:color="auto" w:fill="auto"/>
          </w:tcPr>
          <w:p w:rsidR="00206D1B" w:rsidRPr="00567835" w:rsidRDefault="00206D1B" w:rsidP="00206D1B">
            <w:pPr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206D1B" w:rsidRPr="00567835" w:rsidTr="003E6783">
        <w:trPr>
          <w:trHeight w:hRule="exact" w:val="284"/>
        </w:trPr>
        <w:tc>
          <w:tcPr>
            <w:tcW w:w="3294" w:type="dxa"/>
            <w:shd w:val="clear" w:color="auto" w:fill="auto"/>
          </w:tcPr>
          <w:p w:rsidR="00206D1B" w:rsidRPr="00567835" w:rsidRDefault="00206D1B" w:rsidP="00206D1B">
            <w:pPr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0476" w:type="dxa"/>
            <w:gridSpan w:val="17"/>
            <w:shd w:val="clear" w:color="auto" w:fill="auto"/>
          </w:tcPr>
          <w:p w:rsidR="00206D1B" w:rsidRPr="00567835" w:rsidRDefault="00206D1B" w:rsidP="00206D1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3</w:t>
            </w:r>
            <w:r>
              <w:rPr>
                <w:sz w:val="24"/>
                <w:szCs w:val="24"/>
              </w:rPr>
              <w:t>1</w:t>
            </w:r>
            <w:r>
              <w:rPr>
                <w:rFonts w:hint="cs"/>
                <w:sz w:val="24"/>
                <w:szCs w:val="24"/>
                <w:cs/>
              </w:rPr>
              <w:t xml:space="preserve"> ธันวาคม </w:t>
            </w:r>
            <w:r w:rsidRPr="00567835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0</w:t>
            </w:r>
          </w:p>
        </w:tc>
      </w:tr>
      <w:tr w:rsidR="00206D1B" w:rsidRPr="00567835" w:rsidTr="003E6783">
        <w:trPr>
          <w:trHeight w:hRule="exact" w:val="284"/>
        </w:trPr>
        <w:tc>
          <w:tcPr>
            <w:tcW w:w="3294" w:type="dxa"/>
            <w:shd w:val="clear" w:color="auto" w:fill="auto"/>
          </w:tcPr>
          <w:p w:rsidR="00206D1B" w:rsidRPr="00567835" w:rsidRDefault="00206D1B" w:rsidP="00206D1B">
            <w:pPr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:rsidR="00206D1B" w:rsidRPr="00567835" w:rsidRDefault="00206D1B" w:rsidP="00206D1B">
            <w:pPr>
              <w:ind w:left="-108" w:right="-115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" w:type="dxa"/>
            <w:shd w:val="clear" w:color="auto" w:fill="auto"/>
          </w:tcPr>
          <w:p w:rsidR="00206D1B" w:rsidRPr="00567835" w:rsidRDefault="00206D1B" w:rsidP="00206D1B">
            <w:pPr>
              <w:snapToGrid w:val="0"/>
              <w:ind w:left="-108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  <w:gridSpan w:val="9"/>
            <w:shd w:val="clear" w:color="auto" w:fill="auto"/>
          </w:tcPr>
          <w:p w:rsidR="00206D1B" w:rsidRPr="00567835" w:rsidRDefault="00206D1B" w:rsidP="00206D1B">
            <w:pPr>
              <w:ind w:left="-108" w:right="-115"/>
              <w:jc w:val="center"/>
              <w:rPr>
                <w:sz w:val="24"/>
                <w:szCs w:val="24"/>
                <w:cs/>
                <w:lang w:val="en-GB"/>
              </w:rPr>
            </w:pPr>
            <w:r w:rsidRPr="00567835">
              <w:rPr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</w:tr>
      <w:tr w:rsidR="00694171" w:rsidRPr="00567835" w:rsidTr="003E6783">
        <w:trPr>
          <w:trHeight w:hRule="exact" w:val="284"/>
        </w:trPr>
        <w:tc>
          <w:tcPr>
            <w:tcW w:w="3294" w:type="dxa"/>
            <w:shd w:val="clear" w:color="auto" w:fill="auto"/>
          </w:tcPr>
          <w:p w:rsidR="00694171" w:rsidRPr="00567835" w:rsidRDefault="00694171" w:rsidP="00694171">
            <w:pPr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94171" w:rsidRPr="00567835" w:rsidRDefault="00694171" w:rsidP="00694171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694171" w:rsidRPr="00567835" w:rsidRDefault="00694171" w:rsidP="0069417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94171" w:rsidRPr="00567835" w:rsidRDefault="00694171" w:rsidP="00694171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เพิ่มขึ้น/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94171" w:rsidRPr="00567835" w:rsidRDefault="00694171" w:rsidP="0069417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94171" w:rsidRPr="00567835" w:rsidRDefault="00694171" w:rsidP="00694171">
            <w:pPr>
              <w:jc w:val="center"/>
              <w:rPr>
                <w:sz w:val="24"/>
                <w:szCs w:val="24"/>
                <w:cs/>
              </w:rPr>
            </w:pPr>
            <w:r w:rsidRPr="00567835">
              <w:rPr>
                <w:sz w:val="24"/>
                <w:szCs w:val="24"/>
                <w:cs/>
              </w:rPr>
              <w:t>จำหน่าย/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94171" w:rsidRPr="00567835" w:rsidRDefault="00694171" w:rsidP="0069417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94171" w:rsidRPr="00567835" w:rsidRDefault="00694171" w:rsidP="00694171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694171" w:rsidRPr="00567835" w:rsidRDefault="00694171" w:rsidP="00694171">
            <w:pPr>
              <w:snapToGrid w:val="0"/>
              <w:ind w:left="-108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694171" w:rsidRPr="00567835" w:rsidRDefault="00694171" w:rsidP="00694171">
            <w:pPr>
              <w:ind w:left="-108" w:right="-11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694171" w:rsidRPr="00567835" w:rsidRDefault="00694171" w:rsidP="00694171">
            <w:pPr>
              <w:snapToGrid w:val="0"/>
              <w:ind w:left="-108" w:right="-115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:rsidR="00694171" w:rsidRPr="00567835" w:rsidRDefault="00694171" w:rsidP="00694171">
            <w:pPr>
              <w:ind w:left="-108" w:right="-115"/>
              <w:jc w:val="center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694171" w:rsidRPr="00567835" w:rsidRDefault="00694171" w:rsidP="00694171">
            <w:pPr>
              <w:ind w:left="-108" w:right="-115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94171" w:rsidRDefault="00694171" w:rsidP="00694171">
            <w:pPr>
              <w:ind w:right="-115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694171" w:rsidRPr="00567835" w:rsidRDefault="00694171" w:rsidP="00694171">
            <w:pPr>
              <w:ind w:left="-108" w:right="-115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center"/>
          </w:tcPr>
          <w:p w:rsidR="00694171" w:rsidRPr="00567835" w:rsidRDefault="00694171" w:rsidP="00694171">
            <w:pPr>
              <w:ind w:left="-108" w:right="-115"/>
              <w:jc w:val="center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44" w:type="dxa"/>
            <w:vAlign w:val="center"/>
          </w:tcPr>
          <w:p w:rsidR="00694171" w:rsidRPr="00567835" w:rsidRDefault="00694171" w:rsidP="00694171">
            <w:pPr>
              <w:ind w:left="-108" w:right="-115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  <w:vAlign w:val="center"/>
          </w:tcPr>
          <w:p w:rsidR="00694171" w:rsidRPr="00567835" w:rsidRDefault="00694171" w:rsidP="00694171">
            <w:pPr>
              <w:ind w:left="-108" w:right="-115"/>
              <w:jc w:val="center"/>
              <w:rPr>
                <w:sz w:val="24"/>
                <w:szCs w:val="24"/>
                <w:cs/>
                <w:lang w:val="en-GB"/>
              </w:rPr>
            </w:pPr>
          </w:p>
        </w:tc>
      </w:tr>
      <w:tr w:rsidR="00694171" w:rsidRPr="00567835" w:rsidTr="003E6783">
        <w:trPr>
          <w:trHeight w:hRule="exact" w:val="284"/>
        </w:trPr>
        <w:tc>
          <w:tcPr>
            <w:tcW w:w="3294" w:type="dxa"/>
            <w:shd w:val="clear" w:color="auto" w:fill="auto"/>
          </w:tcPr>
          <w:p w:rsidR="00694171" w:rsidRPr="00567835" w:rsidRDefault="00694171" w:rsidP="00694171">
            <w:pPr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94171" w:rsidRPr="00567835" w:rsidRDefault="00694171" w:rsidP="00694171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94171" w:rsidRPr="00567835" w:rsidRDefault="00694171" w:rsidP="0069417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94171" w:rsidRPr="00567835" w:rsidRDefault="00694171" w:rsidP="00694171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รับโอน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94171" w:rsidRPr="00567835" w:rsidRDefault="00694171" w:rsidP="0069417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94171" w:rsidRPr="00567835" w:rsidRDefault="00694171" w:rsidP="00694171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โอนออก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94171" w:rsidRPr="00567835" w:rsidRDefault="00694171" w:rsidP="0069417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94171" w:rsidRPr="00567835" w:rsidRDefault="00694171" w:rsidP="00694171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90" w:type="dxa"/>
            <w:shd w:val="clear" w:color="auto" w:fill="auto"/>
          </w:tcPr>
          <w:p w:rsidR="00694171" w:rsidRPr="00567835" w:rsidRDefault="00694171" w:rsidP="00694171">
            <w:pPr>
              <w:snapToGrid w:val="0"/>
              <w:ind w:left="-108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94171" w:rsidRPr="00567835" w:rsidRDefault="00694171" w:rsidP="00694171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94171" w:rsidRPr="00567835" w:rsidRDefault="00694171" w:rsidP="0069417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94171" w:rsidRPr="00567835" w:rsidRDefault="00694171" w:rsidP="00694171">
            <w:pPr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90" w:type="dxa"/>
            <w:shd w:val="clear" w:color="auto" w:fill="auto"/>
          </w:tcPr>
          <w:p w:rsidR="00694171" w:rsidRPr="00567835" w:rsidRDefault="00694171" w:rsidP="0069417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94171" w:rsidRPr="00567835" w:rsidRDefault="00694171" w:rsidP="00694171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94171" w:rsidRPr="00567835" w:rsidRDefault="00694171" w:rsidP="0069417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694171" w:rsidRPr="00567835" w:rsidRDefault="00694171" w:rsidP="00694171">
            <w:pPr>
              <w:tabs>
                <w:tab w:val="left" w:pos="855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44" w:type="dxa"/>
            <w:vAlign w:val="center"/>
          </w:tcPr>
          <w:p w:rsidR="00694171" w:rsidRPr="00567835" w:rsidRDefault="00694171" w:rsidP="00694171">
            <w:pPr>
              <w:ind w:left="-108" w:right="-115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  <w:vAlign w:val="center"/>
          </w:tcPr>
          <w:p w:rsidR="00694171" w:rsidRPr="00567835" w:rsidRDefault="00694171" w:rsidP="00694171">
            <w:pPr>
              <w:ind w:left="-108" w:right="-115"/>
              <w:jc w:val="center"/>
              <w:rPr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สุทธิ</w:t>
            </w:r>
          </w:p>
        </w:tc>
      </w:tr>
      <w:tr w:rsidR="00206D1B" w:rsidRPr="00567835" w:rsidTr="003E6783">
        <w:trPr>
          <w:trHeight w:hRule="exact" w:val="284"/>
        </w:trPr>
        <w:tc>
          <w:tcPr>
            <w:tcW w:w="3294" w:type="dxa"/>
            <w:shd w:val="clear" w:color="auto" w:fill="auto"/>
          </w:tcPr>
          <w:p w:rsidR="00206D1B" w:rsidRPr="00567835" w:rsidRDefault="00206D1B" w:rsidP="00206D1B">
            <w:pPr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0476" w:type="dxa"/>
            <w:gridSpan w:val="17"/>
            <w:shd w:val="clear" w:color="auto" w:fill="auto"/>
          </w:tcPr>
          <w:p w:rsidR="00206D1B" w:rsidRPr="00567835" w:rsidRDefault="00206D1B" w:rsidP="00206D1B">
            <w:pPr>
              <w:ind w:left="-108" w:right="-115"/>
              <w:jc w:val="center"/>
              <w:rPr>
                <w:sz w:val="24"/>
                <w:szCs w:val="24"/>
                <w:cs/>
                <w:lang w:val="en-GB"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206D1B" w:rsidRPr="00567835" w:rsidTr="00F97F30">
        <w:trPr>
          <w:trHeight w:hRule="exact" w:val="284"/>
        </w:trPr>
        <w:tc>
          <w:tcPr>
            <w:tcW w:w="3294" w:type="dxa"/>
            <w:shd w:val="clear" w:color="auto" w:fill="auto"/>
          </w:tcPr>
          <w:p w:rsidR="00206D1B" w:rsidRPr="00567835" w:rsidRDefault="00206D1B" w:rsidP="00206D1B">
            <w:pPr>
              <w:rPr>
                <w:sz w:val="24"/>
                <w:szCs w:val="24"/>
                <w:cs/>
              </w:rPr>
            </w:pPr>
            <w:r w:rsidRPr="00567835">
              <w:rPr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080" w:type="dxa"/>
            <w:shd w:val="clear" w:color="auto" w:fill="auto"/>
          </w:tcPr>
          <w:p w:rsidR="00206D1B" w:rsidRPr="00567835" w:rsidRDefault="00206D1B" w:rsidP="00206D1B">
            <w:pPr>
              <w:tabs>
                <w:tab w:val="decimal" w:pos="928"/>
              </w:tabs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1</w:t>
            </w:r>
            <w:r w:rsidRPr="00567835">
              <w:rPr>
                <w:sz w:val="24"/>
                <w:szCs w:val="24"/>
                <w:lang w:val="en-GB"/>
              </w:rPr>
              <w:t>,</w:t>
            </w:r>
            <w:r w:rsidRPr="00567835">
              <w:rPr>
                <w:sz w:val="24"/>
                <w:szCs w:val="24"/>
                <w:cs/>
              </w:rPr>
              <w:t>270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206D1B" w:rsidRPr="00567835" w:rsidRDefault="00206D1B" w:rsidP="00206D1B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206D1B" w:rsidRPr="00567835" w:rsidRDefault="00206D1B" w:rsidP="00206D1B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 w:rsidRPr="00567835">
              <w:rPr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06D1B" w:rsidRPr="00567835" w:rsidRDefault="00206D1B" w:rsidP="00206D1B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206D1B" w:rsidRPr="00567835" w:rsidRDefault="00206D1B" w:rsidP="00206D1B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 w:rsidRPr="00567835">
              <w:rPr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06D1B" w:rsidRPr="00567835" w:rsidRDefault="00206D1B" w:rsidP="00206D1B">
            <w:pPr>
              <w:tabs>
                <w:tab w:val="decimal" w:pos="626"/>
                <w:tab w:val="decimal" w:pos="70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206D1B" w:rsidRPr="00567835" w:rsidRDefault="00206D1B" w:rsidP="00206D1B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1,270</w:t>
            </w:r>
          </w:p>
        </w:tc>
        <w:tc>
          <w:tcPr>
            <w:tcW w:w="90" w:type="dxa"/>
            <w:shd w:val="clear" w:color="auto" w:fill="auto"/>
          </w:tcPr>
          <w:p w:rsidR="00206D1B" w:rsidRPr="00567835" w:rsidRDefault="00206D1B" w:rsidP="00206D1B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206D1B" w:rsidRPr="00567835" w:rsidRDefault="00206D1B" w:rsidP="00E3749F">
            <w:pPr>
              <w:tabs>
                <w:tab w:val="decimal" w:pos="216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206D1B" w:rsidRPr="00567835" w:rsidRDefault="00206D1B" w:rsidP="00206D1B">
            <w:pPr>
              <w:tabs>
                <w:tab w:val="decimal" w:pos="69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:rsidR="00206D1B" w:rsidRPr="00567835" w:rsidRDefault="00206D1B" w:rsidP="00206D1B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 w:rsidRPr="00567835">
              <w:rPr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206D1B" w:rsidRPr="00567835" w:rsidRDefault="00206D1B" w:rsidP="00206D1B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206D1B" w:rsidRPr="00567835" w:rsidRDefault="00206D1B" w:rsidP="009D067A">
            <w:pPr>
              <w:tabs>
                <w:tab w:val="decimal" w:pos="-54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206D1B" w:rsidRPr="00567835" w:rsidRDefault="00206D1B" w:rsidP="00206D1B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center"/>
          </w:tcPr>
          <w:p w:rsidR="00206D1B" w:rsidRPr="00567835" w:rsidRDefault="00206D1B" w:rsidP="007C4CEC">
            <w:pPr>
              <w:tabs>
                <w:tab w:val="decimal" w:pos="216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 w:rsidRPr="00567835">
              <w:rPr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4" w:type="dxa"/>
            <w:vAlign w:val="center"/>
          </w:tcPr>
          <w:p w:rsidR="00206D1B" w:rsidRPr="00567835" w:rsidRDefault="00206D1B" w:rsidP="00206D1B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  <w:vAlign w:val="center"/>
          </w:tcPr>
          <w:p w:rsidR="00206D1B" w:rsidRPr="00567835" w:rsidRDefault="00206D1B" w:rsidP="00206D1B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1,270</w:t>
            </w:r>
          </w:p>
        </w:tc>
      </w:tr>
      <w:tr w:rsidR="00206D1B" w:rsidRPr="00567835" w:rsidTr="0088290E">
        <w:trPr>
          <w:trHeight w:hRule="exact" w:val="284"/>
        </w:trPr>
        <w:tc>
          <w:tcPr>
            <w:tcW w:w="3294" w:type="dxa"/>
            <w:shd w:val="clear" w:color="auto" w:fill="auto"/>
          </w:tcPr>
          <w:p w:rsidR="00206D1B" w:rsidRPr="00567835" w:rsidRDefault="00206D1B" w:rsidP="00206D1B">
            <w:pPr>
              <w:pStyle w:val="western"/>
              <w:spacing w:before="0" w:after="0"/>
              <w:rPr>
                <w:rFonts w:ascii="Angsana New" w:hAnsi="Angsana New" w:cs="Angsana New"/>
                <w:color w:val="000000"/>
              </w:rPr>
            </w:pPr>
            <w:r w:rsidRPr="00567835">
              <w:rPr>
                <w:rFonts w:ascii="Angsana New" w:hAnsi="Angsana New" w:cs="Angsana New"/>
                <w:color w:val="000000"/>
                <w:cs/>
              </w:rPr>
              <w:t>ค่าลิขสิทธิ์ซอฟต์แวร์</w:t>
            </w:r>
          </w:p>
        </w:tc>
        <w:tc>
          <w:tcPr>
            <w:tcW w:w="1080" w:type="dxa"/>
            <w:shd w:val="clear" w:color="auto" w:fill="auto"/>
          </w:tcPr>
          <w:p w:rsidR="00206D1B" w:rsidRPr="00567835" w:rsidRDefault="00206D1B" w:rsidP="00206D1B">
            <w:pPr>
              <w:tabs>
                <w:tab w:val="decimal" w:pos="928"/>
              </w:tabs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6,223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206D1B" w:rsidRPr="00567835" w:rsidRDefault="00206D1B" w:rsidP="00206D1B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206D1B" w:rsidRPr="00567835" w:rsidRDefault="00206D1B" w:rsidP="00206D1B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3,348</w:t>
            </w:r>
          </w:p>
        </w:tc>
        <w:tc>
          <w:tcPr>
            <w:tcW w:w="90" w:type="dxa"/>
            <w:shd w:val="clear" w:color="auto" w:fill="auto"/>
          </w:tcPr>
          <w:p w:rsidR="00206D1B" w:rsidRPr="00567835" w:rsidRDefault="00206D1B" w:rsidP="00206D1B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206D1B" w:rsidRPr="00567835" w:rsidRDefault="00206D1B" w:rsidP="00206D1B">
            <w:pPr>
              <w:tabs>
                <w:tab w:val="decimal" w:pos="72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264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206D1B" w:rsidRPr="00567835" w:rsidRDefault="00206D1B" w:rsidP="00206D1B">
            <w:pPr>
              <w:tabs>
                <w:tab w:val="decimal" w:pos="626"/>
                <w:tab w:val="decimal" w:pos="70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206D1B" w:rsidRPr="00567835" w:rsidRDefault="00206D1B" w:rsidP="00206D1B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9,307</w:t>
            </w:r>
          </w:p>
        </w:tc>
        <w:tc>
          <w:tcPr>
            <w:tcW w:w="90" w:type="dxa"/>
            <w:shd w:val="clear" w:color="auto" w:fill="auto"/>
          </w:tcPr>
          <w:p w:rsidR="00206D1B" w:rsidRPr="00567835" w:rsidRDefault="00206D1B" w:rsidP="00206D1B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206D1B" w:rsidRPr="00567835" w:rsidRDefault="00206D1B" w:rsidP="00206D1B">
            <w:pPr>
              <w:tabs>
                <w:tab w:val="decimal" w:pos="61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4,751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206D1B" w:rsidRPr="00567835" w:rsidRDefault="00206D1B" w:rsidP="00206D1B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206D1B" w:rsidRPr="00567835" w:rsidRDefault="00206D1B" w:rsidP="00206D1B">
            <w:pPr>
              <w:tabs>
                <w:tab w:val="decimal" w:pos="61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701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206D1B" w:rsidRPr="00567835" w:rsidRDefault="00206D1B" w:rsidP="00206D1B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206D1B" w:rsidRPr="00567835" w:rsidRDefault="00206D1B" w:rsidP="00206D1B">
            <w:pPr>
              <w:tabs>
                <w:tab w:val="decimal" w:pos="54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206D1B" w:rsidRPr="00567835" w:rsidRDefault="00206D1B" w:rsidP="00206D1B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206D1B" w:rsidRPr="00567835" w:rsidRDefault="00206D1B" w:rsidP="00206D1B">
            <w:pPr>
              <w:tabs>
                <w:tab w:val="decimal" w:pos="717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(</w:t>
            </w:r>
            <w:r w:rsidRPr="00567835">
              <w:rPr>
                <w:sz w:val="24"/>
                <w:szCs w:val="24"/>
              </w:rPr>
              <w:t>5,371</w:t>
            </w:r>
            <w:r w:rsidRPr="0056783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44" w:type="dxa"/>
            <w:vAlign w:val="center"/>
          </w:tcPr>
          <w:p w:rsidR="00206D1B" w:rsidRPr="00567835" w:rsidRDefault="00206D1B" w:rsidP="00206D1B">
            <w:pPr>
              <w:tabs>
                <w:tab w:val="decimal" w:pos="717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  <w:vAlign w:val="center"/>
          </w:tcPr>
          <w:p w:rsidR="00206D1B" w:rsidRPr="00567835" w:rsidRDefault="00206D1B" w:rsidP="00206D1B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3,936</w:t>
            </w:r>
          </w:p>
        </w:tc>
      </w:tr>
      <w:tr w:rsidR="00206D1B" w:rsidRPr="00567835" w:rsidTr="0088290E">
        <w:trPr>
          <w:trHeight w:hRule="exact" w:val="284"/>
        </w:trPr>
        <w:tc>
          <w:tcPr>
            <w:tcW w:w="3294" w:type="dxa"/>
            <w:shd w:val="clear" w:color="auto" w:fill="auto"/>
          </w:tcPr>
          <w:p w:rsidR="00206D1B" w:rsidRPr="00567835" w:rsidRDefault="00206D1B" w:rsidP="00206D1B">
            <w:pPr>
              <w:pStyle w:val="western"/>
              <w:spacing w:before="0" w:after="0"/>
              <w:rPr>
                <w:rFonts w:ascii="Angsana New" w:hAnsi="Angsana New" w:cs="Angsana New"/>
                <w:color w:val="000000"/>
              </w:rPr>
            </w:pPr>
            <w:r w:rsidRPr="00567835">
              <w:rPr>
                <w:rFonts w:ascii="Angsana New" w:hAnsi="Angsana New" w:cs="Angsana New"/>
                <w:color w:val="000000"/>
                <w:cs/>
              </w:rPr>
              <w:t>ซอฟต์แวร์ระหว่างติดตั้ง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206D1B" w:rsidRPr="00567835" w:rsidRDefault="00206D1B" w:rsidP="00206D1B">
            <w:pPr>
              <w:tabs>
                <w:tab w:val="decimal" w:pos="928"/>
              </w:tabs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1,523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206D1B" w:rsidRPr="00567835" w:rsidRDefault="00206D1B" w:rsidP="00206D1B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06D1B" w:rsidRPr="00567835" w:rsidRDefault="00206D1B" w:rsidP="00206D1B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2,049</w:t>
            </w:r>
          </w:p>
        </w:tc>
        <w:tc>
          <w:tcPr>
            <w:tcW w:w="90" w:type="dxa"/>
            <w:shd w:val="clear" w:color="auto" w:fill="auto"/>
          </w:tcPr>
          <w:p w:rsidR="00206D1B" w:rsidRPr="00567835" w:rsidRDefault="00206D1B" w:rsidP="00206D1B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06D1B" w:rsidRPr="00567835" w:rsidRDefault="00206D1B" w:rsidP="00206D1B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06D1B" w:rsidRPr="00567835" w:rsidRDefault="00206D1B" w:rsidP="00206D1B">
            <w:pPr>
              <w:tabs>
                <w:tab w:val="decimal" w:pos="626"/>
                <w:tab w:val="decimal" w:pos="70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06D1B" w:rsidRPr="00567835" w:rsidRDefault="00206D1B" w:rsidP="00206D1B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</w:rPr>
              <w:t>3,572</w:t>
            </w:r>
          </w:p>
        </w:tc>
        <w:tc>
          <w:tcPr>
            <w:tcW w:w="90" w:type="dxa"/>
            <w:shd w:val="clear" w:color="auto" w:fill="auto"/>
          </w:tcPr>
          <w:p w:rsidR="00206D1B" w:rsidRPr="00567835" w:rsidRDefault="00206D1B" w:rsidP="00206D1B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206D1B" w:rsidRPr="00567835" w:rsidRDefault="00206D1B" w:rsidP="00E3749F">
            <w:pPr>
              <w:tabs>
                <w:tab w:val="decimal" w:pos="216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206D1B" w:rsidRPr="00567835" w:rsidRDefault="00206D1B" w:rsidP="00206D1B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206D1B" w:rsidRPr="00567835" w:rsidRDefault="00206D1B" w:rsidP="00206D1B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 w:rsidRPr="00567835">
              <w:rPr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206D1B" w:rsidRPr="00567835" w:rsidRDefault="00206D1B" w:rsidP="00206D1B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06D1B" w:rsidRPr="00567835" w:rsidRDefault="00206D1B" w:rsidP="009D067A">
            <w:pPr>
              <w:tabs>
                <w:tab w:val="decimal" w:pos="-54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9D067A">
              <w:rPr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206D1B" w:rsidRPr="00567835" w:rsidRDefault="00206D1B" w:rsidP="00206D1B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206D1B" w:rsidRPr="00567835" w:rsidRDefault="00206D1B" w:rsidP="007C4CEC">
            <w:pPr>
              <w:tabs>
                <w:tab w:val="decimal" w:pos="216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" w:type="dxa"/>
            <w:vAlign w:val="center"/>
          </w:tcPr>
          <w:p w:rsidR="00206D1B" w:rsidRPr="00567835" w:rsidRDefault="00206D1B" w:rsidP="00206D1B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  <w:tcBorders>
              <w:bottom w:val="single" w:sz="4" w:space="0" w:color="000000"/>
            </w:tcBorders>
            <w:vAlign w:val="center"/>
          </w:tcPr>
          <w:p w:rsidR="00206D1B" w:rsidRPr="00567835" w:rsidRDefault="00206D1B" w:rsidP="00206D1B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3,572</w:t>
            </w:r>
          </w:p>
        </w:tc>
      </w:tr>
      <w:tr w:rsidR="00206D1B" w:rsidRPr="00567835" w:rsidTr="0088290E">
        <w:trPr>
          <w:trHeight w:val="145"/>
        </w:trPr>
        <w:tc>
          <w:tcPr>
            <w:tcW w:w="3294" w:type="dxa"/>
            <w:shd w:val="clear" w:color="auto" w:fill="auto"/>
          </w:tcPr>
          <w:p w:rsidR="00206D1B" w:rsidRPr="00567835" w:rsidRDefault="00206D1B" w:rsidP="00206D1B">
            <w:pPr>
              <w:pStyle w:val="western"/>
              <w:spacing w:before="0" w:after="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6783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206D1B" w:rsidRPr="00567835" w:rsidRDefault="00206D1B" w:rsidP="00206D1B">
            <w:pPr>
              <w:tabs>
                <w:tab w:val="decimal" w:pos="900"/>
              </w:tabs>
              <w:ind w:left="-108" w:right="-108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9,016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:rsidR="00206D1B" w:rsidRPr="00567835" w:rsidRDefault="00206D1B" w:rsidP="00206D1B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06D1B" w:rsidRPr="00567835" w:rsidRDefault="00206D1B" w:rsidP="00206D1B">
            <w:pPr>
              <w:tabs>
                <w:tab w:val="decimal" w:pos="810"/>
              </w:tabs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5,397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:rsidR="00206D1B" w:rsidRPr="00567835" w:rsidRDefault="00206D1B" w:rsidP="00206D1B">
            <w:pPr>
              <w:tabs>
                <w:tab w:val="decimal" w:pos="626"/>
                <w:tab w:val="decimal" w:pos="774"/>
              </w:tabs>
              <w:snapToGrid w:val="0"/>
              <w:spacing w:line="320" w:lineRule="exact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06D1B" w:rsidRPr="00B40669" w:rsidRDefault="00206D1B" w:rsidP="00206D1B">
            <w:pPr>
              <w:tabs>
                <w:tab w:val="decimal" w:pos="720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B40669">
              <w:rPr>
                <w:b/>
                <w:bCs/>
                <w:sz w:val="24"/>
                <w:szCs w:val="24"/>
                <w:cs/>
              </w:rPr>
              <w:t>(</w:t>
            </w:r>
            <w:r w:rsidRPr="00B40669">
              <w:rPr>
                <w:b/>
                <w:bCs/>
                <w:sz w:val="24"/>
                <w:szCs w:val="24"/>
              </w:rPr>
              <w:t>264</w:t>
            </w:r>
            <w:r w:rsidRPr="00B40669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:rsidR="00206D1B" w:rsidRPr="00567835" w:rsidRDefault="00206D1B" w:rsidP="00206D1B">
            <w:pPr>
              <w:tabs>
                <w:tab w:val="decimal" w:pos="626"/>
                <w:tab w:val="decimal" w:pos="706"/>
                <w:tab w:val="decimal" w:pos="774"/>
              </w:tabs>
              <w:snapToGrid w:val="0"/>
              <w:spacing w:line="320" w:lineRule="exact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06D1B" w:rsidRPr="00567835" w:rsidRDefault="00206D1B" w:rsidP="00206D1B">
            <w:pPr>
              <w:tabs>
                <w:tab w:val="decimal" w:pos="699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</w:rPr>
              <w:t>14,149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:rsidR="00206D1B" w:rsidRPr="00567835" w:rsidRDefault="00206D1B" w:rsidP="00206D1B">
            <w:pPr>
              <w:tabs>
                <w:tab w:val="decimal" w:pos="626"/>
                <w:tab w:val="decimal" w:pos="774"/>
              </w:tabs>
              <w:snapToGrid w:val="0"/>
              <w:spacing w:line="320" w:lineRule="exact"/>
              <w:ind w:left="-108" w:right="12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206D1B" w:rsidRPr="00567835" w:rsidRDefault="00206D1B" w:rsidP="00206D1B">
            <w:pPr>
              <w:tabs>
                <w:tab w:val="decimal" w:pos="630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(</w:t>
            </w:r>
            <w:r w:rsidRPr="00567835">
              <w:rPr>
                <w:b/>
                <w:bCs/>
                <w:sz w:val="24"/>
                <w:szCs w:val="24"/>
              </w:rPr>
              <w:t>4,751</w:t>
            </w:r>
            <w:r w:rsidRPr="00567835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:rsidR="00206D1B" w:rsidRPr="00567835" w:rsidRDefault="00206D1B" w:rsidP="00206D1B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06D1B" w:rsidRPr="00567835" w:rsidRDefault="00206D1B" w:rsidP="00206D1B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701</w:t>
            </w:r>
            <w:r w:rsidRPr="00567835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:rsidR="00206D1B" w:rsidRPr="00567835" w:rsidRDefault="00206D1B" w:rsidP="00206D1B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206D1B" w:rsidRPr="00567835" w:rsidRDefault="00206D1B" w:rsidP="00206D1B">
            <w:pPr>
              <w:tabs>
                <w:tab w:val="decimal" w:pos="540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81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:rsidR="00206D1B" w:rsidRPr="00567835" w:rsidRDefault="00206D1B" w:rsidP="00206D1B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06D1B" w:rsidRPr="00567835" w:rsidRDefault="00206D1B" w:rsidP="00206D1B">
            <w:pPr>
              <w:tabs>
                <w:tab w:val="decimal" w:pos="717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(</w:t>
            </w:r>
            <w:r w:rsidRPr="00567835">
              <w:rPr>
                <w:b/>
                <w:bCs/>
                <w:sz w:val="24"/>
                <w:szCs w:val="24"/>
              </w:rPr>
              <w:t>5,371</w:t>
            </w:r>
            <w:r w:rsidRPr="00567835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4" w:type="dxa"/>
            <w:vAlign w:val="center"/>
          </w:tcPr>
          <w:p w:rsidR="00206D1B" w:rsidRPr="00567835" w:rsidRDefault="00206D1B" w:rsidP="00206D1B">
            <w:pPr>
              <w:tabs>
                <w:tab w:val="decimal" w:pos="717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vAlign w:val="center"/>
          </w:tcPr>
          <w:p w:rsidR="00206D1B" w:rsidRPr="00567835" w:rsidRDefault="00206D1B" w:rsidP="00206D1B">
            <w:pPr>
              <w:tabs>
                <w:tab w:val="decimal" w:pos="699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8,778</w:t>
            </w:r>
          </w:p>
        </w:tc>
      </w:tr>
    </w:tbl>
    <w:p w:rsidR="00176C48" w:rsidRDefault="00176C48" w:rsidP="00FF2924">
      <w:pPr>
        <w:ind w:left="540" w:right="591"/>
        <w:jc w:val="thaiDistribute"/>
        <w:rPr>
          <w:sz w:val="30"/>
          <w:szCs w:val="30"/>
        </w:rPr>
      </w:pPr>
    </w:p>
    <w:p w:rsidR="00A72CF0" w:rsidRPr="00567835" w:rsidRDefault="00176C48" w:rsidP="00FF2924">
      <w:pPr>
        <w:ind w:left="540" w:right="591"/>
        <w:jc w:val="thaiDistribute"/>
        <w:rPr>
          <w:sz w:val="30"/>
          <w:szCs w:val="30"/>
          <w:cs/>
        </w:rPr>
        <w:sectPr w:rsidR="00A72CF0" w:rsidRPr="00567835" w:rsidSect="00745736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pgSz w:w="16838" w:h="11906" w:orient="landscape"/>
          <w:pgMar w:top="691" w:right="691" w:bottom="576" w:left="1152" w:header="720" w:footer="720" w:gutter="0"/>
          <w:cols w:space="720"/>
          <w:docGrid w:linePitch="360"/>
        </w:sectPr>
      </w:pPr>
      <w:r>
        <w:rPr>
          <w:rFonts w:hint="cs"/>
          <w:sz w:val="30"/>
          <w:szCs w:val="30"/>
          <w:cs/>
        </w:rPr>
        <w:t>ร</w:t>
      </w:r>
      <w:r w:rsidR="00A72CF0" w:rsidRPr="00567835">
        <w:rPr>
          <w:sz w:val="30"/>
          <w:szCs w:val="30"/>
          <w:cs/>
        </w:rPr>
        <w:t>าคาทรัพย์สินของสินทรัพย์ไม่มีตัวตนของธนาคารก่อนหักค่าตัดจำหน่ายสะสมของสินทรัพย์ไม่มีตัวตนซึ่งได้คิดค่าตัดจำหน่ายเต็มจำนวนแล้ว แต่ยังคงใช้งานจนถึง</w:t>
      </w:r>
      <w:r w:rsidR="00AA780D" w:rsidRPr="00567835">
        <w:rPr>
          <w:sz w:val="30"/>
          <w:szCs w:val="30"/>
          <w:cs/>
        </w:rPr>
        <w:t xml:space="preserve"> </w:t>
      </w:r>
      <w:r w:rsidR="00FF2924">
        <w:rPr>
          <w:sz w:val="30"/>
          <w:szCs w:val="30"/>
          <w:cs/>
        </w:rPr>
        <w:t>ณ วันที่</w:t>
      </w:r>
      <w:r w:rsidR="0080506A">
        <w:rPr>
          <w:sz w:val="30"/>
          <w:szCs w:val="30"/>
          <w:cs/>
        </w:rPr>
        <w:br/>
      </w:r>
      <w:r w:rsidR="00AF37C1" w:rsidRPr="00567835">
        <w:rPr>
          <w:sz w:val="30"/>
          <w:szCs w:val="30"/>
        </w:rPr>
        <w:t>3</w:t>
      </w:r>
      <w:r w:rsidR="00E80196">
        <w:rPr>
          <w:rFonts w:hint="cs"/>
          <w:sz w:val="30"/>
          <w:szCs w:val="30"/>
          <w:cs/>
        </w:rPr>
        <w:t>0</w:t>
      </w:r>
      <w:r w:rsidR="00AF37C1" w:rsidRPr="00567835">
        <w:rPr>
          <w:sz w:val="30"/>
          <w:szCs w:val="30"/>
          <w:cs/>
        </w:rPr>
        <w:t xml:space="preserve"> </w:t>
      </w:r>
      <w:r w:rsidR="00E80196">
        <w:rPr>
          <w:rFonts w:hint="cs"/>
          <w:sz w:val="30"/>
          <w:szCs w:val="30"/>
          <w:cs/>
        </w:rPr>
        <w:t>มิถุนายน</w:t>
      </w:r>
      <w:r w:rsidR="00A72CF0" w:rsidRPr="00567835">
        <w:rPr>
          <w:sz w:val="30"/>
          <w:szCs w:val="30"/>
          <w:cs/>
        </w:rPr>
        <w:t xml:space="preserve"> </w:t>
      </w:r>
      <w:r w:rsidR="00A72CF0" w:rsidRPr="00567835">
        <w:rPr>
          <w:sz w:val="30"/>
          <w:szCs w:val="30"/>
        </w:rPr>
        <w:t>256</w:t>
      </w:r>
      <w:r w:rsidR="00E80196">
        <w:rPr>
          <w:rFonts w:hint="cs"/>
          <w:sz w:val="30"/>
          <w:szCs w:val="30"/>
          <w:cs/>
        </w:rPr>
        <w:t>1</w:t>
      </w:r>
      <w:r w:rsidR="00A72CF0" w:rsidRPr="00567835" w:rsidDel="00DA097C">
        <w:rPr>
          <w:sz w:val="30"/>
          <w:szCs w:val="30"/>
          <w:cs/>
        </w:rPr>
        <w:t xml:space="preserve"> </w:t>
      </w:r>
      <w:r w:rsidR="00485FDF" w:rsidRPr="00567835">
        <w:rPr>
          <w:sz w:val="30"/>
          <w:szCs w:val="30"/>
          <w:cs/>
        </w:rPr>
        <w:t>มี</w:t>
      </w:r>
      <w:r w:rsidR="00A72CF0" w:rsidRPr="00567835">
        <w:rPr>
          <w:sz w:val="30"/>
          <w:szCs w:val="30"/>
          <w:cs/>
        </w:rPr>
        <w:t xml:space="preserve">จำนวน </w:t>
      </w:r>
      <w:r w:rsidR="00D57256">
        <w:rPr>
          <w:sz w:val="30"/>
          <w:szCs w:val="30"/>
        </w:rPr>
        <w:t>4,</w:t>
      </w:r>
      <w:r w:rsidR="006E03E7">
        <w:rPr>
          <w:sz w:val="30"/>
          <w:szCs w:val="30"/>
        </w:rPr>
        <w:t xml:space="preserve">370 </w:t>
      </w:r>
      <w:r w:rsidR="00A72CF0" w:rsidRPr="00567835">
        <w:rPr>
          <w:sz w:val="30"/>
          <w:szCs w:val="30"/>
          <w:cs/>
        </w:rPr>
        <w:t xml:space="preserve">ล้านบาท </w:t>
      </w:r>
      <w:r w:rsidR="00A72CF0" w:rsidRPr="00567835">
        <w:rPr>
          <w:i/>
          <w:iCs/>
          <w:sz w:val="30"/>
          <w:szCs w:val="30"/>
          <w:cs/>
        </w:rPr>
        <w:t>(</w:t>
      </w:r>
      <w:r>
        <w:rPr>
          <w:i/>
          <w:iCs/>
          <w:sz w:val="30"/>
          <w:szCs w:val="30"/>
        </w:rPr>
        <w:t xml:space="preserve">31 </w:t>
      </w:r>
      <w:r>
        <w:rPr>
          <w:rFonts w:hint="cs"/>
          <w:i/>
          <w:iCs/>
          <w:sz w:val="30"/>
          <w:szCs w:val="30"/>
          <w:cs/>
        </w:rPr>
        <w:t xml:space="preserve">ธันวาคม </w:t>
      </w:r>
      <w:r w:rsidR="00A72CF0" w:rsidRPr="00567835">
        <w:rPr>
          <w:i/>
          <w:iCs/>
          <w:sz w:val="30"/>
          <w:szCs w:val="30"/>
        </w:rPr>
        <w:t>25</w:t>
      </w:r>
      <w:r w:rsidR="00E80196">
        <w:rPr>
          <w:rFonts w:hint="cs"/>
          <w:i/>
          <w:iCs/>
          <w:sz w:val="30"/>
          <w:szCs w:val="30"/>
          <w:cs/>
        </w:rPr>
        <w:t>60</w:t>
      </w:r>
      <w:r w:rsidR="00A72CF0" w:rsidRPr="00567835">
        <w:rPr>
          <w:i/>
          <w:iCs/>
          <w:sz w:val="30"/>
          <w:szCs w:val="30"/>
          <w:cs/>
        </w:rPr>
        <w:t xml:space="preserve">: </w:t>
      </w:r>
      <w:r w:rsidR="00E80196">
        <w:rPr>
          <w:rFonts w:hint="cs"/>
          <w:i/>
          <w:iCs/>
          <w:sz w:val="30"/>
          <w:szCs w:val="30"/>
          <w:cs/>
        </w:rPr>
        <w:t>4,222</w:t>
      </w:r>
      <w:r w:rsidR="00A72CF0" w:rsidRPr="00567835">
        <w:rPr>
          <w:i/>
          <w:iCs/>
          <w:sz w:val="30"/>
          <w:szCs w:val="30"/>
          <w:cs/>
        </w:rPr>
        <w:t xml:space="preserve"> ล้านบาท)</w:t>
      </w:r>
    </w:p>
    <w:p w:rsidR="00A72CF0" w:rsidRPr="006E4A8B" w:rsidRDefault="00A72CF0" w:rsidP="005E3D0E">
      <w:pPr>
        <w:tabs>
          <w:tab w:val="left" w:pos="540"/>
        </w:tabs>
        <w:ind w:right="-29"/>
        <w:jc w:val="both"/>
        <w:rPr>
          <w:sz w:val="24"/>
          <w:szCs w:val="24"/>
        </w:rPr>
      </w:pPr>
      <w:r w:rsidRPr="006E4A8B">
        <w:rPr>
          <w:b/>
          <w:bCs/>
          <w:sz w:val="30"/>
          <w:szCs w:val="30"/>
        </w:rPr>
        <w:lastRenderedPageBreak/>
        <w:t>17</w:t>
      </w:r>
      <w:r w:rsidRPr="006E4A8B">
        <w:rPr>
          <w:b/>
          <w:bCs/>
          <w:sz w:val="30"/>
          <w:szCs w:val="30"/>
        </w:rPr>
        <w:tab/>
      </w:r>
      <w:r w:rsidRPr="006E4A8B">
        <w:rPr>
          <w:b/>
          <w:bCs/>
          <w:sz w:val="30"/>
          <w:szCs w:val="30"/>
          <w:cs/>
        </w:rPr>
        <w:t>สินทรัพย์อื่นระหว่างรอการโอนบัญชี</w:t>
      </w:r>
    </w:p>
    <w:p w:rsidR="00A72CF0" w:rsidRPr="00270FB4" w:rsidRDefault="00A72CF0" w:rsidP="00A72CF0">
      <w:pPr>
        <w:ind w:left="547" w:right="-23" w:hanging="7"/>
        <w:rPr>
          <w:sz w:val="20"/>
          <w:szCs w:val="20"/>
        </w:rPr>
      </w:pPr>
    </w:p>
    <w:p w:rsidR="00A72CF0" w:rsidRPr="00567835" w:rsidRDefault="00A72CF0" w:rsidP="00A72CF0">
      <w:pPr>
        <w:ind w:left="540" w:right="-25"/>
        <w:jc w:val="thaiDistribute"/>
        <w:rPr>
          <w:sz w:val="24"/>
          <w:szCs w:val="24"/>
          <w:cs/>
        </w:rPr>
      </w:pPr>
      <w:r w:rsidRPr="006E4A8B">
        <w:rPr>
          <w:sz w:val="30"/>
          <w:szCs w:val="30"/>
          <w:cs/>
        </w:rPr>
        <w:t xml:space="preserve">ณ วันที่ </w:t>
      </w:r>
      <w:r w:rsidR="00270FB4" w:rsidRPr="00F20503">
        <w:rPr>
          <w:rFonts w:asciiTheme="majorBidi" w:hAnsiTheme="majorBidi" w:cstheme="majorBidi"/>
          <w:sz w:val="30"/>
          <w:szCs w:val="30"/>
          <w:cs/>
        </w:rPr>
        <w:t>30</w:t>
      </w:r>
      <w:r w:rsidR="00270FB4">
        <w:rPr>
          <w:rFonts w:hint="cs"/>
          <w:sz w:val="30"/>
          <w:szCs w:val="30"/>
          <w:cs/>
        </w:rPr>
        <w:t xml:space="preserve"> มิถุนายน </w:t>
      </w:r>
      <w:r w:rsidR="00270FB4" w:rsidRPr="00F20503">
        <w:rPr>
          <w:rFonts w:asciiTheme="majorBidi" w:hAnsiTheme="majorBidi" w:cstheme="majorBidi"/>
          <w:sz w:val="30"/>
          <w:szCs w:val="30"/>
          <w:cs/>
        </w:rPr>
        <w:t>2561</w:t>
      </w:r>
      <w:r w:rsidR="00270FB4">
        <w:rPr>
          <w:rFonts w:hint="cs"/>
          <w:sz w:val="30"/>
          <w:szCs w:val="30"/>
          <w:cs/>
        </w:rPr>
        <w:t xml:space="preserve"> และ </w:t>
      </w:r>
      <w:r w:rsidRPr="00F20503">
        <w:rPr>
          <w:rFonts w:asciiTheme="majorBidi" w:hAnsiTheme="majorBidi" w:cstheme="majorBidi"/>
          <w:sz w:val="30"/>
          <w:szCs w:val="30"/>
        </w:rPr>
        <w:t>31</w:t>
      </w:r>
      <w:r w:rsidRPr="006E4A8B">
        <w:rPr>
          <w:sz w:val="30"/>
          <w:szCs w:val="30"/>
          <w:cs/>
        </w:rPr>
        <w:t xml:space="preserve"> ธันวาคม </w:t>
      </w:r>
      <w:r w:rsidR="005E3D0E" w:rsidRPr="006E4A8B">
        <w:rPr>
          <w:sz w:val="30"/>
          <w:szCs w:val="30"/>
        </w:rPr>
        <w:t>256</w:t>
      </w:r>
      <w:r w:rsidR="00270FB4">
        <w:rPr>
          <w:rFonts w:hint="cs"/>
          <w:sz w:val="30"/>
          <w:szCs w:val="30"/>
          <w:cs/>
        </w:rPr>
        <w:t>0</w:t>
      </w:r>
      <w:r w:rsidR="005E3D0E" w:rsidRPr="006E4A8B">
        <w:rPr>
          <w:sz w:val="30"/>
          <w:szCs w:val="30"/>
          <w:cs/>
        </w:rPr>
        <w:t xml:space="preserve"> </w:t>
      </w:r>
      <w:r w:rsidRPr="006E4A8B">
        <w:rPr>
          <w:sz w:val="30"/>
          <w:szCs w:val="30"/>
          <w:cs/>
          <w:lang w:val="th-TH"/>
        </w:rPr>
        <w:t>สินทรัพย์อื่นระหว่างรอการโอนบัญชีมีดังนี้</w:t>
      </w:r>
    </w:p>
    <w:p w:rsidR="00A72CF0" w:rsidRPr="00270FB4" w:rsidRDefault="00A72CF0" w:rsidP="00A72CF0">
      <w:pPr>
        <w:ind w:left="547" w:right="-23" w:hanging="7"/>
        <w:rPr>
          <w:sz w:val="20"/>
          <w:szCs w:val="2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58"/>
        <w:gridCol w:w="1031"/>
        <w:gridCol w:w="239"/>
        <w:gridCol w:w="1030"/>
        <w:gridCol w:w="239"/>
        <w:gridCol w:w="1028"/>
        <w:gridCol w:w="239"/>
        <w:gridCol w:w="1106"/>
      </w:tblGrid>
      <w:tr w:rsidR="00A72CF0" w:rsidRPr="00567835" w:rsidTr="0068584F">
        <w:tc>
          <w:tcPr>
            <w:tcW w:w="4358" w:type="dxa"/>
            <w:shd w:val="clear" w:color="auto" w:fill="auto"/>
            <w:vAlign w:val="bottom"/>
          </w:tcPr>
          <w:p w:rsidR="00A72CF0" w:rsidRPr="00567835" w:rsidRDefault="00A72CF0" w:rsidP="005E3D0E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300" w:type="dxa"/>
            <w:gridSpan w:val="3"/>
            <w:shd w:val="clear" w:color="auto" w:fill="auto"/>
            <w:vAlign w:val="bottom"/>
          </w:tcPr>
          <w:p w:rsidR="00A72CF0" w:rsidRPr="00567835" w:rsidRDefault="00A72CF0" w:rsidP="005E3D0E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5E3D0E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shd w:val="clear" w:color="auto" w:fill="auto"/>
            <w:vAlign w:val="bottom"/>
          </w:tcPr>
          <w:p w:rsidR="00A72CF0" w:rsidRPr="00567835" w:rsidRDefault="00A72CF0" w:rsidP="005E3D0E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6E4A8B" w:rsidRPr="00567835" w:rsidTr="0068584F">
        <w:tc>
          <w:tcPr>
            <w:tcW w:w="4358" w:type="dxa"/>
            <w:shd w:val="clear" w:color="auto" w:fill="auto"/>
            <w:vAlign w:val="bottom"/>
          </w:tcPr>
          <w:p w:rsidR="006E4A8B" w:rsidRPr="00567835" w:rsidRDefault="006E4A8B" w:rsidP="006E4A8B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:rsidR="006E4A8B" w:rsidRPr="00EF01E8" w:rsidRDefault="006E4A8B" w:rsidP="006E4A8B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EF01E8">
              <w:rPr>
                <w:color w:val="000000"/>
                <w:sz w:val="28"/>
                <w:szCs w:val="28"/>
              </w:rPr>
              <w:t xml:space="preserve">30 </w:t>
            </w:r>
            <w:r w:rsidRPr="00EF01E8">
              <w:rPr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9" w:type="dxa"/>
            <w:shd w:val="clear" w:color="auto" w:fill="auto"/>
          </w:tcPr>
          <w:p w:rsidR="006E4A8B" w:rsidRPr="00EF01E8" w:rsidRDefault="006E4A8B" w:rsidP="006E4A8B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:rsidR="006E4A8B" w:rsidRPr="00EF01E8" w:rsidRDefault="006E4A8B" w:rsidP="006E4A8B">
            <w:pPr>
              <w:ind w:left="-126" w:right="-135"/>
              <w:jc w:val="center"/>
              <w:rPr>
                <w:sz w:val="28"/>
                <w:szCs w:val="28"/>
              </w:rPr>
            </w:pPr>
            <w:r w:rsidRPr="00EF01E8">
              <w:rPr>
                <w:color w:val="000000"/>
                <w:sz w:val="28"/>
                <w:szCs w:val="28"/>
              </w:rPr>
              <w:t xml:space="preserve">31 </w:t>
            </w:r>
            <w:r w:rsidRPr="00EF01E8">
              <w:rPr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E4A8B" w:rsidRPr="00EF01E8" w:rsidRDefault="006E4A8B" w:rsidP="006E4A8B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6E4A8B" w:rsidRPr="00EF01E8" w:rsidRDefault="006E4A8B" w:rsidP="006E4A8B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EF01E8">
              <w:rPr>
                <w:color w:val="000000"/>
                <w:sz w:val="28"/>
                <w:szCs w:val="28"/>
              </w:rPr>
              <w:t xml:space="preserve">30 </w:t>
            </w:r>
            <w:r w:rsidRPr="00EF01E8">
              <w:rPr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9" w:type="dxa"/>
            <w:shd w:val="clear" w:color="auto" w:fill="auto"/>
          </w:tcPr>
          <w:p w:rsidR="006E4A8B" w:rsidRPr="00EF01E8" w:rsidRDefault="006E4A8B" w:rsidP="006E4A8B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:rsidR="006E4A8B" w:rsidRPr="00EF01E8" w:rsidRDefault="006E4A8B" w:rsidP="006E4A8B">
            <w:pPr>
              <w:ind w:left="-126" w:right="-135"/>
              <w:jc w:val="center"/>
              <w:rPr>
                <w:sz w:val="28"/>
                <w:szCs w:val="28"/>
              </w:rPr>
            </w:pPr>
            <w:r w:rsidRPr="00EF01E8">
              <w:rPr>
                <w:color w:val="000000"/>
                <w:sz w:val="28"/>
                <w:szCs w:val="28"/>
              </w:rPr>
              <w:t xml:space="preserve">31 </w:t>
            </w:r>
            <w:r w:rsidRPr="00EF01E8">
              <w:rPr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6E4A8B" w:rsidRPr="00567835" w:rsidTr="0068584F">
        <w:tc>
          <w:tcPr>
            <w:tcW w:w="4358" w:type="dxa"/>
            <w:shd w:val="clear" w:color="auto" w:fill="auto"/>
            <w:vAlign w:val="bottom"/>
          </w:tcPr>
          <w:p w:rsidR="006E4A8B" w:rsidRPr="00567835" w:rsidRDefault="006E4A8B" w:rsidP="006E4A8B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:rsidR="006E4A8B" w:rsidRPr="00567835" w:rsidRDefault="006E4A8B" w:rsidP="006E4A8B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39" w:type="dxa"/>
            <w:shd w:val="clear" w:color="auto" w:fill="auto"/>
          </w:tcPr>
          <w:p w:rsidR="006E4A8B" w:rsidRPr="00567835" w:rsidRDefault="006E4A8B" w:rsidP="006E4A8B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:rsidR="006E4A8B" w:rsidRPr="00567835" w:rsidRDefault="006E4A8B" w:rsidP="006E4A8B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E4A8B" w:rsidRPr="00567835" w:rsidRDefault="006E4A8B" w:rsidP="006E4A8B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6E4A8B" w:rsidRPr="00567835" w:rsidRDefault="006E4A8B" w:rsidP="006E4A8B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39" w:type="dxa"/>
            <w:shd w:val="clear" w:color="auto" w:fill="auto"/>
          </w:tcPr>
          <w:p w:rsidR="006E4A8B" w:rsidRPr="00567835" w:rsidRDefault="006E4A8B" w:rsidP="006E4A8B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:rsidR="006E4A8B" w:rsidRPr="00567835" w:rsidRDefault="006E4A8B" w:rsidP="006E4A8B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2560</w:t>
            </w:r>
          </w:p>
        </w:tc>
      </w:tr>
      <w:tr w:rsidR="006E4A8B" w:rsidRPr="00567835" w:rsidTr="0068584F">
        <w:tc>
          <w:tcPr>
            <w:tcW w:w="4358" w:type="dxa"/>
            <w:shd w:val="clear" w:color="auto" w:fill="auto"/>
            <w:vAlign w:val="bottom"/>
          </w:tcPr>
          <w:p w:rsidR="006E4A8B" w:rsidRPr="00567835" w:rsidRDefault="006E4A8B" w:rsidP="006E4A8B">
            <w:pPr>
              <w:snapToGrid w:val="0"/>
              <w:ind w:right="-46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912" w:type="dxa"/>
            <w:gridSpan w:val="7"/>
            <w:shd w:val="clear" w:color="auto" w:fill="auto"/>
            <w:vAlign w:val="bottom"/>
          </w:tcPr>
          <w:p w:rsidR="006E4A8B" w:rsidRPr="00567835" w:rsidRDefault="006E4A8B" w:rsidP="006E4A8B">
            <w:pPr>
              <w:ind w:left="-108" w:right="-102"/>
              <w:jc w:val="center"/>
              <w:rPr>
                <w:sz w:val="28"/>
                <w:szCs w:val="28"/>
                <w:cs/>
                <w:lang w:val="th-TH" w:eastAsia="th-TH"/>
              </w:rPr>
            </w:pPr>
            <w:r w:rsidRPr="00567835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604156" w:rsidRPr="00567835" w:rsidTr="006E4A8B">
        <w:tc>
          <w:tcPr>
            <w:tcW w:w="4358" w:type="dxa"/>
            <w:shd w:val="clear" w:color="auto" w:fill="auto"/>
            <w:vAlign w:val="bottom"/>
          </w:tcPr>
          <w:p w:rsidR="00604156" w:rsidRPr="00567835" w:rsidRDefault="00604156" w:rsidP="00604156">
            <w:pPr>
              <w:ind w:left="72"/>
              <w:rPr>
                <w:sz w:val="28"/>
                <w:szCs w:val="28"/>
                <w:cs/>
                <w:lang w:val="th-TH" w:eastAsia="th-TH"/>
              </w:rPr>
            </w:pPr>
            <w:r w:rsidRPr="00567835">
              <w:rPr>
                <w:sz w:val="28"/>
                <w:szCs w:val="28"/>
                <w:cs/>
                <w:lang w:val="th-TH" w:eastAsia="th-TH"/>
              </w:rPr>
              <w:t>ลูกหนี้อื่น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604156" w:rsidRPr="00EF01E8" w:rsidRDefault="00604156" w:rsidP="00604156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841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604156" w:rsidRPr="00EF01E8" w:rsidRDefault="00604156" w:rsidP="00604156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604156" w:rsidRPr="00EF01E8" w:rsidRDefault="00604156" w:rsidP="00604156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62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604156" w:rsidRPr="00EF01E8" w:rsidRDefault="00604156" w:rsidP="00604156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604156" w:rsidRPr="00EF01E8" w:rsidRDefault="00604156" w:rsidP="00604156">
            <w:pPr>
              <w:pStyle w:val="PlainText"/>
              <w:tabs>
                <w:tab w:val="decimal" w:pos="81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949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604156" w:rsidRPr="00EF01E8" w:rsidRDefault="00604156" w:rsidP="00604156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604156" w:rsidRPr="00EF01E8" w:rsidRDefault="00604156" w:rsidP="00604156">
            <w:pPr>
              <w:pStyle w:val="PlainText"/>
              <w:tabs>
                <w:tab w:val="decimal" w:pos="81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68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6</w:t>
            </w:r>
          </w:p>
        </w:tc>
      </w:tr>
      <w:tr w:rsidR="00604156" w:rsidRPr="00567835" w:rsidTr="006E4A8B">
        <w:tc>
          <w:tcPr>
            <w:tcW w:w="4358" w:type="dxa"/>
            <w:shd w:val="clear" w:color="auto" w:fill="auto"/>
            <w:vAlign w:val="bottom"/>
          </w:tcPr>
          <w:p w:rsidR="00604156" w:rsidRPr="00567835" w:rsidRDefault="00604156" w:rsidP="00604156">
            <w:pPr>
              <w:ind w:left="72"/>
              <w:rPr>
                <w:sz w:val="28"/>
                <w:szCs w:val="28"/>
                <w:cs/>
                <w:lang w:val="th-TH" w:eastAsia="th-TH"/>
              </w:rPr>
            </w:pPr>
            <w:r w:rsidRPr="00567835">
              <w:rPr>
                <w:sz w:val="28"/>
                <w:szCs w:val="28"/>
                <w:cs/>
                <w:lang w:eastAsia="th-TH"/>
              </w:rPr>
              <w:t>บัญชีพักเพื่อรอการโอนผ่านระบบอิเล็กทรอนิกส์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604156" w:rsidRPr="00EF01E8" w:rsidRDefault="00604156" w:rsidP="00604156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653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604156" w:rsidRPr="00EF01E8" w:rsidRDefault="00604156" w:rsidP="00604156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604156" w:rsidRPr="00EF01E8" w:rsidRDefault="00604156" w:rsidP="00604156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1,15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604156" w:rsidRPr="00EF01E8" w:rsidRDefault="00604156" w:rsidP="00604156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604156" w:rsidRPr="00EF01E8" w:rsidRDefault="00604156" w:rsidP="00604156">
            <w:pPr>
              <w:pStyle w:val="PlainText"/>
              <w:tabs>
                <w:tab w:val="decimal" w:pos="81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653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604156" w:rsidRPr="00EF01E8" w:rsidRDefault="00604156" w:rsidP="00604156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604156" w:rsidRPr="00EF01E8" w:rsidRDefault="00604156" w:rsidP="00604156">
            <w:pPr>
              <w:pStyle w:val="PlainText"/>
              <w:tabs>
                <w:tab w:val="decimal" w:pos="81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1,15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5</w:t>
            </w:r>
          </w:p>
        </w:tc>
      </w:tr>
      <w:tr w:rsidR="00604156" w:rsidRPr="00567835" w:rsidTr="006E4A8B">
        <w:tc>
          <w:tcPr>
            <w:tcW w:w="4358" w:type="dxa"/>
            <w:shd w:val="clear" w:color="auto" w:fill="auto"/>
            <w:vAlign w:val="bottom"/>
          </w:tcPr>
          <w:p w:rsidR="00604156" w:rsidRPr="00567835" w:rsidRDefault="00604156" w:rsidP="00604156">
            <w:pPr>
              <w:ind w:left="72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 w:eastAsia="th-TH"/>
              </w:rPr>
              <w:t>อื่น ๆ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156" w:rsidRPr="00EF01E8" w:rsidRDefault="00604156" w:rsidP="00604156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360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604156" w:rsidRPr="00EF01E8" w:rsidRDefault="00604156" w:rsidP="00604156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156" w:rsidRPr="00EF01E8" w:rsidRDefault="00604156" w:rsidP="00604156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459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604156" w:rsidRPr="00EF01E8" w:rsidRDefault="00604156" w:rsidP="00604156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04156" w:rsidRPr="00EF01E8" w:rsidRDefault="00604156" w:rsidP="00604156">
            <w:pPr>
              <w:pStyle w:val="PlainText"/>
              <w:tabs>
                <w:tab w:val="decimal" w:pos="81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360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604156" w:rsidRPr="00EF01E8" w:rsidRDefault="00604156" w:rsidP="00604156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04156" w:rsidRPr="00EF01E8" w:rsidRDefault="00604156" w:rsidP="00604156">
            <w:pPr>
              <w:pStyle w:val="PlainText"/>
              <w:tabs>
                <w:tab w:val="decimal" w:pos="81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459</w:t>
            </w:r>
          </w:p>
        </w:tc>
      </w:tr>
      <w:tr w:rsidR="00604156" w:rsidRPr="00567835" w:rsidTr="006E4A8B">
        <w:tc>
          <w:tcPr>
            <w:tcW w:w="4358" w:type="dxa"/>
            <w:shd w:val="clear" w:color="auto" w:fill="auto"/>
            <w:vAlign w:val="bottom"/>
          </w:tcPr>
          <w:p w:rsidR="00604156" w:rsidRPr="00567835" w:rsidRDefault="00604156" w:rsidP="00604156">
            <w:pPr>
              <w:ind w:left="72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04156" w:rsidRPr="00EF01E8" w:rsidRDefault="00604156" w:rsidP="00604156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1,854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604156" w:rsidRPr="00EF01E8" w:rsidRDefault="00604156" w:rsidP="00604156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04156" w:rsidRPr="00EF01E8" w:rsidRDefault="00604156" w:rsidP="00604156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2,235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604156" w:rsidRPr="00EF01E8" w:rsidRDefault="00604156" w:rsidP="00604156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604156" w:rsidRPr="00EF01E8" w:rsidRDefault="00604156" w:rsidP="00604156">
            <w:pPr>
              <w:pStyle w:val="PlainText"/>
              <w:tabs>
                <w:tab w:val="decimal" w:pos="81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1,962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604156" w:rsidRPr="00EF01E8" w:rsidRDefault="00604156" w:rsidP="00604156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604156" w:rsidRPr="00EF01E8" w:rsidRDefault="00604156" w:rsidP="00604156">
            <w:pPr>
              <w:pStyle w:val="PlainText"/>
              <w:tabs>
                <w:tab w:val="decimal" w:pos="81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2,300</w:t>
            </w:r>
          </w:p>
        </w:tc>
      </w:tr>
    </w:tbl>
    <w:p w:rsidR="00A72CF0" w:rsidRPr="00270FB4" w:rsidRDefault="00A72CF0" w:rsidP="00A72CF0">
      <w:pPr>
        <w:rPr>
          <w:sz w:val="20"/>
          <w:szCs w:val="20"/>
        </w:rPr>
      </w:pPr>
    </w:p>
    <w:p w:rsidR="00A72CF0" w:rsidRPr="00567835" w:rsidRDefault="00A72CF0" w:rsidP="00A72CF0">
      <w:pPr>
        <w:tabs>
          <w:tab w:val="left" w:pos="540"/>
        </w:tabs>
        <w:ind w:right="-23"/>
        <w:rPr>
          <w:b/>
          <w:bCs/>
          <w:sz w:val="30"/>
          <w:szCs w:val="30"/>
        </w:rPr>
      </w:pPr>
      <w:r w:rsidRPr="00567835">
        <w:rPr>
          <w:b/>
          <w:bCs/>
          <w:sz w:val="30"/>
          <w:szCs w:val="30"/>
        </w:rPr>
        <w:t>18</w:t>
      </w:r>
      <w:r w:rsidRPr="00567835">
        <w:rPr>
          <w:b/>
          <w:bCs/>
          <w:sz w:val="30"/>
          <w:szCs w:val="30"/>
        </w:rPr>
        <w:tab/>
      </w:r>
      <w:r w:rsidRPr="00567835">
        <w:rPr>
          <w:b/>
          <w:bCs/>
          <w:sz w:val="30"/>
          <w:szCs w:val="30"/>
          <w:cs/>
        </w:rPr>
        <w:t>สินทรัพย์อื่นสุทธิ</w:t>
      </w:r>
    </w:p>
    <w:p w:rsidR="00A72CF0" w:rsidRPr="00270FB4" w:rsidRDefault="00A72CF0" w:rsidP="00A72CF0">
      <w:pPr>
        <w:ind w:left="547" w:right="-23" w:hanging="7"/>
        <w:rPr>
          <w:sz w:val="20"/>
          <w:szCs w:val="20"/>
        </w:rPr>
      </w:pPr>
    </w:p>
    <w:p w:rsidR="006E4A8B" w:rsidRDefault="006E4A8B" w:rsidP="006E4A8B">
      <w:pPr>
        <w:ind w:left="540" w:right="-25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 xml:space="preserve">ณ วันที่ </w:t>
      </w:r>
      <w:r w:rsidRPr="0090393B">
        <w:rPr>
          <w:sz w:val="30"/>
          <w:szCs w:val="30"/>
        </w:rPr>
        <w:t xml:space="preserve">30 </w:t>
      </w:r>
      <w:r w:rsidRPr="0090393B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2561</w:t>
      </w:r>
      <w:r w:rsidRPr="0090393B">
        <w:rPr>
          <w:sz w:val="30"/>
          <w:szCs w:val="30"/>
          <w:cs/>
        </w:rPr>
        <w:t xml:space="preserve"> และ </w:t>
      </w:r>
      <w:r w:rsidRPr="0090393B">
        <w:rPr>
          <w:sz w:val="30"/>
          <w:szCs w:val="30"/>
        </w:rPr>
        <w:t xml:space="preserve">31 </w:t>
      </w:r>
      <w:r w:rsidRPr="0090393B">
        <w:rPr>
          <w:sz w:val="30"/>
          <w:szCs w:val="30"/>
          <w:cs/>
        </w:rPr>
        <w:t xml:space="preserve">ธันวาคม </w:t>
      </w:r>
      <w:r w:rsidRPr="0090393B">
        <w:rPr>
          <w:sz w:val="30"/>
          <w:szCs w:val="30"/>
        </w:rPr>
        <w:t>25</w:t>
      </w:r>
      <w:r>
        <w:rPr>
          <w:sz w:val="30"/>
          <w:szCs w:val="30"/>
        </w:rPr>
        <w:t>60</w:t>
      </w:r>
      <w:r w:rsidRPr="0090393B">
        <w:rPr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สินทรัพย์อื่นสุทธิ</w:t>
      </w:r>
      <w:r>
        <w:rPr>
          <w:rFonts w:hint="cs"/>
          <w:sz w:val="30"/>
          <w:szCs w:val="30"/>
          <w:cs/>
        </w:rPr>
        <w:t>มีดังนี้</w:t>
      </w:r>
    </w:p>
    <w:p w:rsidR="00A72CF0" w:rsidRPr="00270FB4" w:rsidRDefault="00A72CF0" w:rsidP="00A72CF0">
      <w:pPr>
        <w:ind w:left="540" w:right="-25"/>
        <w:jc w:val="thaiDistribute"/>
        <w:rPr>
          <w:sz w:val="20"/>
          <w:szCs w:val="20"/>
        </w:rPr>
      </w:pPr>
    </w:p>
    <w:tbl>
      <w:tblPr>
        <w:tblW w:w="9295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4448"/>
        <w:gridCol w:w="990"/>
        <w:gridCol w:w="270"/>
        <w:gridCol w:w="990"/>
        <w:gridCol w:w="270"/>
        <w:gridCol w:w="990"/>
        <w:gridCol w:w="270"/>
        <w:gridCol w:w="1067"/>
      </w:tblGrid>
      <w:tr w:rsidR="00A72CF0" w:rsidRPr="00567835" w:rsidTr="006127F9">
        <w:tc>
          <w:tcPr>
            <w:tcW w:w="4448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27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6E4A8B" w:rsidRPr="00567835" w:rsidTr="006127F9">
        <w:tc>
          <w:tcPr>
            <w:tcW w:w="4448" w:type="dxa"/>
            <w:shd w:val="clear" w:color="auto" w:fill="auto"/>
            <w:vAlign w:val="bottom"/>
          </w:tcPr>
          <w:p w:rsidR="006E4A8B" w:rsidRPr="00567835" w:rsidRDefault="006E4A8B" w:rsidP="006E4A8B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A8B" w:rsidRPr="00EF01E8" w:rsidRDefault="006E4A8B" w:rsidP="006E4A8B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EF01E8">
              <w:rPr>
                <w:color w:val="000000"/>
                <w:sz w:val="28"/>
                <w:szCs w:val="28"/>
              </w:rPr>
              <w:t xml:space="preserve">30 </w:t>
            </w:r>
            <w:r w:rsidRPr="00EF01E8">
              <w:rPr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6E4A8B" w:rsidRPr="00EF01E8" w:rsidRDefault="006E4A8B" w:rsidP="006E4A8B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A8B" w:rsidRPr="00EF01E8" w:rsidRDefault="006E4A8B" w:rsidP="006E4A8B">
            <w:pPr>
              <w:ind w:left="-126" w:right="-135"/>
              <w:jc w:val="center"/>
              <w:rPr>
                <w:sz w:val="28"/>
                <w:szCs w:val="28"/>
              </w:rPr>
            </w:pPr>
            <w:r w:rsidRPr="00EF01E8">
              <w:rPr>
                <w:color w:val="000000"/>
                <w:sz w:val="28"/>
                <w:szCs w:val="28"/>
              </w:rPr>
              <w:t xml:space="preserve">31 </w:t>
            </w:r>
            <w:r w:rsidRPr="00EF01E8">
              <w:rPr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E4A8B" w:rsidRPr="00EF01E8" w:rsidRDefault="006E4A8B" w:rsidP="006E4A8B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A8B" w:rsidRPr="00EF01E8" w:rsidRDefault="006E4A8B" w:rsidP="006E4A8B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EF01E8">
              <w:rPr>
                <w:color w:val="000000"/>
                <w:sz w:val="28"/>
                <w:szCs w:val="28"/>
              </w:rPr>
              <w:t xml:space="preserve">30 </w:t>
            </w:r>
            <w:r w:rsidRPr="00EF01E8">
              <w:rPr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6E4A8B" w:rsidRPr="00EF01E8" w:rsidRDefault="006E4A8B" w:rsidP="006E4A8B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:rsidR="006E4A8B" w:rsidRPr="00EF01E8" w:rsidRDefault="006E4A8B" w:rsidP="006E4A8B">
            <w:pPr>
              <w:ind w:left="-126" w:right="-135"/>
              <w:jc w:val="center"/>
              <w:rPr>
                <w:sz w:val="28"/>
                <w:szCs w:val="28"/>
              </w:rPr>
            </w:pPr>
            <w:r w:rsidRPr="00EF01E8">
              <w:rPr>
                <w:color w:val="000000"/>
                <w:sz w:val="28"/>
                <w:szCs w:val="28"/>
              </w:rPr>
              <w:t xml:space="preserve">31 </w:t>
            </w:r>
            <w:r w:rsidRPr="00EF01E8">
              <w:rPr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6E4A8B" w:rsidRPr="00567835" w:rsidTr="006127F9">
        <w:tc>
          <w:tcPr>
            <w:tcW w:w="4448" w:type="dxa"/>
            <w:shd w:val="clear" w:color="auto" w:fill="auto"/>
            <w:vAlign w:val="bottom"/>
          </w:tcPr>
          <w:p w:rsidR="006E4A8B" w:rsidRPr="00567835" w:rsidRDefault="006E4A8B" w:rsidP="006E4A8B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A8B" w:rsidRPr="00567835" w:rsidRDefault="006E4A8B" w:rsidP="006E4A8B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6E4A8B" w:rsidRPr="00567835" w:rsidRDefault="006E4A8B" w:rsidP="006E4A8B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A8B" w:rsidRPr="00567835" w:rsidRDefault="006E4A8B" w:rsidP="006E4A8B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E4A8B" w:rsidRPr="00567835" w:rsidRDefault="006E4A8B" w:rsidP="006E4A8B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A8B" w:rsidRPr="00567835" w:rsidRDefault="006E4A8B" w:rsidP="006E4A8B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6E4A8B" w:rsidRPr="00567835" w:rsidRDefault="006E4A8B" w:rsidP="006E4A8B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:rsidR="006E4A8B" w:rsidRPr="00567835" w:rsidRDefault="006E4A8B" w:rsidP="006E4A8B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2560</w:t>
            </w:r>
          </w:p>
        </w:tc>
      </w:tr>
      <w:tr w:rsidR="006E4A8B" w:rsidRPr="00567835" w:rsidTr="006127F9">
        <w:tc>
          <w:tcPr>
            <w:tcW w:w="4448" w:type="dxa"/>
            <w:shd w:val="clear" w:color="auto" w:fill="auto"/>
            <w:vAlign w:val="bottom"/>
          </w:tcPr>
          <w:p w:rsidR="006E4A8B" w:rsidRPr="00567835" w:rsidRDefault="006E4A8B" w:rsidP="006E4A8B">
            <w:pPr>
              <w:snapToGrid w:val="0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847" w:type="dxa"/>
            <w:gridSpan w:val="7"/>
            <w:shd w:val="clear" w:color="auto" w:fill="auto"/>
            <w:vAlign w:val="bottom"/>
          </w:tcPr>
          <w:p w:rsidR="006E4A8B" w:rsidRPr="00567835" w:rsidRDefault="006E4A8B" w:rsidP="006E4A8B">
            <w:pPr>
              <w:ind w:left="-108" w:right="-102"/>
              <w:jc w:val="center"/>
              <w:rPr>
                <w:sz w:val="28"/>
                <w:szCs w:val="28"/>
                <w:cs/>
                <w:lang w:eastAsia="th-TH"/>
              </w:rPr>
            </w:pPr>
            <w:r w:rsidRPr="00567835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6E4A8B" w:rsidRPr="00567835" w:rsidTr="006127F9">
        <w:trPr>
          <w:trHeight w:val="407"/>
        </w:trPr>
        <w:tc>
          <w:tcPr>
            <w:tcW w:w="4448" w:type="dxa"/>
            <w:shd w:val="clear" w:color="auto" w:fill="auto"/>
            <w:vAlign w:val="bottom"/>
          </w:tcPr>
          <w:p w:rsidR="006E4A8B" w:rsidRPr="00567835" w:rsidRDefault="006E4A8B" w:rsidP="006E4A8B">
            <w:pPr>
              <w:ind w:left="72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eastAsia="th-TH"/>
              </w:rPr>
              <w:t xml:space="preserve">หลักประกันตามสัญญา </w:t>
            </w:r>
            <w:r w:rsidRPr="00567835">
              <w:rPr>
                <w:sz w:val="28"/>
                <w:szCs w:val="28"/>
                <w:lang w:eastAsia="th-TH"/>
              </w:rPr>
              <w:t>Credit Support Annex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E4A8B" w:rsidRPr="00567835" w:rsidRDefault="00B531B9" w:rsidP="006E4A8B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16,339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E4A8B" w:rsidRPr="00567835" w:rsidRDefault="006E4A8B" w:rsidP="006E4A8B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A8B" w:rsidRPr="00567835" w:rsidRDefault="006E4A8B" w:rsidP="006E4A8B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7,115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E4A8B" w:rsidRPr="00567835" w:rsidRDefault="006E4A8B" w:rsidP="006E4A8B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A8B" w:rsidRPr="00567835" w:rsidRDefault="00B531B9" w:rsidP="006E4A8B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15,890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E4A8B" w:rsidRPr="00567835" w:rsidRDefault="006E4A8B" w:rsidP="006E4A8B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:rsidR="006E4A8B" w:rsidRPr="00567835" w:rsidRDefault="006E4A8B" w:rsidP="006E4A8B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7,093</w:t>
            </w:r>
          </w:p>
        </w:tc>
      </w:tr>
      <w:tr w:rsidR="006E4A8B" w:rsidRPr="00567835" w:rsidTr="006127F9">
        <w:trPr>
          <w:trHeight w:val="407"/>
        </w:trPr>
        <w:tc>
          <w:tcPr>
            <w:tcW w:w="4448" w:type="dxa"/>
            <w:shd w:val="clear" w:color="auto" w:fill="auto"/>
            <w:vAlign w:val="bottom"/>
          </w:tcPr>
          <w:p w:rsidR="006E4A8B" w:rsidRPr="00567835" w:rsidRDefault="006E4A8B" w:rsidP="006E4A8B">
            <w:pPr>
              <w:ind w:left="72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eastAsia="th-TH"/>
              </w:rPr>
              <w:t>ลูกหนี้</w:t>
            </w:r>
            <w:r w:rsidRPr="00567835">
              <w:rPr>
                <w:sz w:val="28"/>
                <w:szCs w:val="28"/>
                <w:cs/>
                <w:lang w:val="th-TH" w:eastAsia="th-TH"/>
              </w:rPr>
              <w:t>ธุรกิจหลักทรัพย์</w:t>
            </w:r>
            <w:r w:rsidRPr="00567835">
              <w:rPr>
                <w:sz w:val="28"/>
                <w:szCs w:val="28"/>
                <w:cs/>
                <w:lang w:eastAsia="th-TH"/>
              </w:rPr>
              <w:t>และลูกหนี้สำนักหักบัญชี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E4A8B" w:rsidRPr="00567835" w:rsidRDefault="00B531B9" w:rsidP="006E4A8B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3,454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E4A8B" w:rsidRPr="00567835" w:rsidRDefault="006E4A8B" w:rsidP="006E4A8B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A8B" w:rsidRPr="00567835" w:rsidRDefault="006E4A8B" w:rsidP="006E4A8B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7,024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E4A8B" w:rsidRPr="0068584F" w:rsidRDefault="006E4A8B" w:rsidP="006E4A8B">
            <w:pPr>
              <w:pStyle w:val="PlainText"/>
              <w:tabs>
                <w:tab w:val="decimal" w:pos="63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A8B" w:rsidRPr="00567835" w:rsidRDefault="00B531B9" w:rsidP="00A96F22">
            <w:pPr>
              <w:pStyle w:val="PlainText"/>
              <w:tabs>
                <w:tab w:val="decimal" w:pos="61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E4A8B" w:rsidRPr="0068584F" w:rsidRDefault="006E4A8B" w:rsidP="006E4A8B">
            <w:pPr>
              <w:pStyle w:val="PlainText"/>
              <w:tabs>
                <w:tab w:val="decimal" w:pos="63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:rsidR="006E4A8B" w:rsidRPr="00567835" w:rsidRDefault="006E4A8B" w:rsidP="00A96F22">
            <w:pPr>
              <w:pStyle w:val="PlainText"/>
              <w:tabs>
                <w:tab w:val="decimal" w:pos="61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E4A8B" w:rsidRPr="00567835" w:rsidTr="006127F9">
        <w:trPr>
          <w:trHeight w:val="407"/>
        </w:trPr>
        <w:tc>
          <w:tcPr>
            <w:tcW w:w="4448" w:type="dxa"/>
            <w:shd w:val="clear" w:color="auto" w:fill="auto"/>
            <w:vAlign w:val="bottom"/>
          </w:tcPr>
          <w:p w:rsidR="006E4A8B" w:rsidRPr="00567835" w:rsidRDefault="006E4A8B" w:rsidP="006E4A8B">
            <w:pPr>
              <w:ind w:left="72" w:right="-108"/>
              <w:rPr>
                <w:sz w:val="28"/>
                <w:szCs w:val="28"/>
                <w:cs/>
                <w:lang w:eastAsia="th-TH"/>
              </w:rPr>
            </w:pPr>
            <w:r w:rsidRPr="00567835">
              <w:rPr>
                <w:sz w:val="28"/>
                <w:szCs w:val="28"/>
                <w:cs/>
                <w:lang w:eastAsia="th-TH"/>
              </w:rPr>
              <w:t>ค่าใช้จ่ายจ่ายล่วงหน้า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E4A8B" w:rsidRPr="00567835" w:rsidRDefault="00B531B9" w:rsidP="006E4A8B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2,868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E4A8B" w:rsidRPr="00567835" w:rsidRDefault="006E4A8B" w:rsidP="006E4A8B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A8B" w:rsidRPr="00567835" w:rsidRDefault="006E4A8B" w:rsidP="006E4A8B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3,149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E4A8B" w:rsidRPr="00567835" w:rsidRDefault="006E4A8B" w:rsidP="006E4A8B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A8B" w:rsidRPr="00567835" w:rsidRDefault="00B531B9" w:rsidP="006E4A8B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2,771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E4A8B" w:rsidRPr="00567835" w:rsidRDefault="006E4A8B" w:rsidP="006E4A8B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:rsidR="006E4A8B" w:rsidRPr="00567835" w:rsidRDefault="006E4A8B" w:rsidP="00A96F22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3,075</w:t>
            </w:r>
          </w:p>
        </w:tc>
      </w:tr>
      <w:tr w:rsidR="006E4A8B" w:rsidRPr="00567835" w:rsidTr="006127F9">
        <w:trPr>
          <w:trHeight w:val="407"/>
        </w:trPr>
        <w:tc>
          <w:tcPr>
            <w:tcW w:w="4448" w:type="dxa"/>
            <w:shd w:val="clear" w:color="auto" w:fill="auto"/>
            <w:vAlign w:val="bottom"/>
          </w:tcPr>
          <w:p w:rsidR="006E4A8B" w:rsidRPr="00567835" w:rsidRDefault="006E4A8B" w:rsidP="006E4A8B">
            <w:pPr>
              <w:ind w:left="72" w:right="-108"/>
              <w:rPr>
                <w:sz w:val="28"/>
                <w:szCs w:val="28"/>
                <w:cs/>
                <w:lang w:eastAsia="th-TH"/>
              </w:rPr>
            </w:pPr>
            <w:r w:rsidRPr="00567835">
              <w:rPr>
                <w:sz w:val="28"/>
                <w:szCs w:val="28"/>
                <w:cs/>
                <w:lang w:eastAsia="th-TH"/>
              </w:rPr>
              <w:t>ดอกเบี้ยค้างรับจากเงินลงทุนและ</w:t>
            </w:r>
            <w:r w:rsidRPr="00567835">
              <w:rPr>
                <w:rFonts w:eastAsia="Angsana New"/>
                <w:sz w:val="28"/>
                <w:szCs w:val="28"/>
                <w:cs/>
                <w:lang w:eastAsia="th-TH"/>
              </w:rPr>
              <w:t xml:space="preserve">   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E4A8B" w:rsidRPr="00567835" w:rsidRDefault="006E4A8B" w:rsidP="006E4A8B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E4A8B" w:rsidRPr="00567835" w:rsidRDefault="006E4A8B" w:rsidP="006E4A8B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A8B" w:rsidRPr="00567835" w:rsidRDefault="006E4A8B" w:rsidP="006E4A8B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E4A8B" w:rsidRPr="00567835" w:rsidRDefault="006E4A8B" w:rsidP="006E4A8B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A8B" w:rsidRPr="00567835" w:rsidRDefault="006E4A8B" w:rsidP="006E4A8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E4A8B" w:rsidRPr="00567835" w:rsidRDefault="006E4A8B" w:rsidP="006E4A8B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:rsidR="006E4A8B" w:rsidRPr="00567835" w:rsidRDefault="006E4A8B" w:rsidP="006E4A8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6E4A8B" w:rsidRPr="00567835" w:rsidTr="006127F9">
        <w:trPr>
          <w:trHeight w:val="407"/>
        </w:trPr>
        <w:tc>
          <w:tcPr>
            <w:tcW w:w="4448" w:type="dxa"/>
            <w:shd w:val="clear" w:color="auto" w:fill="auto"/>
            <w:vAlign w:val="bottom"/>
          </w:tcPr>
          <w:p w:rsidR="006E4A8B" w:rsidRPr="00567835" w:rsidRDefault="006E4A8B" w:rsidP="006E4A8B">
            <w:pPr>
              <w:ind w:left="72" w:right="-108"/>
              <w:rPr>
                <w:sz w:val="28"/>
                <w:szCs w:val="28"/>
                <w:cs/>
                <w:lang w:eastAsia="th-TH"/>
              </w:rPr>
            </w:pPr>
            <w:r w:rsidRPr="00567835">
              <w:rPr>
                <w:sz w:val="28"/>
                <w:szCs w:val="28"/>
                <w:cs/>
                <w:lang w:eastAsia="th-TH"/>
              </w:rPr>
              <w:t xml:space="preserve">   ตราสารอนุพันธ์ด้านอัตราดอกเบี้ย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E4A8B" w:rsidRPr="00567835" w:rsidRDefault="00B531B9" w:rsidP="006E4A8B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1,961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E4A8B" w:rsidRPr="00567835" w:rsidRDefault="006E4A8B" w:rsidP="006E4A8B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A8B" w:rsidRPr="00567835" w:rsidRDefault="006E4A8B" w:rsidP="006E4A8B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2,025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E4A8B" w:rsidRPr="00567835" w:rsidRDefault="006E4A8B" w:rsidP="006E4A8B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A8B" w:rsidRPr="00567835" w:rsidRDefault="00B531B9" w:rsidP="006E4A8B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599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E4A8B" w:rsidRPr="00567835" w:rsidRDefault="006E4A8B" w:rsidP="006E4A8B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:rsidR="006E4A8B" w:rsidRPr="00567835" w:rsidRDefault="006E4A8B" w:rsidP="006E4A8B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650</w:t>
            </w:r>
          </w:p>
        </w:tc>
      </w:tr>
      <w:tr w:rsidR="006E4A8B" w:rsidRPr="00567835" w:rsidTr="006127F9">
        <w:trPr>
          <w:trHeight w:val="407"/>
        </w:trPr>
        <w:tc>
          <w:tcPr>
            <w:tcW w:w="4448" w:type="dxa"/>
            <w:shd w:val="clear" w:color="auto" w:fill="auto"/>
            <w:vAlign w:val="bottom"/>
          </w:tcPr>
          <w:p w:rsidR="006E4A8B" w:rsidRPr="00567835" w:rsidRDefault="006E4A8B" w:rsidP="006E4A8B">
            <w:pPr>
              <w:ind w:left="72" w:right="-108"/>
              <w:rPr>
                <w:sz w:val="28"/>
                <w:szCs w:val="28"/>
                <w:cs/>
                <w:lang w:eastAsia="th-TH"/>
              </w:rPr>
            </w:pPr>
            <w:r w:rsidRPr="00567835">
              <w:rPr>
                <w:sz w:val="28"/>
                <w:szCs w:val="28"/>
                <w:cs/>
                <w:lang w:eastAsia="th-TH"/>
              </w:rPr>
              <w:t>ยอดดุลสุทธิบัญชีระหว่างกัน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E4A8B" w:rsidRPr="00567835" w:rsidRDefault="00B531B9" w:rsidP="006E4A8B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E4A8B" w:rsidRPr="00567835" w:rsidRDefault="006E4A8B" w:rsidP="006E4A8B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A8B" w:rsidRPr="00567835" w:rsidRDefault="006E4A8B" w:rsidP="006E4A8B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1,950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E4A8B" w:rsidRPr="00567835" w:rsidRDefault="006E4A8B" w:rsidP="006E4A8B">
            <w:pPr>
              <w:tabs>
                <w:tab w:val="decimal" w:pos="546"/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A8B" w:rsidRPr="00567835" w:rsidRDefault="00B531B9" w:rsidP="006E4A8B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691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E4A8B" w:rsidRPr="00567835" w:rsidRDefault="006E4A8B" w:rsidP="006E4A8B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:rsidR="006E4A8B" w:rsidRPr="00567835" w:rsidRDefault="006E4A8B" w:rsidP="006E4A8B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1,949</w:t>
            </w:r>
          </w:p>
        </w:tc>
      </w:tr>
      <w:tr w:rsidR="006E4A8B" w:rsidRPr="00567835" w:rsidTr="001412E8">
        <w:trPr>
          <w:trHeight w:val="407"/>
        </w:trPr>
        <w:tc>
          <w:tcPr>
            <w:tcW w:w="4448" w:type="dxa"/>
            <w:shd w:val="clear" w:color="auto" w:fill="auto"/>
            <w:vAlign w:val="bottom"/>
          </w:tcPr>
          <w:p w:rsidR="006E4A8B" w:rsidRPr="00567835" w:rsidRDefault="006E4A8B" w:rsidP="006E4A8B">
            <w:pPr>
              <w:ind w:left="72" w:right="-108"/>
              <w:rPr>
                <w:sz w:val="28"/>
                <w:szCs w:val="28"/>
                <w:cs/>
                <w:lang w:eastAsia="th-TH"/>
              </w:rPr>
            </w:pPr>
            <w:r w:rsidRPr="00567835">
              <w:rPr>
                <w:sz w:val="28"/>
                <w:szCs w:val="28"/>
                <w:cs/>
                <w:lang w:eastAsia="th-TH"/>
              </w:rPr>
              <w:t>รายได้ค่าบริการค้างรับ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E4A8B" w:rsidRPr="00567835" w:rsidRDefault="009C0A4F" w:rsidP="006E4A8B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883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E4A8B" w:rsidRPr="00567835" w:rsidRDefault="006E4A8B" w:rsidP="006E4A8B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A8B" w:rsidRPr="00567835" w:rsidRDefault="006E4A8B" w:rsidP="006E4A8B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1,273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E4A8B" w:rsidRPr="00567835" w:rsidRDefault="006E4A8B" w:rsidP="006E4A8B">
            <w:pPr>
              <w:tabs>
                <w:tab w:val="decimal" w:pos="546"/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A8B" w:rsidRPr="00567835" w:rsidRDefault="00B531B9" w:rsidP="00C0135F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1,37</w:t>
            </w:r>
            <w:r w:rsidR="00C0135F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E4A8B" w:rsidRPr="00567835" w:rsidRDefault="006E4A8B" w:rsidP="006E4A8B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:rsidR="006E4A8B" w:rsidRPr="00567835" w:rsidRDefault="006E4A8B" w:rsidP="006E4A8B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1,857</w:t>
            </w:r>
          </w:p>
        </w:tc>
      </w:tr>
      <w:tr w:rsidR="006E4A8B" w:rsidRPr="00567835" w:rsidTr="006127F9">
        <w:trPr>
          <w:trHeight w:val="407"/>
        </w:trPr>
        <w:tc>
          <w:tcPr>
            <w:tcW w:w="4448" w:type="dxa"/>
            <w:shd w:val="clear" w:color="auto" w:fill="auto"/>
            <w:vAlign w:val="bottom"/>
          </w:tcPr>
          <w:p w:rsidR="006E4A8B" w:rsidRPr="00567835" w:rsidRDefault="006E4A8B" w:rsidP="006E4A8B">
            <w:pPr>
              <w:ind w:left="72"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eastAsia="th-TH"/>
              </w:rPr>
              <w:t>ลูกหนี้จากการขายหนี้ด้อยคุณภาพ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E4A8B" w:rsidRPr="00567835" w:rsidRDefault="009C0A4F" w:rsidP="006E4A8B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637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E4A8B" w:rsidRPr="00567835" w:rsidRDefault="006E4A8B" w:rsidP="006E4A8B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A8B" w:rsidRPr="00567835" w:rsidRDefault="006E4A8B" w:rsidP="006E4A8B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575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E4A8B" w:rsidRPr="00567835" w:rsidRDefault="006E4A8B" w:rsidP="006E4A8B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4A8B" w:rsidRPr="00567835" w:rsidRDefault="009C0A4F" w:rsidP="006E4A8B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637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E4A8B" w:rsidRPr="00567835" w:rsidRDefault="006E4A8B" w:rsidP="006E4A8B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:rsidR="006E4A8B" w:rsidRPr="00567835" w:rsidRDefault="006E4A8B" w:rsidP="006E4A8B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575</w:t>
            </w:r>
          </w:p>
        </w:tc>
      </w:tr>
      <w:tr w:rsidR="006E4A8B" w:rsidRPr="00567835" w:rsidTr="006127F9">
        <w:trPr>
          <w:trHeight w:val="407"/>
        </w:trPr>
        <w:tc>
          <w:tcPr>
            <w:tcW w:w="4448" w:type="dxa"/>
            <w:shd w:val="clear" w:color="auto" w:fill="auto"/>
            <w:vAlign w:val="bottom"/>
          </w:tcPr>
          <w:p w:rsidR="006E4A8B" w:rsidRPr="00567835" w:rsidRDefault="006E4A8B" w:rsidP="006E4A8B">
            <w:pPr>
              <w:ind w:left="72" w:right="-108"/>
              <w:rPr>
                <w:sz w:val="28"/>
                <w:szCs w:val="28"/>
                <w:cs/>
                <w:lang w:eastAsia="th-TH"/>
              </w:rPr>
            </w:pPr>
            <w:r w:rsidRPr="00567835">
              <w:rPr>
                <w:sz w:val="28"/>
                <w:szCs w:val="28"/>
                <w:cs/>
                <w:lang w:eastAsia="th-TH"/>
              </w:rPr>
              <w:t>อื่น  ๆ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E4A8B" w:rsidRPr="00567835" w:rsidRDefault="009C0A4F" w:rsidP="006E4A8B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6,637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E4A8B" w:rsidRPr="00567835" w:rsidRDefault="006E4A8B" w:rsidP="006E4A8B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E4A8B" w:rsidRPr="00567835" w:rsidRDefault="006E4A8B" w:rsidP="006E4A8B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5,550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E4A8B" w:rsidRPr="00567835" w:rsidRDefault="006E4A8B" w:rsidP="006E4A8B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E4A8B" w:rsidRPr="00567835" w:rsidRDefault="009C0A4F" w:rsidP="006E4A8B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B531B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884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E4A8B" w:rsidRPr="00567835" w:rsidRDefault="006E4A8B" w:rsidP="006E4A8B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6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E4A8B" w:rsidRPr="00567835" w:rsidRDefault="006E4A8B" w:rsidP="006E4A8B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3,202</w:t>
            </w:r>
          </w:p>
        </w:tc>
      </w:tr>
      <w:tr w:rsidR="006E4A8B" w:rsidRPr="00567835" w:rsidTr="006127F9">
        <w:tc>
          <w:tcPr>
            <w:tcW w:w="4448" w:type="dxa"/>
            <w:shd w:val="clear" w:color="auto" w:fill="auto"/>
            <w:vAlign w:val="bottom"/>
          </w:tcPr>
          <w:p w:rsidR="006E4A8B" w:rsidRPr="00567835" w:rsidRDefault="006E4A8B" w:rsidP="006E4A8B">
            <w:pPr>
              <w:ind w:left="72" w:right="-10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6E4A8B" w:rsidRPr="00567835" w:rsidRDefault="00B531B9" w:rsidP="006E4A8B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33,479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E4A8B" w:rsidRPr="00567835" w:rsidRDefault="006E4A8B" w:rsidP="006E4A8B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6E4A8B" w:rsidRPr="00567835" w:rsidRDefault="006E4A8B" w:rsidP="006E4A8B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28,661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E4A8B" w:rsidRPr="00567835" w:rsidRDefault="006E4A8B" w:rsidP="006E4A8B">
            <w:pPr>
              <w:tabs>
                <w:tab w:val="decimal" w:pos="766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6E4A8B" w:rsidRPr="00567835" w:rsidRDefault="009C0A4F" w:rsidP="00C0135F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25,84</w:t>
            </w:r>
            <w:r w:rsidR="00C0135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E4A8B" w:rsidRPr="00567835" w:rsidRDefault="006E4A8B" w:rsidP="006E4A8B">
            <w:pPr>
              <w:tabs>
                <w:tab w:val="decimal" w:pos="766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6E4A8B" w:rsidRPr="00567835" w:rsidRDefault="006E4A8B" w:rsidP="006E4A8B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18,401</w:t>
            </w:r>
          </w:p>
        </w:tc>
      </w:tr>
    </w:tbl>
    <w:p w:rsidR="00830257" w:rsidRPr="00567835" w:rsidRDefault="00830257">
      <w:pPr>
        <w:suppressAutoHyphens w:val="0"/>
        <w:rPr>
          <w:b/>
          <w:bCs/>
          <w:sz w:val="30"/>
          <w:szCs w:val="30"/>
        </w:rPr>
      </w:pPr>
      <w:r w:rsidRPr="00567835">
        <w:rPr>
          <w:b/>
          <w:bCs/>
          <w:sz w:val="30"/>
          <w:szCs w:val="30"/>
          <w:cs/>
        </w:rPr>
        <w:br w:type="page"/>
      </w:r>
    </w:p>
    <w:p w:rsidR="00A72CF0" w:rsidRPr="0074644C" w:rsidRDefault="00A72CF0" w:rsidP="00F64308">
      <w:pPr>
        <w:tabs>
          <w:tab w:val="left" w:pos="540"/>
        </w:tabs>
        <w:ind w:right="-29"/>
        <w:jc w:val="both"/>
        <w:rPr>
          <w:b/>
          <w:bCs/>
          <w:sz w:val="30"/>
          <w:szCs w:val="30"/>
        </w:rPr>
      </w:pPr>
      <w:r w:rsidRPr="0074644C">
        <w:rPr>
          <w:b/>
          <w:bCs/>
          <w:sz w:val="30"/>
          <w:szCs w:val="30"/>
        </w:rPr>
        <w:lastRenderedPageBreak/>
        <w:t>19</w:t>
      </w:r>
      <w:r w:rsidRPr="0074644C">
        <w:rPr>
          <w:b/>
          <w:bCs/>
          <w:sz w:val="30"/>
          <w:szCs w:val="30"/>
        </w:rPr>
        <w:tab/>
      </w:r>
      <w:r w:rsidRPr="0074644C">
        <w:rPr>
          <w:b/>
          <w:bCs/>
          <w:sz w:val="30"/>
          <w:szCs w:val="30"/>
          <w:cs/>
        </w:rPr>
        <w:t>เงินรับฝาก</w:t>
      </w:r>
    </w:p>
    <w:p w:rsidR="00A72CF0" w:rsidRPr="00F64308" w:rsidRDefault="00A72CF0" w:rsidP="00A72CF0">
      <w:pPr>
        <w:ind w:left="547" w:right="-23" w:hanging="7"/>
        <w:rPr>
          <w:sz w:val="13"/>
          <w:szCs w:val="13"/>
        </w:rPr>
      </w:pPr>
    </w:p>
    <w:p w:rsidR="006E4A8B" w:rsidRPr="0074644C" w:rsidRDefault="006E4A8B" w:rsidP="006E4A8B">
      <w:pPr>
        <w:ind w:left="1080" w:right="-37" w:hanging="540"/>
        <w:jc w:val="thaiDistribute"/>
        <w:rPr>
          <w:sz w:val="30"/>
          <w:szCs w:val="30"/>
        </w:rPr>
      </w:pPr>
      <w:r w:rsidRPr="0074644C">
        <w:rPr>
          <w:sz w:val="30"/>
          <w:szCs w:val="30"/>
        </w:rPr>
        <w:t>19</w:t>
      </w:r>
      <w:r w:rsidRPr="0074644C">
        <w:rPr>
          <w:sz w:val="30"/>
          <w:szCs w:val="30"/>
          <w:cs/>
        </w:rPr>
        <w:t>.</w:t>
      </w:r>
      <w:r w:rsidRPr="0074644C">
        <w:rPr>
          <w:sz w:val="30"/>
          <w:szCs w:val="30"/>
        </w:rPr>
        <w:t>1</w:t>
      </w:r>
      <w:r w:rsidRPr="0074644C">
        <w:rPr>
          <w:sz w:val="30"/>
          <w:szCs w:val="30"/>
        </w:rPr>
        <w:tab/>
      </w:r>
      <w:r w:rsidRPr="0074644C">
        <w:rPr>
          <w:sz w:val="30"/>
          <w:szCs w:val="30"/>
          <w:cs/>
        </w:rPr>
        <w:t xml:space="preserve">จำแนกตามประเภทเงินรับฝาก ณ วันที่ </w:t>
      </w:r>
      <w:r w:rsidRPr="00925522">
        <w:rPr>
          <w:rFonts w:asciiTheme="majorBidi" w:hAnsiTheme="majorBidi" w:cstheme="majorBidi"/>
          <w:sz w:val="30"/>
          <w:szCs w:val="30"/>
        </w:rPr>
        <w:t>30</w:t>
      </w:r>
      <w:r w:rsidRPr="0074644C">
        <w:rPr>
          <w:sz w:val="30"/>
          <w:szCs w:val="30"/>
          <w:cs/>
        </w:rPr>
        <w:t xml:space="preserve"> มิถุนายน </w:t>
      </w:r>
      <w:r w:rsidR="00074284">
        <w:rPr>
          <w:sz w:val="30"/>
          <w:szCs w:val="30"/>
        </w:rPr>
        <w:t>2561</w:t>
      </w:r>
      <w:r w:rsidRPr="0074644C">
        <w:rPr>
          <w:sz w:val="30"/>
          <w:szCs w:val="30"/>
          <w:cs/>
        </w:rPr>
        <w:t xml:space="preserve"> และ </w:t>
      </w:r>
      <w:r w:rsidRPr="0074644C">
        <w:rPr>
          <w:sz w:val="30"/>
          <w:szCs w:val="30"/>
        </w:rPr>
        <w:t>31</w:t>
      </w:r>
      <w:r w:rsidRPr="0074644C">
        <w:rPr>
          <w:sz w:val="30"/>
          <w:szCs w:val="30"/>
          <w:cs/>
        </w:rPr>
        <w:t xml:space="preserve"> ธันวาคม </w:t>
      </w:r>
      <w:r w:rsidR="00074284">
        <w:rPr>
          <w:sz w:val="30"/>
          <w:szCs w:val="30"/>
        </w:rPr>
        <w:t>2560</w:t>
      </w:r>
    </w:p>
    <w:p w:rsidR="0074644C" w:rsidRPr="00F64308" w:rsidRDefault="0074644C" w:rsidP="006E4A8B">
      <w:pPr>
        <w:ind w:left="1080" w:right="-37" w:hanging="540"/>
        <w:jc w:val="thaiDistribute"/>
        <w:rPr>
          <w:sz w:val="13"/>
          <w:szCs w:val="13"/>
        </w:rPr>
      </w:pPr>
    </w:p>
    <w:p w:rsidR="00A72CF0" w:rsidRPr="00567835" w:rsidRDefault="00A72CF0" w:rsidP="00A72CF0">
      <w:pPr>
        <w:ind w:left="547" w:right="-23" w:hanging="7"/>
        <w:rPr>
          <w:sz w:val="4"/>
          <w:szCs w:val="4"/>
        </w:rPr>
      </w:pPr>
    </w:p>
    <w:tbl>
      <w:tblPr>
        <w:tblW w:w="8900" w:type="dxa"/>
        <w:tblInd w:w="910" w:type="dxa"/>
        <w:tblLayout w:type="fixed"/>
        <w:tblLook w:val="0000" w:firstRow="0" w:lastRow="0" w:firstColumn="0" w:lastColumn="0" w:noHBand="0" w:noVBand="0"/>
      </w:tblPr>
      <w:tblGrid>
        <w:gridCol w:w="3860"/>
        <w:gridCol w:w="990"/>
        <w:gridCol w:w="270"/>
        <w:gridCol w:w="990"/>
        <w:gridCol w:w="270"/>
        <w:gridCol w:w="1080"/>
        <w:gridCol w:w="270"/>
        <w:gridCol w:w="1170"/>
      </w:tblGrid>
      <w:tr w:rsidR="00A72CF0" w:rsidRPr="00567835" w:rsidTr="0068584F">
        <w:tc>
          <w:tcPr>
            <w:tcW w:w="386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074284" w:rsidRPr="00567835" w:rsidTr="0068584F">
        <w:tc>
          <w:tcPr>
            <w:tcW w:w="3860" w:type="dxa"/>
            <w:shd w:val="clear" w:color="auto" w:fill="auto"/>
            <w:vAlign w:val="bottom"/>
          </w:tcPr>
          <w:p w:rsidR="00074284" w:rsidRPr="00567835" w:rsidRDefault="00074284" w:rsidP="00074284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74284" w:rsidRPr="00EF01E8" w:rsidRDefault="00074284" w:rsidP="00074284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EF01E8">
              <w:rPr>
                <w:color w:val="000000"/>
                <w:sz w:val="28"/>
                <w:szCs w:val="28"/>
              </w:rPr>
              <w:t xml:space="preserve">30 </w:t>
            </w:r>
            <w:r w:rsidRPr="00EF01E8">
              <w:rPr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074284" w:rsidRPr="00EF01E8" w:rsidRDefault="00074284" w:rsidP="00074284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74284" w:rsidRPr="00EF01E8" w:rsidRDefault="00074284" w:rsidP="00074284">
            <w:pPr>
              <w:ind w:left="-126" w:right="-135"/>
              <w:jc w:val="center"/>
              <w:rPr>
                <w:sz w:val="28"/>
                <w:szCs w:val="28"/>
              </w:rPr>
            </w:pPr>
            <w:r w:rsidRPr="00EF01E8">
              <w:rPr>
                <w:color w:val="000000"/>
                <w:sz w:val="28"/>
                <w:szCs w:val="28"/>
              </w:rPr>
              <w:t xml:space="preserve">31 </w:t>
            </w:r>
            <w:r w:rsidRPr="00EF01E8">
              <w:rPr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74284" w:rsidRPr="00EF01E8" w:rsidRDefault="00074284" w:rsidP="00074284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74284" w:rsidRPr="00EF01E8" w:rsidRDefault="00074284" w:rsidP="00074284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EF01E8">
              <w:rPr>
                <w:color w:val="000000"/>
                <w:sz w:val="28"/>
                <w:szCs w:val="28"/>
              </w:rPr>
              <w:t xml:space="preserve">30 </w:t>
            </w:r>
            <w:r w:rsidRPr="00EF01E8">
              <w:rPr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074284" w:rsidRPr="00EF01E8" w:rsidRDefault="00074284" w:rsidP="00074284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74284" w:rsidRPr="00EF01E8" w:rsidRDefault="00074284" w:rsidP="00074284">
            <w:pPr>
              <w:ind w:left="-126" w:right="-135"/>
              <w:jc w:val="center"/>
              <w:rPr>
                <w:sz w:val="28"/>
                <w:szCs w:val="28"/>
              </w:rPr>
            </w:pPr>
            <w:r w:rsidRPr="00EF01E8">
              <w:rPr>
                <w:color w:val="000000"/>
                <w:sz w:val="28"/>
                <w:szCs w:val="28"/>
              </w:rPr>
              <w:t xml:space="preserve">31 </w:t>
            </w:r>
            <w:r w:rsidRPr="00EF01E8">
              <w:rPr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074284" w:rsidRPr="00567835" w:rsidTr="0068584F">
        <w:tc>
          <w:tcPr>
            <w:tcW w:w="3860" w:type="dxa"/>
            <w:shd w:val="clear" w:color="auto" w:fill="auto"/>
            <w:vAlign w:val="bottom"/>
          </w:tcPr>
          <w:p w:rsidR="00074284" w:rsidRPr="00567835" w:rsidRDefault="00074284" w:rsidP="00074284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74284" w:rsidRPr="00567835" w:rsidRDefault="00074284" w:rsidP="00074284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074284" w:rsidRPr="00567835" w:rsidRDefault="00074284" w:rsidP="00074284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74284" w:rsidRPr="00567835" w:rsidRDefault="00074284" w:rsidP="00074284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74284" w:rsidRPr="00567835" w:rsidRDefault="00074284" w:rsidP="00074284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74284" w:rsidRPr="00567835" w:rsidRDefault="00074284" w:rsidP="00074284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074284" w:rsidRPr="00567835" w:rsidRDefault="00074284" w:rsidP="00074284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74284" w:rsidRPr="00567835" w:rsidRDefault="00074284" w:rsidP="00074284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2560</w:t>
            </w:r>
          </w:p>
        </w:tc>
      </w:tr>
      <w:tr w:rsidR="00074284" w:rsidRPr="00567835" w:rsidTr="0068584F">
        <w:tc>
          <w:tcPr>
            <w:tcW w:w="3860" w:type="dxa"/>
            <w:shd w:val="clear" w:color="auto" w:fill="auto"/>
            <w:vAlign w:val="bottom"/>
          </w:tcPr>
          <w:p w:rsidR="00074284" w:rsidRPr="00567835" w:rsidRDefault="00074284" w:rsidP="00074284">
            <w:pPr>
              <w:snapToGrid w:val="0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bottom"/>
          </w:tcPr>
          <w:p w:rsidR="00074284" w:rsidRPr="00567835" w:rsidRDefault="00074284" w:rsidP="00074284">
            <w:pPr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074284" w:rsidRPr="00567835" w:rsidTr="0068584F">
        <w:tc>
          <w:tcPr>
            <w:tcW w:w="3860" w:type="dxa"/>
            <w:shd w:val="clear" w:color="auto" w:fill="auto"/>
            <w:vAlign w:val="bottom"/>
          </w:tcPr>
          <w:p w:rsidR="00074284" w:rsidRPr="00567835" w:rsidRDefault="00074284" w:rsidP="000742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ind w:left="72"/>
              <w:rPr>
                <w:rFonts w:ascii="Angsana New" w:hAnsi="Angsana New" w:cs="Angsana New"/>
              </w:rPr>
            </w:pPr>
            <w:r w:rsidRPr="00567835">
              <w:rPr>
                <w:rFonts w:ascii="Angsana New" w:hAnsi="Angsana New" w:cs="Angsana New"/>
                <w:cs/>
              </w:rPr>
              <w:t>จ่ายคืนเมื่อทวงถาม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74284" w:rsidRPr="00921012" w:rsidRDefault="000A15F8" w:rsidP="00074284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69,964</w:t>
            </w:r>
          </w:p>
        </w:tc>
        <w:tc>
          <w:tcPr>
            <w:tcW w:w="270" w:type="dxa"/>
            <w:shd w:val="clear" w:color="auto" w:fill="auto"/>
          </w:tcPr>
          <w:p w:rsidR="00074284" w:rsidRPr="00921012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074284" w:rsidRPr="005A01D3" w:rsidRDefault="00925522" w:rsidP="00074284">
            <w:pPr>
              <w:tabs>
                <w:tab w:val="decimal" w:pos="78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78,274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74284" w:rsidRPr="00921012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74284" w:rsidRPr="00921012" w:rsidRDefault="00647847" w:rsidP="00074284">
            <w:pPr>
              <w:tabs>
                <w:tab w:val="decimal" w:pos="792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68,</w:t>
            </w:r>
            <w:r w:rsidR="00BE5C39">
              <w:rPr>
                <w:sz w:val="28"/>
                <w:szCs w:val="28"/>
              </w:rPr>
              <w:t>782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74284" w:rsidRPr="00921012" w:rsidRDefault="00074284" w:rsidP="00074284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074284" w:rsidRPr="005A01D3" w:rsidRDefault="00E57EF0" w:rsidP="00074284">
            <w:pPr>
              <w:tabs>
                <w:tab w:val="decimal" w:pos="876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77,235</w:t>
            </w:r>
          </w:p>
        </w:tc>
      </w:tr>
      <w:tr w:rsidR="00074284" w:rsidRPr="00567835" w:rsidTr="0068584F">
        <w:tc>
          <w:tcPr>
            <w:tcW w:w="3860" w:type="dxa"/>
            <w:shd w:val="clear" w:color="auto" w:fill="auto"/>
            <w:vAlign w:val="bottom"/>
          </w:tcPr>
          <w:p w:rsidR="00074284" w:rsidRPr="00567835" w:rsidRDefault="00074284" w:rsidP="000742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ind w:left="72"/>
              <w:rPr>
                <w:rFonts w:ascii="Angsana New" w:hAnsi="Angsana New" w:cs="Angsana New"/>
              </w:rPr>
            </w:pPr>
            <w:r w:rsidRPr="00567835">
              <w:rPr>
                <w:rFonts w:ascii="Angsana New" w:hAnsi="Angsana New" w:cs="Angsana New"/>
                <w:cs/>
              </w:rPr>
              <w:t>ออมทรัพย์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74284" w:rsidRPr="00921012" w:rsidRDefault="00C52BE0" w:rsidP="00074284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1,390,897</w:t>
            </w:r>
          </w:p>
        </w:tc>
        <w:tc>
          <w:tcPr>
            <w:tcW w:w="270" w:type="dxa"/>
            <w:shd w:val="clear" w:color="auto" w:fill="auto"/>
          </w:tcPr>
          <w:p w:rsidR="00074284" w:rsidRPr="00921012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074284" w:rsidRPr="005A01D3" w:rsidRDefault="00925522" w:rsidP="00074284">
            <w:pPr>
              <w:tabs>
                <w:tab w:val="decimal" w:pos="78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1,281,892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74284" w:rsidRPr="00921012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74284" w:rsidRPr="00921012" w:rsidRDefault="00BE5C39" w:rsidP="00074284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1,390,098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74284" w:rsidRPr="00921012" w:rsidRDefault="00074284" w:rsidP="00074284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074284" w:rsidRPr="005A01D3" w:rsidRDefault="00074284" w:rsidP="00E57EF0">
            <w:pPr>
              <w:tabs>
                <w:tab w:val="decimal" w:pos="888"/>
              </w:tabs>
              <w:ind w:right="-25"/>
              <w:rPr>
                <w:sz w:val="28"/>
                <w:szCs w:val="28"/>
              </w:rPr>
            </w:pPr>
            <w:r w:rsidRPr="005A01D3">
              <w:rPr>
                <w:sz w:val="28"/>
                <w:szCs w:val="28"/>
              </w:rPr>
              <w:t>1,</w:t>
            </w:r>
            <w:r w:rsidR="00E57EF0">
              <w:rPr>
                <w:sz w:val="28"/>
                <w:szCs w:val="28"/>
              </w:rPr>
              <w:t>278,583</w:t>
            </w:r>
          </w:p>
        </w:tc>
      </w:tr>
      <w:tr w:rsidR="00074284" w:rsidRPr="00567835" w:rsidTr="0068584F">
        <w:tc>
          <w:tcPr>
            <w:tcW w:w="3860" w:type="dxa"/>
            <w:shd w:val="clear" w:color="auto" w:fill="auto"/>
            <w:vAlign w:val="bottom"/>
          </w:tcPr>
          <w:p w:rsidR="00074284" w:rsidRPr="00567835" w:rsidRDefault="00074284" w:rsidP="000742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ind w:left="72"/>
              <w:rPr>
                <w:rFonts w:ascii="Angsana New" w:hAnsi="Angsana New" w:cs="Angsana New"/>
              </w:rPr>
            </w:pPr>
            <w:r w:rsidRPr="00567835">
              <w:rPr>
                <w:rFonts w:ascii="Angsana New" w:hAnsi="Angsana New" w:cs="Angsana New"/>
                <w:cs/>
              </w:rPr>
              <w:t>จ่ายคืนเมื่อสิ้นระยะเวลา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74284" w:rsidRPr="00921012" w:rsidRDefault="00074284" w:rsidP="00074284">
            <w:pPr>
              <w:tabs>
                <w:tab w:val="decimal" w:pos="828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074284" w:rsidRPr="00921012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074284" w:rsidRPr="005A01D3" w:rsidRDefault="00074284" w:rsidP="00074284">
            <w:pPr>
              <w:tabs>
                <w:tab w:val="decimal" w:pos="788"/>
              </w:tabs>
              <w:ind w:right="-25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074284" w:rsidRPr="00921012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74284" w:rsidRPr="00921012" w:rsidRDefault="00074284" w:rsidP="00074284">
            <w:pPr>
              <w:tabs>
                <w:tab w:val="decimal" w:pos="828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074284" w:rsidRPr="00921012" w:rsidRDefault="00074284" w:rsidP="00074284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074284" w:rsidRPr="005A01D3" w:rsidRDefault="00074284" w:rsidP="00074284">
            <w:pPr>
              <w:tabs>
                <w:tab w:val="decimal" w:pos="888"/>
              </w:tabs>
              <w:ind w:right="-25"/>
              <w:rPr>
                <w:sz w:val="28"/>
                <w:szCs w:val="28"/>
              </w:rPr>
            </w:pPr>
          </w:p>
        </w:tc>
      </w:tr>
      <w:tr w:rsidR="00074284" w:rsidRPr="00567835" w:rsidTr="0068584F">
        <w:tc>
          <w:tcPr>
            <w:tcW w:w="3860" w:type="dxa"/>
            <w:shd w:val="clear" w:color="auto" w:fill="auto"/>
            <w:vAlign w:val="bottom"/>
          </w:tcPr>
          <w:p w:rsidR="00074284" w:rsidRPr="00567835" w:rsidRDefault="00074284" w:rsidP="00074284">
            <w:pPr>
              <w:tabs>
                <w:tab w:val="left" w:pos="252"/>
                <w:tab w:val="left" w:pos="432"/>
              </w:tabs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ab/>
            </w:r>
            <w:r w:rsidRPr="00567835">
              <w:rPr>
                <w:sz w:val="28"/>
                <w:szCs w:val="28"/>
                <w:cs/>
              </w:rPr>
              <w:t xml:space="preserve">- ไม่ถึง </w:t>
            </w:r>
            <w:r w:rsidRPr="00567835">
              <w:rPr>
                <w:sz w:val="28"/>
                <w:szCs w:val="28"/>
              </w:rPr>
              <w:t xml:space="preserve">6 </w:t>
            </w:r>
            <w:r w:rsidRPr="00567835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74284" w:rsidRPr="00921012" w:rsidRDefault="00950F4F" w:rsidP="00074284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161,774</w:t>
            </w:r>
          </w:p>
        </w:tc>
        <w:tc>
          <w:tcPr>
            <w:tcW w:w="270" w:type="dxa"/>
            <w:shd w:val="clear" w:color="auto" w:fill="auto"/>
          </w:tcPr>
          <w:p w:rsidR="00074284" w:rsidRPr="00921012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074284" w:rsidRPr="005A01D3" w:rsidRDefault="00925522" w:rsidP="00074284">
            <w:pPr>
              <w:tabs>
                <w:tab w:val="decimal" w:pos="78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164,034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74284" w:rsidRPr="00921012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74284" w:rsidRPr="00921012" w:rsidRDefault="00BE5C39" w:rsidP="00074284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161,560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74284" w:rsidRPr="00921012" w:rsidRDefault="00074284" w:rsidP="00074284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074284" w:rsidRPr="005A01D3" w:rsidRDefault="00E57EF0" w:rsidP="00074284">
            <w:pPr>
              <w:tabs>
                <w:tab w:val="decimal" w:pos="88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163,819</w:t>
            </w:r>
          </w:p>
        </w:tc>
      </w:tr>
      <w:tr w:rsidR="00074284" w:rsidRPr="00567835" w:rsidTr="0068584F">
        <w:tc>
          <w:tcPr>
            <w:tcW w:w="3860" w:type="dxa"/>
            <w:shd w:val="clear" w:color="auto" w:fill="auto"/>
            <w:vAlign w:val="bottom"/>
          </w:tcPr>
          <w:p w:rsidR="00074284" w:rsidRPr="00567835" w:rsidRDefault="00074284" w:rsidP="00074284">
            <w:pPr>
              <w:tabs>
                <w:tab w:val="left" w:pos="252"/>
                <w:tab w:val="left" w:pos="432"/>
              </w:tabs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ab/>
            </w:r>
            <w:r w:rsidRPr="00567835">
              <w:rPr>
                <w:sz w:val="28"/>
                <w:szCs w:val="28"/>
                <w:cs/>
              </w:rPr>
              <w:t xml:space="preserve">- </w:t>
            </w:r>
            <w:r w:rsidRPr="00567835">
              <w:rPr>
                <w:sz w:val="28"/>
                <w:szCs w:val="28"/>
              </w:rPr>
              <w:t xml:space="preserve">6 </w:t>
            </w:r>
            <w:r w:rsidRPr="00567835">
              <w:rPr>
                <w:sz w:val="28"/>
                <w:szCs w:val="28"/>
                <w:cs/>
              </w:rPr>
              <w:t xml:space="preserve">เดือนไม่ถึง </w:t>
            </w:r>
            <w:r w:rsidRPr="00567835">
              <w:rPr>
                <w:sz w:val="28"/>
                <w:szCs w:val="28"/>
              </w:rPr>
              <w:t xml:space="preserve">1 </w:t>
            </w:r>
            <w:r w:rsidRPr="00567835">
              <w:rPr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74284" w:rsidRPr="00921012" w:rsidRDefault="00950F4F" w:rsidP="00074284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148,924</w:t>
            </w:r>
          </w:p>
        </w:tc>
        <w:tc>
          <w:tcPr>
            <w:tcW w:w="270" w:type="dxa"/>
            <w:shd w:val="clear" w:color="auto" w:fill="auto"/>
          </w:tcPr>
          <w:p w:rsidR="00074284" w:rsidRPr="00921012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074284" w:rsidRPr="005A01D3" w:rsidRDefault="00925522" w:rsidP="00074284">
            <w:pPr>
              <w:tabs>
                <w:tab w:val="decimal" w:pos="78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176,335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74284" w:rsidRPr="00921012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74284" w:rsidRPr="00921012" w:rsidRDefault="00BE5C39" w:rsidP="00074284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148,924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74284" w:rsidRPr="00921012" w:rsidRDefault="00074284" w:rsidP="00074284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074284" w:rsidRPr="005A01D3" w:rsidRDefault="00E57EF0" w:rsidP="00074284">
            <w:pPr>
              <w:tabs>
                <w:tab w:val="decimal" w:pos="88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176,331</w:t>
            </w:r>
          </w:p>
        </w:tc>
      </w:tr>
      <w:tr w:rsidR="00074284" w:rsidRPr="00567835" w:rsidTr="0068584F">
        <w:tc>
          <w:tcPr>
            <w:tcW w:w="3860" w:type="dxa"/>
            <w:shd w:val="clear" w:color="auto" w:fill="auto"/>
            <w:vAlign w:val="bottom"/>
          </w:tcPr>
          <w:p w:rsidR="00074284" w:rsidRPr="00567835" w:rsidRDefault="00074284" w:rsidP="00074284">
            <w:pPr>
              <w:tabs>
                <w:tab w:val="left" w:pos="252"/>
                <w:tab w:val="left" w:pos="432"/>
              </w:tabs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ab/>
            </w:r>
            <w:r w:rsidRPr="00567835">
              <w:rPr>
                <w:sz w:val="28"/>
                <w:szCs w:val="28"/>
                <w:cs/>
              </w:rPr>
              <w:t xml:space="preserve">- </w:t>
            </w:r>
            <w:r w:rsidRPr="00567835">
              <w:rPr>
                <w:sz w:val="28"/>
                <w:szCs w:val="28"/>
              </w:rPr>
              <w:t xml:space="preserve">1 </w:t>
            </w:r>
            <w:r w:rsidRPr="00567835">
              <w:rPr>
                <w:sz w:val="28"/>
                <w:szCs w:val="28"/>
                <w:cs/>
              </w:rPr>
              <w:t>ปีขึ้นไป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74284" w:rsidRPr="00921012" w:rsidRDefault="00C52BE0" w:rsidP="00074284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374,033</w:t>
            </w:r>
          </w:p>
        </w:tc>
        <w:tc>
          <w:tcPr>
            <w:tcW w:w="270" w:type="dxa"/>
            <w:shd w:val="clear" w:color="auto" w:fill="auto"/>
          </w:tcPr>
          <w:p w:rsidR="00074284" w:rsidRPr="00921012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074284" w:rsidRPr="005A01D3" w:rsidRDefault="00925522" w:rsidP="00074284">
            <w:pPr>
              <w:tabs>
                <w:tab w:val="decimal" w:pos="78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391,922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74284" w:rsidRPr="00921012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74284" w:rsidRPr="00921012" w:rsidRDefault="00BE5C39" w:rsidP="00074284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374,033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74284" w:rsidRPr="00921012" w:rsidRDefault="00074284" w:rsidP="00074284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074284" w:rsidRPr="005A01D3" w:rsidRDefault="00E57EF0" w:rsidP="00074284">
            <w:pPr>
              <w:tabs>
                <w:tab w:val="decimal" w:pos="88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391,922</w:t>
            </w:r>
          </w:p>
        </w:tc>
      </w:tr>
      <w:tr w:rsidR="00074284" w:rsidRPr="00567835" w:rsidTr="0068584F">
        <w:tc>
          <w:tcPr>
            <w:tcW w:w="3860" w:type="dxa"/>
            <w:shd w:val="clear" w:color="auto" w:fill="auto"/>
            <w:vAlign w:val="bottom"/>
          </w:tcPr>
          <w:p w:rsidR="00074284" w:rsidRPr="00567835" w:rsidRDefault="00074284" w:rsidP="000742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ind w:left="72"/>
              <w:rPr>
                <w:rFonts w:ascii="Angsana New" w:hAnsi="Angsana New" w:cs="Angsana New"/>
                <w:b/>
                <w:bCs/>
              </w:rPr>
            </w:pPr>
            <w:r w:rsidRPr="00567835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074284" w:rsidRPr="00921012" w:rsidRDefault="00C52BE0" w:rsidP="00074284">
            <w:pPr>
              <w:tabs>
                <w:tab w:val="decimal" w:pos="828"/>
              </w:tabs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2,145,592</w:t>
            </w:r>
          </w:p>
        </w:tc>
        <w:tc>
          <w:tcPr>
            <w:tcW w:w="270" w:type="dxa"/>
            <w:shd w:val="clear" w:color="auto" w:fill="auto"/>
          </w:tcPr>
          <w:p w:rsidR="00074284" w:rsidRPr="00921012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074284" w:rsidRPr="005A01D3" w:rsidRDefault="00074284" w:rsidP="00925522">
            <w:pPr>
              <w:tabs>
                <w:tab w:val="decimal" w:pos="788"/>
              </w:tabs>
              <w:ind w:right="-25"/>
              <w:rPr>
                <w:b/>
                <w:bCs/>
                <w:sz w:val="28"/>
                <w:szCs w:val="28"/>
              </w:rPr>
            </w:pPr>
            <w:r w:rsidRPr="005A01D3">
              <w:rPr>
                <w:b/>
                <w:bCs/>
                <w:sz w:val="28"/>
                <w:szCs w:val="28"/>
              </w:rPr>
              <w:t>2,0</w:t>
            </w:r>
            <w:r w:rsidR="00925522">
              <w:rPr>
                <w:b/>
                <w:bCs/>
                <w:sz w:val="28"/>
                <w:szCs w:val="28"/>
              </w:rPr>
              <w:t>92</w:t>
            </w:r>
            <w:r w:rsidRPr="005A01D3">
              <w:rPr>
                <w:b/>
                <w:bCs/>
                <w:sz w:val="28"/>
                <w:szCs w:val="28"/>
              </w:rPr>
              <w:t>,</w:t>
            </w:r>
            <w:r w:rsidR="00925522">
              <w:rPr>
                <w:b/>
                <w:bCs/>
                <w:sz w:val="28"/>
                <w:szCs w:val="28"/>
              </w:rPr>
              <w:t>457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74284" w:rsidRPr="00921012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074284" w:rsidRPr="00921012" w:rsidRDefault="00BE5C39" w:rsidP="00074284">
            <w:pPr>
              <w:tabs>
                <w:tab w:val="decimal" w:pos="828"/>
              </w:tabs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2,143,397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74284" w:rsidRPr="00921012" w:rsidRDefault="00074284" w:rsidP="00074284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074284" w:rsidRPr="005A01D3" w:rsidRDefault="00E57EF0" w:rsidP="00074284">
            <w:pPr>
              <w:tabs>
                <w:tab w:val="decimal" w:pos="888"/>
              </w:tabs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2,087,890</w:t>
            </w:r>
          </w:p>
        </w:tc>
      </w:tr>
    </w:tbl>
    <w:p w:rsidR="00A72CF0" w:rsidRPr="00F64308" w:rsidRDefault="00A72CF0" w:rsidP="00A72CF0">
      <w:pPr>
        <w:tabs>
          <w:tab w:val="left" w:pos="1080"/>
          <w:tab w:val="left" w:pos="1620"/>
        </w:tabs>
        <w:ind w:left="720" w:right="-25" w:hanging="180"/>
        <w:jc w:val="thaiDistribute"/>
        <w:rPr>
          <w:sz w:val="13"/>
          <w:szCs w:val="13"/>
        </w:rPr>
      </w:pPr>
    </w:p>
    <w:p w:rsidR="00074284" w:rsidRDefault="00074284" w:rsidP="00074284">
      <w:pPr>
        <w:tabs>
          <w:tab w:val="left" w:pos="1080"/>
          <w:tab w:val="left" w:pos="1620"/>
        </w:tabs>
        <w:ind w:left="720" w:right="-25" w:hanging="180"/>
        <w:jc w:val="thaiDistribute"/>
        <w:rPr>
          <w:sz w:val="30"/>
          <w:szCs w:val="30"/>
        </w:rPr>
      </w:pPr>
      <w:r>
        <w:rPr>
          <w:sz w:val="30"/>
          <w:szCs w:val="30"/>
        </w:rPr>
        <w:t>19</w:t>
      </w:r>
      <w:r>
        <w:rPr>
          <w:sz w:val="30"/>
          <w:szCs w:val="30"/>
          <w:cs/>
        </w:rPr>
        <w:t>.</w:t>
      </w:r>
      <w:r>
        <w:rPr>
          <w:sz w:val="30"/>
          <w:szCs w:val="30"/>
        </w:rPr>
        <w:t>2</w:t>
      </w:r>
      <w:r>
        <w:rPr>
          <w:sz w:val="30"/>
          <w:szCs w:val="30"/>
        </w:rPr>
        <w:tab/>
      </w:r>
      <w:r>
        <w:rPr>
          <w:sz w:val="30"/>
          <w:szCs w:val="30"/>
          <w:cs/>
        </w:rPr>
        <w:t xml:space="preserve">จำแนกตามสกุลเงินและถิ่นที่อยู่ของผู้ฝากเงิน ณ วันที่ </w:t>
      </w:r>
      <w:r w:rsidRPr="008E35CE">
        <w:rPr>
          <w:sz w:val="30"/>
          <w:szCs w:val="30"/>
        </w:rPr>
        <w:t xml:space="preserve">30 </w:t>
      </w:r>
      <w:r w:rsidRPr="008E35CE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2561</w:t>
      </w:r>
      <w:r w:rsidRPr="008E35CE">
        <w:rPr>
          <w:sz w:val="30"/>
          <w:szCs w:val="30"/>
          <w:cs/>
        </w:rPr>
        <w:t xml:space="preserve"> และ </w:t>
      </w:r>
      <w:r w:rsidRPr="008E35CE">
        <w:rPr>
          <w:sz w:val="30"/>
          <w:szCs w:val="30"/>
        </w:rPr>
        <w:t xml:space="preserve">31 </w:t>
      </w:r>
      <w:r w:rsidRPr="008E35CE">
        <w:rPr>
          <w:sz w:val="30"/>
          <w:szCs w:val="30"/>
          <w:cs/>
        </w:rPr>
        <w:t xml:space="preserve">ธันวาคม </w:t>
      </w:r>
      <w:r>
        <w:rPr>
          <w:sz w:val="30"/>
          <w:szCs w:val="30"/>
        </w:rPr>
        <w:t>2560</w:t>
      </w:r>
    </w:p>
    <w:p w:rsidR="00074284" w:rsidRPr="00F64308" w:rsidRDefault="00074284" w:rsidP="00074284">
      <w:pPr>
        <w:tabs>
          <w:tab w:val="left" w:pos="1080"/>
          <w:tab w:val="left" w:pos="1620"/>
        </w:tabs>
        <w:ind w:left="720" w:right="-25" w:hanging="180"/>
        <w:jc w:val="thaiDistribute"/>
        <w:rPr>
          <w:sz w:val="13"/>
          <w:szCs w:val="13"/>
        </w:rPr>
      </w:pPr>
    </w:p>
    <w:p w:rsidR="00A72CF0" w:rsidRPr="00567835" w:rsidRDefault="00A72CF0" w:rsidP="00A72CF0">
      <w:pPr>
        <w:ind w:left="540" w:right="-25"/>
        <w:jc w:val="both"/>
        <w:rPr>
          <w:sz w:val="4"/>
          <w:szCs w:val="4"/>
        </w:rPr>
      </w:pPr>
    </w:p>
    <w:tbl>
      <w:tblPr>
        <w:tblW w:w="8807" w:type="dxa"/>
        <w:tblInd w:w="938" w:type="dxa"/>
        <w:tblLayout w:type="fixed"/>
        <w:tblLook w:val="0000" w:firstRow="0" w:lastRow="0" w:firstColumn="0" w:lastColumn="0" w:noHBand="0" w:noVBand="0"/>
      </w:tblPr>
      <w:tblGrid>
        <w:gridCol w:w="1719"/>
        <w:gridCol w:w="981"/>
        <w:gridCol w:w="247"/>
        <w:gridCol w:w="980"/>
        <w:gridCol w:w="240"/>
        <w:gridCol w:w="980"/>
        <w:gridCol w:w="240"/>
        <w:gridCol w:w="980"/>
        <w:gridCol w:w="240"/>
        <w:gridCol w:w="980"/>
        <w:gridCol w:w="240"/>
        <w:gridCol w:w="980"/>
      </w:tblGrid>
      <w:tr w:rsidR="00A72CF0" w:rsidRPr="00567835" w:rsidTr="006127F9">
        <w:tc>
          <w:tcPr>
            <w:tcW w:w="1719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7088" w:type="dxa"/>
            <w:gridSpan w:val="11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60" w:lineRule="exact"/>
              <w:jc w:val="center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74284" w:rsidRPr="00567835" w:rsidTr="006127F9">
        <w:tc>
          <w:tcPr>
            <w:tcW w:w="1719" w:type="dxa"/>
            <w:shd w:val="clear" w:color="auto" w:fill="auto"/>
            <w:vAlign w:val="bottom"/>
          </w:tcPr>
          <w:p w:rsidR="00074284" w:rsidRPr="00567835" w:rsidRDefault="00074284" w:rsidP="00074284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428" w:type="dxa"/>
            <w:gridSpan w:val="5"/>
            <w:shd w:val="clear" w:color="auto" w:fill="auto"/>
            <w:vAlign w:val="bottom"/>
          </w:tcPr>
          <w:p w:rsidR="00074284" w:rsidRPr="002A28EE" w:rsidRDefault="00074284" w:rsidP="00074284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F64308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30</w:t>
            </w:r>
            <w:r w:rsidRPr="008E35CE">
              <w:rPr>
                <w:sz w:val="28"/>
                <w:szCs w:val="28"/>
                <w:cs/>
                <w:lang w:eastAsia="th-TH"/>
              </w:rPr>
              <w:t xml:space="preserve"> มิถุนายน </w:t>
            </w:r>
            <w:r>
              <w:rPr>
                <w:sz w:val="28"/>
                <w:szCs w:val="28"/>
                <w:lang w:eastAsia="th-TH"/>
              </w:rPr>
              <w:t>2561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074284" w:rsidRPr="002A28EE" w:rsidRDefault="00074284" w:rsidP="00074284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420" w:type="dxa"/>
            <w:gridSpan w:val="5"/>
            <w:shd w:val="clear" w:color="auto" w:fill="auto"/>
            <w:vAlign w:val="bottom"/>
          </w:tcPr>
          <w:p w:rsidR="00074284" w:rsidRPr="002A28EE" w:rsidRDefault="00074284" w:rsidP="00074284">
            <w:pPr>
              <w:spacing w:line="360" w:lineRule="exact"/>
              <w:jc w:val="center"/>
              <w:rPr>
                <w:sz w:val="28"/>
                <w:szCs w:val="28"/>
                <w:cs/>
                <w:lang w:val="th-TH"/>
              </w:rPr>
            </w:pPr>
            <w:r w:rsidRPr="00F6430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31</w:t>
            </w:r>
            <w:r w:rsidR="004D484F">
              <w:rPr>
                <w:sz w:val="28"/>
                <w:szCs w:val="28"/>
                <w:cs/>
                <w:lang w:val="th-TH" w:eastAsia="th-TH"/>
              </w:rPr>
              <w:t xml:space="preserve"> ธันวาคม </w:t>
            </w:r>
            <w:r w:rsidR="004D484F">
              <w:rPr>
                <w:rFonts w:hint="cs"/>
                <w:sz w:val="28"/>
                <w:szCs w:val="28"/>
                <w:cs/>
                <w:lang w:val="th-TH" w:eastAsia="th-TH"/>
              </w:rPr>
              <w:t>25</w:t>
            </w:r>
            <w:r>
              <w:rPr>
                <w:rFonts w:hint="cs"/>
                <w:sz w:val="28"/>
                <w:szCs w:val="28"/>
                <w:cs/>
                <w:lang w:val="th-TH" w:eastAsia="th-TH"/>
              </w:rPr>
              <w:t>60</w:t>
            </w:r>
          </w:p>
        </w:tc>
      </w:tr>
      <w:tr w:rsidR="00074284" w:rsidRPr="00567835" w:rsidTr="006127F9">
        <w:tc>
          <w:tcPr>
            <w:tcW w:w="1719" w:type="dxa"/>
            <w:shd w:val="clear" w:color="auto" w:fill="auto"/>
            <w:vAlign w:val="bottom"/>
          </w:tcPr>
          <w:p w:rsidR="00074284" w:rsidRPr="00567835" w:rsidRDefault="00074284" w:rsidP="00074284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:rsidR="00074284" w:rsidRPr="00567835" w:rsidRDefault="00074284" w:rsidP="00074284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074284" w:rsidRPr="00567835" w:rsidRDefault="00074284" w:rsidP="00074284">
            <w:pPr>
              <w:pStyle w:val="BodyText"/>
              <w:tabs>
                <w:tab w:val="decimal" w:pos="945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074284" w:rsidRPr="00567835" w:rsidRDefault="00074284" w:rsidP="00074284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074284" w:rsidRPr="00567835" w:rsidRDefault="00074284" w:rsidP="00074284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074284" w:rsidRPr="00567835" w:rsidRDefault="00074284" w:rsidP="00074284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074284" w:rsidRPr="00567835" w:rsidRDefault="00074284" w:rsidP="00074284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074284" w:rsidRPr="00567835" w:rsidRDefault="00074284" w:rsidP="00074284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074284" w:rsidRPr="00567835" w:rsidRDefault="00074284" w:rsidP="00074284">
            <w:pPr>
              <w:pStyle w:val="BodyText"/>
              <w:tabs>
                <w:tab w:val="decimal" w:pos="945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074284" w:rsidRPr="00567835" w:rsidRDefault="00074284" w:rsidP="00074284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074284" w:rsidRPr="00567835" w:rsidRDefault="00074284" w:rsidP="00074284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074284" w:rsidRPr="00567835" w:rsidRDefault="00074284" w:rsidP="00074284">
            <w:pPr>
              <w:spacing w:line="360" w:lineRule="exact"/>
              <w:ind w:left="-135" w:right="-108"/>
              <w:jc w:val="center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sz w:val="28"/>
                <w:szCs w:val="28"/>
                <w:cs/>
              </w:rPr>
              <w:t>รวม</w:t>
            </w:r>
          </w:p>
        </w:tc>
      </w:tr>
      <w:tr w:rsidR="00074284" w:rsidRPr="00567835" w:rsidTr="006127F9">
        <w:tc>
          <w:tcPr>
            <w:tcW w:w="1719" w:type="dxa"/>
            <w:shd w:val="clear" w:color="auto" w:fill="auto"/>
            <w:vAlign w:val="bottom"/>
          </w:tcPr>
          <w:p w:rsidR="00074284" w:rsidRPr="00567835" w:rsidRDefault="00074284" w:rsidP="00074284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7088" w:type="dxa"/>
            <w:gridSpan w:val="11"/>
            <w:shd w:val="clear" w:color="auto" w:fill="auto"/>
            <w:vAlign w:val="bottom"/>
          </w:tcPr>
          <w:p w:rsidR="00074284" w:rsidRPr="00567835" w:rsidRDefault="00074284" w:rsidP="00074284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74284" w:rsidRPr="00567835" w:rsidTr="00A71B29">
        <w:tc>
          <w:tcPr>
            <w:tcW w:w="1719" w:type="dxa"/>
            <w:shd w:val="clear" w:color="auto" w:fill="auto"/>
            <w:vAlign w:val="center"/>
          </w:tcPr>
          <w:p w:rsidR="00074284" w:rsidRPr="00567835" w:rsidRDefault="00074284" w:rsidP="000742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spacing w:line="360" w:lineRule="exact"/>
              <w:ind w:left="72"/>
              <w:rPr>
                <w:rFonts w:ascii="Angsana New" w:hAnsi="Angsana New" w:cs="Angsana New"/>
              </w:rPr>
            </w:pPr>
            <w:r w:rsidRPr="00567835">
              <w:rPr>
                <w:rFonts w:ascii="Angsana New" w:hAnsi="Angsana New" w:cs="Angsana New"/>
                <w:cs/>
              </w:rPr>
              <w:t>เงินบาท</w:t>
            </w:r>
          </w:p>
        </w:tc>
        <w:tc>
          <w:tcPr>
            <w:tcW w:w="981" w:type="dxa"/>
            <w:shd w:val="clear" w:color="auto" w:fill="auto"/>
            <w:vAlign w:val="bottom"/>
          </w:tcPr>
          <w:p w:rsidR="00074284" w:rsidRPr="00567835" w:rsidRDefault="00BE5C39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2,095,808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074284" w:rsidRPr="00567835" w:rsidRDefault="00074284" w:rsidP="00074284">
            <w:pPr>
              <w:pStyle w:val="Footer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074284" w:rsidRPr="00567835" w:rsidRDefault="00BE5C39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904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074284" w:rsidRPr="00567835" w:rsidRDefault="00074284" w:rsidP="00074284">
            <w:pPr>
              <w:pStyle w:val="Footer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074284" w:rsidRPr="00567835" w:rsidRDefault="00BE5C39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2,096,712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074284" w:rsidRPr="00567835" w:rsidRDefault="00074284" w:rsidP="00074284">
            <w:pPr>
              <w:pStyle w:val="Footer"/>
              <w:tabs>
                <w:tab w:val="decimal" w:pos="916"/>
              </w:tabs>
              <w:snapToGrid w:val="0"/>
              <w:spacing w:line="360" w:lineRule="exact"/>
              <w:ind w:left="-108" w:right="-81"/>
              <w:rPr>
                <w:rFonts w:ascii="Angsana New" w:hAnsi="Angsana New" w:cs="Angsana New"/>
                <w:cs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074284" w:rsidRPr="00567835" w:rsidRDefault="00074284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2,040,698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074284" w:rsidRPr="00567835" w:rsidRDefault="00074284" w:rsidP="00074284">
            <w:pPr>
              <w:pStyle w:val="Footer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074284" w:rsidRPr="00567835" w:rsidRDefault="00074284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572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074284" w:rsidRPr="00567835" w:rsidRDefault="00074284" w:rsidP="00074284">
            <w:pPr>
              <w:pStyle w:val="Footer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074284" w:rsidRPr="00567835" w:rsidRDefault="00074284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2,041,270</w:t>
            </w:r>
          </w:p>
        </w:tc>
      </w:tr>
      <w:tr w:rsidR="00074284" w:rsidRPr="00567835" w:rsidTr="00A71B29">
        <w:tc>
          <w:tcPr>
            <w:tcW w:w="1719" w:type="dxa"/>
            <w:shd w:val="clear" w:color="auto" w:fill="auto"/>
            <w:vAlign w:val="center"/>
          </w:tcPr>
          <w:p w:rsidR="00074284" w:rsidRPr="00567835" w:rsidRDefault="00074284" w:rsidP="000742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spacing w:line="360" w:lineRule="exact"/>
              <w:ind w:left="72"/>
              <w:rPr>
                <w:rFonts w:ascii="Angsana New" w:hAnsi="Angsana New" w:cs="Angsana New"/>
              </w:rPr>
            </w:pPr>
            <w:r w:rsidRPr="00567835">
              <w:rPr>
                <w:rFonts w:ascii="Angsana New" w:hAnsi="Angsana New" w:cs="Angsana New"/>
                <w:cs/>
              </w:rPr>
              <w:t>เงินดอลลาร์สหรัฐ</w:t>
            </w:r>
          </w:p>
        </w:tc>
        <w:tc>
          <w:tcPr>
            <w:tcW w:w="981" w:type="dxa"/>
            <w:shd w:val="clear" w:color="auto" w:fill="auto"/>
            <w:vAlign w:val="bottom"/>
          </w:tcPr>
          <w:p w:rsidR="00074284" w:rsidRPr="00567835" w:rsidRDefault="00BE5C39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33,863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074284" w:rsidRPr="00567835" w:rsidRDefault="00074284" w:rsidP="00074284">
            <w:pPr>
              <w:pStyle w:val="Footer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074284" w:rsidRPr="00567835" w:rsidRDefault="00BE5C39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11,834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074284" w:rsidRPr="00567835" w:rsidRDefault="00074284" w:rsidP="00074284">
            <w:pPr>
              <w:pStyle w:val="Footer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074284" w:rsidRPr="00567835" w:rsidRDefault="007E347E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45,697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074284" w:rsidRPr="00567835" w:rsidRDefault="00074284" w:rsidP="00074284">
            <w:pPr>
              <w:pStyle w:val="Footer"/>
              <w:tabs>
                <w:tab w:val="decimal" w:pos="916"/>
              </w:tabs>
              <w:snapToGrid w:val="0"/>
              <w:spacing w:line="360" w:lineRule="exact"/>
              <w:ind w:left="-108" w:right="-81"/>
              <w:rPr>
                <w:rFonts w:ascii="Angsana New" w:hAnsi="Angsana New" w:cs="Angsana New"/>
                <w:cs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074284" w:rsidRPr="00567835" w:rsidRDefault="00074284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35,865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074284" w:rsidRPr="00567835" w:rsidRDefault="00074284" w:rsidP="00074284">
            <w:pPr>
              <w:pStyle w:val="Footer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074284" w:rsidRPr="00567835" w:rsidRDefault="00074284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12,243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074284" w:rsidRPr="00567835" w:rsidRDefault="00074284" w:rsidP="00074284">
            <w:pPr>
              <w:pStyle w:val="Footer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074284" w:rsidRPr="00567835" w:rsidRDefault="00074284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48,108</w:t>
            </w:r>
          </w:p>
        </w:tc>
      </w:tr>
      <w:tr w:rsidR="00074284" w:rsidRPr="00567835" w:rsidTr="00A71B29">
        <w:tc>
          <w:tcPr>
            <w:tcW w:w="1719" w:type="dxa"/>
            <w:shd w:val="clear" w:color="auto" w:fill="auto"/>
            <w:vAlign w:val="center"/>
          </w:tcPr>
          <w:p w:rsidR="00074284" w:rsidRPr="00567835" w:rsidRDefault="00074284" w:rsidP="000742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spacing w:line="360" w:lineRule="exact"/>
              <w:ind w:left="72"/>
              <w:rPr>
                <w:rFonts w:ascii="Angsana New" w:hAnsi="Angsana New" w:cs="Angsana New"/>
              </w:rPr>
            </w:pPr>
            <w:r w:rsidRPr="00567835">
              <w:rPr>
                <w:rFonts w:ascii="Angsana New" w:hAnsi="Angsana New" w:cs="Angsana New"/>
                <w:cs/>
              </w:rPr>
              <w:t>เงินสกุลอื่น</w:t>
            </w:r>
          </w:p>
        </w:tc>
        <w:tc>
          <w:tcPr>
            <w:tcW w:w="9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74284" w:rsidRPr="00567835" w:rsidRDefault="00BE5C39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2,156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074284" w:rsidRPr="00567835" w:rsidRDefault="00074284" w:rsidP="00074284">
            <w:pPr>
              <w:pStyle w:val="BodyText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74284" w:rsidRPr="00567835" w:rsidRDefault="00BE5C39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1,027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074284" w:rsidRPr="00567835" w:rsidRDefault="00074284" w:rsidP="00074284">
            <w:pPr>
              <w:pStyle w:val="BodyText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74284" w:rsidRPr="00567835" w:rsidRDefault="002625AA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3,183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074284" w:rsidRPr="00567835" w:rsidRDefault="00074284" w:rsidP="00074284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08" w:right="-8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74284" w:rsidRPr="00567835" w:rsidRDefault="00074284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2,335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074284" w:rsidRPr="00567835" w:rsidRDefault="00074284" w:rsidP="00074284">
            <w:pPr>
              <w:pStyle w:val="BodyText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74284" w:rsidRPr="00567835" w:rsidRDefault="00074284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744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074284" w:rsidRPr="00567835" w:rsidRDefault="00074284" w:rsidP="00074284">
            <w:pPr>
              <w:pStyle w:val="BodyText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74284" w:rsidRPr="00567835" w:rsidRDefault="00074284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3,079</w:t>
            </w:r>
          </w:p>
        </w:tc>
      </w:tr>
      <w:tr w:rsidR="00074284" w:rsidRPr="00567835" w:rsidTr="00A71B29">
        <w:tc>
          <w:tcPr>
            <w:tcW w:w="1719" w:type="dxa"/>
            <w:shd w:val="clear" w:color="auto" w:fill="auto"/>
            <w:vAlign w:val="center"/>
          </w:tcPr>
          <w:p w:rsidR="00074284" w:rsidRPr="00567835" w:rsidRDefault="00074284" w:rsidP="000742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spacing w:line="360" w:lineRule="exact"/>
              <w:ind w:left="72"/>
              <w:rPr>
                <w:rFonts w:ascii="Angsana New" w:hAnsi="Angsana New" w:cs="Angsana New"/>
                <w:b/>
                <w:bCs/>
              </w:rPr>
            </w:pPr>
            <w:r w:rsidRPr="00567835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074284" w:rsidRPr="00567835" w:rsidRDefault="00BE5C39" w:rsidP="0007428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2,131,827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074284" w:rsidRPr="00567835" w:rsidRDefault="00074284" w:rsidP="00074284">
            <w:pPr>
              <w:pStyle w:val="BodyText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074284" w:rsidRPr="00567835" w:rsidRDefault="00BE5C39" w:rsidP="0007428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13,765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074284" w:rsidRPr="00567835" w:rsidRDefault="00074284" w:rsidP="00074284">
            <w:pPr>
              <w:pStyle w:val="BodyText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074284" w:rsidRPr="00567835" w:rsidRDefault="002625AA" w:rsidP="0007428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2,145,592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074284" w:rsidRPr="00567835" w:rsidRDefault="00074284" w:rsidP="00074284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08"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074284" w:rsidRPr="00567835" w:rsidRDefault="00074284" w:rsidP="0007428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2,078,898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074284" w:rsidRPr="00567835" w:rsidRDefault="00074284" w:rsidP="00074284">
            <w:pPr>
              <w:pStyle w:val="BodyText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074284" w:rsidRPr="00567835" w:rsidRDefault="00074284" w:rsidP="0007428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13,559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074284" w:rsidRPr="00567835" w:rsidRDefault="00074284" w:rsidP="00074284">
            <w:pPr>
              <w:pStyle w:val="BodyText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074284" w:rsidRPr="00567835" w:rsidRDefault="00074284" w:rsidP="0007428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2,092,457</w:t>
            </w:r>
          </w:p>
        </w:tc>
      </w:tr>
    </w:tbl>
    <w:p w:rsidR="00A72CF0" w:rsidRPr="00567835" w:rsidRDefault="00A72CF0" w:rsidP="00A72CF0">
      <w:pPr>
        <w:ind w:left="6480" w:right="-43" w:firstLine="720"/>
        <w:jc w:val="right"/>
        <w:rPr>
          <w:sz w:val="20"/>
          <w:szCs w:val="20"/>
        </w:rPr>
      </w:pPr>
    </w:p>
    <w:p w:rsidR="00270FB4" w:rsidRPr="00F64308" w:rsidRDefault="00270FB4" w:rsidP="00F64308">
      <w:pPr>
        <w:spacing w:line="120" w:lineRule="auto"/>
        <w:rPr>
          <w:sz w:val="13"/>
          <w:szCs w:val="13"/>
        </w:rPr>
      </w:pPr>
    </w:p>
    <w:tbl>
      <w:tblPr>
        <w:tblW w:w="8818" w:type="dxa"/>
        <w:tblInd w:w="938" w:type="dxa"/>
        <w:tblLayout w:type="fixed"/>
        <w:tblLook w:val="0000" w:firstRow="0" w:lastRow="0" w:firstColumn="0" w:lastColumn="0" w:noHBand="0" w:noVBand="0"/>
      </w:tblPr>
      <w:tblGrid>
        <w:gridCol w:w="1719"/>
        <w:gridCol w:w="982"/>
        <w:gridCol w:w="247"/>
        <w:gridCol w:w="982"/>
        <w:gridCol w:w="240"/>
        <w:gridCol w:w="982"/>
        <w:gridCol w:w="240"/>
        <w:gridCol w:w="982"/>
        <w:gridCol w:w="240"/>
        <w:gridCol w:w="982"/>
        <w:gridCol w:w="240"/>
        <w:gridCol w:w="982"/>
      </w:tblGrid>
      <w:tr w:rsidR="00A72CF0" w:rsidRPr="00567835" w:rsidTr="006127F9">
        <w:tc>
          <w:tcPr>
            <w:tcW w:w="1719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</w:rPr>
            </w:pPr>
            <w:r w:rsidRPr="00567835">
              <w:rPr>
                <w:sz w:val="30"/>
                <w:szCs w:val="30"/>
              </w:rPr>
              <w:tab/>
            </w:r>
          </w:p>
        </w:tc>
        <w:tc>
          <w:tcPr>
            <w:tcW w:w="7099" w:type="dxa"/>
            <w:gridSpan w:val="11"/>
            <w:shd w:val="clear" w:color="auto" w:fill="auto"/>
            <w:vAlign w:val="center"/>
          </w:tcPr>
          <w:p w:rsidR="00A72CF0" w:rsidRPr="00567835" w:rsidRDefault="00A72CF0" w:rsidP="006127F9">
            <w:pPr>
              <w:spacing w:line="360" w:lineRule="exact"/>
              <w:jc w:val="center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งบการเงิ</w:t>
            </w:r>
            <w:r w:rsidRPr="004D484F">
              <w:rPr>
                <w:b/>
                <w:bCs/>
                <w:sz w:val="28"/>
                <w:szCs w:val="28"/>
                <w:cs/>
              </w:rPr>
              <w:t>น</w:t>
            </w:r>
            <w:r w:rsidRPr="004D484F">
              <w:rPr>
                <w:rFonts w:hint="cs"/>
                <w:b/>
                <w:bCs/>
                <w:sz w:val="28"/>
                <w:szCs w:val="28"/>
                <w:cs/>
              </w:rPr>
              <w:t>เฉพาะ</w:t>
            </w:r>
            <w:r w:rsidRPr="004D484F">
              <w:rPr>
                <w:b/>
                <w:bCs/>
                <w:sz w:val="28"/>
                <w:szCs w:val="28"/>
                <w:cs/>
              </w:rPr>
              <w:t>ธนาค</w:t>
            </w:r>
            <w:r w:rsidRPr="00567835">
              <w:rPr>
                <w:b/>
                <w:bCs/>
                <w:sz w:val="28"/>
                <w:szCs w:val="28"/>
                <w:cs/>
              </w:rPr>
              <w:t>าร</w:t>
            </w:r>
          </w:p>
        </w:tc>
      </w:tr>
      <w:tr w:rsidR="00074284" w:rsidRPr="00567835" w:rsidTr="00A71B29">
        <w:tc>
          <w:tcPr>
            <w:tcW w:w="1719" w:type="dxa"/>
            <w:shd w:val="clear" w:color="auto" w:fill="auto"/>
            <w:vAlign w:val="bottom"/>
          </w:tcPr>
          <w:p w:rsidR="00074284" w:rsidRPr="00567835" w:rsidRDefault="00074284" w:rsidP="00074284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433" w:type="dxa"/>
            <w:gridSpan w:val="5"/>
            <w:shd w:val="clear" w:color="auto" w:fill="auto"/>
            <w:vAlign w:val="bottom"/>
          </w:tcPr>
          <w:p w:rsidR="00074284" w:rsidRPr="002A28EE" w:rsidRDefault="00074284" w:rsidP="00074284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F64308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30</w:t>
            </w:r>
            <w:r w:rsidRPr="008E35CE">
              <w:rPr>
                <w:sz w:val="28"/>
                <w:szCs w:val="28"/>
                <w:cs/>
                <w:lang w:eastAsia="th-TH"/>
              </w:rPr>
              <w:t xml:space="preserve"> มิถุนายน </w:t>
            </w:r>
            <w:r>
              <w:rPr>
                <w:sz w:val="28"/>
                <w:szCs w:val="28"/>
                <w:lang w:eastAsia="th-TH"/>
              </w:rPr>
              <w:t>2561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074284" w:rsidRPr="002A28EE" w:rsidRDefault="00074284" w:rsidP="00074284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426" w:type="dxa"/>
            <w:gridSpan w:val="5"/>
            <w:shd w:val="clear" w:color="auto" w:fill="auto"/>
            <w:vAlign w:val="bottom"/>
          </w:tcPr>
          <w:p w:rsidR="00074284" w:rsidRPr="002A28EE" w:rsidRDefault="00074284" w:rsidP="00074284">
            <w:pPr>
              <w:spacing w:line="360" w:lineRule="exact"/>
              <w:jc w:val="center"/>
              <w:rPr>
                <w:sz w:val="28"/>
                <w:szCs w:val="28"/>
                <w:cs/>
                <w:lang w:val="th-TH"/>
              </w:rPr>
            </w:pPr>
            <w:r w:rsidRPr="00F6430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31</w:t>
            </w:r>
            <w:r w:rsidR="001A3F3A">
              <w:rPr>
                <w:sz w:val="28"/>
                <w:szCs w:val="28"/>
                <w:cs/>
                <w:lang w:val="th-TH" w:eastAsia="th-TH"/>
              </w:rPr>
              <w:t xml:space="preserve"> ธันวาคม </w:t>
            </w:r>
            <w:r w:rsidR="001A3F3A">
              <w:rPr>
                <w:rFonts w:hint="cs"/>
                <w:sz w:val="28"/>
                <w:szCs w:val="28"/>
                <w:cs/>
                <w:lang w:val="th-TH" w:eastAsia="th-TH"/>
              </w:rPr>
              <w:t>25</w:t>
            </w:r>
            <w:r>
              <w:rPr>
                <w:rFonts w:hint="cs"/>
                <w:sz w:val="28"/>
                <w:szCs w:val="28"/>
                <w:cs/>
                <w:lang w:val="th-TH" w:eastAsia="th-TH"/>
              </w:rPr>
              <w:t>60</w:t>
            </w:r>
          </w:p>
        </w:tc>
      </w:tr>
      <w:tr w:rsidR="00074284" w:rsidRPr="00567835" w:rsidTr="006127F9">
        <w:tc>
          <w:tcPr>
            <w:tcW w:w="1719" w:type="dxa"/>
            <w:shd w:val="clear" w:color="auto" w:fill="auto"/>
            <w:vAlign w:val="bottom"/>
          </w:tcPr>
          <w:p w:rsidR="00074284" w:rsidRPr="00567835" w:rsidRDefault="00074284" w:rsidP="00074284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074284" w:rsidRPr="00567835" w:rsidRDefault="00074284" w:rsidP="00074284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47" w:type="dxa"/>
            <w:shd w:val="clear" w:color="auto" w:fill="auto"/>
            <w:vAlign w:val="center"/>
          </w:tcPr>
          <w:p w:rsidR="00074284" w:rsidRPr="00567835" w:rsidRDefault="00074284" w:rsidP="00074284">
            <w:pPr>
              <w:pStyle w:val="BodyText"/>
              <w:tabs>
                <w:tab w:val="decimal" w:pos="945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074284" w:rsidRPr="00567835" w:rsidRDefault="00074284" w:rsidP="00074284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074284" w:rsidRPr="00567835" w:rsidRDefault="00074284" w:rsidP="00074284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074284" w:rsidRPr="00567835" w:rsidRDefault="00074284" w:rsidP="00074284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074284" w:rsidRPr="00567835" w:rsidRDefault="00074284" w:rsidP="00074284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074284" w:rsidRPr="00567835" w:rsidRDefault="00074284" w:rsidP="00074284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074284" w:rsidRPr="00567835" w:rsidRDefault="00074284" w:rsidP="00074284">
            <w:pPr>
              <w:pStyle w:val="BodyText"/>
              <w:tabs>
                <w:tab w:val="decimal" w:pos="945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074284" w:rsidRPr="00567835" w:rsidRDefault="00074284" w:rsidP="00074284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074284" w:rsidRPr="00567835" w:rsidRDefault="00074284" w:rsidP="00074284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074284" w:rsidRPr="00567835" w:rsidRDefault="00074284" w:rsidP="00074284">
            <w:pPr>
              <w:spacing w:line="360" w:lineRule="exact"/>
              <w:ind w:left="-135" w:right="-108"/>
              <w:jc w:val="center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sz w:val="28"/>
                <w:szCs w:val="28"/>
                <w:cs/>
              </w:rPr>
              <w:t>รวม</w:t>
            </w:r>
          </w:p>
        </w:tc>
      </w:tr>
      <w:tr w:rsidR="00074284" w:rsidRPr="00567835" w:rsidTr="006127F9">
        <w:tc>
          <w:tcPr>
            <w:tcW w:w="1719" w:type="dxa"/>
            <w:shd w:val="clear" w:color="auto" w:fill="auto"/>
            <w:vAlign w:val="bottom"/>
          </w:tcPr>
          <w:p w:rsidR="00074284" w:rsidRPr="00567835" w:rsidRDefault="00074284" w:rsidP="00074284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7099" w:type="dxa"/>
            <w:gridSpan w:val="11"/>
            <w:shd w:val="clear" w:color="auto" w:fill="auto"/>
            <w:vAlign w:val="center"/>
          </w:tcPr>
          <w:p w:rsidR="00074284" w:rsidRPr="00567835" w:rsidRDefault="00074284" w:rsidP="00074284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74284" w:rsidRPr="00567835" w:rsidTr="00A71B29">
        <w:tc>
          <w:tcPr>
            <w:tcW w:w="1719" w:type="dxa"/>
            <w:shd w:val="clear" w:color="auto" w:fill="auto"/>
            <w:vAlign w:val="center"/>
          </w:tcPr>
          <w:p w:rsidR="00074284" w:rsidRPr="00567835" w:rsidRDefault="00074284" w:rsidP="000742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spacing w:line="360" w:lineRule="exact"/>
              <w:ind w:left="72"/>
              <w:rPr>
                <w:rFonts w:ascii="Angsana New" w:hAnsi="Angsana New" w:cs="Angsana New"/>
              </w:rPr>
            </w:pPr>
            <w:r w:rsidRPr="00567835">
              <w:rPr>
                <w:rFonts w:ascii="Angsana New" w:hAnsi="Angsana New" w:cs="Angsana New"/>
                <w:cs/>
              </w:rPr>
              <w:t>เงินบาท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074284" w:rsidRPr="00567835" w:rsidRDefault="00BE5C39" w:rsidP="00074284">
            <w:pPr>
              <w:tabs>
                <w:tab w:val="decimal" w:pos="791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2,098,294</w:t>
            </w:r>
          </w:p>
        </w:tc>
        <w:tc>
          <w:tcPr>
            <w:tcW w:w="247" w:type="dxa"/>
            <w:shd w:val="clear" w:color="auto" w:fill="auto"/>
            <w:vAlign w:val="center"/>
          </w:tcPr>
          <w:p w:rsidR="00074284" w:rsidRPr="00567835" w:rsidRDefault="00074284" w:rsidP="00074284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074284" w:rsidRPr="00567835" w:rsidRDefault="00BE5C39" w:rsidP="002625AA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  <w:r w:rsidR="002625AA">
              <w:rPr>
                <w:sz w:val="28"/>
                <w:szCs w:val="28"/>
              </w:rPr>
              <w:t>1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074284" w:rsidRPr="00567835" w:rsidRDefault="00074284" w:rsidP="00074284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074284" w:rsidRPr="00567835" w:rsidRDefault="00BE5C39" w:rsidP="002625AA">
            <w:pPr>
              <w:tabs>
                <w:tab w:val="decimal" w:pos="791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2,099,18</w:t>
            </w:r>
            <w:r w:rsidR="002625AA">
              <w:rPr>
                <w:sz w:val="28"/>
                <w:szCs w:val="28"/>
              </w:rPr>
              <w:t>5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074284" w:rsidRPr="00567835" w:rsidRDefault="00074284" w:rsidP="00074284">
            <w:pPr>
              <w:pStyle w:val="Footer"/>
              <w:tabs>
                <w:tab w:val="decimal" w:pos="900"/>
              </w:tabs>
              <w:snapToGrid w:val="0"/>
              <w:spacing w:line="360" w:lineRule="exact"/>
              <w:ind w:left="-108" w:right="-81"/>
              <w:rPr>
                <w:rFonts w:ascii="Angsana New" w:hAnsi="Angsana New" w:cs="Angsana New"/>
                <w:cs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074284" w:rsidRPr="00567835" w:rsidRDefault="00074284" w:rsidP="00074284">
            <w:pPr>
              <w:tabs>
                <w:tab w:val="decimal" w:pos="791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2,041,620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074284" w:rsidRPr="00567835" w:rsidRDefault="00074284" w:rsidP="00074284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074284" w:rsidRPr="00567835" w:rsidRDefault="00074284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563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074284" w:rsidRPr="00567835" w:rsidRDefault="00074284" w:rsidP="00074284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074284" w:rsidRPr="00567835" w:rsidRDefault="00074284" w:rsidP="00074284">
            <w:pPr>
              <w:tabs>
                <w:tab w:val="decimal" w:pos="791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2,042,183</w:t>
            </w:r>
          </w:p>
        </w:tc>
      </w:tr>
      <w:tr w:rsidR="00074284" w:rsidRPr="00567835" w:rsidTr="00A71B29">
        <w:tc>
          <w:tcPr>
            <w:tcW w:w="1719" w:type="dxa"/>
            <w:shd w:val="clear" w:color="auto" w:fill="auto"/>
            <w:vAlign w:val="center"/>
          </w:tcPr>
          <w:p w:rsidR="00074284" w:rsidRPr="00567835" w:rsidRDefault="00074284" w:rsidP="000742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spacing w:line="360" w:lineRule="exact"/>
              <w:ind w:left="72"/>
              <w:rPr>
                <w:rFonts w:ascii="Angsana New" w:hAnsi="Angsana New" w:cs="Angsana New"/>
              </w:rPr>
            </w:pPr>
            <w:r w:rsidRPr="00567835">
              <w:rPr>
                <w:rFonts w:ascii="Angsana New" w:hAnsi="Angsana New" w:cs="Angsana New"/>
                <w:cs/>
              </w:rPr>
              <w:t>เงินดอลลาร์สหรัฐ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074284" w:rsidRPr="00567835" w:rsidRDefault="00BE5C39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33,863</w:t>
            </w:r>
          </w:p>
        </w:tc>
        <w:tc>
          <w:tcPr>
            <w:tcW w:w="247" w:type="dxa"/>
            <w:shd w:val="clear" w:color="auto" w:fill="auto"/>
            <w:vAlign w:val="center"/>
          </w:tcPr>
          <w:p w:rsidR="00074284" w:rsidRPr="00567835" w:rsidRDefault="00074284" w:rsidP="00074284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074284" w:rsidRPr="00567835" w:rsidRDefault="00BE5C39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7,187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074284" w:rsidRPr="00567835" w:rsidRDefault="00074284" w:rsidP="00074284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074284" w:rsidRPr="00567835" w:rsidRDefault="00BE5C39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41,050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074284" w:rsidRPr="00567835" w:rsidRDefault="00074284" w:rsidP="00074284">
            <w:pPr>
              <w:pStyle w:val="Footer"/>
              <w:tabs>
                <w:tab w:val="decimal" w:pos="900"/>
              </w:tabs>
              <w:snapToGrid w:val="0"/>
              <w:spacing w:line="360" w:lineRule="exact"/>
              <w:ind w:left="-108" w:right="-81"/>
              <w:rPr>
                <w:rFonts w:ascii="Angsana New" w:hAnsi="Angsana New" w:cs="Angsana New"/>
                <w:cs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074284" w:rsidRPr="00567835" w:rsidRDefault="00074284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35,865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074284" w:rsidRPr="00567835" w:rsidRDefault="00074284" w:rsidP="00074284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074284" w:rsidRPr="00567835" w:rsidRDefault="00074284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6,783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074284" w:rsidRPr="00567835" w:rsidRDefault="00074284" w:rsidP="00074284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074284" w:rsidRPr="00567835" w:rsidRDefault="00074284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42,648</w:t>
            </w:r>
          </w:p>
        </w:tc>
      </w:tr>
      <w:tr w:rsidR="00074284" w:rsidRPr="00567835" w:rsidTr="00A71B29">
        <w:tc>
          <w:tcPr>
            <w:tcW w:w="1719" w:type="dxa"/>
            <w:shd w:val="clear" w:color="auto" w:fill="auto"/>
            <w:vAlign w:val="center"/>
          </w:tcPr>
          <w:p w:rsidR="00074284" w:rsidRPr="00567835" w:rsidRDefault="00074284" w:rsidP="000742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spacing w:line="360" w:lineRule="exact"/>
              <w:ind w:left="72"/>
              <w:rPr>
                <w:rFonts w:ascii="Angsana New" w:hAnsi="Angsana New" w:cs="Angsana New"/>
              </w:rPr>
            </w:pPr>
            <w:r w:rsidRPr="00567835">
              <w:rPr>
                <w:rFonts w:ascii="Angsana New" w:hAnsi="Angsana New" w:cs="Angsana New"/>
                <w:cs/>
              </w:rPr>
              <w:t>เงินสกุลอื่น</w:t>
            </w: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74284" w:rsidRPr="00567835" w:rsidRDefault="00BE5C39" w:rsidP="002625AA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2,15</w:t>
            </w:r>
            <w:r w:rsidR="002625AA">
              <w:rPr>
                <w:sz w:val="28"/>
                <w:szCs w:val="28"/>
              </w:rPr>
              <w:t>6</w:t>
            </w:r>
          </w:p>
        </w:tc>
        <w:tc>
          <w:tcPr>
            <w:tcW w:w="247" w:type="dxa"/>
            <w:shd w:val="clear" w:color="auto" w:fill="auto"/>
            <w:vAlign w:val="center"/>
          </w:tcPr>
          <w:p w:rsidR="00074284" w:rsidRPr="00567835" w:rsidRDefault="00074284" w:rsidP="00074284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74284" w:rsidRPr="00567835" w:rsidRDefault="00BE5C39" w:rsidP="002625AA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1,00</w:t>
            </w:r>
            <w:r w:rsidR="002625AA">
              <w:rPr>
                <w:sz w:val="28"/>
                <w:szCs w:val="28"/>
              </w:rPr>
              <w:t>6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074284" w:rsidRPr="00567835" w:rsidRDefault="00074284" w:rsidP="00074284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74284" w:rsidRPr="00567835" w:rsidRDefault="00BE5C39" w:rsidP="002625AA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3,16</w:t>
            </w:r>
            <w:r w:rsidR="002625AA">
              <w:rPr>
                <w:sz w:val="28"/>
                <w:szCs w:val="28"/>
              </w:rPr>
              <w:t>2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074284" w:rsidRPr="00567835" w:rsidRDefault="00074284" w:rsidP="00074284">
            <w:pPr>
              <w:pStyle w:val="BodyText"/>
              <w:tabs>
                <w:tab w:val="decimal" w:pos="900"/>
              </w:tabs>
              <w:snapToGrid w:val="0"/>
              <w:spacing w:line="360" w:lineRule="exact"/>
              <w:ind w:left="-108" w:right="-8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74284" w:rsidRPr="00567835" w:rsidRDefault="00074284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2,335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074284" w:rsidRPr="00567835" w:rsidRDefault="00074284" w:rsidP="00074284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74284" w:rsidRPr="00567835" w:rsidRDefault="00074284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724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074284" w:rsidRPr="00567835" w:rsidRDefault="00074284" w:rsidP="00074284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74284" w:rsidRPr="00567835" w:rsidRDefault="00074284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3,059</w:t>
            </w:r>
          </w:p>
        </w:tc>
      </w:tr>
      <w:tr w:rsidR="00074284" w:rsidRPr="00567835" w:rsidTr="00A71B29">
        <w:tc>
          <w:tcPr>
            <w:tcW w:w="1719" w:type="dxa"/>
            <w:shd w:val="clear" w:color="auto" w:fill="auto"/>
            <w:vAlign w:val="center"/>
          </w:tcPr>
          <w:p w:rsidR="00074284" w:rsidRPr="00567835" w:rsidRDefault="00074284" w:rsidP="000742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spacing w:line="360" w:lineRule="exact"/>
              <w:ind w:left="72"/>
              <w:rPr>
                <w:rFonts w:ascii="Angsana New" w:hAnsi="Angsana New" w:cs="Angsana New"/>
                <w:b/>
                <w:bCs/>
              </w:rPr>
            </w:pPr>
            <w:r w:rsidRPr="00567835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074284" w:rsidRPr="00567835" w:rsidRDefault="002625AA" w:rsidP="0007428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2,134,313</w:t>
            </w:r>
          </w:p>
        </w:tc>
        <w:tc>
          <w:tcPr>
            <w:tcW w:w="247" w:type="dxa"/>
            <w:shd w:val="clear" w:color="auto" w:fill="auto"/>
            <w:vAlign w:val="center"/>
          </w:tcPr>
          <w:p w:rsidR="00074284" w:rsidRPr="00567835" w:rsidRDefault="00074284" w:rsidP="00074284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074284" w:rsidRPr="00567835" w:rsidRDefault="002625AA" w:rsidP="0007428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9,084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074284" w:rsidRPr="00567835" w:rsidRDefault="00074284" w:rsidP="00074284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074284" w:rsidRPr="00567835" w:rsidRDefault="00BE5C39" w:rsidP="0007428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2,143,397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074284" w:rsidRPr="00567835" w:rsidRDefault="00074284" w:rsidP="00074284">
            <w:pPr>
              <w:pStyle w:val="BodyText"/>
              <w:tabs>
                <w:tab w:val="decimal" w:pos="900"/>
              </w:tabs>
              <w:snapToGrid w:val="0"/>
              <w:spacing w:line="360" w:lineRule="exact"/>
              <w:ind w:left="-108"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074284" w:rsidRPr="00567835" w:rsidRDefault="00074284" w:rsidP="0007428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2,079,820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074284" w:rsidRPr="00567835" w:rsidRDefault="00074284" w:rsidP="00074284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074284" w:rsidRPr="00567835" w:rsidRDefault="00074284" w:rsidP="0007428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8,070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074284" w:rsidRPr="00567835" w:rsidRDefault="00074284" w:rsidP="00074284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074284" w:rsidRPr="00567835" w:rsidRDefault="00074284" w:rsidP="0007428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2,087,890</w:t>
            </w:r>
          </w:p>
        </w:tc>
      </w:tr>
    </w:tbl>
    <w:p w:rsidR="002E2A9B" w:rsidRDefault="002E2A9B" w:rsidP="00A72CF0">
      <w:pPr>
        <w:tabs>
          <w:tab w:val="left" w:pos="540"/>
        </w:tabs>
        <w:ind w:right="-25"/>
        <w:jc w:val="both"/>
        <w:rPr>
          <w:b/>
          <w:bCs/>
          <w:spacing w:val="-2"/>
          <w:sz w:val="30"/>
          <w:szCs w:val="30"/>
        </w:rPr>
      </w:pPr>
      <w:r>
        <w:rPr>
          <w:b/>
          <w:bCs/>
          <w:spacing w:val="-2"/>
          <w:sz w:val="30"/>
          <w:szCs w:val="30"/>
          <w:cs/>
        </w:rPr>
        <w:br w:type="page"/>
      </w:r>
    </w:p>
    <w:p w:rsidR="00A72CF0" w:rsidRPr="00567835" w:rsidRDefault="00A72CF0" w:rsidP="00A72CF0">
      <w:pPr>
        <w:tabs>
          <w:tab w:val="left" w:pos="540"/>
        </w:tabs>
        <w:ind w:right="-25"/>
        <w:jc w:val="both"/>
        <w:rPr>
          <w:b/>
          <w:bCs/>
          <w:spacing w:val="-2"/>
          <w:sz w:val="30"/>
          <w:szCs w:val="30"/>
        </w:rPr>
      </w:pPr>
      <w:r w:rsidRPr="00567835">
        <w:rPr>
          <w:b/>
          <w:bCs/>
          <w:spacing w:val="-2"/>
          <w:sz w:val="30"/>
          <w:szCs w:val="30"/>
        </w:rPr>
        <w:lastRenderedPageBreak/>
        <w:t>20</w:t>
      </w:r>
      <w:r w:rsidRPr="00567835">
        <w:rPr>
          <w:b/>
          <w:bCs/>
          <w:spacing w:val="-2"/>
          <w:sz w:val="30"/>
          <w:szCs w:val="30"/>
        </w:rPr>
        <w:tab/>
      </w:r>
      <w:r w:rsidRPr="00567835">
        <w:rPr>
          <w:b/>
          <w:bCs/>
          <w:spacing w:val="-2"/>
          <w:sz w:val="30"/>
          <w:szCs w:val="30"/>
          <w:cs/>
        </w:rPr>
        <w:t>รายการระหว่างธนาคารและตลาดเงิน (หนี้สิน)</w:t>
      </w:r>
    </w:p>
    <w:p w:rsidR="00A72CF0" w:rsidRPr="00567835" w:rsidRDefault="00A72CF0" w:rsidP="00A72CF0">
      <w:pPr>
        <w:ind w:left="540" w:right="-25"/>
        <w:jc w:val="both"/>
        <w:rPr>
          <w:sz w:val="22"/>
          <w:szCs w:val="22"/>
        </w:rPr>
      </w:pPr>
    </w:p>
    <w:p w:rsidR="00074284" w:rsidRDefault="00074284" w:rsidP="00074284">
      <w:pPr>
        <w:ind w:right="-43" w:firstLine="540"/>
        <w:jc w:val="thaiDistribute"/>
        <w:rPr>
          <w:spacing w:val="-2"/>
          <w:sz w:val="16"/>
          <w:szCs w:val="16"/>
        </w:rPr>
      </w:pPr>
      <w:r>
        <w:rPr>
          <w:sz w:val="30"/>
          <w:szCs w:val="30"/>
          <w:cs/>
        </w:rPr>
        <w:t xml:space="preserve">ณ วันที่ </w:t>
      </w:r>
      <w:r w:rsidRPr="00F64308">
        <w:rPr>
          <w:rFonts w:asciiTheme="majorBidi" w:hAnsiTheme="majorBidi" w:cstheme="majorBidi"/>
          <w:sz w:val="30"/>
          <w:szCs w:val="30"/>
        </w:rPr>
        <w:t>30</w:t>
      </w:r>
      <w:r w:rsidR="000715FB">
        <w:rPr>
          <w:sz w:val="30"/>
          <w:szCs w:val="30"/>
          <w:cs/>
        </w:rPr>
        <w:t xml:space="preserve"> มิถุนายน</w:t>
      </w:r>
      <w:r w:rsidR="000715FB">
        <w:rPr>
          <w:sz w:val="30"/>
          <w:szCs w:val="30"/>
        </w:rPr>
        <w:t xml:space="preserve"> </w:t>
      </w:r>
      <w:r>
        <w:rPr>
          <w:sz w:val="30"/>
          <w:szCs w:val="30"/>
        </w:rPr>
        <w:t>2561</w:t>
      </w:r>
      <w:r w:rsidRPr="00166D1A">
        <w:rPr>
          <w:sz w:val="30"/>
          <w:szCs w:val="30"/>
          <w:cs/>
        </w:rPr>
        <w:t xml:space="preserve"> และ </w:t>
      </w:r>
      <w:r w:rsidRPr="00166D1A">
        <w:rPr>
          <w:sz w:val="30"/>
          <w:szCs w:val="30"/>
        </w:rPr>
        <w:t xml:space="preserve">31 </w:t>
      </w:r>
      <w:r w:rsidRPr="00166D1A">
        <w:rPr>
          <w:sz w:val="30"/>
          <w:szCs w:val="30"/>
          <w:cs/>
        </w:rPr>
        <w:t xml:space="preserve">ธันวาคม </w:t>
      </w:r>
      <w:r>
        <w:rPr>
          <w:sz w:val="30"/>
          <w:szCs w:val="30"/>
        </w:rPr>
        <w:t>2560</w:t>
      </w:r>
      <w:r w:rsidRPr="00166D1A">
        <w:rPr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รายการระหว่างธนาคารและตลาดเงิน (หนี้สิน) มีดังนี้</w:t>
      </w:r>
    </w:p>
    <w:p w:rsidR="00A72CF0" w:rsidRPr="00567835" w:rsidRDefault="00A72CF0" w:rsidP="00A72CF0">
      <w:pPr>
        <w:ind w:left="540" w:right="-25"/>
        <w:jc w:val="both"/>
        <w:rPr>
          <w:sz w:val="22"/>
          <w:szCs w:val="22"/>
        </w:rPr>
      </w:pPr>
    </w:p>
    <w:tbl>
      <w:tblPr>
        <w:tblW w:w="9307" w:type="dxa"/>
        <w:tblInd w:w="462" w:type="dxa"/>
        <w:tblLayout w:type="fixed"/>
        <w:tblLook w:val="0000" w:firstRow="0" w:lastRow="0" w:firstColumn="0" w:lastColumn="0" w:noHBand="0" w:noVBand="0"/>
      </w:tblPr>
      <w:tblGrid>
        <w:gridCol w:w="2886"/>
        <w:gridCol w:w="873"/>
        <w:gridCol w:w="244"/>
        <w:gridCol w:w="872"/>
        <w:gridCol w:w="239"/>
        <w:gridCol w:w="869"/>
        <w:gridCol w:w="239"/>
        <w:gridCol w:w="869"/>
        <w:gridCol w:w="239"/>
        <w:gridCol w:w="869"/>
        <w:gridCol w:w="239"/>
        <w:gridCol w:w="869"/>
      </w:tblGrid>
      <w:tr w:rsidR="00A72CF0" w:rsidRPr="00567835" w:rsidTr="006127F9">
        <w:tc>
          <w:tcPr>
            <w:tcW w:w="2886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ind w:left="-1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6421" w:type="dxa"/>
            <w:gridSpan w:val="11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72CF0" w:rsidRPr="00567835" w:rsidTr="006127F9">
        <w:tc>
          <w:tcPr>
            <w:tcW w:w="2886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ind w:left="-1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3097" w:type="dxa"/>
            <w:gridSpan w:val="5"/>
            <w:shd w:val="clear" w:color="auto" w:fill="auto"/>
            <w:vAlign w:val="bottom"/>
          </w:tcPr>
          <w:p w:rsidR="00A72CF0" w:rsidRPr="00567835" w:rsidRDefault="00074284" w:rsidP="00074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th-TH"/>
              </w:rPr>
              <w:t xml:space="preserve">30 </w:t>
            </w:r>
            <w:r>
              <w:rPr>
                <w:rFonts w:hint="cs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="00A72CF0" w:rsidRPr="00567835">
              <w:rPr>
                <w:sz w:val="24"/>
                <w:szCs w:val="24"/>
                <w:lang w:eastAsia="th-TH"/>
              </w:rPr>
              <w:t>256</w:t>
            </w:r>
            <w:r>
              <w:rPr>
                <w:rFonts w:hint="cs"/>
                <w:sz w:val="24"/>
                <w:szCs w:val="24"/>
                <w:cs/>
                <w:lang w:eastAsia="th-TH"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916"/>
              </w:tabs>
              <w:snapToGrid w:val="0"/>
              <w:ind w:left="-135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085" w:type="dxa"/>
            <w:gridSpan w:val="5"/>
            <w:shd w:val="clear" w:color="auto" w:fill="auto"/>
            <w:vAlign w:val="bottom"/>
          </w:tcPr>
          <w:p w:rsidR="00A72CF0" w:rsidRPr="00567835" w:rsidRDefault="00941FAA" w:rsidP="00074284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  <w:lang w:val="th-TH" w:eastAsia="th-TH"/>
              </w:rPr>
              <w:t>31</w:t>
            </w:r>
            <w:r w:rsidR="00074284">
              <w:rPr>
                <w:rFonts w:hint="cs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="00A72CF0" w:rsidRPr="00567835">
              <w:rPr>
                <w:sz w:val="24"/>
                <w:szCs w:val="24"/>
                <w:cs/>
                <w:lang w:val="th-TH" w:eastAsia="th-TH"/>
              </w:rPr>
              <w:t>25</w:t>
            </w:r>
            <w:r w:rsidR="00074284">
              <w:rPr>
                <w:rFonts w:hint="cs"/>
                <w:sz w:val="24"/>
                <w:szCs w:val="24"/>
                <w:cs/>
                <w:lang w:val="th-TH" w:eastAsia="th-TH"/>
              </w:rPr>
              <w:t>60</w:t>
            </w:r>
          </w:p>
        </w:tc>
      </w:tr>
      <w:tr w:rsidR="00A72CF0" w:rsidRPr="00567835" w:rsidTr="006127F9">
        <w:tc>
          <w:tcPr>
            <w:tcW w:w="2886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ind w:left="-1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13" w:right="-120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648"/>
              </w:tabs>
              <w:snapToGrid w:val="0"/>
              <w:ind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13" w:right="-120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มีระยะเวลา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648"/>
              </w:tabs>
              <w:snapToGrid w:val="0"/>
              <w:ind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13" w:right="-120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13" w:right="-120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648"/>
              </w:tabs>
              <w:snapToGrid w:val="0"/>
              <w:ind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13" w:right="-120"/>
              <w:jc w:val="center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มีระยะเวลา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A72CF0" w:rsidRPr="00567835" w:rsidRDefault="00A72CF0" w:rsidP="006127F9">
            <w:pPr>
              <w:ind w:left="-113" w:right="-120"/>
              <w:jc w:val="center"/>
              <w:rPr>
                <w:sz w:val="24"/>
                <w:szCs w:val="24"/>
                <w:cs/>
                <w:lang w:val="th-TH"/>
              </w:rPr>
            </w:pPr>
            <w:r w:rsidRPr="00567835">
              <w:rPr>
                <w:sz w:val="24"/>
                <w:szCs w:val="24"/>
                <w:cs/>
              </w:rPr>
              <w:t>รวม</w:t>
            </w:r>
          </w:p>
        </w:tc>
      </w:tr>
      <w:tr w:rsidR="00A72CF0" w:rsidRPr="00567835" w:rsidTr="006127F9">
        <w:trPr>
          <w:trHeight w:val="80"/>
        </w:trPr>
        <w:tc>
          <w:tcPr>
            <w:tcW w:w="2886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rPr>
                <w:sz w:val="24"/>
                <w:szCs w:val="24"/>
              </w:rPr>
            </w:pPr>
          </w:p>
        </w:tc>
        <w:tc>
          <w:tcPr>
            <w:tcW w:w="6421" w:type="dxa"/>
            <w:gridSpan w:val="11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84"/>
              </w:tabs>
              <w:ind w:right="-108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56783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72CF0" w:rsidRPr="00567835" w:rsidTr="006127F9">
        <w:trPr>
          <w:trHeight w:val="80"/>
        </w:trPr>
        <w:tc>
          <w:tcPr>
            <w:tcW w:w="2886" w:type="dxa"/>
            <w:shd w:val="clear" w:color="auto" w:fill="auto"/>
            <w:vAlign w:val="bottom"/>
          </w:tcPr>
          <w:p w:rsidR="00A72CF0" w:rsidRPr="00567835" w:rsidRDefault="00A72CF0" w:rsidP="001301A7">
            <w:pPr>
              <w:tabs>
                <w:tab w:val="left" w:pos="252"/>
                <w:tab w:val="left" w:pos="432"/>
              </w:tabs>
              <w:ind w:left="-3" w:firstLine="3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ในประเทศ:</w:t>
            </w:r>
          </w:p>
        </w:tc>
        <w:tc>
          <w:tcPr>
            <w:tcW w:w="873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648"/>
              </w:tabs>
              <w:snapToGrid w:val="0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73"/>
              </w:tabs>
              <w:snapToGrid w:val="0"/>
              <w:ind w:right="-173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648"/>
              </w:tabs>
              <w:snapToGrid w:val="0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585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</w:tr>
      <w:tr w:rsidR="00A72CF0" w:rsidRPr="00567835" w:rsidTr="006127F9">
        <w:tc>
          <w:tcPr>
            <w:tcW w:w="2886" w:type="dxa"/>
            <w:shd w:val="clear" w:color="auto" w:fill="auto"/>
            <w:vAlign w:val="bottom"/>
          </w:tcPr>
          <w:p w:rsidR="00A72CF0" w:rsidRPr="00567835" w:rsidRDefault="00A72CF0" w:rsidP="001301A7">
            <w:pPr>
              <w:tabs>
                <w:tab w:val="left" w:pos="252"/>
                <w:tab w:val="left" w:pos="432"/>
              </w:tabs>
              <w:ind w:left="-18" w:firstLine="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ธนาคารแห่งประเทศไทยและ</w:t>
            </w:r>
          </w:p>
        </w:tc>
        <w:tc>
          <w:tcPr>
            <w:tcW w:w="873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648"/>
              </w:tabs>
              <w:snapToGrid w:val="0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73"/>
              </w:tabs>
              <w:snapToGrid w:val="0"/>
              <w:ind w:right="-173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648"/>
              </w:tabs>
              <w:snapToGrid w:val="0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612"/>
              </w:tabs>
              <w:snapToGrid w:val="0"/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84"/>
              </w:tabs>
              <w:snapToGrid w:val="0"/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A72CF0" w:rsidRPr="00567835" w:rsidRDefault="00A72CF0" w:rsidP="006127F9">
            <w:pPr>
              <w:tabs>
                <w:tab w:val="decimal" w:pos="585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</w:tr>
      <w:tr w:rsidR="005950D9" w:rsidRPr="00567835" w:rsidTr="00E10F34">
        <w:tc>
          <w:tcPr>
            <w:tcW w:w="2886" w:type="dxa"/>
            <w:shd w:val="clear" w:color="auto" w:fill="auto"/>
            <w:vAlign w:val="bottom"/>
          </w:tcPr>
          <w:p w:rsidR="005950D9" w:rsidRPr="00567835" w:rsidRDefault="005950D9" w:rsidP="005950D9">
            <w:pPr>
              <w:tabs>
                <w:tab w:val="left" w:pos="252"/>
                <w:tab w:val="left" w:pos="432"/>
              </w:tabs>
              <w:ind w:left="-18" w:firstLine="3"/>
              <w:rPr>
                <w:sz w:val="24"/>
                <w:szCs w:val="24"/>
              </w:rPr>
            </w:pPr>
            <w:r w:rsidRPr="00567835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567835">
              <w:rPr>
                <w:sz w:val="24"/>
                <w:szCs w:val="24"/>
                <w:cs/>
              </w:rPr>
              <w:t>กองทุนเพื่อการฟื้นฟูฯ</w:t>
            </w:r>
          </w:p>
        </w:tc>
        <w:tc>
          <w:tcPr>
            <w:tcW w:w="873" w:type="dxa"/>
            <w:shd w:val="clear" w:color="auto" w:fill="auto"/>
            <w:vAlign w:val="bottom"/>
          </w:tcPr>
          <w:p w:rsidR="005950D9" w:rsidRPr="009E5AF9" w:rsidRDefault="005950D9" w:rsidP="009E5AF9">
            <w:pPr>
              <w:tabs>
                <w:tab w:val="decimal" w:pos="414"/>
              </w:tabs>
              <w:ind w:right="-59"/>
              <w:rPr>
                <w:sz w:val="24"/>
                <w:szCs w:val="24"/>
              </w:rPr>
            </w:pPr>
            <w:r w:rsidRPr="009E5AF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9E5AF9">
              <w:rPr>
                <w:sz w:val="24"/>
                <w:szCs w:val="24"/>
                <w:lang w:val="en-GB"/>
              </w:rPr>
              <w:t>716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454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48"/>
              </w:tabs>
              <w:ind w:right="-59"/>
              <w:rPr>
                <w:sz w:val="24"/>
                <w:szCs w:val="24"/>
              </w:rPr>
            </w:pPr>
            <w:r w:rsidRPr="009E5AF9">
              <w:rPr>
                <w:sz w:val="24"/>
                <w:szCs w:val="24"/>
                <w:lang w:val="en-GB"/>
              </w:rPr>
              <w:t>716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9E5AF9" w:rsidRDefault="005950D9" w:rsidP="005950D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</w:tcPr>
          <w:p w:rsidR="005950D9" w:rsidRPr="009E5AF9" w:rsidRDefault="005950D9" w:rsidP="009E5AF9">
            <w:pPr>
              <w:tabs>
                <w:tab w:val="decimal" w:pos="414"/>
              </w:tabs>
              <w:ind w:right="-59"/>
              <w:rPr>
                <w:sz w:val="24"/>
                <w:szCs w:val="24"/>
              </w:rPr>
            </w:pPr>
            <w:r w:rsidRPr="009E5AF9">
              <w:rPr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9E5AF9">
              <w:rPr>
                <w:sz w:val="24"/>
                <w:szCs w:val="24"/>
              </w:rPr>
              <w:t>1,921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454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48"/>
              </w:tabs>
              <w:ind w:right="-59"/>
              <w:rPr>
                <w:sz w:val="24"/>
                <w:szCs w:val="24"/>
              </w:rPr>
            </w:pPr>
            <w:r w:rsidRPr="009E5AF9">
              <w:rPr>
                <w:sz w:val="24"/>
                <w:szCs w:val="24"/>
              </w:rPr>
              <w:t>1,921</w:t>
            </w:r>
          </w:p>
        </w:tc>
      </w:tr>
      <w:tr w:rsidR="005950D9" w:rsidRPr="00567835" w:rsidTr="00275A8E">
        <w:tc>
          <w:tcPr>
            <w:tcW w:w="2886" w:type="dxa"/>
            <w:shd w:val="clear" w:color="auto" w:fill="auto"/>
            <w:vAlign w:val="bottom"/>
          </w:tcPr>
          <w:p w:rsidR="005950D9" w:rsidRPr="00567835" w:rsidRDefault="005950D9" w:rsidP="005950D9">
            <w:pPr>
              <w:tabs>
                <w:tab w:val="left" w:pos="252"/>
                <w:tab w:val="left" w:pos="432"/>
              </w:tabs>
              <w:ind w:left="-18" w:firstLine="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ธนาคารพาณิชย์</w:t>
            </w:r>
          </w:p>
        </w:tc>
        <w:tc>
          <w:tcPr>
            <w:tcW w:w="873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 w:rsidRPr="009E5AF9">
              <w:rPr>
                <w:sz w:val="24"/>
                <w:szCs w:val="24"/>
                <w:lang w:val="en-GB"/>
              </w:rPr>
              <w:t>2,787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9E5AF9">
              <w:rPr>
                <w:sz w:val="24"/>
                <w:szCs w:val="24"/>
                <w:lang w:val="en-GB"/>
              </w:rPr>
              <w:t>42,320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9E5AF9" w:rsidRDefault="005950D9" w:rsidP="005950D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9E5AF9">
              <w:rPr>
                <w:sz w:val="24"/>
                <w:szCs w:val="24"/>
                <w:lang w:val="en-GB"/>
              </w:rPr>
              <w:t>45,107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9E5AF9" w:rsidRDefault="005950D9" w:rsidP="005950D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 w:rsidRPr="009E5AF9">
              <w:rPr>
                <w:sz w:val="24"/>
                <w:szCs w:val="24"/>
              </w:rPr>
              <w:t>2,688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9E5AF9">
              <w:rPr>
                <w:sz w:val="24"/>
                <w:szCs w:val="24"/>
              </w:rPr>
              <w:t>29,600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9E5AF9" w:rsidRDefault="005950D9" w:rsidP="005950D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9E5AF9">
              <w:rPr>
                <w:sz w:val="24"/>
                <w:szCs w:val="24"/>
              </w:rPr>
              <w:t>32,288</w:t>
            </w:r>
          </w:p>
        </w:tc>
      </w:tr>
      <w:tr w:rsidR="005950D9" w:rsidRPr="00567835" w:rsidTr="00275A8E">
        <w:tc>
          <w:tcPr>
            <w:tcW w:w="2886" w:type="dxa"/>
            <w:shd w:val="clear" w:color="auto" w:fill="auto"/>
            <w:vAlign w:val="bottom"/>
          </w:tcPr>
          <w:p w:rsidR="005950D9" w:rsidRPr="00567835" w:rsidRDefault="005950D9" w:rsidP="005950D9">
            <w:pPr>
              <w:tabs>
                <w:tab w:val="left" w:pos="252"/>
                <w:tab w:val="left" w:pos="432"/>
              </w:tabs>
              <w:ind w:left="-18" w:firstLine="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สถาบันการเงินเฉพาะกิจ </w:t>
            </w:r>
            <w:r w:rsidRPr="0056783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873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 w:rsidRPr="009E5AF9">
              <w:rPr>
                <w:sz w:val="24"/>
                <w:szCs w:val="24"/>
                <w:lang w:val="en-GB"/>
              </w:rPr>
              <w:t>107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5950D9" w:rsidRPr="009E5AF9" w:rsidRDefault="005950D9" w:rsidP="00360261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9E5AF9">
              <w:rPr>
                <w:sz w:val="24"/>
                <w:szCs w:val="24"/>
                <w:lang w:val="en-GB"/>
              </w:rPr>
              <w:t>40,20</w:t>
            </w:r>
            <w:r w:rsidR="00360261">
              <w:rPr>
                <w:sz w:val="24"/>
                <w:szCs w:val="24"/>
                <w:lang w:val="en-GB"/>
              </w:rPr>
              <w:t>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9E5AF9" w:rsidRDefault="005950D9" w:rsidP="005950D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5950D9" w:rsidRPr="009E5AF9" w:rsidRDefault="005950D9" w:rsidP="00360261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9E5AF9">
              <w:rPr>
                <w:sz w:val="24"/>
                <w:szCs w:val="24"/>
                <w:lang w:val="en-GB"/>
              </w:rPr>
              <w:t>40,31</w:t>
            </w:r>
            <w:r w:rsidR="00360261">
              <w:rPr>
                <w:sz w:val="24"/>
                <w:szCs w:val="24"/>
                <w:lang w:val="en-GB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9E5AF9" w:rsidRDefault="005950D9" w:rsidP="005950D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 w:rsidRPr="009E5AF9">
              <w:rPr>
                <w:sz w:val="24"/>
                <w:szCs w:val="24"/>
              </w:rPr>
              <w:t>99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9E5AF9">
              <w:rPr>
                <w:sz w:val="24"/>
                <w:szCs w:val="24"/>
              </w:rPr>
              <w:t>40,229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9E5AF9" w:rsidRDefault="005950D9" w:rsidP="005950D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9E5AF9">
              <w:rPr>
                <w:sz w:val="24"/>
                <w:szCs w:val="24"/>
              </w:rPr>
              <w:t>40,328</w:t>
            </w:r>
          </w:p>
        </w:tc>
      </w:tr>
      <w:tr w:rsidR="005950D9" w:rsidRPr="00567835" w:rsidTr="00275A8E">
        <w:tc>
          <w:tcPr>
            <w:tcW w:w="2886" w:type="dxa"/>
            <w:shd w:val="clear" w:color="auto" w:fill="auto"/>
            <w:vAlign w:val="bottom"/>
          </w:tcPr>
          <w:p w:rsidR="005950D9" w:rsidRPr="00567835" w:rsidRDefault="005950D9" w:rsidP="005950D9">
            <w:pPr>
              <w:tabs>
                <w:tab w:val="left" w:pos="252"/>
                <w:tab w:val="left" w:pos="432"/>
              </w:tabs>
              <w:ind w:left="-18" w:firstLine="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 xml:space="preserve">สถาบันการเงินอื่น </w:t>
            </w:r>
            <w:r w:rsidRPr="00567835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8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950D9" w:rsidRPr="009E5AF9" w:rsidRDefault="005950D9" w:rsidP="00360261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 w:rsidRPr="009E5AF9">
              <w:rPr>
                <w:sz w:val="24"/>
                <w:szCs w:val="24"/>
                <w:lang w:val="en-GB"/>
              </w:rPr>
              <w:t>10,69</w:t>
            </w:r>
            <w:r w:rsidR="00360261">
              <w:rPr>
                <w:sz w:val="24"/>
                <w:szCs w:val="24"/>
                <w:lang w:val="en-GB"/>
              </w:rPr>
              <w:t>7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5950D9" w:rsidRPr="009E5AF9" w:rsidRDefault="005950D9" w:rsidP="005950D9">
            <w:pPr>
              <w:pStyle w:val="BodyText"/>
              <w:tabs>
                <w:tab w:val="decimal" w:pos="657"/>
              </w:tabs>
              <w:ind w:left="-113"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48"/>
              </w:tabs>
              <w:ind w:right="-59"/>
              <w:rPr>
                <w:sz w:val="24"/>
                <w:szCs w:val="24"/>
              </w:rPr>
            </w:pPr>
            <w:r w:rsidRPr="009E5AF9">
              <w:rPr>
                <w:sz w:val="24"/>
                <w:szCs w:val="24"/>
                <w:lang w:val="en-GB"/>
              </w:rPr>
              <w:t>8,644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9E5AF9" w:rsidRDefault="005950D9" w:rsidP="005950D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950D9" w:rsidRPr="009E5AF9" w:rsidRDefault="005950D9" w:rsidP="00360261">
            <w:pPr>
              <w:tabs>
                <w:tab w:val="decimal" w:pos="648"/>
              </w:tabs>
              <w:ind w:right="-59"/>
              <w:rPr>
                <w:sz w:val="24"/>
                <w:szCs w:val="24"/>
              </w:rPr>
            </w:pPr>
            <w:r w:rsidRPr="009E5AF9">
              <w:rPr>
                <w:sz w:val="24"/>
                <w:szCs w:val="24"/>
                <w:lang w:val="en-GB"/>
              </w:rPr>
              <w:t>19,34</w:t>
            </w:r>
            <w:r w:rsidR="00360261">
              <w:rPr>
                <w:sz w:val="24"/>
                <w:szCs w:val="24"/>
                <w:lang w:val="en-GB"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9E5AF9" w:rsidRDefault="005950D9" w:rsidP="005950D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 w:rsidRPr="009E5AF9">
              <w:rPr>
                <w:sz w:val="24"/>
                <w:szCs w:val="24"/>
              </w:rPr>
              <w:t>14,223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9E5AF9" w:rsidRDefault="005950D9" w:rsidP="005950D9">
            <w:pPr>
              <w:pStyle w:val="BodyText"/>
              <w:tabs>
                <w:tab w:val="decimal" w:pos="657"/>
              </w:tabs>
              <w:ind w:left="-113"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48"/>
              </w:tabs>
              <w:ind w:right="-59"/>
              <w:rPr>
                <w:sz w:val="24"/>
                <w:szCs w:val="24"/>
              </w:rPr>
            </w:pPr>
            <w:r w:rsidRPr="009E5AF9">
              <w:rPr>
                <w:sz w:val="24"/>
                <w:szCs w:val="24"/>
              </w:rPr>
              <w:t>8,185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9E5AF9" w:rsidRDefault="005950D9" w:rsidP="005950D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48"/>
              </w:tabs>
              <w:ind w:right="-59"/>
              <w:rPr>
                <w:sz w:val="24"/>
                <w:szCs w:val="24"/>
              </w:rPr>
            </w:pPr>
            <w:r w:rsidRPr="009E5AF9">
              <w:rPr>
                <w:sz w:val="24"/>
                <w:szCs w:val="24"/>
              </w:rPr>
              <w:t>22,408</w:t>
            </w:r>
          </w:p>
        </w:tc>
      </w:tr>
      <w:tr w:rsidR="005950D9" w:rsidRPr="00567835" w:rsidTr="00275A8E">
        <w:tc>
          <w:tcPr>
            <w:tcW w:w="2886" w:type="dxa"/>
            <w:shd w:val="clear" w:color="auto" w:fill="auto"/>
            <w:vAlign w:val="bottom"/>
          </w:tcPr>
          <w:p w:rsidR="005950D9" w:rsidRPr="00567835" w:rsidRDefault="005950D9" w:rsidP="005950D9">
            <w:pPr>
              <w:tabs>
                <w:tab w:val="left" w:pos="252"/>
                <w:tab w:val="left" w:pos="432"/>
              </w:tabs>
              <w:ind w:left="-18" w:firstLine="3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รวมในประเทศ</w:t>
            </w:r>
          </w:p>
        </w:tc>
        <w:tc>
          <w:tcPr>
            <w:tcW w:w="8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950D9" w:rsidRPr="009E5AF9" w:rsidRDefault="005950D9" w:rsidP="00360261">
            <w:pPr>
              <w:tabs>
                <w:tab w:val="decimal" w:pos="661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9E5AF9">
              <w:rPr>
                <w:b/>
                <w:bCs/>
                <w:sz w:val="24"/>
                <w:szCs w:val="24"/>
                <w:lang w:val="en-GB"/>
              </w:rPr>
              <w:t>13,59</w:t>
            </w:r>
            <w:r w:rsidR="00360261">
              <w:rPr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57"/>
              </w:tabs>
              <w:ind w:left="-113" w:right="-5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950D9" w:rsidRPr="009E5AF9" w:rsidRDefault="005950D9" w:rsidP="00360261">
            <w:pPr>
              <w:tabs>
                <w:tab w:val="decimal" w:pos="648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9E5AF9">
              <w:rPr>
                <w:b/>
                <w:bCs/>
                <w:sz w:val="24"/>
                <w:szCs w:val="24"/>
                <w:lang w:val="en-GB"/>
              </w:rPr>
              <w:t>91,88</w:t>
            </w:r>
            <w:r w:rsidR="00360261">
              <w:rPr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9E5AF9" w:rsidRDefault="005950D9" w:rsidP="005950D9">
            <w:pPr>
              <w:pStyle w:val="BodyText"/>
              <w:tabs>
                <w:tab w:val="decimal" w:pos="657"/>
              </w:tabs>
              <w:ind w:left="-113"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48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9E5AF9">
              <w:rPr>
                <w:b/>
                <w:bCs/>
                <w:sz w:val="24"/>
                <w:szCs w:val="24"/>
                <w:lang w:val="en-GB"/>
              </w:rPr>
              <w:t>105,477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9E5AF9" w:rsidRDefault="005950D9" w:rsidP="005950D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61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9E5AF9">
              <w:rPr>
                <w:b/>
                <w:bCs/>
                <w:sz w:val="24"/>
                <w:szCs w:val="24"/>
              </w:rPr>
              <w:t>17,010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57"/>
              </w:tabs>
              <w:ind w:left="-113" w:right="-5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48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9E5AF9">
              <w:rPr>
                <w:b/>
                <w:bCs/>
                <w:sz w:val="24"/>
                <w:szCs w:val="24"/>
              </w:rPr>
              <w:t>79,935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9E5AF9" w:rsidRDefault="005950D9" w:rsidP="005950D9">
            <w:pPr>
              <w:pStyle w:val="BodyText"/>
              <w:tabs>
                <w:tab w:val="decimal" w:pos="657"/>
              </w:tabs>
              <w:ind w:left="-113"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48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9E5AF9">
              <w:rPr>
                <w:b/>
                <w:bCs/>
                <w:sz w:val="24"/>
                <w:szCs w:val="24"/>
              </w:rPr>
              <w:t>96,945</w:t>
            </w:r>
          </w:p>
        </w:tc>
      </w:tr>
      <w:tr w:rsidR="005950D9" w:rsidRPr="00567835" w:rsidTr="006127F9">
        <w:tc>
          <w:tcPr>
            <w:tcW w:w="2886" w:type="dxa"/>
            <w:shd w:val="clear" w:color="auto" w:fill="auto"/>
            <w:vAlign w:val="bottom"/>
          </w:tcPr>
          <w:p w:rsidR="005950D9" w:rsidRPr="00567835" w:rsidRDefault="005950D9" w:rsidP="005950D9">
            <w:pPr>
              <w:tabs>
                <w:tab w:val="left" w:pos="252"/>
                <w:tab w:val="left" w:pos="432"/>
              </w:tabs>
              <w:ind w:left="-18" w:firstLine="3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9E5AF9" w:rsidRDefault="005950D9" w:rsidP="005950D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9E5AF9" w:rsidRDefault="005950D9" w:rsidP="005950D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5950D9" w:rsidRPr="009E5AF9" w:rsidRDefault="005950D9" w:rsidP="005950D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5950D9" w:rsidRPr="009E5AF9" w:rsidRDefault="005950D9" w:rsidP="005950D9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5950D9" w:rsidRPr="009E5AF9" w:rsidRDefault="005950D9" w:rsidP="005950D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5950D9" w:rsidRPr="009E5AF9" w:rsidRDefault="005950D9" w:rsidP="005950D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5950D9" w:rsidRPr="009E5AF9" w:rsidRDefault="005950D9" w:rsidP="005950D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</w:p>
        </w:tc>
      </w:tr>
      <w:tr w:rsidR="005950D9" w:rsidRPr="00567835" w:rsidTr="006127F9">
        <w:tc>
          <w:tcPr>
            <w:tcW w:w="2886" w:type="dxa"/>
            <w:shd w:val="clear" w:color="auto" w:fill="auto"/>
            <w:vAlign w:val="bottom"/>
          </w:tcPr>
          <w:p w:rsidR="005950D9" w:rsidRPr="00567835" w:rsidRDefault="005950D9" w:rsidP="005950D9">
            <w:pPr>
              <w:tabs>
                <w:tab w:val="left" w:pos="252"/>
                <w:tab w:val="left" w:pos="432"/>
              </w:tabs>
              <w:ind w:left="-18" w:firstLine="3"/>
              <w:rPr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ต่างประเทศ:</w:t>
            </w:r>
          </w:p>
        </w:tc>
        <w:tc>
          <w:tcPr>
            <w:tcW w:w="873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9E5AF9" w:rsidRDefault="005950D9" w:rsidP="005950D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9E5AF9" w:rsidRDefault="005950D9" w:rsidP="005950D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5950D9" w:rsidRPr="009E5AF9" w:rsidRDefault="005950D9" w:rsidP="005950D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5950D9" w:rsidRPr="009E5AF9" w:rsidRDefault="005950D9" w:rsidP="005950D9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5950D9" w:rsidRPr="009E5AF9" w:rsidRDefault="005950D9" w:rsidP="005950D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5950D9" w:rsidRPr="009E5AF9" w:rsidRDefault="005950D9" w:rsidP="005950D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5950D9" w:rsidRPr="009E5AF9" w:rsidRDefault="005950D9" w:rsidP="005950D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</w:p>
        </w:tc>
      </w:tr>
      <w:tr w:rsidR="005950D9" w:rsidRPr="00567835" w:rsidTr="00E10F34">
        <w:trPr>
          <w:trHeight w:val="317"/>
        </w:trPr>
        <w:tc>
          <w:tcPr>
            <w:tcW w:w="2886" w:type="dxa"/>
            <w:shd w:val="clear" w:color="auto" w:fill="auto"/>
            <w:vAlign w:val="bottom"/>
          </w:tcPr>
          <w:p w:rsidR="005950D9" w:rsidRPr="00567835" w:rsidRDefault="005950D9" w:rsidP="005950D9">
            <w:pPr>
              <w:tabs>
                <w:tab w:val="left" w:pos="252"/>
                <w:tab w:val="left" w:pos="432"/>
              </w:tabs>
              <w:ind w:left="-18" w:firstLine="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เงินดอลลาร์สหรัฐ</w:t>
            </w:r>
          </w:p>
        </w:tc>
        <w:tc>
          <w:tcPr>
            <w:tcW w:w="873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 w:rsidRPr="009E5AF9">
              <w:rPr>
                <w:sz w:val="24"/>
                <w:szCs w:val="24"/>
                <w:lang w:val="en-GB"/>
              </w:rPr>
              <w:t>454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5950D9" w:rsidRPr="009E5AF9" w:rsidRDefault="005950D9" w:rsidP="005950D9">
            <w:pPr>
              <w:pStyle w:val="BodyText"/>
              <w:tabs>
                <w:tab w:val="decimal" w:pos="657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48"/>
              </w:tabs>
              <w:ind w:right="-59"/>
              <w:rPr>
                <w:sz w:val="24"/>
                <w:szCs w:val="24"/>
              </w:rPr>
            </w:pPr>
            <w:r w:rsidRPr="009E5AF9">
              <w:rPr>
                <w:sz w:val="24"/>
                <w:szCs w:val="24"/>
                <w:lang w:val="en-GB"/>
              </w:rPr>
              <w:t>5,174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9E5AF9" w:rsidRDefault="005950D9" w:rsidP="005950D9">
            <w:pPr>
              <w:pStyle w:val="BodyText"/>
              <w:tabs>
                <w:tab w:val="decimal" w:pos="657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9E5AF9">
              <w:rPr>
                <w:sz w:val="24"/>
                <w:szCs w:val="24"/>
                <w:lang w:val="en-GB"/>
              </w:rPr>
              <w:t>5,628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5950D9" w:rsidRPr="009E5AF9" w:rsidRDefault="005950D9" w:rsidP="005950D9">
            <w:pPr>
              <w:pStyle w:val="BodyText"/>
              <w:tabs>
                <w:tab w:val="decimal" w:pos="648"/>
              </w:tabs>
              <w:snapToGrid w:val="0"/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</w:tcPr>
          <w:p w:rsidR="005950D9" w:rsidRPr="009E5AF9" w:rsidRDefault="005950D9" w:rsidP="005950D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9E5AF9">
              <w:rPr>
                <w:sz w:val="24"/>
                <w:szCs w:val="24"/>
              </w:rPr>
              <w:t>406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5950D9" w:rsidRPr="009E5AF9" w:rsidRDefault="005950D9" w:rsidP="005950D9">
            <w:pPr>
              <w:pStyle w:val="BodyText"/>
              <w:tabs>
                <w:tab w:val="decimal" w:pos="657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</w:tcPr>
          <w:p w:rsidR="005950D9" w:rsidRPr="009E5AF9" w:rsidRDefault="005950D9" w:rsidP="005950D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9E5AF9">
              <w:rPr>
                <w:sz w:val="24"/>
                <w:szCs w:val="24"/>
              </w:rPr>
              <w:t>7,844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5950D9" w:rsidRPr="009E5AF9" w:rsidRDefault="005950D9" w:rsidP="005950D9">
            <w:pPr>
              <w:pStyle w:val="BodyText"/>
              <w:tabs>
                <w:tab w:val="decimal" w:pos="657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</w:tcPr>
          <w:p w:rsidR="005950D9" w:rsidRPr="009E5AF9" w:rsidRDefault="005950D9" w:rsidP="005950D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9E5AF9">
              <w:rPr>
                <w:sz w:val="24"/>
                <w:szCs w:val="24"/>
              </w:rPr>
              <w:t>8,250</w:t>
            </w:r>
          </w:p>
        </w:tc>
      </w:tr>
      <w:tr w:rsidR="005950D9" w:rsidRPr="00567835" w:rsidTr="00E10F34">
        <w:tc>
          <w:tcPr>
            <w:tcW w:w="2886" w:type="dxa"/>
            <w:shd w:val="clear" w:color="auto" w:fill="auto"/>
            <w:vAlign w:val="bottom"/>
          </w:tcPr>
          <w:p w:rsidR="005950D9" w:rsidRPr="00567835" w:rsidRDefault="005950D9" w:rsidP="005950D9">
            <w:pPr>
              <w:tabs>
                <w:tab w:val="left" w:pos="252"/>
                <w:tab w:val="left" w:pos="432"/>
              </w:tabs>
              <w:ind w:left="-18" w:firstLine="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873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 w:rsidRPr="009E5AF9">
              <w:rPr>
                <w:sz w:val="24"/>
                <w:szCs w:val="24"/>
                <w:lang w:val="en-GB"/>
              </w:rPr>
              <w:t>112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5950D9" w:rsidRPr="009E5AF9" w:rsidRDefault="005950D9" w:rsidP="005950D9">
            <w:pPr>
              <w:pStyle w:val="BodyTextIndent2"/>
              <w:tabs>
                <w:tab w:val="decimal" w:pos="657"/>
              </w:tabs>
              <w:spacing w:line="240" w:lineRule="auto"/>
              <w:ind w:left="0" w:right="-59"/>
              <w:rPr>
                <w:sz w:val="24"/>
                <w:szCs w:val="24"/>
                <w:lang w:val="en-US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5950D9" w:rsidRPr="009E5AF9" w:rsidRDefault="005950D9" w:rsidP="009E5AF9">
            <w:pPr>
              <w:tabs>
                <w:tab w:val="decimal" w:pos="414"/>
              </w:tabs>
              <w:ind w:right="-59"/>
              <w:rPr>
                <w:sz w:val="24"/>
                <w:szCs w:val="24"/>
              </w:rPr>
            </w:pPr>
            <w:r w:rsidRPr="009E5AF9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9E5AF9" w:rsidRDefault="005950D9" w:rsidP="005950D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9E5AF9">
              <w:rPr>
                <w:sz w:val="24"/>
                <w:szCs w:val="24"/>
                <w:lang w:val="en-GB"/>
              </w:rPr>
              <w:t>112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9E5AF9" w:rsidRDefault="005950D9" w:rsidP="005950D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</w:tcPr>
          <w:p w:rsidR="005950D9" w:rsidRPr="009E5AF9" w:rsidRDefault="005950D9" w:rsidP="005950D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9E5AF9">
              <w:rPr>
                <w:sz w:val="24"/>
                <w:szCs w:val="24"/>
              </w:rPr>
              <w:t>271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9E5AF9" w:rsidRDefault="005950D9" w:rsidP="005950D9">
            <w:pPr>
              <w:pStyle w:val="BodyTextIndent2"/>
              <w:tabs>
                <w:tab w:val="decimal" w:pos="657"/>
              </w:tabs>
              <w:spacing w:line="240" w:lineRule="auto"/>
              <w:ind w:left="0" w:right="-59"/>
              <w:rPr>
                <w:sz w:val="24"/>
                <w:szCs w:val="24"/>
                <w:lang w:val="en-US"/>
              </w:rPr>
            </w:pPr>
          </w:p>
        </w:tc>
        <w:tc>
          <w:tcPr>
            <w:tcW w:w="869" w:type="dxa"/>
            <w:shd w:val="clear" w:color="auto" w:fill="auto"/>
          </w:tcPr>
          <w:p w:rsidR="005950D9" w:rsidRPr="009E5AF9" w:rsidRDefault="005950D9" w:rsidP="009E5AF9">
            <w:pPr>
              <w:tabs>
                <w:tab w:val="decimal" w:pos="506"/>
              </w:tabs>
              <w:ind w:right="-59"/>
              <w:rPr>
                <w:sz w:val="24"/>
                <w:szCs w:val="24"/>
                <w:lang w:val="en-GB"/>
              </w:rPr>
            </w:pPr>
            <w:r w:rsidRPr="009E5AF9">
              <w:rPr>
                <w:sz w:val="24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9E5AF9" w:rsidRDefault="005950D9" w:rsidP="005950D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</w:tcPr>
          <w:p w:rsidR="005950D9" w:rsidRPr="009E5AF9" w:rsidRDefault="005950D9" w:rsidP="005950D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9E5AF9">
              <w:rPr>
                <w:sz w:val="24"/>
                <w:szCs w:val="24"/>
              </w:rPr>
              <w:t>271</w:t>
            </w:r>
          </w:p>
        </w:tc>
      </w:tr>
      <w:tr w:rsidR="005950D9" w:rsidRPr="00567835" w:rsidTr="00E10F34">
        <w:tc>
          <w:tcPr>
            <w:tcW w:w="2886" w:type="dxa"/>
            <w:shd w:val="clear" w:color="auto" w:fill="auto"/>
            <w:vAlign w:val="bottom"/>
          </w:tcPr>
          <w:p w:rsidR="005950D9" w:rsidRPr="00567835" w:rsidRDefault="005950D9" w:rsidP="005950D9">
            <w:pPr>
              <w:tabs>
                <w:tab w:val="left" w:pos="252"/>
                <w:tab w:val="left" w:pos="432"/>
              </w:tabs>
              <w:ind w:left="-18" w:firstLine="3"/>
              <w:rPr>
                <w:sz w:val="24"/>
                <w:szCs w:val="24"/>
              </w:rPr>
            </w:pPr>
            <w:r w:rsidRPr="00567835">
              <w:rPr>
                <w:sz w:val="24"/>
                <w:szCs w:val="24"/>
                <w:cs/>
              </w:rPr>
              <w:t>เงินสกุลอื่น</w:t>
            </w:r>
            <w:r w:rsidRPr="00567835">
              <w:rPr>
                <w:sz w:val="24"/>
                <w:szCs w:val="24"/>
              </w:rPr>
              <w:tab/>
            </w:r>
          </w:p>
        </w:tc>
        <w:tc>
          <w:tcPr>
            <w:tcW w:w="8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 w:rsidRPr="009E5AF9">
              <w:rPr>
                <w:sz w:val="24"/>
                <w:szCs w:val="24"/>
                <w:lang w:val="en-GB"/>
              </w:rPr>
              <w:t>3,139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5950D9" w:rsidRPr="009E5AF9" w:rsidRDefault="005950D9" w:rsidP="005950D9">
            <w:pPr>
              <w:pStyle w:val="BodyTextIndent2"/>
              <w:tabs>
                <w:tab w:val="decimal" w:pos="657"/>
              </w:tabs>
              <w:spacing w:line="240" w:lineRule="auto"/>
              <w:ind w:left="0" w:right="-59"/>
              <w:rPr>
                <w:sz w:val="24"/>
                <w:szCs w:val="24"/>
                <w:lang w:val="en-US"/>
              </w:rPr>
            </w:pPr>
          </w:p>
        </w:tc>
        <w:tc>
          <w:tcPr>
            <w:tcW w:w="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48"/>
              </w:tabs>
              <w:ind w:right="-59"/>
              <w:rPr>
                <w:sz w:val="24"/>
                <w:szCs w:val="24"/>
              </w:rPr>
            </w:pPr>
            <w:r w:rsidRPr="009E5AF9">
              <w:rPr>
                <w:sz w:val="24"/>
                <w:szCs w:val="24"/>
                <w:lang w:val="en-GB"/>
              </w:rPr>
              <w:t>390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9E5AF9" w:rsidRDefault="005950D9" w:rsidP="005950D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9E5AF9">
              <w:rPr>
                <w:sz w:val="24"/>
                <w:szCs w:val="24"/>
                <w:lang w:val="en-GB"/>
              </w:rPr>
              <w:t>3,529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9E5AF9" w:rsidRDefault="005950D9" w:rsidP="005950D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auto"/>
          </w:tcPr>
          <w:p w:rsidR="005950D9" w:rsidRPr="009E5AF9" w:rsidRDefault="005950D9" w:rsidP="005950D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9E5AF9">
              <w:rPr>
                <w:sz w:val="24"/>
                <w:szCs w:val="24"/>
              </w:rPr>
              <w:t>2,561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9E5AF9" w:rsidRDefault="005950D9" w:rsidP="005950D9">
            <w:pPr>
              <w:pStyle w:val="BodyTextIndent2"/>
              <w:tabs>
                <w:tab w:val="decimal" w:pos="657"/>
              </w:tabs>
              <w:spacing w:line="240" w:lineRule="auto"/>
              <w:ind w:left="0" w:right="-59"/>
              <w:rPr>
                <w:sz w:val="24"/>
                <w:szCs w:val="24"/>
                <w:lang w:val="en-US"/>
              </w:rPr>
            </w:pPr>
          </w:p>
        </w:tc>
        <w:tc>
          <w:tcPr>
            <w:tcW w:w="869" w:type="dxa"/>
            <w:shd w:val="clear" w:color="auto" w:fill="auto"/>
          </w:tcPr>
          <w:p w:rsidR="005950D9" w:rsidRPr="009E5AF9" w:rsidRDefault="005950D9" w:rsidP="005950D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9E5AF9">
              <w:rPr>
                <w:rFonts w:hint="cs"/>
                <w:sz w:val="24"/>
                <w:szCs w:val="24"/>
                <w:cs/>
              </w:rPr>
              <w:t>546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9E5AF9" w:rsidRDefault="005950D9" w:rsidP="005950D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auto"/>
          </w:tcPr>
          <w:p w:rsidR="005950D9" w:rsidRPr="009E5AF9" w:rsidRDefault="005950D9" w:rsidP="005950D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9E5AF9">
              <w:rPr>
                <w:sz w:val="24"/>
                <w:szCs w:val="24"/>
              </w:rPr>
              <w:t>3,107</w:t>
            </w:r>
          </w:p>
        </w:tc>
      </w:tr>
      <w:tr w:rsidR="005950D9" w:rsidRPr="00567835" w:rsidTr="006127F9">
        <w:tc>
          <w:tcPr>
            <w:tcW w:w="2886" w:type="dxa"/>
            <w:shd w:val="clear" w:color="auto" w:fill="auto"/>
            <w:vAlign w:val="bottom"/>
          </w:tcPr>
          <w:p w:rsidR="005950D9" w:rsidRPr="00567835" w:rsidRDefault="005950D9" w:rsidP="005950D9">
            <w:pPr>
              <w:tabs>
                <w:tab w:val="left" w:pos="252"/>
                <w:tab w:val="left" w:pos="432"/>
              </w:tabs>
              <w:ind w:left="-18" w:firstLine="3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รวมต่างประเทศ</w:t>
            </w:r>
          </w:p>
        </w:tc>
        <w:tc>
          <w:tcPr>
            <w:tcW w:w="8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61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9E5AF9">
              <w:rPr>
                <w:b/>
                <w:bCs/>
                <w:sz w:val="24"/>
                <w:szCs w:val="24"/>
                <w:lang w:val="en-GB"/>
              </w:rPr>
              <w:t>3,705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5950D9" w:rsidRPr="009E5AF9" w:rsidRDefault="005950D9" w:rsidP="005950D9">
            <w:pPr>
              <w:pStyle w:val="BodyText"/>
              <w:tabs>
                <w:tab w:val="decimal" w:pos="657"/>
              </w:tabs>
              <w:ind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48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9E5AF9">
              <w:rPr>
                <w:b/>
                <w:bCs/>
                <w:sz w:val="24"/>
                <w:szCs w:val="24"/>
                <w:lang w:val="en-GB"/>
              </w:rPr>
              <w:t>5,564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9E5AF9" w:rsidRDefault="005950D9" w:rsidP="005950D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57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9E5AF9">
              <w:rPr>
                <w:b/>
                <w:bCs/>
                <w:sz w:val="24"/>
                <w:szCs w:val="24"/>
              </w:rPr>
              <w:t>9,269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9E5AF9" w:rsidRDefault="005950D9" w:rsidP="005950D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950D9" w:rsidRPr="009E5AF9" w:rsidRDefault="005950D9" w:rsidP="005950D9">
            <w:pPr>
              <w:tabs>
                <w:tab w:val="decimal" w:pos="657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9E5AF9">
              <w:rPr>
                <w:b/>
                <w:bCs/>
                <w:sz w:val="24"/>
                <w:szCs w:val="24"/>
              </w:rPr>
              <w:t>3,238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9E5AF9" w:rsidRDefault="005950D9" w:rsidP="005950D9">
            <w:pPr>
              <w:pStyle w:val="BodyText"/>
              <w:tabs>
                <w:tab w:val="decimal" w:pos="657"/>
              </w:tabs>
              <w:ind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950D9" w:rsidRPr="009E5AF9" w:rsidRDefault="005950D9" w:rsidP="005950D9">
            <w:pPr>
              <w:tabs>
                <w:tab w:val="decimal" w:pos="657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9E5AF9">
              <w:rPr>
                <w:b/>
                <w:bCs/>
                <w:sz w:val="24"/>
                <w:szCs w:val="24"/>
              </w:rPr>
              <w:t>8,390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9E5AF9" w:rsidRDefault="005950D9" w:rsidP="005950D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950D9" w:rsidRPr="009E5AF9" w:rsidRDefault="005950D9" w:rsidP="005950D9">
            <w:pPr>
              <w:tabs>
                <w:tab w:val="decimal" w:pos="657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9E5AF9">
              <w:rPr>
                <w:b/>
                <w:bCs/>
                <w:sz w:val="24"/>
                <w:szCs w:val="24"/>
              </w:rPr>
              <w:t>11,628</w:t>
            </w:r>
          </w:p>
        </w:tc>
      </w:tr>
      <w:tr w:rsidR="005950D9" w:rsidRPr="00567835" w:rsidTr="006127F9">
        <w:trPr>
          <w:trHeight w:val="127"/>
        </w:trPr>
        <w:tc>
          <w:tcPr>
            <w:tcW w:w="2886" w:type="dxa"/>
            <w:shd w:val="clear" w:color="auto" w:fill="auto"/>
            <w:vAlign w:val="bottom"/>
          </w:tcPr>
          <w:p w:rsidR="005950D9" w:rsidRPr="00567835" w:rsidRDefault="005950D9" w:rsidP="005950D9">
            <w:pPr>
              <w:snapToGrid w:val="0"/>
              <w:ind w:left="-18" w:right="-189" w:firstLine="3"/>
              <w:rPr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48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73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48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48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9E5AF9" w:rsidRDefault="005950D9" w:rsidP="005950D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48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73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48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48"/>
              </w:tabs>
              <w:ind w:right="-59"/>
              <w:rPr>
                <w:sz w:val="24"/>
                <w:szCs w:val="24"/>
              </w:rPr>
            </w:pPr>
          </w:p>
        </w:tc>
      </w:tr>
      <w:tr w:rsidR="005950D9" w:rsidRPr="00567835" w:rsidTr="006127F9">
        <w:tc>
          <w:tcPr>
            <w:tcW w:w="2886" w:type="dxa"/>
            <w:shd w:val="clear" w:color="auto" w:fill="auto"/>
            <w:vAlign w:val="bottom"/>
          </w:tcPr>
          <w:p w:rsidR="005950D9" w:rsidRPr="00567835" w:rsidRDefault="005950D9" w:rsidP="005950D9">
            <w:pPr>
              <w:ind w:left="-18" w:right="-189" w:firstLine="3"/>
              <w:rPr>
                <w:b/>
                <w:bCs/>
                <w:sz w:val="24"/>
                <w:szCs w:val="24"/>
              </w:rPr>
            </w:pPr>
            <w:r w:rsidRPr="00567835">
              <w:rPr>
                <w:b/>
                <w:bCs/>
                <w:sz w:val="24"/>
                <w:szCs w:val="24"/>
                <w:cs/>
              </w:rPr>
              <w:t>รวมในประเทศและต่างประเทศ</w:t>
            </w:r>
          </w:p>
        </w:tc>
        <w:tc>
          <w:tcPr>
            <w:tcW w:w="8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950D9" w:rsidRPr="009E5AF9" w:rsidRDefault="005950D9" w:rsidP="00360261">
            <w:pPr>
              <w:tabs>
                <w:tab w:val="decimal" w:pos="661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9E5AF9">
              <w:rPr>
                <w:b/>
                <w:bCs/>
                <w:sz w:val="24"/>
                <w:szCs w:val="24"/>
                <w:lang w:val="en-GB"/>
              </w:rPr>
              <w:t>17,29</w:t>
            </w:r>
            <w:r w:rsidR="00360261">
              <w:rPr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5950D9" w:rsidRPr="009E5AF9" w:rsidRDefault="005950D9" w:rsidP="005950D9">
            <w:pPr>
              <w:pStyle w:val="BodyText"/>
              <w:tabs>
                <w:tab w:val="decimal" w:pos="657"/>
              </w:tabs>
              <w:ind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950D9" w:rsidRPr="009E5AF9" w:rsidRDefault="005950D9" w:rsidP="00360261">
            <w:pPr>
              <w:tabs>
                <w:tab w:val="decimal" w:pos="657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9E5AF9">
              <w:rPr>
                <w:b/>
                <w:bCs/>
                <w:sz w:val="24"/>
                <w:szCs w:val="24"/>
                <w:lang w:val="en-GB"/>
              </w:rPr>
              <w:t>97,45</w:t>
            </w:r>
            <w:r w:rsidR="00360261">
              <w:rPr>
                <w:b/>
                <w:bCs/>
                <w:sz w:val="24"/>
                <w:szCs w:val="24"/>
                <w:lang w:val="en-GB"/>
              </w:rPr>
              <w:t>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9E5AF9" w:rsidRDefault="005950D9" w:rsidP="005950D9">
            <w:pPr>
              <w:pStyle w:val="BodyText"/>
              <w:tabs>
                <w:tab w:val="decimal" w:pos="657"/>
              </w:tabs>
              <w:ind w:left="-113"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57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9E5AF9">
              <w:rPr>
                <w:b/>
                <w:bCs/>
                <w:sz w:val="24"/>
                <w:szCs w:val="24"/>
                <w:lang w:val="en-GB"/>
              </w:rPr>
              <w:t>114,746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9E5AF9" w:rsidRDefault="005950D9" w:rsidP="005950D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61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9E5AF9">
              <w:rPr>
                <w:b/>
                <w:bCs/>
                <w:sz w:val="24"/>
                <w:szCs w:val="24"/>
              </w:rPr>
              <w:t>20,248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9E5AF9" w:rsidRDefault="005950D9" w:rsidP="005950D9">
            <w:pPr>
              <w:pStyle w:val="BodyText"/>
              <w:tabs>
                <w:tab w:val="decimal" w:pos="657"/>
              </w:tabs>
              <w:ind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57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9E5AF9">
              <w:rPr>
                <w:b/>
                <w:bCs/>
                <w:sz w:val="24"/>
                <w:szCs w:val="24"/>
              </w:rPr>
              <w:t>88,325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9E5AF9" w:rsidRDefault="005950D9" w:rsidP="005950D9">
            <w:pPr>
              <w:pStyle w:val="BodyText"/>
              <w:tabs>
                <w:tab w:val="decimal" w:pos="657"/>
              </w:tabs>
              <w:ind w:left="-113"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950D9" w:rsidRPr="009E5AF9" w:rsidRDefault="005950D9" w:rsidP="005950D9">
            <w:pPr>
              <w:tabs>
                <w:tab w:val="decimal" w:pos="657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9E5AF9">
              <w:rPr>
                <w:b/>
                <w:bCs/>
                <w:sz w:val="24"/>
                <w:szCs w:val="24"/>
              </w:rPr>
              <w:t>108,573</w:t>
            </w:r>
          </w:p>
        </w:tc>
      </w:tr>
    </w:tbl>
    <w:p w:rsidR="00A72CF0" w:rsidRPr="00567835" w:rsidRDefault="00A72CF0" w:rsidP="00A72CF0">
      <w:pPr>
        <w:tabs>
          <w:tab w:val="left" w:pos="900"/>
        </w:tabs>
        <w:ind w:left="900" w:right="-25" w:hanging="360"/>
        <w:jc w:val="thaiDistribute"/>
        <w:rPr>
          <w:spacing w:val="-4"/>
          <w:sz w:val="22"/>
          <w:szCs w:val="22"/>
          <w:vertAlign w:val="superscript"/>
        </w:rPr>
      </w:pPr>
    </w:p>
    <w:p w:rsidR="00A72CF0" w:rsidRPr="00567835" w:rsidRDefault="001301A7" w:rsidP="001301A7">
      <w:pPr>
        <w:tabs>
          <w:tab w:val="left" w:pos="900"/>
        </w:tabs>
        <w:ind w:left="900" w:right="-25" w:hanging="360"/>
        <w:jc w:val="thaiDistribute"/>
        <w:rPr>
          <w:spacing w:val="-4"/>
          <w:sz w:val="20"/>
          <w:szCs w:val="20"/>
          <w:vertAlign w:val="superscript"/>
        </w:rPr>
      </w:pPr>
      <w:r>
        <w:rPr>
          <w:spacing w:val="-4"/>
          <w:sz w:val="20"/>
          <w:szCs w:val="20"/>
          <w:vertAlign w:val="superscript"/>
          <w:cs/>
        </w:rPr>
        <w:t xml:space="preserve">  </w:t>
      </w:r>
      <w:r w:rsidR="00A72CF0" w:rsidRPr="00567835">
        <w:rPr>
          <w:spacing w:val="-4"/>
          <w:sz w:val="20"/>
          <w:szCs w:val="20"/>
          <w:vertAlign w:val="superscript"/>
          <w:cs/>
        </w:rPr>
        <w:t>*</w:t>
      </w:r>
      <w:r w:rsidR="00A72CF0" w:rsidRPr="00567835">
        <w:rPr>
          <w:spacing w:val="-4"/>
          <w:sz w:val="20"/>
          <w:szCs w:val="20"/>
        </w:rPr>
        <w:tab/>
      </w:r>
      <w:r w:rsidR="00A72CF0" w:rsidRPr="00567835">
        <w:rPr>
          <w:spacing w:val="-4"/>
          <w:sz w:val="20"/>
          <w:szCs w:val="20"/>
          <w:cs/>
        </w:rPr>
        <w:t>สถาบันการเงินเฉพาะกิจ หมายถึง สถาบันการเงินที่มีกฎหมายเฉพาะจัดตั้งขึ้น เช่น ธ.พัฒนาวิสาหกิจขนาดกลางและขนาดย่อมแห่งประเทศไทย  ธ. เพื่อการเกษตรและสหกรณ์การเกษตร ธ.เพื่อการส่งออกและนำเข้าแห่งประเทศไทย ธ.ออมสิน ธ.อาคารสงเคราะห์ ธ.อิสลามแห่งประเทศไทย และบรรษัทตลาดรองสินเชื่อที่อยู่อาศัย ทั้งนี้ไม่รวมถึงบรรษัทประกันสินเชื่ออุตสาหกรรมขนาดย่อม</w:t>
      </w:r>
    </w:p>
    <w:p w:rsidR="00F3233B" w:rsidRDefault="001301A7" w:rsidP="001301A7">
      <w:pPr>
        <w:tabs>
          <w:tab w:val="left" w:pos="900"/>
        </w:tabs>
        <w:ind w:left="900" w:right="-25" w:hanging="360"/>
        <w:jc w:val="thaiDistribute"/>
        <w:rPr>
          <w:spacing w:val="-4"/>
          <w:sz w:val="20"/>
          <w:szCs w:val="20"/>
          <w:cs/>
        </w:rPr>
      </w:pPr>
      <w:r>
        <w:rPr>
          <w:spacing w:val="-4"/>
          <w:sz w:val="20"/>
          <w:szCs w:val="20"/>
          <w:vertAlign w:val="superscript"/>
          <w:cs/>
        </w:rPr>
        <w:t xml:space="preserve">  </w:t>
      </w:r>
      <w:r w:rsidR="00A72CF0" w:rsidRPr="00567835">
        <w:rPr>
          <w:spacing w:val="-4"/>
          <w:sz w:val="20"/>
          <w:szCs w:val="20"/>
          <w:vertAlign w:val="superscript"/>
          <w:cs/>
        </w:rPr>
        <w:t>**</w:t>
      </w:r>
      <w:r w:rsidR="00A72CF0" w:rsidRPr="00567835">
        <w:rPr>
          <w:spacing w:val="-4"/>
          <w:sz w:val="20"/>
          <w:szCs w:val="20"/>
        </w:rPr>
        <w:tab/>
      </w:r>
      <w:r w:rsidR="00A72CF0" w:rsidRPr="00567835">
        <w:rPr>
          <w:spacing w:val="-4"/>
          <w:sz w:val="20"/>
          <w:szCs w:val="20"/>
          <w:cs/>
        </w:rPr>
        <w:t>สถาบันการเงินอื่น หมายถึง สถาบันการเงินที่อยู่ภายใต้ พรบ.ดอกเบี้ยเงินให้กู้ยืมของสถาบันการเงิน นอกเหนือจากรายการที่ปรากฏข้างต้น เช่น บริษัทเงินทุน บริษัทหลักทรัพย์ บริษัทเครดิตฟองซิเอร์ บริษัทประกันชีวิต สหกรณ์ออมทรัพย์ ชุมชนสหกรณ์ออมทรัพย์แห่งประเทศไทย และสหกรณ์เครดิตยู</w:t>
      </w:r>
      <w:proofErr w:type="spellStart"/>
      <w:r w:rsidR="00A72CF0" w:rsidRPr="00567835">
        <w:rPr>
          <w:spacing w:val="-4"/>
          <w:sz w:val="20"/>
          <w:szCs w:val="20"/>
          <w:cs/>
        </w:rPr>
        <w:t>เนี่ยน</w:t>
      </w:r>
      <w:proofErr w:type="spellEnd"/>
      <w:r w:rsidR="00F3233B">
        <w:rPr>
          <w:spacing w:val="-4"/>
          <w:sz w:val="20"/>
          <w:szCs w:val="20"/>
          <w:cs/>
        </w:rPr>
        <w:br w:type="page"/>
      </w:r>
    </w:p>
    <w:tbl>
      <w:tblPr>
        <w:tblW w:w="901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37"/>
        <w:gridCol w:w="852"/>
        <w:gridCol w:w="239"/>
        <w:gridCol w:w="850"/>
        <w:gridCol w:w="236"/>
        <w:gridCol w:w="847"/>
        <w:gridCol w:w="236"/>
        <w:gridCol w:w="847"/>
        <w:gridCol w:w="236"/>
        <w:gridCol w:w="847"/>
        <w:gridCol w:w="236"/>
        <w:gridCol w:w="848"/>
      </w:tblGrid>
      <w:tr w:rsidR="00A72CF0" w:rsidRPr="00567835" w:rsidTr="00074284">
        <w:trPr>
          <w:trHeight w:val="339"/>
        </w:trPr>
        <w:tc>
          <w:tcPr>
            <w:tcW w:w="2737" w:type="dxa"/>
            <w:shd w:val="clear" w:color="auto" w:fill="auto"/>
            <w:vAlign w:val="bottom"/>
          </w:tcPr>
          <w:p w:rsidR="00A72CF0" w:rsidRPr="00F311FD" w:rsidRDefault="00A72CF0" w:rsidP="00EA49B3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left="-18" w:right="-108"/>
              <w:rPr>
                <w:sz w:val="24"/>
                <w:szCs w:val="24"/>
              </w:rPr>
            </w:pPr>
          </w:p>
        </w:tc>
        <w:tc>
          <w:tcPr>
            <w:tcW w:w="6274" w:type="dxa"/>
            <w:gridSpan w:val="11"/>
            <w:shd w:val="clear" w:color="auto" w:fill="auto"/>
            <w:vAlign w:val="bottom"/>
          </w:tcPr>
          <w:p w:rsidR="00A72CF0" w:rsidRPr="00702B64" w:rsidRDefault="00A72CF0" w:rsidP="00EA49B3">
            <w:pPr>
              <w:spacing w:line="240" w:lineRule="atLeast"/>
              <w:jc w:val="center"/>
              <w:rPr>
                <w:sz w:val="24"/>
                <w:szCs w:val="24"/>
                <w:cs/>
                <w:lang w:val="th-TH"/>
              </w:rPr>
            </w:pPr>
            <w:r w:rsidRPr="00702B64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74284" w:rsidRPr="00567835" w:rsidTr="00074284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:rsidR="00074284" w:rsidRPr="00702B64" w:rsidRDefault="00074284" w:rsidP="00074284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left="-18" w:right="-10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3024" w:type="dxa"/>
            <w:gridSpan w:val="5"/>
            <w:shd w:val="clear" w:color="auto" w:fill="auto"/>
            <w:vAlign w:val="bottom"/>
          </w:tcPr>
          <w:p w:rsidR="00074284" w:rsidRPr="00702B64" w:rsidRDefault="00074284" w:rsidP="00074284">
            <w:pPr>
              <w:jc w:val="center"/>
              <w:rPr>
                <w:sz w:val="24"/>
                <w:szCs w:val="24"/>
              </w:rPr>
            </w:pPr>
            <w:r w:rsidRPr="00702B64">
              <w:rPr>
                <w:sz w:val="24"/>
                <w:szCs w:val="24"/>
                <w:lang w:eastAsia="th-TH"/>
              </w:rPr>
              <w:t xml:space="preserve">30 </w:t>
            </w:r>
            <w:r w:rsidRPr="00702B64">
              <w:rPr>
                <w:rFonts w:hint="cs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Pr="00702B64">
              <w:rPr>
                <w:sz w:val="24"/>
                <w:szCs w:val="24"/>
                <w:lang w:eastAsia="th-TH"/>
              </w:rPr>
              <w:t>256</w:t>
            </w:r>
            <w:r w:rsidRPr="00702B64">
              <w:rPr>
                <w:rFonts w:hint="cs"/>
                <w:sz w:val="24"/>
                <w:szCs w:val="24"/>
                <w:cs/>
                <w:lang w:eastAsia="th-TH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74284" w:rsidRPr="00702B64" w:rsidRDefault="00074284" w:rsidP="00074284">
            <w:pPr>
              <w:pStyle w:val="BodyText"/>
              <w:tabs>
                <w:tab w:val="decimal" w:pos="916"/>
              </w:tabs>
              <w:snapToGrid w:val="0"/>
              <w:ind w:left="-135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014" w:type="dxa"/>
            <w:gridSpan w:val="5"/>
            <w:shd w:val="clear" w:color="auto" w:fill="auto"/>
            <w:vAlign w:val="bottom"/>
          </w:tcPr>
          <w:p w:rsidR="00074284" w:rsidRPr="00702B64" w:rsidRDefault="00941FAA" w:rsidP="00074284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  <w:lang w:val="th-TH" w:eastAsia="th-TH"/>
              </w:rPr>
              <w:t>31</w:t>
            </w:r>
            <w:r w:rsidR="00074284" w:rsidRPr="00702B64">
              <w:rPr>
                <w:rFonts w:hint="cs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="00074284" w:rsidRPr="00702B64">
              <w:rPr>
                <w:sz w:val="24"/>
                <w:szCs w:val="24"/>
                <w:cs/>
                <w:lang w:val="th-TH" w:eastAsia="th-TH"/>
              </w:rPr>
              <w:t>25</w:t>
            </w:r>
            <w:r w:rsidR="00074284" w:rsidRPr="00702B64">
              <w:rPr>
                <w:rFonts w:hint="cs"/>
                <w:sz w:val="24"/>
                <w:szCs w:val="24"/>
                <w:cs/>
                <w:lang w:val="th-TH" w:eastAsia="th-TH"/>
              </w:rPr>
              <w:t>60</w:t>
            </w:r>
          </w:p>
        </w:tc>
      </w:tr>
      <w:tr w:rsidR="00074284" w:rsidRPr="00567835" w:rsidTr="00074284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:rsidR="00074284" w:rsidRPr="00702B64" w:rsidRDefault="00074284" w:rsidP="00074284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left="-1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:rsidR="00074284" w:rsidRPr="00702B64" w:rsidRDefault="00074284" w:rsidP="00074284">
            <w:pPr>
              <w:spacing w:line="240" w:lineRule="atLeast"/>
              <w:ind w:left="-113" w:right="-120"/>
              <w:jc w:val="center"/>
              <w:rPr>
                <w:sz w:val="24"/>
                <w:szCs w:val="24"/>
              </w:rPr>
            </w:pPr>
            <w:r w:rsidRPr="00702B64">
              <w:rPr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074284" w:rsidRPr="00702B64" w:rsidRDefault="00074284" w:rsidP="00074284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074284" w:rsidRPr="00702B64" w:rsidRDefault="00074284" w:rsidP="00074284">
            <w:pPr>
              <w:spacing w:line="240" w:lineRule="atLeast"/>
              <w:ind w:left="-113" w:right="-120"/>
              <w:jc w:val="center"/>
              <w:rPr>
                <w:sz w:val="24"/>
                <w:szCs w:val="24"/>
              </w:rPr>
            </w:pPr>
            <w:r w:rsidRPr="00702B64">
              <w:rPr>
                <w:sz w:val="24"/>
                <w:szCs w:val="24"/>
                <w:cs/>
              </w:rPr>
              <w:t>มีระยะเวลา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74284" w:rsidRPr="00702B64" w:rsidRDefault="00074284" w:rsidP="00074284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074284" w:rsidRPr="00702B64" w:rsidRDefault="00074284" w:rsidP="00074284">
            <w:pPr>
              <w:spacing w:line="240" w:lineRule="atLeast"/>
              <w:ind w:left="-113" w:right="-120"/>
              <w:jc w:val="center"/>
              <w:rPr>
                <w:sz w:val="24"/>
                <w:szCs w:val="24"/>
              </w:rPr>
            </w:pPr>
            <w:r w:rsidRPr="00702B64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74284" w:rsidRPr="00702B64" w:rsidRDefault="00074284" w:rsidP="00074284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left="-108"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074284" w:rsidRPr="00702B64" w:rsidRDefault="00074284" w:rsidP="00074284">
            <w:pPr>
              <w:spacing w:line="240" w:lineRule="atLeast"/>
              <w:ind w:left="-113" w:right="-120"/>
              <w:jc w:val="center"/>
              <w:rPr>
                <w:sz w:val="24"/>
                <w:szCs w:val="24"/>
              </w:rPr>
            </w:pPr>
            <w:r w:rsidRPr="00702B64">
              <w:rPr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74284" w:rsidRPr="00702B64" w:rsidRDefault="00074284" w:rsidP="00074284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074284" w:rsidRPr="00702B64" w:rsidRDefault="00074284" w:rsidP="00074284">
            <w:pPr>
              <w:spacing w:line="240" w:lineRule="atLeast"/>
              <w:ind w:left="-113" w:right="-120"/>
              <w:jc w:val="center"/>
              <w:rPr>
                <w:sz w:val="24"/>
                <w:szCs w:val="24"/>
              </w:rPr>
            </w:pPr>
            <w:r w:rsidRPr="00702B64">
              <w:rPr>
                <w:sz w:val="24"/>
                <w:szCs w:val="24"/>
                <w:cs/>
              </w:rPr>
              <w:t>มีระยะเวลา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74284" w:rsidRPr="00702B64" w:rsidRDefault="00074284" w:rsidP="00074284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left="-108"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074284" w:rsidRPr="00702B64" w:rsidRDefault="00074284" w:rsidP="00074284">
            <w:pPr>
              <w:spacing w:line="240" w:lineRule="atLeast"/>
              <w:ind w:left="-113" w:right="-120"/>
              <w:jc w:val="center"/>
              <w:rPr>
                <w:sz w:val="24"/>
                <w:szCs w:val="24"/>
                <w:cs/>
                <w:lang w:val="th-TH"/>
              </w:rPr>
            </w:pPr>
            <w:r w:rsidRPr="00702B64">
              <w:rPr>
                <w:sz w:val="24"/>
                <w:szCs w:val="24"/>
                <w:cs/>
              </w:rPr>
              <w:t>รวม</w:t>
            </w:r>
          </w:p>
        </w:tc>
      </w:tr>
      <w:tr w:rsidR="00074284" w:rsidRPr="00567835" w:rsidTr="00074284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:rsidR="00074284" w:rsidRPr="00702B64" w:rsidRDefault="00074284" w:rsidP="00074284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left="-1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6274" w:type="dxa"/>
            <w:gridSpan w:val="11"/>
            <w:shd w:val="clear" w:color="auto" w:fill="auto"/>
            <w:vAlign w:val="bottom"/>
          </w:tcPr>
          <w:p w:rsidR="00074284" w:rsidRPr="00702B64" w:rsidRDefault="00074284" w:rsidP="00074284">
            <w:pPr>
              <w:tabs>
                <w:tab w:val="decimal" w:pos="684"/>
              </w:tabs>
              <w:spacing w:line="240" w:lineRule="atLeast"/>
              <w:ind w:right="-108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702B64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074284" w:rsidRPr="00567835" w:rsidTr="00074284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:rsidR="00074284" w:rsidRPr="00702B64" w:rsidRDefault="00074284" w:rsidP="00074284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sz w:val="24"/>
                <w:szCs w:val="24"/>
              </w:rPr>
            </w:pPr>
            <w:r w:rsidRPr="00702B64">
              <w:rPr>
                <w:b/>
                <w:bCs/>
                <w:sz w:val="24"/>
                <w:szCs w:val="24"/>
                <w:cs/>
              </w:rPr>
              <w:t>ในประเทศ:</w:t>
            </w:r>
          </w:p>
        </w:tc>
        <w:tc>
          <w:tcPr>
            <w:tcW w:w="852" w:type="dxa"/>
            <w:shd w:val="clear" w:color="auto" w:fill="auto"/>
            <w:vAlign w:val="bottom"/>
          </w:tcPr>
          <w:p w:rsidR="00074284" w:rsidRPr="00702B64" w:rsidRDefault="00074284" w:rsidP="00074284">
            <w:pPr>
              <w:tabs>
                <w:tab w:val="decimal" w:pos="648"/>
              </w:tabs>
              <w:snapToGrid w:val="0"/>
              <w:spacing w:line="240" w:lineRule="atLeast"/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074284" w:rsidRPr="00702B64" w:rsidRDefault="00074284" w:rsidP="00074284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074284" w:rsidRPr="00702B64" w:rsidRDefault="00074284" w:rsidP="00074284">
            <w:pPr>
              <w:tabs>
                <w:tab w:val="decimal" w:pos="673"/>
              </w:tabs>
              <w:snapToGrid w:val="0"/>
              <w:spacing w:line="240" w:lineRule="atLeast"/>
              <w:ind w:right="-173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74284" w:rsidRPr="00702B64" w:rsidRDefault="00074284" w:rsidP="00074284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074284" w:rsidRPr="00702B64" w:rsidRDefault="00074284" w:rsidP="00074284">
            <w:pPr>
              <w:tabs>
                <w:tab w:val="decimal" w:pos="612"/>
              </w:tabs>
              <w:snapToGrid w:val="0"/>
              <w:spacing w:line="240" w:lineRule="atLeast"/>
              <w:ind w:right="-59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74284" w:rsidRPr="00702B64" w:rsidRDefault="00074284" w:rsidP="00074284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074284" w:rsidRPr="00702B64" w:rsidRDefault="00074284" w:rsidP="00074284">
            <w:pPr>
              <w:tabs>
                <w:tab w:val="decimal" w:pos="684"/>
              </w:tabs>
              <w:snapToGrid w:val="0"/>
              <w:spacing w:line="240" w:lineRule="atLeast"/>
              <w:ind w:right="-59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74284" w:rsidRPr="00702B64" w:rsidRDefault="00074284" w:rsidP="00074284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074284" w:rsidRPr="00702B64" w:rsidRDefault="00074284" w:rsidP="00074284">
            <w:pPr>
              <w:tabs>
                <w:tab w:val="decimal" w:pos="648"/>
              </w:tabs>
              <w:snapToGrid w:val="0"/>
              <w:spacing w:line="240" w:lineRule="atLeast"/>
              <w:ind w:right="-59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74284" w:rsidRPr="00702B64" w:rsidRDefault="00074284" w:rsidP="00074284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074284" w:rsidRPr="00702B64" w:rsidRDefault="00074284" w:rsidP="00074284">
            <w:pPr>
              <w:tabs>
                <w:tab w:val="decimal" w:pos="585"/>
              </w:tabs>
              <w:snapToGrid w:val="0"/>
              <w:spacing w:line="240" w:lineRule="atLeast"/>
              <w:ind w:right="-108"/>
              <w:rPr>
                <w:sz w:val="24"/>
                <w:szCs w:val="24"/>
              </w:rPr>
            </w:pPr>
          </w:p>
        </w:tc>
      </w:tr>
      <w:tr w:rsidR="00074284" w:rsidRPr="00567835" w:rsidTr="00074284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:rsidR="00074284" w:rsidRPr="00702B64" w:rsidRDefault="00074284" w:rsidP="00074284">
            <w:pPr>
              <w:tabs>
                <w:tab w:val="left" w:pos="252"/>
                <w:tab w:val="left" w:pos="432"/>
              </w:tabs>
              <w:spacing w:line="240" w:lineRule="atLeast"/>
              <w:ind w:left="-18" w:right="-189"/>
              <w:rPr>
                <w:sz w:val="24"/>
                <w:szCs w:val="24"/>
              </w:rPr>
            </w:pPr>
            <w:r w:rsidRPr="00702B64">
              <w:rPr>
                <w:sz w:val="24"/>
                <w:szCs w:val="24"/>
                <w:cs/>
              </w:rPr>
              <w:t>ธนาคารแห่งประเทศไทยและ</w:t>
            </w:r>
          </w:p>
        </w:tc>
        <w:tc>
          <w:tcPr>
            <w:tcW w:w="852" w:type="dxa"/>
            <w:shd w:val="clear" w:color="auto" w:fill="auto"/>
            <w:vAlign w:val="bottom"/>
          </w:tcPr>
          <w:p w:rsidR="00074284" w:rsidRPr="00702B64" w:rsidRDefault="00074284" w:rsidP="00074284">
            <w:pPr>
              <w:tabs>
                <w:tab w:val="decimal" w:pos="648"/>
              </w:tabs>
              <w:snapToGrid w:val="0"/>
              <w:spacing w:line="240" w:lineRule="atLeast"/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074284" w:rsidRPr="00702B64" w:rsidRDefault="00074284" w:rsidP="00074284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074284" w:rsidRPr="00702B64" w:rsidRDefault="00074284" w:rsidP="00074284">
            <w:pPr>
              <w:tabs>
                <w:tab w:val="decimal" w:pos="673"/>
              </w:tabs>
              <w:snapToGrid w:val="0"/>
              <w:spacing w:line="240" w:lineRule="atLeast"/>
              <w:ind w:right="-173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74284" w:rsidRPr="00702B64" w:rsidRDefault="00074284" w:rsidP="00074284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074284" w:rsidRPr="00702B64" w:rsidRDefault="00074284" w:rsidP="00074284">
            <w:pPr>
              <w:tabs>
                <w:tab w:val="decimal" w:pos="612"/>
              </w:tabs>
              <w:snapToGrid w:val="0"/>
              <w:spacing w:line="240" w:lineRule="atLeast"/>
              <w:ind w:right="-59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74284" w:rsidRPr="00702B64" w:rsidRDefault="00074284" w:rsidP="00074284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074284" w:rsidRPr="00702B64" w:rsidRDefault="00074284" w:rsidP="00074284">
            <w:pPr>
              <w:tabs>
                <w:tab w:val="decimal" w:pos="648"/>
              </w:tabs>
              <w:snapToGrid w:val="0"/>
              <w:spacing w:line="240" w:lineRule="atLeast"/>
              <w:ind w:right="-59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74284" w:rsidRPr="00702B64" w:rsidRDefault="00074284" w:rsidP="00074284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074284" w:rsidRPr="00702B64" w:rsidRDefault="00074284" w:rsidP="00074284">
            <w:pPr>
              <w:tabs>
                <w:tab w:val="decimal" w:pos="673"/>
              </w:tabs>
              <w:snapToGrid w:val="0"/>
              <w:spacing w:line="240" w:lineRule="atLeast"/>
              <w:ind w:right="-173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74284" w:rsidRPr="00702B64" w:rsidRDefault="00074284" w:rsidP="00074284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074284" w:rsidRPr="00702B64" w:rsidRDefault="00074284" w:rsidP="00074284">
            <w:pPr>
              <w:tabs>
                <w:tab w:val="decimal" w:pos="612"/>
              </w:tabs>
              <w:snapToGrid w:val="0"/>
              <w:spacing w:line="240" w:lineRule="atLeast"/>
              <w:ind w:right="-59"/>
              <w:rPr>
                <w:sz w:val="24"/>
                <w:szCs w:val="24"/>
              </w:rPr>
            </w:pPr>
          </w:p>
        </w:tc>
      </w:tr>
      <w:tr w:rsidR="005950D9" w:rsidRPr="00567835" w:rsidTr="00E10F34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sz w:val="24"/>
                <w:szCs w:val="24"/>
              </w:rPr>
            </w:pPr>
            <w:bookmarkStart w:id="9" w:name="OLE_LINK9"/>
            <w:bookmarkEnd w:id="9"/>
            <w:r w:rsidRPr="00702B64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02B64">
              <w:rPr>
                <w:sz w:val="24"/>
                <w:szCs w:val="24"/>
                <w:cs/>
              </w:rPr>
              <w:t>กองทุนเพื่อการฟื้นฟูฯ</w:t>
            </w:r>
          </w:p>
        </w:tc>
        <w:tc>
          <w:tcPr>
            <w:tcW w:w="852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467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02B64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702B64" w:rsidRDefault="005950D9" w:rsidP="005950D9">
            <w:pPr>
              <w:pStyle w:val="BodyText"/>
              <w:tabs>
                <w:tab w:val="decimal" w:pos="661"/>
              </w:tabs>
              <w:spacing w:line="240" w:lineRule="atLeast"/>
              <w:ind w:left="-113" w:right="-5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02B64">
              <w:rPr>
                <w:sz w:val="24"/>
                <w:szCs w:val="24"/>
                <w:lang w:val="en-GB"/>
              </w:rPr>
              <w:t>716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421"/>
                <w:tab w:val="decimal" w:pos="661"/>
              </w:tabs>
              <w:spacing w:line="240" w:lineRule="atLeast"/>
              <w:ind w:left="-11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02B64">
              <w:rPr>
                <w:sz w:val="24"/>
                <w:szCs w:val="24"/>
                <w:lang w:val="en-GB"/>
              </w:rPr>
              <w:t>716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39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</w:tcPr>
          <w:p w:rsidR="005950D9" w:rsidRPr="00702B64" w:rsidRDefault="005950D9" w:rsidP="005950D9">
            <w:pPr>
              <w:tabs>
                <w:tab w:val="decimal" w:pos="467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02B64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pStyle w:val="BodyText"/>
              <w:tabs>
                <w:tab w:val="decimal" w:pos="661"/>
              </w:tabs>
              <w:spacing w:line="240" w:lineRule="atLeast"/>
              <w:ind w:left="-113" w:right="-5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02B64">
              <w:rPr>
                <w:rFonts w:asciiTheme="majorBidi" w:hAnsiTheme="majorBidi" w:cstheme="majorBidi"/>
                <w:sz w:val="24"/>
                <w:szCs w:val="24"/>
              </w:rPr>
              <w:t>1,921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421"/>
                <w:tab w:val="decimal" w:pos="661"/>
              </w:tabs>
              <w:spacing w:line="240" w:lineRule="atLeast"/>
              <w:ind w:left="-11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02B64">
              <w:rPr>
                <w:rFonts w:asciiTheme="majorBidi" w:hAnsiTheme="majorBidi" w:cstheme="majorBidi"/>
                <w:sz w:val="24"/>
                <w:szCs w:val="24"/>
              </w:rPr>
              <w:t>1,921</w:t>
            </w:r>
          </w:p>
        </w:tc>
      </w:tr>
      <w:tr w:rsidR="005950D9" w:rsidRPr="00567835" w:rsidTr="00275A8E">
        <w:trPr>
          <w:trHeight w:val="339"/>
        </w:trPr>
        <w:tc>
          <w:tcPr>
            <w:tcW w:w="2737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sz w:val="24"/>
                <w:szCs w:val="24"/>
              </w:rPr>
            </w:pPr>
            <w:r w:rsidRPr="00702B64">
              <w:rPr>
                <w:sz w:val="24"/>
                <w:szCs w:val="24"/>
                <w:cs/>
              </w:rPr>
              <w:t>ธนาคารพาณิชย์</w:t>
            </w:r>
          </w:p>
        </w:tc>
        <w:tc>
          <w:tcPr>
            <w:tcW w:w="852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02B64">
              <w:rPr>
                <w:sz w:val="24"/>
                <w:szCs w:val="24"/>
                <w:lang w:val="en-GB"/>
              </w:rPr>
              <w:t>2,787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02B64">
              <w:rPr>
                <w:sz w:val="24"/>
                <w:szCs w:val="24"/>
                <w:lang w:val="en-GB"/>
              </w:rPr>
              <w:t>42,320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left="-113"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02B64">
              <w:rPr>
                <w:sz w:val="24"/>
                <w:szCs w:val="24"/>
                <w:lang w:val="en-GB"/>
              </w:rPr>
              <w:t>45,107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39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02B64">
              <w:rPr>
                <w:rFonts w:asciiTheme="majorBidi" w:hAnsiTheme="majorBidi" w:cstheme="majorBidi"/>
                <w:sz w:val="24"/>
                <w:szCs w:val="24"/>
              </w:rPr>
              <w:t>2,688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02B64">
              <w:rPr>
                <w:rFonts w:asciiTheme="majorBidi" w:hAnsiTheme="majorBidi" w:cstheme="majorBidi"/>
                <w:sz w:val="24"/>
                <w:szCs w:val="24"/>
              </w:rPr>
              <w:t>29,600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left="-113"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02B64">
              <w:rPr>
                <w:rFonts w:asciiTheme="majorBidi" w:hAnsiTheme="majorBidi" w:cstheme="majorBidi"/>
                <w:sz w:val="24"/>
                <w:szCs w:val="24"/>
              </w:rPr>
              <w:t>32,288</w:t>
            </w:r>
          </w:p>
        </w:tc>
      </w:tr>
      <w:tr w:rsidR="005950D9" w:rsidRPr="00567835" w:rsidTr="00275A8E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sz w:val="24"/>
                <w:szCs w:val="24"/>
              </w:rPr>
            </w:pPr>
            <w:r w:rsidRPr="00702B64">
              <w:rPr>
                <w:sz w:val="24"/>
                <w:szCs w:val="24"/>
                <w:cs/>
              </w:rPr>
              <w:t>สถาบันการเงินเฉพาะกิจ</w:t>
            </w:r>
            <w:r w:rsidRPr="00702B64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852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02B64">
              <w:rPr>
                <w:sz w:val="24"/>
                <w:szCs w:val="24"/>
                <w:lang w:val="en-GB"/>
              </w:rPr>
              <w:t>107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5950D9" w:rsidRPr="00702B64" w:rsidRDefault="005950D9" w:rsidP="00EB6E1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02B64">
              <w:rPr>
                <w:sz w:val="24"/>
                <w:szCs w:val="24"/>
                <w:lang w:val="en-GB"/>
              </w:rPr>
              <w:t>40,20</w:t>
            </w:r>
            <w:r w:rsidR="00EB6E13">
              <w:rPr>
                <w:sz w:val="24"/>
                <w:szCs w:val="24"/>
                <w:lang w:val="en-GB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5950D9" w:rsidRPr="00702B64" w:rsidRDefault="005950D9" w:rsidP="008C2056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02B64">
              <w:rPr>
                <w:sz w:val="24"/>
                <w:szCs w:val="24"/>
                <w:lang w:val="en-GB"/>
              </w:rPr>
              <w:t>40,31</w:t>
            </w:r>
            <w:r w:rsidR="008C2056">
              <w:rPr>
                <w:sz w:val="24"/>
                <w:szCs w:val="24"/>
                <w:lang w:val="en-GB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39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02B64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02B64">
              <w:rPr>
                <w:rFonts w:asciiTheme="majorBidi" w:hAnsiTheme="majorBidi" w:cstheme="majorBidi"/>
                <w:sz w:val="24"/>
                <w:szCs w:val="24"/>
              </w:rPr>
              <w:t>40,229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02B64">
              <w:rPr>
                <w:rFonts w:asciiTheme="majorBidi" w:hAnsiTheme="majorBidi" w:cstheme="majorBidi"/>
                <w:sz w:val="24"/>
                <w:szCs w:val="24"/>
              </w:rPr>
              <w:t>40,328</w:t>
            </w:r>
          </w:p>
        </w:tc>
      </w:tr>
      <w:tr w:rsidR="005950D9" w:rsidRPr="00567835" w:rsidTr="00275A8E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sz w:val="24"/>
                <w:szCs w:val="24"/>
              </w:rPr>
            </w:pPr>
            <w:r w:rsidRPr="00702B64">
              <w:rPr>
                <w:sz w:val="24"/>
                <w:szCs w:val="24"/>
                <w:cs/>
              </w:rPr>
              <w:t>สถาบันการเงินอื่น</w:t>
            </w:r>
            <w:r w:rsidRPr="00702B64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8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950D9" w:rsidRPr="00702B64" w:rsidRDefault="00702B64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>13,957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950D9" w:rsidRPr="00702B64" w:rsidRDefault="00EB6E13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  <w:lang w:val="en-GB"/>
              </w:rPr>
              <w:t>9,744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510"/>
                <w:tab w:val="decimal" w:pos="661"/>
              </w:tabs>
              <w:spacing w:line="240" w:lineRule="atLeast"/>
              <w:ind w:left="-113"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950D9" w:rsidRPr="00702B64" w:rsidRDefault="00E72D5A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  <w:lang w:val="en-GB"/>
              </w:rPr>
              <w:t>23,701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39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02B64">
              <w:rPr>
                <w:rFonts w:asciiTheme="majorBidi" w:hAnsiTheme="majorBidi" w:cstheme="majorBidi"/>
                <w:sz w:val="24"/>
                <w:szCs w:val="24"/>
              </w:rPr>
              <w:t>15,590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02B64">
              <w:rPr>
                <w:rFonts w:asciiTheme="majorBidi" w:hAnsiTheme="majorBidi" w:cstheme="majorBidi"/>
                <w:sz w:val="24"/>
                <w:szCs w:val="24"/>
              </w:rPr>
              <w:t>9,085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510"/>
                <w:tab w:val="decimal" w:pos="661"/>
              </w:tabs>
              <w:spacing w:line="240" w:lineRule="atLeast"/>
              <w:ind w:left="-113"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02B64">
              <w:rPr>
                <w:rFonts w:asciiTheme="majorBidi" w:hAnsiTheme="majorBidi" w:cstheme="majorBidi"/>
                <w:sz w:val="24"/>
                <w:szCs w:val="24"/>
              </w:rPr>
              <w:t>24,675</w:t>
            </w:r>
          </w:p>
        </w:tc>
      </w:tr>
      <w:tr w:rsidR="005950D9" w:rsidRPr="00567835" w:rsidTr="00275A8E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b/>
                <w:bCs/>
                <w:sz w:val="24"/>
                <w:szCs w:val="24"/>
              </w:rPr>
            </w:pPr>
            <w:r w:rsidRPr="00702B64">
              <w:rPr>
                <w:b/>
                <w:bCs/>
                <w:sz w:val="24"/>
                <w:szCs w:val="24"/>
                <w:cs/>
              </w:rPr>
              <w:t>รวมในประเทศ</w:t>
            </w: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950D9" w:rsidRPr="00702B64" w:rsidRDefault="00702B64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16,851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950D9" w:rsidRPr="00702B64" w:rsidRDefault="005950D9" w:rsidP="00EB6E1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B64">
              <w:rPr>
                <w:b/>
                <w:bCs/>
                <w:sz w:val="24"/>
                <w:szCs w:val="24"/>
                <w:lang w:val="en-GB"/>
              </w:rPr>
              <w:t>9</w:t>
            </w:r>
            <w:r w:rsidR="00EB6E13">
              <w:rPr>
                <w:b/>
                <w:bCs/>
                <w:sz w:val="24"/>
                <w:szCs w:val="24"/>
                <w:lang w:val="en-GB"/>
              </w:rPr>
              <w:t>2,986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pStyle w:val="BodyText"/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950D9" w:rsidRPr="00702B64" w:rsidRDefault="005950D9" w:rsidP="008C2056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B64">
              <w:rPr>
                <w:b/>
                <w:bCs/>
                <w:sz w:val="24"/>
                <w:szCs w:val="24"/>
                <w:lang w:val="en-GB"/>
              </w:rPr>
              <w:t>10</w:t>
            </w:r>
            <w:r w:rsidR="00E72D5A">
              <w:rPr>
                <w:b/>
                <w:bCs/>
                <w:sz w:val="24"/>
                <w:szCs w:val="24"/>
                <w:lang w:val="en-GB"/>
              </w:rPr>
              <w:t>9,8</w:t>
            </w:r>
            <w:r w:rsidR="008C2056">
              <w:rPr>
                <w:b/>
                <w:bCs/>
                <w:sz w:val="24"/>
                <w:szCs w:val="24"/>
                <w:lang w:val="en-GB"/>
              </w:rPr>
              <w:t>37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B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18,377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B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80,835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pStyle w:val="BodyText"/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B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99,212</w:t>
            </w:r>
          </w:p>
        </w:tc>
      </w:tr>
      <w:tr w:rsidR="005950D9" w:rsidRPr="00567835" w:rsidTr="00074284">
        <w:trPr>
          <w:trHeight w:val="339"/>
        </w:trPr>
        <w:tc>
          <w:tcPr>
            <w:tcW w:w="2737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left="-18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8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702B64" w:rsidRDefault="005950D9" w:rsidP="005950D9">
            <w:pPr>
              <w:pStyle w:val="BodyText"/>
              <w:tabs>
                <w:tab w:val="decimal" w:pos="510"/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pStyle w:val="BodyText"/>
              <w:tabs>
                <w:tab w:val="decimal" w:pos="661"/>
              </w:tabs>
              <w:spacing w:line="240" w:lineRule="atLeast"/>
              <w:ind w:left="-113" w:right="-5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pStyle w:val="BodyTextIndent2"/>
              <w:tabs>
                <w:tab w:val="decimal" w:pos="639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421"/>
              </w:tabs>
              <w:spacing w:line="240" w:lineRule="atLeast"/>
              <w:ind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pStyle w:val="BodyText"/>
              <w:tabs>
                <w:tab w:val="decimal" w:pos="510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421"/>
              </w:tabs>
              <w:spacing w:line="240" w:lineRule="atLeast"/>
              <w:ind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pStyle w:val="BodyText"/>
              <w:tabs>
                <w:tab w:val="decimal" w:pos="421"/>
              </w:tabs>
              <w:spacing w:line="240" w:lineRule="atLeast"/>
              <w:ind w:left="-113" w:right="-59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421"/>
              </w:tabs>
              <w:spacing w:line="240" w:lineRule="atLeast"/>
              <w:ind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50D9" w:rsidRPr="00567835" w:rsidTr="00074284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sz w:val="24"/>
                <w:szCs w:val="24"/>
              </w:rPr>
            </w:pPr>
            <w:r w:rsidRPr="00702B64">
              <w:rPr>
                <w:b/>
                <w:bCs/>
                <w:sz w:val="24"/>
                <w:szCs w:val="24"/>
                <w:cs/>
              </w:rPr>
              <w:t>ต่างประเทศ:</w:t>
            </w:r>
          </w:p>
        </w:tc>
        <w:tc>
          <w:tcPr>
            <w:tcW w:w="852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702B64" w:rsidRDefault="005950D9" w:rsidP="005950D9">
            <w:pPr>
              <w:pStyle w:val="BodyText"/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left="-113"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421"/>
              </w:tabs>
              <w:spacing w:line="240" w:lineRule="atLeast"/>
              <w:ind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pStyle w:val="BodyText"/>
              <w:tabs>
                <w:tab w:val="decimal" w:pos="657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421"/>
              </w:tabs>
              <w:spacing w:line="240" w:lineRule="atLeast"/>
              <w:ind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421"/>
              </w:tabs>
              <w:spacing w:line="240" w:lineRule="atLeast"/>
              <w:ind w:left="-11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421"/>
              </w:tabs>
              <w:spacing w:line="240" w:lineRule="atLeast"/>
              <w:ind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50D9" w:rsidRPr="00567835" w:rsidTr="00074284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sz w:val="24"/>
                <w:szCs w:val="24"/>
              </w:rPr>
            </w:pPr>
            <w:r w:rsidRPr="00702B64">
              <w:rPr>
                <w:sz w:val="24"/>
                <w:szCs w:val="24"/>
                <w:cs/>
              </w:rPr>
              <w:t>เงินดอลลาร์สหรัฐ</w:t>
            </w:r>
          </w:p>
        </w:tc>
        <w:tc>
          <w:tcPr>
            <w:tcW w:w="852" w:type="dxa"/>
            <w:shd w:val="clear" w:color="auto" w:fill="auto"/>
            <w:vAlign w:val="bottom"/>
          </w:tcPr>
          <w:p w:rsidR="005950D9" w:rsidRPr="00702B64" w:rsidRDefault="005950D9" w:rsidP="00702B64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02B64">
              <w:rPr>
                <w:sz w:val="24"/>
                <w:szCs w:val="24"/>
                <w:lang w:val="en-GB"/>
              </w:rPr>
              <w:t>4</w:t>
            </w:r>
            <w:r w:rsidR="00702B64">
              <w:rPr>
                <w:sz w:val="24"/>
                <w:szCs w:val="24"/>
                <w:lang w:val="en-GB"/>
              </w:rPr>
              <w:t>66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702B64" w:rsidRDefault="005950D9" w:rsidP="005950D9">
            <w:pPr>
              <w:pStyle w:val="BodyText"/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5950D9" w:rsidRPr="00702B64" w:rsidRDefault="005950D9" w:rsidP="00EB6E1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02B64">
              <w:rPr>
                <w:sz w:val="24"/>
                <w:szCs w:val="24"/>
                <w:lang w:val="en-GB"/>
              </w:rPr>
              <w:t>5,</w:t>
            </w:r>
            <w:r w:rsidR="00EB6E13">
              <w:rPr>
                <w:sz w:val="24"/>
                <w:szCs w:val="24"/>
                <w:lang w:val="en-GB"/>
              </w:rPr>
              <w:t>383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pStyle w:val="BodyText"/>
              <w:tabs>
                <w:tab w:val="decimal" w:pos="661"/>
              </w:tabs>
              <w:spacing w:line="240" w:lineRule="atLeast"/>
              <w:ind w:left="-113" w:right="-5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5950D9" w:rsidRPr="00702B64" w:rsidRDefault="005950D9" w:rsidP="00E72D5A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02B64">
              <w:rPr>
                <w:sz w:val="24"/>
                <w:szCs w:val="24"/>
                <w:lang w:val="en-GB"/>
              </w:rPr>
              <w:t>5,</w:t>
            </w:r>
            <w:r w:rsidR="00E72D5A">
              <w:rPr>
                <w:sz w:val="24"/>
                <w:szCs w:val="24"/>
                <w:lang w:val="en-GB"/>
              </w:rPr>
              <w:t>849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pStyle w:val="BodyText"/>
              <w:tabs>
                <w:tab w:val="decimal" w:pos="657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02B64">
              <w:rPr>
                <w:rFonts w:asciiTheme="majorBidi" w:hAnsiTheme="majorBidi" w:cstheme="majorBidi"/>
                <w:sz w:val="24"/>
                <w:szCs w:val="24"/>
              </w:rPr>
              <w:t>471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pStyle w:val="BodyText"/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02B64">
              <w:rPr>
                <w:rFonts w:asciiTheme="majorBidi" w:hAnsiTheme="majorBidi" w:cstheme="majorBidi"/>
                <w:sz w:val="24"/>
                <w:szCs w:val="24"/>
              </w:rPr>
              <w:t>7,844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pStyle w:val="BodyText"/>
              <w:tabs>
                <w:tab w:val="decimal" w:pos="661"/>
              </w:tabs>
              <w:spacing w:line="240" w:lineRule="atLeast"/>
              <w:ind w:left="-113" w:right="-5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02B64">
              <w:rPr>
                <w:rFonts w:asciiTheme="majorBidi" w:hAnsiTheme="majorBidi" w:cstheme="majorBidi"/>
                <w:sz w:val="24"/>
                <w:szCs w:val="24"/>
              </w:rPr>
              <w:t>8,315</w:t>
            </w:r>
          </w:p>
        </w:tc>
      </w:tr>
      <w:tr w:rsidR="005950D9" w:rsidRPr="00567835" w:rsidTr="00E10F34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sz w:val="24"/>
                <w:szCs w:val="24"/>
              </w:rPr>
            </w:pPr>
            <w:r w:rsidRPr="00702B64">
              <w:rPr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852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02B64">
              <w:rPr>
                <w:sz w:val="24"/>
                <w:szCs w:val="24"/>
                <w:lang w:val="en-GB"/>
              </w:rPr>
              <w:t>112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702B64" w:rsidRDefault="005950D9" w:rsidP="005950D9">
            <w:pPr>
              <w:pStyle w:val="BodyTextIndent2"/>
              <w:tabs>
                <w:tab w:val="decimal" w:pos="661"/>
              </w:tabs>
              <w:snapToGrid w:val="0"/>
              <w:spacing w:line="240" w:lineRule="atLeast"/>
              <w:ind w:left="0" w:right="-5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456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02B64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pStyle w:val="BodyText"/>
              <w:tabs>
                <w:tab w:val="decimal" w:pos="504"/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02B64">
              <w:rPr>
                <w:sz w:val="24"/>
                <w:szCs w:val="24"/>
                <w:lang w:val="en-GB"/>
              </w:rPr>
              <w:t>112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pStyle w:val="BlockText"/>
              <w:tabs>
                <w:tab w:val="decimal" w:pos="657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02B64"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pStyle w:val="BodyTextIndent2"/>
              <w:tabs>
                <w:tab w:val="decimal" w:pos="661"/>
              </w:tabs>
              <w:snapToGrid w:val="0"/>
              <w:spacing w:line="240" w:lineRule="atLeast"/>
              <w:ind w:left="0" w:right="-5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7" w:type="dxa"/>
            <w:shd w:val="clear" w:color="auto" w:fill="auto"/>
          </w:tcPr>
          <w:p w:rsidR="005950D9" w:rsidRPr="00702B64" w:rsidRDefault="005950D9" w:rsidP="005950D9">
            <w:pPr>
              <w:tabs>
                <w:tab w:val="decimal" w:pos="456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02B64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pStyle w:val="BodyText"/>
              <w:tabs>
                <w:tab w:val="decimal" w:pos="504"/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02B64"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</w:tr>
      <w:tr w:rsidR="005950D9" w:rsidRPr="00567835" w:rsidTr="00E10F34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sz w:val="24"/>
                <w:szCs w:val="24"/>
              </w:rPr>
            </w:pPr>
            <w:r w:rsidRPr="00702B64">
              <w:rPr>
                <w:sz w:val="24"/>
                <w:szCs w:val="24"/>
                <w:cs/>
              </w:rPr>
              <w:t>เงินสกุลอื่น</w:t>
            </w:r>
            <w:r w:rsidRPr="00702B64">
              <w:rPr>
                <w:sz w:val="24"/>
                <w:szCs w:val="24"/>
              </w:rPr>
              <w:tab/>
            </w:r>
          </w:p>
        </w:tc>
        <w:tc>
          <w:tcPr>
            <w:tcW w:w="8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950D9" w:rsidRPr="00702B64" w:rsidRDefault="005950D9" w:rsidP="00702B64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02B64">
              <w:rPr>
                <w:sz w:val="24"/>
                <w:szCs w:val="24"/>
                <w:lang w:val="en-GB"/>
              </w:rPr>
              <w:t>3,</w:t>
            </w:r>
            <w:r w:rsidR="00702B64">
              <w:rPr>
                <w:sz w:val="24"/>
                <w:szCs w:val="24"/>
                <w:lang w:val="en-GB"/>
              </w:rPr>
              <w:t>144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702B64" w:rsidRDefault="005950D9" w:rsidP="005950D9">
            <w:pPr>
              <w:pStyle w:val="BodyTextIndent2"/>
              <w:tabs>
                <w:tab w:val="decimal" w:pos="661"/>
              </w:tabs>
              <w:snapToGrid w:val="0"/>
              <w:spacing w:line="240" w:lineRule="atLeast"/>
              <w:ind w:left="0" w:right="-5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02B64">
              <w:rPr>
                <w:sz w:val="24"/>
                <w:szCs w:val="24"/>
                <w:lang w:val="en-GB"/>
              </w:rPr>
              <w:t>390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pStyle w:val="BodyText"/>
              <w:tabs>
                <w:tab w:val="decimal" w:pos="504"/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950D9" w:rsidRPr="00702B64" w:rsidRDefault="005950D9" w:rsidP="00E72D5A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02B64">
              <w:rPr>
                <w:sz w:val="24"/>
                <w:szCs w:val="24"/>
                <w:lang w:val="en-GB"/>
              </w:rPr>
              <w:t>3,5</w:t>
            </w:r>
            <w:r w:rsidR="00E72D5A">
              <w:rPr>
                <w:sz w:val="24"/>
                <w:szCs w:val="24"/>
                <w:lang w:val="en-GB"/>
              </w:rPr>
              <w:t>34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pStyle w:val="BlockText"/>
              <w:tabs>
                <w:tab w:val="decimal" w:pos="657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02B64">
              <w:rPr>
                <w:rFonts w:asciiTheme="majorBidi" w:hAnsiTheme="majorBidi" w:cstheme="majorBidi"/>
                <w:sz w:val="24"/>
                <w:szCs w:val="24"/>
              </w:rPr>
              <w:t>2,568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pStyle w:val="BodyTextIndent2"/>
              <w:tabs>
                <w:tab w:val="decimal" w:pos="661"/>
              </w:tabs>
              <w:snapToGrid w:val="0"/>
              <w:spacing w:line="240" w:lineRule="atLeast"/>
              <w:ind w:left="0" w:right="-5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7" w:type="dxa"/>
            <w:tcBorders>
              <w:bottom w:val="single" w:sz="4" w:space="0" w:color="000000"/>
            </w:tcBorders>
            <w:shd w:val="clear" w:color="auto" w:fill="auto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02B64">
              <w:rPr>
                <w:rFonts w:asciiTheme="majorBidi" w:hAnsiTheme="majorBidi" w:cstheme="majorBidi"/>
                <w:sz w:val="24"/>
                <w:szCs w:val="24"/>
              </w:rPr>
              <w:t>546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pStyle w:val="BodyText"/>
              <w:tabs>
                <w:tab w:val="decimal" w:pos="504"/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02B64">
              <w:rPr>
                <w:rFonts w:asciiTheme="majorBidi" w:hAnsiTheme="majorBidi" w:cstheme="majorBidi"/>
                <w:sz w:val="24"/>
                <w:szCs w:val="24"/>
              </w:rPr>
              <w:t>3,114</w:t>
            </w:r>
          </w:p>
        </w:tc>
      </w:tr>
      <w:tr w:rsidR="005950D9" w:rsidRPr="00567835" w:rsidTr="00074284">
        <w:trPr>
          <w:trHeight w:val="339"/>
        </w:trPr>
        <w:tc>
          <w:tcPr>
            <w:tcW w:w="2737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b/>
                <w:bCs/>
                <w:sz w:val="24"/>
                <w:szCs w:val="24"/>
              </w:rPr>
            </w:pPr>
            <w:r w:rsidRPr="00702B64">
              <w:rPr>
                <w:b/>
                <w:bCs/>
                <w:sz w:val="24"/>
                <w:szCs w:val="24"/>
                <w:cs/>
              </w:rPr>
              <w:t>รวมต่างประเทศ</w:t>
            </w: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950D9" w:rsidRPr="00702B64" w:rsidRDefault="005950D9" w:rsidP="00702B64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B64">
              <w:rPr>
                <w:b/>
                <w:bCs/>
                <w:sz w:val="24"/>
                <w:szCs w:val="24"/>
                <w:lang w:val="en-GB"/>
              </w:rPr>
              <w:t>3,7</w:t>
            </w:r>
            <w:r w:rsidR="00702B64">
              <w:rPr>
                <w:b/>
                <w:bCs/>
                <w:sz w:val="24"/>
                <w:szCs w:val="24"/>
                <w:lang w:val="en-GB"/>
              </w:rPr>
              <w:t>22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702B64" w:rsidRDefault="005950D9" w:rsidP="005950D9">
            <w:pPr>
              <w:pStyle w:val="BodyText"/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950D9" w:rsidRPr="00702B64" w:rsidRDefault="005950D9" w:rsidP="00EB6E1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B64">
              <w:rPr>
                <w:b/>
                <w:bCs/>
                <w:sz w:val="24"/>
                <w:szCs w:val="24"/>
                <w:lang w:val="en-GB"/>
              </w:rPr>
              <w:t>5,</w:t>
            </w:r>
            <w:r w:rsidR="00EB6E13">
              <w:rPr>
                <w:b/>
                <w:bCs/>
                <w:sz w:val="24"/>
                <w:szCs w:val="24"/>
                <w:lang w:val="en-GB"/>
              </w:rPr>
              <w:t>773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pStyle w:val="BodyText"/>
              <w:tabs>
                <w:tab w:val="decimal" w:pos="661"/>
              </w:tabs>
              <w:spacing w:line="240" w:lineRule="atLeast"/>
              <w:ind w:left="-113" w:right="-59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950D9" w:rsidRPr="00702B64" w:rsidRDefault="005950D9" w:rsidP="00E72D5A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B64">
              <w:rPr>
                <w:b/>
                <w:bCs/>
                <w:sz w:val="24"/>
                <w:szCs w:val="24"/>
              </w:rPr>
              <w:t>9,</w:t>
            </w:r>
            <w:r w:rsidR="00E72D5A">
              <w:rPr>
                <w:b/>
                <w:bCs/>
                <w:sz w:val="24"/>
                <w:szCs w:val="24"/>
              </w:rPr>
              <w:t>495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B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3,310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pStyle w:val="BodyText"/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B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8,390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pStyle w:val="BodyText"/>
              <w:tabs>
                <w:tab w:val="decimal" w:pos="661"/>
              </w:tabs>
              <w:spacing w:line="240" w:lineRule="atLeast"/>
              <w:ind w:left="-113" w:right="-59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B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11,700</w:t>
            </w:r>
          </w:p>
        </w:tc>
      </w:tr>
      <w:tr w:rsidR="005950D9" w:rsidRPr="00567835" w:rsidTr="00074284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:rsidR="005950D9" w:rsidRPr="00702B64" w:rsidRDefault="005950D9" w:rsidP="005950D9">
            <w:pPr>
              <w:snapToGrid w:val="0"/>
              <w:spacing w:line="240" w:lineRule="atLeast"/>
              <w:ind w:left="-18" w:right="-189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left="-113"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left="-113"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50D9" w:rsidRPr="00567835" w:rsidTr="00074284">
        <w:trPr>
          <w:trHeight w:val="339"/>
        </w:trPr>
        <w:tc>
          <w:tcPr>
            <w:tcW w:w="2737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b/>
                <w:bCs/>
                <w:sz w:val="24"/>
                <w:szCs w:val="24"/>
              </w:rPr>
            </w:pPr>
            <w:r w:rsidRPr="00702B64">
              <w:rPr>
                <w:b/>
                <w:bCs/>
                <w:sz w:val="24"/>
                <w:szCs w:val="24"/>
                <w:cs/>
              </w:rPr>
              <w:t>รวมในประเทศและต่างประเทศ</w:t>
            </w:r>
          </w:p>
        </w:tc>
        <w:tc>
          <w:tcPr>
            <w:tcW w:w="852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5950D9" w:rsidRPr="00702B64" w:rsidRDefault="00702B64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20,573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5950D9" w:rsidRPr="00702B64" w:rsidRDefault="005950D9" w:rsidP="00EB6E1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B64">
              <w:rPr>
                <w:b/>
                <w:bCs/>
                <w:sz w:val="24"/>
                <w:szCs w:val="24"/>
                <w:lang w:val="en-GB"/>
              </w:rPr>
              <w:t>9</w:t>
            </w:r>
            <w:r w:rsidR="00EB6E13">
              <w:rPr>
                <w:b/>
                <w:bCs/>
                <w:sz w:val="24"/>
                <w:szCs w:val="24"/>
                <w:lang w:val="en-GB"/>
              </w:rPr>
              <w:t>8,759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left="-113"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5950D9" w:rsidRPr="00702B64" w:rsidRDefault="005950D9" w:rsidP="00E72D5A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B64">
              <w:rPr>
                <w:b/>
                <w:bCs/>
                <w:sz w:val="24"/>
                <w:szCs w:val="24"/>
                <w:lang w:val="en-GB"/>
              </w:rPr>
              <w:t>11</w:t>
            </w:r>
            <w:r w:rsidR="00E72D5A">
              <w:rPr>
                <w:b/>
                <w:bCs/>
                <w:sz w:val="24"/>
                <w:szCs w:val="24"/>
                <w:lang w:val="en-GB"/>
              </w:rPr>
              <w:t>9,332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B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21,687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B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89,225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left="-113"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5950D9" w:rsidRPr="00702B64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B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110,912</w:t>
            </w:r>
          </w:p>
        </w:tc>
      </w:tr>
    </w:tbl>
    <w:p w:rsidR="00A72CF0" w:rsidRPr="00567835" w:rsidRDefault="00A72CF0" w:rsidP="00A72CF0">
      <w:pPr>
        <w:tabs>
          <w:tab w:val="left" w:pos="720"/>
        </w:tabs>
        <w:ind w:left="720" w:right="-25" w:hanging="180"/>
        <w:rPr>
          <w:sz w:val="22"/>
          <w:szCs w:val="22"/>
        </w:rPr>
      </w:pPr>
    </w:p>
    <w:p w:rsidR="00A72CF0" w:rsidRPr="00567835" w:rsidRDefault="001301A7" w:rsidP="001301A7">
      <w:pPr>
        <w:tabs>
          <w:tab w:val="left" w:pos="900"/>
        </w:tabs>
        <w:ind w:left="900" w:right="62" w:hanging="270"/>
        <w:jc w:val="thaiDistribute"/>
        <w:rPr>
          <w:spacing w:val="-4"/>
          <w:sz w:val="20"/>
          <w:szCs w:val="20"/>
          <w:vertAlign w:val="superscript"/>
        </w:rPr>
      </w:pPr>
      <w:r>
        <w:rPr>
          <w:spacing w:val="-4"/>
          <w:sz w:val="20"/>
          <w:szCs w:val="20"/>
          <w:vertAlign w:val="superscript"/>
          <w:cs/>
        </w:rPr>
        <w:t xml:space="preserve">  </w:t>
      </w:r>
      <w:r w:rsidR="00A72CF0" w:rsidRPr="00567835">
        <w:rPr>
          <w:spacing w:val="-4"/>
          <w:sz w:val="20"/>
          <w:szCs w:val="20"/>
          <w:vertAlign w:val="superscript"/>
          <w:cs/>
        </w:rPr>
        <w:t>*</w:t>
      </w:r>
      <w:r w:rsidR="00A72CF0" w:rsidRPr="00567835">
        <w:rPr>
          <w:spacing w:val="-4"/>
          <w:sz w:val="20"/>
          <w:szCs w:val="20"/>
        </w:rPr>
        <w:tab/>
      </w:r>
      <w:r w:rsidR="00A72CF0" w:rsidRPr="00567835">
        <w:rPr>
          <w:spacing w:val="-4"/>
          <w:sz w:val="20"/>
          <w:szCs w:val="20"/>
          <w:cs/>
        </w:rPr>
        <w:t>สถาบันการเงินเฉพาะกิจ หมายถึง สถาบันการเงินที่มีกฎหมายเฉพาะจัดตั้งขึ้น เช่น ธ.พัฒนาวิสาหกิจขนาดกลางและขนาดย่อมแห่งประเทศไทย  ธ. เพื่อการเกษตรและสหกรณ์การเกษตร ธ.เพื่อการส่งออกและนำเข้าแห่งประเทศไทย ธ.ออมสิน ธ.อาคารสงเคราะห์ ธ.อิสลามแห่งประเทศไทย และบรรษัทตลาดรองสินเชื่อที่อยู่อาศัย ทั้งนี้ไม่รวมถึงบรรษัทประกันสินเชื่ออุตสาหกรรมขนาดย่อม</w:t>
      </w:r>
    </w:p>
    <w:p w:rsidR="00A72CF0" w:rsidRPr="00567835" w:rsidRDefault="001301A7" w:rsidP="001301A7">
      <w:pPr>
        <w:tabs>
          <w:tab w:val="left" w:pos="900"/>
        </w:tabs>
        <w:ind w:left="900" w:right="62" w:hanging="270"/>
        <w:jc w:val="thaiDistribute"/>
        <w:rPr>
          <w:b/>
          <w:bCs/>
          <w:spacing w:val="-2"/>
          <w:sz w:val="30"/>
          <w:szCs w:val="30"/>
        </w:rPr>
      </w:pPr>
      <w:r>
        <w:rPr>
          <w:spacing w:val="-4"/>
          <w:sz w:val="20"/>
          <w:szCs w:val="20"/>
          <w:vertAlign w:val="superscript"/>
          <w:cs/>
        </w:rPr>
        <w:t xml:space="preserve">  </w:t>
      </w:r>
      <w:r w:rsidR="00A72CF0" w:rsidRPr="00567835">
        <w:rPr>
          <w:spacing w:val="-4"/>
          <w:sz w:val="20"/>
          <w:szCs w:val="20"/>
          <w:vertAlign w:val="superscript"/>
          <w:cs/>
        </w:rPr>
        <w:t>**</w:t>
      </w:r>
      <w:r w:rsidR="00A72CF0" w:rsidRPr="00567835">
        <w:rPr>
          <w:spacing w:val="-4"/>
          <w:sz w:val="20"/>
          <w:szCs w:val="20"/>
        </w:rPr>
        <w:tab/>
      </w:r>
      <w:r w:rsidR="00A72CF0" w:rsidRPr="00567835">
        <w:rPr>
          <w:spacing w:val="-4"/>
          <w:sz w:val="20"/>
          <w:szCs w:val="20"/>
          <w:cs/>
        </w:rPr>
        <w:t>สถาบันการเงินอื่น หมายถึง สถาบันการเงินที่อยู่ภายใต้ พรบ.ดอกเบี้ยเงินให้กู้ยืมของสถาบันการเงิน นอกเหนือจากรายการที่ปรากฏข้างต้น เช่น บริษัทเงินทุน บริษัทหลักทรัพย์ บริษัทเครดิตฟองซิเอร์ บริษัทประกันชีวิต สหกรณ์ออมทรัพย์ ชุมชนสหกรณ์ออมทรัพย์แห่งประเทศไทย และสหกรณ์เครดิตยู</w:t>
      </w:r>
      <w:proofErr w:type="spellStart"/>
      <w:r w:rsidR="00A72CF0" w:rsidRPr="00567835">
        <w:rPr>
          <w:spacing w:val="-4"/>
          <w:sz w:val="20"/>
          <w:szCs w:val="20"/>
          <w:cs/>
        </w:rPr>
        <w:t>เนี่ยน</w:t>
      </w:r>
      <w:proofErr w:type="spellEnd"/>
    </w:p>
    <w:p w:rsidR="00A72CF0" w:rsidRDefault="00A72CF0" w:rsidP="00A72CF0">
      <w:pPr>
        <w:rPr>
          <w:sz w:val="30"/>
          <w:szCs w:val="30"/>
        </w:rPr>
      </w:pPr>
    </w:p>
    <w:p w:rsidR="009C10F9" w:rsidRPr="00BC7FE7" w:rsidRDefault="009C10F9" w:rsidP="009C10F9">
      <w:pPr>
        <w:ind w:left="630"/>
        <w:jc w:val="thaiDistribute"/>
        <w:rPr>
          <w:i/>
          <w:iCs/>
          <w:sz w:val="30"/>
          <w:szCs w:val="30"/>
        </w:rPr>
      </w:pPr>
      <w:r w:rsidRPr="00B06950">
        <w:rPr>
          <w:sz w:val="30"/>
          <w:szCs w:val="30"/>
          <w:cs/>
        </w:rPr>
        <w:t xml:space="preserve">ณ วันที่ </w:t>
      </w:r>
      <w:r w:rsidRPr="00B06950">
        <w:rPr>
          <w:sz w:val="30"/>
          <w:szCs w:val="30"/>
        </w:rPr>
        <w:t xml:space="preserve">30 </w:t>
      </w:r>
      <w:r w:rsidRPr="00B06950">
        <w:rPr>
          <w:sz w:val="30"/>
          <w:szCs w:val="30"/>
          <w:cs/>
        </w:rPr>
        <w:t xml:space="preserve">มิถุนายน </w:t>
      </w:r>
      <w:r w:rsidRPr="00B06950">
        <w:rPr>
          <w:sz w:val="30"/>
          <w:szCs w:val="30"/>
        </w:rPr>
        <w:t xml:space="preserve">2561 </w:t>
      </w:r>
      <w:r w:rsidRPr="00B06950">
        <w:rPr>
          <w:sz w:val="30"/>
          <w:szCs w:val="30"/>
          <w:cs/>
        </w:rPr>
        <w:t xml:space="preserve">ธนาคารและบริษัทย่อยมีเงินฝากระหว่างธนาคารและตลาดเงินที่มีข้อจำกัดในการใช้เป็นจำนวน </w:t>
      </w:r>
      <w:r w:rsidR="006D1403" w:rsidRPr="00B06950">
        <w:rPr>
          <w:sz w:val="30"/>
          <w:szCs w:val="30"/>
        </w:rPr>
        <w:t>1,112</w:t>
      </w:r>
      <w:r w:rsidRPr="00B06950">
        <w:rPr>
          <w:sz w:val="30"/>
          <w:szCs w:val="30"/>
        </w:rPr>
        <w:t xml:space="preserve"> </w:t>
      </w:r>
      <w:r w:rsidRPr="00B06950">
        <w:rPr>
          <w:sz w:val="30"/>
          <w:szCs w:val="30"/>
          <w:cs/>
        </w:rPr>
        <w:t xml:space="preserve">ล้านบาท </w:t>
      </w:r>
      <w:r w:rsidRPr="00BC7FE7">
        <w:rPr>
          <w:i/>
          <w:iCs/>
          <w:sz w:val="30"/>
          <w:szCs w:val="30"/>
          <w:cs/>
        </w:rPr>
        <w:t>(</w:t>
      </w:r>
      <w:r w:rsidRPr="00BC7FE7">
        <w:rPr>
          <w:i/>
          <w:iCs/>
          <w:sz w:val="30"/>
          <w:szCs w:val="30"/>
        </w:rPr>
        <w:t xml:space="preserve">31 </w:t>
      </w:r>
      <w:r w:rsidRPr="00BC7FE7">
        <w:rPr>
          <w:i/>
          <w:iCs/>
          <w:sz w:val="30"/>
          <w:szCs w:val="30"/>
          <w:cs/>
        </w:rPr>
        <w:t xml:space="preserve">ธันวาคม </w:t>
      </w:r>
      <w:r w:rsidR="006D1403" w:rsidRPr="00BC7FE7">
        <w:rPr>
          <w:i/>
          <w:iCs/>
          <w:sz w:val="30"/>
          <w:szCs w:val="30"/>
        </w:rPr>
        <w:t>2560: 1,166</w:t>
      </w:r>
      <w:r w:rsidRPr="00BC7FE7">
        <w:rPr>
          <w:i/>
          <w:iCs/>
          <w:sz w:val="30"/>
          <w:szCs w:val="30"/>
        </w:rPr>
        <w:t xml:space="preserve"> </w:t>
      </w:r>
      <w:r w:rsidRPr="00BC7FE7">
        <w:rPr>
          <w:i/>
          <w:iCs/>
          <w:sz w:val="30"/>
          <w:szCs w:val="30"/>
          <w:cs/>
        </w:rPr>
        <w:t>ล้านบาท)</w:t>
      </w:r>
    </w:p>
    <w:p w:rsidR="00182392" w:rsidRDefault="00182392" w:rsidP="003F1D9A">
      <w:pPr>
        <w:ind w:left="720"/>
        <w:jc w:val="thaiDistribute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:rsidR="00A72CF0" w:rsidRPr="00567835" w:rsidRDefault="00A72CF0" w:rsidP="00A72CF0">
      <w:pPr>
        <w:pageBreakBefore/>
        <w:tabs>
          <w:tab w:val="left" w:pos="540"/>
        </w:tabs>
        <w:ind w:right="-178"/>
        <w:rPr>
          <w:spacing w:val="-4"/>
          <w:sz w:val="16"/>
          <w:szCs w:val="16"/>
        </w:rPr>
      </w:pPr>
      <w:r w:rsidRPr="00567835">
        <w:rPr>
          <w:b/>
          <w:bCs/>
          <w:spacing w:val="-2"/>
          <w:sz w:val="30"/>
          <w:szCs w:val="30"/>
        </w:rPr>
        <w:lastRenderedPageBreak/>
        <w:t>2</w:t>
      </w:r>
      <w:r w:rsidR="001D50DB">
        <w:rPr>
          <w:b/>
          <w:bCs/>
          <w:spacing w:val="-2"/>
          <w:sz w:val="30"/>
          <w:szCs w:val="30"/>
        </w:rPr>
        <w:t>1</w:t>
      </w:r>
      <w:r w:rsidRPr="00567835">
        <w:rPr>
          <w:b/>
          <w:bCs/>
          <w:spacing w:val="-2"/>
          <w:sz w:val="30"/>
          <w:szCs w:val="30"/>
        </w:rPr>
        <w:tab/>
      </w:r>
      <w:r w:rsidRPr="00567835">
        <w:rPr>
          <w:b/>
          <w:bCs/>
          <w:spacing w:val="-2"/>
          <w:sz w:val="30"/>
          <w:szCs w:val="30"/>
          <w:cs/>
        </w:rPr>
        <w:t>ตราสารหนี้ที่ออกและเงินกู้ยืม</w:t>
      </w:r>
      <w:r w:rsidRPr="00567835">
        <w:rPr>
          <w:b/>
          <w:bCs/>
          <w:spacing w:val="-2"/>
          <w:sz w:val="16"/>
          <w:szCs w:val="16"/>
        </w:rPr>
        <w:tab/>
      </w:r>
    </w:p>
    <w:p w:rsidR="00A72CF0" w:rsidRPr="00567835" w:rsidRDefault="00A72CF0" w:rsidP="00A72CF0">
      <w:pPr>
        <w:tabs>
          <w:tab w:val="left" w:pos="720"/>
        </w:tabs>
        <w:ind w:left="720" w:right="-25" w:hanging="180"/>
        <w:rPr>
          <w:sz w:val="30"/>
          <w:szCs w:val="30"/>
        </w:rPr>
      </w:pPr>
    </w:p>
    <w:p w:rsidR="00074284" w:rsidRPr="002A28EE" w:rsidRDefault="00074284" w:rsidP="00074284">
      <w:pPr>
        <w:tabs>
          <w:tab w:val="left" w:pos="540"/>
        </w:tabs>
        <w:ind w:left="540" w:right="-28"/>
        <w:jc w:val="thaiDistribute"/>
        <w:rPr>
          <w:spacing w:val="-4"/>
          <w:sz w:val="30"/>
          <w:szCs w:val="30"/>
        </w:rPr>
      </w:pPr>
      <w:r>
        <w:rPr>
          <w:spacing w:val="-4"/>
          <w:sz w:val="30"/>
          <w:szCs w:val="30"/>
          <w:cs/>
        </w:rPr>
        <w:t>ณ วันที่</w:t>
      </w:r>
      <w:r>
        <w:rPr>
          <w:sz w:val="30"/>
          <w:szCs w:val="30"/>
          <w:cs/>
        </w:rPr>
        <w:t xml:space="preserve"> </w:t>
      </w:r>
      <w:r w:rsidRPr="00166D1A">
        <w:rPr>
          <w:sz w:val="30"/>
          <w:szCs w:val="30"/>
        </w:rPr>
        <w:t xml:space="preserve">30 </w:t>
      </w:r>
      <w:r w:rsidRPr="00166D1A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</w:t>
      </w:r>
      <w:r>
        <w:rPr>
          <w:rFonts w:hint="cs"/>
          <w:sz w:val="30"/>
          <w:szCs w:val="30"/>
          <w:cs/>
        </w:rPr>
        <w:t>1</w:t>
      </w:r>
      <w:r w:rsidRPr="00166D1A">
        <w:rPr>
          <w:sz w:val="30"/>
          <w:szCs w:val="30"/>
          <w:cs/>
        </w:rPr>
        <w:t xml:space="preserve"> และ </w:t>
      </w:r>
      <w:r w:rsidRPr="00166D1A">
        <w:rPr>
          <w:sz w:val="30"/>
          <w:szCs w:val="30"/>
        </w:rPr>
        <w:t xml:space="preserve">31 </w:t>
      </w:r>
      <w:r w:rsidRPr="00166D1A">
        <w:rPr>
          <w:sz w:val="30"/>
          <w:szCs w:val="30"/>
          <w:cs/>
        </w:rPr>
        <w:t xml:space="preserve">ธันวาคม </w:t>
      </w:r>
      <w:r>
        <w:rPr>
          <w:sz w:val="30"/>
          <w:szCs w:val="30"/>
        </w:rPr>
        <w:t>25</w:t>
      </w:r>
      <w:r>
        <w:rPr>
          <w:rFonts w:hint="cs"/>
          <w:sz w:val="30"/>
          <w:szCs w:val="30"/>
          <w:cs/>
        </w:rPr>
        <w:t>60</w:t>
      </w:r>
      <w:r w:rsidRPr="002A28EE">
        <w:rPr>
          <w:sz w:val="30"/>
          <w:szCs w:val="30"/>
          <w:cs/>
        </w:rPr>
        <w:t xml:space="preserve"> ตราสารหนี้ที่ออกและเงินกู้ยืม</w:t>
      </w:r>
      <w:r w:rsidRPr="002A28EE">
        <w:rPr>
          <w:spacing w:val="-4"/>
          <w:sz w:val="30"/>
          <w:szCs w:val="30"/>
          <w:cs/>
        </w:rPr>
        <w:t>มีดังนี้</w:t>
      </w:r>
    </w:p>
    <w:p w:rsidR="00A72CF0" w:rsidRPr="00567835" w:rsidRDefault="00A72CF0" w:rsidP="00A72CF0">
      <w:pPr>
        <w:tabs>
          <w:tab w:val="left" w:pos="720"/>
        </w:tabs>
        <w:ind w:left="720" w:right="-25" w:hanging="180"/>
        <w:rPr>
          <w:sz w:val="30"/>
          <w:szCs w:val="30"/>
        </w:rPr>
      </w:pP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071"/>
        <w:gridCol w:w="819"/>
        <w:gridCol w:w="759"/>
        <w:gridCol w:w="239"/>
        <w:gridCol w:w="757"/>
        <w:gridCol w:w="239"/>
        <w:gridCol w:w="757"/>
        <w:gridCol w:w="239"/>
        <w:gridCol w:w="757"/>
        <w:gridCol w:w="239"/>
        <w:gridCol w:w="757"/>
        <w:gridCol w:w="239"/>
        <w:gridCol w:w="757"/>
      </w:tblGrid>
      <w:tr w:rsidR="00A72CF0" w:rsidRPr="00567835" w:rsidTr="006127F9">
        <w:tc>
          <w:tcPr>
            <w:tcW w:w="153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spacing w:line="300" w:lineRule="exact"/>
              <w:ind w:right="-143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00" w:lineRule="exact"/>
              <w:ind w:left="-108" w:right="-146" w:firstLine="7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5739" w:type="dxa"/>
            <w:gridSpan w:val="11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108" w:right="-146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งบการเงินรวม</w:t>
            </w:r>
          </w:p>
        </w:tc>
      </w:tr>
      <w:tr w:rsidR="00A72CF0" w:rsidRPr="00567835" w:rsidTr="006127F9">
        <w:tc>
          <w:tcPr>
            <w:tcW w:w="153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spacing w:line="300" w:lineRule="exact"/>
              <w:ind w:right="-143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751" w:type="dxa"/>
            <w:gridSpan w:val="5"/>
            <w:shd w:val="clear" w:color="auto" w:fill="auto"/>
            <w:vAlign w:val="bottom"/>
          </w:tcPr>
          <w:p w:rsidR="00A72CF0" w:rsidRPr="00567835" w:rsidRDefault="00074284" w:rsidP="00074284">
            <w:pPr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  <w:lang w:eastAsia="th-TH"/>
              </w:rPr>
              <w:t>3</w:t>
            </w:r>
            <w:r w:rsidR="0004707C">
              <w:rPr>
                <w:sz w:val="22"/>
                <w:szCs w:val="22"/>
                <w:lang w:eastAsia="th-TH"/>
              </w:rPr>
              <w:t>0</w:t>
            </w:r>
            <w:r>
              <w:rPr>
                <w:rFonts w:hint="cs"/>
                <w:sz w:val="22"/>
                <w:szCs w:val="22"/>
                <w:cs/>
                <w:lang w:eastAsia="th-TH"/>
              </w:rPr>
              <w:t xml:space="preserve"> มิถุนายน </w:t>
            </w:r>
            <w:r w:rsidR="00A72CF0" w:rsidRPr="00567835">
              <w:rPr>
                <w:sz w:val="22"/>
                <w:szCs w:val="22"/>
                <w:lang w:eastAsia="th-TH"/>
              </w:rPr>
              <w:t>256</w:t>
            </w:r>
            <w:r>
              <w:rPr>
                <w:rFonts w:hint="cs"/>
                <w:sz w:val="22"/>
                <w:szCs w:val="22"/>
                <w:cs/>
                <w:lang w:eastAsia="th-TH"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</w:p>
        </w:tc>
        <w:tc>
          <w:tcPr>
            <w:tcW w:w="2749" w:type="dxa"/>
            <w:gridSpan w:val="5"/>
            <w:shd w:val="clear" w:color="auto" w:fill="auto"/>
            <w:vAlign w:val="bottom"/>
          </w:tcPr>
          <w:p w:rsidR="00A72CF0" w:rsidRPr="00567835" w:rsidRDefault="00074284" w:rsidP="00074284">
            <w:pPr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 w:eastAsia="th-TH"/>
              </w:rPr>
              <w:t xml:space="preserve">31 ธันวาคม </w:t>
            </w:r>
            <w:r w:rsidR="00A72CF0" w:rsidRPr="00567835">
              <w:rPr>
                <w:sz w:val="22"/>
                <w:szCs w:val="22"/>
                <w:cs/>
                <w:lang w:val="th-TH" w:eastAsia="th-TH"/>
              </w:rPr>
              <w:t>25</w:t>
            </w:r>
            <w:r>
              <w:rPr>
                <w:rFonts w:hint="cs"/>
                <w:sz w:val="22"/>
                <w:szCs w:val="22"/>
                <w:cs/>
                <w:lang w:val="th-TH" w:eastAsia="th-TH"/>
              </w:rPr>
              <w:t>60</w:t>
            </w:r>
          </w:p>
        </w:tc>
      </w:tr>
      <w:tr w:rsidR="00A72CF0" w:rsidRPr="00567835" w:rsidTr="006127F9">
        <w:tc>
          <w:tcPr>
            <w:tcW w:w="153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spacing w:line="300" w:lineRule="exact"/>
              <w:ind w:right="-143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อัตราดอกเบี้ย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ครบกำหนด</w:t>
            </w:r>
          </w:p>
        </w:tc>
        <w:tc>
          <w:tcPr>
            <w:tcW w:w="759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108" w:right="-129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252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108" w:right="-129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575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108" w:right="-117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486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108" w:right="-129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252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108" w:right="-129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575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108" w:right="-117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รวม</w:t>
            </w:r>
          </w:p>
        </w:tc>
      </w:tr>
      <w:tr w:rsidR="00A72CF0" w:rsidRPr="00567835" w:rsidTr="006127F9">
        <w:tc>
          <w:tcPr>
            <w:tcW w:w="153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spacing w:line="300" w:lineRule="exac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  <w:r w:rsidRPr="00567835">
              <w:rPr>
                <w:i/>
                <w:iCs/>
                <w:sz w:val="22"/>
                <w:szCs w:val="22"/>
                <w:cs/>
                <w:lang w:val="th-TH"/>
              </w:rPr>
              <w:t>(ร้อยละ)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5739" w:type="dxa"/>
            <w:gridSpan w:val="11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jc w:val="center"/>
              <w:rPr>
                <w:sz w:val="22"/>
                <w:szCs w:val="22"/>
                <w:cs/>
              </w:rPr>
            </w:pPr>
            <w:r w:rsidRPr="00567835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A72CF0" w:rsidRPr="00567835" w:rsidTr="006127F9">
        <w:tc>
          <w:tcPr>
            <w:tcW w:w="153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หุ้นกู้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00" w:lineRule="exact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522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531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522"/>
              </w:tabs>
              <w:snapToGrid w:val="0"/>
              <w:spacing w:line="300" w:lineRule="exact"/>
              <w:ind w:left="-234" w:right="-108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549"/>
              </w:tabs>
              <w:snapToGrid w:val="0"/>
              <w:spacing w:line="300" w:lineRule="exact"/>
              <w:ind w:left="90" w:right="-108" w:firstLine="9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522"/>
              </w:tabs>
              <w:snapToGrid w:val="0"/>
              <w:spacing w:line="300" w:lineRule="exact"/>
              <w:ind w:left="90" w:right="-108" w:firstLine="8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decimal" w:pos="522"/>
              </w:tabs>
              <w:snapToGrid w:val="0"/>
              <w:spacing w:line="300" w:lineRule="exact"/>
              <w:ind w:right="-108"/>
              <w:rPr>
                <w:sz w:val="22"/>
                <w:szCs w:val="22"/>
              </w:rPr>
            </w:pPr>
          </w:p>
        </w:tc>
      </w:tr>
      <w:tr w:rsidR="00E91415" w:rsidRPr="00567835" w:rsidTr="00275A8E">
        <w:tc>
          <w:tcPr>
            <w:tcW w:w="1530" w:type="dxa"/>
            <w:shd w:val="clear" w:color="auto" w:fill="auto"/>
            <w:vAlign w:val="bottom"/>
          </w:tcPr>
          <w:p w:rsidR="00E91415" w:rsidRPr="00567835" w:rsidRDefault="00E91415" w:rsidP="00E91415">
            <w:pPr>
              <w:tabs>
                <w:tab w:val="left" w:pos="252"/>
                <w:tab w:val="left" w:pos="432"/>
              </w:tabs>
              <w:spacing w:line="300" w:lineRule="exact"/>
              <w:ind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ab/>
              <w:t>- เงินดอลลาร์สหรัฐ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E91415" w:rsidRPr="00567835" w:rsidRDefault="008F314B" w:rsidP="00E91415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2.75</w:t>
            </w:r>
            <w:r w:rsidR="00E91415" w:rsidRPr="00567835">
              <w:rPr>
                <w:sz w:val="22"/>
                <w:szCs w:val="22"/>
                <w:cs/>
              </w:rPr>
              <w:t xml:space="preserve"> -</w:t>
            </w:r>
            <w:r w:rsidR="00E91415" w:rsidRPr="00567835">
              <w:rPr>
                <w:sz w:val="22"/>
                <w:szCs w:val="22"/>
              </w:rPr>
              <w:t xml:space="preserve"> 3</w:t>
            </w:r>
            <w:r w:rsidR="00E91415" w:rsidRPr="00567835">
              <w:rPr>
                <w:sz w:val="22"/>
                <w:szCs w:val="22"/>
                <w:cs/>
              </w:rPr>
              <w:t>.50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E91415" w:rsidRPr="00567835" w:rsidRDefault="00E91415" w:rsidP="007B2B06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256</w:t>
            </w:r>
            <w:r w:rsidR="008F314B">
              <w:rPr>
                <w:sz w:val="22"/>
                <w:szCs w:val="22"/>
              </w:rPr>
              <w:t>2</w:t>
            </w:r>
            <w:r w:rsidRPr="00567835">
              <w:rPr>
                <w:sz w:val="22"/>
                <w:szCs w:val="22"/>
                <w:cs/>
              </w:rPr>
              <w:t xml:space="preserve"> - </w:t>
            </w:r>
            <w:r w:rsidRPr="00567835">
              <w:rPr>
                <w:sz w:val="22"/>
                <w:szCs w:val="22"/>
              </w:rPr>
              <w:t>256</w:t>
            </w:r>
            <w:r w:rsidRPr="00567835">
              <w:rPr>
                <w:sz w:val="22"/>
                <w:szCs w:val="22"/>
                <w:cs/>
              </w:rPr>
              <w:t>6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E91415" w:rsidRPr="00567835" w:rsidRDefault="006C5E0F" w:rsidP="00E91415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751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E91415" w:rsidRPr="00567835" w:rsidRDefault="00E91415" w:rsidP="00E91415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E91415" w:rsidRPr="00567835" w:rsidRDefault="001B316C" w:rsidP="001B316C">
            <w:pPr>
              <w:tabs>
                <w:tab w:val="decimal" w:pos="522"/>
              </w:tabs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53,892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1415" w:rsidRPr="00567835" w:rsidRDefault="00E91415" w:rsidP="00E91415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E91415" w:rsidRPr="00567835" w:rsidRDefault="001B316C" w:rsidP="00E91415">
            <w:pPr>
              <w:tabs>
                <w:tab w:val="decimal" w:pos="418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54,643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1415" w:rsidRPr="00567835" w:rsidRDefault="00E91415" w:rsidP="00E91415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E91415" w:rsidRPr="00567835" w:rsidRDefault="00E91415" w:rsidP="00E91415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715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E91415" w:rsidRPr="00567835" w:rsidRDefault="00E91415" w:rsidP="00E91415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E91415" w:rsidRPr="00567835" w:rsidRDefault="00E91415" w:rsidP="00E91415">
            <w:pPr>
              <w:tabs>
                <w:tab w:val="decimal" w:pos="522"/>
              </w:tabs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53,070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1415" w:rsidRPr="00567835" w:rsidRDefault="00E91415" w:rsidP="00E91415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E91415" w:rsidRPr="00567835" w:rsidRDefault="00E91415" w:rsidP="00E91415">
            <w:pPr>
              <w:tabs>
                <w:tab w:val="decimal" w:pos="418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53,785</w:t>
            </w:r>
          </w:p>
        </w:tc>
      </w:tr>
      <w:tr w:rsidR="00803467" w:rsidRPr="00567835" w:rsidTr="006C6B28">
        <w:tc>
          <w:tcPr>
            <w:tcW w:w="1530" w:type="dxa"/>
            <w:shd w:val="clear" w:color="auto" w:fill="auto"/>
            <w:vAlign w:val="bottom"/>
          </w:tcPr>
          <w:p w:rsidR="00803467" w:rsidRPr="00567835" w:rsidRDefault="00803467" w:rsidP="00803467">
            <w:pPr>
              <w:tabs>
                <w:tab w:val="left" w:pos="252"/>
                <w:tab w:val="left" w:pos="432"/>
              </w:tabs>
              <w:spacing w:line="300" w:lineRule="exact"/>
              <w:ind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ab/>
              <w:t>- เงินบาท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803467" w:rsidRPr="00567835" w:rsidRDefault="00803467" w:rsidP="00803467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803467" w:rsidRPr="00567835" w:rsidRDefault="007B2B06" w:rsidP="00803467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2561 - </w:t>
            </w:r>
            <w:r w:rsidR="00803467" w:rsidRPr="00567835">
              <w:rPr>
                <w:sz w:val="22"/>
                <w:szCs w:val="22"/>
              </w:rPr>
              <w:t>2563</w:t>
            </w:r>
          </w:p>
        </w:tc>
        <w:tc>
          <w:tcPr>
            <w:tcW w:w="759" w:type="dxa"/>
            <w:shd w:val="clear" w:color="auto" w:fill="auto"/>
            <w:vAlign w:val="bottom"/>
          </w:tcPr>
          <w:p w:rsidR="00803467" w:rsidRPr="00567835" w:rsidRDefault="00803467" w:rsidP="00803467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2,192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03467" w:rsidRPr="00567835" w:rsidRDefault="00803467" w:rsidP="00803467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803467" w:rsidRPr="00567835" w:rsidRDefault="00803467" w:rsidP="00803467">
            <w:pPr>
              <w:tabs>
                <w:tab w:val="decimal" w:pos="30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03467" w:rsidRPr="00567835" w:rsidRDefault="00803467" w:rsidP="00803467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803467" w:rsidRPr="00567835" w:rsidRDefault="00803467" w:rsidP="00803467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2,192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03467" w:rsidRPr="00567835" w:rsidRDefault="00803467" w:rsidP="00803467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803467" w:rsidRPr="00567835" w:rsidRDefault="00803467" w:rsidP="00803467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737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03467" w:rsidRPr="00567835" w:rsidRDefault="00803467" w:rsidP="00803467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803467" w:rsidRPr="00567835" w:rsidRDefault="00803467" w:rsidP="00803467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03467" w:rsidRPr="00567835" w:rsidRDefault="00803467" w:rsidP="00803467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803467" w:rsidRPr="00567835" w:rsidRDefault="00803467" w:rsidP="00803467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737</w:t>
            </w:r>
          </w:p>
        </w:tc>
      </w:tr>
      <w:tr w:rsidR="00803467" w:rsidRPr="00567835" w:rsidTr="006C6B28">
        <w:tc>
          <w:tcPr>
            <w:tcW w:w="1530" w:type="dxa"/>
            <w:shd w:val="clear" w:color="auto" w:fill="auto"/>
            <w:vAlign w:val="bottom"/>
          </w:tcPr>
          <w:p w:rsidR="00803467" w:rsidRPr="00567835" w:rsidRDefault="00803467" w:rsidP="00803467">
            <w:pPr>
              <w:tabs>
                <w:tab w:val="left" w:pos="252"/>
                <w:tab w:val="left" w:pos="432"/>
              </w:tabs>
              <w:spacing w:line="300" w:lineRule="exact"/>
              <w:ind w:right="-108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cs/>
                <w:lang w:val="th-TH"/>
              </w:rPr>
              <w:tab/>
              <w:t xml:space="preserve">- </w:t>
            </w:r>
            <w:r>
              <w:rPr>
                <w:rFonts w:hint="cs"/>
                <w:sz w:val="22"/>
                <w:szCs w:val="22"/>
                <w:cs/>
                <w:lang w:val="th-TH"/>
              </w:rPr>
              <w:t>เงินยูโร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803467" w:rsidRPr="00567835" w:rsidRDefault="00803467" w:rsidP="00803467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803467" w:rsidRPr="00567835" w:rsidRDefault="00803467" w:rsidP="00803467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256</w:t>
            </w:r>
            <w:r w:rsidRPr="00567835">
              <w:rPr>
                <w:sz w:val="22"/>
                <w:szCs w:val="22"/>
                <w:cs/>
              </w:rPr>
              <w:t>1</w:t>
            </w:r>
          </w:p>
        </w:tc>
        <w:tc>
          <w:tcPr>
            <w:tcW w:w="759" w:type="dxa"/>
            <w:shd w:val="clear" w:color="auto" w:fill="auto"/>
            <w:vAlign w:val="bottom"/>
          </w:tcPr>
          <w:p w:rsidR="00803467" w:rsidRPr="00567835" w:rsidRDefault="00803467" w:rsidP="00803467">
            <w:pPr>
              <w:tabs>
                <w:tab w:val="decimal" w:pos="342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03467" w:rsidRPr="00567835" w:rsidRDefault="00803467" w:rsidP="00803467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803467" w:rsidRPr="00567835" w:rsidRDefault="00803467" w:rsidP="00803467">
            <w:pPr>
              <w:tabs>
                <w:tab w:val="decimal" w:pos="334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  <w:r w:rsidRPr="00567835">
              <w:rPr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03467" w:rsidRPr="00567835" w:rsidRDefault="00803467" w:rsidP="00803467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803467" w:rsidRPr="00567835" w:rsidRDefault="00803467" w:rsidP="00803467">
            <w:pPr>
              <w:tabs>
                <w:tab w:val="decimal" w:pos="334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03467" w:rsidRPr="00567835" w:rsidRDefault="00803467" w:rsidP="00803467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803467" w:rsidRPr="00567835" w:rsidRDefault="00803467" w:rsidP="00803467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20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03467" w:rsidRPr="00567835" w:rsidRDefault="00803467" w:rsidP="00803467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803467" w:rsidRPr="00567835" w:rsidRDefault="00803467" w:rsidP="00803467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03467" w:rsidRPr="00567835" w:rsidRDefault="00803467" w:rsidP="00803467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803467" w:rsidRPr="00567835" w:rsidRDefault="00803467" w:rsidP="00803467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20</w:t>
            </w:r>
          </w:p>
        </w:tc>
      </w:tr>
      <w:tr w:rsidR="00E91415" w:rsidRPr="00567835" w:rsidTr="00275A8E">
        <w:tc>
          <w:tcPr>
            <w:tcW w:w="1530" w:type="dxa"/>
            <w:shd w:val="clear" w:color="auto" w:fill="auto"/>
            <w:vAlign w:val="bottom"/>
          </w:tcPr>
          <w:p w:rsidR="00E91415" w:rsidRPr="00567835" w:rsidRDefault="00E91415" w:rsidP="00E91415">
            <w:pPr>
              <w:tabs>
                <w:tab w:val="left" w:pos="7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หุ้นกู้ด้อยสิทธิ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E91415" w:rsidRPr="00567835" w:rsidRDefault="00E91415" w:rsidP="00E91415">
            <w:pPr>
              <w:snapToGrid w:val="0"/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E91415" w:rsidRPr="00567835" w:rsidRDefault="00E91415" w:rsidP="00E91415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E91415" w:rsidRPr="00567835" w:rsidRDefault="00E91415" w:rsidP="00E91415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1415" w:rsidRPr="00567835" w:rsidRDefault="00E91415" w:rsidP="00E91415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E91415" w:rsidRPr="00567835" w:rsidRDefault="00E91415" w:rsidP="001B316C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1415" w:rsidRPr="00567835" w:rsidRDefault="00E91415" w:rsidP="00E91415">
            <w:pPr>
              <w:pStyle w:val="BodyText"/>
              <w:tabs>
                <w:tab w:val="decimal" w:pos="517"/>
              </w:tabs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E91415" w:rsidRPr="00567835" w:rsidRDefault="00E91415" w:rsidP="00E91415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1415" w:rsidRPr="00567835" w:rsidRDefault="00E91415" w:rsidP="00E91415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E91415" w:rsidRPr="00567835" w:rsidRDefault="00E91415" w:rsidP="00E91415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1415" w:rsidRPr="00567835" w:rsidRDefault="00E91415" w:rsidP="00E91415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E91415" w:rsidRPr="00567835" w:rsidRDefault="00E91415" w:rsidP="00E91415">
            <w:pPr>
              <w:tabs>
                <w:tab w:val="decimal" w:pos="312"/>
              </w:tabs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1415" w:rsidRPr="00567835" w:rsidRDefault="00E91415" w:rsidP="00E91415">
            <w:pPr>
              <w:pStyle w:val="BodyText"/>
              <w:tabs>
                <w:tab w:val="decimal" w:pos="517"/>
              </w:tabs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E91415" w:rsidRPr="00567835" w:rsidRDefault="00E91415" w:rsidP="00E91415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</w:tr>
      <w:tr w:rsidR="00E91415" w:rsidRPr="00567835" w:rsidTr="006127F9">
        <w:tc>
          <w:tcPr>
            <w:tcW w:w="1530" w:type="dxa"/>
            <w:shd w:val="clear" w:color="auto" w:fill="auto"/>
            <w:vAlign w:val="bottom"/>
          </w:tcPr>
          <w:p w:rsidR="00E91415" w:rsidRPr="00567835" w:rsidRDefault="00E91415" w:rsidP="00E91415">
            <w:pPr>
              <w:tabs>
                <w:tab w:val="left" w:pos="25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ab/>
            </w:r>
            <w:r w:rsidRPr="00567835">
              <w:rPr>
                <w:sz w:val="22"/>
                <w:szCs w:val="22"/>
                <w:cs/>
              </w:rPr>
              <w:t>- เงินบาท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E91415" w:rsidRPr="00567835" w:rsidRDefault="00E91415" w:rsidP="00E91415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4</w:t>
            </w:r>
            <w:r w:rsidRPr="00567835">
              <w:rPr>
                <w:sz w:val="22"/>
                <w:szCs w:val="22"/>
                <w:cs/>
              </w:rPr>
              <w:t>.</w:t>
            </w:r>
            <w:r w:rsidRPr="00567835">
              <w:rPr>
                <w:sz w:val="22"/>
                <w:szCs w:val="22"/>
              </w:rPr>
              <w:t>65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E91415" w:rsidRPr="00567835" w:rsidRDefault="00E91415" w:rsidP="00E91415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256</w:t>
            </w:r>
            <w:r w:rsidRPr="00567835">
              <w:rPr>
                <w:sz w:val="22"/>
                <w:szCs w:val="22"/>
                <w:cs/>
              </w:rPr>
              <w:t>7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E91415" w:rsidRPr="00567835" w:rsidRDefault="001B316C" w:rsidP="00E91415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20,000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E91415" w:rsidRPr="00567835" w:rsidRDefault="00E91415" w:rsidP="00E91415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E91415" w:rsidRPr="00567835" w:rsidRDefault="00803467" w:rsidP="00803467">
            <w:pPr>
              <w:tabs>
                <w:tab w:val="decimal" w:pos="30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E91415" w:rsidRPr="00567835" w:rsidRDefault="00E91415" w:rsidP="00E91415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E91415" w:rsidRPr="00567835" w:rsidRDefault="001B316C" w:rsidP="00E91415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1415" w:rsidRPr="00567835" w:rsidRDefault="00E91415" w:rsidP="00E91415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E91415" w:rsidRPr="00567835" w:rsidRDefault="00E91415" w:rsidP="00E91415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20,000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E91415" w:rsidRPr="00567835" w:rsidRDefault="00E91415" w:rsidP="00E91415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E91415" w:rsidRPr="00567835" w:rsidRDefault="00E91415" w:rsidP="00E91415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E91415" w:rsidRPr="00567835" w:rsidRDefault="00E91415" w:rsidP="00E91415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E91415" w:rsidRPr="00567835" w:rsidRDefault="00E91415" w:rsidP="00E91415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20,000</w:t>
            </w:r>
          </w:p>
        </w:tc>
      </w:tr>
      <w:tr w:rsidR="00E91415" w:rsidRPr="00567835" w:rsidTr="00275A8E">
        <w:tc>
          <w:tcPr>
            <w:tcW w:w="1530" w:type="dxa"/>
            <w:shd w:val="clear" w:color="auto" w:fill="auto"/>
            <w:vAlign w:val="bottom"/>
          </w:tcPr>
          <w:p w:rsidR="00E91415" w:rsidRPr="00567835" w:rsidRDefault="00E91415" w:rsidP="00E91415">
            <w:pPr>
              <w:tabs>
                <w:tab w:val="left" w:pos="7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567835">
              <w:rPr>
                <w:spacing w:val="-4"/>
                <w:sz w:val="22"/>
                <w:szCs w:val="22"/>
                <w:cs/>
                <w:lang w:val="th-TH"/>
              </w:rPr>
              <w:t>เงินกู้ยืมที่มีอนุพันธ์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E91415" w:rsidRPr="00567835" w:rsidRDefault="00E91415" w:rsidP="00E91415">
            <w:pPr>
              <w:snapToGrid w:val="0"/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E91415" w:rsidRPr="00567835" w:rsidRDefault="00E91415" w:rsidP="00E91415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E91415" w:rsidRPr="00567835" w:rsidRDefault="00E91415" w:rsidP="00E91415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1415" w:rsidRPr="00567835" w:rsidRDefault="00E91415" w:rsidP="00E91415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E91415" w:rsidRPr="00567835" w:rsidRDefault="00E91415" w:rsidP="001B316C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1415" w:rsidRPr="00567835" w:rsidRDefault="00E91415" w:rsidP="00E91415">
            <w:pPr>
              <w:pStyle w:val="BodyText"/>
              <w:tabs>
                <w:tab w:val="decimal" w:pos="517"/>
              </w:tabs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E91415" w:rsidRPr="00567835" w:rsidRDefault="00E91415" w:rsidP="00E91415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1415" w:rsidRPr="00567835" w:rsidRDefault="00E91415" w:rsidP="00E91415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E91415" w:rsidRPr="00567835" w:rsidRDefault="00E91415" w:rsidP="00E91415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1415" w:rsidRPr="00567835" w:rsidRDefault="00E91415" w:rsidP="00E91415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E91415" w:rsidRPr="00567835" w:rsidRDefault="00E91415" w:rsidP="00E91415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1415" w:rsidRPr="00567835" w:rsidRDefault="00E91415" w:rsidP="00E91415">
            <w:pPr>
              <w:pStyle w:val="BodyText"/>
              <w:tabs>
                <w:tab w:val="decimal" w:pos="517"/>
              </w:tabs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E91415" w:rsidRPr="00567835" w:rsidRDefault="00E91415" w:rsidP="00E91415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</w:tr>
      <w:tr w:rsidR="00E91415" w:rsidRPr="00567835" w:rsidTr="00275A8E">
        <w:tc>
          <w:tcPr>
            <w:tcW w:w="1530" w:type="dxa"/>
            <w:shd w:val="clear" w:color="auto" w:fill="auto"/>
            <w:vAlign w:val="bottom"/>
          </w:tcPr>
          <w:p w:rsidR="00E91415" w:rsidRPr="00567835" w:rsidRDefault="00E91415" w:rsidP="00E91415">
            <w:pPr>
              <w:tabs>
                <w:tab w:val="left" w:pos="7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567835">
              <w:rPr>
                <w:rFonts w:eastAsia="Angsana New"/>
                <w:spacing w:val="-4"/>
                <w:sz w:val="22"/>
                <w:szCs w:val="22"/>
                <w:cs/>
                <w:lang w:val="th-TH"/>
              </w:rPr>
              <w:t xml:space="preserve">   </w:t>
            </w:r>
            <w:r w:rsidRPr="00567835">
              <w:rPr>
                <w:spacing w:val="-4"/>
                <w:sz w:val="22"/>
                <w:szCs w:val="22"/>
                <w:cs/>
                <w:lang w:val="th-TH"/>
              </w:rPr>
              <w:t>การเงินแฝง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E91415" w:rsidRPr="00567835" w:rsidRDefault="00E91415" w:rsidP="00E91415">
            <w:pPr>
              <w:snapToGrid w:val="0"/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E91415" w:rsidRPr="00567835" w:rsidRDefault="00E91415" w:rsidP="00E91415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E91415" w:rsidRPr="00567835" w:rsidRDefault="00E91415" w:rsidP="00E91415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1415" w:rsidRPr="00567835" w:rsidRDefault="00E91415" w:rsidP="00E91415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E91415" w:rsidRPr="00567835" w:rsidRDefault="00E91415" w:rsidP="001B316C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1415" w:rsidRPr="00567835" w:rsidRDefault="00E91415" w:rsidP="00E91415">
            <w:pPr>
              <w:pStyle w:val="BodyText"/>
              <w:tabs>
                <w:tab w:val="decimal" w:pos="517"/>
              </w:tabs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E91415" w:rsidRPr="00567835" w:rsidRDefault="00E91415" w:rsidP="00E91415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1415" w:rsidRPr="00567835" w:rsidRDefault="00E91415" w:rsidP="00E91415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E91415" w:rsidRPr="00567835" w:rsidRDefault="00E91415" w:rsidP="00E91415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1415" w:rsidRPr="00567835" w:rsidRDefault="00E91415" w:rsidP="00E91415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E91415" w:rsidRPr="00567835" w:rsidRDefault="00E91415" w:rsidP="00E91415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1415" w:rsidRPr="00567835" w:rsidRDefault="00E91415" w:rsidP="00E91415">
            <w:pPr>
              <w:pStyle w:val="BodyText"/>
              <w:tabs>
                <w:tab w:val="decimal" w:pos="517"/>
              </w:tabs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E91415" w:rsidRPr="00567835" w:rsidRDefault="00E91415" w:rsidP="00E91415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</w:tr>
      <w:tr w:rsidR="00803467" w:rsidRPr="00567835" w:rsidTr="006C6B28">
        <w:tc>
          <w:tcPr>
            <w:tcW w:w="1530" w:type="dxa"/>
            <w:shd w:val="clear" w:color="auto" w:fill="auto"/>
            <w:vAlign w:val="bottom"/>
          </w:tcPr>
          <w:p w:rsidR="00803467" w:rsidRPr="00567835" w:rsidRDefault="00803467" w:rsidP="00803467">
            <w:pPr>
              <w:tabs>
                <w:tab w:val="left" w:pos="252"/>
                <w:tab w:val="left" w:pos="432"/>
              </w:tabs>
              <w:spacing w:line="300" w:lineRule="exact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</w:rPr>
              <w:tab/>
            </w:r>
            <w:r w:rsidRPr="00567835">
              <w:rPr>
                <w:sz w:val="22"/>
                <w:szCs w:val="22"/>
                <w:cs/>
              </w:rPr>
              <w:t>- เงินบาท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803467" w:rsidRPr="00567835" w:rsidRDefault="00803467" w:rsidP="00803467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0</w:t>
            </w:r>
            <w:r w:rsidRPr="00567835">
              <w:rPr>
                <w:sz w:val="22"/>
                <w:szCs w:val="22"/>
                <w:cs/>
              </w:rPr>
              <w:t>.</w:t>
            </w:r>
            <w:r>
              <w:rPr>
                <w:sz w:val="22"/>
                <w:szCs w:val="22"/>
              </w:rPr>
              <w:t>04</w:t>
            </w:r>
            <w:r w:rsidRPr="00567835">
              <w:rPr>
                <w:sz w:val="22"/>
                <w:szCs w:val="22"/>
                <w:cs/>
              </w:rPr>
              <w:t xml:space="preserve"> - </w:t>
            </w:r>
            <w:r w:rsidRPr="00567835">
              <w:rPr>
                <w:sz w:val="22"/>
                <w:szCs w:val="22"/>
              </w:rPr>
              <w:t>0</w:t>
            </w:r>
            <w:r w:rsidRPr="00567835">
              <w:rPr>
                <w:sz w:val="22"/>
                <w:szCs w:val="22"/>
                <w:cs/>
              </w:rPr>
              <w:t>.</w:t>
            </w:r>
            <w:r w:rsidR="008F314B">
              <w:rPr>
                <w:sz w:val="22"/>
                <w:szCs w:val="22"/>
              </w:rPr>
              <w:t>5</w:t>
            </w:r>
            <w:r w:rsidRPr="00567835">
              <w:rPr>
                <w:sz w:val="22"/>
                <w:szCs w:val="22"/>
              </w:rPr>
              <w:t>5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803467" w:rsidRPr="00567835" w:rsidRDefault="00803467" w:rsidP="00803467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256</w:t>
            </w:r>
            <w:r w:rsidRPr="00567835">
              <w:rPr>
                <w:sz w:val="22"/>
                <w:szCs w:val="22"/>
                <w:cs/>
              </w:rPr>
              <w:t>1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803467" w:rsidRPr="00567835" w:rsidRDefault="00803467" w:rsidP="00803467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3,190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03467" w:rsidRPr="00567835" w:rsidRDefault="00803467" w:rsidP="00803467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:rsidR="00803467" w:rsidRPr="00567835" w:rsidRDefault="00803467" w:rsidP="00803467">
            <w:pPr>
              <w:tabs>
                <w:tab w:val="decimal" w:pos="30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EB234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03467" w:rsidRPr="00567835" w:rsidRDefault="00803467" w:rsidP="00803467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803467" w:rsidRPr="00567835" w:rsidRDefault="00803467" w:rsidP="00803467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3,190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03467" w:rsidRPr="00567835" w:rsidRDefault="00803467" w:rsidP="00803467">
            <w:pPr>
              <w:pStyle w:val="BodyText"/>
              <w:tabs>
                <w:tab w:val="decimal" w:pos="312"/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803467" w:rsidRPr="00567835" w:rsidRDefault="00803467" w:rsidP="00803467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3,815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03467" w:rsidRPr="00567835" w:rsidRDefault="00803467" w:rsidP="00803467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803467" w:rsidRPr="00567835" w:rsidRDefault="00803467" w:rsidP="00803467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03467" w:rsidRPr="00567835" w:rsidRDefault="00803467" w:rsidP="00803467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803467" w:rsidRPr="00567835" w:rsidRDefault="00803467" w:rsidP="00803467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3,815</w:t>
            </w:r>
          </w:p>
        </w:tc>
      </w:tr>
      <w:tr w:rsidR="00803467" w:rsidRPr="00567835" w:rsidTr="006C6B28">
        <w:tc>
          <w:tcPr>
            <w:tcW w:w="1530" w:type="dxa"/>
            <w:shd w:val="clear" w:color="auto" w:fill="auto"/>
            <w:vAlign w:val="bottom"/>
          </w:tcPr>
          <w:p w:rsidR="00803467" w:rsidRPr="00567835" w:rsidRDefault="00803467" w:rsidP="00803467">
            <w:pPr>
              <w:tabs>
                <w:tab w:val="left" w:pos="7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อื่น ๆ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803467" w:rsidRPr="00567835" w:rsidRDefault="00803467" w:rsidP="00803467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803467" w:rsidRPr="00567835" w:rsidRDefault="00803467" w:rsidP="00803467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03467" w:rsidRPr="00567835" w:rsidRDefault="00803467" w:rsidP="00803467">
            <w:pPr>
              <w:tabs>
                <w:tab w:val="decimal" w:pos="524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03467" w:rsidRPr="00567835" w:rsidRDefault="00803467" w:rsidP="00803467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</w:tcPr>
          <w:p w:rsidR="00803467" w:rsidRPr="00567835" w:rsidRDefault="00803467" w:rsidP="00803467">
            <w:pPr>
              <w:tabs>
                <w:tab w:val="decimal" w:pos="30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EB234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03467" w:rsidRPr="00567835" w:rsidRDefault="00803467" w:rsidP="00803467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03467" w:rsidRPr="00567835" w:rsidRDefault="00803467" w:rsidP="00803467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279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03467" w:rsidRPr="00567835" w:rsidRDefault="00803467" w:rsidP="00803467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03467" w:rsidRPr="00567835" w:rsidRDefault="00803467" w:rsidP="00803467">
            <w:pPr>
              <w:tabs>
                <w:tab w:val="decimal" w:pos="524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181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03467" w:rsidRPr="00567835" w:rsidRDefault="00803467" w:rsidP="00803467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03467" w:rsidRPr="00567835" w:rsidRDefault="00803467" w:rsidP="00803467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03467" w:rsidRPr="00567835" w:rsidRDefault="00803467" w:rsidP="00803467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03467" w:rsidRPr="00567835" w:rsidRDefault="00803467" w:rsidP="00803467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</w:rPr>
              <w:t>181</w:t>
            </w:r>
          </w:p>
        </w:tc>
      </w:tr>
      <w:tr w:rsidR="00E91415" w:rsidRPr="00567835" w:rsidTr="006127F9">
        <w:tc>
          <w:tcPr>
            <w:tcW w:w="1530" w:type="dxa"/>
            <w:shd w:val="clear" w:color="auto" w:fill="auto"/>
            <w:vAlign w:val="bottom"/>
          </w:tcPr>
          <w:p w:rsidR="00E91415" w:rsidRPr="00567835" w:rsidRDefault="00E91415" w:rsidP="00E91415">
            <w:pPr>
              <w:tabs>
                <w:tab w:val="left" w:pos="72"/>
                <w:tab w:val="left" w:pos="432"/>
                <w:tab w:val="right" w:pos="3060"/>
              </w:tabs>
              <w:spacing w:line="300" w:lineRule="exact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E91415" w:rsidRPr="00567835" w:rsidRDefault="00E91415" w:rsidP="00E91415">
            <w:pPr>
              <w:tabs>
                <w:tab w:val="decimal" w:pos="819"/>
              </w:tabs>
              <w:snapToGrid w:val="0"/>
              <w:spacing w:line="300" w:lineRule="exact"/>
              <w:ind w:left="-54" w:right="-99" w:firstLine="90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E91415" w:rsidRPr="00567835" w:rsidRDefault="00E91415" w:rsidP="00E91415">
            <w:pPr>
              <w:tabs>
                <w:tab w:val="decimal" w:pos="819"/>
              </w:tabs>
              <w:snapToGrid w:val="0"/>
              <w:spacing w:line="300" w:lineRule="exact"/>
              <w:ind w:left="90" w:firstLine="9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E91415" w:rsidRPr="00567835" w:rsidRDefault="001B316C" w:rsidP="00E91415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26,412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E91415" w:rsidRPr="00567835" w:rsidRDefault="00E91415" w:rsidP="00E91415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E91415" w:rsidRPr="00567835" w:rsidRDefault="001B316C" w:rsidP="00E91415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53,892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E91415" w:rsidRPr="00567835" w:rsidRDefault="00E91415" w:rsidP="00E91415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E91415" w:rsidRPr="00567835" w:rsidRDefault="001B316C" w:rsidP="00E91415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80,304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1415" w:rsidRPr="00567835" w:rsidRDefault="00E91415" w:rsidP="00E91415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E91415" w:rsidRPr="00567835" w:rsidRDefault="00E91415" w:rsidP="00E91415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25,468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E91415" w:rsidRPr="00567835" w:rsidRDefault="00E91415" w:rsidP="00E91415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E91415" w:rsidRPr="00567835" w:rsidRDefault="00E91415" w:rsidP="00E91415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53,070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E91415" w:rsidRPr="00567835" w:rsidRDefault="00E91415" w:rsidP="00E91415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E91415" w:rsidRPr="00567835" w:rsidRDefault="00E91415" w:rsidP="00E91415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78,538</w:t>
            </w:r>
          </w:p>
        </w:tc>
      </w:tr>
    </w:tbl>
    <w:p w:rsidR="00A72CF0" w:rsidRPr="00567835" w:rsidRDefault="00A72CF0" w:rsidP="00A72CF0">
      <w:pPr>
        <w:tabs>
          <w:tab w:val="left" w:pos="720"/>
        </w:tabs>
        <w:ind w:left="720" w:right="-25" w:hanging="180"/>
        <w:rPr>
          <w:sz w:val="30"/>
          <w:szCs w:val="30"/>
        </w:rPr>
      </w:pPr>
    </w:p>
    <w:p w:rsidR="00A72CF0" w:rsidRPr="00567835" w:rsidRDefault="00A72CF0" w:rsidP="00A72CF0">
      <w:pPr>
        <w:tabs>
          <w:tab w:val="left" w:pos="900"/>
        </w:tabs>
        <w:ind w:left="900" w:hanging="540"/>
        <w:rPr>
          <w:sz w:val="2"/>
          <w:szCs w:val="2"/>
        </w:rPr>
      </w:pP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007"/>
        <w:gridCol w:w="883"/>
        <w:gridCol w:w="759"/>
        <w:gridCol w:w="239"/>
        <w:gridCol w:w="757"/>
        <w:gridCol w:w="239"/>
        <w:gridCol w:w="757"/>
        <w:gridCol w:w="239"/>
        <w:gridCol w:w="757"/>
        <w:gridCol w:w="239"/>
        <w:gridCol w:w="757"/>
        <w:gridCol w:w="239"/>
        <w:gridCol w:w="757"/>
      </w:tblGrid>
      <w:tr w:rsidR="00A72CF0" w:rsidRPr="00567835" w:rsidTr="006127F9">
        <w:tc>
          <w:tcPr>
            <w:tcW w:w="153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43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left="-108" w:right="-146" w:firstLine="7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5739" w:type="dxa"/>
            <w:gridSpan w:val="11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567835">
              <w:rPr>
                <w:b/>
                <w:bCs/>
                <w:sz w:val="22"/>
                <w:szCs w:val="22"/>
                <w:cs/>
                <w:lang w:val="th-TH"/>
              </w:rPr>
              <w:t>งบการเงินเฉพาะธนาคาร</w:t>
            </w:r>
          </w:p>
        </w:tc>
      </w:tr>
      <w:tr w:rsidR="00074284" w:rsidRPr="00567835" w:rsidTr="006127F9">
        <w:tc>
          <w:tcPr>
            <w:tcW w:w="1530" w:type="dxa"/>
            <w:shd w:val="clear" w:color="auto" w:fill="auto"/>
            <w:vAlign w:val="bottom"/>
          </w:tcPr>
          <w:p w:rsidR="00074284" w:rsidRPr="00567835" w:rsidRDefault="00074284" w:rsidP="00074284">
            <w:pPr>
              <w:tabs>
                <w:tab w:val="left" w:pos="252"/>
                <w:tab w:val="left" w:pos="432"/>
              </w:tabs>
              <w:snapToGrid w:val="0"/>
              <w:ind w:right="-143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074284" w:rsidRPr="00567835" w:rsidRDefault="00074284" w:rsidP="00074284">
            <w:pPr>
              <w:snapToGrid w:val="0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:rsidR="00074284" w:rsidRPr="00567835" w:rsidRDefault="00074284" w:rsidP="00074284">
            <w:pPr>
              <w:snapToGrid w:val="0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751" w:type="dxa"/>
            <w:gridSpan w:val="5"/>
            <w:shd w:val="clear" w:color="auto" w:fill="auto"/>
            <w:vAlign w:val="bottom"/>
          </w:tcPr>
          <w:p w:rsidR="00074284" w:rsidRPr="00567835" w:rsidRDefault="00074284" w:rsidP="00074284">
            <w:pPr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  <w:lang w:eastAsia="th-TH"/>
              </w:rPr>
              <w:t>3</w:t>
            </w:r>
            <w:r w:rsidR="000812DB">
              <w:rPr>
                <w:sz w:val="22"/>
                <w:szCs w:val="22"/>
                <w:lang w:eastAsia="th-TH"/>
              </w:rPr>
              <w:t>0</w:t>
            </w:r>
            <w:r>
              <w:rPr>
                <w:rFonts w:hint="cs"/>
                <w:sz w:val="22"/>
                <w:szCs w:val="22"/>
                <w:cs/>
                <w:lang w:eastAsia="th-TH"/>
              </w:rPr>
              <w:t xml:space="preserve"> มิถุนายน </w:t>
            </w:r>
            <w:r w:rsidRPr="00567835">
              <w:rPr>
                <w:sz w:val="22"/>
                <w:szCs w:val="22"/>
                <w:lang w:eastAsia="th-TH"/>
              </w:rPr>
              <w:t>256</w:t>
            </w:r>
            <w:r>
              <w:rPr>
                <w:rFonts w:hint="cs"/>
                <w:sz w:val="22"/>
                <w:szCs w:val="22"/>
                <w:cs/>
                <w:lang w:eastAsia="th-TH"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074284" w:rsidRPr="00567835" w:rsidRDefault="00074284" w:rsidP="00074284">
            <w:pPr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</w:p>
        </w:tc>
        <w:tc>
          <w:tcPr>
            <w:tcW w:w="2749" w:type="dxa"/>
            <w:gridSpan w:val="5"/>
            <w:shd w:val="clear" w:color="auto" w:fill="auto"/>
            <w:vAlign w:val="bottom"/>
          </w:tcPr>
          <w:p w:rsidR="00074284" w:rsidRPr="00567835" w:rsidRDefault="00074284" w:rsidP="00074284">
            <w:pPr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 w:eastAsia="th-TH"/>
              </w:rPr>
              <w:t xml:space="preserve">31 ธันวาคม </w:t>
            </w:r>
            <w:r w:rsidRPr="00567835">
              <w:rPr>
                <w:sz w:val="22"/>
                <w:szCs w:val="22"/>
                <w:cs/>
                <w:lang w:val="th-TH" w:eastAsia="th-TH"/>
              </w:rPr>
              <w:t>25</w:t>
            </w:r>
            <w:r>
              <w:rPr>
                <w:rFonts w:hint="cs"/>
                <w:sz w:val="22"/>
                <w:szCs w:val="22"/>
                <w:cs/>
                <w:lang w:val="th-TH" w:eastAsia="th-TH"/>
              </w:rPr>
              <w:t>60</w:t>
            </w:r>
          </w:p>
        </w:tc>
      </w:tr>
      <w:tr w:rsidR="00074284" w:rsidRPr="00567835" w:rsidTr="006127F9">
        <w:tc>
          <w:tcPr>
            <w:tcW w:w="1530" w:type="dxa"/>
            <w:shd w:val="clear" w:color="auto" w:fill="auto"/>
            <w:vAlign w:val="bottom"/>
          </w:tcPr>
          <w:p w:rsidR="00074284" w:rsidRPr="00567835" w:rsidRDefault="00074284" w:rsidP="00074284">
            <w:pPr>
              <w:tabs>
                <w:tab w:val="left" w:pos="252"/>
                <w:tab w:val="left" w:pos="432"/>
              </w:tabs>
              <w:snapToGrid w:val="0"/>
              <w:ind w:right="-143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074284" w:rsidRPr="00567835" w:rsidRDefault="00074284" w:rsidP="00074284">
            <w:pPr>
              <w:spacing w:line="300" w:lineRule="exact"/>
              <w:ind w:left="-108" w:right="-129"/>
              <w:jc w:val="center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074284" w:rsidRPr="00567835" w:rsidRDefault="00074284" w:rsidP="00074284">
            <w:pPr>
              <w:spacing w:line="300" w:lineRule="exact"/>
              <w:ind w:left="-108" w:right="-129"/>
              <w:jc w:val="center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759" w:type="dxa"/>
            <w:shd w:val="clear" w:color="auto" w:fill="auto"/>
            <w:vAlign w:val="bottom"/>
          </w:tcPr>
          <w:p w:rsidR="00074284" w:rsidRPr="00567835" w:rsidRDefault="00074284" w:rsidP="00074284">
            <w:pPr>
              <w:spacing w:line="300" w:lineRule="exact"/>
              <w:ind w:left="-108" w:right="-129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074284" w:rsidRPr="00567835" w:rsidRDefault="00074284" w:rsidP="00074284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074284" w:rsidRPr="00567835" w:rsidRDefault="00074284" w:rsidP="00074284">
            <w:pPr>
              <w:spacing w:line="300" w:lineRule="exact"/>
              <w:ind w:left="-108" w:right="-129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074284" w:rsidRPr="00567835" w:rsidRDefault="00074284" w:rsidP="00074284">
            <w:pPr>
              <w:tabs>
                <w:tab w:val="decimal" w:pos="575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074284" w:rsidRPr="00567835" w:rsidRDefault="00074284" w:rsidP="00074284">
            <w:pPr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074284" w:rsidRPr="00567835" w:rsidRDefault="00074284" w:rsidP="00074284">
            <w:pPr>
              <w:tabs>
                <w:tab w:val="decimal" w:pos="486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074284" w:rsidRPr="00567835" w:rsidRDefault="00074284" w:rsidP="00074284">
            <w:pPr>
              <w:spacing w:line="300" w:lineRule="exact"/>
              <w:ind w:left="-108" w:right="-129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074284" w:rsidRPr="00567835" w:rsidRDefault="00074284" w:rsidP="00074284">
            <w:pPr>
              <w:tabs>
                <w:tab w:val="decimal" w:pos="252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074284" w:rsidRPr="00567835" w:rsidRDefault="00074284" w:rsidP="00074284">
            <w:pPr>
              <w:spacing w:line="300" w:lineRule="exact"/>
              <w:ind w:left="-108" w:right="-129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074284" w:rsidRPr="00567835" w:rsidRDefault="00074284" w:rsidP="00074284">
            <w:pPr>
              <w:tabs>
                <w:tab w:val="decimal" w:pos="575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074284" w:rsidRPr="00567835" w:rsidRDefault="00074284" w:rsidP="00074284">
            <w:pPr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รวม</w:t>
            </w:r>
          </w:p>
        </w:tc>
      </w:tr>
      <w:tr w:rsidR="00074284" w:rsidRPr="00567835" w:rsidTr="006127F9">
        <w:tc>
          <w:tcPr>
            <w:tcW w:w="1530" w:type="dxa"/>
            <w:shd w:val="clear" w:color="auto" w:fill="auto"/>
            <w:vAlign w:val="bottom"/>
          </w:tcPr>
          <w:p w:rsidR="00074284" w:rsidRPr="00567835" w:rsidRDefault="00074284" w:rsidP="00074284">
            <w:pPr>
              <w:tabs>
                <w:tab w:val="left" w:pos="252"/>
                <w:tab w:val="left" w:pos="432"/>
              </w:tabs>
              <w:snapToGrid w:val="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074284" w:rsidRPr="00567835" w:rsidRDefault="00074284" w:rsidP="00074284">
            <w:pPr>
              <w:jc w:val="center"/>
              <w:rPr>
                <w:sz w:val="22"/>
                <w:szCs w:val="22"/>
              </w:rPr>
            </w:pPr>
            <w:r w:rsidRPr="00567835">
              <w:rPr>
                <w:i/>
                <w:iCs/>
                <w:sz w:val="22"/>
                <w:szCs w:val="22"/>
                <w:cs/>
                <w:lang w:val="th-TH"/>
              </w:rPr>
              <w:t>(ร้อยละ)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074284" w:rsidRPr="00567835" w:rsidRDefault="00074284" w:rsidP="00074284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5739" w:type="dxa"/>
            <w:gridSpan w:val="11"/>
            <w:shd w:val="clear" w:color="auto" w:fill="auto"/>
            <w:vAlign w:val="bottom"/>
          </w:tcPr>
          <w:p w:rsidR="00074284" w:rsidRPr="00567835" w:rsidRDefault="00074284" w:rsidP="00074284">
            <w:pPr>
              <w:jc w:val="center"/>
              <w:rPr>
                <w:sz w:val="22"/>
                <w:szCs w:val="22"/>
                <w:cs/>
              </w:rPr>
            </w:pPr>
            <w:r w:rsidRPr="00567835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074284" w:rsidRPr="00567835" w:rsidTr="006127F9">
        <w:tc>
          <w:tcPr>
            <w:tcW w:w="1530" w:type="dxa"/>
            <w:shd w:val="clear" w:color="auto" w:fill="auto"/>
            <w:vAlign w:val="bottom"/>
          </w:tcPr>
          <w:p w:rsidR="00074284" w:rsidRPr="00567835" w:rsidRDefault="00074284" w:rsidP="00074284">
            <w:pPr>
              <w:tabs>
                <w:tab w:val="left" w:pos="25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หุ้นกู้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074284" w:rsidRPr="00567835" w:rsidRDefault="00074284" w:rsidP="00074284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:rsidR="00074284" w:rsidRPr="00567835" w:rsidRDefault="00074284" w:rsidP="00074284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074284" w:rsidRPr="00567835" w:rsidRDefault="00074284" w:rsidP="00074284">
            <w:pPr>
              <w:tabs>
                <w:tab w:val="decimal" w:pos="522"/>
              </w:tabs>
              <w:snapToGrid w:val="0"/>
              <w:ind w:left="-242" w:right="-108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074284" w:rsidRPr="00567835" w:rsidRDefault="00074284" w:rsidP="00074284">
            <w:pPr>
              <w:tabs>
                <w:tab w:val="decimal" w:pos="522"/>
              </w:tabs>
              <w:snapToGrid w:val="0"/>
              <w:ind w:left="-242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074284" w:rsidRPr="00567835" w:rsidRDefault="00074284" w:rsidP="00074284">
            <w:pPr>
              <w:tabs>
                <w:tab w:val="decimal" w:pos="369"/>
              </w:tabs>
              <w:snapToGrid w:val="0"/>
              <w:ind w:left="-72" w:firstLine="1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074284" w:rsidRPr="00567835" w:rsidRDefault="00074284" w:rsidP="00074284">
            <w:pPr>
              <w:tabs>
                <w:tab w:val="decimal" w:pos="522"/>
              </w:tabs>
              <w:snapToGrid w:val="0"/>
              <w:ind w:left="-127" w:right="-108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074284" w:rsidRPr="00567835" w:rsidRDefault="00074284" w:rsidP="00074284">
            <w:pPr>
              <w:tabs>
                <w:tab w:val="decimal" w:pos="522"/>
              </w:tabs>
              <w:snapToGrid w:val="0"/>
              <w:ind w:left="-234" w:right="-108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074284" w:rsidRPr="00567835" w:rsidRDefault="00074284" w:rsidP="00074284">
            <w:pPr>
              <w:tabs>
                <w:tab w:val="decimal" w:pos="522"/>
              </w:tabs>
              <w:snapToGrid w:val="0"/>
              <w:ind w:left="-127" w:right="-108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074284" w:rsidRPr="00567835" w:rsidRDefault="00074284" w:rsidP="00074284">
            <w:pPr>
              <w:tabs>
                <w:tab w:val="decimal" w:pos="522"/>
              </w:tabs>
              <w:snapToGrid w:val="0"/>
              <w:ind w:left="-242" w:right="-108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074284" w:rsidRPr="00567835" w:rsidRDefault="00074284" w:rsidP="00074284">
            <w:pPr>
              <w:tabs>
                <w:tab w:val="decimal" w:pos="522"/>
              </w:tabs>
              <w:snapToGrid w:val="0"/>
              <w:ind w:left="-127" w:right="-108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074284" w:rsidRPr="00567835" w:rsidRDefault="00074284" w:rsidP="00074284">
            <w:pPr>
              <w:tabs>
                <w:tab w:val="decimal" w:pos="369"/>
              </w:tabs>
              <w:snapToGrid w:val="0"/>
              <w:ind w:left="-72" w:firstLine="1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074284" w:rsidRPr="00567835" w:rsidRDefault="00074284" w:rsidP="00074284">
            <w:pPr>
              <w:tabs>
                <w:tab w:val="decimal" w:pos="522"/>
              </w:tabs>
              <w:snapToGrid w:val="0"/>
              <w:ind w:left="-127" w:right="-108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074284" w:rsidRPr="00567835" w:rsidRDefault="00074284" w:rsidP="00074284">
            <w:pPr>
              <w:tabs>
                <w:tab w:val="decimal" w:pos="522"/>
              </w:tabs>
              <w:snapToGrid w:val="0"/>
              <w:ind w:left="-234" w:right="-108"/>
              <w:rPr>
                <w:sz w:val="22"/>
                <w:szCs w:val="22"/>
                <w:cs/>
                <w:lang w:val="th-TH"/>
              </w:rPr>
            </w:pPr>
          </w:p>
        </w:tc>
      </w:tr>
      <w:tr w:rsidR="008F314B" w:rsidRPr="00567835" w:rsidTr="006127F9">
        <w:tc>
          <w:tcPr>
            <w:tcW w:w="1530" w:type="dxa"/>
            <w:shd w:val="clear" w:color="auto" w:fill="auto"/>
            <w:vAlign w:val="bottom"/>
          </w:tcPr>
          <w:p w:rsidR="008F314B" w:rsidRPr="00567835" w:rsidRDefault="008F314B" w:rsidP="008F314B">
            <w:pPr>
              <w:tabs>
                <w:tab w:val="left" w:pos="252"/>
                <w:tab w:val="left" w:pos="432"/>
              </w:tabs>
              <w:spacing w:line="300" w:lineRule="exact"/>
              <w:ind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ab/>
              <w:t>- เงินดอลลาร์สหรัฐ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8F314B" w:rsidRPr="00567835" w:rsidRDefault="008F314B" w:rsidP="008F314B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2.75</w:t>
            </w:r>
            <w:r w:rsidRPr="00567835">
              <w:rPr>
                <w:sz w:val="22"/>
                <w:szCs w:val="22"/>
                <w:cs/>
              </w:rPr>
              <w:t xml:space="preserve"> -</w:t>
            </w:r>
            <w:r w:rsidRPr="00567835">
              <w:rPr>
                <w:sz w:val="22"/>
                <w:szCs w:val="22"/>
              </w:rPr>
              <w:t xml:space="preserve"> 3</w:t>
            </w:r>
            <w:r w:rsidRPr="00567835">
              <w:rPr>
                <w:sz w:val="22"/>
                <w:szCs w:val="22"/>
                <w:cs/>
              </w:rPr>
              <w:t>.50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8F314B" w:rsidRPr="00567835" w:rsidRDefault="008F314B" w:rsidP="008F314B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2</w:t>
            </w:r>
            <w:r w:rsidRPr="00567835">
              <w:rPr>
                <w:sz w:val="22"/>
                <w:szCs w:val="22"/>
                <w:cs/>
              </w:rPr>
              <w:t xml:space="preserve"> - </w:t>
            </w:r>
            <w:r w:rsidRPr="00567835">
              <w:rPr>
                <w:sz w:val="22"/>
                <w:szCs w:val="22"/>
              </w:rPr>
              <w:t>256</w:t>
            </w:r>
            <w:r w:rsidRPr="00567835">
              <w:rPr>
                <w:sz w:val="22"/>
                <w:szCs w:val="22"/>
                <w:cs/>
              </w:rPr>
              <w:t>6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8F314B" w:rsidRPr="00567835" w:rsidRDefault="008F314B" w:rsidP="008F314B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751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F314B" w:rsidRPr="00567835" w:rsidRDefault="008F314B" w:rsidP="008F314B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8F314B" w:rsidRPr="00567835" w:rsidRDefault="008F314B" w:rsidP="008F314B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54,552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F314B" w:rsidRPr="00567835" w:rsidRDefault="008F314B" w:rsidP="008F314B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8F314B" w:rsidRPr="00567835" w:rsidRDefault="008F314B" w:rsidP="008F314B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55,303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F314B" w:rsidRPr="00567835" w:rsidRDefault="008F314B" w:rsidP="008F314B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8F314B" w:rsidRPr="00567835" w:rsidRDefault="008F314B" w:rsidP="008F314B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715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F314B" w:rsidRPr="00567835" w:rsidRDefault="008F314B" w:rsidP="008F314B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8F314B" w:rsidRPr="00567835" w:rsidRDefault="008F314B" w:rsidP="008F314B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53,727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F314B" w:rsidRPr="00567835" w:rsidRDefault="008F314B" w:rsidP="008F314B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8F314B" w:rsidRPr="00567835" w:rsidRDefault="008F314B" w:rsidP="008F314B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54,442</w:t>
            </w:r>
          </w:p>
        </w:tc>
      </w:tr>
      <w:tr w:rsidR="00F32C5F" w:rsidRPr="00567835" w:rsidTr="006C6B28">
        <w:tc>
          <w:tcPr>
            <w:tcW w:w="1530" w:type="dxa"/>
            <w:shd w:val="clear" w:color="auto" w:fill="auto"/>
            <w:vAlign w:val="bottom"/>
          </w:tcPr>
          <w:p w:rsidR="00F32C5F" w:rsidRPr="00567835" w:rsidRDefault="00F32C5F" w:rsidP="00F32C5F">
            <w:pPr>
              <w:tabs>
                <w:tab w:val="left" w:pos="252"/>
                <w:tab w:val="left" w:pos="432"/>
              </w:tabs>
              <w:spacing w:line="300" w:lineRule="exact"/>
              <w:ind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ab/>
              <w:t>- เงินบาท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F32C5F" w:rsidRPr="00567835" w:rsidRDefault="00F32C5F" w:rsidP="00F32C5F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F32C5F" w:rsidRPr="00567835" w:rsidRDefault="00F32C5F" w:rsidP="00F32C5F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2561 - </w:t>
            </w:r>
            <w:r w:rsidRPr="00567835">
              <w:rPr>
                <w:sz w:val="22"/>
                <w:szCs w:val="22"/>
              </w:rPr>
              <w:t>2563</w:t>
            </w:r>
          </w:p>
        </w:tc>
        <w:tc>
          <w:tcPr>
            <w:tcW w:w="759" w:type="dxa"/>
            <w:shd w:val="clear" w:color="auto" w:fill="auto"/>
            <w:vAlign w:val="bottom"/>
          </w:tcPr>
          <w:p w:rsidR="00F32C5F" w:rsidRPr="00567835" w:rsidRDefault="00F32C5F" w:rsidP="00F32C5F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2,192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32C5F" w:rsidRPr="00567835" w:rsidRDefault="00F32C5F" w:rsidP="00F32C5F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F32C5F" w:rsidRPr="00567835" w:rsidRDefault="00F32C5F" w:rsidP="00F32C5F">
            <w:pPr>
              <w:tabs>
                <w:tab w:val="decimal" w:pos="30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F32C5F" w:rsidRPr="00567835" w:rsidRDefault="00F32C5F" w:rsidP="00F32C5F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F32C5F" w:rsidRPr="00567835" w:rsidRDefault="00F32C5F" w:rsidP="00F32C5F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2,192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32C5F" w:rsidRPr="00567835" w:rsidRDefault="00F32C5F" w:rsidP="00F32C5F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F32C5F" w:rsidRPr="00567835" w:rsidRDefault="00F32C5F" w:rsidP="00F32C5F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737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32C5F" w:rsidRPr="00567835" w:rsidRDefault="00F32C5F" w:rsidP="00F32C5F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F32C5F" w:rsidRPr="00567835" w:rsidRDefault="00F32C5F" w:rsidP="00F32C5F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F32C5F" w:rsidRPr="00567835" w:rsidRDefault="00F32C5F" w:rsidP="00F32C5F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F32C5F" w:rsidRPr="00567835" w:rsidRDefault="00F32C5F" w:rsidP="00F32C5F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737</w:t>
            </w:r>
          </w:p>
        </w:tc>
      </w:tr>
      <w:tr w:rsidR="00F32C5F" w:rsidRPr="00567835" w:rsidTr="006C6B28">
        <w:tc>
          <w:tcPr>
            <w:tcW w:w="1530" w:type="dxa"/>
            <w:shd w:val="clear" w:color="auto" w:fill="auto"/>
            <w:vAlign w:val="bottom"/>
          </w:tcPr>
          <w:p w:rsidR="00F32C5F" w:rsidRPr="00567835" w:rsidRDefault="00F32C5F" w:rsidP="00F32C5F">
            <w:pPr>
              <w:tabs>
                <w:tab w:val="left" w:pos="252"/>
                <w:tab w:val="left" w:pos="432"/>
              </w:tabs>
              <w:spacing w:line="300" w:lineRule="exact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ab/>
              <w:t>- เงินยูโร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F32C5F" w:rsidRPr="00567835" w:rsidRDefault="00F32C5F" w:rsidP="00F32C5F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F32C5F" w:rsidRPr="00567835" w:rsidRDefault="00F32C5F" w:rsidP="00F32C5F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2561</w:t>
            </w:r>
          </w:p>
        </w:tc>
        <w:tc>
          <w:tcPr>
            <w:tcW w:w="759" w:type="dxa"/>
            <w:shd w:val="clear" w:color="auto" w:fill="auto"/>
            <w:vAlign w:val="bottom"/>
          </w:tcPr>
          <w:p w:rsidR="00F32C5F" w:rsidRPr="00567835" w:rsidRDefault="00F32C5F" w:rsidP="00F32C5F">
            <w:pPr>
              <w:tabs>
                <w:tab w:val="decimal" w:pos="342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32C5F" w:rsidRPr="00567835" w:rsidRDefault="00F32C5F" w:rsidP="00F32C5F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F32C5F" w:rsidRPr="00567835" w:rsidRDefault="00F32C5F" w:rsidP="00F32C5F">
            <w:pPr>
              <w:tabs>
                <w:tab w:val="decimal" w:pos="30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F32C5F" w:rsidRPr="00567835" w:rsidRDefault="00F32C5F" w:rsidP="00F32C5F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F32C5F" w:rsidRPr="00567835" w:rsidRDefault="00D938D7" w:rsidP="00D938D7">
            <w:pPr>
              <w:tabs>
                <w:tab w:val="decimal" w:pos="334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32C5F" w:rsidRPr="00567835" w:rsidRDefault="00F32C5F" w:rsidP="00F32C5F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F32C5F" w:rsidRPr="00567835" w:rsidRDefault="00F32C5F" w:rsidP="00F32C5F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32C5F" w:rsidRPr="00567835" w:rsidRDefault="00F32C5F" w:rsidP="00F32C5F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F32C5F" w:rsidRPr="00567835" w:rsidRDefault="00F32C5F" w:rsidP="00F32C5F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F32C5F" w:rsidRPr="00567835" w:rsidRDefault="00F32C5F" w:rsidP="00F32C5F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F32C5F" w:rsidRPr="00567835" w:rsidRDefault="00F32C5F" w:rsidP="00F32C5F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20</w:t>
            </w:r>
          </w:p>
        </w:tc>
      </w:tr>
      <w:tr w:rsidR="00E91415" w:rsidRPr="00567835" w:rsidTr="006127F9">
        <w:tc>
          <w:tcPr>
            <w:tcW w:w="1530" w:type="dxa"/>
            <w:shd w:val="clear" w:color="auto" w:fill="auto"/>
            <w:vAlign w:val="bottom"/>
          </w:tcPr>
          <w:p w:rsidR="00E91415" w:rsidRPr="00567835" w:rsidRDefault="00E91415" w:rsidP="00E91415">
            <w:pPr>
              <w:tabs>
                <w:tab w:val="left" w:pos="25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หุ้นกู้ด้อยสิทธิ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E91415" w:rsidRPr="00567835" w:rsidRDefault="00E91415" w:rsidP="00E91415">
            <w:pPr>
              <w:snapToGrid w:val="0"/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:rsidR="00E91415" w:rsidRPr="00567835" w:rsidRDefault="00E91415" w:rsidP="00E91415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:rsidR="00E91415" w:rsidRPr="00567835" w:rsidRDefault="00E91415" w:rsidP="00E91415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E91415" w:rsidRPr="00567835" w:rsidRDefault="00E91415" w:rsidP="00E91415">
            <w:pPr>
              <w:pStyle w:val="BodyText"/>
              <w:tabs>
                <w:tab w:val="decimal" w:pos="504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E91415" w:rsidRPr="00567835" w:rsidRDefault="00E91415" w:rsidP="001B316C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E91415" w:rsidRPr="00567835" w:rsidRDefault="00E91415" w:rsidP="00E91415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E91415" w:rsidRPr="00567835" w:rsidRDefault="00E91415" w:rsidP="00E91415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1415" w:rsidRPr="00567835" w:rsidRDefault="00E91415" w:rsidP="00E91415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E91415" w:rsidRPr="00567835" w:rsidRDefault="00E91415" w:rsidP="00E91415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E91415" w:rsidRPr="00567835" w:rsidRDefault="00E91415" w:rsidP="00E91415">
            <w:pPr>
              <w:pStyle w:val="BodyText"/>
              <w:tabs>
                <w:tab w:val="decimal" w:pos="504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E91415" w:rsidRPr="00567835" w:rsidRDefault="00E91415" w:rsidP="00E91415">
            <w:pPr>
              <w:tabs>
                <w:tab w:val="decimal" w:pos="312"/>
              </w:tabs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E91415" w:rsidRPr="00567835" w:rsidRDefault="00E91415" w:rsidP="00E91415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E91415" w:rsidRPr="00567835" w:rsidRDefault="00E91415" w:rsidP="00E91415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</w:tr>
      <w:tr w:rsidR="00F32C5F" w:rsidRPr="00567835" w:rsidTr="006C6B28">
        <w:tc>
          <w:tcPr>
            <w:tcW w:w="1530" w:type="dxa"/>
            <w:shd w:val="clear" w:color="auto" w:fill="auto"/>
            <w:vAlign w:val="bottom"/>
          </w:tcPr>
          <w:p w:rsidR="00F32C5F" w:rsidRPr="00567835" w:rsidRDefault="00F32C5F" w:rsidP="00F32C5F">
            <w:pPr>
              <w:tabs>
                <w:tab w:val="left" w:pos="25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ab/>
            </w:r>
            <w:r w:rsidRPr="00567835">
              <w:rPr>
                <w:sz w:val="22"/>
                <w:szCs w:val="22"/>
                <w:cs/>
              </w:rPr>
              <w:t>- เงินบาท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F32C5F" w:rsidRPr="00567835" w:rsidRDefault="00F32C5F" w:rsidP="00F32C5F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4</w:t>
            </w:r>
            <w:r w:rsidRPr="00567835">
              <w:rPr>
                <w:sz w:val="22"/>
                <w:szCs w:val="22"/>
                <w:cs/>
              </w:rPr>
              <w:t>.</w:t>
            </w:r>
            <w:r w:rsidRPr="00567835">
              <w:rPr>
                <w:sz w:val="22"/>
                <w:szCs w:val="22"/>
              </w:rPr>
              <w:t>65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F32C5F" w:rsidRPr="00567835" w:rsidRDefault="00F32C5F" w:rsidP="00F32C5F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2567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F32C5F" w:rsidRPr="00567835" w:rsidRDefault="00F32C5F" w:rsidP="00F32C5F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20,000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F32C5F" w:rsidRPr="00567835" w:rsidRDefault="00F32C5F" w:rsidP="00F32C5F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F32C5F" w:rsidRPr="00567835" w:rsidRDefault="00F32C5F" w:rsidP="00F32C5F">
            <w:pPr>
              <w:tabs>
                <w:tab w:val="decimal" w:pos="30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F32C5F" w:rsidRPr="00567835" w:rsidRDefault="00F32C5F" w:rsidP="00F32C5F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F32C5F" w:rsidRPr="00567835" w:rsidRDefault="00F32C5F" w:rsidP="00F32C5F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32C5F" w:rsidRPr="00567835" w:rsidRDefault="00F32C5F" w:rsidP="00F32C5F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jc w:val="center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F32C5F" w:rsidRPr="00567835" w:rsidRDefault="00F32C5F" w:rsidP="00F32C5F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20,000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F32C5F" w:rsidRPr="00567835" w:rsidRDefault="00F32C5F" w:rsidP="00F32C5F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F32C5F" w:rsidRPr="00567835" w:rsidRDefault="00F32C5F" w:rsidP="00F32C5F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F32C5F" w:rsidRPr="00567835" w:rsidRDefault="00F32C5F" w:rsidP="00F32C5F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F32C5F" w:rsidRPr="00567835" w:rsidRDefault="00F32C5F" w:rsidP="00F32C5F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20,000</w:t>
            </w:r>
          </w:p>
        </w:tc>
      </w:tr>
      <w:tr w:rsidR="00F32C5F" w:rsidRPr="00567835" w:rsidTr="006C6B28">
        <w:tc>
          <w:tcPr>
            <w:tcW w:w="1530" w:type="dxa"/>
            <w:shd w:val="clear" w:color="auto" w:fill="auto"/>
            <w:vAlign w:val="bottom"/>
          </w:tcPr>
          <w:p w:rsidR="00F32C5F" w:rsidRPr="00567835" w:rsidRDefault="00F32C5F" w:rsidP="00F32C5F">
            <w:pPr>
              <w:tabs>
                <w:tab w:val="left" w:pos="25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อื่น ๆ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F32C5F" w:rsidRPr="00567835" w:rsidRDefault="00F32C5F" w:rsidP="00F32C5F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:rsidR="00F32C5F" w:rsidRPr="00567835" w:rsidRDefault="00F32C5F" w:rsidP="00F32C5F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32C5F" w:rsidRPr="00567835" w:rsidRDefault="00F32C5F" w:rsidP="00F32C5F">
            <w:pPr>
              <w:tabs>
                <w:tab w:val="decimal" w:pos="524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F32C5F" w:rsidRPr="00567835" w:rsidRDefault="00F32C5F" w:rsidP="00F32C5F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32C5F" w:rsidRPr="00567835" w:rsidRDefault="00F32C5F" w:rsidP="00F32C5F">
            <w:pPr>
              <w:tabs>
                <w:tab w:val="decimal" w:pos="30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F32C5F" w:rsidRPr="00567835" w:rsidRDefault="00F32C5F" w:rsidP="00F32C5F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32C5F" w:rsidRPr="00567835" w:rsidRDefault="00F32C5F" w:rsidP="00F32C5F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279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32C5F" w:rsidRPr="00567835" w:rsidRDefault="00F32C5F" w:rsidP="00F32C5F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32C5F" w:rsidRPr="00567835" w:rsidRDefault="00F32C5F" w:rsidP="00F32C5F">
            <w:pPr>
              <w:tabs>
                <w:tab w:val="decimal" w:pos="524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181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F32C5F" w:rsidRPr="00567835" w:rsidRDefault="00F32C5F" w:rsidP="00F32C5F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32C5F" w:rsidRPr="00567835" w:rsidRDefault="00F32C5F" w:rsidP="00F32C5F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F32C5F" w:rsidRPr="00567835" w:rsidRDefault="00F32C5F" w:rsidP="00F32C5F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32C5F" w:rsidRPr="00567835" w:rsidRDefault="00F32C5F" w:rsidP="00F32C5F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  <w:cs/>
              </w:rPr>
            </w:pPr>
            <w:r w:rsidRPr="00567835">
              <w:rPr>
                <w:sz w:val="22"/>
                <w:szCs w:val="22"/>
              </w:rPr>
              <w:t>181</w:t>
            </w:r>
          </w:p>
        </w:tc>
      </w:tr>
      <w:tr w:rsidR="00E91415" w:rsidRPr="00567835" w:rsidTr="006127F9">
        <w:tc>
          <w:tcPr>
            <w:tcW w:w="1530" w:type="dxa"/>
            <w:shd w:val="clear" w:color="auto" w:fill="auto"/>
            <w:vAlign w:val="bottom"/>
          </w:tcPr>
          <w:p w:rsidR="00E91415" w:rsidRPr="00567835" w:rsidRDefault="00E91415" w:rsidP="00E91415">
            <w:pPr>
              <w:tabs>
                <w:tab w:val="left" w:pos="25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E91415" w:rsidRPr="00567835" w:rsidRDefault="00E91415" w:rsidP="00E91415">
            <w:pPr>
              <w:tabs>
                <w:tab w:val="decimal" w:pos="819"/>
              </w:tabs>
              <w:snapToGrid w:val="0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:rsidR="00E91415" w:rsidRPr="00567835" w:rsidRDefault="00E91415" w:rsidP="00E91415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E91415" w:rsidRPr="00567835" w:rsidRDefault="001B316C" w:rsidP="00E91415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23,222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E91415" w:rsidRPr="00567835" w:rsidRDefault="00E91415" w:rsidP="00E91415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E91415" w:rsidRPr="00567835" w:rsidRDefault="001B316C" w:rsidP="00E91415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54,552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E91415" w:rsidRPr="00567835" w:rsidRDefault="00E91415" w:rsidP="00E91415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E91415" w:rsidRPr="00567835" w:rsidRDefault="001B316C" w:rsidP="00E91415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77,774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1415" w:rsidRPr="00567835" w:rsidRDefault="00E91415" w:rsidP="00E91415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E91415" w:rsidRPr="00567835" w:rsidRDefault="00E91415" w:rsidP="00E91415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21,653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E91415" w:rsidRPr="00567835" w:rsidRDefault="00E91415" w:rsidP="00E91415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E91415" w:rsidRPr="00567835" w:rsidRDefault="00E91415" w:rsidP="00E91415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53,727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E91415" w:rsidRPr="00567835" w:rsidRDefault="00E91415" w:rsidP="00E91415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E91415" w:rsidRPr="00567835" w:rsidRDefault="00E91415" w:rsidP="00E91415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b/>
                <w:bCs/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</w:rPr>
              <w:t>75,380</w:t>
            </w:r>
          </w:p>
        </w:tc>
      </w:tr>
    </w:tbl>
    <w:p w:rsidR="00A72CF0" w:rsidRPr="00567835" w:rsidRDefault="00A72CF0" w:rsidP="00A72CF0">
      <w:pPr>
        <w:tabs>
          <w:tab w:val="left" w:pos="630"/>
        </w:tabs>
        <w:ind w:left="900" w:hanging="630"/>
        <w:rPr>
          <w:sz w:val="4"/>
          <w:szCs w:val="4"/>
          <w:vertAlign w:val="superscript"/>
        </w:rPr>
      </w:pPr>
    </w:p>
    <w:p w:rsidR="00A72CF0" w:rsidRPr="00567835" w:rsidRDefault="00A72CF0" w:rsidP="00A72CF0">
      <w:pPr>
        <w:tabs>
          <w:tab w:val="left" w:pos="720"/>
        </w:tabs>
        <w:ind w:left="720" w:right="-25" w:hanging="180"/>
        <w:rPr>
          <w:sz w:val="30"/>
          <w:szCs w:val="30"/>
        </w:rPr>
      </w:pPr>
    </w:p>
    <w:p w:rsidR="00A72CF0" w:rsidRPr="00567835" w:rsidRDefault="00A72CF0" w:rsidP="00A72CF0">
      <w:pPr>
        <w:tabs>
          <w:tab w:val="left" w:pos="720"/>
        </w:tabs>
        <w:ind w:left="720" w:right="-25" w:hanging="180"/>
        <w:rPr>
          <w:sz w:val="30"/>
          <w:szCs w:val="30"/>
        </w:rPr>
      </w:pPr>
    </w:p>
    <w:p w:rsidR="00A72CF0" w:rsidRPr="00567835" w:rsidRDefault="00A72CF0" w:rsidP="00A72CF0">
      <w:pPr>
        <w:tabs>
          <w:tab w:val="left" w:pos="540"/>
        </w:tabs>
        <w:ind w:right="-178"/>
        <w:rPr>
          <w:spacing w:val="-2"/>
          <w:sz w:val="30"/>
          <w:szCs w:val="30"/>
        </w:rPr>
      </w:pPr>
      <w:r w:rsidRPr="00567835">
        <w:rPr>
          <w:sz w:val="30"/>
          <w:szCs w:val="30"/>
          <w:cs/>
        </w:rPr>
        <w:br w:type="page"/>
      </w:r>
      <w:r w:rsidR="001D50DB">
        <w:rPr>
          <w:b/>
          <w:bCs/>
          <w:spacing w:val="-2"/>
          <w:sz w:val="30"/>
          <w:szCs w:val="30"/>
        </w:rPr>
        <w:lastRenderedPageBreak/>
        <w:t>22</w:t>
      </w:r>
      <w:r w:rsidRPr="00567835">
        <w:rPr>
          <w:b/>
          <w:bCs/>
          <w:spacing w:val="-2"/>
          <w:sz w:val="30"/>
          <w:szCs w:val="30"/>
        </w:rPr>
        <w:tab/>
      </w:r>
      <w:r w:rsidRPr="00567835">
        <w:rPr>
          <w:b/>
          <w:bCs/>
          <w:spacing w:val="-2"/>
          <w:sz w:val="30"/>
          <w:szCs w:val="30"/>
          <w:cs/>
        </w:rPr>
        <w:t>ประมาณการหนี้สิน</w:t>
      </w:r>
    </w:p>
    <w:p w:rsidR="00A72CF0" w:rsidRPr="00567835" w:rsidRDefault="00A72CF0" w:rsidP="00A72CF0">
      <w:pPr>
        <w:ind w:left="540" w:right="-28"/>
        <w:rPr>
          <w:spacing w:val="-2"/>
          <w:sz w:val="30"/>
          <w:szCs w:val="30"/>
        </w:rPr>
      </w:pPr>
    </w:p>
    <w:p w:rsidR="00074284" w:rsidRDefault="00074284" w:rsidP="00074284">
      <w:pPr>
        <w:ind w:left="540" w:right="-25"/>
        <w:rPr>
          <w:spacing w:val="-4"/>
          <w:sz w:val="30"/>
          <w:szCs w:val="30"/>
        </w:rPr>
      </w:pPr>
      <w:r>
        <w:rPr>
          <w:spacing w:val="-4"/>
          <w:sz w:val="30"/>
          <w:szCs w:val="30"/>
          <w:cs/>
        </w:rPr>
        <w:t xml:space="preserve">ณ วันที่ </w:t>
      </w:r>
      <w:r w:rsidRPr="00B8595F">
        <w:rPr>
          <w:sz w:val="30"/>
          <w:szCs w:val="30"/>
        </w:rPr>
        <w:t xml:space="preserve">30 </w:t>
      </w:r>
      <w:r w:rsidRPr="00B8595F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</w:t>
      </w:r>
      <w:r>
        <w:rPr>
          <w:rFonts w:hint="cs"/>
          <w:sz w:val="30"/>
          <w:szCs w:val="30"/>
          <w:cs/>
        </w:rPr>
        <w:t>1</w:t>
      </w:r>
      <w:r w:rsidRPr="00B8595F">
        <w:rPr>
          <w:sz w:val="30"/>
          <w:szCs w:val="30"/>
          <w:cs/>
        </w:rPr>
        <w:t xml:space="preserve"> และ </w:t>
      </w:r>
      <w:r w:rsidRPr="00B8595F">
        <w:rPr>
          <w:sz w:val="30"/>
          <w:szCs w:val="30"/>
        </w:rPr>
        <w:t xml:space="preserve">31 </w:t>
      </w:r>
      <w:r w:rsidRPr="00B8595F">
        <w:rPr>
          <w:sz w:val="30"/>
          <w:szCs w:val="30"/>
          <w:cs/>
        </w:rPr>
        <w:t xml:space="preserve">ธันวาคม </w:t>
      </w:r>
      <w:r>
        <w:rPr>
          <w:sz w:val="30"/>
          <w:szCs w:val="30"/>
        </w:rPr>
        <w:t>25</w:t>
      </w:r>
      <w:r>
        <w:rPr>
          <w:rFonts w:hint="cs"/>
          <w:sz w:val="30"/>
          <w:szCs w:val="30"/>
          <w:cs/>
        </w:rPr>
        <w:t>60</w:t>
      </w:r>
      <w:r w:rsidRPr="00B8595F">
        <w:rPr>
          <w:sz w:val="30"/>
          <w:szCs w:val="30"/>
          <w:cs/>
        </w:rPr>
        <w:t xml:space="preserve"> </w:t>
      </w:r>
      <w:r>
        <w:rPr>
          <w:spacing w:val="-4"/>
          <w:sz w:val="30"/>
          <w:szCs w:val="30"/>
          <w:cs/>
        </w:rPr>
        <w:t>ประมาณการหนี้สินมีดังนี้</w:t>
      </w:r>
    </w:p>
    <w:p w:rsidR="00A72CF0" w:rsidRPr="00567835" w:rsidRDefault="00A72CF0" w:rsidP="00A72CF0">
      <w:pPr>
        <w:ind w:left="540" w:right="-28"/>
        <w:rPr>
          <w:spacing w:val="-2"/>
          <w:sz w:val="30"/>
          <w:szCs w:val="30"/>
        </w:rPr>
      </w:pP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80"/>
        <w:gridCol w:w="1070"/>
        <w:gridCol w:w="236"/>
        <w:gridCol w:w="1012"/>
        <w:gridCol w:w="236"/>
        <w:gridCol w:w="1011"/>
        <w:gridCol w:w="236"/>
        <w:gridCol w:w="1014"/>
      </w:tblGrid>
      <w:tr w:rsidR="00A72CF0" w:rsidRPr="00567835" w:rsidTr="00D47F23">
        <w:trPr>
          <w:trHeight w:val="390"/>
        </w:trPr>
        <w:tc>
          <w:tcPr>
            <w:tcW w:w="42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318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1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074284" w:rsidRPr="00567835" w:rsidTr="00074284">
        <w:trPr>
          <w:trHeight w:val="403"/>
        </w:trPr>
        <w:tc>
          <w:tcPr>
            <w:tcW w:w="4280" w:type="dxa"/>
            <w:shd w:val="clear" w:color="auto" w:fill="auto"/>
            <w:vAlign w:val="bottom"/>
          </w:tcPr>
          <w:p w:rsidR="00074284" w:rsidRPr="00567835" w:rsidRDefault="00074284" w:rsidP="00074284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:rsidR="00074284" w:rsidRPr="00567835" w:rsidRDefault="00074284" w:rsidP="00074284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36" w:type="dxa"/>
            <w:shd w:val="clear" w:color="auto" w:fill="auto"/>
          </w:tcPr>
          <w:p w:rsidR="00074284" w:rsidRPr="00567835" w:rsidRDefault="00074284" w:rsidP="00074284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074284" w:rsidRPr="00567835" w:rsidRDefault="00074284" w:rsidP="00074284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74284" w:rsidRPr="00567835" w:rsidRDefault="00074284" w:rsidP="00074284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:rsidR="00074284" w:rsidRPr="00567835" w:rsidRDefault="00074284" w:rsidP="00074284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</w:t>
            </w:r>
            <w:r w:rsidR="00F17B26">
              <w:rPr>
                <w:color w:val="000000"/>
                <w:sz w:val="28"/>
                <w:szCs w:val="28"/>
              </w:rPr>
              <w:t>0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36" w:type="dxa"/>
            <w:shd w:val="clear" w:color="auto" w:fill="auto"/>
          </w:tcPr>
          <w:p w:rsidR="00074284" w:rsidRPr="00567835" w:rsidRDefault="00074284" w:rsidP="00074284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074284" w:rsidRPr="00567835" w:rsidRDefault="00074284" w:rsidP="00074284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31 ธันวาคม</w:t>
            </w:r>
          </w:p>
        </w:tc>
      </w:tr>
      <w:tr w:rsidR="00074284" w:rsidRPr="00567835" w:rsidTr="00074284">
        <w:trPr>
          <w:trHeight w:val="403"/>
        </w:trPr>
        <w:tc>
          <w:tcPr>
            <w:tcW w:w="4280" w:type="dxa"/>
            <w:shd w:val="clear" w:color="auto" w:fill="auto"/>
            <w:vAlign w:val="bottom"/>
          </w:tcPr>
          <w:p w:rsidR="00074284" w:rsidRPr="00567835" w:rsidRDefault="00074284" w:rsidP="00074284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:rsidR="00074284" w:rsidRPr="00567835" w:rsidRDefault="00074284" w:rsidP="00074284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074284" w:rsidRPr="00567835" w:rsidRDefault="00074284" w:rsidP="00074284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074284" w:rsidRPr="00567835" w:rsidRDefault="00074284" w:rsidP="00074284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74284" w:rsidRPr="00567835" w:rsidRDefault="00074284" w:rsidP="00074284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:rsidR="00074284" w:rsidRPr="00567835" w:rsidRDefault="00074284" w:rsidP="00074284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074284" w:rsidRPr="00567835" w:rsidRDefault="00074284" w:rsidP="00074284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074284" w:rsidRPr="00567835" w:rsidRDefault="00074284" w:rsidP="00074284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60</w:t>
            </w:r>
          </w:p>
        </w:tc>
      </w:tr>
      <w:tr w:rsidR="00074284" w:rsidRPr="00567835" w:rsidTr="00420220">
        <w:trPr>
          <w:trHeight w:val="378"/>
        </w:trPr>
        <w:tc>
          <w:tcPr>
            <w:tcW w:w="4280" w:type="dxa"/>
            <w:shd w:val="clear" w:color="auto" w:fill="auto"/>
            <w:vAlign w:val="bottom"/>
          </w:tcPr>
          <w:p w:rsidR="00074284" w:rsidRPr="00567835" w:rsidRDefault="00074284" w:rsidP="00074284">
            <w:pPr>
              <w:snapToGrid w:val="0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815" w:type="dxa"/>
            <w:gridSpan w:val="7"/>
            <w:shd w:val="clear" w:color="auto" w:fill="auto"/>
            <w:vAlign w:val="bottom"/>
          </w:tcPr>
          <w:p w:rsidR="00074284" w:rsidRPr="00567835" w:rsidRDefault="00074284" w:rsidP="00074284">
            <w:pPr>
              <w:ind w:left="-108" w:right="-102"/>
              <w:jc w:val="center"/>
              <w:rPr>
                <w:sz w:val="28"/>
                <w:szCs w:val="28"/>
                <w:cs/>
                <w:lang w:eastAsia="th-TH"/>
              </w:rPr>
            </w:pPr>
            <w:r w:rsidRPr="00567835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074284" w:rsidRPr="00567835" w:rsidTr="00074284">
        <w:trPr>
          <w:trHeight w:val="390"/>
        </w:trPr>
        <w:tc>
          <w:tcPr>
            <w:tcW w:w="4280" w:type="dxa"/>
            <w:shd w:val="clear" w:color="auto" w:fill="auto"/>
            <w:vAlign w:val="bottom"/>
          </w:tcPr>
          <w:p w:rsidR="00074284" w:rsidRPr="00567835" w:rsidRDefault="00074284" w:rsidP="00074284">
            <w:pPr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eastAsia="th-TH"/>
              </w:rPr>
              <w:t>สำรองบำเหน็จและบำนาญ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74284" w:rsidRPr="00062428" w:rsidRDefault="00E63319" w:rsidP="00074284">
            <w:pPr>
              <w:pStyle w:val="PlainText"/>
              <w:tabs>
                <w:tab w:val="decimal" w:pos="751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5,064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74284" w:rsidRPr="002A28EE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074284" w:rsidRPr="00062428" w:rsidRDefault="00074284" w:rsidP="00074284">
            <w:pPr>
              <w:pStyle w:val="PlainText"/>
              <w:tabs>
                <w:tab w:val="decimal" w:pos="751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4,904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74284" w:rsidRPr="002A28EE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074284" w:rsidRPr="003204CC" w:rsidRDefault="00E63319" w:rsidP="00074284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4,667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74284" w:rsidRPr="002A28EE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074284" w:rsidRPr="003204CC" w:rsidRDefault="00074284" w:rsidP="00074284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4,527</w:t>
            </w:r>
          </w:p>
        </w:tc>
      </w:tr>
      <w:tr w:rsidR="00074284" w:rsidRPr="00567835" w:rsidTr="00D47F23">
        <w:trPr>
          <w:trHeight w:val="378"/>
        </w:trPr>
        <w:tc>
          <w:tcPr>
            <w:tcW w:w="4280" w:type="dxa"/>
            <w:shd w:val="clear" w:color="auto" w:fill="auto"/>
            <w:vAlign w:val="bottom"/>
          </w:tcPr>
          <w:p w:rsidR="00074284" w:rsidRPr="00567835" w:rsidRDefault="00074284" w:rsidP="00074284">
            <w:pPr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  <w:lang w:eastAsia="th-TH"/>
              </w:rPr>
              <w:t>ประมาณการหนี้สินจากการแลกของรางวัล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74284" w:rsidRPr="00B531B9" w:rsidRDefault="00B531B9" w:rsidP="00074284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2,915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74284" w:rsidRPr="002A28EE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074284" w:rsidRPr="002A28EE" w:rsidRDefault="00074284" w:rsidP="00074284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2,712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74284" w:rsidRPr="002A28EE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074284" w:rsidRPr="002A28EE" w:rsidRDefault="00B531B9" w:rsidP="00074284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2,907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74284" w:rsidRPr="002A28EE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074284" w:rsidRPr="002A28EE" w:rsidRDefault="00074284" w:rsidP="00074284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2,70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</w:tr>
      <w:tr w:rsidR="00074284" w:rsidRPr="00567835" w:rsidTr="00D47F23">
        <w:trPr>
          <w:trHeight w:val="390"/>
        </w:trPr>
        <w:tc>
          <w:tcPr>
            <w:tcW w:w="4280" w:type="dxa"/>
            <w:shd w:val="clear" w:color="auto" w:fill="auto"/>
            <w:vAlign w:val="bottom"/>
          </w:tcPr>
          <w:p w:rsidR="00074284" w:rsidRPr="00567835" w:rsidRDefault="00074284" w:rsidP="00074284">
            <w:pPr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  <w:lang w:eastAsia="th-TH"/>
              </w:rPr>
              <w:t>อื่น</w:t>
            </w:r>
            <w:r>
              <w:rPr>
                <w:rFonts w:hint="cs"/>
                <w:sz w:val="28"/>
                <w:szCs w:val="28"/>
                <w:cs/>
                <w:lang w:eastAsia="th-TH"/>
              </w:rPr>
              <w:t xml:space="preserve"> </w:t>
            </w:r>
            <w:r w:rsidRPr="00567835">
              <w:rPr>
                <w:sz w:val="28"/>
                <w:szCs w:val="28"/>
                <w:cs/>
                <w:lang w:eastAsia="th-TH"/>
              </w:rPr>
              <w:t>ๆ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74284" w:rsidRPr="002A28EE" w:rsidRDefault="00B531B9" w:rsidP="00074284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74284" w:rsidRPr="002A28EE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074284" w:rsidRPr="002A28EE" w:rsidRDefault="00074284" w:rsidP="00074284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114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74284" w:rsidRPr="002A28EE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074284" w:rsidRPr="002A28EE" w:rsidRDefault="00B531B9" w:rsidP="00074284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74284" w:rsidRPr="002A28EE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074284" w:rsidRPr="002A28EE" w:rsidRDefault="00074284" w:rsidP="00074284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108</w:t>
            </w:r>
          </w:p>
        </w:tc>
      </w:tr>
      <w:tr w:rsidR="00074284" w:rsidRPr="00567835" w:rsidTr="00D47F23">
        <w:trPr>
          <w:trHeight w:val="378"/>
        </w:trPr>
        <w:tc>
          <w:tcPr>
            <w:tcW w:w="4280" w:type="dxa"/>
            <w:shd w:val="clear" w:color="auto" w:fill="auto"/>
            <w:vAlign w:val="bottom"/>
          </w:tcPr>
          <w:p w:rsidR="00074284" w:rsidRPr="00567835" w:rsidRDefault="00074284" w:rsidP="00074284">
            <w:pPr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0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074284" w:rsidRPr="002A28EE" w:rsidRDefault="00B531B9" w:rsidP="00074284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8,087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74284" w:rsidRPr="002A28EE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074284" w:rsidRPr="002A28EE" w:rsidRDefault="00074284" w:rsidP="00074284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7,730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74284" w:rsidRPr="002A28EE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074284" w:rsidRPr="003204CC" w:rsidRDefault="00B531B9" w:rsidP="00074284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7,682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74284" w:rsidRPr="00D71EC5" w:rsidRDefault="00074284" w:rsidP="00074284">
            <w:pPr>
              <w:tabs>
                <w:tab w:val="decimal" w:pos="805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074284" w:rsidRPr="003204CC" w:rsidRDefault="00074284" w:rsidP="00074284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7,340</w:t>
            </w:r>
          </w:p>
        </w:tc>
      </w:tr>
    </w:tbl>
    <w:p w:rsidR="00A72CF0" w:rsidRPr="00567835" w:rsidRDefault="00A72CF0" w:rsidP="00A72CF0">
      <w:pPr>
        <w:ind w:left="540" w:right="-28"/>
        <w:rPr>
          <w:spacing w:val="-2"/>
          <w:sz w:val="30"/>
          <w:szCs w:val="30"/>
        </w:rPr>
      </w:pPr>
    </w:p>
    <w:p w:rsidR="00A72CF0" w:rsidRPr="00567835" w:rsidRDefault="00A72CF0" w:rsidP="00A72CF0">
      <w:pPr>
        <w:tabs>
          <w:tab w:val="left" w:pos="1080"/>
        </w:tabs>
        <w:ind w:left="540" w:right="-25"/>
        <w:jc w:val="thaiDistribute"/>
        <w:rPr>
          <w:spacing w:val="-4"/>
          <w:sz w:val="30"/>
          <w:szCs w:val="30"/>
        </w:rPr>
      </w:pPr>
      <w:r w:rsidRPr="00567835">
        <w:rPr>
          <w:i/>
          <w:iCs/>
          <w:spacing w:val="-4"/>
          <w:sz w:val="30"/>
          <w:szCs w:val="30"/>
          <w:cs/>
        </w:rPr>
        <w:t>ผลประโยชน์พนักงานเกษียณอายุและผลประโยชน์ภายหลังเกษียณ</w:t>
      </w:r>
    </w:p>
    <w:p w:rsidR="00A72CF0" w:rsidRPr="00567835" w:rsidRDefault="00A72CF0" w:rsidP="00A72CF0">
      <w:pPr>
        <w:ind w:left="540" w:right="-28"/>
        <w:rPr>
          <w:spacing w:val="-2"/>
          <w:sz w:val="30"/>
          <w:szCs w:val="30"/>
        </w:rPr>
      </w:pPr>
    </w:p>
    <w:p w:rsidR="00A72CF0" w:rsidRPr="00567835" w:rsidRDefault="00A72CF0" w:rsidP="00420220">
      <w:pPr>
        <w:tabs>
          <w:tab w:val="left" w:pos="540"/>
        </w:tabs>
        <w:ind w:left="540" w:right="62"/>
        <w:jc w:val="thaiDistribute"/>
        <w:rPr>
          <w:spacing w:val="-4"/>
          <w:sz w:val="30"/>
          <w:szCs w:val="30"/>
        </w:rPr>
      </w:pPr>
      <w:r w:rsidRPr="00567835">
        <w:rPr>
          <w:sz w:val="30"/>
          <w:szCs w:val="30"/>
          <w:cs/>
        </w:rPr>
        <w:t>ธนาคาร</w:t>
      </w:r>
      <w:r w:rsidR="00ED29AF" w:rsidRPr="00567835">
        <w:rPr>
          <w:sz w:val="30"/>
          <w:szCs w:val="30"/>
          <w:cs/>
        </w:rPr>
        <w:t>และบริษัทย่อย</w:t>
      </w:r>
      <w:r w:rsidRPr="00567835">
        <w:rPr>
          <w:sz w:val="30"/>
          <w:szCs w:val="30"/>
          <w:cs/>
        </w:rPr>
        <w:t>มีโครงการผลประโยชน์พนักงานเกษียณอายุและผลประโยชน์ภายหลังเกษียณ รวมทั้งโครงการสมทบเงินและโครงการผลประโยชน์ที่กำหนดไว้ ซึ่งโครงการผลประโยชน์ที่กำหนดไว้ทั้งหมดไม่ได้จัดให้มีกองทุน</w:t>
      </w:r>
    </w:p>
    <w:p w:rsidR="00A72CF0" w:rsidRPr="00567835" w:rsidRDefault="00A72CF0" w:rsidP="00A72CF0">
      <w:pPr>
        <w:ind w:left="540" w:right="-28"/>
        <w:rPr>
          <w:spacing w:val="-2"/>
          <w:sz w:val="30"/>
          <w:szCs w:val="30"/>
        </w:rPr>
      </w:pPr>
    </w:p>
    <w:p w:rsidR="00A72CF0" w:rsidRPr="00567835" w:rsidRDefault="00A72CF0" w:rsidP="006F41F9">
      <w:pPr>
        <w:tabs>
          <w:tab w:val="left" w:pos="540"/>
          <w:tab w:val="left" w:pos="1080"/>
        </w:tabs>
        <w:ind w:left="540" w:right="-25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มูลค่าปัจจุบันของประมาณการหนี้สินที่ไม่ได้จัดให้มีกองทุน ณ วันที่ </w:t>
      </w:r>
      <w:r w:rsidR="00074284">
        <w:rPr>
          <w:rFonts w:hint="cs"/>
          <w:sz w:val="30"/>
          <w:szCs w:val="30"/>
          <w:cs/>
        </w:rPr>
        <w:t xml:space="preserve">30 มิถุนายน </w:t>
      </w:r>
      <w:r w:rsidR="00941FAA">
        <w:rPr>
          <w:sz w:val="30"/>
          <w:szCs w:val="30"/>
        </w:rPr>
        <w:t>2561</w:t>
      </w:r>
      <w:r w:rsidR="00074284">
        <w:rPr>
          <w:rFonts w:hint="cs"/>
          <w:sz w:val="30"/>
          <w:szCs w:val="30"/>
          <w:cs/>
        </w:rPr>
        <w:t xml:space="preserve"> และ </w:t>
      </w:r>
      <w:r w:rsidRPr="00567835">
        <w:rPr>
          <w:sz w:val="30"/>
          <w:szCs w:val="30"/>
        </w:rPr>
        <w:t xml:space="preserve">31 </w:t>
      </w:r>
      <w:r w:rsidRPr="00567835">
        <w:rPr>
          <w:sz w:val="30"/>
          <w:szCs w:val="30"/>
          <w:cs/>
        </w:rPr>
        <w:t xml:space="preserve">ธันวาคม </w:t>
      </w:r>
      <w:r w:rsidR="00FD5A0E" w:rsidRPr="00567835">
        <w:rPr>
          <w:sz w:val="30"/>
          <w:szCs w:val="30"/>
          <w:cs/>
        </w:rPr>
        <w:t>2</w:t>
      </w:r>
      <w:r w:rsidR="00FD5A0E">
        <w:rPr>
          <w:sz w:val="30"/>
          <w:szCs w:val="30"/>
        </w:rPr>
        <w:t>560</w:t>
      </w:r>
      <w:r w:rsidR="00FD5A0E" w:rsidRPr="00567835">
        <w:rPr>
          <w:sz w:val="30"/>
          <w:szCs w:val="30"/>
          <w:cs/>
        </w:rPr>
        <w:t xml:space="preserve"> </w:t>
      </w:r>
      <w:r w:rsidR="002E2A9B">
        <w:rPr>
          <w:sz w:val="30"/>
          <w:szCs w:val="30"/>
          <w:cs/>
        </w:rPr>
        <w:br/>
      </w:r>
      <w:r w:rsidRPr="00567835">
        <w:rPr>
          <w:sz w:val="30"/>
          <w:szCs w:val="30"/>
          <w:cs/>
        </w:rPr>
        <w:t>มีดังนี้</w:t>
      </w:r>
    </w:p>
    <w:p w:rsidR="00A72CF0" w:rsidRPr="00567835" w:rsidRDefault="00A72CF0" w:rsidP="00A72CF0">
      <w:pPr>
        <w:ind w:left="540" w:right="-28"/>
        <w:rPr>
          <w:spacing w:val="-2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990"/>
        <w:gridCol w:w="270"/>
        <w:gridCol w:w="990"/>
        <w:gridCol w:w="360"/>
        <w:gridCol w:w="990"/>
        <w:gridCol w:w="270"/>
        <w:gridCol w:w="1026"/>
      </w:tblGrid>
      <w:tr w:rsidR="00A72CF0" w:rsidRPr="00567835" w:rsidTr="002E2A9B">
        <w:tc>
          <w:tcPr>
            <w:tcW w:w="432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86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074284" w:rsidRPr="00567835" w:rsidTr="002E2A9B">
        <w:tc>
          <w:tcPr>
            <w:tcW w:w="4320" w:type="dxa"/>
            <w:shd w:val="clear" w:color="auto" w:fill="auto"/>
            <w:vAlign w:val="bottom"/>
          </w:tcPr>
          <w:p w:rsidR="00074284" w:rsidRPr="00567835" w:rsidRDefault="00074284" w:rsidP="00074284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74284" w:rsidRPr="00567835" w:rsidRDefault="00074284" w:rsidP="00074284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</w:t>
            </w:r>
            <w:r w:rsidR="00CB5B6C">
              <w:rPr>
                <w:color w:val="000000"/>
                <w:sz w:val="28"/>
                <w:szCs w:val="28"/>
              </w:rPr>
              <w:t>0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</w:tcPr>
          <w:p w:rsidR="00074284" w:rsidRPr="00567835" w:rsidRDefault="00074284" w:rsidP="00074284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74284" w:rsidRPr="00567835" w:rsidRDefault="00CB5B6C" w:rsidP="00074284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  <w:r w:rsidR="00074284">
              <w:rPr>
                <w:rFonts w:hint="cs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074284" w:rsidRPr="00567835" w:rsidRDefault="00074284" w:rsidP="00074284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74284" w:rsidRPr="00567835" w:rsidRDefault="00074284" w:rsidP="00074284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</w:t>
            </w:r>
            <w:r w:rsidR="002C5A39">
              <w:rPr>
                <w:color w:val="000000"/>
                <w:sz w:val="28"/>
                <w:szCs w:val="28"/>
              </w:rPr>
              <w:t>0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</w:tcPr>
          <w:p w:rsidR="00074284" w:rsidRPr="00567835" w:rsidRDefault="00074284" w:rsidP="00074284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074284" w:rsidRPr="00567835" w:rsidRDefault="00074284" w:rsidP="00074284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31 ธันวาคม</w:t>
            </w:r>
          </w:p>
        </w:tc>
      </w:tr>
      <w:tr w:rsidR="00074284" w:rsidRPr="00567835" w:rsidTr="002E2A9B">
        <w:tc>
          <w:tcPr>
            <w:tcW w:w="4320" w:type="dxa"/>
            <w:shd w:val="clear" w:color="auto" w:fill="auto"/>
            <w:vAlign w:val="bottom"/>
          </w:tcPr>
          <w:p w:rsidR="00074284" w:rsidRPr="00567835" w:rsidRDefault="00074284" w:rsidP="00074284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74284" w:rsidRPr="00567835" w:rsidRDefault="00074284" w:rsidP="00074284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074284" w:rsidRPr="00567835" w:rsidRDefault="00074284" w:rsidP="00074284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74284" w:rsidRPr="00567835" w:rsidRDefault="00074284" w:rsidP="00074284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60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074284" w:rsidRPr="00567835" w:rsidRDefault="00074284" w:rsidP="00074284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74284" w:rsidRPr="00567835" w:rsidRDefault="00074284" w:rsidP="00074284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074284" w:rsidRPr="00567835" w:rsidRDefault="00074284" w:rsidP="00074284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074284" w:rsidRPr="00567835" w:rsidRDefault="00074284" w:rsidP="00074284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60</w:t>
            </w:r>
          </w:p>
        </w:tc>
      </w:tr>
      <w:tr w:rsidR="00074284" w:rsidRPr="00567835" w:rsidTr="002E2A9B">
        <w:tc>
          <w:tcPr>
            <w:tcW w:w="4320" w:type="dxa"/>
            <w:shd w:val="clear" w:color="auto" w:fill="auto"/>
            <w:vAlign w:val="bottom"/>
          </w:tcPr>
          <w:p w:rsidR="00074284" w:rsidRPr="00567835" w:rsidRDefault="00074284" w:rsidP="00074284">
            <w:pPr>
              <w:snapToGrid w:val="0"/>
              <w:ind w:right="-10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4896" w:type="dxa"/>
            <w:gridSpan w:val="7"/>
            <w:shd w:val="clear" w:color="auto" w:fill="auto"/>
            <w:vAlign w:val="bottom"/>
          </w:tcPr>
          <w:p w:rsidR="00074284" w:rsidRPr="00567835" w:rsidRDefault="00074284" w:rsidP="00074284">
            <w:pPr>
              <w:ind w:left="-108" w:right="-102"/>
              <w:jc w:val="center"/>
              <w:rPr>
                <w:sz w:val="28"/>
                <w:szCs w:val="28"/>
                <w:cs/>
                <w:lang w:val="fr-FR"/>
              </w:rPr>
            </w:pPr>
            <w:r w:rsidRPr="00567835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074284" w:rsidRPr="00567835" w:rsidTr="002E2A9B">
        <w:tc>
          <w:tcPr>
            <w:tcW w:w="4320" w:type="dxa"/>
            <w:shd w:val="clear" w:color="auto" w:fill="auto"/>
          </w:tcPr>
          <w:p w:rsidR="00074284" w:rsidRPr="00567835" w:rsidRDefault="00074284" w:rsidP="00074284">
            <w:pPr>
              <w:ind w:hanging="18"/>
              <w:rPr>
                <w:sz w:val="28"/>
                <w:szCs w:val="28"/>
                <w:cs/>
                <w:lang w:val="th-TH" w:eastAsia="th-TH"/>
              </w:rPr>
            </w:pPr>
            <w:r w:rsidRPr="00567835">
              <w:rPr>
                <w:sz w:val="28"/>
                <w:szCs w:val="28"/>
                <w:cs/>
                <w:lang w:val="th-TH" w:eastAsia="th-TH"/>
              </w:rPr>
              <w:t>การจ่ายผลตอบแทนเกษียณอายุ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74284" w:rsidRPr="004D0799" w:rsidRDefault="00E63319" w:rsidP="00074284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4,174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74284" w:rsidRPr="004D0799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074284" w:rsidRPr="004D0799" w:rsidRDefault="00074284" w:rsidP="00074284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4,041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074284" w:rsidRPr="004D0799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074284" w:rsidRPr="004D0799" w:rsidRDefault="00E63319" w:rsidP="00074284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3,835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74284" w:rsidRPr="004D0799" w:rsidRDefault="00074284" w:rsidP="00074284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:rsidR="00074284" w:rsidRPr="004D0799" w:rsidRDefault="00074284" w:rsidP="00074284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3,719</w:t>
            </w:r>
          </w:p>
        </w:tc>
      </w:tr>
      <w:tr w:rsidR="00074284" w:rsidRPr="00567835" w:rsidTr="002E2A9B">
        <w:tc>
          <w:tcPr>
            <w:tcW w:w="4320" w:type="dxa"/>
            <w:shd w:val="clear" w:color="auto" w:fill="auto"/>
          </w:tcPr>
          <w:p w:rsidR="00074284" w:rsidRPr="00567835" w:rsidRDefault="00074284" w:rsidP="00074284">
            <w:pPr>
              <w:rPr>
                <w:sz w:val="28"/>
                <w:szCs w:val="28"/>
                <w:cs/>
                <w:lang w:val="th-TH" w:eastAsia="th-TH"/>
              </w:rPr>
            </w:pPr>
            <w:r w:rsidRPr="00567835">
              <w:rPr>
                <w:sz w:val="28"/>
                <w:szCs w:val="28"/>
                <w:cs/>
                <w:lang w:val="th-TH" w:eastAsia="th-TH"/>
              </w:rPr>
              <w:t>ผลประโยชน์อื่น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E63319" w:rsidRPr="004D0799" w:rsidRDefault="00E63319" w:rsidP="00E6331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890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74284" w:rsidRPr="004D0799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074284" w:rsidRPr="004D0799" w:rsidRDefault="00074284" w:rsidP="00074284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863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074284" w:rsidRPr="004D0799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074284" w:rsidRPr="004D0799" w:rsidRDefault="00E63319" w:rsidP="00074284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832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74284" w:rsidRPr="004D0799" w:rsidRDefault="00074284" w:rsidP="00074284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:rsidR="00074284" w:rsidRPr="004D0799" w:rsidRDefault="00074284" w:rsidP="00074284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808</w:t>
            </w:r>
          </w:p>
        </w:tc>
      </w:tr>
      <w:tr w:rsidR="00074284" w:rsidRPr="00567835" w:rsidTr="002E2A9B">
        <w:tc>
          <w:tcPr>
            <w:tcW w:w="4320" w:type="dxa"/>
            <w:shd w:val="clear" w:color="auto" w:fill="auto"/>
          </w:tcPr>
          <w:p w:rsidR="00074284" w:rsidRPr="00567835" w:rsidRDefault="00074284" w:rsidP="00074284">
            <w:pPr>
              <w:ind w:left="162" w:right="-108" w:hanging="162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  <w:lang w:val="fr-FR"/>
              </w:rPr>
              <w:t>รวม</w:t>
            </w:r>
            <w:r w:rsidRPr="00567835">
              <w:rPr>
                <w:b/>
                <w:bCs/>
                <w:sz w:val="28"/>
                <w:szCs w:val="28"/>
                <w:cs/>
              </w:rPr>
              <w:t>มูลค่า</w:t>
            </w:r>
            <w:r w:rsidRPr="00567835">
              <w:rPr>
                <w:b/>
                <w:bCs/>
                <w:sz w:val="28"/>
                <w:szCs w:val="28"/>
                <w:cs/>
                <w:lang w:val="fr-FR"/>
              </w:rPr>
              <w:t>ปัจจุบันของประมาณการหนี้สินที่ไม่ได้จัด</w:t>
            </w:r>
            <w:r w:rsidRPr="00567835">
              <w:rPr>
                <w:b/>
                <w:bCs/>
                <w:sz w:val="28"/>
                <w:szCs w:val="28"/>
                <w:cs/>
                <w:lang w:val="fr-FR"/>
              </w:rPr>
              <w:br/>
              <w:t>ให้มีกองทุน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074284" w:rsidRPr="00E63319" w:rsidRDefault="00074284" w:rsidP="00074284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  <w:p w:rsidR="00E63319" w:rsidRPr="00E63319" w:rsidRDefault="00E63319" w:rsidP="00074284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6331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5,064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74284" w:rsidRPr="00E63319" w:rsidRDefault="00074284" w:rsidP="00074284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074284" w:rsidRDefault="00074284" w:rsidP="00074284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  <w:p w:rsidR="00074284" w:rsidRPr="004D0799" w:rsidRDefault="00074284" w:rsidP="00074284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4,904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074284" w:rsidRPr="004D0799" w:rsidRDefault="00074284" w:rsidP="00074284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074284" w:rsidRDefault="00074284" w:rsidP="00074284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  <w:p w:rsidR="00E63319" w:rsidRPr="004D0799" w:rsidRDefault="00E63319" w:rsidP="00074284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4,667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74284" w:rsidRPr="004D0799" w:rsidRDefault="00074284" w:rsidP="00074284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074284" w:rsidRDefault="00074284" w:rsidP="00074284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  <w:p w:rsidR="00074284" w:rsidRPr="004D0799" w:rsidRDefault="00074284" w:rsidP="00074284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4,527</w:t>
            </w:r>
          </w:p>
        </w:tc>
      </w:tr>
    </w:tbl>
    <w:p w:rsidR="00FA5F74" w:rsidRPr="00567835" w:rsidRDefault="00FA5F74">
      <w:pPr>
        <w:suppressAutoHyphens w:val="0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br w:type="page"/>
      </w:r>
    </w:p>
    <w:p w:rsidR="00A72CF0" w:rsidRPr="00567835" w:rsidRDefault="00A72CF0" w:rsidP="00A72CF0">
      <w:pPr>
        <w:ind w:left="1260" w:hanging="720"/>
        <w:jc w:val="both"/>
        <w:rPr>
          <w:sz w:val="30"/>
          <w:szCs w:val="30"/>
        </w:rPr>
      </w:pPr>
      <w:r w:rsidRPr="00567835">
        <w:rPr>
          <w:sz w:val="30"/>
          <w:szCs w:val="30"/>
          <w:cs/>
        </w:rPr>
        <w:lastRenderedPageBreak/>
        <w:t>การเปลี่ยนแปลงในมูลค่าปัจจุบัน</w:t>
      </w:r>
      <w:r w:rsidR="00273E60" w:rsidRPr="00567835">
        <w:rPr>
          <w:sz w:val="30"/>
          <w:szCs w:val="30"/>
          <w:cs/>
        </w:rPr>
        <w:t>ของ</w:t>
      </w:r>
      <w:r w:rsidR="00F509AF" w:rsidRPr="00567835">
        <w:rPr>
          <w:sz w:val="30"/>
          <w:szCs w:val="30"/>
          <w:cs/>
        </w:rPr>
        <w:t>ภาระผูกพันของโครงการ</w:t>
      </w:r>
      <w:r w:rsidRPr="00567835">
        <w:rPr>
          <w:sz w:val="30"/>
          <w:szCs w:val="30"/>
          <w:cs/>
        </w:rPr>
        <w:t>ผลประโยชน์</w:t>
      </w:r>
    </w:p>
    <w:p w:rsidR="00A72CF0" w:rsidRPr="00567835" w:rsidRDefault="00A72CF0" w:rsidP="00A72CF0">
      <w:pPr>
        <w:ind w:left="547" w:right="-29" w:hanging="14"/>
        <w:rPr>
          <w:spacing w:val="-4"/>
          <w:sz w:val="16"/>
          <w:szCs w:val="16"/>
          <w:highlight w:val="green"/>
        </w:rPr>
      </w:pPr>
    </w:p>
    <w:tbl>
      <w:tblPr>
        <w:tblW w:w="9225" w:type="dxa"/>
        <w:tblInd w:w="364" w:type="dxa"/>
        <w:tblLayout w:type="fixed"/>
        <w:tblLook w:val="0000" w:firstRow="0" w:lastRow="0" w:firstColumn="0" w:lastColumn="0" w:noHBand="0" w:noVBand="0"/>
      </w:tblPr>
      <w:tblGrid>
        <w:gridCol w:w="4334"/>
        <w:gridCol w:w="1027"/>
        <w:gridCol w:w="236"/>
        <w:gridCol w:w="982"/>
        <w:gridCol w:w="236"/>
        <w:gridCol w:w="1080"/>
        <w:gridCol w:w="236"/>
        <w:gridCol w:w="1094"/>
      </w:tblGrid>
      <w:tr w:rsidR="00A72CF0" w:rsidRPr="00567835" w:rsidTr="006127F9">
        <w:trPr>
          <w:cantSplit/>
        </w:trPr>
        <w:tc>
          <w:tcPr>
            <w:tcW w:w="4334" w:type="dxa"/>
            <w:shd w:val="clear" w:color="auto" w:fill="auto"/>
            <w:vAlign w:val="bottom"/>
          </w:tcPr>
          <w:p w:rsidR="00A72CF0" w:rsidRPr="00567835" w:rsidRDefault="00A72CF0" w:rsidP="002E2A9B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4891" w:type="dxa"/>
            <w:gridSpan w:val="7"/>
            <w:shd w:val="clear" w:color="auto" w:fill="auto"/>
            <w:vAlign w:val="bottom"/>
          </w:tcPr>
          <w:p w:rsidR="00A72CF0" w:rsidRPr="00567835" w:rsidRDefault="00A72CF0" w:rsidP="002E2A9B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A72CF0" w:rsidRPr="00567835" w:rsidTr="006127F9">
        <w:trPr>
          <w:cantSplit/>
        </w:trPr>
        <w:tc>
          <w:tcPr>
            <w:tcW w:w="4334" w:type="dxa"/>
            <w:shd w:val="clear" w:color="auto" w:fill="auto"/>
            <w:vAlign w:val="bottom"/>
          </w:tcPr>
          <w:p w:rsidR="00A72CF0" w:rsidRPr="00C64E59" w:rsidRDefault="00A72CF0" w:rsidP="002E2A9B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:rsidR="00A72CF0" w:rsidRPr="00567835" w:rsidRDefault="00074284" w:rsidP="002E2A9B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eastAsia="th-TH"/>
              </w:rPr>
              <w:t xml:space="preserve">30 มิถุนายน </w:t>
            </w:r>
            <w:r w:rsidR="00A72CF0" w:rsidRPr="00567835">
              <w:rPr>
                <w:rFonts w:ascii="Angsana New" w:hAnsi="Angsana New" w:cs="Angsana New"/>
                <w:sz w:val="28"/>
                <w:szCs w:val="28"/>
                <w:lang w:eastAsia="th-TH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eastAsia="th-TH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567835" w:rsidRDefault="00A72CF0" w:rsidP="002E2A9B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shd w:val="clear" w:color="auto" w:fill="auto"/>
            <w:vAlign w:val="bottom"/>
          </w:tcPr>
          <w:p w:rsidR="00A72CF0" w:rsidRPr="00567835" w:rsidRDefault="00074284" w:rsidP="002E2A9B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th-TH" w:eastAsia="th-TH"/>
              </w:rPr>
              <w:t xml:space="preserve">31 ธันวาคม </w:t>
            </w:r>
            <w:r w:rsidR="00A72CF0" w:rsidRPr="00567835">
              <w:rPr>
                <w:rFonts w:ascii="Angsana New" w:hAnsi="Angsana New" w:cs="Angsana New"/>
                <w:sz w:val="28"/>
                <w:szCs w:val="28"/>
                <w:cs/>
                <w:lang w:val="th-TH" w:eastAsia="th-TH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th-TH" w:eastAsia="th-TH"/>
              </w:rPr>
              <w:t>60</w:t>
            </w:r>
          </w:p>
        </w:tc>
      </w:tr>
      <w:tr w:rsidR="00A72CF0" w:rsidRPr="00567835" w:rsidTr="006127F9">
        <w:tc>
          <w:tcPr>
            <w:tcW w:w="4334" w:type="dxa"/>
            <w:shd w:val="clear" w:color="auto" w:fill="auto"/>
            <w:vAlign w:val="bottom"/>
          </w:tcPr>
          <w:p w:rsidR="00A72CF0" w:rsidRPr="00567835" w:rsidRDefault="00A72CF0" w:rsidP="002E2A9B">
            <w:pPr>
              <w:tabs>
                <w:tab w:val="left" w:pos="252"/>
                <w:tab w:val="left" w:pos="432"/>
                <w:tab w:val="left" w:pos="438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27" w:type="dxa"/>
            <w:shd w:val="clear" w:color="auto" w:fill="auto"/>
          </w:tcPr>
          <w:p w:rsidR="00A72CF0" w:rsidRPr="00567835" w:rsidRDefault="00A72CF0" w:rsidP="002E2A9B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36" w:type="dxa"/>
            <w:shd w:val="clear" w:color="auto" w:fill="auto"/>
          </w:tcPr>
          <w:p w:rsidR="00A72CF0" w:rsidRPr="00567835" w:rsidRDefault="00A72CF0" w:rsidP="002E2A9B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</w:tcPr>
          <w:p w:rsidR="00A72CF0" w:rsidRPr="00567835" w:rsidRDefault="00A72CF0" w:rsidP="002E2A9B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36" w:type="dxa"/>
            <w:shd w:val="clear" w:color="auto" w:fill="auto"/>
          </w:tcPr>
          <w:p w:rsidR="00A72CF0" w:rsidRPr="00567835" w:rsidRDefault="00A72CF0" w:rsidP="002E2A9B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A72CF0" w:rsidRPr="00567835" w:rsidRDefault="00A72CF0" w:rsidP="002E2A9B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36" w:type="dxa"/>
            <w:shd w:val="clear" w:color="auto" w:fill="auto"/>
          </w:tcPr>
          <w:p w:rsidR="00A72CF0" w:rsidRPr="00567835" w:rsidRDefault="00A72CF0" w:rsidP="002E2A9B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:rsidR="00A72CF0" w:rsidRPr="00567835" w:rsidRDefault="00A72CF0" w:rsidP="002E2A9B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</w:tr>
      <w:tr w:rsidR="00A72CF0" w:rsidRPr="00567835" w:rsidTr="006127F9">
        <w:tc>
          <w:tcPr>
            <w:tcW w:w="4334" w:type="dxa"/>
            <w:shd w:val="clear" w:color="auto" w:fill="auto"/>
            <w:vAlign w:val="bottom"/>
          </w:tcPr>
          <w:p w:rsidR="00A72CF0" w:rsidRPr="00567835" w:rsidRDefault="00A72CF0" w:rsidP="002E2A9B">
            <w:pPr>
              <w:snapToGrid w:val="0"/>
              <w:ind w:right="-10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4891" w:type="dxa"/>
            <w:gridSpan w:val="7"/>
            <w:shd w:val="clear" w:color="auto" w:fill="auto"/>
            <w:vAlign w:val="bottom"/>
          </w:tcPr>
          <w:p w:rsidR="00A72CF0" w:rsidRPr="00567835" w:rsidRDefault="00A72CF0" w:rsidP="002E2A9B">
            <w:pPr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074284" w:rsidRPr="00567835" w:rsidTr="006127F9">
        <w:tc>
          <w:tcPr>
            <w:tcW w:w="4334" w:type="dxa"/>
            <w:shd w:val="clear" w:color="auto" w:fill="auto"/>
          </w:tcPr>
          <w:p w:rsidR="00074284" w:rsidRPr="00567835" w:rsidRDefault="00364A60" w:rsidP="002E2A9B">
            <w:pPr>
              <w:ind w:left="72" w:right="-198"/>
              <w:rPr>
                <w:spacing w:val="-6"/>
                <w:sz w:val="28"/>
                <w:szCs w:val="28"/>
                <w:cs/>
              </w:rPr>
            </w:pPr>
            <w:r>
              <w:rPr>
                <w:rFonts w:hint="cs"/>
                <w:spacing w:val="-6"/>
                <w:sz w:val="28"/>
                <w:szCs w:val="28"/>
                <w:cs/>
              </w:rPr>
              <w:t>ยอดต้นงวด</w:t>
            </w:r>
            <w:r>
              <w:rPr>
                <w:spacing w:val="-6"/>
                <w:sz w:val="28"/>
                <w:szCs w:val="28"/>
                <w:cs/>
              </w:rPr>
              <w:t>/</w:t>
            </w:r>
            <w:r>
              <w:rPr>
                <w:rFonts w:hint="cs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</w:tcPr>
          <w:p w:rsidR="00074284" w:rsidRPr="00776CC4" w:rsidRDefault="00364A60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4,041</w:t>
            </w:r>
          </w:p>
        </w:tc>
        <w:tc>
          <w:tcPr>
            <w:tcW w:w="236" w:type="dxa"/>
            <w:shd w:val="clear" w:color="auto" w:fill="auto"/>
          </w:tcPr>
          <w:p w:rsidR="00074284" w:rsidRPr="00776CC4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:rsidR="00074284" w:rsidRPr="00776CC4" w:rsidRDefault="00364A60" w:rsidP="002E2A9B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863</w:t>
            </w:r>
          </w:p>
        </w:tc>
        <w:tc>
          <w:tcPr>
            <w:tcW w:w="236" w:type="dxa"/>
            <w:shd w:val="clear" w:color="auto" w:fill="auto"/>
          </w:tcPr>
          <w:p w:rsidR="00074284" w:rsidRPr="00DB6D8C" w:rsidRDefault="00074284" w:rsidP="002E2A9B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074284" w:rsidRPr="00776CC4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3,728</w:t>
            </w:r>
          </w:p>
        </w:tc>
        <w:tc>
          <w:tcPr>
            <w:tcW w:w="236" w:type="dxa"/>
            <w:shd w:val="clear" w:color="auto" w:fill="auto"/>
          </w:tcPr>
          <w:p w:rsidR="00074284" w:rsidRPr="00776CC4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:rsidR="00074284" w:rsidRPr="00776CC4" w:rsidRDefault="00074284" w:rsidP="002E2A9B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813</w:t>
            </w:r>
          </w:p>
        </w:tc>
      </w:tr>
      <w:tr w:rsidR="00074284" w:rsidRPr="00567835" w:rsidTr="006127F9">
        <w:tc>
          <w:tcPr>
            <w:tcW w:w="4334" w:type="dxa"/>
            <w:shd w:val="clear" w:color="auto" w:fill="auto"/>
          </w:tcPr>
          <w:p w:rsidR="00074284" w:rsidRPr="00567835" w:rsidRDefault="00074284" w:rsidP="002E2A9B">
            <w:pPr>
              <w:ind w:left="72"/>
              <w:rPr>
                <w:sz w:val="16"/>
                <w:szCs w:val="16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:rsidR="00074284" w:rsidRPr="0073655E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074284" w:rsidRPr="0073655E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</w:tcPr>
          <w:p w:rsidR="00074284" w:rsidRPr="0073655E" w:rsidRDefault="00074284" w:rsidP="002E2A9B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074284" w:rsidRPr="0073655E" w:rsidRDefault="00074284" w:rsidP="002E2A9B">
            <w:pPr>
              <w:tabs>
                <w:tab w:val="decimal" w:pos="792"/>
              </w:tabs>
              <w:snapToGrid w:val="0"/>
              <w:ind w:left="-108" w:right="-83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074284" w:rsidRPr="0073655E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074284" w:rsidRPr="0073655E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:rsidR="00074284" w:rsidRPr="0073655E" w:rsidRDefault="00074284" w:rsidP="002E2A9B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074284" w:rsidRPr="00567835" w:rsidTr="006127F9">
        <w:tc>
          <w:tcPr>
            <w:tcW w:w="4334" w:type="dxa"/>
            <w:shd w:val="clear" w:color="auto" w:fill="auto"/>
          </w:tcPr>
          <w:p w:rsidR="00074284" w:rsidRPr="00567835" w:rsidRDefault="00074284" w:rsidP="002E2A9B">
            <w:pPr>
              <w:ind w:left="72"/>
              <w:rPr>
                <w:sz w:val="28"/>
                <w:szCs w:val="28"/>
                <w:cs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027" w:type="dxa"/>
            <w:shd w:val="clear" w:color="auto" w:fill="auto"/>
          </w:tcPr>
          <w:p w:rsidR="00074284" w:rsidRPr="00DB6D8C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074284" w:rsidRPr="00DB6D8C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:rsidR="00074284" w:rsidRPr="00DB6D8C" w:rsidRDefault="00074284" w:rsidP="002E2A9B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074284" w:rsidRPr="00DB6D8C" w:rsidRDefault="00074284" w:rsidP="002E2A9B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074284" w:rsidRPr="00DB6D8C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074284" w:rsidRPr="00DB6D8C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</w:tcPr>
          <w:p w:rsidR="00074284" w:rsidRPr="00DB6D8C" w:rsidRDefault="00074284" w:rsidP="002E2A9B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074284" w:rsidRPr="00567835" w:rsidTr="00B24733">
        <w:tc>
          <w:tcPr>
            <w:tcW w:w="4334" w:type="dxa"/>
            <w:shd w:val="clear" w:color="auto" w:fill="auto"/>
          </w:tcPr>
          <w:p w:rsidR="00074284" w:rsidRPr="00567835" w:rsidRDefault="00074284" w:rsidP="002E2A9B">
            <w:pPr>
              <w:ind w:left="72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027" w:type="dxa"/>
            <w:shd w:val="clear" w:color="auto" w:fill="auto"/>
          </w:tcPr>
          <w:p w:rsidR="00074284" w:rsidRPr="00776CC4" w:rsidRDefault="00E63319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174</w:t>
            </w:r>
          </w:p>
        </w:tc>
        <w:tc>
          <w:tcPr>
            <w:tcW w:w="236" w:type="dxa"/>
            <w:shd w:val="clear" w:color="auto" w:fill="auto"/>
          </w:tcPr>
          <w:p w:rsidR="00074284" w:rsidRPr="00776CC4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:rsidR="00074284" w:rsidRPr="00776CC4" w:rsidRDefault="00E63319" w:rsidP="002E2A9B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74284" w:rsidRPr="00DB6D8C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074284" w:rsidRPr="00776CC4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346</w:t>
            </w:r>
          </w:p>
        </w:tc>
        <w:tc>
          <w:tcPr>
            <w:tcW w:w="236" w:type="dxa"/>
            <w:shd w:val="clear" w:color="auto" w:fill="auto"/>
          </w:tcPr>
          <w:p w:rsidR="00074284" w:rsidRPr="00776CC4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</w:tcPr>
          <w:p w:rsidR="00074284" w:rsidRPr="00776CC4" w:rsidRDefault="00074284" w:rsidP="002E2A9B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35</w:t>
            </w:r>
          </w:p>
        </w:tc>
      </w:tr>
      <w:tr w:rsidR="00074284" w:rsidRPr="00567835" w:rsidTr="00B24733">
        <w:tc>
          <w:tcPr>
            <w:tcW w:w="4334" w:type="dxa"/>
            <w:shd w:val="clear" w:color="auto" w:fill="auto"/>
          </w:tcPr>
          <w:p w:rsidR="00074284" w:rsidRPr="00567835" w:rsidRDefault="00074284" w:rsidP="002E2A9B">
            <w:pPr>
              <w:ind w:left="72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027" w:type="dxa"/>
            <w:shd w:val="clear" w:color="auto" w:fill="auto"/>
          </w:tcPr>
          <w:p w:rsidR="00074284" w:rsidRPr="00776CC4" w:rsidRDefault="00E63319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72</w:t>
            </w:r>
          </w:p>
        </w:tc>
        <w:tc>
          <w:tcPr>
            <w:tcW w:w="236" w:type="dxa"/>
            <w:shd w:val="clear" w:color="auto" w:fill="auto"/>
          </w:tcPr>
          <w:p w:rsidR="00074284" w:rsidRPr="00776CC4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:rsidR="00074284" w:rsidRPr="00776CC4" w:rsidRDefault="00E63319" w:rsidP="002E2A9B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74284" w:rsidRPr="00DB6D8C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074284" w:rsidRPr="00776CC4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132</w:t>
            </w:r>
          </w:p>
        </w:tc>
        <w:tc>
          <w:tcPr>
            <w:tcW w:w="236" w:type="dxa"/>
            <w:shd w:val="clear" w:color="auto" w:fill="auto"/>
          </w:tcPr>
          <w:p w:rsidR="00074284" w:rsidRPr="00776CC4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</w:tcPr>
          <w:p w:rsidR="00074284" w:rsidRPr="00776CC4" w:rsidRDefault="00074284" w:rsidP="002E2A9B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29</w:t>
            </w:r>
          </w:p>
        </w:tc>
      </w:tr>
      <w:tr w:rsidR="00074284" w:rsidRPr="00567835" w:rsidTr="00B24733">
        <w:tc>
          <w:tcPr>
            <w:tcW w:w="4334" w:type="dxa"/>
            <w:shd w:val="clear" w:color="auto" w:fill="auto"/>
          </w:tcPr>
          <w:p w:rsidR="00074284" w:rsidRPr="00567835" w:rsidRDefault="00074284" w:rsidP="002E2A9B">
            <w:pPr>
              <w:ind w:left="72"/>
              <w:rPr>
                <w:sz w:val="28"/>
                <w:szCs w:val="28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284" w:rsidRDefault="00E63319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246</w:t>
            </w:r>
          </w:p>
        </w:tc>
        <w:tc>
          <w:tcPr>
            <w:tcW w:w="236" w:type="dxa"/>
            <w:shd w:val="clear" w:color="auto" w:fill="auto"/>
          </w:tcPr>
          <w:p w:rsidR="00074284" w:rsidRPr="00776CC4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284" w:rsidRDefault="00E63319" w:rsidP="002E2A9B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74284" w:rsidRPr="00DB6D8C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284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478</w:t>
            </w:r>
          </w:p>
        </w:tc>
        <w:tc>
          <w:tcPr>
            <w:tcW w:w="236" w:type="dxa"/>
            <w:shd w:val="clear" w:color="auto" w:fill="auto"/>
          </w:tcPr>
          <w:p w:rsidR="00074284" w:rsidRPr="00776CC4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284" w:rsidRDefault="00074284" w:rsidP="002E2A9B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64</w:t>
            </w:r>
          </w:p>
        </w:tc>
      </w:tr>
      <w:tr w:rsidR="00074284" w:rsidRPr="00567835" w:rsidTr="00B24733">
        <w:tc>
          <w:tcPr>
            <w:tcW w:w="4334" w:type="dxa"/>
            <w:shd w:val="clear" w:color="auto" w:fill="auto"/>
          </w:tcPr>
          <w:p w:rsidR="00074284" w:rsidRPr="00567835" w:rsidRDefault="00074284" w:rsidP="002E2A9B">
            <w:pPr>
              <w:ind w:left="72"/>
              <w:rPr>
                <w:sz w:val="28"/>
                <w:szCs w:val="28"/>
                <w:cs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อื่น ๆ</w:t>
            </w:r>
          </w:p>
        </w:tc>
        <w:tc>
          <w:tcPr>
            <w:tcW w:w="1027" w:type="dxa"/>
            <w:shd w:val="clear" w:color="auto" w:fill="auto"/>
          </w:tcPr>
          <w:p w:rsidR="00074284" w:rsidRPr="00DB6D8C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074284" w:rsidRPr="00DB6D8C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:rsidR="00074284" w:rsidRPr="00DB6D8C" w:rsidRDefault="00074284" w:rsidP="002E2A9B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074284" w:rsidRPr="00DB6D8C" w:rsidRDefault="00074284" w:rsidP="002E2A9B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074284" w:rsidRPr="00DB6D8C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074284" w:rsidRPr="00DB6D8C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</w:tcPr>
          <w:p w:rsidR="00074284" w:rsidRPr="00DB6D8C" w:rsidRDefault="00074284" w:rsidP="002E2A9B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074284" w:rsidRPr="00567835" w:rsidTr="00B24733">
        <w:tc>
          <w:tcPr>
            <w:tcW w:w="4334" w:type="dxa"/>
            <w:shd w:val="clear" w:color="auto" w:fill="auto"/>
          </w:tcPr>
          <w:p w:rsidR="00074284" w:rsidRPr="00567835" w:rsidRDefault="00074284" w:rsidP="002E2A9B">
            <w:pPr>
              <w:ind w:left="72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</w:tcPr>
          <w:p w:rsidR="00074284" w:rsidRPr="00776CC4" w:rsidRDefault="00E63319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113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074284" w:rsidRPr="00776CC4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:rsidR="00074284" w:rsidRPr="00776CC4" w:rsidRDefault="00E63319" w:rsidP="002E2A9B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74284" w:rsidRPr="00DB6D8C" w:rsidRDefault="00074284" w:rsidP="002E2A9B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074284" w:rsidRPr="00776CC4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165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074284" w:rsidRPr="00776CC4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:rsidR="00074284" w:rsidRPr="00776CC4" w:rsidRDefault="00074284" w:rsidP="002E2A9B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074284" w:rsidRPr="00567835" w:rsidTr="006127F9">
        <w:tc>
          <w:tcPr>
            <w:tcW w:w="4334" w:type="dxa"/>
            <w:shd w:val="clear" w:color="auto" w:fill="auto"/>
          </w:tcPr>
          <w:p w:rsidR="00074284" w:rsidRPr="00567835" w:rsidRDefault="00074284" w:rsidP="002E2A9B">
            <w:pPr>
              <w:ind w:left="72" w:right="-198"/>
              <w:rPr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4284" w:rsidRPr="00776CC4" w:rsidRDefault="00E63319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113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074284" w:rsidRPr="00776CC4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4284" w:rsidRPr="00776CC4" w:rsidRDefault="00E63319" w:rsidP="002E2A9B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74284" w:rsidRPr="00DB6D8C" w:rsidRDefault="00074284" w:rsidP="002E2A9B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4284" w:rsidRPr="00776CC4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165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074284" w:rsidRPr="00776CC4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4284" w:rsidRPr="00776CC4" w:rsidRDefault="00074284" w:rsidP="002E2A9B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074284" w:rsidRPr="00567835" w:rsidTr="006127F9">
        <w:trPr>
          <w:trHeight w:val="127"/>
        </w:trPr>
        <w:tc>
          <w:tcPr>
            <w:tcW w:w="4334" w:type="dxa"/>
            <w:shd w:val="clear" w:color="auto" w:fill="auto"/>
          </w:tcPr>
          <w:p w:rsidR="00074284" w:rsidRPr="00567835" w:rsidRDefault="00074284" w:rsidP="002E2A9B">
            <w:pPr>
              <w:ind w:left="72" w:right="-198"/>
              <w:rPr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:rsidR="00074284" w:rsidRPr="0073655E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074284" w:rsidRPr="0073655E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</w:tcPr>
          <w:p w:rsidR="00074284" w:rsidRPr="0073655E" w:rsidRDefault="00074284" w:rsidP="002E2A9B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074284" w:rsidRPr="0073655E" w:rsidRDefault="00074284" w:rsidP="002E2A9B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074284" w:rsidRPr="0073655E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074284" w:rsidRPr="0073655E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:rsidR="00074284" w:rsidRPr="0073655E" w:rsidRDefault="00074284" w:rsidP="002E2A9B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074284" w:rsidRPr="00567835" w:rsidTr="006127F9">
        <w:tc>
          <w:tcPr>
            <w:tcW w:w="4334" w:type="dxa"/>
            <w:shd w:val="clear" w:color="auto" w:fill="auto"/>
          </w:tcPr>
          <w:p w:rsidR="00074284" w:rsidRPr="00567835" w:rsidRDefault="00364A60" w:rsidP="002E2A9B">
            <w:pPr>
              <w:ind w:left="72" w:right="-198"/>
              <w:rPr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pacing w:val="-6"/>
                <w:sz w:val="28"/>
                <w:szCs w:val="28"/>
                <w:cs/>
              </w:rPr>
              <w:t>ยอดปลายงวด</w:t>
            </w:r>
            <w:r>
              <w:rPr>
                <w:b/>
                <w:bCs/>
                <w:spacing w:val="-6"/>
                <w:sz w:val="28"/>
                <w:szCs w:val="28"/>
                <w:cs/>
              </w:rPr>
              <w:t>/</w:t>
            </w:r>
            <w:r>
              <w:rPr>
                <w:rFonts w:hint="cs"/>
                <w:b/>
                <w:bCs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1027" w:type="dxa"/>
            <w:tcBorders>
              <w:bottom w:val="double" w:sz="4" w:space="0" w:color="auto"/>
            </w:tcBorders>
            <w:shd w:val="clear" w:color="auto" w:fill="auto"/>
          </w:tcPr>
          <w:p w:rsidR="00074284" w:rsidRPr="00E847BF" w:rsidRDefault="00E63319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4,174</w:t>
            </w:r>
          </w:p>
        </w:tc>
        <w:tc>
          <w:tcPr>
            <w:tcW w:w="236" w:type="dxa"/>
            <w:shd w:val="clear" w:color="auto" w:fill="auto"/>
          </w:tcPr>
          <w:p w:rsidR="00074284" w:rsidRPr="00E847BF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bottom w:val="double" w:sz="4" w:space="0" w:color="auto"/>
            </w:tcBorders>
            <w:shd w:val="clear" w:color="auto" w:fill="auto"/>
          </w:tcPr>
          <w:p w:rsidR="00074284" w:rsidRPr="00E63FDD" w:rsidRDefault="00E63319" w:rsidP="002E2A9B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890</w:t>
            </w:r>
          </w:p>
        </w:tc>
        <w:tc>
          <w:tcPr>
            <w:tcW w:w="236" w:type="dxa"/>
            <w:shd w:val="clear" w:color="auto" w:fill="auto"/>
          </w:tcPr>
          <w:p w:rsidR="00074284" w:rsidRPr="00DB6D8C" w:rsidRDefault="00074284" w:rsidP="002E2A9B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074284" w:rsidRPr="00E847BF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4,041</w:t>
            </w:r>
          </w:p>
        </w:tc>
        <w:tc>
          <w:tcPr>
            <w:tcW w:w="236" w:type="dxa"/>
            <w:shd w:val="clear" w:color="auto" w:fill="auto"/>
          </w:tcPr>
          <w:p w:rsidR="00074284" w:rsidRPr="00E847BF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shd w:val="clear" w:color="auto" w:fill="auto"/>
          </w:tcPr>
          <w:p w:rsidR="00074284" w:rsidRPr="00E63FDD" w:rsidRDefault="00074284" w:rsidP="002E2A9B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863</w:t>
            </w:r>
          </w:p>
        </w:tc>
      </w:tr>
    </w:tbl>
    <w:p w:rsidR="00A72CF0" w:rsidRPr="00567835" w:rsidRDefault="00A72CF0" w:rsidP="002E2A9B">
      <w:pPr>
        <w:ind w:left="547" w:right="-29" w:hanging="14"/>
        <w:rPr>
          <w:spacing w:val="-4"/>
          <w:sz w:val="24"/>
          <w:szCs w:val="24"/>
          <w:highlight w:val="green"/>
        </w:rPr>
      </w:pPr>
    </w:p>
    <w:tbl>
      <w:tblPr>
        <w:tblW w:w="92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20"/>
        <w:gridCol w:w="999"/>
        <w:gridCol w:w="238"/>
        <w:gridCol w:w="1008"/>
        <w:gridCol w:w="238"/>
        <w:gridCol w:w="1078"/>
        <w:gridCol w:w="236"/>
        <w:gridCol w:w="1094"/>
      </w:tblGrid>
      <w:tr w:rsidR="00A72CF0" w:rsidRPr="00567835" w:rsidTr="006127F9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A72CF0" w:rsidRPr="00567835" w:rsidRDefault="00A72CF0" w:rsidP="002E2A9B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91" w:type="dxa"/>
            <w:gridSpan w:val="7"/>
            <w:shd w:val="clear" w:color="auto" w:fill="auto"/>
            <w:vAlign w:val="bottom"/>
          </w:tcPr>
          <w:p w:rsidR="00A72CF0" w:rsidRPr="00567835" w:rsidRDefault="00A72CF0" w:rsidP="002E2A9B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074284" w:rsidRPr="00567835" w:rsidTr="006127F9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074284" w:rsidRPr="00567835" w:rsidRDefault="00074284" w:rsidP="002E2A9B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:rsidR="00074284" w:rsidRPr="00567835" w:rsidRDefault="00074284" w:rsidP="002E2A9B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eastAsia="th-TH"/>
              </w:rPr>
              <w:t xml:space="preserve">30 มิถุนายน </w:t>
            </w:r>
            <w:r w:rsidRPr="00567835">
              <w:rPr>
                <w:rFonts w:ascii="Angsana New" w:hAnsi="Angsana New" w:cs="Angsana New"/>
                <w:sz w:val="28"/>
                <w:szCs w:val="28"/>
                <w:lang w:eastAsia="th-TH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eastAsia="th-TH"/>
              </w:rPr>
              <w:t>1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074284" w:rsidRPr="00567835" w:rsidRDefault="00074284" w:rsidP="002E2A9B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408" w:type="dxa"/>
            <w:gridSpan w:val="3"/>
            <w:shd w:val="clear" w:color="auto" w:fill="auto"/>
            <w:vAlign w:val="bottom"/>
          </w:tcPr>
          <w:p w:rsidR="00074284" w:rsidRPr="00567835" w:rsidRDefault="00074284" w:rsidP="002E2A9B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th-TH" w:eastAsia="th-TH"/>
              </w:rPr>
              <w:t xml:space="preserve">31 ธันวาคม </w:t>
            </w: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th-TH" w:eastAsia="th-TH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th-TH" w:eastAsia="th-TH"/>
              </w:rPr>
              <w:t>60</w:t>
            </w:r>
          </w:p>
        </w:tc>
      </w:tr>
      <w:tr w:rsidR="00074284" w:rsidRPr="00567835" w:rsidTr="006127F9">
        <w:tc>
          <w:tcPr>
            <w:tcW w:w="4320" w:type="dxa"/>
            <w:shd w:val="clear" w:color="auto" w:fill="auto"/>
            <w:vAlign w:val="bottom"/>
          </w:tcPr>
          <w:p w:rsidR="00074284" w:rsidRPr="00567835" w:rsidRDefault="00074284" w:rsidP="002E2A9B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99" w:type="dxa"/>
            <w:shd w:val="clear" w:color="auto" w:fill="auto"/>
          </w:tcPr>
          <w:p w:rsidR="00074284" w:rsidRPr="00567835" w:rsidRDefault="00074284" w:rsidP="002E2A9B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38" w:type="dxa"/>
            <w:shd w:val="clear" w:color="auto" w:fill="auto"/>
          </w:tcPr>
          <w:p w:rsidR="00074284" w:rsidRPr="00567835" w:rsidRDefault="00074284" w:rsidP="002E2A9B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:rsidR="00074284" w:rsidRPr="00567835" w:rsidRDefault="00074284" w:rsidP="002E2A9B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38" w:type="dxa"/>
            <w:shd w:val="clear" w:color="auto" w:fill="auto"/>
          </w:tcPr>
          <w:p w:rsidR="00074284" w:rsidRPr="00567835" w:rsidRDefault="00074284" w:rsidP="002E2A9B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:rsidR="00074284" w:rsidRPr="00567835" w:rsidRDefault="00074284" w:rsidP="002E2A9B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36" w:type="dxa"/>
            <w:shd w:val="clear" w:color="auto" w:fill="auto"/>
          </w:tcPr>
          <w:p w:rsidR="00074284" w:rsidRPr="00567835" w:rsidRDefault="00074284" w:rsidP="002E2A9B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:rsidR="00074284" w:rsidRPr="00567835" w:rsidRDefault="00074284" w:rsidP="002E2A9B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</w:tr>
      <w:tr w:rsidR="00074284" w:rsidRPr="00567835" w:rsidTr="006127F9">
        <w:tc>
          <w:tcPr>
            <w:tcW w:w="4320" w:type="dxa"/>
            <w:shd w:val="clear" w:color="auto" w:fill="auto"/>
            <w:vAlign w:val="bottom"/>
          </w:tcPr>
          <w:p w:rsidR="00074284" w:rsidRPr="00567835" w:rsidRDefault="00074284" w:rsidP="002E2A9B">
            <w:pPr>
              <w:snapToGrid w:val="0"/>
              <w:ind w:right="-10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4891" w:type="dxa"/>
            <w:gridSpan w:val="7"/>
            <w:shd w:val="clear" w:color="auto" w:fill="auto"/>
            <w:vAlign w:val="bottom"/>
          </w:tcPr>
          <w:p w:rsidR="00074284" w:rsidRPr="00567835" w:rsidRDefault="00074284" w:rsidP="002E2A9B">
            <w:pPr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074284" w:rsidRPr="00567835" w:rsidTr="006127F9">
        <w:tc>
          <w:tcPr>
            <w:tcW w:w="4320" w:type="dxa"/>
            <w:shd w:val="clear" w:color="auto" w:fill="auto"/>
          </w:tcPr>
          <w:p w:rsidR="00074284" w:rsidRPr="00567835" w:rsidRDefault="00364A60" w:rsidP="002E2A9B">
            <w:pPr>
              <w:ind w:left="72" w:right="-198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pacing w:val="-6"/>
                <w:sz w:val="28"/>
                <w:szCs w:val="28"/>
                <w:cs/>
              </w:rPr>
              <w:t>ยอดต้นงวด</w:t>
            </w:r>
            <w:r>
              <w:rPr>
                <w:spacing w:val="-6"/>
                <w:sz w:val="28"/>
                <w:szCs w:val="28"/>
                <w:cs/>
              </w:rPr>
              <w:t>/</w:t>
            </w:r>
            <w:r>
              <w:rPr>
                <w:rFonts w:hint="cs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:rsidR="00074284" w:rsidRPr="00EF01E8" w:rsidRDefault="00364A60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3,719</w:t>
            </w:r>
          </w:p>
        </w:tc>
        <w:tc>
          <w:tcPr>
            <w:tcW w:w="238" w:type="dxa"/>
            <w:shd w:val="clear" w:color="auto" w:fill="auto"/>
          </w:tcPr>
          <w:p w:rsidR="00074284" w:rsidRPr="00EF01E8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:rsidR="00074284" w:rsidRPr="00EF01E8" w:rsidRDefault="00364A60" w:rsidP="002E2A9B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808</w:t>
            </w:r>
          </w:p>
        </w:tc>
        <w:tc>
          <w:tcPr>
            <w:tcW w:w="238" w:type="dxa"/>
            <w:shd w:val="clear" w:color="auto" w:fill="auto"/>
          </w:tcPr>
          <w:p w:rsidR="00074284" w:rsidRPr="00EF01E8" w:rsidRDefault="00074284" w:rsidP="002E2A9B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:rsidR="00074284" w:rsidRPr="00EF01E8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3,445</w:t>
            </w:r>
          </w:p>
        </w:tc>
        <w:tc>
          <w:tcPr>
            <w:tcW w:w="236" w:type="dxa"/>
            <w:shd w:val="clear" w:color="auto" w:fill="auto"/>
          </w:tcPr>
          <w:p w:rsidR="00074284" w:rsidRPr="00EF01E8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:rsidR="00074284" w:rsidRPr="00EF01E8" w:rsidRDefault="00074284" w:rsidP="002E2A9B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761</w:t>
            </w:r>
          </w:p>
        </w:tc>
      </w:tr>
      <w:tr w:rsidR="00074284" w:rsidRPr="00567835" w:rsidTr="006127F9">
        <w:trPr>
          <w:trHeight w:val="70"/>
        </w:trPr>
        <w:tc>
          <w:tcPr>
            <w:tcW w:w="4320" w:type="dxa"/>
            <w:shd w:val="clear" w:color="auto" w:fill="auto"/>
          </w:tcPr>
          <w:p w:rsidR="00074284" w:rsidRPr="00567835" w:rsidRDefault="00074284" w:rsidP="002E2A9B">
            <w:pPr>
              <w:ind w:left="72" w:right="-198"/>
              <w:rPr>
                <w:spacing w:val="-6"/>
                <w:sz w:val="16"/>
                <w:szCs w:val="16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:rsidR="00074284" w:rsidRPr="0073655E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:rsidR="00074284" w:rsidRPr="0073655E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:rsidR="00074284" w:rsidRPr="0073655E" w:rsidRDefault="00074284" w:rsidP="002E2A9B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:rsidR="00074284" w:rsidRPr="0073655E" w:rsidRDefault="00074284" w:rsidP="002E2A9B">
            <w:pPr>
              <w:tabs>
                <w:tab w:val="decimal" w:pos="792"/>
              </w:tabs>
              <w:snapToGrid w:val="0"/>
              <w:ind w:left="-108" w:right="-83"/>
              <w:rPr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:rsidR="00074284" w:rsidRPr="0073655E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074284" w:rsidRPr="0073655E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:rsidR="00074284" w:rsidRPr="0073655E" w:rsidRDefault="00074284" w:rsidP="002E2A9B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074284" w:rsidRPr="00567835" w:rsidTr="006127F9">
        <w:tc>
          <w:tcPr>
            <w:tcW w:w="4320" w:type="dxa"/>
            <w:shd w:val="clear" w:color="auto" w:fill="auto"/>
          </w:tcPr>
          <w:p w:rsidR="00074284" w:rsidRPr="002E2A9B" w:rsidRDefault="00074284" w:rsidP="002E2A9B">
            <w:pPr>
              <w:ind w:left="72" w:right="-198"/>
              <w:rPr>
                <w:b/>
                <w:bCs/>
                <w:sz w:val="28"/>
                <w:szCs w:val="28"/>
                <w:cs/>
              </w:rPr>
            </w:pPr>
            <w:r w:rsidRPr="002E2A9B">
              <w:rPr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999" w:type="dxa"/>
            <w:shd w:val="clear" w:color="auto" w:fill="auto"/>
          </w:tcPr>
          <w:p w:rsidR="00074284" w:rsidRPr="00EF01E8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:rsidR="00074284" w:rsidRPr="00EF01E8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074284" w:rsidRPr="00EF01E8" w:rsidRDefault="00074284" w:rsidP="002E2A9B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:rsidR="00074284" w:rsidRPr="00EF01E8" w:rsidRDefault="00074284" w:rsidP="002E2A9B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:rsidR="00074284" w:rsidRPr="00EF01E8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074284" w:rsidRPr="00EF01E8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</w:tcPr>
          <w:p w:rsidR="00074284" w:rsidRPr="00EF01E8" w:rsidRDefault="00074284" w:rsidP="002E2A9B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074284" w:rsidRPr="00567835" w:rsidTr="002223AC">
        <w:tc>
          <w:tcPr>
            <w:tcW w:w="4320" w:type="dxa"/>
            <w:shd w:val="clear" w:color="auto" w:fill="auto"/>
          </w:tcPr>
          <w:p w:rsidR="00074284" w:rsidRPr="002E2A9B" w:rsidRDefault="00074284" w:rsidP="002E2A9B">
            <w:pPr>
              <w:ind w:left="72" w:right="-198"/>
              <w:rPr>
                <w:sz w:val="28"/>
                <w:szCs w:val="28"/>
              </w:rPr>
            </w:pPr>
            <w:r w:rsidRPr="002E2A9B">
              <w:rPr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999" w:type="dxa"/>
            <w:shd w:val="clear" w:color="auto" w:fill="auto"/>
          </w:tcPr>
          <w:p w:rsidR="00074284" w:rsidRPr="00EF01E8" w:rsidRDefault="00E63319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155</w:t>
            </w:r>
          </w:p>
        </w:tc>
        <w:tc>
          <w:tcPr>
            <w:tcW w:w="238" w:type="dxa"/>
            <w:shd w:val="clear" w:color="auto" w:fill="auto"/>
          </w:tcPr>
          <w:p w:rsidR="00074284" w:rsidRPr="00EF01E8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074284" w:rsidRPr="00EF01E8" w:rsidRDefault="00E63319" w:rsidP="002E2A9B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238" w:type="dxa"/>
            <w:shd w:val="clear" w:color="auto" w:fill="auto"/>
          </w:tcPr>
          <w:p w:rsidR="00074284" w:rsidRPr="00EF01E8" w:rsidRDefault="00074284" w:rsidP="002E2A9B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:rsidR="00074284" w:rsidRPr="00EF01E8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306</w:t>
            </w:r>
          </w:p>
        </w:tc>
        <w:tc>
          <w:tcPr>
            <w:tcW w:w="236" w:type="dxa"/>
            <w:shd w:val="clear" w:color="auto" w:fill="auto"/>
          </w:tcPr>
          <w:p w:rsidR="00074284" w:rsidRPr="00EF01E8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</w:tcPr>
          <w:p w:rsidR="00074284" w:rsidRPr="00EF01E8" w:rsidRDefault="00074284" w:rsidP="002E2A9B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</w:p>
        </w:tc>
      </w:tr>
      <w:tr w:rsidR="00074284" w:rsidRPr="00567835" w:rsidTr="002223AC">
        <w:tc>
          <w:tcPr>
            <w:tcW w:w="4320" w:type="dxa"/>
            <w:shd w:val="clear" w:color="auto" w:fill="auto"/>
          </w:tcPr>
          <w:p w:rsidR="00074284" w:rsidRPr="002E2A9B" w:rsidRDefault="00074284" w:rsidP="002E2A9B">
            <w:pPr>
              <w:ind w:left="72" w:right="-198"/>
              <w:rPr>
                <w:sz w:val="28"/>
                <w:szCs w:val="28"/>
              </w:rPr>
            </w:pPr>
            <w:r w:rsidRPr="002E2A9B">
              <w:rPr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999" w:type="dxa"/>
            <w:shd w:val="clear" w:color="auto" w:fill="auto"/>
          </w:tcPr>
          <w:p w:rsidR="00074284" w:rsidRPr="00EF01E8" w:rsidRDefault="00E63319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66</w:t>
            </w:r>
          </w:p>
        </w:tc>
        <w:tc>
          <w:tcPr>
            <w:tcW w:w="238" w:type="dxa"/>
            <w:shd w:val="clear" w:color="auto" w:fill="auto"/>
          </w:tcPr>
          <w:p w:rsidR="00074284" w:rsidRPr="00EF01E8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074284" w:rsidRPr="00EF01E8" w:rsidRDefault="00E63319" w:rsidP="002E2A9B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238" w:type="dxa"/>
            <w:shd w:val="clear" w:color="auto" w:fill="auto"/>
          </w:tcPr>
          <w:p w:rsidR="00074284" w:rsidRPr="00EF01E8" w:rsidRDefault="00074284" w:rsidP="002E2A9B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:rsidR="00074284" w:rsidRPr="00EF01E8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122</w:t>
            </w:r>
          </w:p>
        </w:tc>
        <w:tc>
          <w:tcPr>
            <w:tcW w:w="236" w:type="dxa"/>
            <w:shd w:val="clear" w:color="auto" w:fill="auto"/>
          </w:tcPr>
          <w:p w:rsidR="00074284" w:rsidRPr="00EF01E8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</w:tcPr>
          <w:p w:rsidR="00074284" w:rsidRPr="00EF01E8" w:rsidRDefault="00074284" w:rsidP="002E2A9B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27</w:t>
            </w:r>
          </w:p>
        </w:tc>
      </w:tr>
      <w:tr w:rsidR="00074284" w:rsidRPr="00567835" w:rsidTr="006127F9">
        <w:trPr>
          <w:trHeight w:val="109"/>
        </w:trPr>
        <w:tc>
          <w:tcPr>
            <w:tcW w:w="4320" w:type="dxa"/>
            <w:shd w:val="clear" w:color="auto" w:fill="auto"/>
          </w:tcPr>
          <w:p w:rsidR="00074284" w:rsidRPr="002E2A9B" w:rsidRDefault="00074284" w:rsidP="002E2A9B">
            <w:pPr>
              <w:ind w:left="72" w:right="-198"/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4284" w:rsidRPr="00EF01E8" w:rsidRDefault="00E63319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221</w:t>
            </w:r>
          </w:p>
        </w:tc>
        <w:tc>
          <w:tcPr>
            <w:tcW w:w="238" w:type="dxa"/>
            <w:shd w:val="clear" w:color="auto" w:fill="auto"/>
          </w:tcPr>
          <w:p w:rsidR="00074284" w:rsidRPr="00EF01E8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4284" w:rsidRPr="00EF01E8" w:rsidRDefault="00E63319" w:rsidP="002E2A9B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238" w:type="dxa"/>
            <w:shd w:val="clear" w:color="auto" w:fill="auto"/>
          </w:tcPr>
          <w:p w:rsidR="00074284" w:rsidRPr="00EF01E8" w:rsidRDefault="00074284" w:rsidP="002E2A9B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4284" w:rsidRPr="00EF01E8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428</w:t>
            </w:r>
          </w:p>
        </w:tc>
        <w:tc>
          <w:tcPr>
            <w:tcW w:w="236" w:type="dxa"/>
            <w:shd w:val="clear" w:color="auto" w:fill="auto"/>
          </w:tcPr>
          <w:p w:rsidR="00074284" w:rsidRPr="00EF01E8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4284" w:rsidRPr="00EF01E8" w:rsidRDefault="00074284" w:rsidP="002E2A9B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58</w:t>
            </w:r>
          </w:p>
        </w:tc>
      </w:tr>
      <w:tr w:rsidR="00074284" w:rsidRPr="00567835" w:rsidTr="00F509AF">
        <w:tc>
          <w:tcPr>
            <w:tcW w:w="4320" w:type="dxa"/>
            <w:shd w:val="clear" w:color="auto" w:fill="auto"/>
          </w:tcPr>
          <w:p w:rsidR="00074284" w:rsidRPr="002E2A9B" w:rsidRDefault="00074284" w:rsidP="002E2A9B">
            <w:pPr>
              <w:ind w:left="72" w:right="-198"/>
              <w:rPr>
                <w:b/>
                <w:bCs/>
                <w:sz w:val="28"/>
                <w:szCs w:val="28"/>
                <w:cs/>
              </w:rPr>
            </w:pPr>
            <w:r w:rsidRPr="002E2A9B">
              <w:rPr>
                <w:b/>
                <w:bCs/>
                <w:sz w:val="28"/>
                <w:szCs w:val="28"/>
                <w:cs/>
              </w:rPr>
              <w:t>อื่น ๆ</w:t>
            </w:r>
          </w:p>
        </w:tc>
        <w:tc>
          <w:tcPr>
            <w:tcW w:w="999" w:type="dxa"/>
            <w:shd w:val="clear" w:color="auto" w:fill="auto"/>
            <w:vAlign w:val="bottom"/>
          </w:tcPr>
          <w:p w:rsidR="00074284" w:rsidRPr="00EF01E8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074284" w:rsidRPr="00EF01E8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074284" w:rsidRPr="00EF01E8" w:rsidRDefault="00074284" w:rsidP="002E2A9B">
            <w:pPr>
              <w:pStyle w:val="PlainText"/>
              <w:tabs>
                <w:tab w:val="decimal" w:pos="522"/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074284" w:rsidRPr="00EF01E8" w:rsidRDefault="00074284" w:rsidP="002E2A9B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:rsidR="00074284" w:rsidRPr="00EF01E8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74284" w:rsidRPr="00EF01E8" w:rsidRDefault="00074284" w:rsidP="002E2A9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:rsidR="00074284" w:rsidRPr="00EF01E8" w:rsidRDefault="00074284" w:rsidP="002E2A9B">
            <w:pPr>
              <w:pStyle w:val="PlainText"/>
              <w:tabs>
                <w:tab w:val="decimal" w:pos="522"/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CC6B16" w:rsidRPr="00567835" w:rsidTr="006127F9">
        <w:tc>
          <w:tcPr>
            <w:tcW w:w="4320" w:type="dxa"/>
            <w:shd w:val="clear" w:color="auto" w:fill="auto"/>
          </w:tcPr>
          <w:p w:rsidR="00CC6B16" w:rsidRPr="002E2A9B" w:rsidRDefault="00CC6B16" w:rsidP="00CC6B16">
            <w:pPr>
              <w:ind w:left="72" w:right="-198"/>
              <w:rPr>
                <w:sz w:val="28"/>
                <w:szCs w:val="28"/>
              </w:rPr>
            </w:pPr>
            <w:r w:rsidRPr="002E2A9B">
              <w:rPr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999" w:type="dxa"/>
            <w:shd w:val="clear" w:color="auto" w:fill="auto"/>
          </w:tcPr>
          <w:p w:rsidR="00CC6B16" w:rsidRPr="00776CC4" w:rsidRDefault="00CC6B16" w:rsidP="00CC6B16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105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:rsidR="00CC6B16" w:rsidRPr="00776CC4" w:rsidRDefault="00CC6B16" w:rsidP="00CC6B16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CC6B16" w:rsidRPr="00776CC4" w:rsidRDefault="00CC6B16" w:rsidP="00CC6B16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CC6B16" w:rsidRPr="00EF01E8" w:rsidRDefault="00CC6B16" w:rsidP="00CC6B16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:rsidR="00CC6B16" w:rsidRPr="00776CC4" w:rsidRDefault="00CC6B16" w:rsidP="00CC6B16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154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CC6B16" w:rsidRPr="00776CC4" w:rsidRDefault="00CC6B16" w:rsidP="00CC6B16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</w:tcPr>
          <w:p w:rsidR="00CC6B16" w:rsidRPr="00776CC4" w:rsidRDefault="00CC6B16" w:rsidP="00CC6B16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C6B16" w:rsidRPr="00567835" w:rsidTr="006127F9">
        <w:trPr>
          <w:trHeight w:val="352"/>
        </w:trPr>
        <w:tc>
          <w:tcPr>
            <w:tcW w:w="4320" w:type="dxa"/>
            <w:shd w:val="clear" w:color="auto" w:fill="auto"/>
          </w:tcPr>
          <w:p w:rsidR="00CC6B16" w:rsidRPr="002E2A9B" w:rsidRDefault="00CC6B16" w:rsidP="00CC6B16">
            <w:pPr>
              <w:ind w:left="72" w:right="-198"/>
              <w:rPr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CC6B16" w:rsidRPr="00776CC4" w:rsidRDefault="00CC6B16" w:rsidP="00CC6B16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105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:rsidR="00CC6B16" w:rsidRPr="00776CC4" w:rsidRDefault="00CC6B16" w:rsidP="00CC6B16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CC6B16" w:rsidRPr="00776CC4" w:rsidRDefault="00CC6B16" w:rsidP="00CC6B16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:rsidR="00CC6B16" w:rsidRPr="00EF01E8" w:rsidRDefault="00CC6B16" w:rsidP="00CC6B16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CC6B16" w:rsidRPr="00776CC4" w:rsidRDefault="00CC6B16" w:rsidP="00CC6B16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154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CC6B16" w:rsidRPr="00776CC4" w:rsidRDefault="00CC6B16" w:rsidP="00CC6B16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CC6B16" w:rsidRPr="00776CC4" w:rsidRDefault="00CC6B16" w:rsidP="00CC6B16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C6B16" w:rsidRPr="00567835" w:rsidTr="006127F9">
        <w:tc>
          <w:tcPr>
            <w:tcW w:w="4320" w:type="dxa"/>
            <w:shd w:val="clear" w:color="auto" w:fill="auto"/>
          </w:tcPr>
          <w:p w:rsidR="00CC6B16" w:rsidRPr="008D40FE" w:rsidRDefault="00CC6B16" w:rsidP="00CC6B16">
            <w:pPr>
              <w:ind w:left="72" w:right="-19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:rsidR="00CC6B16" w:rsidRPr="0073655E" w:rsidRDefault="00CC6B16" w:rsidP="00CC6B16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:rsidR="00CC6B16" w:rsidRPr="0073655E" w:rsidRDefault="00CC6B16" w:rsidP="00CC6B16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:rsidR="00CC6B16" w:rsidRPr="0073655E" w:rsidRDefault="00CC6B16" w:rsidP="00CC6B16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:rsidR="00CC6B16" w:rsidRPr="0073655E" w:rsidRDefault="00CC6B16" w:rsidP="00CC6B16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:rsidR="00CC6B16" w:rsidRPr="0073655E" w:rsidRDefault="00CC6B16" w:rsidP="00CC6B16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CC6B16" w:rsidRPr="0073655E" w:rsidRDefault="00CC6B16" w:rsidP="00CC6B16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:rsidR="00CC6B16" w:rsidRPr="0073655E" w:rsidRDefault="00CC6B16" w:rsidP="00CC6B16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CC6B16" w:rsidRPr="00567835" w:rsidTr="006127F9">
        <w:tc>
          <w:tcPr>
            <w:tcW w:w="4320" w:type="dxa"/>
            <w:shd w:val="clear" w:color="auto" w:fill="auto"/>
          </w:tcPr>
          <w:p w:rsidR="00CC6B16" w:rsidRPr="002E2A9B" w:rsidRDefault="00CC6B16" w:rsidP="00CC6B16">
            <w:pPr>
              <w:ind w:left="72" w:right="-198"/>
              <w:rPr>
                <w:b/>
                <w:bCs/>
                <w:sz w:val="28"/>
                <w:szCs w:val="28"/>
                <w:cs/>
              </w:rPr>
            </w:pPr>
            <w:r w:rsidRPr="002E2A9B">
              <w:rPr>
                <w:rFonts w:hint="cs"/>
                <w:b/>
                <w:bCs/>
                <w:sz w:val="28"/>
                <w:szCs w:val="28"/>
                <w:cs/>
              </w:rPr>
              <w:t>ยอดปลายงวด</w:t>
            </w:r>
            <w:r w:rsidRPr="002E2A9B">
              <w:rPr>
                <w:b/>
                <w:bCs/>
                <w:sz w:val="28"/>
                <w:szCs w:val="28"/>
                <w:cs/>
              </w:rPr>
              <w:t>/</w:t>
            </w:r>
            <w:r w:rsidRPr="002E2A9B">
              <w:rPr>
                <w:rFonts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999" w:type="dxa"/>
            <w:tcBorders>
              <w:bottom w:val="double" w:sz="4" w:space="0" w:color="000000"/>
            </w:tcBorders>
            <w:shd w:val="clear" w:color="auto" w:fill="auto"/>
          </w:tcPr>
          <w:p w:rsidR="00CC6B16" w:rsidRPr="00EF01E8" w:rsidRDefault="00CC6B16" w:rsidP="00CC6B16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3,835</w:t>
            </w:r>
          </w:p>
        </w:tc>
        <w:tc>
          <w:tcPr>
            <w:tcW w:w="238" w:type="dxa"/>
            <w:shd w:val="clear" w:color="auto" w:fill="auto"/>
          </w:tcPr>
          <w:p w:rsidR="00CC6B16" w:rsidRPr="00EF01E8" w:rsidRDefault="00CC6B16" w:rsidP="00CC6B16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bottom w:val="double" w:sz="4" w:space="0" w:color="000000"/>
            </w:tcBorders>
            <w:shd w:val="clear" w:color="auto" w:fill="auto"/>
          </w:tcPr>
          <w:p w:rsidR="00CC6B16" w:rsidRPr="00EF01E8" w:rsidRDefault="00CC6B16" w:rsidP="00CC6B16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832</w:t>
            </w:r>
          </w:p>
        </w:tc>
        <w:tc>
          <w:tcPr>
            <w:tcW w:w="238" w:type="dxa"/>
            <w:shd w:val="clear" w:color="auto" w:fill="auto"/>
          </w:tcPr>
          <w:p w:rsidR="00CC6B16" w:rsidRPr="00EF01E8" w:rsidRDefault="00CC6B16" w:rsidP="00CC6B16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bottom w:val="double" w:sz="4" w:space="0" w:color="000000"/>
            </w:tcBorders>
            <w:shd w:val="clear" w:color="auto" w:fill="auto"/>
          </w:tcPr>
          <w:p w:rsidR="00CC6B16" w:rsidRPr="00EF01E8" w:rsidRDefault="00CC6B16" w:rsidP="00CC6B16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3,719</w:t>
            </w:r>
          </w:p>
        </w:tc>
        <w:tc>
          <w:tcPr>
            <w:tcW w:w="236" w:type="dxa"/>
            <w:shd w:val="clear" w:color="auto" w:fill="auto"/>
          </w:tcPr>
          <w:p w:rsidR="00CC6B16" w:rsidRPr="00EF01E8" w:rsidRDefault="00CC6B16" w:rsidP="00CC6B16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bottom w:val="double" w:sz="4" w:space="0" w:color="000000"/>
            </w:tcBorders>
            <w:shd w:val="clear" w:color="auto" w:fill="auto"/>
          </w:tcPr>
          <w:p w:rsidR="00CC6B16" w:rsidRPr="00EF01E8" w:rsidRDefault="00CC6B16" w:rsidP="00CC6B16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808</w:t>
            </w:r>
          </w:p>
        </w:tc>
      </w:tr>
    </w:tbl>
    <w:p w:rsidR="009F3E95" w:rsidRDefault="009F3E95" w:rsidP="00AC24DF">
      <w:pPr>
        <w:tabs>
          <w:tab w:val="left" w:pos="540"/>
        </w:tabs>
        <w:suppressAutoHyphens w:val="0"/>
        <w:jc w:val="thaiDistribute"/>
        <w:rPr>
          <w:rFonts w:eastAsia="Calibri"/>
          <w:b/>
          <w:bCs/>
          <w:i/>
          <w:iCs/>
          <w:sz w:val="30"/>
          <w:szCs w:val="30"/>
          <w:cs/>
        </w:rPr>
      </w:pPr>
    </w:p>
    <w:p w:rsidR="00A72CF0" w:rsidRPr="00567835" w:rsidRDefault="00A72CF0" w:rsidP="00F509AF">
      <w:pPr>
        <w:tabs>
          <w:tab w:val="left" w:pos="540"/>
        </w:tabs>
        <w:suppressAutoHyphens w:val="0"/>
        <w:ind w:left="540"/>
        <w:jc w:val="thaiDistribute"/>
        <w:rPr>
          <w:sz w:val="30"/>
          <w:szCs w:val="30"/>
        </w:rPr>
      </w:pPr>
      <w:r w:rsidRPr="00567835">
        <w:rPr>
          <w:rFonts w:eastAsia="Calibri"/>
          <w:b/>
          <w:bCs/>
          <w:i/>
          <w:iCs/>
          <w:sz w:val="30"/>
          <w:szCs w:val="30"/>
          <w:cs/>
        </w:rPr>
        <w:lastRenderedPageBreak/>
        <w:t>ข้อสมมติในการประมาณการตามหลักคณิตศาสตร์ประกันภัย</w:t>
      </w:r>
    </w:p>
    <w:p w:rsidR="00A72CF0" w:rsidRPr="00567835" w:rsidRDefault="00A72CF0" w:rsidP="00A72CF0">
      <w:pPr>
        <w:ind w:left="547" w:right="-29" w:hanging="14"/>
        <w:rPr>
          <w:sz w:val="22"/>
          <w:szCs w:val="22"/>
        </w:rPr>
      </w:pPr>
    </w:p>
    <w:p w:rsidR="00A72CF0" w:rsidRPr="00567835" w:rsidRDefault="00A72CF0" w:rsidP="00A72CF0">
      <w:pPr>
        <w:ind w:left="540" w:right="-25"/>
        <w:jc w:val="thaiDistribute"/>
        <w:rPr>
          <w:spacing w:val="-4"/>
          <w:sz w:val="30"/>
          <w:szCs w:val="30"/>
          <w:cs/>
        </w:rPr>
      </w:pPr>
      <w:r w:rsidRPr="00567835">
        <w:rPr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ได้แก่</w:t>
      </w:r>
    </w:p>
    <w:p w:rsidR="00A72CF0" w:rsidRPr="00567835" w:rsidRDefault="00A72CF0" w:rsidP="00A72CF0">
      <w:pPr>
        <w:ind w:left="547" w:right="-29" w:hanging="14"/>
        <w:rPr>
          <w:spacing w:val="-4"/>
          <w:sz w:val="22"/>
          <w:szCs w:val="22"/>
        </w:rPr>
      </w:pPr>
    </w:p>
    <w:tbl>
      <w:tblPr>
        <w:tblW w:w="921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146"/>
        <w:gridCol w:w="1945"/>
        <w:gridCol w:w="236"/>
        <w:gridCol w:w="1892"/>
      </w:tblGrid>
      <w:tr w:rsidR="00A72CF0" w:rsidRPr="00567835" w:rsidTr="006127F9">
        <w:trPr>
          <w:cantSplit/>
        </w:trPr>
        <w:tc>
          <w:tcPr>
            <w:tcW w:w="5146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888"/>
              </w:tabs>
              <w:snapToGrid w:val="0"/>
              <w:spacing w:line="240" w:lineRule="atLeast"/>
              <w:ind w:right="-113"/>
              <w:jc w:val="both"/>
              <w:rPr>
                <w:sz w:val="30"/>
                <w:szCs w:val="30"/>
                <w:lang w:val="en-GB"/>
              </w:rPr>
            </w:pPr>
          </w:p>
        </w:tc>
        <w:tc>
          <w:tcPr>
            <w:tcW w:w="4073" w:type="dxa"/>
            <w:gridSpan w:val="3"/>
            <w:shd w:val="clear" w:color="auto" w:fill="auto"/>
          </w:tcPr>
          <w:p w:rsidR="00A72CF0" w:rsidRPr="00567835" w:rsidRDefault="00A72CF0" w:rsidP="006127F9">
            <w:pPr>
              <w:spacing w:line="240" w:lineRule="atLeast"/>
              <w:jc w:val="center"/>
              <w:rPr>
                <w:b/>
                <w:sz w:val="30"/>
                <w:szCs w:val="30"/>
                <w:lang w:val="en-GB"/>
              </w:rPr>
            </w:pPr>
            <w:r w:rsidRPr="00567835">
              <w:rPr>
                <w:bCs/>
                <w:sz w:val="30"/>
                <w:szCs w:val="30"/>
                <w:cs/>
              </w:rPr>
              <w:t>งบการเงินรวมและงบการเงินเฉพาะธนาคาร</w:t>
            </w:r>
          </w:p>
        </w:tc>
      </w:tr>
      <w:tr w:rsidR="00A72CF0" w:rsidRPr="00567835" w:rsidTr="006127F9">
        <w:tc>
          <w:tcPr>
            <w:tcW w:w="5146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888"/>
              </w:tabs>
              <w:snapToGrid w:val="0"/>
              <w:spacing w:line="240" w:lineRule="atLeast"/>
              <w:ind w:right="-113"/>
              <w:jc w:val="both"/>
              <w:rPr>
                <w:b/>
                <w:sz w:val="30"/>
                <w:szCs w:val="30"/>
                <w:lang w:val="en-GB"/>
              </w:rPr>
            </w:pPr>
          </w:p>
        </w:tc>
        <w:tc>
          <w:tcPr>
            <w:tcW w:w="1945" w:type="dxa"/>
            <w:shd w:val="clear" w:color="auto" w:fill="auto"/>
            <w:vAlign w:val="bottom"/>
          </w:tcPr>
          <w:p w:rsidR="00A72CF0" w:rsidRPr="00567835" w:rsidRDefault="00074284" w:rsidP="00074284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4A60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 w:eastAsia="th-TH"/>
              </w:rPr>
              <w:t xml:space="preserve"> มิถุนายน </w:t>
            </w:r>
            <w:r w:rsidR="00A72CF0" w:rsidRPr="00567835">
              <w:rPr>
                <w:rFonts w:ascii="Angsana New" w:hAnsi="Angsana New" w:cs="Angsana New"/>
                <w:sz w:val="30"/>
                <w:szCs w:val="30"/>
                <w:cs/>
                <w:lang w:val="th-TH" w:eastAsia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 w:eastAsia="th-TH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892" w:type="dxa"/>
            <w:shd w:val="clear" w:color="auto" w:fill="auto"/>
            <w:vAlign w:val="bottom"/>
          </w:tcPr>
          <w:p w:rsidR="00A72CF0" w:rsidRPr="00567835" w:rsidRDefault="00074284" w:rsidP="00074284">
            <w:pPr>
              <w:pStyle w:val="PlainText"/>
              <w:ind w:left="-108" w:right="-343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GB"/>
              </w:rPr>
            </w:pPr>
            <w:r w:rsidRPr="00364A60">
              <w:rPr>
                <w:rFonts w:asciiTheme="majorBidi" w:hAnsiTheme="majorBidi" w:cstheme="majorBidi"/>
                <w:sz w:val="30"/>
                <w:szCs w:val="30"/>
                <w:cs/>
                <w:lang w:val="en-US" w:eastAsia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eastAsia="th-TH"/>
              </w:rPr>
              <w:t xml:space="preserve"> ธันวาคม </w:t>
            </w:r>
            <w:r w:rsidR="00A72CF0" w:rsidRPr="00567835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eastAsia="th-TH"/>
              </w:rPr>
              <w:t>60</w:t>
            </w:r>
          </w:p>
        </w:tc>
      </w:tr>
      <w:tr w:rsidR="00A72CF0" w:rsidRPr="00567835" w:rsidTr="006127F9">
        <w:tc>
          <w:tcPr>
            <w:tcW w:w="5146" w:type="dxa"/>
            <w:shd w:val="clear" w:color="auto" w:fill="auto"/>
          </w:tcPr>
          <w:p w:rsidR="00A72CF0" w:rsidRPr="00567835" w:rsidRDefault="00A72CF0" w:rsidP="006127F9">
            <w:pPr>
              <w:tabs>
                <w:tab w:val="decimal" w:pos="888"/>
              </w:tabs>
              <w:snapToGrid w:val="0"/>
              <w:spacing w:line="240" w:lineRule="atLeast"/>
              <w:ind w:right="-113"/>
              <w:jc w:val="both"/>
              <w:rPr>
                <w:b/>
                <w:sz w:val="30"/>
                <w:szCs w:val="30"/>
                <w:lang w:val="en-GB"/>
              </w:rPr>
            </w:pPr>
          </w:p>
        </w:tc>
        <w:tc>
          <w:tcPr>
            <w:tcW w:w="4073" w:type="dxa"/>
            <w:gridSpan w:val="3"/>
            <w:shd w:val="clear" w:color="auto" w:fill="auto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6783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</w:tr>
      <w:tr w:rsidR="00074284" w:rsidRPr="00567835" w:rsidTr="006127F9">
        <w:tc>
          <w:tcPr>
            <w:tcW w:w="5146" w:type="dxa"/>
            <w:shd w:val="clear" w:color="auto" w:fill="auto"/>
          </w:tcPr>
          <w:p w:rsidR="00074284" w:rsidRPr="00567835" w:rsidRDefault="00074284" w:rsidP="00074284">
            <w:pPr>
              <w:spacing w:line="240" w:lineRule="atLeast"/>
              <w:ind w:right="-318"/>
              <w:jc w:val="both"/>
              <w:rPr>
                <w:sz w:val="30"/>
                <w:szCs w:val="30"/>
                <w:lang w:val="en-GB"/>
              </w:rPr>
            </w:pPr>
            <w:r w:rsidRPr="00567835">
              <w:rPr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945" w:type="dxa"/>
            <w:shd w:val="clear" w:color="auto" w:fill="auto"/>
          </w:tcPr>
          <w:p w:rsidR="00074284" w:rsidRPr="007B6D35" w:rsidRDefault="00E63319" w:rsidP="00074284">
            <w:pPr>
              <w:spacing w:line="240" w:lineRule="atLeast"/>
              <w:ind w:right="-73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7B6D35">
              <w:rPr>
                <w:rFonts w:asciiTheme="majorBidi" w:eastAsia="Angsana New" w:hAnsiTheme="majorBidi" w:cstheme="majorBidi"/>
                <w:sz w:val="30"/>
                <w:szCs w:val="30"/>
              </w:rPr>
              <w:t>3</w:t>
            </w:r>
            <w:r w:rsidRPr="007B6D3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.</w:t>
            </w:r>
            <w:r w:rsidRPr="007B6D35">
              <w:rPr>
                <w:rFonts w:asciiTheme="majorBidi" w:eastAsia="Angsana New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:rsidR="00074284" w:rsidRPr="007B6D35" w:rsidRDefault="00074284" w:rsidP="00074284">
            <w:pPr>
              <w:tabs>
                <w:tab w:val="decimal" w:pos="888"/>
              </w:tabs>
              <w:snapToGrid w:val="0"/>
              <w:spacing w:line="240" w:lineRule="atLeast"/>
              <w:ind w:right="-113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92" w:type="dxa"/>
            <w:shd w:val="clear" w:color="auto" w:fill="auto"/>
          </w:tcPr>
          <w:p w:rsidR="00074284" w:rsidRPr="007B6D35" w:rsidRDefault="00074284" w:rsidP="00074284">
            <w:pPr>
              <w:spacing w:line="240" w:lineRule="atLeast"/>
              <w:ind w:right="-73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7B6D35">
              <w:rPr>
                <w:rFonts w:asciiTheme="majorBidi" w:eastAsia="Angsana New" w:hAnsiTheme="majorBidi" w:cstheme="majorBidi"/>
                <w:sz w:val="30"/>
                <w:szCs w:val="30"/>
              </w:rPr>
              <w:t>3</w:t>
            </w:r>
            <w:r w:rsidRPr="007B6D3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.</w:t>
            </w:r>
            <w:r w:rsidRPr="007B6D35">
              <w:rPr>
                <w:rFonts w:asciiTheme="majorBidi" w:eastAsia="Angsana New" w:hAnsiTheme="majorBidi" w:cstheme="majorBidi"/>
                <w:sz w:val="30"/>
                <w:szCs w:val="30"/>
              </w:rPr>
              <w:t>6</w:t>
            </w:r>
          </w:p>
        </w:tc>
      </w:tr>
      <w:tr w:rsidR="00074284" w:rsidRPr="00567835" w:rsidTr="006127F9">
        <w:tc>
          <w:tcPr>
            <w:tcW w:w="5146" w:type="dxa"/>
            <w:shd w:val="clear" w:color="auto" w:fill="auto"/>
          </w:tcPr>
          <w:p w:rsidR="00074284" w:rsidRPr="00567835" w:rsidRDefault="00074284" w:rsidP="00074284">
            <w:pPr>
              <w:spacing w:line="240" w:lineRule="atLeast"/>
              <w:ind w:right="-318"/>
              <w:jc w:val="both"/>
              <w:rPr>
                <w:sz w:val="30"/>
                <w:szCs w:val="30"/>
              </w:rPr>
            </w:pPr>
            <w:r w:rsidRPr="00567835">
              <w:rPr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945" w:type="dxa"/>
            <w:shd w:val="clear" w:color="auto" w:fill="auto"/>
          </w:tcPr>
          <w:p w:rsidR="00074284" w:rsidRPr="007B6D35" w:rsidRDefault="00E63319" w:rsidP="00074284">
            <w:pPr>
              <w:spacing w:line="240" w:lineRule="atLeast"/>
              <w:ind w:right="-7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6D35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  <w:r w:rsidRPr="007B6D3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.</w:t>
            </w:r>
            <w:r w:rsidRPr="007B6D35">
              <w:rPr>
                <w:rFonts w:asciiTheme="majorBidi" w:eastAsia="Angsana New" w:hAnsiTheme="majorBidi" w:cstheme="majorBidi"/>
                <w:sz w:val="30"/>
                <w:szCs w:val="30"/>
              </w:rPr>
              <w:t>5</w:t>
            </w:r>
            <w:r w:rsidRPr="007B6D3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7B2B0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- </w:t>
            </w:r>
            <w:r w:rsidRPr="007B6D35">
              <w:rPr>
                <w:rFonts w:asciiTheme="majorBidi" w:hAnsiTheme="majorBidi" w:cstheme="majorBidi"/>
                <w:bCs/>
                <w:sz w:val="30"/>
                <w:szCs w:val="30"/>
              </w:rPr>
              <w:t>10</w:t>
            </w:r>
            <w:r w:rsidRPr="007B6D3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.</w:t>
            </w:r>
            <w:r w:rsidRPr="007B6D35">
              <w:rPr>
                <w:rFonts w:asciiTheme="majorBidi" w:eastAsia="Angsana New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:rsidR="00074284" w:rsidRPr="007B6D35" w:rsidRDefault="00074284" w:rsidP="00074284">
            <w:pPr>
              <w:tabs>
                <w:tab w:val="decimal" w:pos="612"/>
              </w:tabs>
              <w:snapToGrid w:val="0"/>
              <w:spacing w:line="240" w:lineRule="atLeast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92" w:type="dxa"/>
            <w:shd w:val="clear" w:color="auto" w:fill="auto"/>
          </w:tcPr>
          <w:p w:rsidR="00074284" w:rsidRPr="007B6D35" w:rsidRDefault="00074284" w:rsidP="00074284">
            <w:pPr>
              <w:spacing w:line="240" w:lineRule="atLeast"/>
              <w:ind w:right="-7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6D35">
              <w:rPr>
                <w:rFonts w:asciiTheme="majorBidi" w:eastAsia="Angsana New" w:hAnsiTheme="majorBidi" w:cstheme="majorBidi"/>
                <w:sz w:val="30"/>
                <w:szCs w:val="30"/>
              </w:rPr>
              <w:t>5</w:t>
            </w:r>
            <w:r w:rsidRPr="007B6D3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.</w:t>
            </w:r>
            <w:r w:rsidRPr="007B6D35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5 </w:t>
            </w:r>
            <w:r w:rsidRPr="007B6D3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- </w:t>
            </w:r>
            <w:r w:rsidRPr="007B6D35">
              <w:rPr>
                <w:rFonts w:asciiTheme="majorBidi" w:eastAsia="Angsana New" w:hAnsiTheme="majorBidi" w:cstheme="majorBidi"/>
                <w:sz w:val="30"/>
                <w:szCs w:val="30"/>
              </w:rPr>
              <w:t>10</w:t>
            </w:r>
            <w:r w:rsidRPr="007B6D3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.</w:t>
            </w:r>
            <w:r w:rsidRPr="007B6D35">
              <w:rPr>
                <w:rFonts w:asciiTheme="majorBidi" w:eastAsia="Angsana New" w:hAnsiTheme="majorBidi" w:cstheme="majorBidi"/>
                <w:sz w:val="30"/>
                <w:szCs w:val="30"/>
              </w:rPr>
              <w:t>0</w:t>
            </w:r>
          </w:p>
        </w:tc>
      </w:tr>
      <w:tr w:rsidR="00074284" w:rsidRPr="00567835" w:rsidTr="006127F9">
        <w:tc>
          <w:tcPr>
            <w:tcW w:w="5146" w:type="dxa"/>
            <w:shd w:val="clear" w:color="auto" w:fill="auto"/>
          </w:tcPr>
          <w:p w:rsidR="00074284" w:rsidRPr="00567835" w:rsidRDefault="00074284" w:rsidP="00074284">
            <w:pPr>
              <w:spacing w:line="240" w:lineRule="atLeast"/>
              <w:ind w:right="-318"/>
              <w:jc w:val="both"/>
              <w:rPr>
                <w:sz w:val="30"/>
                <w:szCs w:val="30"/>
              </w:rPr>
            </w:pPr>
            <w:r w:rsidRPr="00567835">
              <w:rPr>
                <w:sz w:val="30"/>
                <w:szCs w:val="30"/>
                <w:cs/>
              </w:rPr>
              <w:t>อัตราการเพิ่มขึ้นของต้นทุนค่ารักษาพยาบาล</w:t>
            </w:r>
          </w:p>
        </w:tc>
        <w:tc>
          <w:tcPr>
            <w:tcW w:w="1945" w:type="dxa"/>
            <w:shd w:val="clear" w:color="auto" w:fill="auto"/>
          </w:tcPr>
          <w:p w:rsidR="00074284" w:rsidRPr="007B6D35" w:rsidRDefault="00E63319" w:rsidP="00074284">
            <w:pPr>
              <w:spacing w:line="240" w:lineRule="atLeast"/>
              <w:ind w:right="-7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6D35">
              <w:rPr>
                <w:rFonts w:asciiTheme="majorBidi" w:eastAsia="Angsana New" w:hAnsiTheme="majorBidi" w:cstheme="majorBidi"/>
                <w:sz w:val="30"/>
                <w:szCs w:val="30"/>
              </w:rPr>
              <w:t>4</w:t>
            </w:r>
            <w:r w:rsidRPr="007B6D3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.</w:t>
            </w:r>
            <w:r w:rsidRPr="007B6D35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0 </w:t>
            </w:r>
            <w:r w:rsidR="007B2B06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- </w:t>
            </w:r>
            <w:r w:rsidRPr="007B6D35">
              <w:rPr>
                <w:rFonts w:asciiTheme="majorBidi" w:eastAsia="Angsana New" w:hAnsiTheme="majorBidi" w:cstheme="majorBidi"/>
                <w:sz w:val="30"/>
                <w:szCs w:val="30"/>
              </w:rPr>
              <w:t>4</w:t>
            </w:r>
            <w:r w:rsidRPr="007B6D3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.</w:t>
            </w:r>
            <w:r w:rsidRPr="007B6D35">
              <w:rPr>
                <w:rFonts w:asciiTheme="majorBidi" w:eastAsia="Angsana New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:rsidR="00074284" w:rsidRPr="007B6D35" w:rsidRDefault="00074284" w:rsidP="00074284">
            <w:pPr>
              <w:tabs>
                <w:tab w:val="decimal" w:pos="612"/>
              </w:tabs>
              <w:snapToGrid w:val="0"/>
              <w:spacing w:line="240" w:lineRule="atLeast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92" w:type="dxa"/>
            <w:shd w:val="clear" w:color="auto" w:fill="auto"/>
          </w:tcPr>
          <w:p w:rsidR="00074284" w:rsidRPr="007B6D35" w:rsidRDefault="00074284" w:rsidP="00074284">
            <w:pPr>
              <w:spacing w:line="240" w:lineRule="atLeast"/>
              <w:ind w:right="-7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6D35">
              <w:rPr>
                <w:rFonts w:asciiTheme="majorBidi" w:eastAsia="Angsana New" w:hAnsiTheme="majorBidi" w:cstheme="majorBidi"/>
                <w:sz w:val="30"/>
                <w:szCs w:val="30"/>
              </w:rPr>
              <w:t>4</w:t>
            </w:r>
            <w:r w:rsidRPr="007B6D3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.</w:t>
            </w:r>
            <w:r w:rsidRPr="007B6D35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0 </w:t>
            </w:r>
            <w:r w:rsidRPr="007B6D3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- </w:t>
            </w:r>
            <w:r w:rsidRPr="007B6D35">
              <w:rPr>
                <w:rFonts w:asciiTheme="majorBidi" w:eastAsia="Angsana New" w:hAnsiTheme="majorBidi" w:cstheme="majorBidi"/>
                <w:sz w:val="30"/>
                <w:szCs w:val="30"/>
              </w:rPr>
              <w:t>4</w:t>
            </w:r>
            <w:r w:rsidRPr="007B6D3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.</w:t>
            </w:r>
            <w:r w:rsidRPr="007B6D35">
              <w:rPr>
                <w:rFonts w:asciiTheme="majorBidi" w:eastAsia="Angsana New" w:hAnsiTheme="majorBidi" w:cstheme="majorBidi"/>
                <w:sz w:val="30"/>
                <w:szCs w:val="30"/>
              </w:rPr>
              <w:t>8</w:t>
            </w:r>
          </w:p>
        </w:tc>
      </w:tr>
      <w:tr w:rsidR="00074284" w:rsidRPr="00567835" w:rsidTr="006127F9">
        <w:tc>
          <w:tcPr>
            <w:tcW w:w="5146" w:type="dxa"/>
            <w:shd w:val="clear" w:color="auto" w:fill="auto"/>
          </w:tcPr>
          <w:p w:rsidR="00074284" w:rsidRPr="00567835" w:rsidRDefault="00074284" w:rsidP="00074284">
            <w:pPr>
              <w:spacing w:line="240" w:lineRule="atLeast"/>
              <w:ind w:right="-318"/>
              <w:jc w:val="both"/>
              <w:rPr>
                <w:sz w:val="30"/>
                <w:szCs w:val="30"/>
              </w:rPr>
            </w:pPr>
            <w:r w:rsidRPr="00567835">
              <w:rPr>
                <w:sz w:val="30"/>
                <w:szCs w:val="30"/>
                <w:cs/>
              </w:rPr>
              <w:t>อัตราเงินเฟ้อ</w:t>
            </w:r>
          </w:p>
        </w:tc>
        <w:tc>
          <w:tcPr>
            <w:tcW w:w="1945" w:type="dxa"/>
            <w:shd w:val="clear" w:color="auto" w:fill="auto"/>
          </w:tcPr>
          <w:p w:rsidR="00074284" w:rsidRPr="007B6D35" w:rsidRDefault="00E63319" w:rsidP="00074284">
            <w:pPr>
              <w:spacing w:line="240" w:lineRule="atLeast"/>
              <w:ind w:right="-7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6D35">
              <w:rPr>
                <w:rFonts w:asciiTheme="majorBidi" w:eastAsia="Angsana New" w:hAnsiTheme="majorBidi" w:cstheme="majorBidi"/>
                <w:sz w:val="30"/>
                <w:szCs w:val="30"/>
              </w:rPr>
              <w:t>3</w:t>
            </w:r>
            <w:r w:rsidRPr="007B6D3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.</w:t>
            </w:r>
            <w:r w:rsidRPr="007B6D35">
              <w:rPr>
                <w:rFonts w:asciiTheme="majorBidi" w:eastAsia="Angsana New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:rsidR="00074284" w:rsidRPr="007B6D35" w:rsidRDefault="00074284" w:rsidP="00074284">
            <w:pPr>
              <w:tabs>
                <w:tab w:val="decimal" w:pos="612"/>
              </w:tabs>
              <w:snapToGrid w:val="0"/>
              <w:spacing w:line="240" w:lineRule="atLeast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92" w:type="dxa"/>
            <w:shd w:val="clear" w:color="auto" w:fill="auto"/>
          </w:tcPr>
          <w:p w:rsidR="00074284" w:rsidRPr="007B6D35" w:rsidRDefault="00074284" w:rsidP="00074284">
            <w:pPr>
              <w:spacing w:line="240" w:lineRule="atLeast"/>
              <w:ind w:right="-7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6D35">
              <w:rPr>
                <w:rFonts w:asciiTheme="majorBidi" w:eastAsia="Angsana New" w:hAnsiTheme="majorBidi" w:cstheme="majorBidi"/>
                <w:sz w:val="30"/>
                <w:szCs w:val="30"/>
              </w:rPr>
              <w:t>3</w:t>
            </w:r>
            <w:r w:rsidRPr="007B6D3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.</w:t>
            </w:r>
            <w:r w:rsidRPr="007B6D35">
              <w:rPr>
                <w:rFonts w:asciiTheme="majorBidi" w:eastAsia="Angsana New" w:hAnsiTheme="majorBidi" w:cstheme="majorBidi"/>
                <w:sz w:val="30"/>
                <w:szCs w:val="30"/>
              </w:rPr>
              <w:t>0</w:t>
            </w:r>
          </w:p>
        </w:tc>
      </w:tr>
      <w:tr w:rsidR="00074284" w:rsidRPr="00567835" w:rsidTr="006127F9">
        <w:tc>
          <w:tcPr>
            <w:tcW w:w="5146" w:type="dxa"/>
            <w:shd w:val="clear" w:color="auto" w:fill="auto"/>
          </w:tcPr>
          <w:p w:rsidR="00074284" w:rsidRPr="00567835" w:rsidRDefault="00074284" w:rsidP="00074284">
            <w:pPr>
              <w:spacing w:line="240" w:lineRule="atLeast"/>
              <w:ind w:right="-318"/>
              <w:jc w:val="both"/>
              <w:rPr>
                <w:sz w:val="30"/>
                <w:szCs w:val="30"/>
                <w:cs/>
              </w:rPr>
            </w:pPr>
            <w:r w:rsidRPr="00567835">
              <w:rPr>
                <w:sz w:val="30"/>
                <w:szCs w:val="30"/>
                <w:cs/>
              </w:rPr>
              <w:t>อัตราเพิ่มขึ้นของราคาทอง</w:t>
            </w:r>
          </w:p>
        </w:tc>
        <w:tc>
          <w:tcPr>
            <w:tcW w:w="1945" w:type="dxa"/>
            <w:shd w:val="clear" w:color="auto" w:fill="auto"/>
          </w:tcPr>
          <w:p w:rsidR="00074284" w:rsidRPr="007B6D35" w:rsidRDefault="00E63319" w:rsidP="00074284">
            <w:pPr>
              <w:spacing w:line="240" w:lineRule="atLeast"/>
              <w:ind w:right="-7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6D35">
              <w:rPr>
                <w:rFonts w:asciiTheme="majorBidi" w:eastAsia="Angsana New" w:hAnsiTheme="majorBidi" w:cstheme="majorBidi"/>
                <w:sz w:val="30"/>
                <w:szCs w:val="30"/>
              </w:rPr>
              <w:t>3</w:t>
            </w:r>
            <w:r w:rsidRPr="007B6D3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.</w:t>
            </w:r>
            <w:r w:rsidRPr="007B6D35">
              <w:rPr>
                <w:rFonts w:asciiTheme="majorBidi" w:eastAsia="Angsana New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:rsidR="00074284" w:rsidRPr="007B6D35" w:rsidRDefault="00074284" w:rsidP="00074284">
            <w:pPr>
              <w:tabs>
                <w:tab w:val="decimal" w:pos="612"/>
              </w:tabs>
              <w:snapToGrid w:val="0"/>
              <w:spacing w:line="240" w:lineRule="atLeast"/>
              <w:jc w:val="both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2" w:type="dxa"/>
            <w:shd w:val="clear" w:color="auto" w:fill="auto"/>
          </w:tcPr>
          <w:p w:rsidR="00074284" w:rsidRPr="007B6D35" w:rsidRDefault="00074284" w:rsidP="00074284">
            <w:pPr>
              <w:spacing w:line="240" w:lineRule="atLeast"/>
              <w:ind w:right="-7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B6D3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3</w:t>
            </w:r>
            <w:r w:rsidRPr="007B6D3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.5</w:t>
            </w:r>
          </w:p>
        </w:tc>
      </w:tr>
    </w:tbl>
    <w:p w:rsidR="00A72CF0" w:rsidRPr="00567835" w:rsidRDefault="00A72CF0" w:rsidP="00A72CF0">
      <w:pPr>
        <w:ind w:left="547" w:right="-29" w:hanging="14"/>
        <w:rPr>
          <w:spacing w:val="-4"/>
          <w:sz w:val="22"/>
          <w:szCs w:val="22"/>
        </w:rPr>
      </w:pPr>
    </w:p>
    <w:p w:rsidR="00A72CF0" w:rsidRPr="00567835" w:rsidRDefault="00A72CF0" w:rsidP="00A72CF0">
      <w:pPr>
        <w:ind w:left="547" w:right="-29" w:hanging="14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:rsidR="00A72CF0" w:rsidRPr="00567835" w:rsidRDefault="00A72CF0" w:rsidP="00A72CF0">
      <w:pPr>
        <w:ind w:left="547" w:right="-29" w:hanging="14"/>
        <w:rPr>
          <w:spacing w:val="-4"/>
          <w:sz w:val="22"/>
          <w:szCs w:val="22"/>
        </w:rPr>
      </w:pPr>
    </w:p>
    <w:p w:rsidR="00A72CF0" w:rsidRPr="00567835" w:rsidRDefault="00A72CF0" w:rsidP="00A72CF0">
      <w:pPr>
        <w:ind w:left="547" w:right="-29" w:hanging="14"/>
        <w:rPr>
          <w:b/>
          <w:bCs/>
          <w:i/>
          <w:iCs/>
          <w:spacing w:val="-4"/>
          <w:sz w:val="30"/>
          <w:szCs w:val="30"/>
        </w:rPr>
      </w:pPr>
      <w:r w:rsidRPr="00567835">
        <w:rPr>
          <w:b/>
          <w:bCs/>
          <w:i/>
          <w:iCs/>
          <w:spacing w:val="-4"/>
          <w:sz w:val="30"/>
          <w:szCs w:val="30"/>
          <w:cs/>
        </w:rPr>
        <w:t>การวิเคราะห์ความอ่อนไหว</w:t>
      </w:r>
    </w:p>
    <w:p w:rsidR="00A72CF0" w:rsidRPr="00567835" w:rsidRDefault="00A72CF0" w:rsidP="00A72CF0">
      <w:pPr>
        <w:ind w:left="547" w:right="-29" w:hanging="14"/>
        <w:rPr>
          <w:spacing w:val="-4"/>
          <w:sz w:val="22"/>
          <w:szCs w:val="22"/>
        </w:rPr>
      </w:pPr>
    </w:p>
    <w:p w:rsidR="00A72CF0" w:rsidRPr="00567835" w:rsidRDefault="00A72CF0" w:rsidP="00B7759C">
      <w:pPr>
        <w:ind w:left="547" w:right="62" w:hanging="1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F509AF" w:rsidRPr="00567835">
        <w:rPr>
          <w:spacing w:val="-4"/>
          <w:sz w:val="30"/>
          <w:szCs w:val="30"/>
          <w:cs/>
        </w:rPr>
        <w:t xml:space="preserve"> </w:t>
      </w:r>
      <w:r w:rsidRPr="00567835">
        <w:rPr>
          <w:spacing w:val="-4"/>
          <w:sz w:val="30"/>
          <w:szCs w:val="30"/>
          <w:cs/>
        </w:rPr>
        <w:t>ถือว่าข้อสมมติอื่น ๆ คงที่ จะมีผลกระทบต่อ</w:t>
      </w:r>
      <w:r w:rsidR="00F509AF" w:rsidRPr="00567835">
        <w:rPr>
          <w:spacing w:val="-4"/>
          <w:sz w:val="30"/>
          <w:szCs w:val="30"/>
          <w:cs/>
        </w:rPr>
        <w:t>ภาระผูกพันของโครงการ</w:t>
      </w:r>
      <w:r w:rsidRPr="00567835">
        <w:rPr>
          <w:spacing w:val="-4"/>
          <w:sz w:val="30"/>
          <w:szCs w:val="30"/>
          <w:cs/>
        </w:rPr>
        <w:t>ผลประโยชน์เป็นจำนวนเงินดังต่อไปนี้</w:t>
      </w:r>
    </w:p>
    <w:p w:rsidR="00A72CF0" w:rsidRPr="00567835" w:rsidRDefault="00A72CF0" w:rsidP="00A72CF0">
      <w:pPr>
        <w:ind w:left="547" w:right="-29" w:hanging="1"/>
        <w:jc w:val="thaiDistribute"/>
        <w:rPr>
          <w:spacing w:val="-4"/>
          <w:sz w:val="16"/>
          <w:szCs w:val="16"/>
        </w:rPr>
      </w:pPr>
    </w:p>
    <w:tbl>
      <w:tblPr>
        <w:tblW w:w="924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950"/>
        <w:gridCol w:w="1080"/>
        <w:gridCol w:w="1062"/>
        <w:gridCol w:w="1080"/>
        <w:gridCol w:w="1071"/>
      </w:tblGrid>
      <w:tr w:rsidR="00F509AF" w:rsidRPr="00567835" w:rsidTr="006E70EC">
        <w:tc>
          <w:tcPr>
            <w:tcW w:w="4950" w:type="dxa"/>
            <w:shd w:val="clear" w:color="auto" w:fill="auto"/>
            <w:vAlign w:val="bottom"/>
          </w:tcPr>
          <w:p w:rsidR="00F509AF" w:rsidRPr="00567835" w:rsidRDefault="00F509AF" w:rsidP="00F509AF">
            <w:pPr>
              <w:tabs>
                <w:tab w:val="left" w:pos="252"/>
                <w:tab w:val="left" w:pos="432"/>
              </w:tabs>
              <w:snapToGrid w:val="0"/>
              <w:ind w:left="254" w:right="-108" w:hanging="187"/>
              <w:rPr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142" w:type="dxa"/>
            <w:gridSpan w:val="2"/>
            <w:shd w:val="clear" w:color="auto" w:fill="auto"/>
            <w:vAlign w:val="bottom"/>
          </w:tcPr>
          <w:p w:rsidR="00F509AF" w:rsidRPr="00567835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51" w:type="dxa"/>
            <w:gridSpan w:val="2"/>
            <w:shd w:val="clear" w:color="auto" w:fill="auto"/>
            <w:vAlign w:val="bottom"/>
          </w:tcPr>
          <w:p w:rsidR="00F509AF" w:rsidRPr="00567835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F509AF" w:rsidRPr="00567835" w:rsidTr="006E70EC">
        <w:tc>
          <w:tcPr>
            <w:tcW w:w="4950" w:type="dxa"/>
            <w:shd w:val="clear" w:color="auto" w:fill="auto"/>
            <w:vAlign w:val="bottom"/>
          </w:tcPr>
          <w:p w:rsidR="00F509AF" w:rsidRPr="00567835" w:rsidRDefault="00F509AF" w:rsidP="00F509AF">
            <w:pPr>
              <w:tabs>
                <w:tab w:val="left" w:pos="252"/>
                <w:tab w:val="left" w:pos="432"/>
              </w:tabs>
              <w:snapToGrid w:val="0"/>
              <w:ind w:left="254" w:right="-108" w:hanging="187"/>
              <w:rPr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509AF" w:rsidRPr="00567835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F509AF" w:rsidRPr="00567835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509AF" w:rsidRPr="00567835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F509AF" w:rsidRPr="00567835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ลดลง</w:t>
            </w:r>
          </w:p>
        </w:tc>
      </w:tr>
      <w:tr w:rsidR="00F509AF" w:rsidRPr="00567835" w:rsidTr="006E70EC">
        <w:tc>
          <w:tcPr>
            <w:tcW w:w="4950" w:type="dxa"/>
            <w:shd w:val="clear" w:color="auto" w:fill="auto"/>
          </w:tcPr>
          <w:p w:rsidR="00F509AF" w:rsidRPr="00567835" w:rsidRDefault="00485FDF" w:rsidP="00074284">
            <w:pPr>
              <w:spacing w:line="240" w:lineRule="atLeast"/>
              <w:ind w:left="230" w:hanging="156"/>
              <w:rPr>
                <w:sz w:val="28"/>
                <w:szCs w:val="28"/>
                <w:cs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ณ วันที่ 3</w:t>
            </w:r>
            <w:r w:rsidR="00074284">
              <w:rPr>
                <w:rFonts w:hint="cs"/>
                <w:b/>
                <w:bCs/>
                <w:sz w:val="28"/>
                <w:szCs w:val="28"/>
                <w:cs/>
              </w:rPr>
              <w:t xml:space="preserve">0 มิถุนายน </w:t>
            </w:r>
            <w:r w:rsidRPr="00567835">
              <w:rPr>
                <w:b/>
                <w:bCs/>
                <w:sz w:val="28"/>
                <w:szCs w:val="28"/>
              </w:rPr>
              <w:t>256</w:t>
            </w:r>
            <w:r w:rsidR="00074284">
              <w:rPr>
                <w:rFonts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4293" w:type="dxa"/>
            <w:gridSpan w:val="4"/>
            <w:shd w:val="clear" w:color="auto" w:fill="auto"/>
            <w:vAlign w:val="center"/>
          </w:tcPr>
          <w:p w:rsidR="00F509AF" w:rsidRPr="00567835" w:rsidRDefault="00F509AF" w:rsidP="00F509AF">
            <w:pPr>
              <w:pStyle w:val="PlainText"/>
              <w:tabs>
                <w:tab w:val="decimal" w:pos="635"/>
              </w:tabs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56783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6E70EC" w:rsidRPr="00567835" w:rsidTr="006E70EC">
        <w:tc>
          <w:tcPr>
            <w:tcW w:w="4950" w:type="dxa"/>
            <w:shd w:val="clear" w:color="auto" w:fill="auto"/>
          </w:tcPr>
          <w:p w:rsidR="006E70EC" w:rsidRPr="00567835" w:rsidRDefault="006E70EC" w:rsidP="006E70EC">
            <w:pPr>
              <w:spacing w:line="240" w:lineRule="atLeast"/>
              <w:ind w:left="230" w:hanging="15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อัตราคิดลด (เปลี่ยนแปลงร้อยละ </w:t>
            </w:r>
            <w:r w:rsidRPr="00567835">
              <w:rPr>
                <w:sz w:val="28"/>
                <w:szCs w:val="28"/>
              </w:rPr>
              <w:t>1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E70EC" w:rsidRPr="00B14D2B" w:rsidRDefault="00324F0C" w:rsidP="006E70EC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 w:rsidR="00773054">
              <w:rPr>
                <w:rFonts w:ascii="Angsana New" w:hAnsi="Angsana New" w:cs="Angsana New"/>
                <w:sz w:val="28"/>
                <w:szCs w:val="28"/>
                <w:lang w:val="en-GB"/>
              </w:rPr>
              <w:t>588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6E70EC" w:rsidRPr="00B14D2B" w:rsidRDefault="00773054" w:rsidP="006E70EC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718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E70EC" w:rsidRPr="00B14D2B" w:rsidRDefault="00324F0C" w:rsidP="006E70EC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 w:rsidR="00773054">
              <w:rPr>
                <w:rFonts w:ascii="Angsana New" w:hAnsi="Angsana New" w:cs="Angsana New"/>
                <w:sz w:val="28"/>
                <w:szCs w:val="28"/>
                <w:lang w:val="en-GB"/>
              </w:rPr>
              <w:t>542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6E70EC" w:rsidRPr="00B14D2B" w:rsidRDefault="00773054" w:rsidP="006E70EC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663</w:t>
            </w:r>
          </w:p>
        </w:tc>
      </w:tr>
      <w:tr w:rsidR="006E70EC" w:rsidRPr="00567835" w:rsidTr="006E70EC">
        <w:tc>
          <w:tcPr>
            <w:tcW w:w="4950" w:type="dxa"/>
            <w:shd w:val="clear" w:color="auto" w:fill="auto"/>
          </w:tcPr>
          <w:p w:rsidR="006E70EC" w:rsidRPr="00567835" w:rsidRDefault="006E70EC" w:rsidP="006E70EC">
            <w:pPr>
              <w:spacing w:line="240" w:lineRule="atLeast"/>
              <w:ind w:left="254" w:hanging="180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567835">
              <w:rPr>
                <w:sz w:val="28"/>
                <w:szCs w:val="28"/>
              </w:rPr>
              <w:t>1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E70EC" w:rsidRPr="00B14D2B" w:rsidRDefault="00773054" w:rsidP="006E70EC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501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6E70EC" w:rsidRPr="00B14D2B" w:rsidRDefault="00324F0C" w:rsidP="006E70EC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 w:rsidR="00773054">
              <w:rPr>
                <w:rFonts w:ascii="Angsana New" w:hAnsi="Angsana New" w:cs="Angsana New"/>
                <w:sz w:val="28"/>
                <w:szCs w:val="28"/>
                <w:lang w:val="en-GB"/>
              </w:rPr>
              <w:t>431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E70EC" w:rsidRPr="00B14D2B" w:rsidRDefault="00773054" w:rsidP="006E70EC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454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6E70EC" w:rsidRPr="00B14D2B" w:rsidRDefault="00324F0C" w:rsidP="006E70EC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 w:rsidR="00773054">
              <w:rPr>
                <w:rFonts w:ascii="Angsana New" w:hAnsi="Angsana New" w:cs="Angsana New"/>
                <w:sz w:val="28"/>
                <w:szCs w:val="28"/>
                <w:lang w:val="en-GB"/>
              </w:rPr>
              <w:t>391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</w:tr>
    </w:tbl>
    <w:p w:rsidR="001461F0" w:rsidRPr="00567835" w:rsidRDefault="001461F0">
      <w:pPr>
        <w:rPr>
          <w:sz w:val="24"/>
          <w:szCs w:val="22"/>
        </w:rPr>
      </w:pPr>
    </w:p>
    <w:tbl>
      <w:tblPr>
        <w:tblW w:w="924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950"/>
        <w:gridCol w:w="1066"/>
        <w:gridCol w:w="1058"/>
        <w:gridCol w:w="1083"/>
        <w:gridCol w:w="1086"/>
      </w:tblGrid>
      <w:tr w:rsidR="00F509AF" w:rsidRPr="00567835" w:rsidTr="006E70EC">
        <w:tc>
          <w:tcPr>
            <w:tcW w:w="4950" w:type="dxa"/>
            <w:shd w:val="clear" w:color="auto" w:fill="auto"/>
            <w:vAlign w:val="bottom"/>
          </w:tcPr>
          <w:p w:rsidR="00F509AF" w:rsidRPr="0088290E" w:rsidRDefault="00F509AF" w:rsidP="00F509AF">
            <w:pPr>
              <w:tabs>
                <w:tab w:val="left" w:pos="252"/>
                <w:tab w:val="left" w:pos="432"/>
              </w:tabs>
              <w:snapToGrid w:val="0"/>
              <w:ind w:left="254" w:right="-108" w:hanging="187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bottom"/>
          </w:tcPr>
          <w:p w:rsidR="00F509AF" w:rsidRPr="00567835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69" w:type="dxa"/>
            <w:gridSpan w:val="2"/>
            <w:shd w:val="clear" w:color="auto" w:fill="auto"/>
            <w:vAlign w:val="bottom"/>
          </w:tcPr>
          <w:p w:rsidR="00F509AF" w:rsidRPr="00567835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F509AF" w:rsidRPr="00567835" w:rsidTr="006E70EC">
        <w:tc>
          <w:tcPr>
            <w:tcW w:w="4950" w:type="dxa"/>
            <w:shd w:val="clear" w:color="auto" w:fill="auto"/>
            <w:vAlign w:val="bottom"/>
          </w:tcPr>
          <w:p w:rsidR="00F509AF" w:rsidRPr="00567835" w:rsidRDefault="00F509AF" w:rsidP="00F509AF">
            <w:pPr>
              <w:tabs>
                <w:tab w:val="left" w:pos="252"/>
                <w:tab w:val="left" w:pos="432"/>
              </w:tabs>
              <w:snapToGrid w:val="0"/>
              <w:ind w:left="254" w:right="-108" w:hanging="187"/>
              <w:rPr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:rsidR="00F509AF" w:rsidRPr="00567835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058" w:type="dxa"/>
            <w:shd w:val="clear" w:color="auto" w:fill="auto"/>
            <w:vAlign w:val="bottom"/>
          </w:tcPr>
          <w:p w:rsidR="00F509AF" w:rsidRPr="00567835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F509AF" w:rsidRPr="00567835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F509AF" w:rsidRPr="00567835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ลดลง</w:t>
            </w:r>
          </w:p>
        </w:tc>
      </w:tr>
      <w:tr w:rsidR="00F509AF" w:rsidRPr="00567835" w:rsidTr="006E70EC">
        <w:tc>
          <w:tcPr>
            <w:tcW w:w="4950" w:type="dxa"/>
            <w:shd w:val="clear" w:color="auto" w:fill="auto"/>
          </w:tcPr>
          <w:p w:rsidR="00F509AF" w:rsidRPr="00567835" w:rsidRDefault="00485FDF" w:rsidP="00074284">
            <w:pPr>
              <w:spacing w:line="240" w:lineRule="atLeast"/>
              <w:ind w:left="230" w:hanging="156"/>
              <w:rPr>
                <w:sz w:val="28"/>
                <w:szCs w:val="28"/>
                <w:cs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67835">
              <w:rPr>
                <w:b/>
                <w:bCs/>
                <w:sz w:val="28"/>
                <w:szCs w:val="28"/>
              </w:rPr>
              <w:t xml:space="preserve">31 </w:t>
            </w:r>
            <w:r w:rsidRPr="00567835">
              <w:rPr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67835">
              <w:rPr>
                <w:b/>
                <w:bCs/>
                <w:sz w:val="28"/>
                <w:szCs w:val="28"/>
              </w:rPr>
              <w:t>25</w:t>
            </w:r>
            <w:r w:rsidR="00074284">
              <w:rPr>
                <w:rFonts w:hint="cs"/>
                <w:b/>
                <w:bCs/>
                <w:sz w:val="28"/>
                <w:szCs w:val="28"/>
                <w:cs/>
              </w:rPr>
              <w:t>60</w:t>
            </w:r>
          </w:p>
        </w:tc>
        <w:tc>
          <w:tcPr>
            <w:tcW w:w="4293" w:type="dxa"/>
            <w:gridSpan w:val="4"/>
            <w:shd w:val="clear" w:color="auto" w:fill="auto"/>
            <w:vAlign w:val="center"/>
          </w:tcPr>
          <w:p w:rsidR="00F509AF" w:rsidRPr="00567835" w:rsidRDefault="00F509AF" w:rsidP="00F509AF">
            <w:pPr>
              <w:pStyle w:val="PlainText"/>
              <w:tabs>
                <w:tab w:val="decimal" w:pos="635"/>
              </w:tabs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56783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074284" w:rsidRPr="00567835" w:rsidTr="006E70EC">
        <w:tc>
          <w:tcPr>
            <w:tcW w:w="4950" w:type="dxa"/>
            <w:shd w:val="clear" w:color="auto" w:fill="auto"/>
          </w:tcPr>
          <w:p w:rsidR="00074284" w:rsidRPr="00567835" w:rsidRDefault="00074284" w:rsidP="00074284">
            <w:pPr>
              <w:spacing w:line="240" w:lineRule="atLeast"/>
              <w:ind w:left="230" w:hanging="15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อัตราคิดลด (เปลี่ยนแปลงร้อยละ </w:t>
            </w:r>
            <w:r w:rsidRPr="00567835">
              <w:rPr>
                <w:sz w:val="28"/>
                <w:szCs w:val="28"/>
              </w:rPr>
              <w:t>1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074284" w:rsidRPr="00B14D2B" w:rsidRDefault="00074284" w:rsidP="006E70EC">
            <w:pPr>
              <w:pStyle w:val="PlainText"/>
              <w:tabs>
                <w:tab w:val="decimal" w:pos="789"/>
              </w:tabs>
              <w:ind w:right="-8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571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58" w:type="dxa"/>
            <w:shd w:val="clear" w:color="auto" w:fill="auto"/>
            <w:vAlign w:val="bottom"/>
          </w:tcPr>
          <w:p w:rsidR="00074284" w:rsidRPr="00B14D2B" w:rsidRDefault="00074284" w:rsidP="006E70EC">
            <w:pPr>
              <w:pStyle w:val="PlainText"/>
              <w:tabs>
                <w:tab w:val="decimal" w:pos="789"/>
              </w:tabs>
              <w:ind w:left="-108" w:right="-8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697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074284" w:rsidRPr="00B14D2B" w:rsidRDefault="00074284" w:rsidP="006E70EC">
            <w:pPr>
              <w:pStyle w:val="PlainText"/>
              <w:tabs>
                <w:tab w:val="decimal" w:pos="789"/>
              </w:tabs>
              <w:ind w:left="-108" w:right="-8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528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074284" w:rsidRPr="00B14D2B" w:rsidRDefault="00074284" w:rsidP="006E70EC">
            <w:pPr>
              <w:pStyle w:val="PlainText"/>
              <w:tabs>
                <w:tab w:val="decimal" w:pos="789"/>
              </w:tabs>
              <w:ind w:left="-108" w:right="-8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646</w:t>
            </w:r>
          </w:p>
        </w:tc>
      </w:tr>
      <w:tr w:rsidR="00074284" w:rsidRPr="00567835" w:rsidTr="006E70EC">
        <w:tc>
          <w:tcPr>
            <w:tcW w:w="4950" w:type="dxa"/>
            <w:shd w:val="clear" w:color="auto" w:fill="auto"/>
          </w:tcPr>
          <w:p w:rsidR="00074284" w:rsidRPr="00567835" w:rsidRDefault="00074284" w:rsidP="00074284">
            <w:pPr>
              <w:spacing w:line="240" w:lineRule="atLeast"/>
              <w:ind w:left="254" w:hanging="180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567835">
              <w:rPr>
                <w:sz w:val="28"/>
                <w:szCs w:val="28"/>
              </w:rPr>
              <w:t>1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074284" w:rsidRPr="00B14D2B" w:rsidRDefault="00074284" w:rsidP="006E70EC">
            <w:pPr>
              <w:pStyle w:val="PlainText"/>
              <w:tabs>
                <w:tab w:val="decimal" w:pos="789"/>
              </w:tabs>
              <w:ind w:left="-108" w:right="-8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489</w:t>
            </w:r>
          </w:p>
        </w:tc>
        <w:tc>
          <w:tcPr>
            <w:tcW w:w="1058" w:type="dxa"/>
            <w:shd w:val="clear" w:color="auto" w:fill="auto"/>
            <w:vAlign w:val="bottom"/>
          </w:tcPr>
          <w:p w:rsidR="00074284" w:rsidRPr="00B14D2B" w:rsidRDefault="00074284" w:rsidP="006E70EC">
            <w:pPr>
              <w:pStyle w:val="PlainText"/>
              <w:tabs>
                <w:tab w:val="decimal" w:pos="789"/>
              </w:tabs>
              <w:ind w:left="-108" w:right="-8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421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074284" w:rsidRPr="00B14D2B" w:rsidRDefault="00074284" w:rsidP="006E70EC">
            <w:pPr>
              <w:pStyle w:val="PlainText"/>
              <w:tabs>
                <w:tab w:val="decimal" w:pos="789"/>
              </w:tabs>
              <w:ind w:left="-108" w:right="-8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444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074284" w:rsidRPr="00B14D2B" w:rsidRDefault="00074284" w:rsidP="006E70EC">
            <w:pPr>
              <w:pStyle w:val="PlainText"/>
              <w:tabs>
                <w:tab w:val="decimal" w:pos="789"/>
              </w:tabs>
              <w:ind w:right="-8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382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</w:tr>
    </w:tbl>
    <w:p w:rsidR="00182392" w:rsidRDefault="00182392" w:rsidP="00A72CF0">
      <w:pPr>
        <w:ind w:left="547" w:right="-29" w:hanging="14"/>
        <w:rPr>
          <w:spacing w:val="-4"/>
          <w:sz w:val="22"/>
          <w:szCs w:val="22"/>
        </w:rPr>
      </w:pPr>
    </w:p>
    <w:p w:rsidR="00182392" w:rsidRDefault="00182392">
      <w:pPr>
        <w:suppressAutoHyphens w:val="0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br w:type="page"/>
      </w:r>
    </w:p>
    <w:p w:rsidR="00A72CF0" w:rsidRDefault="00A72CF0" w:rsidP="00A72CF0">
      <w:pPr>
        <w:tabs>
          <w:tab w:val="left" w:pos="540"/>
        </w:tabs>
        <w:spacing w:line="240" w:lineRule="atLeast"/>
        <w:ind w:left="547" w:right="-28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lastRenderedPageBreak/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 ๆ</w:t>
      </w:r>
    </w:p>
    <w:p w:rsidR="00410093" w:rsidRPr="00567835" w:rsidRDefault="00410093" w:rsidP="00A72CF0">
      <w:pPr>
        <w:tabs>
          <w:tab w:val="left" w:pos="540"/>
        </w:tabs>
        <w:spacing w:line="240" w:lineRule="atLeast"/>
        <w:ind w:left="547" w:right="-28"/>
        <w:jc w:val="thaiDistribute"/>
        <w:rPr>
          <w:sz w:val="30"/>
          <w:szCs w:val="30"/>
        </w:rPr>
      </w:pPr>
    </w:p>
    <w:p w:rsidR="00A72CF0" w:rsidRPr="00567835" w:rsidRDefault="00A72CF0" w:rsidP="00A72CF0">
      <w:pPr>
        <w:ind w:left="540" w:right="-28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ค่าใช้จ่ายพนักงานภายหลังเกษียณอายุที่แสดงรวมอยู่ในงบกำไรขาดทุนและกำไรขาดทุนเบ็ดเสร็จอื่นสำหรับ</w:t>
      </w:r>
      <w:r w:rsidR="00EC170F">
        <w:rPr>
          <w:rFonts w:hint="cs"/>
          <w:sz w:val="30"/>
          <w:szCs w:val="30"/>
          <w:cs/>
        </w:rPr>
        <w:t>งวด</w:t>
      </w:r>
      <w:r w:rsidR="00EC170F">
        <w:rPr>
          <w:sz w:val="30"/>
          <w:szCs w:val="30"/>
          <w:cs/>
        </w:rPr>
        <w:br/>
      </w:r>
      <w:r w:rsidR="00E671F3">
        <w:rPr>
          <w:rFonts w:hint="cs"/>
          <w:sz w:val="30"/>
          <w:szCs w:val="30"/>
          <w:cs/>
        </w:rPr>
        <w:t>หกเดือน</w:t>
      </w:r>
      <w:r w:rsidRPr="00567835">
        <w:rPr>
          <w:sz w:val="30"/>
          <w:szCs w:val="30"/>
          <w:cs/>
        </w:rPr>
        <w:t xml:space="preserve">สิ้นสุดวันที่ </w:t>
      </w:r>
      <w:r w:rsidR="00074284" w:rsidRPr="00EC170F">
        <w:rPr>
          <w:rFonts w:asciiTheme="majorBidi" w:hAnsiTheme="majorBidi" w:cstheme="majorBidi"/>
          <w:sz w:val="30"/>
          <w:szCs w:val="30"/>
          <w:cs/>
        </w:rPr>
        <w:t>30</w:t>
      </w:r>
      <w:r w:rsidR="00074284">
        <w:rPr>
          <w:rFonts w:hint="cs"/>
          <w:sz w:val="30"/>
          <w:szCs w:val="30"/>
          <w:cs/>
        </w:rPr>
        <w:t xml:space="preserve"> มิถุนาย</w:t>
      </w:r>
      <w:r w:rsidR="00EC170F">
        <w:rPr>
          <w:rFonts w:hint="cs"/>
          <w:sz w:val="30"/>
          <w:szCs w:val="30"/>
          <w:cs/>
        </w:rPr>
        <w:t>น</w:t>
      </w:r>
      <w:r w:rsidR="00074284">
        <w:rPr>
          <w:rFonts w:hint="cs"/>
          <w:sz w:val="30"/>
          <w:szCs w:val="30"/>
          <w:cs/>
        </w:rPr>
        <w:t xml:space="preserve"> </w:t>
      </w:r>
      <w:r w:rsidR="00074284" w:rsidRPr="00EC170F">
        <w:rPr>
          <w:rFonts w:asciiTheme="majorBidi" w:hAnsiTheme="majorBidi" w:cstheme="majorBidi"/>
          <w:sz w:val="30"/>
          <w:szCs w:val="30"/>
          <w:cs/>
        </w:rPr>
        <w:t>2561</w:t>
      </w:r>
      <w:r w:rsidR="00074284">
        <w:rPr>
          <w:rFonts w:hint="cs"/>
          <w:sz w:val="30"/>
          <w:szCs w:val="30"/>
          <w:cs/>
        </w:rPr>
        <w:t xml:space="preserve"> และ </w:t>
      </w:r>
      <w:r w:rsidRPr="00567835">
        <w:rPr>
          <w:sz w:val="30"/>
          <w:szCs w:val="30"/>
        </w:rPr>
        <w:t>2560</w:t>
      </w:r>
      <w:r w:rsidRPr="00567835">
        <w:rPr>
          <w:sz w:val="30"/>
          <w:szCs w:val="30"/>
          <w:cs/>
        </w:rPr>
        <w:t xml:space="preserve"> มีดังนี้</w:t>
      </w:r>
    </w:p>
    <w:p w:rsidR="00A72CF0" w:rsidRPr="00567835" w:rsidRDefault="00A72CF0" w:rsidP="00A72CF0">
      <w:pPr>
        <w:ind w:left="547" w:right="-29" w:hanging="14"/>
        <w:jc w:val="thaiDistribute"/>
        <w:rPr>
          <w:spacing w:val="-4"/>
          <w:sz w:val="30"/>
          <w:szCs w:val="30"/>
        </w:rPr>
      </w:pPr>
    </w:p>
    <w:tbl>
      <w:tblPr>
        <w:tblW w:w="9374" w:type="dxa"/>
        <w:tblInd w:w="364" w:type="dxa"/>
        <w:tblLayout w:type="fixed"/>
        <w:tblLook w:val="0000" w:firstRow="0" w:lastRow="0" w:firstColumn="0" w:lastColumn="0" w:noHBand="0" w:noVBand="0"/>
      </w:tblPr>
      <w:tblGrid>
        <w:gridCol w:w="4334"/>
        <w:gridCol w:w="1080"/>
        <w:gridCol w:w="270"/>
        <w:gridCol w:w="990"/>
        <w:gridCol w:w="270"/>
        <w:gridCol w:w="1080"/>
        <w:gridCol w:w="270"/>
        <w:gridCol w:w="1080"/>
      </w:tblGrid>
      <w:tr w:rsidR="00A72CF0" w:rsidRPr="00567835" w:rsidTr="006127F9">
        <w:tc>
          <w:tcPr>
            <w:tcW w:w="4334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074284" w:rsidRPr="00567835" w:rsidTr="006127F9">
        <w:tc>
          <w:tcPr>
            <w:tcW w:w="4334" w:type="dxa"/>
            <w:shd w:val="clear" w:color="auto" w:fill="auto"/>
            <w:vAlign w:val="bottom"/>
          </w:tcPr>
          <w:p w:rsidR="00074284" w:rsidRPr="00567835" w:rsidRDefault="00074284" w:rsidP="00074284">
            <w:pPr>
              <w:tabs>
                <w:tab w:val="left" w:pos="252"/>
                <w:tab w:val="left" w:pos="432"/>
              </w:tabs>
              <w:snapToGrid w:val="0"/>
              <w:ind w:right="-108"/>
              <w:rPr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74284" w:rsidRPr="00567835" w:rsidRDefault="00074284" w:rsidP="00074284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74284" w:rsidRPr="00567835" w:rsidRDefault="00074284" w:rsidP="00074284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74284" w:rsidRPr="00567835" w:rsidRDefault="00074284" w:rsidP="00074284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74284" w:rsidRPr="00567835" w:rsidRDefault="00074284" w:rsidP="00074284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74284" w:rsidRPr="00567835" w:rsidRDefault="00074284" w:rsidP="00074284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74284" w:rsidRPr="00567835" w:rsidRDefault="00074284" w:rsidP="00074284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74284" w:rsidRPr="00567835" w:rsidRDefault="00074284" w:rsidP="00074284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60</w:t>
            </w:r>
          </w:p>
        </w:tc>
      </w:tr>
      <w:tr w:rsidR="00074284" w:rsidRPr="00567835" w:rsidTr="006127F9">
        <w:tc>
          <w:tcPr>
            <w:tcW w:w="4334" w:type="dxa"/>
            <w:shd w:val="clear" w:color="auto" w:fill="auto"/>
            <w:vAlign w:val="bottom"/>
          </w:tcPr>
          <w:p w:rsidR="00074284" w:rsidRPr="00567835" w:rsidRDefault="00074284" w:rsidP="00074284">
            <w:pPr>
              <w:snapToGrid w:val="0"/>
              <w:ind w:right="-10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bottom"/>
          </w:tcPr>
          <w:p w:rsidR="00074284" w:rsidRPr="00567835" w:rsidRDefault="00074284" w:rsidP="00074284">
            <w:pPr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074284" w:rsidRPr="00567835" w:rsidTr="006127F9">
        <w:tc>
          <w:tcPr>
            <w:tcW w:w="4334" w:type="dxa"/>
            <w:shd w:val="clear" w:color="auto" w:fill="auto"/>
          </w:tcPr>
          <w:p w:rsidR="00074284" w:rsidRPr="00567835" w:rsidRDefault="00074284" w:rsidP="00074284">
            <w:pPr>
              <w:ind w:left="72"/>
              <w:rPr>
                <w:b/>
                <w:bCs/>
                <w:sz w:val="28"/>
                <w:szCs w:val="28"/>
                <w:cs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 xml:space="preserve">รับรู้ในกำไรหรือขาดทุน </w:t>
            </w:r>
          </w:p>
        </w:tc>
        <w:tc>
          <w:tcPr>
            <w:tcW w:w="1080" w:type="dxa"/>
            <w:shd w:val="clear" w:color="auto" w:fill="auto"/>
          </w:tcPr>
          <w:p w:rsidR="00074284" w:rsidRPr="00567835" w:rsidRDefault="00074284" w:rsidP="00074284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074284" w:rsidRPr="00567835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074284" w:rsidRPr="00567835" w:rsidRDefault="00074284" w:rsidP="00074284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074284" w:rsidRPr="00567835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074284" w:rsidRPr="00567835" w:rsidRDefault="00074284" w:rsidP="00074284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074284" w:rsidRPr="00567835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074284" w:rsidRPr="00567835" w:rsidRDefault="00074284" w:rsidP="00074284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074284" w:rsidRPr="00567835" w:rsidTr="00A71B29">
        <w:tc>
          <w:tcPr>
            <w:tcW w:w="4334" w:type="dxa"/>
            <w:shd w:val="clear" w:color="auto" w:fill="auto"/>
          </w:tcPr>
          <w:p w:rsidR="00074284" w:rsidRPr="00567835" w:rsidRDefault="00074284" w:rsidP="00074284">
            <w:pPr>
              <w:ind w:left="72"/>
              <w:rPr>
                <w:sz w:val="28"/>
                <w:szCs w:val="28"/>
                <w:lang w:val="en-GB"/>
              </w:rPr>
            </w:pPr>
            <w:r w:rsidRPr="00567835">
              <w:rPr>
                <w:sz w:val="28"/>
                <w:szCs w:val="28"/>
                <w:cs/>
              </w:rPr>
              <w:t>โครงการสมทบเงิน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74284" w:rsidRPr="00294AE0" w:rsidRDefault="00324F0C" w:rsidP="00122CF2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62</w:t>
            </w:r>
            <w:r w:rsidR="00962299">
              <w:rPr>
                <w:rFonts w:ascii="Angsana New" w:hAnsi="Angsana New" w:cs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74284" w:rsidRPr="00294AE0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074284" w:rsidRPr="00294AE0" w:rsidRDefault="00EC170F" w:rsidP="00074284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569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74284" w:rsidRPr="00294AE0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74284" w:rsidRPr="00294AE0" w:rsidRDefault="00324F0C" w:rsidP="00074284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561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74284" w:rsidRPr="00294AE0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74284" w:rsidRPr="00294AE0" w:rsidRDefault="00EC170F" w:rsidP="00074284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509</w:t>
            </w:r>
          </w:p>
        </w:tc>
      </w:tr>
      <w:tr w:rsidR="00074284" w:rsidRPr="00567835" w:rsidTr="00A71B29">
        <w:tc>
          <w:tcPr>
            <w:tcW w:w="4334" w:type="dxa"/>
            <w:shd w:val="clear" w:color="auto" w:fill="auto"/>
          </w:tcPr>
          <w:p w:rsidR="00074284" w:rsidRPr="00567835" w:rsidRDefault="00074284" w:rsidP="00074284">
            <w:pPr>
              <w:ind w:left="72"/>
              <w:rPr>
                <w:sz w:val="28"/>
                <w:szCs w:val="28"/>
                <w:lang w:val="en-GB"/>
              </w:rPr>
            </w:pPr>
            <w:r w:rsidRPr="00567835">
              <w:rPr>
                <w:sz w:val="28"/>
                <w:szCs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4284" w:rsidRPr="00294AE0" w:rsidRDefault="00324F0C" w:rsidP="00122CF2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28</w:t>
            </w:r>
            <w:r w:rsidR="00962299">
              <w:rPr>
                <w:rFonts w:ascii="Angsana New" w:hAnsi="Angsana New" w:cs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74284" w:rsidRPr="00294AE0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4284" w:rsidRPr="00294AE0" w:rsidRDefault="00EC170F" w:rsidP="00074284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270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74284" w:rsidRPr="00294AE0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4284" w:rsidRPr="00294AE0" w:rsidRDefault="00324F0C" w:rsidP="00074284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74284" w:rsidRPr="00294AE0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4284" w:rsidRPr="00294AE0" w:rsidRDefault="00EC170F" w:rsidP="00074284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243</w:t>
            </w:r>
          </w:p>
        </w:tc>
      </w:tr>
      <w:tr w:rsidR="00074284" w:rsidRPr="00567835" w:rsidTr="00A71B29">
        <w:tc>
          <w:tcPr>
            <w:tcW w:w="4334" w:type="dxa"/>
            <w:shd w:val="clear" w:color="auto" w:fill="auto"/>
          </w:tcPr>
          <w:p w:rsidR="00074284" w:rsidRPr="00567835" w:rsidRDefault="00074284" w:rsidP="00074284">
            <w:pPr>
              <w:ind w:left="72"/>
              <w:rPr>
                <w:sz w:val="28"/>
                <w:szCs w:val="28"/>
                <w:lang w:val="en-GB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รวมค่าใช้จ่ายพนักงานภายหลังเกษียณอายุ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74284" w:rsidRPr="00294AE0" w:rsidRDefault="00324F0C" w:rsidP="00074284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908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74284" w:rsidRPr="00294AE0" w:rsidRDefault="00074284" w:rsidP="00074284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74284" w:rsidRPr="00294AE0" w:rsidRDefault="00EC170F" w:rsidP="00074284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839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74284" w:rsidRPr="00294AE0" w:rsidRDefault="00074284" w:rsidP="00074284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74284" w:rsidRPr="00F37321" w:rsidRDefault="00324F0C" w:rsidP="00074284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812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74284" w:rsidRPr="00294AE0" w:rsidRDefault="00074284" w:rsidP="00074284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74284" w:rsidRPr="00F37321" w:rsidRDefault="00EC170F" w:rsidP="00074284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752</w:t>
            </w:r>
          </w:p>
        </w:tc>
      </w:tr>
    </w:tbl>
    <w:p w:rsidR="00A72CF0" w:rsidRPr="00567835" w:rsidRDefault="00A72CF0" w:rsidP="00A72CF0">
      <w:pPr>
        <w:suppressAutoHyphens w:val="0"/>
        <w:rPr>
          <w:b/>
          <w:bCs/>
          <w:spacing w:val="-2"/>
          <w:sz w:val="24"/>
          <w:szCs w:val="24"/>
        </w:rPr>
      </w:pPr>
    </w:p>
    <w:p w:rsidR="00A72CF0" w:rsidRPr="00567835" w:rsidRDefault="001D50DB" w:rsidP="00A72CF0">
      <w:pPr>
        <w:ind w:left="540" w:right="-178" w:hanging="540"/>
        <w:rPr>
          <w:b/>
          <w:bCs/>
          <w:spacing w:val="-2"/>
          <w:sz w:val="30"/>
          <w:szCs w:val="30"/>
        </w:rPr>
      </w:pPr>
      <w:r>
        <w:rPr>
          <w:b/>
          <w:bCs/>
          <w:spacing w:val="-2"/>
          <w:sz w:val="30"/>
          <w:szCs w:val="30"/>
        </w:rPr>
        <w:t>23</w:t>
      </w:r>
      <w:r w:rsidR="00A72CF0" w:rsidRPr="00567835">
        <w:rPr>
          <w:b/>
          <w:bCs/>
          <w:spacing w:val="-2"/>
          <w:sz w:val="30"/>
          <w:szCs w:val="30"/>
        </w:rPr>
        <w:tab/>
      </w:r>
      <w:r w:rsidR="00A72CF0" w:rsidRPr="00567835">
        <w:rPr>
          <w:b/>
          <w:bCs/>
          <w:spacing w:val="-2"/>
          <w:sz w:val="30"/>
          <w:szCs w:val="30"/>
          <w:cs/>
        </w:rPr>
        <w:t>หนี้สินจากสัญญาประกันภัย</w:t>
      </w:r>
    </w:p>
    <w:p w:rsidR="00A72CF0" w:rsidRPr="00567835" w:rsidRDefault="00A72CF0" w:rsidP="00A72CF0">
      <w:pPr>
        <w:ind w:left="547" w:right="-29" w:hanging="14"/>
        <w:jc w:val="thaiDistribute"/>
        <w:rPr>
          <w:spacing w:val="-4"/>
          <w:sz w:val="28"/>
          <w:szCs w:val="28"/>
        </w:rPr>
      </w:pPr>
    </w:p>
    <w:p w:rsidR="00A72CF0" w:rsidRPr="00567835" w:rsidRDefault="00A72CF0" w:rsidP="00A72CF0">
      <w:pPr>
        <w:ind w:left="540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 xml:space="preserve">ณ วันที่ </w:t>
      </w:r>
      <w:r w:rsidR="007225E5">
        <w:rPr>
          <w:sz w:val="30"/>
          <w:szCs w:val="30"/>
        </w:rPr>
        <w:t xml:space="preserve">30 </w:t>
      </w:r>
      <w:r w:rsidR="007225E5">
        <w:rPr>
          <w:rFonts w:hint="cs"/>
          <w:sz w:val="30"/>
          <w:szCs w:val="30"/>
          <w:cs/>
        </w:rPr>
        <w:t xml:space="preserve">มิถุนายน </w:t>
      </w:r>
      <w:r w:rsidR="007225E5" w:rsidRPr="00F20503">
        <w:rPr>
          <w:rFonts w:asciiTheme="majorBidi" w:hAnsiTheme="majorBidi" w:cstheme="majorBidi"/>
          <w:sz w:val="30"/>
          <w:szCs w:val="30"/>
          <w:cs/>
        </w:rPr>
        <w:t>2561</w:t>
      </w:r>
      <w:r w:rsidR="007225E5">
        <w:rPr>
          <w:rFonts w:hint="cs"/>
          <w:sz w:val="30"/>
          <w:szCs w:val="30"/>
          <w:cs/>
        </w:rPr>
        <w:t xml:space="preserve"> และ </w:t>
      </w:r>
      <w:r w:rsidRPr="00567835">
        <w:rPr>
          <w:sz w:val="30"/>
          <w:szCs w:val="30"/>
        </w:rPr>
        <w:t xml:space="preserve">31 </w:t>
      </w:r>
      <w:r w:rsidRPr="00567835">
        <w:rPr>
          <w:sz w:val="30"/>
          <w:szCs w:val="30"/>
          <w:cs/>
        </w:rPr>
        <w:t xml:space="preserve">ธันวาคม </w:t>
      </w:r>
      <w:r w:rsidR="003346C4" w:rsidRPr="00567835">
        <w:rPr>
          <w:sz w:val="30"/>
          <w:szCs w:val="30"/>
        </w:rPr>
        <w:t>2560</w:t>
      </w:r>
      <w:r w:rsidR="0068689D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หนี้สินจากสัญญาประกันภัยมีดังนี้</w:t>
      </w:r>
    </w:p>
    <w:p w:rsidR="00A72CF0" w:rsidRPr="00567835" w:rsidRDefault="00A72CF0" w:rsidP="00A72CF0">
      <w:pPr>
        <w:ind w:left="547" w:right="-29" w:hanging="14"/>
        <w:jc w:val="thaiDistribute"/>
        <w:rPr>
          <w:spacing w:val="-4"/>
          <w:sz w:val="24"/>
          <w:szCs w:val="24"/>
        </w:rPr>
      </w:pPr>
    </w:p>
    <w:tbl>
      <w:tblPr>
        <w:tblW w:w="9267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6593"/>
        <w:gridCol w:w="1246"/>
        <w:gridCol w:w="236"/>
        <w:gridCol w:w="1192"/>
      </w:tblGrid>
      <w:tr w:rsidR="00A72CF0" w:rsidRPr="009B5CC7" w:rsidTr="006127F9">
        <w:tc>
          <w:tcPr>
            <w:tcW w:w="6593" w:type="dxa"/>
            <w:shd w:val="clear" w:color="auto" w:fill="auto"/>
            <w:vAlign w:val="bottom"/>
          </w:tcPr>
          <w:p w:rsidR="00A72CF0" w:rsidRPr="009B5CC7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2674" w:type="dxa"/>
            <w:gridSpan w:val="3"/>
            <w:shd w:val="clear" w:color="auto" w:fill="auto"/>
            <w:vAlign w:val="bottom"/>
          </w:tcPr>
          <w:p w:rsidR="00A72CF0" w:rsidRPr="009B5CC7" w:rsidRDefault="00A72CF0" w:rsidP="006127F9">
            <w:pPr>
              <w:ind w:left="-126" w:right="-13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B5C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225E5" w:rsidRPr="009B5CC7" w:rsidTr="006127F9">
        <w:tc>
          <w:tcPr>
            <w:tcW w:w="6593" w:type="dxa"/>
            <w:shd w:val="clear" w:color="auto" w:fill="auto"/>
            <w:vAlign w:val="bottom"/>
          </w:tcPr>
          <w:p w:rsidR="007225E5" w:rsidRPr="009B5CC7" w:rsidRDefault="007225E5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7225E5" w:rsidRPr="009B5CC7" w:rsidRDefault="007225E5" w:rsidP="006127F9">
            <w:pPr>
              <w:ind w:left="-126" w:right="-13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B5CC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36" w:type="dxa"/>
            <w:shd w:val="clear" w:color="auto" w:fill="auto"/>
          </w:tcPr>
          <w:p w:rsidR="007225E5" w:rsidRPr="009B5CC7" w:rsidRDefault="007225E5" w:rsidP="006127F9">
            <w:pPr>
              <w:snapToGrid w:val="0"/>
              <w:ind w:left="-126" w:right="-13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:rsidR="007225E5" w:rsidRPr="009B5CC7" w:rsidRDefault="007225E5" w:rsidP="006127F9">
            <w:pPr>
              <w:ind w:left="-126" w:right="-13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B5CC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31 ธันวาคม</w:t>
            </w:r>
          </w:p>
        </w:tc>
      </w:tr>
      <w:tr w:rsidR="00A72CF0" w:rsidRPr="009B5CC7" w:rsidTr="006127F9">
        <w:tc>
          <w:tcPr>
            <w:tcW w:w="6593" w:type="dxa"/>
            <w:shd w:val="clear" w:color="auto" w:fill="auto"/>
            <w:vAlign w:val="bottom"/>
          </w:tcPr>
          <w:p w:rsidR="00A72CF0" w:rsidRPr="009B5CC7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A72CF0" w:rsidRPr="009B5CC7" w:rsidRDefault="00A72CF0" w:rsidP="007225E5">
            <w:pPr>
              <w:ind w:left="-126" w:right="-13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B5CC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7225E5" w:rsidRPr="009B5CC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A72CF0" w:rsidRPr="009B5CC7" w:rsidRDefault="00A72CF0" w:rsidP="006127F9">
            <w:pPr>
              <w:snapToGrid w:val="0"/>
              <w:ind w:left="-126" w:right="-13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:rsidR="00A72CF0" w:rsidRPr="009B5CC7" w:rsidRDefault="00A72CF0" w:rsidP="007225E5">
            <w:pPr>
              <w:ind w:left="-126" w:right="-13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B5CC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="007225E5" w:rsidRPr="009B5CC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60</w:t>
            </w:r>
          </w:p>
        </w:tc>
      </w:tr>
      <w:tr w:rsidR="00A72CF0" w:rsidRPr="009B5CC7" w:rsidTr="006127F9">
        <w:tc>
          <w:tcPr>
            <w:tcW w:w="6593" w:type="dxa"/>
            <w:shd w:val="clear" w:color="auto" w:fill="auto"/>
            <w:vAlign w:val="bottom"/>
          </w:tcPr>
          <w:p w:rsidR="00A72CF0" w:rsidRPr="009B5CC7" w:rsidRDefault="00A72CF0" w:rsidP="006127F9">
            <w:pPr>
              <w:ind w:left="72" w:right="-108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74" w:type="dxa"/>
            <w:gridSpan w:val="3"/>
            <w:shd w:val="clear" w:color="auto" w:fill="auto"/>
            <w:vAlign w:val="bottom"/>
          </w:tcPr>
          <w:p w:rsidR="00A72CF0" w:rsidRPr="009B5CC7" w:rsidRDefault="00A72CF0" w:rsidP="006127F9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5C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A72CF0" w:rsidRPr="009B5CC7" w:rsidTr="006127F9">
        <w:tc>
          <w:tcPr>
            <w:tcW w:w="6593" w:type="dxa"/>
            <w:shd w:val="clear" w:color="auto" w:fill="auto"/>
            <w:vAlign w:val="bottom"/>
          </w:tcPr>
          <w:p w:rsidR="00A72CF0" w:rsidRPr="009B5CC7" w:rsidRDefault="00A72CF0" w:rsidP="006127F9">
            <w:pPr>
              <w:ind w:left="72" w:right="-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B5CC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 ไทยพาณิชย์ประกันชีวิต จำกัด (มหาชน)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A72CF0" w:rsidRPr="009B5CC7" w:rsidRDefault="00A72CF0" w:rsidP="006127F9">
            <w:pPr>
              <w:tabs>
                <w:tab w:val="decimal" w:pos="1044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9B5CC7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:rsidR="00A72CF0" w:rsidRPr="009B5CC7" w:rsidRDefault="00A72CF0" w:rsidP="006127F9">
            <w:pPr>
              <w:tabs>
                <w:tab w:val="decimal" w:pos="89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25E5" w:rsidRPr="009B5CC7" w:rsidTr="00A71B29">
        <w:tc>
          <w:tcPr>
            <w:tcW w:w="6593" w:type="dxa"/>
            <w:shd w:val="clear" w:color="auto" w:fill="auto"/>
            <w:vAlign w:val="bottom"/>
          </w:tcPr>
          <w:p w:rsidR="007225E5" w:rsidRPr="009B5CC7" w:rsidRDefault="007225E5" w:rsidP="007225E5">
            <w:pPr>
              <w:ind w:left="72" w:right="-108" w:firstLine="270"/>
              <w:rPr>
                <w:rFonts w:asciiTheme="majorBidi" w:hAnsiTheme="majorBidi" w:cstheme="majorBidi"/>
                <w:sz w:val="28"/>
                <w:szCs w:val="28"/>
              </w:rPr>
            </w:pPr>
            <w:r w:rsidRPr="009B5CC7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225E5" w:rsidRPr="009B5CC7" w:rsidRDefault="00322595" w:rsidP="007225E5">
            <w:pPr>
              <w:tabs>
                <w:tab w:val="decimal" w:pos="1030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266,063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225E5" w:rsidRPr="009B5CC7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:rsidR="007225E5" w:rsidRPr="009B5CC7" w:rsidRDefault="007225E5" w:rsidP="007225E5">
            <w:pPr>
              <w:tabs>
                <w:tab w:val="decimal" w:pos="1030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B5CC7">
              <w:rPr>
                <w:rFonts w:asciiTheme="majorBidi" w:hAnsiTheme="majorBidi" w:cstheme="majorBidi"/>
                <w:sz w:val="28"/>
                <w:szCs w:val="28"/>
              </w:rPr>
              <w:t>247,319</w:t>
            </w:r>
          </w:p>
        </w:tc>
      </w:tr>
      <w:tr w:rsidR="007225E5" w:rsidRPr="009B5CC7" w:rsidTr="00A71B29">
        <w:tc>
          <w:tcPr>
            <w:tcW w:w="6593" w:type="dxa"/>
            <w:shd w:val="clear" w:color="auto" w:fill="auto"/>
            <w:vAlign w:val="bottom"/>
          </w:tcPr>
          <w:p w:rsidR="007225E5" w:rsidRPr="009B5CC7" w:rsidRDefault="007225E5" w:rsidP="007225E5">
            <w:pPr>
              <w:ind w:left="72" w:right="-108" w:firstLine="27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B5CC7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225E5" w:rsidRPr="009B5CC7" w:rsidRDefault="00322595" w:rsidP="007225E5">
            <w:pPr>
              <w:tabs>
                <w:tab w:val="decimal" w:pos="1030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225E5" w:rsidRPr="009B5CC7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:rsidR="007225E5" w:rsidRPr="009B5CC7" w:rsidRDefault="007225E5" w:rsidP="007225E5">
            <w:pPr>
              <w:tabs>
                <w:tab w:val="decimal" w:pos="1030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B5CC7">
              <w:rPr>
                <w:rFonts w:asciiTheme="majorBidi" w:hAnsiTheme="majorBidi" w:cstheme="majorBidi"/>
                <w:sz w:val="28"/>
                <w:szCs w:val="28"/>
              </w:rPr>
              <w:t>926</w:t>
            </w:r>
          </w:p>
        </w:tc>
      </w:tr>
      <w:tr w:rsidR="007225E5" w:rsidRPr="009B5CC7" w:rsidTr="00A71B29">
        <w:tc>
          <w:tcPr>
            <w:tcW w:w="6593" w:type="dxa"/>
            <w:shd w:val="clear" w:color="auto" w:fill="auto"/>
            <w:vAlign w:val="bottom"/>
          </w:tcPr>
          <w:p w:rsidR="007225E5" w:rsidRPr="009B5CC7" w:rsidRDefault="007225E5" w:rsidP="007225E5">
            <w:pPr>
              <w:ind w:left="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5C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7225E5" w:rsidRPr="009B5CC7" w:rsidRDefault="00322595" w:rsidP="007225E5">
            <w:pPr>
              <w:tabs>
                <w:tab w:val="decimal" w:pos="1030"/>
              </w:tabs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267,016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225E5" w:rsidRPr="009B5CC7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7225E5" w:rsidRPr="009B5CC7" w:rsidRDefault="007225E5" w:rsidP="007225E5">
            <w:pPr>
              <w:tabs>
                <w:tab w:val="decimal" w:pos="1030"/>
              </w:tabs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5C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248,245</w:t>
            </w:r>
          </w:p>
        </w:tc>
      </w:tr>
    </w:tbl>
    <w:p w:rsidR="00A72CF0" w:rsidRPr="00567835" w:rsidRDefault="00A72CF0" w:rsidP="00A72CF0">
      <w:pPr>
        <w:ind w:left="540"/>
        <w:jc w:val="thaiDistribute"/>
        <w:rPr>
          <w:sz w:val="30"/>
          <w:szCs w:val="30"/>
        </w:rPr>
      </w:pPr>
    </w:p>
    <w:p w:rsidR="00A72CF0" w:rsidRPr="00567835" w:rsidRDefault="00A72CF0" w:rsidP="00A72CF0">
      <w:pPr>
        <w:ind w:left="54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หนี้สินจากสัญญาประกันภัยสำหรับบริษัท ไทยพาณิชย์ประกันชีวิต จำกัด (มหาชน) ถูกคำนวณตามที่ได้กล่าวไว้ในหมายเหตุประกอบงบการเงินข้อ </w:t>
      </w:r>
      <w:r w:rsidRPr="00567835">
        <w:rPr>
          <w:sz w:val="30"/>
          <w:szCs w:val="30"/>
        </w:rPr>
        <w:t>3</w:t>
      </w:r>
      <w:r w:rsidRPr="00567835">
        <w:rPr>
          <w:sz w:val="30"/>
          <w:szCs w:val="30"/>
          <w:cs/>
        </w:rPr>
        <w:t>.</w:t>
      </w:r>
      <w:r w:rsidRPr="00567835">
        <w:rPr>
          <w:sz w:val="30"/>
          <w:szCs w:val="30"/>
        </w:rPr>
        <w:t>28</w:t>
      </w:r>
    </w:p>
    <w:p w:rsidR="00A72CF0" w:rsidRPr="00567835" w:rsidRDefault="00A72CF0" w:rsidP="00A72CF0">
      <w:pPr>
        <w:ind w:left="540"/>
        <w:jc w:val="thaiDistribute"/>
        <w:rPr>
          <w:sz w:val="30"/>
          <w:szCs w:val="30"/>
        </w:rPr>
      </w:pPr>
    </w:p>
    <w:p w:rsidR="00F509AF" w:rsidRPr="00567835" w:rsidRDefault="00F509AF">
      <w:pPr>
        <w:suppressAutoHyphens w:val="0"/>
        <w:rPr>
          <w:b/>
          <w:bCs/>
          <w:sz w:val="30"/>
          <w:szCs w:val="30"/>
          <w:cs/>
        </w:rPr>
      </w:pPr>
      <w:r w:rsidRPr="00567835">
        <w:rPr>
          <w:b/>
          <w:bCs/>
          <w:sz w:val="30"/>
          <w:szCs w:val="30"/>
          <w:cs/>
        </w:rPr>
        <w:br w:type="page"/>
      </w:r>
    </w:p>
    <w:p w:rsidR="00A72CF0" w:rsidRPr="00567835" w:rsidRDefault="00A72CF0" w:rsidP="00A72CF0">
      <w:pPr>
        <w:ind w:left="555" w:right="-43"/>
        <w:jc w:val="thaiDistribute"/>
        <w:rPr>
          <w:sz w:val="30"/>
          <w:szCs w:val="30"/>
        </w:rPr>
      </w:pPr>
      <w:r w:rsidRPr="00567835">
        <w:rPr>
          <w:b/>
          <w:bCs/>
          <w:sz w:val="30"/>
          <w:szCs w:val="30"/>
          <w:cs/>
        </w:rPr>
        <w:lastRenderedPageBreak/>
        <w:t xml:space="preserve">สำรองประกันภัยสำหรับสัญญาประกันภัยระยะยาว </w:t>
      </w:r>
    </w:p>
    <w:p w:rsidR="00A72CF0" w:rsidRPr="00567835" w:rsidRDefault="00A72CF0" w:rsidP="00A72CF0">
      <w:pPr>
        <w:ind w:left="540"/>
        <w:jc w:val="thaiDistribute"/>
        <w:rPr>
          <w:sz w:val="30"/>
          <w:szCs w:val="30"/>
        </w:rPr>
      </w:pPr>
    </w:p>
    <w:tbl>
      <w:tblPr>
        <w:tblW w:w="9267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6593"/>
        <w:gridCol w:w="1260"/>
        <w:gridCol w:w="236"/>
        <w:gridCol w:w="1178"/>
      </w:tblGrid>
      <w:tr w:rsidR="00A72CF0" w:rsidRPr="00567835" w:rsidTr="006127F9">
        <w:tc>
          <w:tcPr>
            <w:tcW w:w="6593" w:type="dxa"/>
            <w:shd w:val="clear" w:color="auto" w:fill="auto"/>
            <w:vAlign w:val="bottom"/>
          </w:tcPr>
          <w:p w:rsidR="00A72CF0" w:rsidRPr="00567835" w:rsidRDefault="00A72CF0" w:rsidP="00EA49B3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2674" w:type="dxa"/>
            <w:gridSpan w:val="3"/>
          </w:tcPr>
          <w:p w:rsidR="00A72CF0" w:rsidRPr="00567835" w:rsidRDefault="00A72CF0" w:rsidP="00EA49B3">
            <w:pPr>
              <w:spacing w:line="240" w:lineRule="atLeast"/>
              <w:ind w:left="-126" w:right="-135"/>
              <w:jc w:val="center"/>
              <w:rPr>
                <w:b/>
                <w:bCs/>
                <w:spacing w:val="-4"/>
                <w:sz w:val="28"/>
                <w:szCs w:val="28"/>
                <w:cs/>
                <w:lang w:val="th-TH"/>
              </w:rPr>
            </w:pPr>
            <w:r w:rsidRPr="00567835">
              <w:rPr>
                <w:b/>
                <w:bCs/>
                <w:spacing w:val="-4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7225E5" w:rsidRPr="00567835" w:rsidTr="00A71B29">
        <w:tc>
          <w:tcPr>
            <w:tcW w:w="6593" w:type="dxa"/>
            <w:shd w:val="clear" w:color="auto" w:fill="auto"/>
            <w:vAlign w:val="bottom"/>
          </w:tcPr>
          <w:p w:rsidR="007225E5" w:rsidRPr="00567835" w:rsidRDefault="007225E5" w:rsidP="007225E5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225E5" w:rsidRPr="00567835" w:rsidRDefault="007225E5" w:rsidP="007225E5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</w:t>
            </w:r>
            <w:r w:rsidR="00890F68">
              <w:rPr>
                <w:color w:val="000000"/>
                <w:sz w:val="28"/>
                <w:szCs w:val="28"/>
              </w:rPr>
              <w:t>0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:rsidR="007225E5" w:rsidRPr="00567835" w:rsidRDefault="007225E5" w:rsidP="007225E5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:rsidR="007225E5" w:rsidRPr="00567835" w:rsidRDefault="00890F68" w:rsidP="007225E5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  <w:r w:rsidR="007225E5">
              <w:rPr>
                <w:rFonts w:hint="cs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225E5" w:rsidRPr="00567835" w:rsidTr="00A71B29">
        <w:tc>
          <w:tcPr>
            <w:tcW w:w="6593" w:type="dxa"/>
            <w:shd w:val="clear" w:color="auto" w:fill="auto"/>
            <w:vAlign w:val="bottom"/>
          </w:tcPr>
          <w:p w:rsidR="007225E5" w:rsidRPr="00567835" w:rsidRDefault="007225E5" w:rsidP="007225E5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225E5" w:rsidRPr="00567835" w:rsidRDefault="007225E5" w:rsidP="007225E5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:rsidR="007225E5" w:rsidRPr="00567835" w:rsidRDefault="007225E5" w:rsidP="007225E5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:rsidR="007225E5" w:rsidRPr="00567835" w:rsidRDefault="007225E5" w:rsidP="007225E5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60</w:t>
            </w:r>
          </w:p>
        </w:tc>
      </w:tr>
      <w:tr w:rsidR="007225E5" w:rsidRPr="00567835" w:rsidTr="006127F9">
        <w:tc>
          <w:tcPr>
            <w:tcW w:w="6593" w:type="dxa"/>
            <w:shd w:val="clear" w:color="auto" w:fill="auto"/>
            <w:vAlign w:val="bottom"/>
          </w:tcPr>
          <w:p w:rsidR="007225E5" w:rsidRPr="00567835" w:rsidRDefault="007225E5" w:rsidP="007225E5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2674" w:type="dxa"/>
            <w:gridSpan w:val="3"/>
          </w:tcPr>
          <w:p w:rsidR="007225E5" w:rsidRPr="00567835" w:rsidRDefault="007225E5" w:rsidP="007225E5">
            <w:pPr>
              <w:spacing w:line="240" w:lineRule="atLeast"/>
              <w:ind w:left="-126" w:right="-135"/>
              <w:jc w:val="center"/>
              <w:rPr>
                <w:i/>
                <w:iCs/>
                <w:sz w:val="28"/>
                <w:szCs w:val="28"/>
                <w:lang w:val="en-GB"/>
              </w:rPr>
            </w:pPr>
            <w:r w:rsidRPr="00567835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7225E5" w:rsidRPr="00567835" w:rsidTr="006127F9">
        <w:tc>
          <w:tcPr>
            <w:tcW w:w="6593" w:type="dxa"/>
            <w:shd w:val="clear" w:color="auto" w:fill="auto"/>
            <w:vAlign w:val="bottom"/>
          </w:tcPr>
          <w:p w:rsidR="007225E5" w:rsidRPr="00EC170F" w:rsidRDefault="00EC170F" w:rsidP="007225E5">
            <w:pPr>
              <w:spacing w:line="240" w:lineRule="atLeast"/>
              <w:ind w:left="72" w:right="-10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  <w:lang w:val="th-TH"/>
              </w:rPr>
              <w:t>ยอดต้นงวด</w:t>
            </w:r>
            <w:r>
              <w:rPr>
                <w:sz w:val="28"/>
                <w:szCs w:val="28"/>
                <w:cs/>
              </w:rPr>
              <w:t>/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225E5" w:rsidRPr="00567835" w:rsidRDefault="006E70EC" w:rsidP="007225E5">
            <w:pPr>
              <w:tabs>
                <w:tab w:val="decimal" w:pos="959"/>
              </w:tabs>
              <w:spacing w:line="240" w:lineRule="atLeast"/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247,319</w:t>
            </w:r>
          </w:p>
        </w:tc>
        <w:tc>
          <w:tcPr>
            <w:tcW w:w="236" w:type="dxa"/>
          </w:tcPr>
          <w:p w:rsidR="007225E5" w:rsidRPr="00567835" w:rsidRDefault="007225E5" w:rsidP="007225E5">
            <w:pPr>
              <w:tabs>
                <w:tab w:val="decimal" w:pos="846"/>
              </w:tabs>
              <w:snapToGrid w:val="0"/>
              <w:spacing w:line="240" w:lineRule="atLeast"/>
              <w:ind w:left="-69" w:right="-108" w:firstLine="16"/>
              <w:rPr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:rsidR="007225E5" w:rsidRPr="00567835" w:rsidRDefault="007225E5" w:rsidP="007225E5">
            <w:pPr>
              <w:tabs>
                <w:tab w:val="decimal" w:pos="959"/>
              </w:tabs>
              <w:spacing w:line="240" w:lineRule="atLeast"/>
              <w:ind w:right="-29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215,958</w:t>
            </w:r>
          </w:p>
        </w:tc>
      </w:tr>
      <w:tr w:rsidR="007225E5" w:rsidRPr="00567835" w:rsidTr="006127F9">
        <w:tc>
          <w:tcPr>
            <w:tcW w:w="6593" w:type="dxa"/>
            <w:shd w:val="clear" w:color="auto" w:fill="auto"/>
            <w:vAlign w:val="bottom"/>
          </w:tcPr>
          <w:p w:rsidR="007225E5" w:rsidRPr="00567835" w:rsidRDefault="007225E5" w:rsidP="007225E5">
            <w:pPr>
              <w:spacing w:line="240" w:lineRule="atLeast"/>
              <w:ind w:left="72" w:right="-108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สำรองเพิ่มขึ้นจากกรมธรรม์ประกันภัยใหม่และกรมธรรม์ประกันภัยที่ยัง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225E5" w:rsidRPr="00567835" w:rsidRDefault="007225E5" w:rsidP="007225E5">
            <w:pPr>
              <w:tabs>
                <w:tab w:val="decimal" w:pos="846"/>
                <w:tab w:val="decimal" w:pos="959"/>
              </w:tabs>
              <w:snapToGrid w:val="0"/>
              <w:spacing w:line="240" w:lineRule="atLeast"/>
              <w:ind w:left="-69" w:right="-108" w:firstLine="16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7225E5" w:rsidRPr="00567835" w:rsidRDefault="007225E5" w:rsidP="007225E5">
            <w:pPr>
              <w:tabs>
                <w:tab w:val="decimal" w:pos="846"/>
              </w:tabs>
              <w:snapToGrid w:val="0"/>
              <w:spacing w:line="240" w:lineRule="atLeast"/>
              <w:ind w:left="-69" w:right="-108" w:firstLine="16"/>
              <w:rPr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:rsidR="007225E5" w:rsidRPr="00567835" w:rsidRDefault="007225E5" w:rsidP="007225E5">
            <w:pPr>
              <w:tabs>
                <w:tab w:val="decimal" w:pos="846"/>
                <w:tab w:val="decimal" w:pos="959"/>
              </w:tabs>
              <w:snapToGrid w:val="0"/>
              <w:spacing w:line="240" w:lineRule="atLeast"/>
              <w:ind w:left="-69" w:right="-108" w:firstLine="16"/>
              <w:rPr>
                <w:sz w:val="28"/>
                <w:szCs w:val="28"/>
              </w:rPr>
            </w:pPr>
          </w:p>
        </w:tc>
      </w:tr>
      <w:tr w:rsidR="007225E5" w:rsidRPr="00567835" w:rsidTr="006127F9">
        <w:tc>
          <w:tcPr>
            <w:tcW w:w="6593" w:type="dxa"/>
            <w:shd w:val="clear" w:color="auto" w:fill="auto"/>
            <w:vAlign w:val="center"/>
          </w:tcPr>
          <w:p w:rsidR="007225E5" w:rsidRPr="00567835" w:rsidRDefault="007225E5" w:rsidP="007225E5">
            <w:pPr>
              <w:spacing w:line="240" w:lineRule="atLeast"/>
              <w:ind w:left="72" w:right="-108" w:firstLine="282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มีผลบังคับใน</w:t>
            </w:r>
            <w:r w:rsidR="00EC170F">
              <w:rPr>
                <w:rFonts w:hint="cs"/>
                <w:sz w:val="28"/>
                <w:szCs w:val="28"/>
                <w:cs/>
                <w:lang w:val="th-TH"/>
              </w:rPr>
              <w:t>งวด</w:t>
            </w:r>
            <w:r w:rsidR="00EC170F">
              <w:rPr>
                <w:sz w:val="28"/>
                <w:szCs w:val="28"/>
                <w:cs/>
              </w:rPr>
              <w:t>/</w:t>
            </w:r>
            <w:r w:rsidRPr="00567835">
              <w:rPr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225E5" w:rsidRPr="00567835" w:rsidRDefault="00322595" w:rsidP="007225E5">
            <w:pPr>
              <w:tabs>
                <w:tab w:val="decimal" w:pos="959"/>
              </w:tabs>
              <w:spacing w:line="240" w:lineRule="atLeast"/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26,050</w:t>
            </w:r>
          </w:p>
        </w:tc>
        <w:tc>
          <w:tcPr>
            <w:tcW w:w="236" w:type="dxa"/>
          </w:tcPr>
          <w:p w:rsidR="007225E5" w:rsidRPr="00567835" w:rsidRDefault="007225E5" w:rsidP="007225E5">
            <w:pPr>
              <w:tabs>
                <w:tab w:val="decimal" w:pos="846"/>
              </w:tabs>
              <w:snapToGrid w:val="0"/>
              <w:spacing w:line="240" w:lineRule="atLeast"/>
              <w:ind w:left="-69" w:right="-108" w:firstLine="16"/>
              <w:rPr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:rsidR="007225E5" w:rsidRPr="00567835" w:rsidRDefault="007225E5" w:rsidP="007225E5">
            <w:pPr>
              <w:tabs>
                <w:tab w:val="decimal" w:pos="959"/>
              </w:tabs>
              <w:spacing w:line="240" w:lineRule="atLeast"/>
              <w:ind w:right="-29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43,796</w:t>
            </w:r>
          </w:p>
        </w:tc>
      </w:tr>
      <w:tr w:rsidR="007225E5" w:rsidRPr="00567835" w:rsidTr="006127F9">
        <w:tc>
          <w:tcPr>
            <w:tcW w:w="6593" w:type="dxa"/>
            <w:shd w:val="clear" w:color="auto" w:fill="auto"/>
            <w:vAlign w:val="center"/>
          </w:tcPr>
          <w:p w:rsidR="007225E5" w:rsidRPr="00567835" w:rsidRDefault="007225E5" w:rsidP="007225E5">
            <w:pPr>
              <w:spacing w:line="240" w:lineRule="atLeast"/>
              <w:ind w:left="72" w:right="-108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 xml:space="preserve">สำรองลดลงจากการจ่ายผลประโยชน์ตามกรมธรรม์ประกันภัย การขาดอายุ </w:t>
            </w:r>
          </w:p>
        </w:tc>
        <w:tc>
          <w:tcPr>
            <w:tcW w:w="1260" w:type="dxa"/>
            <w:shd w:val="clear" w:color="auto" w:fill="auto"/>
          </w:tcPr>
          <w:p w:rsidR="007225E5" w:rsidRPr="00567835" w:rsidRDefault="007225E5" w:rsidP="007225E5">
            <w:pPr>
              <w:tabs>
                <w:tab w:val="decimal" w:pos="846"/>
                <w:tab w:val="decimal" w:pos="959"/>
              </w:tabs>
              <w:snapToGrid w:val="0"/>
              <w:spacing w:line="240" w:lineRule="atLeast"/>
              <w:ind w:left="-69" w:right="-108" w:firstLine="16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7225E5" w:rsidRPr="00567835" w:rsidRDefault="007225E5" w:rsidP="007225E5">
            <w:pPr>
              <w:tabs>
                <w:tab w:val="decimal" w:pos="846"/>
              </w:tabs>
              <w:snapToGrid w:val="0"/>
              <w:spacing w:line="240" w:lineRule="atLeast"/>
              <w:ind w:left="-69" w:right="-108" w:firstLine="16"/>
              <w:rPr>
                <w:sz w:val="28"/>
                <w:szCs w:val="28"/>
              </w:rPr>
            </w:pPr>
          </w:p>
        </w:tc>
        <w:tc>
          <w:tcPr>
            <w:tcW w:w="1178" w:type="dxa"/>
          </w:tcPr>
          <w:p w:rsidR="007225E5" w:rsidRPr="00567835" w:rsidRDefault="007225E5" w:rsidP="007225E5">
            <w:pPr>
              <w:tabs>
                <w:tab w:val="decimal" w:pos="846"/>
                <w:tab w:val="decimal" w:pos="959"/>
              </w:tabs>
              <w:snapToGrid w:val="0"/>
              <w:spacing w:line="240" w:lineRule="atLeast"/>
              <w:ind w:left="-69" w:right="-108" w:firstLine="16"/>
              <w:rPr>
                <w:sz w:val="28"/>
                <w:szCs w:val="28"/>
              </w:rPr>
            </w:pPr>
          </w:p>
        </w:tc>
      </w:tr>
      <w:tr w:rsidR="007225E5" w:rsidRPr="00567835" w:rsidTr="006127F9">
        <w:tc>
          <w:tcPr>
            <w:tcW w:w="6593" w:type="dxa"/>
            <w:shd w:val="clear" w:color="auto" w:fill="auto"/>
            <w:vAlign w:val="center"/>
          </w:tcPr>
          <w:p w:rsidR="007225E5" w:rsidRPr="00567835" w:rsidRDefault="007225E5" w:rsidP="007225E5">
            <w:pPr>
              <w:spacing w:line="240" w:lineRule="atLeast"/>
              <w:ind w:left="72" w:right="-108" w:firstLine="270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และการยกเลิกกรมธรรม์ประกันภัยใน</w:t>
            </w:r>
            <w:r w:rsidR="00EC170F">
              <w:rPr>
                <w:rFonts w:hint="cs"/>
                <w:sz w:val="28"/>
                <w:szCs w:val="28"/>
                <w:cs/>
                <w:lang w:val="th-TH"/>
              </w:rPr>
              <w:t>งวด</w:t>
            </w:r>
            <w:r w:rsidR="00EC170F">
              <w:rPr>
                <w:sz w:val="28"/>
                <w:szCs w:val="28"/>
                <w:cs/>
              </w:rPr>
              <w:t>/</w:t>
            </w:r>
            <w:r w:rsidRPr="00567835">
              <w:rPr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225E5" w:rsidRPr="00567835" w:rsidRDefault="00322595" w:rsidP="007225E5">
            <w:pPr>
              <w:tabs>
                <w:tab w:val="decimal" w:pos="959"/>
              </w:tabs>
              <w:spacing w:line="240" w:lineRule="atLeast"/>
              <w:ind w:right="-9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(7,306)</w:t>
            </w:r>
          </w:p>
        </w:tc>
        <w:tc>
          <w:tcPr>
            <w:tcW w:w="236" w:type="dxa"/>
          </w:tcPr>
          <w:p w:rsidR="007225E5" w:rsidRPr="00567835" w:rsidRDefault="007225E5" w:rsidP="007225E5">
            <w:pPr>
              <w:tabs>
                <w:tab w:val="decimal" w:pos="846"/>
              </w:tabs>
              <w:snapToGrid w:val="0"/>
              <w:spacing w:line="240" w:lineRule="atLeast"/>
              <w:ind w:left="-69" w:right="-108" w:firstLine="16"/>
              <w:rPr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7225E5" w:rsidRPr="00567835" w:rsidRDefault="007225E5" w:rsidP="007225E5">
            <w:pPr>
              <w:tabs>
                <w:tab w:val="decimal" w:pos="959"/>
              </w:tabs>
              <w:spacing w:line="240" w:lineRule="atLeast"/>
              <w:ind w:right="-95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(</w:t>
            </w:r>
            <w:r w:rsidRPr="00567835">
              <w:rPr>
                <w:sz w:val="28"/>
                <w:szCs w:val="28"/>
              </w:rPr>
              <w:t>12,435</w:t>
            </w:r>
            <w:r w:rsidRPr="00567835">
              <w:rPr>
                <w:sz w:val="28"/>
                <w:szCs w:val="28"/>
                <w:cs/>
              </w:rPr>
              <w:t>)</w:t>
            </w:r>
          </w:p>
        </w:tc>
      </w:tr>
      <w:tr w:rsidR="007225E5" w:rsidRPr="00567835" w:rsidTr="006127F9">
        <w:tc>
          <w:tcPr>
            <w:tcW w:w="6593" w:type="dxa"/>
            <w:shd w:val="clear" w:color="auto" w:fill="auto"/>
            <w:vAlign w:val="center"/>
          </w:tcPr>
          <w:p w:rsidR="007225E5" w:rsidRPr="00EC170F" w:rsidRDefault="00EC170F" w:rsidP="007225E5">
            <w:pPr>
              <w:spacing w:line="240" w:lineRule="atLeast"/>
              <w:ind w:left="72" w:right="-108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  <w:lang w:val="th-TH"/>
              </w:rPr>
              <w:t>ยอดปลายงวด</w:t>
            </w:r>
            <w:r>
              <w:rPr>
                <w:b/>
                <w:bCs/>
                <w:sz w:val="28"/>
                <w:szCs w:val="28"/>
                <w:cs/>
              </w:rPr>
              <w:t>/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25E5" w:rsidRPr="00567835" w:rsidRDefault="00322595" w:rsidP="007225E5">
            <w:pPr>
              <w:tabs>
                <w:tab w:val="decimal" w:pos="959"/>
              </w:tabs>
              <w:spacing w:line="240" w:lineRule="atLeast"/>
              <w:ind w:right="-29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266,063</w:t>
            </w:r>
          </w:p>
        </w:tc>
        <w:tc>
          <w:tcPr>
            <w:tcW w:w="236" w:type="dxa"/>
          </w:tcPr>
          <w:p w:rsidR="007225E5" w:rsidRPr="00567835" w:rsidRDefault="007225E5" w:rsidP="007225E5">
            <w:pPr>
              <w:tabs>
                <w:tab w:val="decimal" w:pos="846"/>
              </w:tabs>
              <w:snapToGrid w:val="0"/>
              <w:spacing w:line="240" w:lineRule="atLeast"/>
              <w:ind w:left="-69" w:right="-108" w:firstLine="1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:rsidR="007225E5" w:rsidRPr="00567835" w:rsidRDefault="007225E5" w:rsidP="007225E5">
            <w:pPr>
              <w:tabs>
                <w:tab w:val="decimal" w:pos="959"/>
              </w:tabs>
              <w:spacing w:line="240" w:lineRule="atLeast"/>
              <w:ind w:right="-29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247,319</w:t>
            </w:r>
          </w:p>
        </w:tc>
      </w:tr>
    </w:tbl>
    <w:p w:rsidR="00A72CF0" w:rsidRPr="00567835" w:rsidRDefault="00A72CF0" w:rsidP="00A72CF0">
      <w:pPr>
        <w:ind w:left="540"/>
        <w:jc w:val="thaiDistribute"/>
        <w:rPr>
          <w:sz w:val="30"/>
          <w:szCs w:val="30"/>
        </w:rPr>
      </w:pPr>
    </w:p>
    <w:p w:rsidR="00A72CF0" w:rsidRPr="00567835" w:rsidRDefault="001D50DB" w:rsidP="00A72CF0">
      <w:pPr>
        <w:ind w:left="540" w:right="-43" w:hanging="540"/>
        <w:jc w:val="thaiDistribute"/>
        <w:rPr>
          <w:spacing w:val="-2"/>
          <w:sz w:val="30"/>
          <w:szCs w:val="30"/>
        </w:rPr>
      </w:pPr>
      <w:r>
        <w:rPr>
          <w:b/>
          <w:bCs/>
          <w:spacing w:val="-2"/>
          <w:sz w:val="30"/>
          <w:szCs w:val="30"/>
        </w:rPr>
        <w:t>24</w:t>
      </w:r>
      <w:r w:rsidR="00A72CF0" w:rsidRPr="00567835">
        <w:rPr>
          <w:b/>
          <w:bCs/>
          <w:spacing w:val="-2"/>
          <w:sz w:val="30"/>
          <w:szCs w:val="30"/>
        </w:rPr>
        <w:tab/>
      </w:r>
      <w:r w:rsidR="00A72CF0" w:rsidRPr="00567835">
        <w:rPr>
          <w:b/>
          <w:bCs/>
          <w:spacing w:val="-2"/>
          <w:sz w:val="30"/>
          <w:szCs w:val="30"/>
          <w:cs/>
        </w:rPr>
        <w:t>หนี้สินอื่นระหว่างรอการโอนบัญชี</w:t>
      </w:r>
    </w:p>
    <w:p w:rsidR="00A72CF0" w:rsidRPr="00567835" w:rsidRDefault="00A72CF0" w:rsidP="00A72CF0">
      <w:pPr>
        <w:ind w:left="540"/>
        <w:jc w:val="thaiDistribute"/>
        <w:rPr>
          <w:sz w:val="30"/>
          <w:szCs w:val="30"/>
        </w:rPr>
      </w:pPr>
    </w:p>
    <w:p w:rsidR="00A72CF0" w:rsidRPr="00567835" w:rsidRDefault="00A72CF0" w:rsidP="00A72CF0">
      <w:pPr>
        <w:ind w:left="540" w:right="-25"/>
        <w:jc w:val="thaiDistribute"/>
        <w:rPr>
          <w:sz w:val="30"/>
          <w:szCs w:val="30"/>
        </w:rPr>
      </w:pPr>
      <w:r w:rsidRPr="00567835">
        <w:rPr>
          <w:spacing w:val="-4"/>
          <w:sz w:val="30"/>
          <w:szCs w:val="30"/>
          <w:cs/>
        </w:rPr>
        <w:t xml:space="preserve">ณ วันที่ </w:t>
      </w:r>
      <w:r w:rsidR="007225E5" w:rsidRPr="0004215F">
        <w:rPr>
          <w:rFonts w:asciiTheme="majorBidi" w:hAnsiTheme="majorBidi" w:cstheme="majorBidi"/>
          <w:spacing w:val="-4"/>
          <w:sz w:val="30"/>
          <w:szCs w:val="30"/>
          <w:cs/>
        </w:rPr>
        <w:t>30</w:t>
      </w:r>
      <w:r w:rsidR="007225E5">
        <w:rPr>
          <w:rFonts w:hint="cs"/>
          <w:spacing w:val="-4"/>
          <w:sz w:val="30"/>
          <w:szCs w:val="30"/>
          <w:cs/>
        </w:rPr>
        <w:t xml:space="preserve"> มิถุนายน </w:t>
      </w:r>
      <w:r w:rsidR="007225E5" w:rsidRPr="0004215F">
        <w:rPr>
          <w:rFonts w:asciiTheme="majorBidi" w:hAnsiTheme="majorBidi" w:cstheme="majorBidi"/>
          <w:spacing w:val="-4"/>
          <w:sz w:val="30"/>
          <w:szCs w:val="30"/>
          <w:cs/>
        </w:rPr>
        <w:t>2561</w:t>
      </w:r>
      <w:r w:rsidR="007225E5">
        <w:rPr>
          <w:rFonts w:hint="cs"/>
          <w:spacing w:val="-4"/>
          <w:sz w:val="30"/>
          <w:szCs w:val="30"/>
          <w:cs/>
        </w:rPr>
        <w:t xml:space="preserve"> และ </w:t>
      </w:r>
      <w:r w:rsidRPr="00567835">
        <w:rPr>
          <w:sz w:val="30"/>
          <w:szCs w:val="30"/>
        </w:rPr>
        <w:t xml:space="preserve">31 </w:t>
      </w:r>
      <w:r w:rsidRPr="00567835">
        <w:rPr>
          <w:sz w:val="30"/>
          <w:szCs w:val="30"/>
          <w:cs/>
        </w:rPr>
        <w:t xml:space="preserve">ธันวาคม </w:t>
      </w:r>
      <w:r w:rsidR="003346C4" w:rsidRPr="00567835">
        <w:rPr>
          <w:sz w:val="30"/>
          <w:szCs w:val="30"/>
        </w:rPr>
        <w:t>2560</w:t>
      </w:r>
      <w:r w:rsidR="0068689D" w:rsidRPr="00567835">
        <w:rPr>
          <w:sz w:val="30"/>
          <w:szCs w:val="30"/>
          <w:cs/>
        </w:rPr>
        <w:t xml:space="preserve"> </w:t>
      </w:r>
      <w:r w:rsidRPr="00567835">
        <w:rPr>
          <w:spacing w:val="-4"/>
          <w:sz w:val="30"/>
          <w:szCs w:val="30"/>
          <w:cs/>
        </w:rPr>
        <w:t>หนี้สินอื่น</w:t>
      </w:r>
      <w:r w:rsidRPr="00567835">
        <w:rPr>
          <w:spacing w:val="-2"/>
          <w:sz w:val="30"/>
          <w:szCs w:val="30"/>
          <w:cs/>
        </w:rPr>
        <w:t>ระหว่างรอการโอนบัญชี</w:t>
      </w:r>
      <w:r w:rsidRPr="00567835">
        <w:rPr>
          <w:sz w:val="30"/>
          <w:szCs w:val="30"/>
          <w:cs/>
        </w:rPr>
        <w:t>มีดังนี้</w:t>
      </w:r>
    </w:p>
    <w:p w:rsidR="00A72CF0" w:rsidRPr="00567835" w:rsidRDefault="00A72CF0" w:rsidP="00A72CF0">
      <w:pPr>
        <w:ind w:left="540"/>
        <w:jc w:val="thaiDistribute"/>
        <w:rPr>
          <w:sz w:val="30"/>
          <w:szCs w:val="30"/>
        </w:rPr>
      </w:pPr>
    </w:p>
    <w:tbl>
      <w:tblPr>
        <w:tblW w:w="923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78"/>
        <w:gridCol w:w="1119"/>
        <w:gridCol w:w="236"/>
        <w:gridCol w:w="1010"/>
        <w:gridCol w:w="266"/>
        <w:gridCol w:w="1036"/>
        <w:gridCol w:w="238"/>
        <w:gridCol w:w="1050"/>
      </w:tblGrid>
      <w:tr w:rsidR="00A72CF0" w:rsidRPr="00567835" w:rsidTr="006127F9">
        <w:tc>
          <w:tcPr>
            <w:tcW w:w="4278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365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24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7225E5" w:rsidRPr="00567835" w:rsidTr="006127F9">
        <w:tc>
          <w:tcPr>
            <w:tcW w:w="4278" w:type="dxa"/>
            <w:shd w:val="clear" w:color="auto" w:fill="auto"/>
            <w:vAlign w:val="bottom"/>
          </w:tcPr>
          <w:p w:rsidR="007225E5" w:rsidRPr="00567835" w:rsidRDefault="007225E5" w:rsidP="007225E5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7225E5" w:rsidRPr="00567835" w:rsidRDefault="007225E5" w:rsidP="007225E5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0421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30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36" w:type="dxa"/>
            <w:shd w:val="clear" w:color="auto" w:fill="auto"/>
          </w:tcPr>
          <w:p w:rsidR="007225E5" w:rsidRPr="00567835" w:rsidRDefault="007225E5" w:rsidP="007225E5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:rsidR="007225E5" w:rsidRPr="00567835" w:rsidRDefault="007225E5" w:rsidP="007225E5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0421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31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7225E5" w:rsidRPr="00567835" w:rsidRDefault="007225E5" w:rsidP="007225E5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:rsidR="007225E5" w:rsidRPr="00567835" w:rsidRDefault="007225E5" w:rsidP="007225E5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0421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30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38" w:type="dxa"/>
            <w:shd w:val="clear" w:color="auto" w:fill="auto"/>
          </w:tcPr>
          <w:p w:rsidR="007225E5" w:rsidRPr="00567835" w:rsidRDefault="007225E5" w:rsidP="007225E5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7225E5" w:rsidRPr="00567835" w:rsidRDefault="007225E5" w:rsidP="007225E5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0421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31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225E5" w:rsidRPr="00567835" w:rsidTr="006127F9">
        <w:tc>
          <w:tcPr>
            <w:tcW w:w="4278" w:type="dxa"/>
            <w:shd w:val="clear" w:color="auto" w:fill="auto"/>
            <w:vAlign w:val="bottom"/>
          </w:tcPr>
          <w:p w:rsidR="007225E5" w:rsidRPr="00567835" w:rsidRDefault="007225E5" w:rsidP="007225E5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7225E5" w:rsidRPr="00567835" w:rsidRDefault="007225E5" w:rsidP="007225E5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7225E5" w:rsidRPr="00567835" w:rsidRDefault="007225E5" w:rsidP="007225E5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:rsidR="007225E5" w:rsidRPr="00567835" w:rsidRDefault="007225E5" w:rsidP="007225E5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60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7225E5" w:rsidRPr="00567835" w:rsidRDefault="007225E5" w:rsidP="007225E5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:rsidR="007225E5" w:rsidRPr="00567835" w:rsidRDefault="007225E5" w:rsidP="007225E5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38" w:type="dxa"/>
            <w:shd w:val="clear" w:color="auto" w:fill="auto"/>
          </w:tcPr>
          <w:p w:rsidR="007225E5" w:rsidRPr="00567835" w:rsidRDefault="007225E5" w:rsidP="007225E5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7225E5" w:rsidRPr="00567835" w:rsidRDefault="007225E5" w:rsidP="007225E5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60</w:t>
            </w:r>
          </w:p>
        </w:tc>
      </w:tr>
      <w:tr w:rsidR="007225E5" w:rsidRPr="00567835" w:rsidTr="006127F9">
        <w:tc>
          <w:tcPr>
            <w:tcW w:w="4278" w:type="dxa"/>
            <w:shd w:val="clear" w:color="auto" w:fill="auto"/>
            <w:vAlign w:val="bottom"/>
          </w:tcPr>
          <w:p w:rsidR="007225E5" w:rsidRPr="00567835" w:rsidRDefault="007225E5" w:rsidP="007225E5">
            <w:pPr>
              <w:snapToGrid w:val="0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955" w:type="dxa"/>
            <w:gridSpan w:val="7"/>
            <w:shd w:val="clear" w:color="auto" w:fill="auto"/>
            <w:vAlign w:val="bottom"/>
          </w:tcPr>
          <w:p w:rsidR="007225E5" w:rsidRPr="00567835" w:rsidRDefault="007225E5" w:rsidP="007225E5">
            <w:pPr>
              <w:ind w:left="-108" w:right="-102"/>
              <w:jc w:val="center"/>
              <w:rPr>
                <w:sz w:val="28"/>
                <w:szCs w:val="28"/>
                <w:cs/>
                <w:lang w:eastAsia="th-TH"/>
              </w:rPr>
            </w:pPr>
            <w:r w:rsidRPr="00567835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E137A5" w:rsidRPr="00567835" w:rsidTr="006127F9">
        <w:tc>
          <w:tcPr>
            <w:tcW w:w="4278" w:type="dxa"/>
            <w:shd w:val="clear" w:color="auto" w:fill="auto"/>
            <w:vAlign w:val="bottom"/>
          </w:tcPr>
          <w:p w:rsidR="00E137A5" w:rsidRPr="00567835" w:rsidRDefault="00E137A5" w:rsidP="00E137A5">
            <w:pPr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E137A5" w:rsidRPr="00567835" w:rsidRDefault="00E137A5" w:rsidP="00E137A5">
            <w:pPr>
              <w:tabs>
                <w:tab w:val="decimal" w:pos="858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4,266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137A5" w:rsidRPr="00567835" w:rsidRDefault="00E137A5" w:rsidP="00E137A5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:rsidR="00E137A5" w:rsidRPr="00567835" w:rsidRDefault="00E137A5" w:rsidP="00E137A5">
            <w:pPr>
              <w:tabs>
                <w:tab w:val="decimal" w:pos="858"/>
              </w:tabs>
              <w:ind w:right="-29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2,937</w:t>
            </w:r>
          </w:p>
        </w:tc>
        <w:tc>
          <w:tcPr>
            <w:tcW w:w="266" w:type="dxa"/>
            <w:shd w:val="clear" w:color="auto" w:fill="auto"/>
            <w:vAlign w:val="center"/>
          </w:tcPr>
          <w:p w:rsidR="00E137A5" w:rsidRPr="00567835" w:rsidRDefault="00E137A5" w:rsidP="00E137A5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E137A5" w:rsidRPr="00567835" w:rsidRDefault="00E137A5" w:rsidP="00E137A5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4,243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E137A5" w:rsidRPr="00567835" w:rsidRDefault="00E137A5" w:rsidP="00E137A5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E137A5" w:rsidRPr="00567835" w:rsidRDefault="00E137A5" w:rsidP="00E137A5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2,85</w:t>
            </w:r>
            <w:r>
              <w:rPr>
                <w:sz w:val="28"/>
                <w:szCs w:val="28"/>
              </w:rPr>
              <w:t>3</w:t>
            </w:r>
          </w:p>
        </w:tc>
      </w:tr>
      <w:tr w:rsidR="00E137A5" w:rsidRPr="00567835" w:rsidTr="006127F9">
        <w:tc>
          <w:tcPr>
            <w:tcW w:w="4278" w:type="dxa"/>
            <w:shd w:val="clear" w:color="auto" w:fill="auto"/>
            <w:vAlign w:val="bottom"/>
          </w:tcPr>
          <w:p w:rsidR="00E137A5" w:rsidRPr="00567835" w:rsidRDefault="00E137A5" w:rsidP="00E137A5">
            <w:pPr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eastAsia="th-TH"/>
              </w:rPr>
              <w:t>บัญชีพักเพื่อรอการโอนผ่านระบบอิเล็กทรอนิกส์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E137A5" w:rsidRPr="00567835" w:rsidRDefault="00E137A5" w:rsidP="00E137A5">
            <w:pPr>
              <w:tabs>
                <w:tab w:val="decimal" w:pos="858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4,073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137A5" w:rsidRPr="00567835" w:rsidRDefault="00E137A5" w:rsidP="00E137A5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:rsidR="00E137A5" w:rsidRPr="00567835" w:rsidRDefault="00E137A5" w:rsidP="00E137A5">
            <w:pPr>
              <w:tabs>
                <w:tab w:val="decimal" w:pos="858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4,547</w:t>
            </w:r>
          </w:p>
        </w:tc>
        <w:tc>
          <w:tcPr>
            <w:tcW w:w="266" w:type="dxa"/>
            <w:shd w:val="clear" w:color="auto" w:fill="auto"/>
            <w:vAlign w:val="center"/>
          </w:tcPr>
          <w:p w:rsidR="00E137A5" w:rsidRPr="00567835" w:rsidRDefault="00E137A5" w:rsidP="00E137A5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E137A5" w:rsidRPr="00567835" w:rsidRDefault="00E137A5" w:rsidP="00E137A5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4,073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E137A5" w:rsidRPr="00567835" w:rsidRDefault="00E137A5" w:rsidP="00E137A5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E137A5" w:rsidRPr="00567835" w:rsidRDefault="00E137A5" w:rsidP="00E137A5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4,547</w:t>
            </w:r>
          </w:p>
        </w:tc>
      </w:tr>
      <w:tr w:rsidR="00E137A5" w:rsidRPr="00567835" w:rsidTr="006127F9">
        <w:tc>
          <w:tcPr>
            <w:tcW w:w="4278" w:type="dxa"/>
            <w:shd w:val="clear" w:color="auto" w:fill="auto"/>
            <w:vAlign w:val="bottom"/>
          </w:tcPr>
          <w:p w:rsidR="00E137A5" w:rsidRPr="00567835" w:rsidRDefault="00E137A5" w:rsidP="00E137A5">
            <w:pPr>
              <w:ind w:right="-10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บัญชีพักเพื่อรอการโอนเงินตราต่างประเทศ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E137A5" w:rsidRPr="001301A7" w:rsidRDefault="00E137A5" w:rsidP="00E137A5">
            <w:pPr>
              <w:tabs>
                <w:tab w:val="decimal" w:pos="858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2,168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137A5" w:rsidRPr="00567835" w:rsidRDefault="00E137A5" w:rsidP="00E137A5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:rsidR="00E137A5" w:rsidRPr="001301A7" w:rsidRDefault="00E137A5" w:rsidP="00E137A5">
            <w:pPr>
              <w:tabs>
                <w:tab w:val="decimal" w:pos="858"/>
              </w:tabs>
              <w:ind w:right="-29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6</w:t>
            </w:r>
            <w:r>
              <w:rPr>
                <w:sz w:val="28"/>
                <w:szCs w:val="28"/>
              </w:rPr>
              <w:t>,068</w:t>
            </w:r>
          </w:p>
        </w:tc>
        <w:tc>
          <w:tcPr>
            <w:tcW w:w="266" w:type="dxa"/>
            <w:shd w:val="clear" w:color="auto" w:fill="auto"/>
            <w:vAlign w:val="center"/>
          </w:tcPr>
          <w:p w:rsidR="00E137A5" w:rsidRPr="00567835" w:rsidRDefault="00E137A5" w:rsidP="00E137A5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E137A5" w:rsidRPr="00567835" w:rsidRDefault="00E137A5" w:rsidP="00E137A5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2,168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E137A5" w:rsidRPr="00567835" w:rsidRDefault="00E137A5" w:rsidP="00E137A5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E137A5" w:rsidRPr="00567835" w:rsidRDefault="00E137A5" w:rsidP="00E137A5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6,068</w:t>
            </w:r>
          </w:p>
        </w:tc>
      </w:tr>
      <w:tr w:rsidR="00E137A5" w:rsidRPr="00567835" w:rsidTr="006127F9">
        <w:tc>
          <w:tcPr>
            <w:tcW w:w="4278" w:type="dxa"/>
            <w:shd w:val="clear" w:color="auto" w:fill="auto"/>
            <w:vAlign w:val="bottom"/>
          </w:tcPr>
          <w:p w:rsidR="00E137A5" w:rsidRPr="00567835" w:rsidRDefault="00E137A5" w:rsidP="00E137A5">
            <w:pPr>
              <w:ind w:right="-10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eastAsia="th-TH"/>
              </w:rPr>
              <w:t>อื่น ๆ</w:t>
            </w:r>
          </w:p>
        </w:tc>
        <w:tc>
          <w:tcPr>
            <w:tcW w:w="11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137A5" w:rsidRPr="00567835" w:rsidRDefault="00E137A5" w:rsidP="00E137A5">
            <w:pPr>
              <w:tabs>
                <w:tab w:val="decimal" w:pos="858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1,098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137A5" w:rsidRPr="00567835" w:rsidRDefault="00E137A5" w:rsidP="00E137A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137A5" w:rsidRPr="00567835" w:rsidRDefault="00E137A5" w:rsidP="00E137A5">
            <w:pPr>
              <w:tabs>
                <w:tab w:val="decimal" w:pos="858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1,064</w:t>
            </w:r>
          </w:p>
        </w:tc>
        <w:tc>
          <w:tcPr>
            <w:tcW w:w="266" w:type="dxa"/>
            <w:shd w:val="clear" w:color="auto" w:fill="auto"/>
            <w:vAlign w:val="center"/>
          </w:tcPr>
          <w:p w:rsidR="00E137A5" w:rsidRPr="00567835" w:rsidRDefault="00E137A5" w:rsidP="00E137A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137A5" w:rsidRPr="00567835" w:rsidRDefault="00E137A5" w:rsidP="00E137A5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1,053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E137A5" w:rsidRPr="00567835" w:rsidRDefault="00E137A5" w:rsidP="00E137A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137A5" w:rsidRPr="00567835" w:rsidRDefault="00E137A5" w:rsidP="00E137A5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1,020</w:t>
            </w:r>
          </w:p>
        </w:tc>
      </w:tr>
      <w:tr w:rsidR="00E137A5" w:rsidRPr="00567835" w:rsidTr="006127F9">
        <w:tc>
          <w:tcPr>
            <w:tcW w:w="4278" w:type="dxa"/>
            <w:shd w:val="clear" w:color="auto" w:fill="auto"/>
            <w:vAlign w:val="bottom"/>
          </w:tcPr>
          <w:p w:rsidR="00E137A5" w:rsidRPr="00567835" w:rsidRDefault="00E137A5" w:rsidP="00E137A5">
            <w:pPr>
              <w:ind w:right="-10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1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E137A5" w:rsidRPr="00567835" w:rsidRDefault="00E137A5" w:rsidP="00E137A5">
            <w:pPr>
              <w:tabs>
                <w:tab w:val="decimal" w:pos="858"/>
              </w:tabs>
              <w:ind w:right="-29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11,605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137A5" w:rsidRPr="00567835" w:rsidRDefault="00E137A5" w:rsidP="00E137A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E137A5" w:rsidRPr="00567835" w:rsidRDefault="00E137A5" w:rsidP="00E137A5">
            <w:pPr>
              <w:tabs>
                <w:tab w:val="decimal" w:pos="858"/>
              </w:tabs>
              <w:ind w:right="-29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14,616</w:t>
            </w:r>
          </w:p>
        </w:tc>
        <w:tc>
          <w:tcPr>
            <w:tcW w:w="266" w:type="dxa"/>
            <w:shd w:val="clear" w:color="auto" w:fill="auto"/>
            <w:vAlign w:val="center"/>
          </w:tcPr>
          <w:p w:rsidR="00E137A5" w:rsidRPr="00567835" w:rsidRDefault="00E137A5" w:rsidP="00E137A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E137A5" w:rsidRPr="00567835" w:rsidRDefault="00E137A5" w:rsidP="00E137A5">
            <w:pPr>
              <w:tabs>
                <w:tab w:val="decimal" w:pos="792"/>
              </w:tabs>
              <w:ind w:right="-29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11,537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E137A5" w:rsidRPr="00567835" w:rsidRDefault="00E137A5" w:rsidP="00E137A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E137A5" w:rsidRPr="00567835" w:rsidRDefault="00E137A5" w:rsidP="00E137A5">
            <w:pPr>
              <w:tabs>
                <w:tab w:val="decimal" w:pos="792"/>
              </w:tabs>
              <w:ind w:right="-29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14,488</w:t>
            </w:r>
          </w:p>
        </w:tc>
      </w:tr>
    </w:tbl>
    <w:p w:rsidR="00B43CEF" w:rsidRPr="00567835" w:rsidRDefault="00B43CEF" w:rsidP="00A72CF0">
      <w:pPr>
        <w:tabs>
          <w:tab w:val="left" w:pos="540"/>
        </w:tabs>
        <w:ind w:right="-178"/>
        <w:rPr>
          <w:sz w:val="30"/>
          <w:szCs w:val="30"/>
        </w:rPr>
      </w:pPr>
    </w:p>
    <w:p w:rsidR="00B43CEF" w:rsidRPr="00567835" w:rsidRDefault="00B43CEF">
      <w:pPr>
        <w:suppressAutoHyphens w:val="0"/>
        <w:rPr>
          <w:sz w:val="30"/>
          <w:szCs w:val="30"/>
        </w:rPr>
      </w:pPr>
      <w:r w:rsidRPr="00567835">
        <w:rPr>
          <w:sz w:val="30"/>
          <w:szCs w:val="30"/>
          <w:cs/>
        </w:rPr>
        <w:br w:type="page"/>
      </w:r>
    </w:p>
    <w:p w:rsidR="00A72CF0" w:rsidRPr="00567835" w:rsidRDefault="001D50DB" w:rsidP="00A72CF0">
      <w:pPr>
        <w:tabs>
          <w:tab w:val="left" w:pos="540"/>
        </w:tabs>
        <w:ind w:right="-178"/>
        <w:rPr>
          <w:b/>
          <w:bCs/>
          <w:spacing w:val="-2"/>
          <w:sz w:val="30"/>
          <w:szCs w:val="30"/>
        </w:rPr>
      </w:pPr>
      <w:r>
        <w:rPr>
          <w:b/>
          <w:bCs/>
          <w:spacing w:val="-2"/>
          <w:sz w:val="30"/>
          <w:szCs w:val="30"/>
        </w:rPr>
        <w:lastRenderedPageBreak/>
        <w:t>25</w:t>
      </w:r>
      <w:r w:rsidR="00A72CF0" w:rsidRPr="00567835">
        <w:rPr>
          <w:b/>
          <w:bCs/>
          <w:spacing w:val="-2"/>
          <w:sz w:val="30"/>
          <w:szCs w:val="30"/>
        </w:rPr>
        <w:tab/>
      </w:r>
      <w:r w:rsidR="00A72CF0" w:rsidRPr="00567835">
        <w:rPr>
          <w:b/>
          <w:bCs/>
          <w:spacing w:val="-2"/>
          <w:sz w:val="30"/>
          <w:szCs w:val="30"/>
          <w:cs/>
        </w:rPr>
        <w:t>หนี้สินอื่น</w:t>
      </w:r>
    </w:p>
    <w:p w:rsidR="00A72CF0" w:rsidRPr="006C2EB2" w:rsidRDefault="00A72CF0" w:rsidP="00A72CF0">
      <w:pPr>
        <w:ind w:left="540"/>
        <w:jc w:val="thaiDistribute"/>
        <w:rPr>
          <w:sz w:val="28"/>
          <w:szCs w:val="28"/>
        </w:rPr>
      </w:pPr>
    </w:p>
    <w:p w:rsidR="00A72CF0" w:rsidRPr="00567835" w:rsidRDefault="00A72CF0" w:rsidP="00A72CF0">
      <w:pPr>
        <w:tabs>
          <w:tab w:val="left" w:pos="1080"/>
        </w:tabs>
        <w:ind w:left="540" w:right="-178"/>
        <w:rPr>
          <w:spacing w:val="-2"/>
          <w:sz w:val="30"/>
          <w:szCs w:val="30"/>
        </w:rPr>
      </w:pPr>
      <w:r w:rsidRPr="00567835">
        <w:rPr>
          <w:spacing w:val="-4"/>
          <w:sz w:val="30"/>
          <w:szCs w:val="30"/>
          <w:cs/>
        </w:rPr>
        <w:t xml:space="preserve">ณ วันที่ </w:t>
      </w:r>
      <w:r w:rsidR="007225E5" w:rsidRPr="0004215F">
        <w:rPr>
          <w:rFonts w:asciiTheme="majorBidi" w:hAnsiTheme="majorBidi" w:cstheme="majorBidi"/>
          <w:spacing w:val="-4"/>
          <w:sz w:val="30"/>
          <w:szCs w:val="30"/>
          <w:cs/>
        </w:rPr>
        <w:t>30</w:t>
      </w:r>
      <w:r w:rsidR="007225E5">
        <w:rPr>
          <w:rFonts w:hint="cs"/>
          <w:spacing w:val="-4"/>
          <w:sz w:val="30"/>
          <w:szCs w:val="30"/>
          <w:cs/>
        </w:rPr>
        <w:t xml:space="preserve"> มิถุนายน </w:t>
      </w:r>
      <w:r w:rsidR="007225E5" w:rsidRPr="0004215F">
        <w:rPr>
          <w:rFonts w:asciiTheme="majorBidi" w:hAnsiTheme="majorBidi" w:cstheme="majorBidi"/>
          <w:spacing w:val="-4"/>
          <w:sz w:val="30"/>
          <w:szCs w:val="30"/>
          <w:cs/>
        </w:rPr>
        <w:t>2561</w:t>
      </w:r>
      <w:r w:rsidR="007225E5">
        <w:rPr>
          <w:rFonts w:hint="cs"/>
          <w:spacing w:val="-4"/>
          <w:sz w:val="30"/>
          <w:szCs w:val="30"/>
          <w:cs/>
        </w:rPr>
        <w:t xml:space="preserve"> และ </w:t>
      </w:r>
      <w:r w:rsidRPr="00567835">
        <w:rPr>
          <w:sz w:val="30"/>
          <w:szCs w:val="30"/>
        </w:rPr>
        <w:t xml:space="preserve">31 </w:t>
      </w:r>
      <w:r w:rsidRPr="00567835">
        <w:rPr>
          <w:sz w:val="30"/>
          <w:szCs w:val="30"/>
          <w:cs/>
        </w:rPr>
        <w:t xml:space="preserve">ธันวาคม </w:t>
      </w:r>
      <w:r w:rsidR="003346C4" w:rsidRPr="00567835">
        <w:rPr>
          <w:sz w:val="30"/>
          <w:szCs w:val="30"/>
        </w:rPr>
        <w:t>2560</w:t>
      </w:r>
      <w:r w:rsidR="0068689D" w:rsidRPr="00567835">
        <w:rPr>
          <w:sz w:val="30"/>
          <w:szCs w:val="30"/>
          <w:cs/>
        </w:rPr>
        <w:t xml:space="preserve"> </w:t>
      </w:r>
      <w:r w:rsidRPr="00567835">
        <w:rPr>
          <w:spacing w:val="-4"/>
          <w:sz w:val="30"/>
          <w:szCs w:val="30"/>
          <w:cs/>
        </w:rPr>
        <w:t>หนี้สินอื่น</w:t>
      </w:r>
      <w:r w:rsidRPr="00567835">
        <w:rPr>
          <w:sz w:val="30"/>
          <w:szCs w:val="30"/>
          <w:cs/>
        </w:rPr>
        <w:t>มีดังนี้</w:t>
      </w:r>
    </w:p>
    <w:p w:rsidR="00A72CF0" w:rsidRPr="006C2EB2" w:rsidRDefault="00A72CF0" w:rsidP="00A72CF0">
      <w:pPr>
        <w:ind w:left="540"/>
        <w:jc w:val="thaiDistribute"/>
        <w:rPr>
          <w:sz w:val="28"/>
          <w:szCs w:val="28"/>
        </w:rPr>
      </w:pPr>
    </w:p>
    <w:tbl>
      <w:tblPr>
        <w:tblW w:w="9243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4260"/>
        <w:gridCol w:w="1110"/>
        <w:gridCol w:w="240"/>
        <w:gridCol w:w="1029"/>
        <w:gridCol w:w="269"/>
        <w:gridCol w:w="1033"/>
        <w:gridCol w:w="269"/>
        <w:gridCol w:w="1033"/>
      </w:tblGrid>
      <w:tr w:rsidR="00A72CF0" w:rsidRPr="00567835" w:rsidTr="006127F9">
        <w:trPr>
          <w:trHeight w:val="408"/>
        </w:trPr>
        <w:tc>
          <w:tcPr>
            <w:tcW w:w="4260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 w:firstLine="18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9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35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7225E5" w:rsidRPr="00567835" w:rsidTr="006127F9">
        <w:trPr>
          <w:trHeight w:val="362"/>
        </w:trPr>
        <w:tc>
          <w:tcPr>
            <w:tcW w:w="4260" w:type="dxa"/>
            <w:shd w:val="clear" w:color="auto" w:fill="auto"/>
            <w:vAlign w:val="bottom"/>
          </w:tcPr>
          <w:p w:rsidR="007225E5" w:rsidRPr="00567835" w:rsidRDefault="007225E5" w:rsidP="007225E5">
            <w:pPr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7225E5" w:rsidRPr="00567835" w:rsidRDefault="007225E5" w:rsidP="007225E5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40" w:type="dxa"/>
            <w:shd w:val="clear" w:color="auto" w:fill="auto"/>
          </w:tcPr>
          <w:p w:rsidR="007225E5" w:rsidRPr="00567835" w:rsidRDefault="007225E5" w:rsidP="007225E5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:rsidR="007225E5" w:rsidRPr="00567835" w:rsidRDefault="007225E5" w:rsidP="007225E5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</w:t>
            </w:r>
            <w:r w:rsidR="00890F68">
              <w:rPr>
                <w:color w:val="000000"/>
                <w:sz w:val="28"/>
                <w:szCs w:val="28"/>
              </w:rPr>
              <w:t>1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7225E5" w:rsidRPr="00567835" w:rsidRDefault="007225E5" w:rsidP="007225E5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7225E5" w:rsidRPr="00567835" w:rsidRDefault="00890F68" w:rsidP="007225E5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</w:t>
            </w:r>
            <w:r>
              <w:rPr>
                <w:color w:val="000000"/>
                <w:sz w:val="28"/>
                <w:szCs w:val="28"/>
              </w:rPr>
              <w:t>0</w:t>
            </w:r>
            <w:r w:rsidR="007225E5">
              <w:rPr>
                <w:rFonts w:hint="cs"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69" w:type="dxa"/>
            <w:shd w:val="clear" w:color="auto" w:fill="auto"/>
          </w:tcPr>
          <w:p w:rsidR="007225E5" w:rsidRPr="00567835" w:rsidRDefault="007225E5" w:rsidP="007225E5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7225E5" w:rsidRPr="00567835" w:rsidRDefault="007225E5" w:rsidP="007225E5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</w:t>
            </w:r>
            <w:r w:rsidR="00890F68">
              <w:rPr>
                <w:color w:val="000000"/>
                <w:sz w:val="28"/>
                <w:szCs w:val="28"/>
              </w:rPr>
              <w:t>1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225E5" w:rsidRPr="00567835" w:rsidTr="006127F9">
        <w:trPr>
          <w:trHeight w:val="362"/>
        </w:trPr>
        <w:tc>
          <w:tcPr>
            <w:tcW w:w="4260" w:type="dxa"/>
            <w:shd w:val="clear" w:color="auto" w:fill="auto"/>
            <w:vAlign w:val="bottom"/>
          </w:tcPr>
          <w:p w:rsidR="007225E5" w:rsidRPr="00567835" w:rsidRDefault="007225E5" w:rsidP="007225E5">
            <w:pPr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7225E5" w:rsidRPr="00567835" w:rsidRDefault="007225E5" w:rsidP="007225E5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40" w:type="dxa"/>
            <w:shd w:val="clear" w:color="auto" w:fill="auto"/>
          </w:tcPr>
          <w:p w:rsidR="007225E5" w:rsidRPr="00567835" w:rsidRDefault="007225E5" w:rsidP="007225E5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:rsidR="007225E5" w:rsidRPr="00567835" w:rsidRDefault="007225E5" w:rsidP="007225E5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60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7225E5" w:rsidRPr="00567835" w:rsidRDefault="007225E5" w:rsidP="007225E5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7225E5" w:rsidRPr="00567835" w:rsidRDefault="007225E5" w:rsidP="007225E5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:rsidR="007225E5" w:rsidRPr="00567835" w:rsidRDefault="007225E5" w:rsidP="007225E5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7225E5" w:rsidRPr="00567835" w:rsidRDefault="007225E5" w:rsidP="007225E5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60</w:t>
            </w:r>
          </w:p>
        </w:tc>
      </w:tr>
      <w:tr w:rsidR="007225E5" w:rsidRPr="00567835" w:rsidTr="006127F9">
        <w:trPr>
          <w:trHeight w:val="394"/>
        </w:trPr>
        <w:tc>
          <w:tcPr>
            <w:tcW w:w="4260" w:type="dxa"/>
            <w:shd w:val="clear" w:color="auto" w:fill="auto"/>
            <w:vAlign w:val="bottom"/>
          </w:tcPr>
          <w:p w:rsidR="007225E5" w:rsidRPr="00567835" w:rsidRDefault="007225E5" w:rsidP="007225E5">
            <w:pPr>
              <w:snapToGrid w:val="0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983" w:type="dxa"/>
            <w:gridSpan w:val="7"/>
            <w:shd w:val="clear" w:color="auto" w:fill="auto"/>
            <w:vAlign w:val="bottom"/>
          </w:tcPr>
          <w:p w:rsidR="007225E5" w:rsidRPr="00567835" w:rsidRDefault="007225E5" w:rsidP="007225E5">
            <w:pPr>
              <w:ind w:left="-108" w:right="-102"/>
              <w:jc w:val="center"/>
              <w:rPr>
                <w:sz w:val="28"/>
                <w:szCs w:val="28"/>
                <w:cs/>
                <w:lang w:eastAsia="th-TH"/>
              </w:rPr>
            </w:pPr>
            <w:r w:rsidRPr="00567835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7225E5" w:rsidRPr="00567835" w:rsidTr="006127F9">
        <w:trPr>
          <w:trHeight w:val="394"/>
        </w:trPr>
        <w:tc>
          <w:tcPr>
            <w:tcW w:w="4260" w:type="dxa"/>
            <w:shd w:val="clear" w:color="auto" w:fill="auto"/>
            <w:vAlign w:val="bottom"/>
          </w:tcPr>
          <w:p w:rsidR="007225E5" w:rsidRPr="00567835" w:rsidRDefault="007225E5" w:rsidP="007225E5">
            <w:pPr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eastAsia="th-TH"/>
              </w:rPr>
              <w:t>ค่าใช้จ่ายค้างจ่าย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25E5" w:rsidRPr="006C3513" w:rsidRDefault="004A1A07" w:rsidP="007225E5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17,488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7225E5" w:rsidRPr="006C3513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:rsidR="007225E5" w:rsidRPr="006C3513" w:rsidRDefault="007225E5" w:rsidP="00BC12CD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18,793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7225E5" w:rsidRPr="006C3513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7225E5" w:rsidRPr="006C3513" w:rsidRDefault="004A1A07" w:rsidP="007225E5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15,145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7225E5" w:rsidRPr="006C3513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7225E5" w:rsidRPr="006C3513" w:rsidRDefault="007225E5" w:rsidP="007225E5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15,730</w:t>
            </w:r>
          </w:p>
        </w:tc>
      </w:tr>
      <w:tr w:rsidR="007225E5" w:rsidRPr="00567835" w:rsidTr="006127F9">
        <w:trPr>
          <w:trHeight w:val="394"/>
        </w:trPr>
        <w:tc>
          <w:tcPr>
            <w:tcW w:w="4260" w:type="dxa"/>
            <w:shd w:val="clear" w:color="auto" w:fill="auto"/>
            <w:vAlign w:val="bottom"/>
          </w:tcPr>
          <w:p w:rsidR="007225E5" w:rsidRPr="00567835" w:rsidRDefault="007225E5" w:rsidP="007225E5">
            <w:pPr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eastAsia="th-TH"/>
              </w:rPr>
              <w:t xml:space="preserve">หลักประกันเจ้าหนี้ตามสัญญา </w:t>
            </w:r>
            <w:r w:rsidRPr="00567835">
              <w:rPr>
                <w:sz w:val="28"/>
                <w:szCs w:val="28"/>
                <w:lang w:eastAsia="th-TH"/>
              </w:rPr>
              <w:t>Credit Support Annex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25E5" w:rsidRPr="006C3513" w:rsidRDefault="00B531B9" w:rsidP="007225E5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6,624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7225E5" w:rsidRPr="006C3513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:rsidR="007225E5" w:rsidRPr="006C3513" w:rsidRDefault="007225E5" w:rsidP="00BC12CD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7,033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7225E5" w:rsidRPr="006C3513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7225E5" w:rsidRPr="006C3513" w:rsidRDefault="00B531B9" w:rsidP="007225E5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6,624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7225E5" w:rsidRPr="006C3513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7225E5" w:rsidRPr="006C3513" w:rsidRDefault="007225E5" w:rsidP="007225E5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6,949</w:t>
            </w:r>
          </w:p>
        </w:tc>
      </w:tr>
      <w:tr w:rsidR="007225E5" w:rsidRPr="00567835" w:rsidTr="006127F9">
        <w:trPr>
          <w:trHeight w:val="394"/>
        </w:trPr>
        <w:tc>
          <w:tcPr>
            <w:tcW w:w="4260" w:type="dxa"/>
            <w:shd w:val="clear" w:color="auto" w:fill="auto"/>
            <w:vAlign w:val="bottom"/>
          </w:tcPr>
          <w:p w:rsidR="007225E5" w:rsidRPr="00567835" w:rsidRDefault="007225E5" w:rsidP="007225E5">
            <w:pPr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eastAsia="th-TH"/>
              </w:rPr>
              <w:t>ดอกเบี้ยค้างจ่าย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25E5" w:rsidRPr="006C3513" w:rsidRDefault="00B531B9" w:rsidP="00B23BA6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4,7</w:t>
            </w:r>
            <w:r w:rsidR="00B23BA6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7225E5" w:rsidRPr="006C3513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:rsidR="007225E5" w:rsidRPr="006C3513" w:rsidRDefault="007225E5" w:rsidP="00BC12CD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4,447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7225E5" w:rsidRPr="006C3513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7225E5" w:rsidRPr="006C3513" w:rsidRDefault="00B531B9" w:rsidP="007225E5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4,817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7225E5" w:rsidRPr="006C3513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7225E5" w:rsidRPr="006C3513" w:rsidRDefault="007225E5" w:rsidP="007225E5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4,476</w:t>
            </w:r>
          </w:p>
        </w:tc>
      </w:tr>
      <w:tr w:rsidR="007225E5" w:rsidRPr="00567835" w:rsidTr="006127F9">
        <w:trPr>
          <w:trHeight w:val="408"/>
        </w:trPr>
        <w:tc>
          <w:tcPr>
            <w:tcW w:w="4260" w:type="dxa"/>
            <w:shd w:val="clear" w:color="auto" w:fill="auto"/>
            <w:vAlign w:val="bottom"/>
          </w:tcPr>
          <w:p w:rsidR="007225E5" w:rsidRPr="00567835" w:rsidRDefault="007225E5" w:rsidP="007225E5">
            <w:pPr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 w:eastAsia="th-TH"/>
              </w:rPr>
              <w:t>เจ้าหนี้ธุรกิจหลักทรัพย์</w:t>
            </w:r>
            <w:r w:rsidRPr="00567835">
              <w:rPr>
                <w:sz w:val="28"/>
                <w:szCs w:val="28"/>
                <w:cs/>
                <w:lang w:eastAsia="th-TH"/>
              </w:rPr>
              <w:t>และเจ้าหนี้สำนักหักบัญชี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25E5" w:rsidRPr="006C3513" w:rsidRDefault="00B531B9" w:rsidP="007225E5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3,116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7225E5" w:rsidRPr="006C3513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:rsidR="007225E5" w:rsidRPr="006C3513" w:rsidRDefault="007225E5" w:rsidP="00BC12CD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4,172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7225E5" w:rsidRPr="003F7A27" w:rsidRDefault="007225E5" w:rsidP="007225E5">
            <w:pPr>
              <w:pStyle w:val="PlainText"/>
              <w:tabs>
                <w:tab w:val="decimal" w:pos="53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7225E5" w:rsidRPr="006C3513" w:rsidRDefault="00B531B9" w:rsidP="007225E5">
            <w:pPr>
              <w:pStyle w:val="PlainText"/>
              <w:tabs>
                <w:tab w:val="decimal" w:pos="53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7225E5" w:rsidRPr="006C3513" w:rsidRDefault="007225E5" w:rsidP="007225E5">
            <w:pPr>
              <w:tabs>
                <w:tab w:val="decimal" w:pos="680"/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7225E5" w:rsidRPr="006C3513" w:rsidRDefault="007225E5" w:rsidP="007225E5">
            <w:pPr>
              <w:pStyle w:val="PlainText"/>
              <w:tabs>
                <w:tab w:val="decimal" w:pos="53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225E5" w:rsidRPr="00567835" w:rsidTr="006127F9">
        <w:trPr>
          <w:trHeight w:val="394"/>
        </w:trPr>
        <w:tc>
          <w:tcPr>
            <w:tcW w:w="4260" w:type="dxa"/>
            <w:shd w:val="clear" w:color="auto" w:fill="auto"/>
            <w:vAlign w:val="bottom"/>
          </w:tcPr>
          <w:p w:rsidR="007225E5" w:rsidRPr="00567835" w:rsidRDefault="007225E5" w:rsidP="007225E5">
            <w:pPr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 w:eastAsia="th-TH"/>
              </w:rPr>
              <w:t>ภาษีหัก ณ ที่จ่ายค้างจ่าย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25E5" w:rsidRPr="006C3513" w:rsidRDefault="00B531B9" w:rsidP="007225E5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633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7225E5" w:rsidRPr="006C3513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:rsidR="007225E5" w:rsidRPr="006C3513" w:rsidRDefault="007225E5" w:rsidP="00BC12CD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706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7225E5" w:rsidRPr="006C3513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7225E5" w:rsidRPr="006C3513" w:rsidRDefault="00B531B9" w:rsidP="007225E5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554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7225E5" w:rsidRPr="006C3513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7225E5" w:rsidRPr="006C3513" w:rsidRDefault="007225E5" w:rsidP="007225E5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583</w:t>
            </w:r>
          </w:p>
        </w:tc>
      </w:tr>
      <w:tr w:rsidR="007225E5" w:rsidRPr="00567835" w:rsidTr="006127F9">
        <w:trPr>
          <w:trHeight w:val="408"/>
        </w:trPr>
        <w:tc>
          <w:tcPr>
            <w:tcW w:w="4260" w:type="dxa"/>
            <w:shd w:val="clear" w:color="auto" w:fill="auto"/>
            <w:vAlign w:val="bottom"/>
          </w:tcPr>
          <w:p w:rsidR="007225E5" w:rsidRPr="00567835" w:rsidRDefault="007225E5" w:rsidP="007225E5">
            <w:pPr>
              <w:rPr>
                <w:sz w:val="28"/>
                <w:szCs w:val="28"/>
                <w:cs/>
                <w:lang w:eastAsia="th-TH"/>
              </w:rPr>
            </w:pPr>
            <w:r w:rsidRPr="00567835">
              <w:rPr>
                <w:sz w:val="28"/>
                <w:szCs w:val="28"/>
                <w:cs/>
                <w:lang w:eastAsia="th-TH"/>
              </w:rPr>
              <w:t>เงินมัดจำ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25E5" w:rsidRDefault="00B531B9" w:rsidP="007225E5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559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7225E5" w:rsidRPr="006C3513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:rsidR="007225E5" w:rsidRDefault="007225E5" w:rsidP="00BC12CD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335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7225E5" w:rsidRPr="006C3513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7225E5" w:rsidRDefault="00B531B9" w:rsidP="007225E5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538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7225E5" w:rsidRPr="006C3513" w:rsidRDefault="007225E5" w:rsidP="007225E5">
            <w:pPr>
              <w:tabs>
                <w:tab w:val="decimal" w:pos="680"/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7225E5" w:rsidRDefault="007225E5" w:rsidP="007225E5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311</w:t>
            </w:r>
          </w:p>
        </w:tc>
      </w:tr>
      <w:tr w:rsidR="007225E5" w:rsidRPr="00567835" w:rsidTr="006127F9">
        <w:trPr>
          <w:trHeight w:val="408"/>
        </w:trPr>
        <w:tc>
          <w:tcPr>
            <w:tcW w:w="4260" w:type="dxa"/>
            <w:shd w:val="clear" w:color="auto" w:fill="auto"/>
            <w:vAlign w:val="bottom"/>
          </w:tcPr>
          <w:p w:rsidR="007225E5" w:rsidRPr="00567835" w:rsidRDefault="007225E5" w:rsidP="007225E5">
            <w:pPr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 w:eastAsia="th-TH"/>
              </w:rPr>
              <w:t>อื่น ๆ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25E5" w:rsidRPr="006C3513" w:rsidRDefault="00B531B9" w:rsidP="007225E5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1,387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7225E5" w:rsidRPr="006C3513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:rsidR="007225E5" w:rsidRPr="006C3513" w:rsidRDefault="007225E5" w:rsidP="00BC12CD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2,320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7225E5" w:rsidRPr="006C3513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7225E5" w:rsidRPr="006C3513" w:rsidRDefault="00B531B9" w:rsidP="007225E5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738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7225E5" w:rsidRPr="006C3513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7225E5" w:rsidRPr="006C3513" w:rsidRDefault="007225E5" w:rsidP="007225E5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1,754</w:t>
            </w:r>
          </w:p>
        </w:tc>
      </w:tr>
      <w:tr w:rsidR="007225E5" w:rsidRPr="00567835" w:rsidTr="006127F9">
        <w:trPr>
          <w:trHeight w:val="394"/>
        </w:trPr>
        <w:tc>
          <w:tcPr>
            <w:tcW w:w="4260" w:type="dxa"/>
            <w:shd w:val="clear" w:color="auto" w:fill="auto"/>
            <w:vAlign w:val="bottom"/>
          </w:tcPr>
          <w:p w:rsidR="007225E5" w:rsidRPr="00567835" w:rsidRDefault="007225E5" w:rsidP="007225E5">
            <w:pPr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1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7225E5" w:rsidRPr="006C3513" w:rsidRDefault="004A1A07" w:rsidP="007225E5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34,579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7225E5" w:rsidRPr="006C3513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7225E5" w:rsidRPr="006C3513" w:rsidRDefault="007225E5" w:rsidP="00BC12CD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37,806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7225E5" w:rsidRPr="006C3513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7225E5" w:rsidRPr="006C3513" w:rsidRDefault="004A1A07" w:rsidP="007225E5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28,416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7225E5" w:rsidRPr="006C3513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7225E5" w:rsidRPr="006C3513" w:rsidRDefault="007225E5" w:rsidP="007225E5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29,803</w:t>
            </w:r>
          </w:p>
        </w:tc>
      </w:tr>
    </w:tbl>
    <w:p w:rsidR="00A72CF0" w:rsidRPr="006C2EB2" w:rsidRDefault="00A72CF0" w:rsidP="00A72CF0">
      <w:pPr>
        <w:ind w:left="540"/>
        <w:jc w:val="thaiDistribute"/>
        <w:rPr>
          <w:sz w:val="28"/>
          <w:szCs w:val="28"/>
        </w:rPr>
      </w:pPr>
    </w:p>
    <w:p w:rsidR="001D50DB" w:rsidRDefault="001D50DB" w:rsidP="001D50DB">
      <w:pPr>
        <w:tabs>
          <w:tab w:val="left" w:pos="540"/>
        </w:tabs>
        <w:ind w:right="-178"/>
        <w:rPr>
          <w:b/>
          <w:bCs/>
          <w:spacing w:val="-2"/>
          <w:sz w:val="30"/>
          <w:szCs w:val="30"/>
        </w:rPr>
      </w:pPr>
      <w:r w:rsidRPr="00567835">
        <w:rPr>
          <w:b/>
          <w:bCs/>
          <w:spacing w:val="-2"/>
          <w:sz w:val="30"/>
          <w:szCs w:val="30"/>
        </w:rPr>
        <w:t>2</w:t>
      </w:r>
      <w:r>
        <w:rPr>
          <w:b/>
          <w:bCs/>
          <w:spacing w:val="-2"/>
          <w:sz w:val="30"/>
          <w:szCs w:val="30"/>
        </w:rPr>
        <w:t>6</w:t>
      </w:r>
      <w:r w:rsidRPr="00567835">
        <w:rPr>
          <w:b/>
          <w:bCs/>
          <w:spacing w:val="-2"/>
          <w:sz w:val="30"/>
          <w:szCs w:val="30"/>
        </w:rPr>
        <w:tab/>
      </w:r>
      <w:r w:rsidRPr="00DB529B">
        <w:rPr>
          <w:b/>
          <w:bCs/>
          <w:spacing w:val="-2"/>
          <w:sz w:val="30"/>
          <w:szCs w:val="30"/>
          <w:cs/>
        </w:rPr>
        <w:t>เงินรับล่วงหน้าจากธุรกรรมอิเล็กทรอนิกส์</w:t>
      </w:r>
    </w:p>
    <w:p w:rsidR="001D50DB" w:rsidRPr="006C2EB2" w:rsidRDefault="001D50DB" w:rsidP="008F6466">
      <w:pPr>
        <w:ind w:left="540"/>
        <w:jc w:val="thaiDistribute"/>
        <w:rPr>
          <w:sz w:val="28"/>
          <w:szCs w:val="28"/>
        </w:rPr>
      </w:pPr>
    </w:p>
    <w:p w:rsidR="001D50DB" w:rsidRPr="001D50DB" w:rsidRDefault="001D50DB" w:rsidP="001D50DB">
      <w:pPr>
        <w:tabs>
          <w:tab w:val="left" w:pos="1080"/>
        </w:tabs>
        <w:ind w:left="540" w:right="-178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1D50DB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ตามประกาศธนาคารแห่งประเทศไทยที่ </w:t>
      </w:r>
      <w:proofErr w:type="spellStart"/>
      <w:r w:rsidRPr="001D50DB">
        <w:rPr>
          <w:rFonts w:asciiTheme="majorBidi" w:hAnsiTheme="majorBidi" w:cstheme="majorBidi"/>
          <w:spacing w:val="-4"/>
          <w:sz w:val="30"/>
          <w:szCs w:val="30"/>
          <w:cs/>
        </w:rPr>
        <w:t>สนช</w:t>
      </w:r>
      <w:proofErr w:type="spellEnd"/>
      <w:r w:rsidRPr="001D50DB">
        <w:rPr>
          <w:rFonts w:asciiTheme="majorBidi" w:hAnsiTheme="majorBidi" w:cstheme="majorBidi"/>
          <w:spacing w:val="-4"/>
          <w:sz w:val="30"/>
          <w:szCs w:val="30"/>
          <w:cs/>
        </w:rPr>
        <w:t xml:space="preserve">. </w:t>
      </w:r>
      <w:r w:rsidRPr="001D50DB">
        <w:rPr>
          <w:rFonts w:asciiTheme="majorBidi" w:hAnsiTheme="majorBidi" w:cstheme="majorBidi"/>
          <w:spacing w:val="-4"/>
          <w:sz w:val="30"/>
          <w:szCs w:val="30"/>
        </w:rPr>
        <w:t xml:space="preserve">7/2561 </w:t>
      </w:r>
      <w:r w:rsidRPr="001D50DB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ลงวันที่ </w:t>
      </w:r>
      <w:r w:rsidRPr="001D50DB">
        <w:rPr>
          <w:rFonts w:asciiTheme="majorBidi" w:hAnsiTheme="majorBidi" w:cstheme="majorBidi"/>
          <w:spacing w:val="-4"/>
          <w:sz w:val="30"/>
          <w:szCs w:val="30"/>
        </w:rPr>
        <w:t xml:space="preserve">16 </w:t>
      </w:r>
      <w:r w:rsidRPr="001D50DB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เมษายน </w:t>
      </w:r>
      <w:r w:rsidRPr="001D50DB">
        <w:rPr>
          <w:rFonts w:asciiTheme="majorBidi" w:hAnsiTheme="majorBidi" w:cstheme="majorBidi"/>
          <w:spacing w:val="-4"/>
          <w:sz w:val="30"/>
          <w:szCs w:val="30"/>
        </w:rPr>
        <w:t xml:space="preserve">2561 </w:t>
      </w:r>
      <w:r w:rsidRPr="001D50DB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เรื่อง หลักเกณฑ์การประกอบธุรกิจบริการเงินอิเล็กทรอนิกส์ และตามประกาศที่ </w:t>
      </w:r>
      <w:proofErr w:type="spellStart"/>
      <w:r w:rsidRPr="001D50DB">
        <w:rPr>
          <w:rFonts w:asciiTheme="majorBidi" w:hAnsiTheme="majorBidi" w:cstheme="majorBidi"/>
          <w:spacing w:val="-4"/>
          <w:sz w:val="30"/>
          <w:szCs w:val="30"/>
          <w:cs/>
        </w:rPr>
        <w:t>สนช</w:t>
      </w:r>
      <w:proofErr w:type="spellEnd"/>
      <w:r w:rsidRPr="001D50DB">
        <w:rPr>
          <w:rFonts w:asciiTheme="majorBidi" w:hAnsiTheme="majorBidi" w:cstheme="majorBidi"/>
          <w:spacing w:val="-4"/>
          <w:sz w:val="30"/>
          <w:szCs w:val="30"/>
          <w:cs/>
        </w:rPr>
        <w:t xml:space="preserve">. </w:t>
      </w:r>
      <w:r w:rsidRPr="001D50DB">
        <w:rPr>
          <w:rFonts w:asciiTheme="majorBidi" w:hAnsiTheme="majorBidi" w:cstheme="majorBidi"/>
          <w:spacing w:val="-4"/>
          <w:sz w:val="30"/>
          <w:szCs w:val="30"/>
        </w:rPr>
        <w:t xml:space="preserve">8/2561 </w:t>
      </w:r>
      <w:r w:rsidRPr="001D50DB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ลงวันที่ </w:t>
      </w:r>
      <w:r w:rsidRPr="001D50DB">
        <w:rPr>
          <w:rFonts w:asciiTheme="majorBidi" w:hAnsiTheme="majorBidi" w:cstheme="majorBidi"/>
          <w:spacing w:val="-4"/>
          <w:sz w:val="30"/>
          <w:szCs w:val="30"/>
        </w:rPr>
        <w:t xml:space="preserve">16 </w:t>
      </w:r>
      <w:r w:rsidRPr="001D50DB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เมษายน </w:t>
      </w:r>
      <w:r w:rsidRPr="001D50DB">
        <w:rPr>
          <w:rFonts w:asciiTheme="majorBidi" w:hAnsiTheme="majorBidi" w:cstheme="majorBidi"/>
          <w:spacing w:val="-4"/>
          <w:sz w:val="30"/>
          <w:szCs w:val="30"/>
        </w:rPr>
        <w:t xml:space="preserve">2561 </w:t>
      </w:r>
      <w:r w:rsidRPr="001D50DB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เรื่อง หลักเกณฑ์การประกอบธุรกิจบริการโอนเงินด้วยวิธีการทางอิเล็กทรอนิกส์ กำหนดให้ธนาคารแสดงบัญชีเงินรับล่วงหน้าจากธุรกรรมอิเล็กทรอนิกส์ ทั้งนี้ ณ วันที่ </w:t>
      </w:r>
      <w:r w:rsidRPr="001D50DB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Pr="001D50DB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มิถุนายน </w:t>
      </w:r>
      <w:r w:rsidRPr="001D50DB">
        <w:rPr>
          <w:rFonts w:asciiTheme="majorBidi" w:hAnsiTheme="majorBidi" w:cstheme="majorBidi"/>
          <w:spacing w:val="-4"/>
          <w:sz w:val="30"/>
          <w:szCs w:val="30"/>
        </w:rPr>
        <w:t xml:space="preserve">2561 </w:t>
      </w:r>
      <w:r w:rsidRPr="001D50DB">
        <w:rPr>
          <w:rFonts w:asciiTheme="majorBidi" w:hAnsiTheme="majorBidi" w:cstheme="majorBidi"/>
          <w:spacing w:val="-4"/>
          <w:sz w:val="30"/>
          <w:szCs w:val="30"/>
          <w:cs/>
        </w:rPr>
        <w:t>ธนาคารมีเงินรับล่วงหน้าจากธุรกรรมอิเล็กทรอนิกส์ดังกล่าว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เป็นจำนวนเงิน 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5,043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</w:p>
    <w:p w:rsidR="001D50DB" w:rsidRPr="006C2EB2" w:rsidRDefault="001D50DB" w:rsidP="008F6466">
      <w:pPr>
        <w:ind w:left="540"/>
        <w:jc w:val="thaiDistribute"/>
        <w:rPr>
          <w:sz w:val="28"/>
          <w:szCs w:val="28"/>
        </w:rPr>
      </w:pPr>
    </w:p>
    <w:p w:rsidR="00A72CF0" w:rsidRPr="00567835" w:rsidRDefault="000D7BAF" w:rsidP="001D50DB">
      <w:pPr>
        <w:tabs>
          <w:tab w:val="left" w:pos="540"/>
        </w:tabs>
        <w:ind w:right="-178"/>
        <w:rPr>
          <w:b/>
          <w:bCs/>
          <w:spacing w:val="-4"/>
          <w:sz w:val="30"/>
          <w:szCs w:val="30"/>
        </w:rPr>
      </w:pPr>
      <w:r>
        <w:rPr>
          <w:b/>
          <w:bCs/>
          <w:spacing w:val="-2"/>
          <w:sz w:val="30"/>
          <w:szCs w:val="30"/>
        </w:rPr>
        <w:t>27</w:t>
      </w:r>
      <w:r w:rsidR="00A72CF0" w:rsidRPr="00567835">
        <w:rPr>
          <w:b/>
          <w:bCs/>
          <w:spacing w:val="-2"/>
          <w:sz w:val="30"/>
          <w:szCs w:val="30"/>
        </w:rPr>
        <w:tab/>
      </w:r>
      <w:r w:rsidR="00A72CF0" w:rsidRPr="00567835">
        <w:rPr>
          <w:b/>
          <w:bCs/>
          <w:spacing w:val="-2"/>
          <w:sz w:val="30"/>
          <w:szCs w:val="30"/>
          <w:cs/>
        </w:rPr>
        <w:t>ทุนเรือนหุ้น</w:t>
      </w:r>
    </w:p>
    <w:p w:rsidR="00A72CF0" w:rsidRPr="006C2EB2" w:rsidRDefault="00A72CF0" w:rsidP="008F6466">
      <w:pPr>
        <w:ind w:left="540"/>
        <w:jc w:val="thaiDistribute"/>
        <w:rPr>
          <w:sz w:val="28"/>
          <w:szCs w:val="28"/>
        </w:rPr>
      </w:pPr>
    </w:p>
    <w:p w:rsidR="00A72CF0" w:rsidRPr="00567835" w:rsidRDefault="00A72CF0" w:rsidP="00A72CF0">
      <w:pPr>
        <w:ind w:left="540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  <w:cs/>
        </w:rPr>
        <w:t xml:space="preserve">บุริมสิทธิทั้งหมดมีกำหนดระยะเวลา </w:t>
      </w:r>
      <w:r w:rsidRPr="00567835">
        <w:rPr>
          <w:spacing w:val="-4"/>
          <w:sz w:val="30"/>
          <w:szCs w:val="30"/>
        </w:rPr>
        <w:t>10</w:t>
      </w:r>
      <w:r w:rsidRPr="00567835">
        <w:rPr>
          <w:spacing w:val="-4"/>
          <w:sz w:val="30"/>
          <w:szCs w:val="30"/>
          <w:cs/>
        </w:rPr>
        <w:t xml:space="preserve"> ปี และได้สิ้นสุดลงแล้วตั้งแต่วันที่ </w:t>
      </w:r>
      <w:r w:rsidRPr="00567835">
        <w:rPr>
          <w:spacing w:val="-4"/>
          <w:sz w:val="30"/>
          <w:szCs w:val="30"/>
        </w:rPr>
        <w:t xml:space="preserve">10 </w:t>
      </w:r>
      <w:r w:rsidRPr="00567835">
        <w:rPr>
          <w:spacing w:val="-4"/>
          <w:sz w:val="30"/>
          <w:szCs w:val="30"/>
          <w:cs/>
        </w:rPr>
        <w:t xml:space="preserve">พฤษภาคม </w:t>
      </w:r>
      <w:r w:rsidRPr="00567835">
        <w:rPr>
          <w:spacing w:val="-4"/>
          <w:sz w:val="30"/>
          <w:szCs w:val="30"/>
        </w:rPr>
        <w:t xml:space="preserve">2552 </w:t>
      </w:r>
      <w:r w:rsidRPr="00567835">
        <w:rPr>
          <w:spacing w:val="-4"/>
          <w:sz w:val="30"/>
          <w:szCs w:val="30"/>
          <w:cs/>
        </w:rPr>
        <w:t xml:space="preserve">เป็นผลให้ผู้ถือหุ้นบุริมสิทธิมีสิทธิเช่นเดียวกับผู้ถือหุ้นสามัญนับแต่นั้นมา </w:t>
      </w:r>
    </w:p>
    <w:p w:rsidR="00A72CF0" w:rsidRPr="006C2EB2" w:rsidRDefault="00A72CF0" w:rsidP="00A72CF0">
      <w:pPr>
        <w:ind w:left="540"/>
        <w:jc w:val="thaiDistribute"/>
        <w:rPr>
          <w:sz w:val="28"/>
          <w:szCs w:val="28"/>
        </w:rPr>
      </w:pPr>
    </w:p>
    <w:p w:rsidR="00A72CF0" w:rsidRPr="00567835" w:rsidRDefault="00A72CF0" w:rsidP="00A72CF0">
      <w:pPr>
        <w:ind w:left="540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  <w:cs/>
        </w:rPr>
        <w:t xml:space="preserve">ผู้ถือหุ้นบุริมสิทธิมีสิทธิแปลงหุ้นบุริมสิทธิที่ถืออยู่เป็นหุ้นสามัญได้ในอัตราการใช้สิทธิหุ้นบุริมสิทธิ </w:t>
      </w:r>
      <w:r w:rsidRPr="00567835">
        <w:rPr>
          <w:spacing w:val="-4"/>
          <w:sz w:val="30"/>
          <w:szCs w:val="30"/>
        </w:rPr>
        <w:t>1</w:t>
      </w:r>
      <w:r w:rsidRPr="00567835">
        <w:rPr>
          <w:spacing w:val="-4"/>
          <w:sz w:val="30"/>
          <w:szCs w:val="30"/>
          <w:cs/>
        </w:rPr>
        <w:t xml:space="preserve"> หุ้น มีสิทธิแปลงเป็นหุ้นสามัญได้ </w:t>
      </w:r>
      <w:r w:rsidRPr="00567835">
        <w:rPr>
          <w:spacing w:val="-4"/>
          <w:sz w:val="30"/>
          <w:szCs w:val="30"/>
        </w:rPr>
        <w:t>1</w:t>
      </w:r>
      <w:r w:rsidRPr="00567835">
        <w:rPr>
          <w:spacing w:val="-4"/>
          <w:sz w:val="30"/>
          <w:szCs w:val="30"/>
          <w:cs/>
        </w:rPr>
        <w:t xml:space="preserve"> หุ้น ผู้ถือหุ้นสามัญและหุ้นบุริมสิทธิจะได้รับสิทธิในการรับเงินปันผลจากการประกาศจ่าย</w:t>
      </w:r>
      <w:r w:rsidR="00162EA2" w:rsidRPr="00567835">
        <w:rPr>
          <w:spacing w:val="-4"/>
          <w:sz w:val="30"/>
          <w:szCs w:val="30"/>
          <w:cs/>
        </w:rPr>
        <w:br/>
      </w:r>
      <w:r w:rsidRPr="00567835">
        <w:rPr>
          <w:spacing w:val="-4"/>
          <w:sz w:val="30"/>
          <w:szCs w:val="30"/>
          <w:cs/>
        </w:rPr>
        <w:t>เงินปันผลและมีสิทธิออกเสียงลงคะแนนหนึ่งเสียงต่อหนึ่งหุ้นในที่ประชุมผู้ถือหุ้นของธนาคาร</w:t>
      </w:r>
    </w:p>
    <w:p w:rsidR="00A72CF0" w:rsidRPr="00567835" w:rsidRDefault="00A72CF0" w:rsidP="00A72CF0">
      <w:pPr>
        <w:tabs>
          <w:tab w:val="left" w:pos="540"/>
        </w:tabs>
        <w:ind w:right="-178"/>
        <w:rPr>
          <w:b/>
          <w:bCs/>
          <w:spacing w:val="-4"/>
          <w:sz w:val="30"/>
          <w:szCs w:val="30"/>
        </w:rPr>
      </w:pPr>
      <w:r w:rsidRPr="00567835">
        <w:rPr>
          <w:b/>
          <w:bCs/>
          <w:spacing w:val="-2"/>
          <w:sz w:val="30"/>
          <w:szCs w:val="30"/>
        </w:rPr>
        <w:lastRenderedPageBreak/>
        <w:t>2</w:t>
      </w:r>
      <w:r w:rsidR="00241102">
        <w:rPr>
          <w:b/>
          <w:bCs/>
          <w:spacing w:val="-2"/>
          <w:sz w:val="30"/>
          <w:szCs w:val="30"/>
        </w:rPr>
        <w:t>8</w:t>
      </w:r>
      <w:r w:rsidRPr="00567835">
        <w:rPr>
          <w:b/>
          <w:bCs/>
          <w:spacing w:val="-2"/>
          <w:sz w:val="30"/>
          <w:szCs w:val="30"/>
        </w:rPr>
        <w:tab/>
      </w:r>
      <w:r w:rsidRPr="00567835">
        <w:rPr>
          <w:b/>
          <w:bCs/>
          <w:spacing w:val="-2"/>
          <w:sz w:val="30"/>
          <w:szCs w:val="30"/>
          <w:cs/>
        </w:rPr>
        <w:t>สำรอง</w:t>
      </w:r>
    </w:p>
    <w:p w:rsidR="00A72CF0" w:rsidRPr="00567835" w:rsidRDefault="00A72CF0" w:rsidP="00A72CF0">
      <w:pPr>
        <w:ind w:left="540"/>
        <w:jc w:val="thaiDistribute"/>
        <w:rPr>
          <w:sz w:val="30"/>
          <w:szCs w:val="30"/>
        </w:rPr>
      </w:pPr>
    </w:p>
    <w:p w:rsidR="00A72CF0" w:rsidRPr="00567835" w:rsidRDefault="00A72CF0" w:rsidP="00A72CF0">
      <w:pPr>
        <w:ind w:left="540"/>
        <w:rPr>
          <w:sz w:val="30"/>
          <w:szCs w:val="30"/>
        </w:rPr>
      </w:pPr>
      <w:r w:rsidRPr="00567835">
        <w:rPr>
          <w:sz w:val="30"/>
          <w:szCs w:val="30"/>
          <w:cs/>
        </w:rPr>
        <w:t>สำรองประกอบด้วย</w:t>
      </w:r>
    </w:p>
    <w:p w:rsidR="00A72CF0" w:rsidRPr="00567835" w:rsidRDefault="00A72CF0" w:rsidP="00A72CF0">
      <w:pPr>
        <w:ind w:left="540"/>
        <w:jc w:val="thaiDistribute"/>
        <w:rPr>
          <w:sz w:val="30"/>
          <w:szCs w:val="30"/>
        </w:rPr>
      </w:pPr>
    </w:p>
    <w:p w:rsidR="00962C0C" w:rsidRDefault="00A72CF0" w:rsidP="00962C0C">
      <w:pPr>
        <w:tabs>
          <w:tab w:val="left" w:pos="540"/>
        </w:tabs>
        <w:ind w:left="540"/>
        <w:rPr>
          <w:b/>
          <w:bCs/>
          <w:sz w:val="30"/>
          <w:szCs w:val="30"/>
        </w:rPr>
      </w:pPr>
      <w:r w:rsidRPr="00567835">
        <w:rPr>
          <w:b/>
          <w:bCs/>
          <w:i/>
          <w:iCs/>
          <w:sz w:val="30"/>
          <w:szCs w:val="30"/>
          <w:cs/>
        </w:rPr>
        <w:t>การจัดสรรกำไร และ/หรือ กำไรสะสม</w:t>
      </w:r>
    </w:p>
    <w:p w:rsidR="00962C0C" w:rsidRPr="00520EA9" w:rsidRDefault="00962C0C" w:rsidP="00962C0C">
      <w:pPr>
        <w:tabs>
          <w:tab w:val="left" w:pos="540"/>
        </w:tabs>
        <w:ind w:left="540"/>
        <w:rPr>
          <w:sz w:val="30"/>
          <w:szCs w:val="30"/>
        </w:rPr>
      </w:pPr>
    </w:p>
    <w:p w:rsidR="00A72CF0" w:rsidRPr="00962C0C" w:rsidRDefault="00A72CF0" w:rsidP="00962C0C">
      <w:pPr>
        <w:tabs>
          <w:tab w:val="left" w:pos="540"/>
        </w:tabs>
        <w:ind w:left="540"/>
        <w:rPr>
          <w:b/>
          <w:bCs/>
          <w:i/>
          <w:iCs/>
          <w:sz w:val="30"/>
          <w:szCs w:val="30"/>
        </w:rPr>
      </w:pPr>
      <w:r w:rsidRPr="00567835">
        <w:rPr>
          <w:b/>
          <w:bCs/>
          <w:sz w:val="30"/>
          <w:szCs w:val="30"/>
          <w:cs/>
        </w:rPr>
        <w:t>สำรองตามกฎหมาย</w:t>
      </w:r>
    </w:p>
    <w:p w:rsidR="00A72CF0" w:rsidRPr="00567835" w:rsidRDefault="00A72CF0" w:rsidP="00A72CF0">
      <w:pPr>
        <w:ind w:left="540" w:right="-25"/>
        <w:jc w:val="thaiDistribute"/>
        <w:rPr>
          <w:spacing w:val="-4"/>
          <w:sz w:val="30"/>
          <w:szCs w:val="30"/>
        </w:rPr>
      </w:pPr>
    </w:p>
    <w:p w:rsidR="00A72CF0" w:rsidRPr="00567835" w:rsidRDefault="00A72CF0" w:rsidP="00A72CF0">
      <w:pPr>
        <w:ind w:left="540" w:right="-25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  <w:cs/>
        </w:rPr>
        <w:t>ตาม</w:t>
      </w:r>
      <w:r w:rsidR="00162EA2" w:rsidRPr="00567835">
        <w:rPr>
          <w:spacing w:val="-4"/>
          <w:sz w:val="30"/>
          <w:szCs w:val="30"/>
          <w:cs/>
        </w:rPr>
        <w:t>บทบัญญัติแห่ง</w:t>
      </w:r>
      <w:r w:rsidRPr="00567835">
        <w:rPr>
          <w:spacing w:val="-4"/>
          <w:sz w:val="30"/>
          <w:szCs w:val="30"/>
          <w:cs/>
        </w:rPr>
        <w:t xml:space="preserve">พระราชบัญญัติบริษัทมหาชนจำกัด </w:t>
      </w:r>
      <w:r w:rsidR="00162EA2" w:rsidRPr="00567835">
        <w:rPr>
          <w:spacing w:val="-4"/>
          <w:sz w:val="30"/>
          <w:szCs w:val="30"/>
          <w:cs/>
        </w:rPr>
        <w:t xml:space="preserve">พ.ศ. </w:t>
      </w:r>
      <w:r w:rsidR="003346C4">
        <w:rPr>
          <w:sz w:val="30"/>
          <w:szCs w:val="30"/>
        </w:rPr>
        <w:t>2535</w:t>
      </w:r>
      <w:r w:rsidR="00162EA2" w:rsidRPr="00567835">
        <w:rPr>
          <w:spacing w:val="-4"/>
          <w:sz w:val="30"/>
          <w:szCs w:val="30"/>
          <w:cs/>
        </w:rPr>
        <w:t xml:space="preserve"> มาตรา </w:t>
      </w:r>
      <w:r w:rsidR="003346C4">
        <w:rPr>
          <w:sz w:val="30"/>
          <w:szCs w:val="30"/>
        </w:rPr>
        <w:t>116</w:t>
      </w:r>
      <w:r w:rsidR="00162EA2" w:rsidRPr="00567835">
        <w:rPr>
          <w:spacing w:val="-4"/>
          <w:sz w:val="30"/>
          <w:szCs w:val="30"/>
          <w:cs/>
        </w:rPr>
        <w:t xml:space="preserve"> </w:t>
      </w:r>
      <w:r w:rsidRPr="00567835">
        <w:rPr>
          <w:spacing w:val="-4"/>
          <w:sz w:val="30"/>
          <w:szCs w:val="30"/>
          <w:cs/>
        </w:rPr>
        <w:t>ธนาคารและบริษัทย่อยซึ่งเป็นบริษัทมหาชนจะต้องจัดสรร</w:t>
      </w:r>
      <w:r w:rsidR="00162EA2" w:rsidRPr="00567835">
        <w:rPr>
          <w:spacing w:val="-4"/>
          <w:sz w:val="30"/>
          <w:szCs w:val="30"/>
          <w:cs/>
        </w:rPr>
        <w:t xml:space="preserve">ทุนสำรอง (“สำรองตามกฎหมาย”) </w:t>
      </w:r>
      <w:r w:rsidR="00840AFF">
        <w:rPr>
          <w:rFonts w:hint="cs"/>
          <w:spacing w:val="-4"/>
          <w:sz w:val="30"/>
          <w:szCs w:val="30"/>
          <w:cs/>
        </w:rPr>
        <w:t>อย่างน้อย</w:t>
      </w:r>
      <w:r w:rsidRPr="00567835">
        <w:rPr>
          <w:spacing w:val="-4"/>
          <w:sz w:val="30"/>
          <w:szCs w:val="30"/>
          <w:cs/>
        </w:rPr>
        <w:t>ร้อยละ</w:t>
      </w:r>
      <w:r w:rsidR="00162EA2" w:rsidRPr="00567835">
        <w:rPr>
          <w:spacing w:val="-4"/>
          <w:sz w:val="30"/>
          <w:szCs w:val="30"/>
          <w:cs/>
        </w:rPr>
        <w:t xml:space="preserve"> 5 </w:t>
      </w:r>
      <w:r w:rsidRPr="00567835">
        <w:rPr>
          <w:spacing w:val="-4"/>
          <w:sz w:val="30"/>
          <w:szCs w:val="30"/>
          <w:cs/>
        </w:rPr>
        <w:t>ของกำไรสุทธิประจำปี</w:t>
      </w:r>
      <w:r w:rsidR="00162EA2" w:rsidRPr="00567835">
        <w:rPr>
          <w:spacing w:val="-4"/>
          <w:sz w:val="30"/>
          <w:szCs w:val="30"/>
          <w:cs/>
        </w:rPr>
        <w:t>หลังจากหัก</w:t>
      </w:r>
      <w:r w:rsidRPr="00567835">
        <w:rPr>
          <w:spacing w:val="-4"/>
          <w:sz w:val="30"/>
          <w:szCs w:val="30"/>
          <w:cs/>
        </w:rPr>
        <w:t>ขาดทุนสะสม</w:t>
      </w:r>
      <w:r w:rsidR="00162EA2" w:rsidRPr="00567835">
        <w:rPr>
          <w:spacing w:val="-4"/>
          <w:sz w:val="30"/>
          <w:szCs w:val="30"/>
          <w:cs/>
        </w:rPr>
        <w:t>ยกมา (ถ้ามี) จนกว่า</w:t>
      </w:r>
      <w:r w:rsidRPr="00567835">
        <w:rPr>
          <w:spacing w:val="-4"/>
          <w:sz w:val="30"/>
          <w:szCs w:val="30"/>
          <w:cs/>
        </w:rPr>
        <w:t>สำรอง</w:t>
      </w:r>
      <w:r w:rsidR="00162EA2" w:rsidRPr="00567835">
        <w:rPr>
          <w:spacing w:val="-4"/>
          <w:sz w:val="30"/>
          <w:szCs w:val="30"/>
          <w:cs/>
        </w:rPr>
        <w:t>ดังกล่าว</w:t>
      </w:r>
      <w:r w:rsidRPr="00567835">
        <w:rPr>
          <w:spacing w:val="-4"/>
          <w:sz w:val="30"/>
          <w:szCs w:val="30"/>
          <w:cs/>
        </w:rPr>
        <w:t>มีจำนวนไม่น้อยกว่าร้อยละ</w:t>
      </w:r>
      <w:r w:rsidR="00162EA2" w:rsidRPr="00567835">
        <w:rPr>
          <w:spacing w:val="-4"/>
          <w:sz w:val="30"/>
          <w:szCs w:val="30"/>
          <w:cs/>
        </w:rPr>
        <w:t xml:space="preserve"> 10 </w:t>
      </w:r>
      <w:r w:rsidRPr="00567835">
        <w:rPr>
          <w:spacing w:val="-4"/>
          <w:sz w:val="30"/>
          <w:szCs w:val="30"/>
          <w:cs/>
        </w:rPr>
        <w:t>ของทุนจดทะเบียน เงินสำรองนี้จะ</w:t>
      </w:r>
      <w:r w:rsidR="00162EA2" w:rsidRPr="00567835">
        <w:rPr>
          <w:spacing w:val="-4"/>
          <w:sz w:val="30"/>
          <w:szCs w:val="30"/>
          <w:cs/>
        </w:rPr>
        <w:t>นำ</w:t>
      </w:r>
      <w:r w:rsidRPr="00567835">
        <w:rPr>
          <w:spacing w:val="-4"/>
          <w:sz w:val="30"/>
          <w:szCs w:val="30"/>
          <w:cs/>
        </w:rPr>
        <w:t>ไปจ่าย</w:t>
      </w:r>
      <w:r w:rsidR="00162EA2" w:rsidRPr="00567835">
        <w:rPr>
          <w:spacing w:val="-4"/>
          <w:sz w:val="30"/>
          <w:szCs w:val="30"/>
          <w:cs/>
        </w:rPr>
        <w:t>เป็น</w:t>
      </w:r>
      <w:r w:rsidRPr="00567835">
        <w:rPr>
          <w:spacing w:val="-4"/>
          <w:sz w:val="30"/>
          <w:szCs w:val="30"/>
          <w:cs/>
        </w:rPr>
        <w:t>เงินปันผลไม่ได้</w:t>
      </w:r>
    </w:p>
    <w:p w:rsidR="00A72CF0" w:rsidRPr="00567835" w:rsidRDefault="00A72CF0" w:rsidP="00A72CF0">
      <w:pPr>
        <w:ind w:left="540" w:right="-25"/>
        <w:rPr>
          <w:spacing w:val="-4"/>
          <w:sz w:val="30"/>
          <w:szCs w:val="30"/>
        </w:rPr>
      </w:pPr>
    </w:p>
    <w:p w:rsidR="00A72CF0" w:rsidRPr="00567835" w:rsidRDefault="00A72CF0" w:rsidP="00A72CF0">
      <w:pPr>
        <w:ind w:left="540" w:right="-25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  <w:cs/>
        </w:rPr>
        <w:t>ตามประมวลกฎหมายแพ่งและพาณิชย์ บริษัทย่อยที่เป็นบริษัทจำกัดต้องจัดสรรเงินไว้เป็นทุนสำรองอย่างน้อย</w:t>
      </w:r>
      <w:r w:rsidRPr="00567835">
        <w:rPr>
          <w:spacing w:val="-4"/>
          <w:sz w:val="30"/>
          <w:szCs w:val="30"/>
        </w:rPr>
        <w:br/>
      </w:r>
      <w:r w:rsidRPr="00567835">
        <w:rPr>
          <w:spacing w:val="-4"/>
          <w:sz w:val="30"/>
          <w:szCs w:val="30"/>
          <w:cs/>
        </w:rPr>
        <w:t>ร้อยละ</w:t>
      </w:r>
      <w:r w:rsidR="00162EA2" w:rsidRPr="00567835">
        <w:rPr>
          <w:spacing w:val="-4"/>
          <w:sz w:val="30"/>
          <w:szCs w:val="30"/>
          <w:cs/>
        </w:rPr>
        <w:t xml:space="preserve"> 5 </w:t>
      </w:r>
      <w:r w:rsidRPr="00567835">
        <w:rPr>
          <w:spacing w:val="-4"/>
          <w:sz w:val="30"/>
          <w:szCs w:val="30"/>
          <w:cs/>
        </w:rPr>
        <w:t>ของจำนวนผลกำไร ซึ่งได้รับจากกิจการของบริษัททุกคราวที่จ่ายเงินปันผลจนกว่าทุนสำรองนั้นจะมีจำนวนถึงร้อยละ</w:t>
      </w:r>
      <w:r w:rsidR="00162EA2" w:rsidRPr="00567835">
        <w:rPr>
          <w:spacing w:val="-4"/>
          <w:sz w:val="30"/>
          <w:szCs w:val="30"/>
          <w:cs/>
        </w:rPr>
        <w:t xml:space="preserve"> 10 </w:t>
      </w:r>
      <w:r w:rsidRPr="00567835">
        <w:rPr>
          <w:spacing w:val="-4"/>
          <w:sz w:val="30"/>
          <w:szCs w:val="30"/>
          <w:cs/>
        </w:rPr>
        <w:t>ของจำนวนทุนของบริษัท เงินสำรองนี้จะไปจ่ายเงินปันผลไม่ได้</w:t>
      </w:r>
    </w:p>
    <w:p w:rsidR="00A72CF0" w:rsidRPr="00567835" w:rsidRDefault="00A72CF0" w:rsidP="00A72CF0">
      <w:pPr>
        <w:suppressAutoHyphens w:val="0"/>
        <w:rPr>
          <w:b/>
          <w:bCs/>
          <w:i/>
          <w:iCs/>
          <w:sz w:val="30"/>
          <w:szCs w:val="30"/>
          <w:cs/>
        </w:rPr>
      </w:pPr>
    </w:p>
    <w:p w:rsidR="00A72CF0" w:rsidRPr="00567835" w:rsidRDefault="00A72CF0" w:rsidP="00A72CF0">
      <w:pPr>
        <w:ind w:firstLine="540"/>
        <w:rPr>
          <w:spacing w:val="-2"/>
          <w:sz w:val="30"/>
          <w:szCs w:val="30"/>
        </w:rPr>
      </w:pPr>
      <w:r w:rsidRPr="00567835">
        <w:rPr>
          <w:b/>
          <w:bCs/>
          <w:i/>
          <w:iCs/>
          <w:sz w:val="30"/>
          <w:szCs w:val="30"/>
          <w:cs/>
        </w:rPr>
        <w:t>องค์ประกอบอื่นของส่วนของเจ้าของ</w:t>
      </w:r>
    </w:p>
    <w:p w:rsidR="00A72CF0" w:rsidRPr="00567835" w:rsidRDefault="00A72CF0" w:rsidP="00A72CF0">
      <w:pPr>
        <w:ind w:firstLine="540"/>
        <w:rPr>
          <w:sz w:val="30"/>
          <w:szCs w:val="30"/>
        </w:rPr>
      </w:pPr>
    </w:p>
    <w:p w:rsidR="00A72CF0" w:rsidRPr="00567835" w:rsidRDefault="00A72CF0" w:rsidP="00A72CF0">
      <w:pPr>
        <w:ind w:left="540"/>
        <w:jc w:val="thaiDistribute"/>
        <w:rPr>
          <w:b/>
          <w:bCs/>
          <w:spacing w:val="-2"/>
          <w:sz w:val="30"/>
          <w:szCs w:val="30"/>
          <w:cs/>
        </w:rPr>
      </w:pPr>
      <w:r w:rsidRPr="00567835">
        <w:rPr>
          <w:b/>
          <w:bCs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</w:t>
      </w:r>
    </w:p>
    <w:p w:rsidR="00A72CF0" w:rsidRPr="00567835" w:rsidRDefault="00A72CF0" w:rsidP="00A72CF0">
      <w:pPr>
        <w:ind w:firstLine="540"/>
        <w:rPr>
          <w:sz w:val="30"/>
          <w:szCs w:val="30"/>
        </w:rPr>
      </w:pPr>
    </w:p>
    <w:p w:rsidR="00A72CF0" w:rsidRPr="00567835" w:rsidRDefault="00A72CF0" w:rsidP="00A72CF0">
      <w:pPr>
        <w:ind w:left="54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ผลต่างจากการเปลี่ยนแปลงในมูลค่ายุติธรรมของเ</w:t>
      </w:r>
      <w:r w:rsidRPr="00567835">
        <w:rPr>
          <w:rStyle w:val="PageNumber"/>
          <w:rFonts w:cs="Angsana New"/>
          <w:sz w:val="30"/>
          <w:szCs w:val="30"/>
          <w:cs/>
        </w:rPr>
        <w:t>ง</w:t>
      </w:r>
      <w:r w:rsidRPr="00567835">
        <w:rPr>
          <w:sz w:val="30"/>
          <w:szCs w:val="30"/>
          <w:cs/>
        </w:rPr>
        <w:t>ินลงทุนเผื่อขายประกอบด้วยผลรวมการเปลี่ยนแปลงในมูลค่ายุติธรรมของเ</w:t>
      </w:r>
      <w:r w:rsidRPr="00567835">
        <w:rPr>
          <w:rStyle w:val="PageNumber"/>
          <w:rFonts w:cs="Angsana New"/>
          <w:sz w:val="30"/>
          <w:szCs w:val="30"/>
          <w:cs/>
        </w:rPr>
        <w:t>ง</w:t>
      </w:r>
      <w:r w:rsidRPr="00567835">
        <w:rPr>
          <w:sz w:val="30"/>
          <w:szCs w:val="30"/>
          <w:cs/>
        </w:rPr>
        <w:t>ินลงทุนเผื่อขายจนกระทั่งมีการตัดรายการหรือเกิดการด้อยค่า</w:t>
      </w:r>
    </w:p>
    <w:p w:rsidR="00A72CF0" w:rsidRPr="00567835" w:rsidRDefault="00A72CF0" w:rsidP="00A72CF0">
      <w:pPr>
        <w:ind w:firstLine="540"/>
        <w:rPr>
          <w:sz w:val="30"/>
          <w:szCs w:val="30"/>
        </w:rPr>
      </w:pPr>
    </w:p>
    <w:p w:rsidR="00A72CF0" w:rsidRPr="00567835" w:rsidRDefault="00A72CF0" w:rsidP="00A72CF0">
      <w:pPr>
        <w:ind w:left="540"/>
        <w:jc w:val="thaiDistribute"/>
        <w:rPr>
          <w:b/>
          <w:bCs/>
          <w:spacing w:val="-2"/>
          <w:sz w:val="30"/>
          <w:szCs w:val="30"/>
        </w:rPr>
      </w:pPr>
      <w:r w:rsidRPr="00567835">
        <w:rPr>
          <w:b/>
          <w:bCs/>
          <w:sz w:val="30"/>
          <w:szCs w:val="30"/>
          <w:cs/>
        </w:rPr>
        <w:t>ผลต่างจากการแปลงค่างบการเงิน</w:t>
      </w:r>
    </w:p>
    <w:p w:rsidR="00A72CF0" w:rsidRPr="00567835" w:rsidRDefault="00A72CF0" w:rsidP="00A72CF0">
      <w:pPr>
        <w:ind w:firstLine="540"/>
        <w:rPr>
          <w:sz w:val="30"/>
          <w:szCs w:val="30"/>
        </w:rPr>
      </w:pPr>
    </w:p>
    <w:p w:rsidR="00A72CF0" w:rsidRPr="00567835" w:rsidRDefault="00A72CF0" w:rsidP="00A72CF0">
      <w:pPr>
        <w:ind w:left="54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ผลต่างจาก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:rsidR="00A72CF0" w:rsidRPr="00567835" w:rsidRDefault="00A72CF0" w:rsidP="00A72CF0">
      <w:pPr>
        <w:ind w:firstLine="540"/>
        <w:rPr>
          <w:sz w:val="30"/>
          <w:szCs w:val="30"/>
        </w:rPr>
      </w:pPr>
    </w:p>
    <w:p w:rsidR="00962C0C" w:rsidRDefault="00962C0C">
      <w:pPr>
        <w:suppressAutoHyphens w:val="0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:rsidR="00A72CF0" w:rsidRPr="00567835" w:rsidRDefault="00A72CF0" w:rsidP="00962C0C">
      <w:pPr>
        <w:ind w:left="540"/>
        <w:jc w:val="thaiDistribute"/>
        <w:rPr>
          <w:b/>
          <w:bCs/>
          <w:spacing w:val="-2"/>
          <w:sz w:val="30"/>
          <w:szCs w:val="30"/>
        </w:rPr>
      </w:pPr>
      <w:r w:rsidRPr="00567835">
        <w:rPr>
          <w:b/>
          <w:bCs/>
          <w:sz w:val="30"/>
          <w:szCs w:val="30"/>
          <w:cs/>
        </w:rPr>
        <w:lastRenderedPageBreak/>
        <w:t>ผลต่างจากการเปลี่ยนแปลงในการตีราคาสินทรัพย์ใหม่</w:t>
      </w:r>
    </w:p>
    <w:p w:rsidR="00A72CF0" w:rsidRPr="00200627" w:rsidRDefault="00A72CF0" w:rsidP="00962C0C">
      <w:pPr>
        <w:ind w:firstLine="540"/>
        <w:rPr>
          <w:sz w:val="30"/>
          <w:szCs w:val="30"/>
        </w:rPr>
      </w:pPr>
    </w:p>
    <w:p w:rsidR="00A72CF0" w:rsidRPr="00567835" w:rsidRDefault="00A72CF0" w:rsidP="00962C0C">
      <w:pPr>
        <w:ind w:left="54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ผลต่างจากการเปลี่ยนแปลงในการตีราคาสินทรัพย์ใหม่ประกอบด้วยผลรวมของการเปลี่ยนแปลงสุทธิของการตีราคาที่ดินและอาคารที่แสดงในงบการเงินด้วยการตีราคาใหม่จนกระทั่งมีการขายหรือจำหน่าย</w:t>
      </w:r>
    </w:p>
    <w:p w:rsidR="00A72CF0" w:rsidRPr="00200627" w:rsidRDefault="00A72CF0" w:rsidP="00962C0C">
      <w:pPr>
        <w:ind w:firstLine="540"/>
        <w:rPr>
          <w:sz w:val="30"/>
          <w:szCs w:val="30"/>
        </w:rPr>
      </w:pPr>
    </w:p>
    <w:p w:rsidR="00A72CF0" w:rsidRPr="00567835" w:rsidRDefault="00A72CF0" w:rsidP="00962C0C">
      <w:pPr>
        <w:ind w:left="540"/>
        <w:jc w:val="thaiDistribute"/>
        <w:rPr>
          <w:b/>
          <w:bCs/>
          <w:spacing w:val="-4"/>
          <w:sz w:val="30"/>
          <w:szCs w:val="30"/>
        </w:rPr>
      </w:pPr>
      <w:r w:rsidRPr="00567835">
        <w:rPr>
          <w:b/>
          <w:bCs/>
          <w:sz w:val="30"/>
          <w:szCs w:val="30"/>
          <w:cs/>
        </w:rPr>
        <w:t>การเคลื่อนไหวในทุนสำรอง</w:t>
      </w:r>
    </w:p>
    <w:p w:rsidR="00A72CF0" w:rsidRPr="00200627" w:rsidRDefault="00A72CF0" w:rsidP="00962C0C">
      <w:pPr>
        <w:ind w:firstLine="540"/>
        <w:rPr>
          <w:sz w:val="30"/>
          <w:szCs w:val="30"/>
        </w:rPr>
      </w:pPr>
    </w:p>
    <w:p w:rsidR="00B43CEF" w:rsidRDefault="00A72CF0" w:rsidP="00962C0C">
      <w:pPr>
        <w:ind w:firstLine="540"/>
        <w:rPr>
          <w:sz w:val="30"/>
          <w:szCs w:val="30"/>
        </w:rPr>
      </w:pPr>
      <w:r w:rsidRPr="00567835">
        <w:rPr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การเคลื่อนไหวในทุนสำรองแสดงรายการในงบแสดงการเปลี่ยนแปลงส่วนของเจ้าของ</w:t>
      </w:r>
    </w:p>
    <w:p w:rsidR="00962C0C" w:rsidRPr="00200627" w:rsidRDefault="00962C0C" w:rsidP="00962C0C">
      <w:pPr>
        <w:ind w:firstLine="540"/>
        <w:rPr>
          <w:sz w:val="30"/>
          <w:szCs w:val="30"/>
        </w:rPr>
      </w:pPr>
    </w:p>
    <w:p w:rsidR="00A72CF0" w:rsidRPr="00567835" w:rsidRDefault="00837195" w:rsidP="00962C0C">
      <w:pPr>
        <w:tabs>
          <w:tab w:val="left" w:pos="540"/>
        </w:tabs>
        <w:jc w:val="both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29</w:t>
      </w:r>
      <w:r w:rsidR="00962C0C">
        <w:rPr>
          <w:b/>
          <w:bCs/>
          <w:sz w:val="30"/>
          <w:szCs w:val="30"/>
        </w:rPr>
        <w:tab/>
      </w:r>
      <w:r w:rsidR="00A72CF0" w:rsidRPr="00567835">
        <w:rPr>
          <w:b/>
          <w:bCs/>
          <w:sz w:val="30"/>
          <w:szCs w:val="30"/>
          <w:cs/>
        </w:rPr>
        <w:t>เงินปันผล</w:t>
      </w:r>
    </w:p>
    <w:p w:rsidR="00A72CF0" w:rsidRPr="00200627" w:rsidRDefault="00A72CF0" w:rsidP="00962C0C">
      <w:pPr>
        <w:ind w:left="540"/>
        <w:jc w:val="thaiDistribute"/>
        <w:rPr>
          <w:spacing w:val="-4"/>
          <w:sz w:val="30"/>
          <w:szCs w:val="30"/>
        </w:rPr>
      </w:pPr>
    </w:p>
    <w:p w:rsidR="00636D5D" w:rsidRDefault="00636D5D" w:rsidP="00636D5D">
      <w:pPr>
        <w:ind w:left="540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  <w:cs/>
        </w:rPr>
        <w:t xml:space="preserve">ในการประชุมสามัญประจำปีของผู้ถือหุ้นเมื่อวันที่ </w:t>
      </w:r>
      <w:r w:rsidR="009B5CC7">
        <w:rPr>
          <w:rFonts w:hint="cs"/>
          <w:spacing w:val="-4"/>
          <w:sz w:val="30"/>
          <w:szCs w:val="30"/>
          <w:cs/>
        </w:rPr>
        <w:t>5 เมษายน</w:t>
      </w:r>
      <w:r>
        <w:rPr>
          <w:spacing w:val="-4"/>
          <w:sz w:val="30"/>
          <w:szCs w:val="30"/>
          <w:cs/>
        </w:rPr>
        <w:t xml:space="preserve"> </w:t>
      </w:r>
      <w:r>
        <w:rPr>
          <w:spacing w:val="-4"/>
          <w:sz w:val="30"/>
          <w:szCs w:val="30"/>
        </w:rPr>
        <w:t>25</w:t>
      </w:r>
      <w:r w:rsidR="00D315C6">
        <w:rPr>
          <w:spacing w:val="-4"/>
          <w:sz w:val="30"/>
          <w:szCs w:val="30"/>
        </w:rPr>
        <w:t>61</w:t>
      </w:r>
      <w:r>
        <w:rPr>
          <w:rFonts w:hint="cs"/>
          <w:spacing w:val="-4"/>
          <w:sz w:val="30"/>
          <w:szCs w:val="30"/>
          <w:cs/>
        </w:rPr>
        <w:t xml:space="preserve"> </w:t>
      </w:r>
      <w:r w:rsidRPr="0044668D">
        <w:rPr>
          <w:rFonts w:hint="cs"/>
          <w:sz w:val="30"/>
          <w:szCs w:val="30"/>
          <w:cs/>
        </w:rPr>
        <w:t>ที่ประชุมมีมติอนุมัติการจัดสรรกำไรจากปี</w:t>
      </w:r>
      <w:r w:rsidRPr="0044668D">
        <w:rPr>
          <w:sz w:val="30"/>
          <w:szCs w:val="30"/>
          <w:cs/>
        </w:rPr>
        <w:t xml:space="preserve"> </w:t>
      </w:r>
      <w:r w:rsidR="00D315C6">
        <w:rPr>
          <w:sz w:val="30"/>
          <w:szCs w:val="30"/>
        </w:rPr>
        <w:t>2560</w:t>
      </w:r>
      <w:r w:rsidRPr="0044668D">
        <w:rPr>
          <w:sz w:val="30"/>
          <w:szCs w:val="30"/>
          <w:cs/>
        </w:rPr>
        <w:t xml:space="preserve"> </w:t>
      </w:r>
      <w:r w:rsidRPr="0044668D">
        <w:rPr>
          <w:rFonts w:hint="cs"/>
          <w:sz w:val="30"/>
          <w:szCs w:val="30"/>
          <w:cs/>
        </w:rPr>
        <w:t>เป็</w:t>
      </w:r>
      <w:r w:rsidRPr="000C2E04">
        <w:rPr>
          <w:rFonts w:hint="cs"/>
          <w:sz w:val="30"/>
          <w:szCs w:val="30"/>
          <w:cs/>
        </w:rPr>
        <w:t>นเงินปันผลในอัตราหุ้นละ</w:t>
      </w:r>
      <w:r w:rsidRPr="000C2E04">
        <w:rPr>
          <w:sz w:val="30"/>
          <w:szCs w:val="30"/>
          <w:cs/>
        </w:rPr>
        <w:t xml:space="preserve"> </w:t>
      </w:r>
      <w:r w:rsidR="00037D55">
        <w:rPr>
          <w:rFonts w:hint="cs"/>
          <w:sz w:val="30"/>
          <w:szCs w:val="30"/>
          <w:cs/>
        </w:rPr>
        <w:t>5.5</w:t>
      </w:r>
      <w:r w:rsidR="006E70EC">
        <w:rPr>
          <w:rFonts w:hint="cs"/>
          <w:sz w:val="30"/>
          <w:szCs w:val="30"/>
          <w:cs/>
        </w:rPr>
        <w:t>0</w:t>
      </w:r>
      <w:r w:rsidR="00037D55">
        <w:rPr>
          <w:rFonts w:hint="cs"/>
          <w:sz w:val="30"/>
          <w:szCs w:val="30"/>
          <w:cs/>
        </w:rPr>
        <w:t xml:space="preserve"> </w:t>
      </w:r>
      <w:r w:rsidRPr="000C2E04">
        <w:rPr>
          <w:rFonts w:hint="cs"/>
          <w:sz w:val="30"/>
          <w:szCs w:val="30"/>
          <w:cs/>
        </w:rPr>
        <w:t>บาท</w:t>
      </w:r>
      <w:r w:rsidRPr="000C2E04">
        <w:rPr>
          <w:sz w:val="30"/>
          <w:szCs w:val="30"/>
          <w:cs/>
        </w:rPr>
        <w:t xml:space="preserve"> </w:t>
      </w:r>
      <w:r w:rsidRPr="000C2E04">
        <w:rPr>
          <w:rFonts w:hint="cs"/>
          <w:sz w:val="30"/>
          <w:szCs w:val="30"/>
          <w:cs/>
        </w:rPr>
        <w:t>เป็นจำนวนเงินทั้งสิ้น</w:t>
      </w:r>
      <w:r w:rsidRPr="000C2E04">
        <w:rPr>
          <w:sz w:val="30"/>
          <w:szCs w:val="30"/>
          <w:cs/>
        </w:rPr>
        <w:t xml:space="preserve"> </w:t>
      </w:r>
      <w:r w:rsidR="009B5CC7">
        <w:rPr>
          <w:sz w:val="30"/>
          <w:szCs w:val="30"/>
        </w:rPr>
        <w:t xml:space="preserve">18,696 </w:t>
      </w:r>
      <w:r w:rsidRPr="000C2E04">
        <w:rPr>
          <w:rFonts w:hint="cs"/>
          <w:sz w:val="30"/>
          <w:szCs w:val="30"/>
          <w:cs/>
        </w:rPr>
        <w:t>ล้านบาท</w:t>
      </w:r>
      <w:r w:rsidRPr="000C2E04">
        <w:rPr>
          <w:sz w:val="30"/>
          <w:szCs w:val="30"/>
          <w:cs/>
        </w:rPr>
        <w:t xml:space="preserve"> </w:t>
      </w:r>
      <w:r w:rsidRPr="000C2E04">
        <w:rPr>
          <w:rFonts w:hint="cs"/>
          <w:sz w:val="30"/>
          <w:szCs w:val="30"/>
          <w:cs/>
        </w:rPr>
        <w:t>โดยที่</w:t>
      </w:r>
      <w:r>
        <w:rPr>
          <w:rFonts w:hint="cs"/>
          <w:sz w:val="30"/>
          <w:szCs w:val="30"/>
          <w:cs/>
        </w:rPr>
        <w:t>ธนาคาร</w:t>
      </w:r>
      <w:r w:rsidRPr="000C2E04">
        <w:rPr>
          <w:rFonts w:hint="cs"/>
          <w:sz w:val="30"/>
          <w:szCs w:val="30"/>
          <w:cs/>
        </w:rPr>
        <w:t>ได้มีการจ่ายเงิน</w:t>
      </w:r>
      <w:r>
        <w:rPr>
          <w:rFonts w:hint="cs"/>
          <w:sz w:val="30"/>
          <w:szCs w:val="30"/>
          <w:cs/>
        </w:rPr>
        <w:t>ปันผลระหว่างกาลไปแล้วเมื่อ</w:t>
      </w:r>
      <w:r w:rsidRPr="000C2E04">
        <w:rPr>
          <w:rFonts w:hint="cs"/>
          <w:sz w:val="30"/>
          <w:szCs w:val="30"/>
          <w:cs/>
        </w:rPr>
        <w:t>วันที่</w:t>
      </w:r>
      <w:r w:rsidRPr="000C2E04">
        <w:rPr>
          <w:sz w:val="30"/>
          <w:szCs w:val="30"/>
          <w:cs/>
        </w:rPr>
        <w:t xml:space="preserve"> </w:t>
      </w:r>
      <w:r w:rsidR="009B5CC7">
        <w:rPr>
          <w:sz w:val="30"/>
          <w:szCs w:val="30"/>
        </w:rPr>
        <w:t xml:space="preserve">19 </w:t>
      </w:r>
      <w:r w:rsidR="009B5CC7">
        <w:rPr>
          <w:rFonts w:hint="cs"/>
          <w:sz w:val="30"/>
          <w:szCs w:val="30"/>
          <w:cs/>
        </w:rPr>
        <w:t>กันยายน</w:t>
      </w:r>
      <w:r w:rsidR="00050CC3">
        <w:rPr>
          <w:sz w:val="30"/>
          <w:szCs w:val="30"/>
        </w:rPr>
        <w:t xml:space="preserve"> 25</w:t>
      </w:r>
      <w:r w:rsidR="00D315C6">
        <w:rPr>
          <w:sz w:val="30"/>
          <w:szCs w:val="30"/>
        </w:rPr>
        <w:t>60</w:t>
      </w:r>
      <w:r>
        <w:rPr>
          <w:sz w:val="30"/>
          <w:szCs w:val="30"/>
          <w:cs/>
        </w:rPr>
        <w:t xml:space="preserve"> </w:t>
      </w:r>
      <w:r w:rsidR="00F21B5D">
        <w:rPr>
          <w:rFonts w:hint="cs"/>
          <w:sz w:val="30"/>
          <w:szCs w:val="30"/>
          <w:cs/>
        </w:rPr>
        <w:t>ใน</w:t>
      </w:r>
      <w:r w:rsidRPr="00A70EF3">
        <w:rPr>
          <w:rFonts w:hint="cs"/>
          <w:sz w:val="30"/>
          <w:szCs w:val="30"/>
          <w:cs/>
        </w:rPr>
        <w:t>อัตราหุ้นละ</w:t>
      </w:r>
      <w:r>
        <w:rPr>
          <w:sz w:val="30"/>
          <w:szCs w:val="30"/>
          <w:cs/>
        </w:rPr>
        <w:t xml:space="preserve"> </w:t>
      </w:r>
      <w:r w:rsidR="009B5CC7">
        <w:rPr>
          <w:sz w:val="30"/>
          <w:szCs w:val="30"/>
        </w:rPr>
        <w:t>1</w:t>
      </w:r>
      <w:r w:rsidR="009B5CC7">
        <w:rPr>
          <w:sz w:val="30"/>
          <w:szCs w:val="30"/>
          <w:cs/>
        </w:rPr>
        <w:t>.</w:t>
      </w:r>
      <w:r w:rsidR="009B5CC7">
        <w:rPr>
          <w:sz w:val="30"/>
          <w:szCs w:val="30"/>
        </w:rPr>
        <w:t>5</w:t>
      </w:r>
      <w:r w:rsidR="002E4930">
        <w:rPr>
          <w:sz w:val="30"/>
          <w:szCs w:val="30"/>
        </w:rPr>
        <w:t xml:space="preserve">0 </w:t>
      </w:r>
      <w:r w:rsidRPr="00A70EF3">
        <w:rPr>
          <w:rFonts w:hint="cs"/>
          <w:sz w:val="30"/>
          <w:szCs w:val="30"/>
          <w:cs/>
        </w:rPr>
        <w:t>บาท</w:t>
      </w:r>
      <w:r w:rsidRPr="00A70EF3">
        <w:rPr>
          <w:sz w:val="30"/>
          <w:szCs w:val="30"/>
          <w:cs/>
        </w:rPr>
        <w:t xml:space="preserve"> </w:t>
      </w:r>
      <w:r w:rsidRPr="00A70EF3">
        <w:rPr>
          <w:rFonts w:hint="cs"/>
          <w:sz w:val="30"/>
          <w:szCs w:val="30"/>
          <w:cs/>
        </w:rPr>
        <w:t>เป็นจำนวนเงินรวม</w:t>
      </w:r>
      <w:r w:rsidRPr="00A70EF3">
        <w:rPr>
          <w:sz w:val="30"/>
          <w:szCs w:val="30"/>
          <w:cs/>
        </w:rPr>
        <w:t xml:space="preserve"> </w:t>
      </w:r>
      <w:r w:rsidR="009B5CC7">
        <w:rPr>
          <w:sz w:val="30"/>
          <w:szCs w:val="30"/>
        </w:rPr>
        <w:t>5,099</w:t>
      </w:r>
      <w:r w:rsidRPr="00A70EF3">
        <w:rPr>
          <w:sz w:val="30"/>
          <w:szCs w:val="30"/>
          <w:cs/>
        </w:rPr>
        <w:t xml:space="preserve"> </w:t>
      </w:r>
      <w:r w:rsidRPr="00A70EF3">
        <w:rPr>
          <w:rFonts w:hint="cs"/>
          <w:sz w:val="30"/>
          <w:szCs w:val="30"/>
          <w:cs/>
        </w:rPr>
        <w:t>ล้านบาท</w:t>
      </w:r>
      <w:r w:rsidRPr="00A70EF3">
        <w:rPr>
          <w:sz w:val="30"/>
          <w:szCs w:val="30"/>
          <w:cs/>
        </w:rPr>
        <w:t xml:space="preserve"> </w:t>
      </w:r>
      <w:r w:rsidRPr="00A70EF3">
        <w:rPr>
          <w:rFonts w:hint="cs"/>
          <w:sz w:val="30"/>
          <w:szCs w:val="30"/>
          <w:cs/>
        </w:rPr>
        <w:t>ทำให้คงเหลือเงินปันผลจ่ายในอัตราหุ้นละ</w:t>
      </w:r>
      <w:r w:rsidRPr="00A70EF3">
        <w:rPr>
          <w:sz w:val="30"/>
          <w:szCs w:val="30"/>
          <w:cs/>
        </w:rPr>
        <w:t xml:space="preserve"> </w:t>
      </w:r>
      <w:r w:rsidR="009B5CC7">
        <w:rPr>
          <w:rFonts w:hint="cs"/>
          <w:sz w:val="30"/>
          <w:szCs w:val="30"/>
          <w:cs/>
        </w:rPr>
        <w:t>4.00</w:t>
      </w:r>
      <w:r w:rsidRPr="00A70EF3">
        <w:rPr>
          <w:sz w:val="30"/>
          <w:szCs w:val="30"/>
          <w:cs/>
        </w:rPr>
        <w:t xml:space="preserve"> </w:t>
      </w:r>
      <w:r w:rsidRPr="00A70EF3">
        <w:rPr>
          <w:rFonts w:hint="cs"/>
          <w:sz w:val="30"/>
          <w:szCs w:val="30"/>
          <w:cs/>
        </w:rPr>
        <w:t>บาท</w:t>
      </w:r>
      <w:r w:rsidRPr="00A70EF3">
        <w:rPr>
          <w:sz w:val="30"/>
          <w:szCs w:val="30"/>
          <w:cs/>
        </w:rPr>
        <w:t xml:space="preserve">  </w:t>
      </w:r>
      <w:r w:rsidRPr="00A70EF3">
        <w:rPr>
          <w:rFonts w:hint="cs"/>
          <w:sz w:val="30"/>
          <w:szCs w:val="30"/>
          <w:cs/>
        </w:rPr>
        <w:t>เป็นจำนวนเงินรวม</w:t>
      </w:r>
      <w:r w:rsidRPr="00A70EF3">
        <w:rPr>
          <w:sz w:val="30"/>
          <w:szCs w:val="30"/>
          <w:cs/>
        </w:rPr>
        <w:t xml:space="preserve"> </w:t>
      </w:r>
      <w:r w:rsidR="009B5CC7">
        <w:rPr>
          <w:sz w:val="30"/>
          <w:szCs w:val="30"/>
        </w:rPr>
        <w:t>13,597</w:t>
      </w:r>
      <w:r w:rsidRPr="00A70EF3">
        <w:rPr>
          <w:sz w:val="30"/>
          <w:szCs w:val="30"/>
          <w:cs/>
        </w:rPr>
        <w:t xml:space="preserve"> </w:t>
      </w:r>
      <w:r w:rsidRPr="00A70EF3">
        <w:rPr>
          <w:rFonts w:hint="cs"/>
          <w:sz w:val="30"/>
          <w:szCs w:val="30"/>
          <w:cs/>
        </w:rPr>
        <w:t>ล้านบาท</w:t>
      </w:r>
      <w:r w:rsidRPr="00A70EF3">
        <w:rPr>
          <w:sz w:val="30"/>
          <w:szCs w:val="30"/>
          <w:cs/>
        </w:rPr>
        <w:t xml:space="preserve"> </w:t>
      </w:r>
      <w:r w:rsidRPr="00567835">
        <w:rPr>
          <w:spacing w:val="-4"/>
          <w:sz w:val="30"/>
          <w:szCs w:val="30"/>
          <w:cs/>
        </w:rPr>
        <w:t>โดยได้มีการจ่ายเงินปันผล</w:t>
      </w:r>
      <w:r w:rsidR="00200627">
        <w:rPr>
          <w:rFonts w:hint="cs"/>
          <w:spacing w:val="-4"/>
          <w:sz w:val="30"/>
          <w:szCs w:val="30"/>
          <w:cs/>
        </w:rPr>
        <w:t>คงเหลือ</w:t>
      </w:r>
      <w:r w:rsidRPr="00567835">
        <w:rPr>
          <w:spacing w:val="-4"/>
          <w:sz w:val="30"/>
          <w:szCs w:val="30"/>
          <w:cs/>
        </w:rPr>
        <w:t>ไปแล้วเมื่อวันที่</w:t>
      </w:r>
      <w:r w:rsidR="00D315C6">
        <w:rPr>
          <w:spacing w:val="-4"/>
          <w:sz w:val="30"/>
          <w:szCs w:val="30"/>
          <w:cs/>
        </w:rPr>
        <w:t xml:space="preserve"> </w:t>
      </w:r>
      <w:r w:rsidR="009B5CC7">
        <w:rPr>
          <w:rFonts w:hint="cs"/>
          <w:spacing w:val="-4"/>
          <w:sz w:val="30"/>
          <w:szCs w:val="30"/>
          <w:cs/>
        </w:rPr>
        <w:t>3 พฤษภาคม 2561</w:t>
      </w:r>
    </w:p>
    <w:p w:rsidR="00037D55" w:rsidRDefault="00037D55" w:rsidP="00636D5D">
      <w:pPr>
        <w:ind w:left="540"/>
        <w:jc w:val="thaiDistribute"/>
        <w:rPr>
          <w:spacing w:val="-4"/>
          <w:sz w:val="30"/>
          <w:szCs w:val="30"/>
        </w:rPr>
      </w:pPr>
    </w:p>
    <w:p w:rsidR="00037D55" w:rsidRPr="00636D5D" w:rsidRDefault="00037D55" w:rsidP="00037D55">
      <w:pPr>
        <w:ind w:left="540"/>
        <w:jc w:val="thaiDistribute"/>
        <w:rPr>
          <w:spacing w:val="-4"/>
          <w:sz w:val="30"/>
          <w:szCs w:val="30"/>
        </w:rPr>
      </w:pPr>
      <w:r w:rsidRPr="00567835">
        <w:rPr>
          <w:spacing w:val="-4"/>
          <w:sz w:val="30"/>
          <w:szCs w:val="30"/>
          <w:cs/>
        </w:rPr>
        <w:t xml:space="preserve">ในการประชุมสามัญประจำปีของผู้ถือหุ้นเมื่อวันที่ </w:t>
      </w:r>
      <w:r w:rsidRPr="00567835">
        <w:rPr>
          <w:spacing w:val="-4"/>
          <w:sz w:val="30"/>
          <w:szCs w:val="30"/>
        </w:rPr>
        <w:t>11</w:t>
      </w:r>
      <w:r>
        <w:rPr>
          <w:spacing w:val="-4"/>
          <w:sz w:val="30"/>
          <w:szCs w:val="30"/>
          <w:cs/>
        </w:rPr>
        <w:t xml:space="preserve"> เมษายน </w:t>
      </w:r>
      <w:r>
        <w:rPr>
          <w:spacing w:val="-4"/>
          <w:sz w:val="30"/>
          <w:szCs w:val="30"/>
        </w:rPr>
        <w:t>25</w:t>
      </w:r>
      <w:r w:rsidRPr="00567835">
        <w:rPr>
          <w:spacing w:val="-4"/>
          <w:sz w:val="30"/>
          <w:szCs w:val="30"/>
        </w:rPr>
        <w:t>60</w:t>
      </w:r>
      <w:r>
        <w:rPr>
          <w:rFonts w:hint="cs"/>
          <w:spacing w:val="-4"/>
          <w:sz w:val="30"/>
          <w:szCs w:val="30"/>
          <w:cs/>
        </w:rPr>
        <w:t xml:space="preserve"> </w:t>
      </w:r>
      <w:r w:rsidRPr="0044668D">
        <w:rPr>
          <w:rFonts w:hint="cs"/>
          <w:sz w:val="30"/>
          <w:szCs w:val="30"/>
          <w:cs/>
        </w:rPr>
        <w:t>ที่ประชุมมีมติอนุมัติการจัดสรรกำไรจากปี</w:t>
      </w:r>
      <w:r w:rsidRPr="0044668D">
        <w:rPr>
          <w:sz w:val="30"/>
          <w:szCs w:val="30"/>
          <w:cs/>
        </w:rPr>
        <w:t xml:space="preserve"> </w:t>
      </w:r>
      <w:r w:rsidRPr="0044668D">
        <w:rPr>
          <w:sz w:val="30"/>
          <w:szCs w:val="30"/>
        </w:rPr>
        <w:t>2559</w:t>
      </w:r>
      <w:r w:rsidRPr="0044668D">
        <w:rPr>
          <w:sz w:val="30"/>
          <w:szCs w:val="30"/>
          <w:cs/>
        </w:rPr>
        <w:t xml:space="preserve"> </w:t>
      </w:r>
      <w:r w:rsidRPr="0044668D">
        <w:rPr>
          <w:rFonts w:hint="cs"/>
          <w:sz w:val="30"/>
          <w:szCs w:val="30"/>
          <w:cs/>
        </w:rPr>
        <w:t>เป็</w:t>
      </w:r>
      <w:r w:rsidRPr="000C2E04">
        <w:rPr>
          <w:rFonts w:hint="cs"/>
          <w:sz w:val="30"/>
          <w:szCs w:val="30"/>
          <w:cs/>
        </w:rPr>
        <w:t>นเงินปันผลในอัตราหุ้นละ</w:t>
      </w:r>
      <w:r w:rsidRPr="000C2E04">
        <w:rPr>
          <w:sz w:val="30"/>
          <w:szCs w:val="30"/>
          <w:cs/>
        </w:rPr>
        <w:t xml:space="preserve"> </w:t>
      </w:r>
      <w:r>
        <w:rPr>
          <w:sz w:val="30"/>
          <w:szCs w:val="30"/>
        </w:rPr>
        <w:t>5</w:t>
      </w:r>
      <w:r>
        <w:rPr>
          <w:sz w:val="30"/>
          <w:szCs w:val="30"/>
          <w:cs/>
        </w:rPr>
        <w:t>.</w:t>
      </w:r>
      <w:r>
        <w:rPr>
          <w:sz w:val="30"/>
          <w:szCs w:val="30"/>
        </w:rPr>
        <w:t>50</w:t>
      </w:r>
      <w:r w:rsidRPr="000C2E04">
        <w:rPr>
          <w:sz w:val="30"/>
          <w:szCs w:val="30"/>
          <w:cs/>
        </w:rPr>
        <w:t xml:space="preserve"> </w:t>
      </w:r>
      <w:r w:rsidRPr="000C2E04">
        <w:rPr>
          <w:rFonts w:hint="cs"/>
          <w:sz w:val="30"/>
          <w:szCs w:val="30"/>
          <w:cs/>
        </w:rPr>
        <w:t>บาท</w:t>
      </w:r>
      <w:r w:rsidRPr="000C2E04">
        <w:rPr>
          <w:sz w:val="30"/>
          <w:szCs w:val="30"/>
          <w:cs/>
        </w:rPr>
        <w:t xml:space="preserve"> </w:t>
      </w:r>
      <w:r w:rsidRPr="000C2E04">
        <w:rPr>
          <w:rFonts w:hint="cs"/>
          <w:sz w:val="30"/>
          <w:szCs w:val="30"/>
          <w:cs/>
        </w:rPr>
        <w:t>เป็นจำนวนเงินทั้งสิ้น</w:t>
      </w:r>
      <w:r w:rsidRPr="000C2E04">
        <w:rPr>
          <w:sz w:val="30"/>
          <w:szCs w:val="30"/>
          <w:cs/>
        </w:rPr>
        <w:t xml:space="preserve"> </w:t>
      </w:r>
      <w:r>
        <w:rPr>
          <w:sz w:val="30"/>
          <w:szCs w:val="30"/>
        </w:rPr>
        <w:t>18,696</w:t>
      </w:r>
      <w:r w:rsidRPr="000C2E04">
        <w:rPr>
          <w:sz w:val="30"/>
          <w:szCs w:val="30"/>
          <w:cs/>
        </w:rPr>
        <w:t xml:space="preserve"> </w:t>
      </w:r>
      <w:r w:rsidRPr="000C2E04">
        <w:rPr>
          <w:rFonts w:hint="cs"/>
          <w:sz w:val="30"/>
          <w:szCs w:val="30"/>
          <w:cs/>
        </w:rPr>
        <w:t>ล้านบาท</w:t>
      </w:r>
      <w:r w:rsidRPr="000C2E04">
        <w:rPr>
          <w:sz w:val="30"/>
          <w:szCs w:val="30"/>
          <w:cs/>
        </w:rPr>
        <w:t xml:space="preserve"> </w:t>
      </w:r>
      <w:r w:rsidRPr="000C2E04">
        <w:rPr>
          <w:rFonts w:hint="cs"/>
          <w:sz w:val="30"/>
          <w:szCs w:val="30"/>
          <w:cs/>
        </w:rPr>
        <w:t>โดยที่</w:t>
      </w:r>
      <w:r>
        <w:rPr>
          <w:rFonts w:hint="cs"/>
          <w:sz w:val="30"/>
          <w:szCs w:val="30"/>
          <w:cs/>
        </w:rPr>
        <w:t>ธนาคาร</w:t>
      </w:r>
      <w:r w:rsidRPr="000C2E04">
        <w:rPr>
          <w:rFonts w:hint="cs"/>
          <w:sz w:val="30"/>
          <w:szCs w:val="30"/>
          <w:cs/>
        </w:rPr>
        <w:t>ได้มีการจ่ายเงิน</w:t>
      </w:r>
      <w:r>
        <w:rPr>
          <w:rFonts w:hint="cs"/>
          <w:sz w:val="30"/>
          <w:szCs w:val="30"/>
          <w:cs/>
        </w:rPr>
        <w:t>ปันผลระหว่างกาลไปแล้วเมื่อ</w:t>
      </w:r>
      <w:r w:rsidRPr="000C2E04">
        <w:rPr>
          <w:rFonts w:hint="cs"/>
          <w:sz w:val="30"/>
          <w:szCs w:val="30"/>
          <w:cs/>
        </w:rPr>
        <w:t>วันที่</w:t>
      </w:r>
      <w:r w:rsidRPr="000C2E04">
        <w:rPr>
          <w:sz w:val="30"/>
          <w:szCs w:val="30"/>
          <w:cs/>
        </w:rPr>
        <w:t xml:space="preserve"> </w:t>
      </w:r>
      <w:r>
        <w:rPr>
          <w:sz w:val="30"/>
          <w:szCs w:val="30"/>
        </w:rPr>
        <w:t>16</w:t>
      </w:r>
      <w:r>
        <w:rPr>
          <w:rFonts w:hint="cs"/>
          <w:sz w:val="30"/>
          <w:szCs w:val="30"/>
          <w:cs/>
        </w:rPr>
        <w:t xml:space="preserve"> กันยายน</w:t>
      </w:r>
      <w:r>
        <w:rPr>
          <w:sz w:val="30"/>
          <w:szCs w:val="30"/>
        </w:rPr>
        <w:t xml:space="preserve"> 2559</w:t>
      </w:r>
      <w:r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ใน</w:t>
      </w:r>
      <w:r w:rsidRPr="00A70EF3">
        <w:rPr>
          <w:rFonts w:hint="cs"/>
          <w:sz w:val="30"/>
          <w:szCs w:val="30"/>
          <w:cs/>
        </w:rPr>
        <w:t>อัตราหุ้นละ</w:t>
      </w:r>
      <w:r>
        <w:rPr>
          <w:sz w:val="30"/>
          <w:szCs w:val="30"/>
        </w:rPr>
        <w:t xml:space="preserve"> 1</w:t>
      </w:r>
      <w:r>
        <w:rPr>
          <w:sz w:val="30"/>
          <w:szCs w:val="30"/>
          <w:cs/>
        </w:rPr>
        <w:t>.</w:t>
      </w:r>
      <w:r>
        <w:rPr>
          <w:sz w:val="30"/>
          <w:szCs w:val="30"/>
        </w:rPr>
        <w:t>50</w:t>
      </w:r>
      <w:r w:rsidRPr="00A70EF3">
        <w:rPr>
          <w:sz w:val="30"/>
          <w:szCs w:val="30"/>
          <w:cs/>
        </w:rPr>
        <w:t xml:space="preserve"> </w:t>
      </w:r>
      <w:r w:rsidRPr="00A70EF3">
        <w:rPr>
          <w:rFonts w:hint="cs"/>
          <w:sz w:val="30"/>
          <w:szCs w:val="30"/>
          <w:cs/>
        </w:rPr>
        <w:t>บาท</w:t>
      </w:r>
      <w:r w:rsidRPr="00A70EF3">
        <w:rPr>
          <w:sz w:val="30"/>
          <w:szCs w:val="30"/>
          <w:cs/>
        </w:rPr>
        <w:t xml:space="preserve"> </w:t>
      </w:r>
      <w:r w:rsidRPr="00A70EF3">
        <w:rPr>
          <w:rFonts w:hint="cs"/>
          <w:sz w:val="30"/>
          <w:szCs w:val="30"/>
          <w:cs/>
        </w:rPr>
        <w:t>เป็นจำนวนเงินรวม</w:t>
      </w:r>
      <w:r w:rsidRPr="00A70EF3">
        <w:rPr>
          <w:sz w:val="30"/>
          <w:szCs w:val="30"/>
          <w:cs/>
        </w:rPr>
        <w:t xml:space="preserve"> </w:t>
      </w:r>
      <w:r>
        <w:rPr>
          <w:sz w:val="30"/>
          <w:szCs w:val="30"/>
        </w:rPr>
        <w:t>5,099</w:t>
      </w:r>
      <w:r w:rsidRPr="00A70EF3">
        <w:rPr>
          <w:sz w:val="30"/>
          <w:szCs w:val="30"/>
          <w:cs/>
        </w:rPr>
        <w:t xml:space="preserve"> </w:t>
      </w:r>
      <w:r w:rsidRPr="00A70EF3">
        <w:rPr>
          <w:rFonts w:hint="cs"/>
          <w:sz w:val="30"/>
          <w:szCs w:val="30"/>
          <w:cs/>
        </w:rPr>
        <w:t>ล้านบาท</w:t>
      </w:r>
      <w:r w:rsidRPr="00A70EF3">
        <w:rPr>
          <w:sz w:val="30"/>
          <w:szCs w:val="30"/>
          <w:cs/>
        </w:rPr>
        <w:t xml:space="preserve"> </w:t>
      </w:r>
      <w:r w:rsidRPr="00A70EF3">
        <w:rPr>
          <w:rFonts w:hint="cs"/>
          <w:sz w:val="30"/>
          <w:szCs w:val="30"/>
          <w:cs/>
        </w:rPr>
        <w:t>ทำให้คงเหลือเงินปันผลจ่ายในอัตราหุ้นละ</w:t>
      </w:r>
      <w:r w:rsidRPr="00A70EF3">
        <w:rPr>
          <w:sz w:val="30"/>
          <w:szCs w:val="30"/>
          <w:cs/>
        </w:rPr>
        <w:t xml:space="preserve"> </w:t>
      </w:r>
      <w:r>
        <w:rPr>
          <w:sz w:val="30"/>
          <w:szCs w:val="30"/>
        </w:rPr>
        <w:t>4</w:t>
      </w:r>
      <w:r>
        <w:rPr>
          <w:sz w:val="30"/>
          <w:szCs w:val="30"/>
          <w:cs/>
        </w:rPr>
        <w:t>.</w:t>
      </w:r>
      <w:r>
        <w:rPr>
          <w:sz w:val="30"/>
          <w:szCs w:val="30"/>
        </w:rPr>
        <w:t>00</w:t>
      </w:r>
      <w:r w:rsidRPr="00A70EF3">
        <w:rPr>
          <w:sz w:val="30"/>
          <w:szCs w:val="30"/>
          <w:cs/>
        </w:rPr>
        <w:t xml:space="preserve"> </w:t>
      </w:r>
      <w:r w:rsidRPr="00A70EF3">
        <w:rPr>
          <w:rFonts w:hint="cs"/>
          <w:sz w:val="30"/>
          <w:szCs w:val="30"/>
          <w:cs/>
        </w:rPr>
        <w:t>บาท</w:t>
      </w:r>
      <w:r w:rsidRPr="00A70EF3">
        <w:rPr>
          <w:sz w:val="30"/>
          <w:szCs w:val="30"/>
          <w:cs/>
        </w:rPr>
        <w:t xml:space="preserve">  </w:t>
      </w:r>
      <w:r w:rsidRPr="00A70EF3">
        <w:rPr>
          <w:rFonts w:hint="cs"/>
          <w:sz w:val="30"/>
          <w:szCs w:val="30"/>
          <w:cs/>
        </w:rPr>
        <w:t>เป็นจำนวนเงินรวม</w:t>
      </w:r>
      <w:r w:rsidRPr="00A70EF3">
        <w:rPr>
          <w:sz w:val="30"/>
          <w:szCs w:val="30"/>
          <w:cs/>
        </w:rPr>
        <w:t xml:space="preserve"> </w:t>
      </w:r>
      <w:r>
        <w:rPr>
          <w:sz w:val="30"/>
          <w:szCs w:val="30"/>
        </w:rPr>
        <w:t>13,597</w:t>
      </w:r>
      <w:r w:rsidRPr="00A70EF3">
        <w:rPr>
          <w:sz w:val="30"/>
          <w:szCs w:val="30"/>
          <w:cs/>
        </w:rPr>
        <w:t xml:space="preserve"> </w:t>
      </w:r>
      <w:r w:rsidRPr="00A70EF3">
        <w:rPr>
          <w:rFonts w:hint="cs"/>
          <w:sz w:val="30"/>
          <w:szCs w:val="30"/>
          <w:cs/>
        </w:rPr>
        <w:t>ล้านบาท</w:t>
      </w:r>
      <w:r w:rsidRPr="00A70EF3">
        <w:rPr>
          <w:sz w:val="30"/>
          <w:szCs w:val="30"/>
          <w:cs/>
        </w:rPr>
        <w:t xml:space="preserve"> </w:t>
      </w:r>
      <w:r w:rsidRPr="00567835">
        <w:rPr>
          <w:spacing w:val="-4"/>
          <w:sz w:val="30"/>
          <w:szCs w:val="30"/>
          <w:cs/>
        </w:rPr>
        <w:t>โดยได้มีการจ่ายเงินปันผล</w:t>
      </w:r>
      <w:r>
        <w:rPr>
          <w:rFonts w:hint="cs"/>
          <w:spacing w:val="-4"/>
          <w:sz w:val="30"/>
          <w:szCs w:val="30"/>
          <w:cs/>
        </w:rPr>
        <w:t>คงเหลือ</w:t>
      </w:r>
      <w:r w:rsidRPr="00567835">
        <w:rPr>
          <w:spacing w:val="-4"/>
          <w:sz w:val="30"/>
          <w:szCs w:val="30"/>
          <w:cs/>
        </w:rPr>
        <w:t xml:space="preserve">ไปแล้วเมื่อวันที่ </w:t>
      </w:r>
      <w:r w:rsidRPr="00567835">
        <w:rPr>
          <w:spacing w:val="-4"/>
          <w:sz w:val="30"/>
          <w:szCs w:val="30"/>
        </w:rPr>
        <w:t>9</w:t>
      </w:r>
      <w:r>
        <w:rPr>
          <w:spacing w:val="-4"/>
          <w:sz w:val="30"/>
          <w:szCs w:val="30"/>
          <w:cs/>
        </w:rPr>
        <w:t xml:space="preserve"> พฤษภาคม </w:t>
      </w:r>
      <w:r>
        <w:rPr>
          <w:spacing w:val="-4"/>
          <w:sz w:val="30"/>
          <w:szCs w:val="30"/>
        </w:rPr>
        <w:t>25</w:t>
      </w:r>
      <w:r w:rsidRPr="00567835">
        <w:rPr>
          <w:spacing w:val="-4"/>
          <w:sz w:val="30"/>
          <w:szCs w:val="30"/>
        </w:rPr>
        <w:t>60</w:t>
      </w:r>
    </w:p>
    <w:p w:rsidR="00AC392D" w:rsidRPr="00037D55" w:rsidRDefault="00AC392D" w:rsidP="00962C0C">
      <w:pPr>
        <w:suppressAutoHyphens w:val="0"/>
        <w:rPr>
          <w:sz w:val="30"/>
          <w:szCs w:val="30"/>
        </w:rPr>
      </w:pPr>
    </w:p>
    <w:p w:rsidR="00037D55" w:rsidRDefault="00037D55">
      <w:pPr>
        <w:suppressAutoHyphens w:val="0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br w:type="page"/>
      </w:r>
    </w:p>
    <w:p w:rsidR="00A72CF0" w:rsidRPr="00567835" w:rsidRDefault="0054083F" w:rsidP="00A72CF0">
      <w:pPr>
        <w:tabs>
          <w:tab w:val="left" w:pos="540"/>
        </w:tabs>
        <w:ind w:right="-25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lastRenderedPageBreak/>
        <w:t>30</w:t>
      </w:r>
      <w:r w:rsidR="00A72CF0" w:rsidRPr="00567835">
        <w:rPr>
          <w:b/>
          <w:bCs/>
          <w:sz w:val="30"/>
          <w:szCs w:val="30"/>
        </w:rPr>
        <w:tab/>
      </w:r>
      <w:r w:rsidR="00A72CF0" w:rsidRPr="00567835">
        <w:rPr>
          <w:b/>
          <w:bCs/>
          <w:spacing w:val="-4"/>
          <w:sz w:val="30"/>
          <w:szCs w:val="30"/>
          <w:cs/>
        </w:rPr>
        <w:t>สินทรัพย์ที่มีภาระผูกพันและข้อจำกัด</w:t>
      </w:r>
    </w:p>
    <w:p w:rsidR="00B43CEF" w:rsidRPr="00061A55" w:rsidRDefault="00B43CEF" w:rsidP="00B43CEF">
      <w:pPr>
        <w:suppressAutoHyphens w:val="0"/>
        <w:rPr>
          <w:sz w:val="30"/>
          <w:szCs w:val="30"/>
        </w:rPr>
      </w:pPr>
    </w:p>
    <w:p w:rsidR="00A72CF0" w:rsidRPr="00567835" w:rsidRDefault="00A72CF0" w:rsidP="00A72CF0">
      <w:pPr>
        <w:ind w:left="540" w:right="-25"/>
        <w:jc w:val="thaiDistribute"/>
        <w:rPr>
          <w:spacing w:val="-2"/>
          <w:sz w:val="30"/>
          <w:szCs w:val="30"/>
        </w:rPr>
      </w:pPr>
      <w:r w:rsidRPr="00567835">
        <w:rPr>
          <w:sz w:val="30"/>
          <w:szCs w:val="30"/>
          <w:cs/>
          <w:lang w:val="th-TH"/>
        </w:rPr>
        <w:t xml:space="preserve">ณ วันที่ </w:t>
      </w:r>
      <w:r w:rsidR="007225E5" w:rsidRPr="0004215F">
        <w:rPr>
          <w:rFonts w:asciiTheme="majorBidi" w:hAnsiTheme="majorBidi" w:cstheme="majorBidi"/>
          <w:sz w:val="30"/>
          <w:szCs w:val="30"/>
          <w:cs/>
          <w:lang w:val="th-TH"/>
        </w:rPr>
        <w:t>30</w:t>
      </w:r>
      <w:r w:rsidR="007225E5">
        <w:rPr>
          <w:rFonts w:hint="cs"/>
          <w:sz w:val="30"/>
          <w:szCs w:val="30"/>
          <w:cs/>
          <w:lang w:val="th-TH"/>
        </w:rPr>
        <w:t xml:space="preserve"> มิถุนายน </w:t>
      </w:r>
      <w:r w:rsidR="007225E5" w:rsidRPr="0004215F">
        <w:rPr>
          <w:rFonts w:asciiTheme="majorBidi" w:hAnsiTheme="majorBidi" w:cstheme="majorBidi"/>
          <w:sz w:val="30"/>
          <w:szCs w:val="30"/>
          <w:cs/>
          <w:lang w:val="th-TH"/>
        </w:rPr>
        <w:t>2561</w:t>
      </w:r>
      <w:r w:rsidR="007225E5">
        <w:rPr>
          <w:rFonts w:hint="cs"/>
          <w:sz w:val="30"/>
          <w:szCs w:val="30"/>
          <w:cs/>
          <w:lang w:val="th-TH"/>
        </w:rPr>
        <w:t xml:space="preserve"> และ </w:t>
      </w:r>
      <w:r w:rsidRPr="00567835">
        <w:rPr>
          <w:sz w:val="30"/>
          <w:szCs w:val="30"/>
        </w:rPr>
        <w:t xml:space="preserve">31 </w:t>
      </w:r>
      <w:r w:rsidRPr="00567835">
        <w:rPr>
          <w:sz w:val="30"/>
          <w:szCs w:val="30"/>
          <w:cs/>
        </w:rPr>
        <w:t xml:space="preserve">ธันวาคม </w:t>
      </w:r>
      <w:r w:rsidR="003346C4" w:rsidRPr="00567835">
        <w:rPr>
          <w:spacing w:val="-4"/>
          <w:sz w:val="30"/>
          <w:szCs w:val="30"/>
          <w:cs/>
        </w:rPr>
        <w:t xml:space="preserve"> </w:t>
      </w:r>
      <w:r w:rsidR="003346C4" w:rsidRPr="00567835">
        <w:rPr>
          <w:sz w:val="30"/>
          <w:szCs w:val="30"/>
        </w:rPr>
        <w:t>2560</w:t>
      </w:r>
      <w:r w:rsidR="008B7BBE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  <w:lang w:val="th-TH"/>
        </w:rPr>
        <w:t>สินทรัพย์ที่</w:t>
      </w:r>
      <w:r w:rsidRPr="00567835">
        <w:rPr>
          <w:spacing w:val="-4"/>
          <w:sz w:val="30"/>
          <w:szCs w:val="30"/>
          <w:cs/>
        </w:rPr>
        <w:t>มีภาระผูกพันและข้อจำกัด</w:t>
      </w:r>
      <w:r w:rsidRPr="00567835">
        <w:rPr>
          <w:sz w:val="30"/>
          <w:szCs w:val="30"/>
          <w:cs/>
        </w:rPr>
        <w:t>มีดังนี้</w:t>
      </w:r>
    </w:p>
    <w:p w:rsidR="00A72CF0" w:rsidRPr="00061A55" w:rsidRDefault="00A72CF0" w:rsidP="00A72CF0">
      <w:pPr>
        <w:ind w:left="540" w:right="-25"/>
        <w:jc w:val="thaiDistribute"/>
        <w:rPr>
          <w:spacing w:val="-4"/>
          <w:sz w:val="30"/>
          <w:szCs w:val="30"/>
        </w:rPr>
      </w:pPr>
    </w:p>
    <w:tbl>
      <w:tblPr>
        <w:tblW w:w="9169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4074"/>
        <w:gridCol w:w="1078"/>
        <w:gridCol w:w="236"/>
        <w:gridCol w:w="1004"/>
        <w:gridCol w:w="270"/>
        <w:gridCol w:w="1093"/>
        <w:gridCol w:w="238"/>
        <w:gridCol w:w="1176"/>
      </w:tblGrid>
      <w:tr w:rsidR="00A72CF0" w:rsidRPr="00567835" w:rsidTr="006127F9">
        <w:tc>
          <w:tcPr>
            <w:tcW w:w="4074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18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right="-8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snapToGrid w:val="0"/>
              <w:ind w:left="-108" w:right="-8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7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8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7225E5" w:rsidRPr="00567835" w:rsidTr="006127F9">
        <w:tc>
          <w:tcPr>
            <w:tcW w:w="4074" w:type="dxa"/>
            <w:shd w:val="clear" w:color="auto" w:fill="auto"/>
            <w:vAlign w:val="bottom"/>
          </w:tcPr>
          <w:p w:rsidR="007225E5" w:rsidRPr="00567835" w:rsidRDefault="007225E5" w:rsidP="007225E5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:rsidR="007225E5" w:rsidRPr="00567835" w:rsidRDefault="007225E5" w:rsidP="007225E5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0421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30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36" w:type="dxa"/>
            <w:shd w:val="clear" w:color="auto" w:fill="auto"/>
          </w:tcPr>
          <w:p w:rsidR="007225E5" w:rsidRPr="00567835" w:rsidRDefault="007225E5" w:rsidP="007225E5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:rsidR="007225E5" w:rsidRPr="00567835" w:rsidRDefault="007225E5" w:rsidP="007225E5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0421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31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:rsidR="007225E5" w:rsidRPr="00567835" w:rsidRDefault="007225E5" w:rsidP="007225E5">
            <w:pPr>
              <w:pStyle w:val="PlainText"/>
              <w:snapToGrid w:val="0"/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7225E5" w:rsidRPr="00567835" w:rsidRDefault="007225E5" w:rsidP="007225E5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0421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30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 </w:t>
            </w:r>
            <w:r w:rsidRPr="000421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8" w:type="dxa"/>
            <w:shd w:val="clear" w:color="auto" w:fill="auto"/>
          </w:tcPr>
          <w:p w:rsidR="007225E5" w:rsidRPr="00567835" w:rsidRDefault="007225E5" w:rsidP="007225E5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:rsidR="007225E5" w:rsidRPr="00567835" w:rsidRDefault="007225E5" w:rsidP="007225E5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0421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31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225E5" w:rsidRPr="00567835" w:rsidTr="006127F9">
        <w:tc>
          <w:tcPr>
            <w:tcW w:w="4074" w:type="dxa"/>
            <w:shd w:val="clear" w:color="auto" w:fill="auto"/>
            <w:vAlign w:val="bottom"/>
          </w:tcPr>
          <w:p w:rsidR="007225E5" w:rsidRPr="00567835" w:rsidRDefault="007225E5" w:rsidP="007225E5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:rsidR="007225E5" w:rsidRPr="00567835" w:rsidRDefault="007225E5" w:rsidP="007225E5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7225E5" w:rsidRPr="00567835" w:rsidRDefault="007225E5" w:rsidP="007225E5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:rsidR="007225E5" w:rsidRPr="00567835" w:rsidRDefault="007225E5" w:rsidP="007225E5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7225E5" w:rsidRPr="00567835" w:rsidRDefault="007225E5" w:rsidP="007225E5">
            <w:pPr>
              <w:pStyle w:val="PlainText"/>
              <w:snapToGrid w:val="0"/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7225E5" w:rsidRPr="00567835" w:rsidRDefault="007225E5" w:rsidP="007225E5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38" w:type="dxa"/>
            <w:shd w:val="clear" w:color="auto" w:fill="auto"/>
          </w:tcPr>
          <w:p w:rsidR="007225E5" w:rsidRPr="00567835" w:rsidRDefault="007225E5" w:rsidP="007225E5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:rsidR="007225E5" w:rsidRPr="00567835" w:rsidRDefault="007225E5" w:rsidP="007225E5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60</w:t>
            </w:r>
          </w:p>
        </w:tc>
      </w:tr>
      <w:tr w:rsidR="007225E5" w:rsidRPr="00567835" w:rsidTr="006127F9">
        <w:tc>
          <w:tcPr>
            <w:tcW w:w="4074" w:type="dxa"/>
            <w:shd w:val="clear" w:color="auto" w:fill="auto"/>
            <w:vAlign w:val="bottom"/>
          </w:tcPr>
          <w:p w:rsidR="007225E5" w:rsidRPr="00567835" w:rsidRDefault="007225E5" w:rsidP="007225E5">
            <w:pPr>
              <w:snapToGrid w:val="0"/>
              <w:ind w:right="-10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5095" w:type="dxa"/>
            <w:gridSpan w:val="7"/>
            <w:shd w:val="clear" w:color="auto" w:fill="auto"/>
            <w:vAlign w:val="bottom"/>
          </w:tcPr>
          <w:p w:rsidR="007225E5" w:rsidRPr="00567835" w:rsidRDefault="007225E5" w:rsidP="007225E5">
            <w:pPr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7225E5" w:rsidRPr="00567835" w:rsidTr="006127F9">
        <w:tc>
          <w:tcPr>
            <w:tcW w:w="4074" w:type="dxa"/>
            <w:shd w:val="clear" w:color="auto" w:fill="auto"/>
          </w:tcPr>
          <w:p w:rsidR="007225E5" w:rsidRPr="00567835" w:rsidRDefault="007225E5" w:rsidP="007225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หลักทรัพย์รัฐบาลที่เป็นเงินสำรองประกันชีวิต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7225E5" w:rsidRPr="00567835" w:rsidRDefault="00C83D9E" w:rsidP="007225E5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64,448</w:t>
            </w:r>
          </w:p>
        </w:tc>
        <w:tc>
          <w:tcPr>
            <w:tcW w:w="236" w:type="dxa"/>
            <w:shd w:val="clear" w:color="auto" w:fill="auto"/>
          </w:tcPr>
          <w:p w:rsidR="007225E5" w:rsidRPr="00567835" w:rsidRDefault="007225E5" w:rsidP="007225E5">
            <w:pPr>
              <w:tabs>
                <w:tab w:val="decimal" w:pos="792"/>
              </w:tabs>
              <w:snapToGrid w:val="0"/>
              <w:ind w:left="-108" w:right="-83"/>
              <w:jc w:val="right"/>
              <w:rPr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:rsidR="007225E5" w:rsidRPr="00567835" w:rsidRDefault="007225E5" w:rsidP="005433CE">
            <w:pPr>
              <w:tabs>
                <w:tab w:val="decimal" w:pos="788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53,092</w:t>
            </w:r>
          </w:p>
        </w:tc>
        <w:tc>
          <w:tcPr>
            <w:tcW w:w="270" w:type="dxa"/>
            <w:shd w:val="clear" w:color="auto" w:fill="auto"/>
          </w:tcPr>
          <w:p w:rsidR="007225E5" w:rsidRPr="00567835" w:rsidRDefault="007225E5" w:rsidP="007225E5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7225E5" w:rsidRPr="00567835" w:rsidRDefault="00AE7616" w:rsidP="007225E5">
            <w:pPr>
              <w:tabs>
                <w:tab w:val="decimal" w:pos="702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7225E5" w:rsidRPr="00567835" w:rsidRDefault="007225E5" w:rsidP="007225E5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:rsidR="007225E5" w:rsidRPr="00567835" w:rsidRDefault="007225E5" w:rsidP="007225E5">
            <w:pPr>
              <w:tabs>
                <w:tab w:val="decimal" w:pos="702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</w:tr>
      <w:tr w:rsidR="007225E5" w:rsidRPr="00567835" w:rsidTr="006127F9">
        <w:tc>
          <w:tcPr>
            <w:tcW w:w="4074" w:type="dxa"/>
            <w:shd w:val="clear" w:color="auto" w:fill="auto"/>
          </w:tcPr>
          <w:p w:rsidR="007225E5" w:rsidRPr="00567835" w:rsidRDefault="007225E5" w:rsidP="007225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lang w:val="en-GB"/>
              </w:rPr>
            </w:pPr>
            <w:r w:rsidRPr="00567835">
              <w:rPr>
                <w:rFonts w:ascii="Angsana New" w:hAnsi="Angsana New" w:cs="Angsana New"/>
                <w:cs/>
              </w:rPr>
              <w:t>หลักทรัพย์หรือตราสารแสดงสิทธิในหนี้ที่เป็น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7225E5" w:rsidRPr="00567835" w:rsidRDefault="007225E5" w:rsidP="007225E5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7225E5" w:rsidRPr="00567835" w:rsidRDefault="007225E5" w:rsidP="007225E5">
            <w:pPr>
              <w:tabs>
                <w:tab w:val="decimal" w:pos="792"/>
              </w:tabs>
              <w:snapToGrid w:val="0"/>
              <w:ind w:left="-108" w:right="-83"/>
              <w:jc w:val="right"/>
              <w:rPr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:rsidR="007225E5" w:rsidRPr="00567835" w:rsidRDefault="007225E5" w:rsidP="005433CE">
            <w:pPr>
              <w:tabs>
                <w:tab w:val="decimal" w:pos="788"/>
              </w:tabs>
              <w:ind w:left="-69" w:right="-113" w:firstLine="16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7225E5" w:rsidRPr="00567835" w:rsidRDefault="007225E5" w:rsidP="007225E5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7225E5" w:rsidRPr="00567835" w:rsidRDefault="007225E5" w:rsidP="007225E5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:rsidR="007225E5" w:rsidRPr="00567835" w:rsidRDefault="007225E5" w:rsidP="007225E5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:rsidR="007225E5" w:rsidRPr="00567835" w:rsidRDefault="007225E5" w:rsidP="007225E5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</w:p>
        </w:tc>
      </w:tr>
      <w:tr w:rsidR="007225E5" w:rsidRPr="00567835" w:rsidTr="00A71B29">
        <w:tc>
          <w:tcPr>
            <w:tcW w:w="4074" w:type="dxa"/>
            <w:shd w:val="clear" w:color="auto" w:fill="auto"/>
          </w:tcPr>
          <w:p w:rsidR="007225E5" w:rsidRPr="00567835" w:rsidRDefault="007225E5" w:rsidP="007225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64" w:hanging="164"/>
              <w:rPr>
                <w:rFonts w:ascii="Angsana New" w:hAnsi="Angsana New" w:cs="Angsana New"/>
                <w:lang w:val="en-GB"/>
              </w:rPr>
            </w:pPr>
            <w:bookmarkStart w:id="10" w:name="OLE_LINK4"/>
            <w:bookmarkEnd w:id="10"/>
            <w:r>
              <w:rPr>
                <w:rFonts w:ascii="Angsana New" w:hAnsi="Angsana New" w:cs="Angsana New"/>
              </w:rPr>
              <w:tab/>
            </w:r>
            <w:r w:rsidRPr="00567835">
              <w:rPr>
                <w:rFonts w:ascii="Angsana New" w:hAnsi="Angsana New" w:cs="Angsana New"/>
                <w:cs/>
              </w:rPr>
              <w:t>หลักประกันในธุรกรรมซื้อ (ขายคืน)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7225E5" w:rsidRPr="00567835" w:rsidRDefault="0087568A" w:rsidP="007225E5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32,137</w:t>
            </w:r>
          </w:p>
        </w:tc>
        <w:tc>
          <w:tcPr>
            <w:tcW w:w="236" w:type="dxa"/>
            <w:shd w:val="clear" w:color="auto" w:fill="auto"/>
          </w:tcPr>
          <w:p w:rsidR="007225E5" w:rsidRPr="00567835" w:rsidRDefault="007225E5" w:rsidP="007225E5">
            <w:pPr>
              <w:tabs>
                <w:tab w:val="decimal" w:pos="792"/>
              </w:tabs>
              <w:snapToGrid w:val="0"/>
              <w:ind w:left="-108" w:right="-83"/>
              <w:jc w:val="right"/>
              <w:rPr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:rsidR="007225E5" w:rsidRPr="00567835" w:rsidRDefault="007225E5" w:rsidP="005433CE">
            <w:pPr>
              <w:tabs>
                <w:tab w:val="decimal" w:pos="788"/>
              </w:tabs>
              <w:ind w:left="-69" w:right="-113" w:firstLine="16"/>
              <w:rPr>
                <w:sz w:val="28"/>
                <w:szCs w:val="28"/>
                <w:lang w:val="en-GB"/>
              </w:rPr>
            </w:pPr>
            <w:r w:rsidRPr="00567835">
              <w:rPr>
                <w:sz w:val="28"/>
                <w:szCs w:val="28"/>
                <w:lang w:val="en-GB"/>
              </w:rPr>
              <w:t>26,179</w:t>
            </w:r>
          </w:p>
        </w:tc>
        <w:tc>
          <w:tcPr>
            <w:tcW w:w="270" w:type="dxa"/>
            <w:shd w:val="clear" w:color="auto" w:fill="auto"/>
          </w:tcPr>
          <w:p w:rsidR="007225E5" w:rsidRPr="00567835" w:rsidRDefault="007225E5" w:rsidP="007225E5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7225E5" w:rsidRPr="00567835" w:rsidRDefault="0087568A" w:rsidP="007225E5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32,137</w:t>
            </w:r>
          </w:p>
        </w:tc>
        <w:tc>
          <w:tcPr>
            <w:tcW w:w="238" w:type="dxa"/>
            <w:shd w:val="clear" w:color="auto" w:fill="auto"/>
          </w:tcPr>
          <w:p w:rsidR="007225E5" w:rsidRPr="00567835" w:rsidRDefault="007225E5" w:rsidP="007225E5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:rsidR="007225E5" w:rsidRPr="00567835" w:rsidRDefault="007225E5" w:rsidP="007225E5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26,179</w:t>
            </w:r>
          </w:p>
        </w:tc>
      </w:tr>
      <w:tr w:rsidR="007225E5" w:rsidRPr="00567835" w:rsidTr="00A71B29">
        <w:tc>
          <w:tcPr>
            <w:tcW w:w="4074" w:type="dxa"/>
            <w:shd w:val="clear" w:color="auto" w:fill="auto"/>
          </w:tcPr>
          <w:p w:rsidR="007225E5" w:rsidRPr="00567835" w:rsidRDefault="007225E5" w:rsidP="007225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lang w:val="en-GB"/>
              </w:rPr>
            </w:pPr>
            <w:r w:rsidRPr="00567835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7225E5" w:rsidRPr="00567835" w:rsidRDefault="0087568A" w:rsidP="005B18A7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  <w:r w:rsidR="005B18A7">
              <w:rPr>
                <w:sz w:val="28"/>
                <w:szCs w:val="28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:rsidR="007225E5" w:rsidRPr="00567835" w:rsidRDefault="007225E5" w:rsidP="007225E5">
            <w:pPr>
              <w:tabs>
                <w:tab w:val="decimal" w:pos="792"/>
              </w:tabs>
              <w:snapToGrid w:val="0"/>
              <w:ind w:left="-108" w:right="-83"/>
              <w:jc w:val="right"/>
              <w:rPr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:rsidR="007225E5" w:rsidRPr="00567835" w:rsidRDefault="007225E5" w:rsidP="005433CE">
            <w:pPr>
              <w:tabs>
                <w:tab w:val="decimal" w:pos="788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</w:t>
            </w:r>
          </w:p>
        </w:tc>
        <w:tc>
          <w:tcPr>
            <w:tcW w:w="270" w:type="dxa"/>
            <w:shd w:val="clear" w:color="auto" w:fill="auto"/>
          </w:tcPr>
          <w:p w:rsidR="007225E5" w:rsidRPr="00567835" w:rsidRDefault="007225E5" w:rsidP="007225E5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7225E5" w:rsidRPr="00567835" w:rsidRDefault="0087568A" w:rsidP="007225E5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238" w:type="dxa"/>
            <w:shd w:val="clear" w:color="auto" w:fill="auto"/>
          </w:tcPr>
          <w:p w:rsidR="007225E5" w:rsidRPr="00567835" w:rsidRDefault="007225E5" w:rsidP="007225E5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:rsidR="007225E5" w:rsidRPr="00567835" w:rsidRDefault="007225E5" w:rsidP="007225E5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156</w:t>
            </w:r>
          </w:p>
        </w:tc>
      </w:tr>
      <w:tr w:rsidR="007225E5" w:rsidRPr="00567835" w:rsidTr="00A71B29">
        <w:tc>
          <w:tcPr>
            <w:tcW w:w="4074" w:type="dxa"/>
            <w:shd w:val="clear" w:color="auto" w:fill="auto"/>
          </w:tcPr>
          <w:p w:rsidR="007225E5" w:rsidRPr="00567835" w:rsidRDefault="007225E5" w:rsidP="007225E5">
            <w:pPr>
              <w:rPr>
                <w:b/>
                <w:bCs/>
                <w:sz w:val="28"/>
                <w:szCs w:val="28"/>
                <w:lang w:val="en-GB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7225E5" w:rsidRPr="00567835" w:rsidRDefault="0087568A" w:rsidP="007225E5">
            <w:pPr>
              <w:tabs>
                <w:tab w:val="decimal" w:pos="864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97</w:t>
            </w:r>
            <w:r w:rsidR="00C83D9E">
              <w:rPr>
                <w:b/>
                <w:bCs/>
                <w:sz w:val="28"/>
                <w:szCs w:val="28"/>
              </w:rPr>
              <w:t>,</w:t>
            </w:r>
            <w:r w:rsidR="005B18A7">
              <w:rPr>
                <w:b/>
                <w:bCs/>
                <w:sz w:val="28"/>
                <w:szCs w:val="28"/>
              </w:rPr>
              <w:t>334</w:t>
            </w:r>
          </w:p>
        </w:tc>
        <w:tc>
          <w:tcPr>
            <w:tcW w:w="236" w:type="dxa"/>
            <w:shd w:val="clear" w:color="auto" w:fill="auto"/>
          </w:tcPr>
          <w:p w:rsidR="007225E5" w:rsidRPr="00567835" w:rsidRDefault="007225E5" w:rsidP="007225E5">
            <w:pPr>
              <w:pStyle w:val="PlainText"/>
              <w:tabs>
                <w:tab w:val="decimal" w:pos="680"/>
              </w:tabs>
              <w:snapToGrid w:val="0"/>
              <w:ind w:left="-108" w:right="-8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7225E5" w:rsidRPr="00567835" w:rsidRDefault="007225E5" w:rsidP="005433CE">
            <w:pPr>
              <w:tabs>
                <w:tab w:val="decimal" w:pos="788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79,482</w:t>
            </w:r>
          </w:p>
        </w:tc>
        <w:tc>
          <w:tcPr>
            <w:tcW w:w="270" w:type="dxa"/>
            <w:shd w:val="clear" w:color="auto" w:fill="auto"/>
          </w:tcPr>
          <w:p w:rsidR="007225E5" w:rsidRPr="00567835" w:rsidRDefault="007225E5" w:rsidP="007225E5">
            <w:pPr>
              <w:pStyle w:val="PlainText"/>
              <w:tabs>
                <w:tab w:val="decimal" w:pos="680"/>
              </w:tabs>
              <w:snapToGrid w:val="0"/>
              <w:ind w:left="-69" w:right="-83" w:firstLine="16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7225E5" w:rsidRPr="00567835" w:rsidRDefault="0087568A" w:rsidP="007225E5">
            <w:pPr>
              <w:tabs>
                <w:tab w:val="decimal" w:pos="866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32,184</w:t>
            </w:r>
          </w:p>
        </w:tc>
        <w:tc>
          <w:tcPr>
            <w:tcW w:w="238" w:type="dxa"/>
            <w:shd w:val="clear" w:color="auto" w:fill="auto"/>
          </w:tcPr>
          <w:p w:rsidR="007225E5" w:rsidRPr="00567835" w:rsidRDefault="007225E5" w:rsidP="007225E5">
            <w:pPr>
              <w:pStyle w:val="PlainText"/>
              <w:tabs>
                <w:tab w:val="decimal" w:pos="680"/>
              </w:tabs>
              <w:snapToGrid w:val="0"/>
              <w:ind w:left="-69" w:right="-83" w:firstLine="16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7225E5" w:rsidRPr="00567835" w:rsidRDefault="007225E5" w:rsidP="007225E5">
            <w:pPr>
              <w:tabs>
                <w:tab w:val="decimal" w:pos="866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26,335</w:t>
            </w:r>
          </w:p>
        </w:tc>
      </w:tr>
    </w:tbl>
    <w:p w:rsidR="00B43CEF" w:rsidRPr="00061A55" w:rsidRDefault="00B43CEF">
      <w:pPr>
        <w:suppressAutoHyphens w:val="0"/>
        <w:rPr>
          <w:spacing w:val="-4"/>
          <w:sz w:val="30"/>
          <w:szCs w:val="30"/>
        </w:rPr>
      </w:pPr>
    </w:p>
    <w:p w:rsidR="00A72CF0" w:rsidRPr="00567835" w:rsidRDefault="0054083F" w:rsidP="00A72CF0">
      <w:pPr>
        <w:tabs>
          <w:tab w:val="left" w:pos="540"/>
        </w:tabs>
        <w:suppressAutoHyphens w:val="0"/>
        <w:rPr>
          <w:sz w:val="30"/>
          <w:szCs w:val="30"/>
        </w:rPr>
      </w:pPr>
      <w:r>
        <w:rPr>
          <w:b/>
          <w:bCs/>
          <w:sz w:val="30"/>
          <w:szCs w:val="30"/>
        </w:rPr>
        <w:t>31</w:t>
      </w:r>
      <w:r w:rsidR="00A72CF0" w:rsidRPr="00567835">
        <w:rPr>
          <w:b/>
          <w:bCs/>
          <w:sz w:val="30"/>
          <w:szCs w:val="30"/>
        </w:rPr>
        <w:tab/>
      </w:r>
      <w:r w:rsidR="00A72CF0" w:rsidRPr="00567835">
        <w:rPr>
          <w:b/>
          <w:bCs/>
          <w:sz w:val="30"/>
          <w:szCs w:val="30"/>
          <w:cs/>
        </w:rPr>
        <w:t>หนี้สินที่อาจเกิดขึ้นในภายหน้า</w:t>
      </w:r>
    </w:p>
    <w:p w:rsidR="00A72CF0" w:rsidRPr="00061A55" w:rsidRDefault="00A72CF0" w:rsidP="00A72CF0">
      <w:pPr>
        <w:ind w:left="540" w:right="-25"/>
        <w:jc w:val="thaiDistribute"/>
        <w:rPr>
          <w:spacing w:val="-4"/>
          <w:sz w:val="30"/>
          <w:szCs w:val="30"/>
        </w:rPr>
      </w:pPr>
    </w:p>
    <w:p w:rsidR="00A72CF0" w:rsidRPr="00567835" w:rsidRDefault="00A72CF0" w:rsidP="00A72CF0">
      <w:pPr>
        <w:ind w:left="540" w:right="-23"/>
        <w:jc w:val="thaiDistribute"/>
        <w:rPr>
          <w:sz w:val="30"/>
          <w:szCs w:val="30"/>
        </w:rPr>
      </w:pPr>
      <w:r w:rsidRPr="00567835">
        <w:rPr>
          <w:spacing w:val="-2"/>
          <w:sz w:val="30"/>
          <w:szCs w:val="30"/>
          <w:cs/>
        </w:rPr>
        <w:t xml:space="preserve">ณ วันที่ </w:t>
      </w:r>
      <w:r w:rsidR="007225E5" w:rsidRPr="0004215F">
        <w:rPr>
          <w:rFonts w:asciiTheme="majorBidi" w:hAnsiTheme="majorBidi" w:cstheme="majorBidi"/>
          <w:spacing w:val="-2"/>
          <w:sz w:val="30"/>
          <w:szCs w:val="30"/>
          <w:cs/>
        </w:rPr>
        <w:t>30</w:t>
      </w:r>
      <w:r w:rsidR="007225E5">
        <w:rPr>
          <w:rFonts w:hint="cs"/>
          <w:spacing w:val="-2"/>
          <w:sz w:val="30"/>
          <w:szCs w:val="30"/>
          <w:cs/>
        </w:rPr>
        <w:t xml:space="preserve"> มิถุนายน </w:t>
      </w:r>
      <w:r w:rsidR="007225E5" w:rsidRPr="0004215F">
        <w:rPr>
          <w:rFonts w:asciiTheme="majorBidi" w:hAnsiTheme="majorBidi" w:cstheme="majorBidi"/>
          <w:spacing w:val="-2"/>
          <w:sz w:val="30"/>
          <w:szCs w:val="30"/>
          <w:cs/>
        </w:rPr>
        <w:t>2561</w:t>
      </w:r>
      <w:r w:rsidR="007225E5">
        <w:rPr>
          <w:rFonts w:hint="cs"/>
          <w:spacing w:val="-2"/>
          <w:sz w:val="30"/>
          <w:szCs w:val="30"/>
          <w:cs/>
        </w:rPr>
        <w:t xml:space="preserve"> และ </w:t>
      </w:r>
      <w:r w:rsidRPr="00567835">
        <w:rPr>
          <w:sz w:val="30"/>
          <w:szCs w:val="30"/>
        </w:rPr>
        <w:t xml:space="preserve">31 </w:t>
      </w:r>
      <w:r w:rsidRPr="00567835">
        <w:rPr>
          <w:sz w:val="30"/>
          <w:szCs w:val="30"/>
          <w:cs/>
        </w:rPr>
        <w:t xml:space="preserve">ธันวาคม </w:t>
      </w:r>
      <w:r w:rsidR="003346C4" w:rsidRPr="00567835">
        <w:rPr>
          <w:sz w:val="30"/>
          <w:szCs w:val="30"/>
        </w:rPr>
        <w:t>2560</w:t>
      </w:r>
      <w:r w:rsidR="008B7BBE" w:rsidRPr="00567835">
        <w:rPr>
          <w:sz w:val="30"/>
          <w:szCs w:val="30"/>
          <w:cs/>
        </w:rPr>
        <w:t xml:space="preserve"> </w:t>
      </w:r>
      <w:r w:rsidRPr="00567835">
        <w:rPr>
          <w:spacing w:val="-2"/>
          <w:sz w:val="30"/>
          <w:szCs w:val="30"/>
          <w:cs/>
        </w:rPr>
        <w:t>หนี้สินที่อาจเกิดขึ้นในภายหน้า</w:t>
      </w:r>
      <w:r w:rsidRPr="00567835">
        <w:rPr>
          <w:sz w:val="30"/>
          <w:szCs w:val="30"/>
          <w:cs/>
        </w:rPr>
        <w:t>มีดังนี้</w:t>
      </w:r>
    </w:p>
    <w:p w:rsidR="00A72CF0" w:rsidRPr="00061A55" w:rsidRDefault="00A72CF0" w:rsidP="00A72CF0">
      <w:pPr>
        <w:ind w:left="540" w:right="-25"/>
        <w:jc w:val="thaiDistribute"/>
        <w:rPr>
          <w:spacing w:val="-4"/>
          <w:sz w:val="30"/>
          <w:szCs w:val="30"/>
        </w:rPr>
      </w:pPr>
    </w:p>
    <w:tbl>
      <w:tblPr>
        <w:tblW w:w="919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10"/>
        <w:gridCol w:w="1050"/>
        <w:gridCol w:w="251"/>
        <w:gridCol w:w="1003"/>
        <w:gridCol w:w="271"/>
        <w:gridCol w:w="1092"/>
        <w:gridCol w:w="252"/>
        <w:gridCol w:w="1162"/>
      </w:tblGrid>
      <w:tr w:rsidR="00A72CF0" w:rsidRPr="00567835" w:rsidTr="006127F9">
        <w:trPr>
          <w:trHeight w:val="324"/>
        </w:trPr>
        <w:tc>
          <w:tcPr>
            <w:tcW w:w="4110" w:type="dxa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snapToGrid w:val="0"/>
              <w:ind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04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ind w:left="-145" w:right="-11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7" w:type="dxa"/>
            <w:gridSpan w:val="4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A71B29" w:rsidRPr="00567835" w:rsidTr="006127F9">
        <w:trPr>
          <w:trHeight w:val="339"/>
        </w:trPr>
        <w:tc>
          <w:tcPr>
            <w:tcW w:w="4110" w:type="dxa"/>
            <w:shd w:val="clear" w:color="auto" w:fill="auto"/>
            <w:vAlign w:val="bottom"/>
          </w:tcPr>
          <w:p w:rsidR="00A71B29" w:rsidRPr="00567835" w:rsidRDefault="00A71B29" w:rsidP="00A71B29">
            <w:pPr>
              <w:pStyle w:val="PlainText"/>
              <w:snapToGrid w:val="0"/>
              <w:ind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A71B29" w:rsidRPr="00567835" w:rsidRDefault="00A71B29" w:rsidP="00A71B2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51" w:type="dxa"/>
            <w:shd w:val="clear" w:color="auto" w:fill="auto"/>
          </w:tcPr>
          <w:p w:rsidR="00A71B29" w:rsidRPr="00567835" w:rsidRDefault="00A71B29" w:rsidP="00A71B2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A71B29" w:rsidRPr="00567835" w:rsidRDefault="00A71B29" w:rsidP="00A71B2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271" w:type="dxa"/>
            <w:shd w:val="clear" w:color="auto" w:fill="auto"/>
          </w:tcPr>
          <w:p w:rsidR="00A71B29" w:rsidRPr="00567835" w:rsidRDefault="00A71B29" w:rsidP="00A71B29">
            <w:pPr>
              <w:pStyle w:val="PlainText"/>
              <w:snapToGrid w:val="0"/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:rsidR="00A71B29" w:rsidRPr="00567835" w:rsidRDefault="00A71B29" w:rsidP="00A71B2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52" w:type="dxa"/>
            <w:shd w:val="clear" w:color="auto" w:fill="auto"/>
          </w:tcPr>
          <w:p w:rsidR="00A71B29" w:rsidRPr="00567835" w:rsidRDefault="00A71B29" w:rsidP="00A71B2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:rsidR="00A71B29" w:rsidRPr="00567835" w:rsidRDefault="00A71B29" w:rsidP="00A71B2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31 ธันวาคม</w:t>
            </w:r>
          </w:p>
        </w:tc>
      </w:tr>
      <w:tr w:rsidR="00A71B29" w:rsidRPr="00567835" w:rsidTr="006127F9">
        <w:trPr>
          <w:trHeight w:val="339"/>
        </w:trPr>
        <w:tc>
          <w:tcPr>
            <w:tcW w:w="4110" w:type="dxa"/>
            <w:shd w:val="clear" w:color="auto" w:fill="auto"/>
            <w:vAlign w:val="bottom"/>
          </w:tcPr>
          <w:p w:rsidR="00A71B29" w:rsidRPr="00567835" w:rsidRDefault="00A71B29" w:rsidP="00A71B29">
            <w:pPr>
              <w:pStyle w:val="PlainText"/>
              <w:snapToGrid w:val="0"/>
              <w:ind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A71B29" w:rsidRPr="00567835" w:rsidRDefault="00A71B29" w:rsidP="00A71B2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51" w:type="dxa"/>
            <w:shd w:val="clear" w:color="auto" w:fill="auto"/>
          </w:tcPr>
          <w:p w:rsidR="00A71B29" w:rsidRPr="00567835" w:rsidRDefault="00A71B29" w:rsidP="00A71B2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A71B29" w:rsidRPr="00567835" w:rsidRDefault="00A71B29" w:rsidP="00A71B2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60</w:t>
            </w:r>
          </w:p>
        </w:tc>
        <w:tc>
          <w:tcPr>
            <w:tcW w:w="271" w:type="dxa"/>
            <w:shd w:val="clear" w:color="auto" w:fill="auto"/>
          </w:tcPr>
          <w:p w:rsidR="00A71B29" w:rsidRPr="00567835" w:rsidRDefault="00A71B29" w:rsidP="00A71B29">
            <w:pPr>
              <w:pStyle w:val="PlainText"/>
              <w:snapToGrid w:val="0"/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:rsidR="00A71B29" w:rsidRPr="00567835" w:rsidRDefault="00A71B29" w:rsidP="00A71B2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52" w:type="dxa"/>
            <w:shd w:val="clear" w:color="auto" w:fill="auto"/>
          </w:tcPr>
          <w:p w:rsidR="00A71B29" w:rsidRPr="00567835" w:rsidRDefault="00A71B29" w:rsidP="00A71B2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:rsidR="00A71B29" w:rsidRPr="00567835" w:rsidRDefault="00A71B29" w:rsidP="00A71B2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60</w:t>
            </w:r>
          </w:p>
        </w:tc>
      </w:tr>
      <w:tr w:rsidR="00A71B29" w:rsidRPr="00567835" w:rsidTr="006127F9">
        <w:trPr>
          <w:trHeight w:val="324"/>
        </w:trPr>
        <w:tc>
          <w:tcPr>
            <w:tcW w:w="4110" w:type="dxa"/>
            <w:shd w:val="clear" w:color="auto" w:fill="auto"/>
            <w:vAlign w:val="bottom"/>
          </w:tcPr>
          <w:p w:rsidR="00A71B29" w:rsidRPr="00567835" w:rsidRDefault="00A71B29" w:rsidP="00A71B29">
            <w:pPr>
              <w:pStyle w:val="PlainText"/>
              <w:snapToGrid w:val="0"/>
              <w:ind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81" w:type="dxa"/>
            <w:gridSpan w:val="7"/>
            <w:shd w:val="clear" w:color="auto" w:fill="auto"/>
            <w:vAlign w:val="bottom"/>
          </w:tcPr>
          <w:p w:rsidR="00A71B29" w:rsidRPr="00567835" w:rsidRDefault="00A71B29" w:rsidP="00A71B29">
            <w:pPr>
              <w:tabs>
                <w:tab w:val="decimal" w:pos="818"/>
              </w:tabs>
              <w:ind w:left="-145" w:right="-118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71B29" w:rsidRPr="00567835" w:rsidTr="00A71B29">
        <w:trPr>
          <w:trHeight w:val="339"/>
        </w:trPr>
        <w:tc>
          <w:tcPr>
            <w:tcW w:w="4110" w:type="dxa"/>
            <w:shd w:val="clear" w:color="auto" w:fill="auto"/>
            <w:vAlign w:val="bottom"/>
          </w:tcPr>
          <w:p w:rsidR="00A71B29" w:rsidRPr="00567835" w:rsidRDefault="00A71B29" w:rsidP="00A71B29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</w:rPr>
              <w:t>การรับ</w:t>
            </w:r>
            <w:proofErr w:type="spellStart"/>
            <w:r w:rsidRPr="00567835">
              <w:rPr>
                <w:rFonts w:ascii="Angsana New" w:hAnsi="Angsana New" w:cs="Angsana New"/>
                <w:sz w:val="28"/>
                <w:szCs w:val="28"/>
                <w:cs/>
              </w:rPr>
              <w:t>อาวัล</w:t>
            </w:r>
            <w:proofErr w:type="spellEnd"/>
            <w:r w:rsidRPr="00567835">
              <w:rPr>
                <w:rFonts w:ascii="Angsana New" w:hAnsi="Angsana New" w:cs="Angsana New"/>
                <w:sz w:val="28"/>
                <w:szCs w:val="28"/>
                <w:cs/>
              </w:rPr>
              <w:t>ตั๋วเงิน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A71B29" w:rsidRPr="00567835" w:rsidRDefault="006A304A" w:rsidP="00A71B29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6,079</w:t>
            </w:r>
          </w:p>
        </w:tc>
        <w:tc>
          <w:tcPr>
            <w:tcW w:w="251" w:type="dxa"/>
            <w:shd w:val="clear" w:color="auto" w:fill="auto"/>
          </w:tcPr>
          <w:p w:rsidR="00A71B29" w:rsidRPr="00567835" w:rsidRDefault="00A71B29" w:rsidP="00A71B2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A71B29" w:rsidRPr="00567835" w:rsidRDefault="00A71B29" w:rsidP="004E51B6">
            <w:pPr>
              <w:tabs>
                <w:tab w:val="decimal" w:pos="715"/>
              </w:tabs>
              <w:ind w:left="-69" w:right="-113" w:firstLine="1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4,195</w:t>
            </w:r>
          </w:p>
        </w:tc>
        <w:tc>
          <w:tcPr>
            <w:tcW w:w="271" w:type="dxa"/>
            <w:shd w:val="clear" w:color="auto" w:fill="auto"/>
          </w:tcPr>
          <w:p w:rsidR="00A71B29" w:rsidRPr="00567835" w:rsidRDefault="00A71B29" w:rsidP="00A71B2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:rsidR="00A71B29" w:rsidRPr="00567835" w:rsidRDefault="006A304A" w:rsidP="00A71B2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6,079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1B29" w:rsidRPr="00567835" w:rsidRDefault="00A71B29" w:rsidP="00A71B29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:rsidR="00A71B29" w:rsidRPr="00567835" w:rsidRDefault="00A71B29" w:rsidP="00A71B2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4,195</w:t>
            </w:r>
          </w:p>
        </w:tc>
      </w:tr>
      <w:tr w:rsidR="00A71B29" w:rsidRPr="00567835" w:rsidTr="00A71B29">
        <w:trPr>
          <w:trHeight w:val="339"/>
        </w:trPr>
        <w:tc>
          <w:tcPr>
            <w:tcW w:w="4110" w:type="dxa"/>
            <w:shd w:val="clear" w:color="auto" w:fill="auto"/>
            <w:vAlign w:val="bottom"/>
          </w:tcPr>
          <w:p w:rsidR="00A71B29" w:rsidRPr="00567835" w:rsidRDefault="00A71B29" w:rsidP="00A71B29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</w:rPr>
              <w:t>การค้ำประกันการกู้ยืมเงิน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A71B29" w:rsidRPr="00567835" w:rsidRDefault="006A304A" w:rsidP="00A71B29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15,020</w:t>
            </w:r>
          </w:p>
        </w:tc>
        <w:tc>
          <w:tcPr>
            <w:tcW w:w="251" w:type="dxa"/>
            <w:shd w:val="clear" w:color="auto" w:fill="auto"/>
          </w:tcPr>
          <w:p w:rsidR="00A71B29" w:rsidRPr="00567835" w:rsidRDefault="00A71B29" w:rsidP="00A71B2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A71B29" w:rsidRPr="00567835" w:rsidRDefault="00A71B29" w:rsidP="004E51B6">
            <w:pPr>
              <w:tabs>
                <w:tab w:val="decimal" w:pos="715"/>
              </w:tabs>
              <w:ind w:left="-69" w:right="-113" w:firstLine="1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14,476</w:t>
            </w:r>
          </w:p>
        </w:tc>
        <w:tc>
          <w:tcPr>
            <w:tcW w:w="271" w:type="dxa"/>
            <w:shd w:val="clear" w:color="auto" w:fill="auto"/>
          </w:tcPr>
          <w:p w:rsidR="00A71B29" w:rsidRPr="00567835" w:rsidRDefault="00A71B29" w:rsidP="00A71B2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:rsidR="00A71B29" w:rsidRPr="00567835" w:rsidRDefault="006A304A" w:rsidP="00A71B2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14,141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1B29" w:rsidRPr="00567835" w:rsidRDefault="00A71B29" w:rsidP="00A71B29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:rsidR="00A71B29" w:rsidRPr="00567835" w:rsidRDefault="00A71B29" w:rsidP="00A71B2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13,757</w:t>
            </w:r>
          </w:p>
        </w:tc>
      </w:tr>
      <w:tr w:rsidR="00A71B29" w:rsidRPr="00567835" w:rsidTr="00A71B29">
        <w:trPr>
          <w:trHeight w:val="339"/>
        </w:trPr>
        <w:tc>
          <w:tcPr>
            <w:tcW w:w="4110" w:type="dxa"/>
            <w:shd w:val="clear" w:color="auto" w:fill="auto"/>
            <w:vAlign w:val="bottom"/>
          </w:tcPr>
          <w:p w:rsidR="00A71B29" w:rsidRPr="00567835" w:rsidRDefault="00A71B29" w:rsidP="00A71B29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A71B29" w:rsidRPr="00567835" w:rsidRDefault="006A304A" w:rsidP="00A71B29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5,404</w:t>
            </w:r>
          </w:p>
        </w:tc>
        <w:tc>
          <w:tcPr>
            <w:tcW w:w="251" w:type="dxa"/>
            <w:shd w:val="clear" w:color="auto" w:fill="auto"/>
          </w:tcPr>
          <w:p w:rsidR="00A71B29" w:rsidRPr="00567835" w:rsidRDefault="00A71B29" w:rsidP="00A71B2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A71B29" w:rsidRPr="00567835" w:rsidRDefault="00A71B29" w:rsidP="004E51B6">
            <w:pPr>
              <w:tabs>
                <w:tab w:val="decimal" w:pos="715"/>
              </w:tabs>
              <w:ind w:left="-69" w:right="-113" w:firstLine="1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6,794</w:t>
            </w:r>
          </w:p>
        </w:tc>
        <w:tc>
          <w:tcPr>
            <w:tcW w:w="271" w:type="dxa"/>
            <w:shd w:val="clear" w:color="auto" w:fill="auto"/>
          </w:tcPr>
          <w:p w:rsidR="00A71B29" w:rsidRPr="00567835" w:rsidRDefault="00A71B29" w:rsidP="00A71B2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:rsidR="00A71B29" w:rsidRPr="00567835" w:rsidRDefault="006A304A" w:rsidP="00A71B2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5,404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1B29" w:rsidRPr="00567835" w:rsidRDefault="00A71B29" w:rsidP="00A71B29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:rsidR="00A71B29" w:rsidRPr="00567835" w:rsidRDefault="00A71B29" w:rsidP="00A71B2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6,794</w:t>
            </w:r>
          </w:p>
        </w:tc>
      </w:tr>
      <w:tr w:rsidR="00A71B29" w:rsidRPr="00567835" w:rsidTr="00A71B29">
        <w:trPr>
          <w:trHeight w:val="324"/>
        </w:trPr>
        <w:tc>
          <w:tcPr>
            <w:tcW w:w="4110" w:type="dxa"/>
            <w:shd w:val="clear" w:color="auto" w:fill="auto"/>
            <w:vAlign w:val="bottom"/>
          </w:tcPr>
          <w:p w:rsidR="00A71B29" w:rsidRPr="00567835" w:rsidRDefault="00A71B29" w:rsidP="00A71B29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proofErr w:type="spellStart"/>
            <w:r w:rsidRPr="00567835">
              <w:rPr>
                <w:rFonts w:ascii="Angsana New" w:hAnsi="Angsana New" w:cs="Angsana New"/>
                <w:sz w:val="28"/>
                <w:szCs w:val="28"/>
                <w:cs/>
              </w:rPr>
              <w:t>เล็ตเตอร์ออฟ</w:t>
            </w:r>
            <w:proofErr w:type="spellEnd"/>
            <w:r w:rsidRPr="00567835">
              <w:rPr>
                <w:rFonts w:ascii="Angsana New" w:hAnsi="Angsana New" w:cs="Angsana New"/>
                <w:sz w:val="28"/>
                <w:szCs w:val="28"/>
                <w:cs/>
              </w:rPr>
              <w:t>เครดิต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A71B29" w:rsidRPr="00567835" w:rsidRDefault="006A304A" w:rsidP="00A71B29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36,827</w:t>
            </w:r>
          </w:p>
        </w:tc>
        <w:tc>
          <w:tcPr>
            <w:tcW w:w="251" w:type="dxa"/>
            <w:shd w:val="clear" w:color="auto" w:fill="auto"/>
          </w:tcPr>
          <w:p w:rsidR="00A71B29" w:rsidRPr="00567835" w:rsidRDefault="00A71B29" w:rsidP="00A71B2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A71B29" w:rsidRPr="00567835" w:rsidRDefault="00A71B29" w:rsidP="004E51B6">
            <w:pPr>
              <w:tabs>
                <w:tab w:val="decimal" w:pos="715"/>
              </w:tabs>
              <w:ind w:left="-69" w:right="-113" w:firstLine="1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22,256</w:t>
            </w:r>
          </w:p>
        </w:tc>
        <w:tc>
          <w:tcPr>
            <w:tcW w:w="271" w:type="dxa"/>
            <w:shd w:val="clear" w:color="auto" w:fill="auto"/>
          </w:tcPr>
          <w:p w:rsidR="00A71B29" w:rsidRPr="00567835" w:rsidRDefault="00A71B29" w:rsidP="00A71B2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:rsidR="00A71B29" w:rsidRPr="00567835" w:rsidRDefault="006A304A" w:rsidP="00A71B2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36,455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1B29" w:rsidRPr="00567835" w:rsidRDefault="00A71B29" w:rsidP="00A71B29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:rsidR="00A71B29" w:rsidRPr="00567835" w:rsidRDefault="00A71B29" w:rsidP="00A71B2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21,779</w:t>
            </w:r>
          </w:p>
        </w:tc>
      </w:tr>
      <w:tr w:rsidR="00A71B29" w:rsidRPr="00567835" w:rsidTr="00A71B29">
        <w:trPr>
          <w:trHeight w:val="339"/>
        </w:trPr>
        <w:tc>
          <w:tcPr>
            <w:tcW w:w="4110" w:type="dxa"/>
            <w:shd w:val="clear" w:color="auto" w:fill="auto"/>
            <w:vAlign w:val="bottom"/>
          </w:tcPr>
          <w:p w:rsidR="00A71B29" w:rsidRPr="00567835" w:rsidRDefault="00A71B29" w:rsidP="00A71B29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ภาระผูกพันอื่น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A71B29" w:rsidRPr="00567835" w:rsidRDefault="00A71B29" w:rsidP="00A71B29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:rsidR="00A71B29" w:rsidRPr="00567835" w:rsidRDefault="00A71B29" w:rsidP="00A71B2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A71B29" w:rsidRPr="00567835" w:rsidRDefault="00A71B29" w:rsidP="004E51B6">
            <w:pPr>
              <w:tabs>
                <w:tab w:val="decimal" w:pos="715"/>
              </w:tabs>
              <w:ind w:left="-69" w:right="-113" w:firstLine="16"/>
              <w:rPr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</w:tcPr>
          <w:p w:rsidR="00A71B29" w:rsidRPr="00567835" w:rsidRDefault="00A71B29" w:rsidP="00A71B2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:rsidR="00A71B29" w:rsidRPr="00567835" w:rsidRDefault="00A71B29" w:rsidP="00A71B2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:rsidR="00A71B29" w:rsidRPr="00567835" w:rsidRDefault="00A71B29" w:rsidP="00A71B29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:rsidR="00A71B29" w:rsidRPr="00567835" w:rsidRDefault="00A71B29" w:rsidP="00A71B2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</w:p>
        </w:tc>
      </w:tr>
      <w:tr w:rsidR="00A71B29" w:rsidRPr="00567835" w:rsidTr="00A71B29">
        <w:trPr>
          <w:trHeight w:val="324"/>
        </w:trPr>
        <w:tc>
          <w:tcPr>
            <w:tcW w:w="4110" w:type="dxa"/>
            <w:shd w:val="clear" w:color="auto" w:fill="auto"/>
            <w:vAlign w:val="bottom"/>
          </w:tcPr>
          <w:p w:rsidR="00A71B29" w:rsidRPr="00567835" w:rsidRDefault="00A71B29" w:rsidP="00A71B29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</w:rPr>
              <w:t>-  วงเงินเบิกเกินบัญชีที่ลูกค้ายังไม่ได้ถอน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A71B29" w:rsidRPr="00567835" w:rsidRDefault="006A304A" w:rsidP="00A71B29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180,508</w:t>
            </w:r>
          </w:p>
        </w:tc>
        <w:tc>
          <w:tcPr>
            <w:tcW w:w="251" w:type="dxa"/>
            <w:shd w:val="clear" w:color="auto" w:fill="auto"/>
          </w:tcPr>
          <w:p w:rsidR="00A71B29" w:rsidRPr="00567835" w:rsidRDefault="00A71B29" w:rsidP="00A71B2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A71B29" w:rsidRPr="00567835" w:rsidRDefault="00A71B29" w:rsidP="004E51B6">
            <w:pPr>
              <w:tabs>
                <w:tab w:val="decimal" w:pos="715"/>
              </w:tabs>
              <w:ind w:left="-69" w:right="-113" w:firstLine="1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179,213</w:t>
            </w:r>
          </w:p>
        </w:tc>
        <w:tc>
          <w:tcPr>
            <w:tcW w:w="271" w:type="dxa"/>
            <w:shd w:val="clear" w:color="auto" w:fill="auto"/>
          </w:tcPr>
          <w:p w:rsidR="00A71B29" w:rsidRPr="00567835" w:rsidRDefault="00A71B29" w:rsidP="00A71B2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:rsidR="00A71B29" w:rsidRPr="00567835" w:rsidRDefault="006A304A" w:rsidP="00A71B2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179,734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1B29" w:rsidRPr="00567835" w:rsidRDefault="00A71B29" w:rsidP="00A71B29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:rsidR="00A71B29" w:rsidRPr="00567835" w:rsidRDefault="00A71B29" w:rsidP="00A71B2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178,446</w:t>
            </w:r>
          </w:p>
        </w:tc>
      </w:tr>
      <w:tr w:rsidR="00A71B29" w:rsidRPr="00567835" w:rsidTr="00A71B29">
        <w:trPr>
          <w:trHeight w:val="324"/>
        </w:trPr>
        <w:tc>
          <w:tcPr>
            <w:tcW w:w="4110" w:type="dxa"/>
            <w:shd w:val="clear" w:color="auto" w:fill="auto"/>
            <w:vAlign w:val="bottom"/>
          </w:tcPr>
          <w:p w:rsidR="00A71B29" w:rsidRPr="00567835" w:rsidRDefault="00A71B29" w:rsidP="00A71B29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</w:rPr>
              <w:t>-  การค้ำประกันอื่น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A71B29" w:rsidRPr="00567835" w:rsidRDefault="006A304A" w:rsidP="00A71B29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176,369</w:t>
            </w:r>
          </w:p>
        </w:tc>
        <w:tc>
          <w:tcPr>
            <w:tcW w:w="251" w:type="dxa"/>
            <w:shd w:val="clear" w:color="auto" w:fill="auto"/>
          </w:tcPr>
          <w:p w:rsidR="00A71B29" w:rsidRPr="00567835" w:rsidRDefault="00A71B29" w:rsidP="00A71B29">
            <w:pPr>
              <w:pStyle w:val="PlainText"/>
              <w:tabs>
                <w:tab w:val="decimal" w:pos="1165"/>
              </w:tabs>
              <w:snapToGrid w:val="0"/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A71B29" w:rsidRPr="00567835" w:rsidRDefault="00A71B29" w:rsidP="004E51B6">
            <w:pPr>
              <w:tabs>
                <w:tab w:val="decimal" w:pos="715"/>
              </w:tabs>
              <w:ind w:left="-69" w:right="-113" w:firstLine="1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176,112</w:t>
            </w:r>
          </w:p>
        </w:tc>
        <w:tc>
          <w:tcPr>
            <w:tcW w:w="271" w:type="dxa"/>
            <w:shd w:val="clear" w:color="auto" w:fill="auto"/>
          </w:tcPr>
          <w:p w:rsidR="00A71B29" w:rsidRPr="00567835" w:rsidRDefault="00A71B29" w:rsidP="00A71B29">
            <w:pPr>
              <w:pStyle w:val="PlainText"/>
              <w:tabs>
                <w:tab w:val="decimal" w:pos="1165"/>
              </w:tabs>
              <w:snapToGrid w:val="0"/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:rsidR="00A71B29" w:rsidRPr="00567835" w:rsidRDefault="006A304A" w:rsidP="00A71B2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175,250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1B29" w:rsidRPr="00567835" w:rsidRDefault="00A71B29" w:rsidP="00A71B29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:rsidR="00A71B29" w:rsidRPr="00567835" w:rsidRDefault="00A71B29" w:rsidP="00A71B2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175,127</w:t>
            </w:r>
          </w:p>
        </w:tc>
      </w:tr>
      <w:tr w:rsidR="00A71B29" w:rsidRPr="00567835" w:rsidTr="00A71B29">
        <w:trPr>
          <w:trHeight w:val="324"/>
        </w:trPr>
        <w:tc>
          <w:tcPr>
            <w:tcW w:w="4110" w:type="dxa"/>
            <w:shd w:val="clear" w:color="auto" w:fill="auto"/>
            <w:vAlign w:val="bottom"/>
          </w:tcPr>
          <w:p w:rsidR="00A71B29" w:rsidRPr="00567835" w:rsidRDefault="00A71B29" w:rsidP="00A71B29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</w:rPr>
              <w:t xml:space="preserve">-  ลูกหนี้ </w:t>
            </w: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/ เจ้าหนี้จากการซื้อขายเงินลงทุน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A71B29" w:rsidRPr="00567835" w:rsidRDefault="006A304A" w:rsidP="00A71B29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2,555</w:t>
            </w:r>
          </w:p>
        </w:tc>
        <w:tc>
          <w:tcPr>
            <w:tcW w:w="251" w:type="dxa"/>
            <w:shd w:val="clear" w:color="auto" w:fill="auto"/>
          </w:tcPr>
          <w:p w:rsidR="00A71B29" w:rsidRPr="00567835" w:rsidRDefault="00A71B29" w:rsidP="00A71B29">
            <w:pPr>
              <w:pStyle w:val="PlainText"/>
              <w:tabs>
                <w:tab w:val="decimal" w:pos="1165"/>
              </w:tabs>
              <w:snapToGrid w:val="0"/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A71B29" w:rsidRPr="00567835" w:rsidRDefault="00A71B29" w:rsidP="004E51B6">
            <w:pPr>
              <w:tabs>
                <w:tab w:val="decimal" w:pos="715"/>
              </w:tabs>
              <w:ind w:left="-69" w:right="-113" w:firstLine="1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3,232</w:t>
            </w:r>
          </w:p>
        </w:tc>
        <w:tc>
          <w:tcPr>
            <w:tcW w:w="271" w:type="dxa"/>
            <w:shd w:val="clear" w:color="auto" w:fill="auto"/>
          </w:tcPr>
          <w:p w:rsidR="00A71B29" w:rsidRPr="00567835" w:rsidRDefault="00A71B29" w:rsidP="00A71B29">
            <w:pPr>
              <w:pStyle w:val="PlainText"/>
              <w:tabs>
                <w:tab w:val="decimal" w:pos="1165"/>
              </w:tabs>
              <w:snapToGrid w:val="0"/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:rsidR="00A71B29" w:rsidRPr="00567835" w:rsidRDefault="006A304A" w:rsidP="00A71B2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2,525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1B29" w:rsidRPr="00567835" w:rsidRDefault="00A71B29" w:rsidP="00A71B29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:rsidR="00A71B29" w:rsidRPr="00567835" w:rsidRDefault="00A71B29" w:rsidP="00A71B2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3,212</w:t>
            </w:r>
          </w:p>
        </w:tc>
      </w:tr>
      <w:tr w:rsidR="00A71B29" w:rsidRPr="00567835" w:rsidTr="00A71B29">
        <w:trPr>
          <w:trHeight w:val="339"/>
        </w:trPr>
        <w:tc>
          <w:tcPr>
            <w:tcW w:w="4110" w:type="dxa"/>
            <w:shd w:val="clear" w:color="auto" w:fill="auto"/>
            <w:vAlign w:val="bottom"/>
          </w:tcPr>
          <w:p w:rsidR="00A71B29" w:rsidRPr="00567835" w:rsidRDefault="00A71B29" w:rsidP="00A71B29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</w:rPr>
              <w:t>-  อื่น ๆ</w:t>
            </w: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1B29" w:rsidRPr="00567835" w:rsidRDefault="006A304A" w:rsidP="00A71B29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40,357</w:t>
            </w:r>
          </w:p>
        </w:tc>
        <w:tc>
          <w:tcPr>
            <w:tcW w:w="251" w:type="dxa"/>
            <w:shd w:val="clear" w:color="auto" w:fill="auto"/>
          </w:tcPr>
          <w:p w:rsidR="00A71B29" w:rsidRPr="00567835" w:rsidRDefault="00A71B29" w:rsidP="00A71B29">
            <w:pPr>
              <w:tabs>
                <w:tab w:val="decimal" w:pos="702"/>
                <w:tab w:val="decimal" w:pos="818"/>
              </w:tabs>
              <w:snapToGrid w:val="0"/>
              <w:ind w:left="-126" w:right="-146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1B29" w:rsidRPr="00567835" w:rsidRDefault="00A71B29" w:rsidP="004E51B6">
            <w:pPr>
              <w:tabs>
                <w:tab w:val="decimal" w:pos="715"/>
              </w:tabs>
              <w:ind w:left="-69" w:right="-113" w:firstLine="1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28,232</w:t>
            </w:r>
          </w:p>
        </w:tc>
        <w:tc>
          <w:tcPr>
            <w:tcW w:w="271" w:type="dxa"/>
            <w:shd w:val="clear" w:color="auto" w:fill="auto"/>
          </w:tcPr>
          <w:p w:rsidR="00A71B29" w:rsidRPr="00567835" w:rsidRDefault="00A71B29" w:rsidP="00A71B2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1B29" w:rsidRPr="00567835" w:rsidRDefault="006A304A" w:rsidP="00A71B2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37,556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1B29" w:rsidRPr="00567835" w:rsidRDefault="00A71B29" w:rsidP="00A71B29">
            <w:pPr>
              <w:tabs>
                <w:tab w:val="decimal" w:pos="666"/>
              </w:tabs>
              <w:snapToGrid w:val="0"/>
              <w:ind w:left="-69" w:right="345" w:firstLine="16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16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1B29" w:rsidRPr="00567835" w:rsidRDefault="00A71B29" w:rsidP="00A71B2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24,032</w:t>
            </w:r>
          </w:p>
        </w:tc>
      </w:tr>
      <w:tr w:rsidR="00A71B29" w:rsidRPr="00567835" w:rsidTr="00A71B29">
        <w:trPr>
          <w:trHeight w:val="339"/>
        </w:trPr>
        <w:tc>
          <w:tcPr>
            <w:tcW w:w="4110" w:type="dxa"/>
            <w:shd w:val="clear" w:color="auto" w:fill="auto"/>
            <w:vAlign w:val="bottom"/>
          </w:tcPr>
          <w:p w:rsidR="00A71B29" w:rsidRPr="00567835" w:rsidRDefault="00A71B29" w:rsidP="00A71B29">
            <w:pPr>
              <w:pStyle w:val="PlainTex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1B29" w:rsidRPr="00567835" w:rsidRDefault="006A304A" w:rsidP="00A71B29">
            <w:pPr>
              <w:tabs>
                <w:tab w:val="decimal" w:pos="864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463,119</w:t>
            </w:r>
          </w:p>
        </w:tc>
        <w:tc>
          <w:tcPr>
            <w:tcW w:w="251" w:type="dxa"/>
            <w:shd w:val="clear" w:color="auto" w:fill="auto"/>
          </w:tcPr>
          <w:p w:rsidR="00A71B29" w:rsidRPr="00567835" w:rsidRDefault="00A71B29" w:rsidP="00A71B29">
            <w:pPr>
              <w:tabs>
                <w:tab w:val="decimal" w:pos="702"/>
                <w:tab w:val="decimal" w:pos="818"/>
              </w:tabs>
              <w:snapToGrid w:val="0"/>
              <w:ind w:left="-126" w:right="-14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1B29" w:rsidRPr="00567835" w:rsidRDefault="00A71B29" w:rsidP="004E51B6">
            <w:pPr>
              <w:tabs>
                <w:tab w:val="decimal" w:pos="715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434,510</w:t>
            </w:r>
          </w:p>
        </w:tc>
        <w:tc>
          <w:tcPr>
            <w:tcW w:w="271" w:type="dxa"/>
            <w:shd w:val="clear" w:color="auto" w:fill="auto"/>
          </w:tcPr>
          <w:p w:rsidR="00A71B29" w:rsidRPr="00567835" w:rsidRDefault="00A71B29" w:rsidP="00A71B29">
            <w:pPr>
              <w:tabs>
                <w:tab w:val="decimal" w:pos="818"/>
              </w:tabs>
              <w:snapToGrid w:val="0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1B29" w:rsidRPr="00567835" w:rsidRDefault="00FA45D3" w:rsidP="00A71B29">
            <w:pPr>
              <w:tabs>
                <w:tab w:val="decimal" w:pos="866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457,144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1B29" w:rsidRPr="00567835" w:rsidRDefault="00A71B29" w:rsidP="00A71B29">
            <w:pPr>
              <w:tabs>
                <w:tab w:val="decimal" w:pos="666"/>
              </w:tabs>
              <w:snapToGrid w:val="0"/>
              <w:ind w:left="-69" w:right="345" w:firstLine="16"/>
              <w:jc w:val="right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1B29" w:rsidRPr="00567835" w:rsidRDefault="00A71B29" w:rsidP="00A71B29">
            <w:pPr>
              <w:tabs>
                <w:tab w:val="decimal" w:pos="866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</w:rPr>
              <w:t>427,342</w:t>
            </w:r>
          </w:p>
        </w:tc>
      </w:tr>
    </w:tbl>
    <w:p w:rsidR="00D315C6" w:rsidRDefault="00D315C6" w:rsidP="00A72CF0">
      <w:pPr>
        <w:ind w:left="540" w:right="-23"/>
        <w:jc w:val="thaiDistribute"/>
        <w:rPr>
          <w:sz w:val="30"/>
          <w:szCs w:val="30"/>
        </w:rPr>
      </w:pPr>
    </w:p>
    <w:p w:rsidR="00A72CF0" w:rsidRDefault="00A72CF0" w:rsidP="00A72CF0">
      <w:pPr>
        <w:ind w:left="540" w:right="-23"/>
        <w:jc w:val="thaiDistribute"/>
        <w:rPr>
          <w:i/>
          <w:iCs/>
          <w:sz w:val="30"/>
          <w:szCs w:val="30"/>
        </w:rPr>
      </w:pPr>
      <w:r w:rsidRPr="00567835">
        <w:rPr>
          <w:sz w:val="30"/>
          <w:szCs w:val="30"/>
          <w:cs/>
        </w:rPr>
        <w:lastRenderedPageBreak/>
        <w:t xml:space="preserve">ณ วันที่ </w:t>
      </w:r>
      <w:r w:rsidR="00D315C6">
        <w:rPr>
          <w:sz w:val="30"/>
          <w:szCs w:val="30"/>
        </w:rPr>
        <w:t>30</w:t>
      </w:r>
      <w:r w:rsidR="008B7BBE" w:rsidRPr="00567835">
        <w:rPr>
          <w:sz w:val="30"/>
          <w:szCs w:val="30"/>
          <w:cs/>
        </w:rPr>
        <w:t xml:space="preserve"> </w:t>
      </w:r>
      <w:r w:rsidR="00D315C6">
        <w:rPr>
          <w:rFonts w:hint="cs"/>
          <w:sz w:val="30"/>
          <w:szCs w:val="30"/>
          <w:cs/>
        </w:rPr>
        <w:t>มิถุนายน</w:t>
      </w:r>
      <w:r w:rsidRPr="00567835">
        <w:rPr>
          <w:sz w:val="30"/>
          <w:szCs w:val="30"/>
          <w:cs/>
        </w:rPr>
        <w:t xml:space="preserve"> </w:t>
      </w:r>
      <w:r w:rsidR="00D315C6">
        <w:rPr>
          <w:sz w:val="30"/>
          <w:szCs w:val="30"/>
        </w:rPr>
        <w:t>2561</w:t>
      </w:r>
      <w:r w:rsidRPr="00567835">
        <w:rPr>
          <w:sz w:val="30"/>
          <w:szCs w:val="30"/>
          <w:cs/>
        </w:rPr>
        <w:t xml:space="preserve"> ธนาคารมีภาระผูกพันที่ให้แก่สถาบันการเงินซึ่งถูกสั่งปิดกิจการตามคำสั่งของกระทรวงการคลัง เมื่อวันที่ </w:t>
      </w:r>
      <w:r w:rsidRPr="00567835">
        <w:rPr>
          <w:sz w:val="30"/>
          <w:szCs w:val="30"/>
        </w:rPr>
        <w:t xml:space="preserve">8 </w:t>
      </w:r>
      <w:r w:rsidRPr="00567835">
        <w:rPr>
          <w:sz w:val="30"/>
          <w:szCs w:val="30"/>
          <w:cs/>
        </w:rPr>
        <w:t xml:space="preserve">ธันวาคม </w:t>
      </w:r>
      <w:r w:rsidRPr="00567835">
        <w:rPr>
          <w:sz w:val="30"/>
          <w:szCs w:val="30"/>
        </w:rPr>
        <w:t xml:space="preserve">2540 </w:t>
      </w:r>
      <w:r w:rsidRPr="00567835">
        <w:rPr>
          <w:sz w:val="30"/>
          <w:szCs w:val="30"/>
          <w:cs/>
        </w:rPr>
        <w:t xml:space="preserve">เป็นจำนวน </w:t>
      </w:r>
      <w:r w:rsidR="0086179F">
        <w:rPr>
          <w:sz w:val="30"/>
          <w:szCs w:val="30"/>
        </w:rPr>
        <w:t xml:space="preserve">3 </w:t>
      </w:r>
      <w:r w:rsidRPr="00567835">
        <w:rPr>
          <w:sz w:val="30"/>
          <w:szCs w:val="30"/>
          <w:cs/>
        </w:rPr>
        <w:t xml:space="preserve">ล้านบาท </w:t>
      </w:r>
      <w:r w:rsidRPr="00567835">
        <w:rPr>
          <w:i/>
          <w:iCs/>
          <w:sz w:val="30"/>
          <w:szCs w:val="30"/>
          <w:cs/>
        </w:rPr>
        <w:t>(</w:t>
      </w:r>
      <w:r w:rsidR="00D315C6">
        <w:rPr>
          <w:i/>
          <w:iCs/>
          <w:sz w:val="30"/>
          <w:szCs w:val="30"/>
        </w:rPr>
        <w:t xml:space="preserve">31 </w:t>
      </w:r>
      <w:r w:rsidR="00D315C6">
        <w:rPr>
          <w:rFonts w:hint="cs"/>
          <w:i/>
          <w:iCs/>
          <w:sz w:val="30"/>
          <w:szCs w:val="30"/>
          <w:cs/>
        </w:rPr>
        <w:t xml:space="preserve">ธันวาคม </w:t>
      </w:r>
      <w:r w:rsidR="00D315C6">
        <w:rPr>
          <w:i/>
          <w:iCs/>
          <w:sz w:val="30"/>
          <w:szCs w:val="30"/>
        </w:rPr>
        <w:t>2560</w:t>
      </w:r>
      <w:r w:rsidRPr="00567835">
        <w:rPr>
          <w:i/>
          <w:iCs/>
          <w:sz w:val="30"/>
          <w:szCs w:val="30"/>
          <w:cs/>
        </w:rPr>
        <w:t xml:space="preserve">: </w:t>
      </w:r>
      <w:r w:rsidRPr="00567835">
        <w:rPr>
          <w:i/>
          <w:iCs/>
          <w:sz w:val="30"/>
          <w:szCs w:val="30"/>
        </w:rPr>
        <w:t xml:space="preserve">3 </w:t>
      </w:r>
      <w:r w:rsidRPr="00567835">
        <w:rPr>
          <w:i/>
          <w:iCs/>
          <w:sz w:val="30"/>
          <w:szCs w:val="30"/>
          <w:cs/>
        </w:rPr>
        <w:t>ล้านบาท)</w:t>
      </w:r>
    </w:p>
    <w:p w:rsidR="004E51B6" w:rsidRPr="00567835" w:rsidRDefault="004E51B6" w:rsidP="00A72CF0">
      <w:pPr>
        <w:ind w:left="540" w:right="-23"/>
        <w:jc w:val="thaiDistribute"/>
        <w:rPr>
          <w:i/>
          <w:iCs/>
          <w:sz w:val="30"/>
          <w:szCs w:val="30"/>
        </w:rPr>
      </w:pPr>
    </w:p>
    <w:p w:rsidR="00A72CF0" w:rsidRPr="00567835" w:rsidRDefault="002755BE" w:rsidP="00962C0C">
      <w:pPr>
        <w:tabs>
          <w:tab w:val="left" w:pos="540"/>
        </w:tabs>
        <w:ind w:right="62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32</w:t>
      </w:r>
      <w:r w:rsidR="00A72CF0" w:rsidRPr="00567835">
        <w:rPr>
          <w:b/>
          <w:bCs/>
          <w:sz w:val="30"/>
          <w:szCs w:val="30"/>
        </w:rPr>
        <w:tab/>
      </w:r>
      <w:r w:rsidR="00A72CF0" w:rsidRPr="00567835">
        <w:rPr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A72CF0" w:rsidRPr="00567835" w:rsidRDefault="00A72CF0" w:rsidP="00962C0C">
      <w:pPr>
        <w:ind w:left="540" w:right="62"/>
        <w:jc w:val="thaiDistribute"/>
        <w:rPr>
          <w:sz w:val="20"/>
          <w:szCs w:val="20"/>
        </w:rPr>
      </w:pPr>
    </w:p>
    <w:p w:rsidR="00CA096D" w:rsidRDefault="00A72CF0" w:rsidP="00962C0C">
      <w:pPr>
        <w:ind w:left="540" w:right="62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บุคคลหรือกิจการเป็นบุคคลหรือกิจการที่เกี่ยวข้องกันกับธนาคารและบริษัทย่อย หากธนาคารและบริษัทย่อย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ธนาคารและบริษัทย่อย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D315C6" w:rsidRDefault="00D315C6" w:rsidP="00962C0C">
      <w:pPr>
        <w:ind w:left="540" w:right="62"/>
        <w:jc w:val="thaiDistribute"/>
        <w:rPr>
          <w:sz w:val="30"/>
          <w:szCs w:val="30"/>
          <w:cs/>
        </w:rPr>
      </w:pPr>
    </w:p>
    <w:p w:rsidR="00A72CF0" w:rsidRPr="00567835" w:rsidRDefault="00A72CF0" w:rsidP="00962C0C">
      <w:pPr>
        <w:ind w:left="540" w:right="62"/>
        <w:jc w:val="thaiDistribute"/>
        <w:rPr>
          <w:spacing w:val="-2"/>
          <w:sz w:val="30"/>
          <w:szCs w:val="30"/>
        </w:rPr>
      </w:pPr>
      <w:r w:rsidRPr="00567835">
        <w:rPr>
          <w:spacing w:val="-2"/>
          <w:sz w:val="30"/>
          <w:szCs w:val="30"/>
          <w:cs/>
        </w:rPr>
        <w:t>ธนาคารมีรายการกับบุคคลหรือกิจการที่เกี่ยวข้องกัน โดยการกำหนดอัตราดอกเบี้ยสำหรับเงินให้กู้ยืมแก่พนักงานตามจำนวนและเงื่อนไขที่กำหนดไว้ในโครงการสวัสดิการเป็นไปตามราคาที่กำหนดไว้ในข้อบังคับธนาคาร ส่วนการกำหนดอัตราดอกเบี้ยและการคิดราคาสำหรับรายการกับบุคคลที่เกี่ยวข้องกันที่นอกเหนือจากนี้เป็นไปตามการค้าปกติและมีเงื่อนไขเช่นเดียวกับลูกค้าทั่วไป สำหรับรายได้และค่าใช้จ่ายอื่น ๆ ใช้ราคาตลาดในการคิดราคา โดยเป็นเงื่อนไขปกติของการทำธุรกิจ หรือเป็นไปตามสัญญาที่ตกลงกันไว้ รายการกับบุคคลหรือกิจการที่เกี่ยวข้องกันมีดังนี้</w:t>
      </w:r>
    </w:p>
    <w:p w:rsidR="00B43CEF" w:rsidRPr="00567835" w:rsidRDefault="00B43CEF">
      <w:pPr>
        <w:suppressAutoHyphens w:val="0"/>
        <w:rPr>
          <w:sz w:val="22"/>
          <w:szCs w:val="22"/>
        </w:rPr>
      </w:pPr>
    </w:p>
    <w:p w:rsidR="00CA096D" w:rsidRDefault="00CA096D" w:rsidP="00A72CF0">
      <w:pPr>
        <w:tabs>
          <w:tab w:val="left" w:pos="1080"/>
        </w:tabs>
        <w:ind w:left="540" w:right="-25"/>
        <w:jc w:val="both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p w:rsidR="00A72CF0" w:rsidRPr="00567835" w:rsidRDefault="00CA0142" w:rsidP="00A72CF0">
      <w:pPr>
        <w:tabs>
          <w:tab w:val="left" w:pos="1080"/>
        </w:tabs>
        <w:ind w:left="540" w:right="-25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>32</w:t>
      </w:r>
      <w:r w:rsidR="00A72CF0" w:rsidRPr="00567835">
        <w:rPr>
          <w:sz w:val="30"/>
          <w:szCs w:val="30"/>
          <w:cs/>
        </w:rPr>
        <w:t>.</w:t>
      </w:r>
      <w:r w:rsidR="00A72CF0" w:rsidRPr="00567835">
        <w:rPr>
          <w:sz w:val="30"/>
          <w:szCs w:val="30"/>
        </w:rPr>
        <w:t>1</w:t>
      </w:r>
      <w:r w:rsidR="00A72CF0" w:rsidRPr="00567835">
        <w:rPr>
          <w:sz w:val="30"/>
          <w:szCs w:val="30"/>
        </w:rPr>
        <w:tab/>
      </w:r>
      <w:r w:rsidR="00A72CF0" w:rsidRPr="00567835">
        <w:rPr>
          <w:sz w:val="30"/>
          <w:szCs w:val="30"/>
          <w:cs/>
        </w:rPr>
        <w:t>เงินให้สินเชื่อ เงินรับฝาก เงินกู้ยืมและภาระผูกพัน</w:t>
      </w:r>
    </w:p>
    <w:p w:rsidR="00A72CF0" w:rsidRPr="00567835" w:rsidRDefault="00A72CF0" w:rsidP="00A72CF0">
      <w:pPr>
        <w:tabs>
          <w:tab w:val="left" w:pos="1080"/>
        </w:tabs>
        <w:ind w:left="1080" w:right="-25"/>
        <w:jc w:val="both"/>
        <w:rPr>
          <w:sz w:val="22"/>
          <w:szCs w:val="22"/>
        </w:rPr>
      </w:pPr>
    </w:p>
    <w:p w:rsidR="00A72CF0" w:rsidRPr="00567835" w:rsidRDefault="00A72CF0" w:rsidP="000C41AC">
      <w:pPr>
        <w:ind w:left="1080" w:right="62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เงินให้สินเชื่อ เงินรับฝาก เงินกู้ยืมและภาระผูกพันที่ให้แก่</w:t>
      </w:r>
      <w:r w:rsidRPr="00567835">
        <w:rPr>
          <w:spacing w:val="-4"/>
          <w:sz w:val="30"/>
          <w:szCs w:val="30"/>
          <w:cs/>
        </w:rPr>
        <w:t>บุคคล</w:t>
      </w:r>
      <w:r w:rsidRPr="00567835">
        <w:rPr>
          <w:sz w:val="30"/>
          <w:szCs w:val="30"/>
          <w:cs/>
        </w:rPr>
        <w:t>หรือ</w:t>
      </w:r>
      <w:r w:rsidRPr="00567835">
        <w:rPr>
          <w:spacing w:val="-4"/>
          <w:sz w:val="30"/>
          <w:szCs w:val="30"/>
          <w:cs/>
        </w:rPr>
        <w:t>กิจการ</w:t>
      </w:r>
      <w:r w:rsidRPr="00567835">
        <w:rPr>
          <w:sz w:val="30"/>
          <w:szCs w:val="30"/>
          <w:cs/>
        </w:rPr>
        <w:t xml:space="preserve">ที่เกี่ยวข้องกันมียอดคงค้าง ณ วันที่ </w:t>
      </w:r>
      <w:r w:rsidR="004E51B6" w:rsidRPr="00275A8E">
        <w:rPr>
          <w:rFonts w:asciiTheme="majorBidi" w:hAnsiTheme="majorBidi" w:cstheme="majorBidi"/>
          <w:sz w:val="30"/>
          <w:szCs w:val="30"/>
          <w:cs/>
        </w:rPr>
        <w:t>30</w:t>
      </w:r>
      <w:r w:rsidR="004E51B6">
        <w:rPr>
          <w:rFonts w:hint="cs"/>
          <w:sz w:val="30"/>
          <w:szCs w:val="30"/>
          <w:cs/>
        </w:rPr>
        <w:t xml:space="preserve"> มิถุนายน </w:t>
      </w:r>
      <w:r w:rsidR="004E51B6" w:rsidRPr="00275A8E">
        <w:rPr>
          <w:rFonts w:asciiTheme="majorBidi" w:hAnsiTheme="majorBidi" w:cstheme="majorBidi"/>
          <w:sz w:val="30"/>
          <w:szCs w:val="30"/>
          <w:cs/>
        </w:rPr>
        <w:t>2561</w:t>
      </w:r>
      <w:r w:rsidR="004E51B6">
        <w:rPr>
          <w:rFonts w:hint="cs"/>
          <w:sz w:val="30"/>
          <w:szCs w:val="30"/>
          <w:cs/>
        </w:rPr>
        <w:t xml:space="preserve"> และ </w:t>
      </w:r>
      <w:r w:rsidR="00F97510" w:rsidRPr="00275A8E">
        <w:rPr>
          <w:rFonts w:asciiTheme="majorBidi" w:hAnsiTheme="majorBidi" w:cstheme="majorBidi"/>
          <w:sz w:val="30"/>
          <w:szCs w:val="30"/>
          <w:cs/>
        </w:rPr>
        <w:t>3</w:t>
      </w:r>
      <w:r w:rsidRPr="00275A8E">
        <w:rPr>
          <w:rFonts w:asciiTheme="majorBidi" w:hAnsiTheme="majorBidi" w:cstheme="majorBidi"/>
          <w:sz w:val="30"/>
          <w:szCs w:val="30"/>
        </w:rPr>
        <w:t>1</w:t>
      </w:r>
      <w:r w:rsidRPr="00567835">
        <w:rPr>
          <w:sz w:val="30"/>
          <w:szCs w:val="30"/>
          <w:cs/>
        </w:rPr>
        <w:t xml:space="preserve"> </w:t>
      </w:r>
      <w:r w:rsidR="00A2458A">
        <w:rPr>
          <w:sz w:val="30"/>
          <w:szCs w:val="30"/>
          <w:cs/>
        </w:rPr>
        <w:t>ธันวาคม</w:t>
      </w:r>
      <w:r w:rsidR="003346C4" w:rsidRPr="00567835">
        <w:rPr>
          <w:spacing w:val="-4"/>
          <w:sz w:val="30"/>
          <w:szCs w:val="30"/>
          <w:cs/>
        </w:rPr>
        <w:t xml:space="preserve"> </w:t>
      </w:r>
      <w:r w:rsidR="003346C4" w:rsidRPr="00567835">
        <w:rPr>
          <w:sz w:val="30"/>
          <w:szCs w:val="30"/>
        </w:rPr>
        <w:t>2560</w:t>
      </w:r>
      <w:r w:rsidR="00F97510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ดังนี้</w:t>
      </w:r>
    </w:p>
    <w:p w:rsidR="00A72CF0" w:rsidRPr="00567835" w:rsidRDefault="00A72CF0" w:rsidP="00A72CF0">
      <w:pPr>
        <w:tabs>
          <w:tab w:val="left" w:pos="1080"/>
        </w:tabs>
        <w:ind w:left="1080" w:right="-25"/>
        <w:jc w:val="both"/>
        <w:rPr>
          <w:sz w:val="22"/>
          <w:szCs w:val="22"/>
        </w:rPr>
      </w:pPr>
    </w:p>
    <w:tbl>
      <w:tblPr>
        <w:tblW w:w="8667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990"/>
        <w:gridCol w:w="90"/>
        <w:gridCol w:w="990"/>
        <w:gridCol w:w="90"/>
        <w:gridCol w:w="990"/>
        <w:gridCol w:w="90"/>
        <w:gridCol w:w="1107"/>
      </w:tblGrid>
      <w:tr w:rsidR="00A72CF0" w:rsidRPr="00567835" w:rsidTr="006127F9">
        <w:trPr>
          <w:cantSplit/>
          <w:tblHeader/>
        </w:trPr>
        <w:tc>
          <w:tcPr>
            <w:tcW w:w="4320" w:type="dxa"/>
            <w:shd w:val="clear" w:color="auto" w:fill="auto"/>
            <w:vAlign w:val="center"/>
          </w:tcPr>
          <w:p w:rsidR="00A72CF0" w:rsidRPr="00567835" w:rsidRDefault="00A72CF0" w:rsidP="006127F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347" w:type="dxa"/>
            <w:gridSpan w:val="7"/>
            <w:shd w:val="clear" w:color="auto" w:fill="auto"/>
            <w:vAlign w:val="center"/>
          </w:tcPr>
          <w:p w:rsidR="00A72CF0" w:rsidRPr="00567835" w:rsidRDefault="00A72CF0" w:rsidP="006127F9">
            <w:pPr>
              <w:ind w:right="-113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72CF0" w:rsidRPr="00567835" w:rsidTr="006127F9">
        <w:trPr>
          <w:cantSplit/>
          <w:tblHeader/>
        </w:trPr>
        <w:tc>
          <w:tcPr>
            <w:tcW w:w="4320" w:type="dxa"/>
            <w:shd w:val="clear" w:color="auto" w:fill="auto"/>
            <w:vAlign w:val="center"/>
          </w:tcPr>
          <w:p w:rsidR="00A72CF0" w:rsidRPr="00567835" w:rsidRDefault="00A72CF0" w:rsidP="006127F9">
            <w:pPr>
              <w:snapToGrid w:val="0"/>
              <w:ind w:left="294" w:hanging="181"/>
              <w:rPr>
                <w:sz w:val="28"/>
                <w:szCs w:val="28"/>
              </w:rPr>
            </w:pPr>
          </w:p>
        </w:tc>
        <w:tc>
          <w:tcPr>
            <w:tcW w:w="4347" w:type="dxa"/>
            <w:gridSpan w:val="7"/>
            <w:shd w:val="clear" w:color="auto" w:fill="auto"/>
            <w:vAlign w:val="center"/>
          </w:tcPr>
          <w:p w:rsidR="00A72CF0" w:rsidRPr="00567835" w:rsidRDefault="004E51B6" w:rsidP="004E51B6">
            <w:pPr>
              <w:ind w:left="-113" w:right="-113" w:hanging="18"/>
              <w:jc w:val="center"/>
              <w:rPr>
                <w:sz w:val="28"/>
                <w:szCs w:val="28"/>
              </w:rPr>
            </w:pPr>
            <w:r w:rsidRPr="00275A8E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  <w:r>
              <w:rPr>
                <w:rFonts w:hint="cs"/>
                <w:sz w:val="28"/>
                <w:szCs w:val="28"/>
                <w:cs/>
              </w:rPr>
              <w:t xml:space="preserve"> มิถุนายน </w:t>
            </w:r>
            <w:r w:rsidR="00A72CF0" w:rsidRPr="00275A8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75A8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A72CF0" w:rsidRPr="00567835" w:rsidTr="006127F9">
        <w:trPr>
          <w:cantSplit/>
          <w:tblHeader/>
        </w:trPr>
        <w:tc>
          <w:tcPr>
            <w:tcW w:w="4320" w:type="dxa"/>
            <w:shd w:val="clear" w:color="auto" w:fill="auto"/>
            <w:vAlign w:val="center"/>
          </w:tcPr>
          <w:p w:rsidR="00A72CF0" w:rsidRPr="00567835" w:rsidRDefault="00A72CF0" w:rsidP="006127F9">
            <w:pPr>
              <w:snapToGrid w:val="0"/>
              <w:ind w:left="294" w:hanging="181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เงินให้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snapToGrid w:val="0"/>
              <w:ind w:lef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ind w:left="-108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snapToGrid w:val="0"/>
              <w:ind w:right="-61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A72CF0" w:rsidRPr="00567835" w:rsidRDefault="00A72CF0" w:rsidP="006127F9">
            <w:pPr>
              <w:ind w:left="-35" w:right="-52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</w:tr>
      <w:tr w:rsidR="00A72CF0" w:rsidRPr="00567835" w:rsidTr="006127F9">
        <w:trPr>
          <w:cantSplit/>
          <w:tblHeader/>
        </w:trPr>
        <w:tc>
          <w:tcPr>
            <w:tcW w:w="4320" w:type="dxa"/>
            <w:shd w:val="clear" w:color="auto" w:fill="auto"/>
            <w:vAlign w:val="center"/>
          </w:tcPr>
          <w:p w:rsidR="00A72CF0" w:rsidRPr="00567835" w:rsidRDefault="00A72CF0" w:rsidP="006127F9">
            <w:pPr>
              <w:snapToGrid w:val="0"/>
              <w:ind w:left="294" w:hanging="181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สินเชื่อ</w:t>
            </w:r>
            <w:r w:rsidRPr="00567835">
              <w:rPr>
                <w:kern w:val="1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snapToGrid w:val="0"/>
              <w:ind w:lef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pStyle w:val="BodyText"/>
              <w:ind w:left="-108"/>
              <w:jc w:val="center"/>
              <w:rPr>
                <w:rFonts w:cs="Angsana New"/>
                <w:sz w:val="28"/>
                <w:szCs w:val="28"/>
              </w:rPr>
            </w:pPr>
            <w:r w:rsidRPr="00567835">
              <w:rPr>
                <w:rFonts w:cs="Angsana New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jc w:val="center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567835" w:rsidRDefault="00A72CF0" w:rsidP="006127F9">
            <w:pPr>
              <w:snapToGrid w:val="0"/>
              <w:ind w:right="-61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A72CF0" w:rsidRPr="00567835" w:rsidRDefault="00A72CF0" w:rsidP="006127F9">
            <w:pPr>
              <w:ind w:left="-35" w:right="-52"/>
              <w:jc w:val="center"/>
              <w:rPr>
                <w:b/>
                <w:bCs/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ภาร</w:t>
            </w:r>
            <w:r w:rsidRPr="00567835">
              <w:rPr>
                <w:sz w:val="28"/>
                <w:szCs w:val="28"/>
                <w:cs/>
              </w:rPr>
              <w:t>ะ</w:t>
            </w:r>
            <w:r w:rsidRPr="00567835">
              <w:rPr>
                <w:sz w:val="28"/>
                <w:szCs w:val="28"/>
                <w:cs/>
                <w:lang w:val="th-TH"/>
              </w:rPr>
              <w:t>ผูกพัน</w:t>
            </w:r>
          </w:p>
        </w:tc>
      </w:tr>
      <w:tr w:rsidR="00A72CF0" w:rsidRPr="00567835" w:rsidTr="006127F9">
        <w:trPr>
          <w:cantSplit/>
          <w:tblHeader/>
        </w:trPr>
        <w:tc>
          <w:tcPr>
            <w:tcW w:w="4320" w:type="dxa"/>
            <w:shd w:val="clear" w:color="auto" w:fill="auto"/>
            <w:vAlign w:val="center"/>
          </w:tcPr>
          <w:p w:rsidR="00A72CF0" w:rsidRPr="00567835" w:rsidRDefault="00A72CF0" w:rsidP="006127F9">
            <w:pPr>
              <w:snapToGrid w:val="0"/>
              <w:ind w:left="294" w:hanging="18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47" w:type="dxa"/>
            <w:gridSpan w:val="7"/>
            <w:shd w:val="clear" w:color="auto" w:fill="auto"/>
            <w:vAlign w:val="center"/>
          </w:tcPr>
          <w:p w:rsidR="00A72CF0" w:rsidRPr="00567835" w:rsidRDefault="00A72CF0" w:rsidP="006127F9">
            <w:pPr>
              <w:ind w:left="-54"/>
              <w:jc w:val="center"/>
              <w:rPr>
                <w:sz w:val="28"/>
                <w:szCs w:val="28"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0530B" w:rsidRPr="00567835" w:rsidTr="006127F9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:rsidR="0080530B" w:rsidRDefault="0080530B" w:rsidP="0080530B">
            <w:pPr>
              <w:ind w:left="294" w:hanging="181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บริษัทร่วม</w:t>
            </w:r>
          </w:p>
          <w:p w:rsidR="0080530B" w:rsidRPr="00567835" w:rsidRDefault="0080530B" w:rsidP="0080530B">
            <w:pPr>
              <w:ind w:left="294" w:hanging="18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บริษัท</w:t>
            </w:r>
            <w:r w:rsidRPr="00567835">
              <w:rPr>
                <w:sz w:val="28"/>
                <w:szCs w:val="28"/>
                <w:cs/>
                <w:lang w:val="th-TH"/>
              </w:rPr>
              <w:t>ที่เกี่ยวข้องกัน</w:t>
            </w:r>
            <w:r w:rsidRPr="00567835">
              <w:rPr>
                <w:sz w:val="28"/>
                <w:szCs w:val="28"/>
                <w:cs/>
              </w:rPr>
              <w:t xml:space="preserve"> </w:t>
            </w:r>
            <w:r w:rsidRPr="00567835">
              <w:rPr>
                <w:sz w:val="28"/>
                <w:szCs w:val="28"/>
                <w:cs/>
                <w:lang w:val="th-TH"/>
              </w:rPr>
              <w:t>(ถือหุ้นจากการปรับ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0530B" w:rsidRDefault="00AE0474" w:rsidP="0054049B">
            <w:pPr>
              <w:tabs>
                <w:tab w:val="decimal" w:pos="720"/>
              </w:tabs>
              <w:ind w:left="-54" w:right="90"/>
              <w:jc w:val="righ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1,027</w:t>
            </w:r>
          </w:p>
          <w:p w:rsidR="0080530B" w:rsidRPr="00AD5CFB" w:rsidRDefault="0080530B" w:rsidP="0080530B">
            <w:pPr>
              <w:tabs>
                <w:tab w:val="decimal" w:pos="612"/>
              </w:tabs>
              <w:ind w:left="-54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80530B" w:rsidRPr="00AD5CFB" w:rsidRDefault="0080530B" w:rsidP="0080530B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80530B" w:rsidRDefault="0080530B" w:rsidP="0054049B">
            <w:pPr>
              <w:tabs>
                <w:tab w:val="decimal" w:pos="630"/>
              </w:tabs>
              <w:ind w:left="-54" w:right="90"/>
              <w:jc w:val="righ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85</w:t>
            </w:r>
          </w:p>
          <w:p w:rsidR="0080530B" w:rsidRPr="00AD5CFB" w:rsidRDefault="0080530B" w:rsidP="0080530B">
            <w:pPr>
              <w:tabs>
                <w:tab w:val="decimal" w:pos="630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80530B" w:rsidRPr="00AD5CFB" w:rsidRDefault="0080530B" w:rsidP="0080530B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80530B" w:rsidRPr="0088168C" w:rsidRDefault="0080530B" w:rsidP="0088168C">
            <w:pPr>
              <w:tabs>
                <w:tab w:val="decimal" w:pos="450"/>
              </w:tabs>
              <w:ind w:left="-54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  <w:p w:rsidR="0080530B" w:rsidRPr="00AD5CFB" w:rsidRDefault="0080530B" w:rsidP="0088168C">
            <w:pPr>
              <w:tabs>
                <w:tab w:val="decimal" w:pos="450"/>
              </w:tabs>
              <w:ind w:left="-54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80530B" w:rsidRPr="00AD5CFB" w:rsidRDefault="0080530B" w:rsidP="0080530B">
            <w:pPr>
              <w:tabs>
                <w:tab w:val="decimal" w:pos="556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80530B" w:rsidRDefault="0080530B" w:rsidP="0054049B">
            <w:pPr>
              <w:tabs>
                <w:tab w:val="decimal" w:pos="612"/>
              </w:tabs>
              <w:ind w:left="-54" w:right="117"/>
              <w:jc w:val="righ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109</w:t>
            </w:r>
          </w:p>
          <w:p w:rsidR="0080530B" w:rsidRPr="00AD5CFB" w:rsidRDefault="0080530B" w:rsidP="0080530B">
            <w:pPr>
              <w:tabs>
                <w:tab w:val="decimal" w:pos="612"/>
              </w:tabs>
              <w:ind w:left="-54"/>
              <w:jc w:val="right"/>
              <w:rPr>
                <w:sz w:val="28"/>
                <w:szCs w:val="28"/>
                <w:lang w:val="en-GB"/>
              </w:rPr>
            </w:pPr>
          </w:p>
        </w:tc>
      </w:tr>
      <w:tr w:rsidR="0080530B" w:rsidRPr="00567835" w:rsidTr="0088168C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:rsidR="0080530B" w:rsidRPr="00567835" w:rsidRDefault="0080530B" w:rsidP="0080530B">
            <w:pPr>
              <w:ind w:left="312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โครงสร้างหนี้ของบริษัทอื่น)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0530B" w:rsidRPr="00AD5CFB" w:rsidRDefault="0080530B" w:rsidP="0088168C">
            <w:pPr>
              <w:tabs>
                <w:tab w:val="decimal" w:pos="450"/>
              </w:tabs>
              <w:ind w:left="-54"/>
              <w:jc w:val="center"/>
              <w:rPr>
                <w:sz w:val="28"/>
                <w:szCs w:val="28"/>
                <w:cs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80530B" w:rsidRPr="00AD5CFB" w:rsidRDefault="0080530B" w:rsidP="0080530B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80530B" w:rsidRPr="00AD5CFB" w:rsidRDefault="0080530B" w:rsidP="0088168C">
            <w:pPr>
              <w:tabs>
                <w:tab w:val="decimal" w:pos="450"/>
              </w:tabs>
              <w:ind w:left="-54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80530B" w:rsidRPr="00AD5CFB" w:rsidRDefault="0080530B" w:rsidP="0080530B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80530B" w:rsidRPr="00AD5CFB" w:rsidRDefault="0080530B" w:rsidP="0088168C">
            <w:pPr>
              <w:tabs>
                <w:tab w:val="decimal" w:pos="450"/>
              </w:tabs>
              <w:ind w:left="-54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80530B" w:rsidRPr="00AD5CFB" w:rsidRDefault="0080530B" w:rsidP="0080530B">
            <w:pPr>
              <w:tabs>
                <w:tab w:val="decimal" w:pos="556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80530B" w:rsidRPr="00AD5CFB" w:rsidRDefault="0080530B" w:rsidP="0054049B">
            <w:pPr>
              <w:tabs>
                <w:tab w:val="decimal" w:pos="612"/>
              </w:tabs>
              <w:ind w:left="-54" w:right="117"/>
              <w:jc w:val="righ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</w:t>
            </w:r>
          </w:p>
        </w:tc>
      </w:tr>
      <w:tr w:rsidR="0080530B" w:rsidRPr="00567835" w:rsidTr="0088168C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:rsidR="0080530B" w:rsidRPr="00567835" w:rsidRDefault="0080530B" w:rsidP="0080530B">
            <w:pPr>
              <w:ind w:left="312" w:hanging="222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ผู้ถือหุ้นรายใหญ่ (เกินร้อยละ 10)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0530B" w:rsidRPr="00AD5CFB" w:rsidRDefault="0080530B" w:rsidP="0088168C">
            <w:pPr>
              <w:tabs>
                <w:tab w:val="decimal" w:pos="450"/>
              </w:tabs>
              <w:ind w:left="-54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80530B" w:rsidRPr="00AD5CFB" w:rsidRDefault="0080530B" w:rsidP="0080530B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80530B" w:rsidRPr="00AD5CFB" w:rsidRDefault="0080530B" w:rsidP="0054049B">
            <w:pPr>
              <w:tabs>
                <w:tab w:val="decimal" w:pos="612"/>
              </w:tabs>
              <w:ind w:left="-54" w:right="90"/>
              <w:jc w:val="righ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6,714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80530B" w:rsidRPr="00AD5CFB" w:rsidRDefault="0080530B" w:rsidP="0080530B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80530B" w:rsidRPr="00AD5CFB" w:rsidRDefault="0080530B" w:rsidP="0088168C">
            <w:pPr>
              <w:tabs>
                <w:tab w:val="decimal" w:pos="450"/>
              </w:tabs>
              <w:ind w:left="-54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80530B" w:rsidRPr="00AD5CFB" w:rsidRDefault="0080530B" w:rsidP="0080530B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80530B" w:rsidRPr="00AD5CFB" w:rsidRDefault="0080530B" w:rsidP="0088168C">
            <w:pPr>
              <w:tabs>
                <w:tab w:val="decimal" w:pos="450"/>
              </w:tabs>
              <w:ind w:left="-54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</w:tr>
      <w:tr w:rsidR="0080530B" w:rsidRPr="00567835" w:rsidTr="006127F9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:rsidR="0080530B" w:rsidRPr="00567835" w:rsidRDefault="0080530B" w:rsidP="0080530B">
            <w:pPr>
              <w:ind w:left="312" w:hanging="222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กิจการที่ผู้บริหารหรือกรรมการหรือผู้ที่เกี่ยวข้อง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0530B" w:rsidRPr="00AD5CFB" w:rsidRDefault="0080530B" w:rsidP="0080530B">
            <w:pPr>
              <w:tabs>
                <w:tab w:val="decimal" w:pos="612"/>
              </w:tabs>
              <w:ind w:left="-54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80530B" w:rsidRPr="00AD5CFB" w:rsidRDefault="0080530B" w:rsidP="0080530B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80530B" w:rsidRPr="00AD5CFB" w:rsidRDefault="0080530B" w:rsidP="0080530B">
            <w:pPr>
              <w:tabs>
                <w:tab w:val="decimal" w:pos="603"/>
              </w:tabs>
              <w:ind w:left="-54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80530B" w:rsidRPr="00AD5CFB" w:rsidRDefault="0080530B" w:rsidP="0080530B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80530B" w:rsidRPr="00AD5CFB" w:rsidRDefault="0080530B" w:rsidP="0088168C">
            <w:pPr>
              <w:tabs>
                <w:tab w:val="decimal" w:pos="450"/>
              </w:tabs>
              <w:ind w:left="-54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80530B" w:rsidRPr="00AD5CFB" w:rsidRDefault="0080530B" w:rsidP="0080530B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80530B" w:rsidRPr="00AD5CFB" w:rsidRDefault="0080530B" w:rsidP="0080530B">
            <w:pPr>
              <w:tabs>
                <w:tab w:val="decimal" w:pos="612"/>
              </w:tabs>
              <w:ind w:left="-54"/>
              <w:jc w:val="right"/>
              <w:rPr>
                <w:sz w:val="28"/>
                <w:szCs w:val="28"/>
                <w:lang w:val="en-GB"/>
              </w:rPr>
            </w:pPr>
          </w:p>
        </w:tc>
      </w:tr>
      <w:tr w:rsidR="0080530B" w:rsidRPr="00567835" w:rsidTr="006127F9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:rsidR="0080530B" w:rsidRPr="00567835" w:rsidRDefault="0080530B" w:rsidP="0080530B">
            <w:pPr>
              <w:ind w:left="312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ของบุคคลเหล่านี้มี</w:t>
            </w:r>
            <w:r w:rsidRPr="00567835">
              <w:rPr>
                <w:sz w:val="28"/>
                <w:szCs w:val="28"/>
                <w:cs/>
              </w:rPr>
              <w:t>อิทธิพลอย่างมีสาระสำคัญ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0530B" w:rsidRPr="00AD5CFB" w:rsidRDefault="00AE0474" w:rsidP="0054049B">
            <w:pPr>
              <w:tabs>
                <w:tab w:val="decimal" w:pos="900"/>
              </w:tabs>
              <w:ind w:left="-54" w:right="90"/>
              <w:jc w:val="righ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4,449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80530B" w:rsidRPr="00AD5CFB" w:rsidRDefault="0080530B" w:rsidP="0080530B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80530B" w:rsidRPr="00AD5CFB" w:rsidRDefault="00AE0474" w:rsidP="0054049B">
            <w:pPr>
              <w:tabs>
                <w:tab w:val="decimal" w:pos="612"/>
              </w:tabs>
              <w:ind w:left="-54" w:right="90"/>
              <w:jc w:val="righ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14,589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80530B" w:rsidRPr="00AD5CFB" w:rsidRDefault="0080530B" w:rsidP="0080530B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80530B" w:rsidRPr="00AD5CFB" w:rsidRDefault="0080530B" w:rsidP="0088168C">
            <w:pPr>
              <w:tabs>
                <w:tab w:val="decimal" w:pos="450"/>
              </w:tabs>
              <w:ind w:left="-54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80530B" w:rsidRPr="00AD5CFB" w:rsidRDefault="0080530B" w:rsidP="0080530B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80530B" w:rsidRPr="00AD5CFB" w:rsidRDefault="00AE0474" w:rsidP="0054049B">
            <w:pPr>
              <w:tabs>
                <w:tab w:val="decimal" w:pos="612"/>
              </w:tabs>
              <w:ind w:left="-54" w:right="117"/>
              <w:jc w:val="righ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255</w:t>
            </w:r>
          </w:p>
        </w:tc>
      </w:tr>
      <w:tr w:rsidR="0080530B" w:rsidRPr="00567835" w:rsidTr="006127F9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:rsidR="0080530B" w:rsidRPr="00567835" w:rsidRDefault="0080530B" w:rsidP="0080530B">
            <w:pPr>
              <w:ind w:left="312" w:hanging="222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กรรมการและผู้บริหารสำคัญของธนาคาร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0530B" w:rsidRPr="00101848" w:rsidRDefault="0080530B" w:rsidP="0054049B">
            <w:pPr>
              <w:tabs>
                <w:tab w:val="decimal" w:pos="720"/>
              </w:tabs>
              <w:ind w:left="-54" w:right="9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GB"/>
              </w:rPr>
              <w:t>15</w:t>
            </w:r>
            <w:r w:rsidR="004F612B">
              <w:rPr>
                <w:sz w:val="28"/>
                <w:szCs w:val="28"/>
                <w:lang w:val="en-GB"/>
              </w:rPr>
              <w:t>0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80530B" w:rsidRPr="00AD5CFB" w:rsidRDefault="0080530B" w:rsidP="0080530B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0530B" w:rsidRPr="00AD5CFB" w:rsidRDefault="0080530B" w:rsidP="0054049B">
            <w:pPr>
              <w:tabs>
                <w:tab w:val="decimal" w:pos="612"/>
              </w:tabs>
              <w:ind w:left="-54" w:right="90"/>
              <w:jc w:val="righ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1,456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80530B" w:rsidRPr="00AD5CFB" w:rsidRDefault="0080530B" w:rsidP="0080530B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0530B" w:rsidRPr="00AD5CFB" w:rsidRDefault="0080530B" w:rsidP="0054049B">
            <w:pPr>
              <w:tabs>
                <w:tab w:val="decimal" w:pos="612"/>
              </w:tabs>
              <w:ind w:left="-54" w:right="90"/>
              <w:jc w:val="righ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2</w:t>
            </w:r>
            <w:r w:rsidR="001A7F4F">
              <w:rPr>
                <w:sz w:val="28"/>
                <w:szCs w:val="28"/>
                <w:lang w:val="en-GB"/>
              </w:rPr>
              <w:t>3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80530B" w:rsidRPr="00AD5CFB" w:rsidRDefault="0080530B" w:rsidP="0080530B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0530B" w:rsidRPr="00AD5CFB" w:rsidRDefault="00C64E6B" w:rsidP="00C64E6B">
            <w:pPr>
              <w:tabs>
                <w:tab w:val="decimal" w:pos="450"/>
              </w:tabs>
              <w:ind w:left="-54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</w:tr>
      <w:tr w:rsidR="0080530B" w:rsidRPr="00567835" w:rsidTr="006127F9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:rsidR="0080530B" w:rsidRPr="00567835" w:rsidRDefault="0080530B" w:rsidP="0080530B">
            <w:pPr>
              <w:ind w:left="312" w:hanging="222"/>
              <w:jc w:val="both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80530B" w:rsidRPr="00641D99" w:rsidRDefault="00AE0474" w:rsidP="0054049B">
            <w:pPr>
              <w:tabs>
                <w:tab w:val="decimal" w:pos="810"/>
              </w:tabs>
              <w:ind w:left="-54" w:right="90"/>
              <w:jc w:val="right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5,626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80530B" w:rsidRPr="00641D99" w:rsidRDefault="0080530B" w:rsidP="0080530B">
            <w:pPr>
              <w:tabs>
                <w:tab w:val="decimal" w:pos="556"/>
              </w:tabs>
              <w:snapToGrid w:val="0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80530B" w:rsidRPr="00641D99" w:rsidRDefault="00AE0474" w:rsidP="0054049B">
            <w:pPr>
              <w:tabs>
                <w:tab w:val="decimal" w:pos="612"/>
              </w:tabs>
              <w:ind w:left="-54" w:right="90"/>
              <w:jc w:val="right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22,844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80530B" w:rsidRPr="00641D99" w:rsidRDefault="0080530B" w:rsidP="0080530B">
            <w:pPr>
              <w:tabs>
                <w:tab w:val="decimal" w:pos="587"/>
              </w:tabs>
              <w:ind w:left="-54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80530B" w:rsidRPr="00641D99" w:rsidRDefault="0080530B" w:rsidP="0054049B">
            <w:pPr>
              <w:tabs>
                <w:tab w:val="decimal" w:pos="612"/>
              </w:tabs>
              <w:ind w:left="-54" w:right="90"/>
              <w:jc w:val="right"/>
              <w:rPr>
                <w:b/>
                <w:bCs/>
                <w:sz w:val="28"/>
                <w:szCs w:val="28"/>
                <w:lang w:val="en-GB"/>
              </w:rPr>
            </w:pPr>
            <w:r w:rsidRPr="00641D99">
              <w:rPr>
                <w:b/>
                <w:bCs/>
                <w:sz w:val="28"/>
                <w:szCs w:val="28"/>
                <w:lang w:val="en-GB"/>
              </w:rPr>
              <w:t>2</w:t>
            </w:r>
            <w:r w:rsidR="001A7F4F">
              <w:rPr>
                <w:b/>
                <w:bCs/>
                <w:sz w:val="28"/>
                <w:szCs w:val="28"/>
                <w:lang w:val="en-GB"/>
              </w:rPr>
              <w:t>3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80530B" w:rsidRPr="00641D99" w:rsidRDefault="0080530B" w:rsidP="0080530B">
            <w:pPr>
              <w:tabs>
                <w:tab w:val="decimal" w:pos="556"/>
              </w:tabs>
              <w:snapToGrid w:val="0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80530B" w:rsidRPr="00641D99" w:rsidRDefault="00AE0474" w:rsidP="0054049B">
            <w:pPr>
              <w:tabs>
                <w:tab w:val="decimal" w:pos="612"/>
              </w:tabs>
              <w:ind w:left="-54" w:right="117"/>
              <w:jc w:val="right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365</w:t>
            </w:r>
          </w:p>
        </w:tc>
      </w:tr>
    </w:tbl>
    <w:p w:rsidR="005C2A24" w:rsidRDefault="005C2A24" w:rsidP="00A72CF0">
      <w:pPr>
        <w:tabs>
          <w:tab w:val="left" w:pos="360"/>
        </w:tabs>
        <w:spacing w:line="192" w:lineRule="auto"/>
        <w:ind w:right="-43" w:firstLine="1080"/>
        <w:rPr>
          <w:kern w:val="1"/>
          <w:sz w:val="30"/>
          <w:szCs w:val="30"/>
        </w:rPr>
      </w:pPr>
    </w:p>
    <w:tbl>
      <w:tblPr>
        <w:tblW w:w="8667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990"/>
        <w:gridCol w:w="90"/>
        <w:gridCol w:w="990"/>
        <w:gridCol w:w="90"/>
        <w:gridCol w:w="990"/>
        <w:gridCol w:w="90"/>
        <w:gridCol w:w="1107"/>
      </w:tblGrid>
      <w:tr w:rsidR="00A72CF0" w:rsidRPr="00567835" w:rsidTr="006127F9">
        <w:trPr>
          <w:cantSplit/>
          <w:tblHeader/>
        </w:trPr>
        <w:tc>
          <w:tcPr>
            <w:tcW w:w="4320" w:type="dxa"/>
            <w:shd w:val="clear" w:color="auto" w:fill="auto"/>
            <w:vAlign w:val="center"/>
          </w:tcPr>
          <w:p w:rsidR="00A72CF0" w:rsidRPr="00A2458A" w:rsidRDefault="00A72CF0" w:rsidP="006127F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347" w:type="dxa"/>
            <w:gridSpan w:val="7"/>
            <w:shd w:val="clear" w:color="auto" w:fill="auto"/>
            <w:vAlign w:val="center"/>
          </w:tcPr>
          <w:p w:rsidR="00A72CF0" w:rsidRPr="00567835" w:rsidRDefault="00A72CF0" w:rsidP="006127F9">
            <w:pPr>
              <w:ind w:left="-113" w:right="-113" w:hanging="18"/>
              <w:jc w:val="center"/>
              <w:rPr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E51B6" w:rsidRPr="00567835" w:rsidTr="006127F9">
        <w:trPr>
          <w:cantSplit/>
          <w:tblHeader/>
        </w:trPr>
        <w:tc>
          <w:tcPr>
            <w:tcW w:w="4320" w:type="dxa"/>
            <w:shd w:val="clear" w:color="auto" w:fill="auto"/>
            <w:vAlign w:val="center"/>
          </w:tcPr>
          <w:p w:rsidR="004E51B6" w:rsidRPr="00567835" w:rsidRDefault="004E51B6" w:rsidP="004E51B6">
            <w:pPr>
              <w:snapToGrid w:val="0"/>
              <w:ind w:left="294" w:hanging="181"/>
              <w:rPr>
                <w:sz w:val="28"/>
                <w:szCs w:val="28"/>
              </w:rPr>
            </w:pPr>
          </w:p>
        </w:tc>
        <w:tc>
          <w:tcPr>
            <w:tcW w:w="4347" w:type="dxa"/>
            <w:gridSpan w:val="7"/>
            <w:shd w:val="clear" w:color="auto" w:fill="auto"/>
            <w:vAlign w:val="center"/>
          </w:tcPr>
          <w:p w:rsidR="004E51B6" w:rsidRPr="00567835" w:rsidRDefault="004E51B6" w:rsidP="004E51B6">
            <w:pPr>
              <w:ind w:left="-113" w:right="-113" w:hanging="18"/>
              <w:jc w:val="center"/>
              <w:rPr>
                <w:sz w:val="28"/>
                <w:szCs w:val="28"/>
              </w:rPr>
            </w:pPr>
            <w:r w:rsidRPr="00275A8E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  <w:r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275A8E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</w:tr>
      <w:tr w:rsidR="004E51B6" w:rsidRPr="00567835" w:rsidTr="006127F9">
        <w:trPr>
          <w:cantSplit/>
          <w:tblHeader/>
        </w:trPr>
        <w:tc>
          <w:tcPr>
            <w:tcW w:w="4320" w:type="dxa"/>
            <w:shd w:val="clear" w:color="auto" w:fill="auto"/>
            <w:vAlign w:val="center"/>
          </w:tcPr>
          <w:p w:rsidR="004E51B6" w:rsidRPr="00567835" w:rsidRDefault="004E51B6" w:rsidP="004E51B6">
            <w:pPr>
              <w:snapToGrid w:val="0"/>
              <w:ind w:left="294" w:hanging="181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4E51B6" w:rsidRPr="00567835" w:rsidRDefault="004E51B6" w:rsidP="004E51B6">
            <w:pPr>
              <w:ind w:left="-113" w:right="-113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เงินให้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4E51B6" w:rsidRPr="00567835" w:rsidRDefault="004E51B6" w:rsidP="004E51B6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4E51B6" w:rsidRPr="00567835" w:rsidRDefault="004E51B6" w:rsidP="004E51B6">
            <w:pPr>
              <w:pStyle w:val="BodyText"/>
              <w:ind w:left="-108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4E51B6" w:rsidRPr="00567835" w:rsidRDefault="004E51B6" w:rsidP="004E51B6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4E51B6" w:rsidRPr="00567835" w:rsidRDefault="004E51B6" w:rsidP="004E51B6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4E51B6" w:rsidRPr="00567835" w:rsidRDefault="004E51B6" w:rsidP="004E51B6">
            <w:pPr>
              <w:snapToGrid w:val="0"/>
              <w:ind w:right="-61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4E51B6" w:rsidRPr="00567835" w:rsidRDefault="004E51B6" w:rsidP="004E51B6">
            <w:pPr>
              <w:ind w:left="-35" w:right="-52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</w:tr>
      <w:tr w:rsidR="004E51B6" w:rsidRPr="00567835" w:rsidTr="006127F9">
        <w:trPr>
          <w:cantSplit/>
          <w:tblHeader/>
        </w:trPr>
        <w:tc>
          <w:tcPr>
            <w:tcW w:w="4320" w:type="dxa"/>
            <w:shd w:val="clear" w:color="auto" w:fill="auto"/>
            <w:vAlign w:val="center"/>
          </w:tcPr>
          <w:p w:rsidR="004E51B6" w:rsidRPr="00567835" w:rsidRDefault="004E51B6" w:rsidP="004E51B6">
            <w:pPr>
              <w:snapToGrid w:val="0"/>
              <w:ind w:left="294" w:hanging="181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4E51B6" w:rsidRPr="00567835" w:rsidRDefault="004E51B6" w:rsidP="004E51B6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สินเชื่อ</w:t>
            </w:r>
            <w:r w:rsidRPr="00567835">
              <w:rPr>
                <w:kern w:val="1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4E51B6" w:rsidRPr="00567835" w:rsidRDefault="004E51B6" w:rsidP="004E51B6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4E51B6" w:rsidRPr="00567835" w:rsidRDefault="004E51B6" w:rsidP="004E51B6">
            <w:pPr>
              <w:pStyle w:val="BodyText"/>
              <w:ind w:left="-108"/>
              <w:jc w:val="center"/>
              <w:rPr>
                <w:rFonts w:cs="Angsana New"/>
                <w:sz w:val="28"/>
                <w:szCs w:val="28"/>
              </w:rPr>
            </w:pPr>
            <w:r w:rsidRPr="00567835">
              <w:rPr>
                <w:rFonts w:cs="Angsana New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4E51B6" w:rsidRPr="00567835" w:rsidRDefault="004E51B6" w:rsidP="004E51B6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4E51B6" w:rsidRPr="00567835" w:rsidRDefault="004E51B6" w:rsidP="004E51B6">
            <w:pPr>
              <w:jc w:val="center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4E51B6" w:rsidRPr="00567835" w:rsidRDefault="004E51B6" w:rsidP="004E51B6">
            <w:pPr>
              <w:snapToGrid w:val="0"/>
              <w:ind w:right="-61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4E51B6" w:rsidRPr="00567835" w:rsidRDefault="004E51B6" w:rsidP="004E51B6">
            <w:pPr>
              <w:tabs>
                <w:tab w:val="left" w:pos="961"/>
              </w:tabs>
              <w:ind w:left="-35" w:right="-52"/>
              <w:jc w:val="center"/>
              <w:rPr>
                <w:b/>
                <w:bCs/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ภาร</w:t>
            </w:r>
            <w:r w:rsidRPr="00567835">
              <w:rPr>
                <w:sz w:val="28"/>
                <w:szCs w:val="28"/>
                <w:cs/>
              </w:rPr>
              <w:t>ะ</w:t>
            </w:r>
            <w:r w:rsidRPr="00567835">
              <w:rPr>
                <w:sz w:val="28"/>
                <w:szCs w:val="28"/>
                <w:cs/>
                <w:lang w:val="th-TH"/>
              </w:rPr>
              <w:t>ผูกพัน</w:t>
            </w:r>
          </w:p>
        </w:tc>
      </w:tr>
      <w:tr w:rsidR="004E51B6" w:rsidRPr="00567835" w:rsidTr="006127F9">
        <w:trPr>
          <w:cantSplit/>
          <w:tblHeader/>
        </w:trPr>
        <w:tc>
          <w:tcPr>
            <w:tcW w:w="4320" w:type="dxa"/>
            <w:shd w:val="clear" w:color="auto" w:fill="auto"/>
            <w:vAlign w:val="center"/>
          </w:tcPr>
          <w:p w:rsidR="004E51B6" w:rsidRPr="00567835" w:rsidRDefault="004E51B6" w:rsidP="004E51B6">
            <w:pPr>
              <w:snapToGrid w:val="0"/>
              <w:ind w:left="294" w:hanging="18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47" w:type="dxa"/>
            <w:gridSpan w:val="7"/>
            <w:shd w:val="clear" w:color="auto" w:fill="auto"/>
            <w:vAlign w:val="center"/>
          </w:tcPr>
          <w:p w:rsidR="004E51B6" w:rsidRPr="00567835" w:rsidRDefault="004E51B6" w:rsidP="004E51B6">
            <w:pPr>
              <w:ind w:left="-54"/>
              <w:jc w:val="center"/>
              <w:rPr>
                <w:sz w:val="28"/>
                <w:szCs w:val="28"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E51B6" w:rsidRPr="00567835" w:rsidTr="006127F9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:rsidR="004E51B6" w:rsidRPr="00567835" w:rsidRDefault="004E51B6" w:rsidP="004E51B6">
            <w:pPr>
              <w:ind w:left="294" w:hanging="18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บริษัท</w:t>
            </w:r>
            <w:r w:rsidRPr="00567835">
              <w:rPr>
                <w:sz w:val="28"/>
                <w:szCs w:val="28"/>
                <w:cs/>
                <w:lang w:val="th-TH"/>
              </w:rPr>
              <w:t>ที่เกี่ยวข้องกัน</w:t>
            </w:r>
            <w:r w:rsidRPr="00567835">
              <w:rPr>
                <w:sz w:val="28"/>
                <w:szCs w:val="28"/>
                <w:cs/>
              </w:rPr>
              <w:t xml:space="preserve"> </w:t>
            </w:r>
            <w:r w:rsidRPr="00567835">
              <w:rPr>
                <w:sz w:val="28"/>
                <w:szCs w:val="28"/>
                <w:cs/>
                <w:lang w:val="th-TH"/>
              </w:rPr>
              <w:t>(ถือหุ้นจากการปรับ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B6F0E" w:rsidRPr="00AD5CFB" w:rsidRDefault="000B6F0E" w:rsidP="00CA0142">
            <w:pPr>
              <w:tabs>
                <w:tab w:val="decimal" w:pos="450"/>
              </w:tabs>
              <w:ind w:left="-54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4E51B6" w:rsidRPr="00AD5CFB" w:rsidRDefault="004E51B6" w:rsidP="000B6F0E">
            <w:pPr>
              <w:tabs>
                <w:tab w:val="decimal" w:pos="900"/>
              </w:tabs>
              <w:ind w:left="-54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0B6F0E" w:rsidRPr="00AD5CFB" w:rsidRDefault="000B6F0E" w:rsidP="00CA0142">
            <w:pPr>
              <w:tabs>
                <w:tab w:val="decimal" w:pos="450"/>
              </w:tabs>
              <w:ind w:left="-54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4E51B6" w:rsidRPr="00AD5CFB" w:rsidRDefault="004E51B6" w:rsidP="000B6F0E">
            <w:pPr>
              <w:tabs>
                <w:tab w:val="decimal" w:pos="900"/>
              </w:tabs>
              <w:ind w:left="-54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0B6F0E" w:rsidRPr="00AD5CFB" w:rsidRDefault="000B6F0E" w:rsidP="00CA0142">
            <w:pPr>
              <w:tabs>
                <w:tab w:val="decimal" w:pos="450"/>
              </w:tabs>
              <w:ind w:left="-54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4E51B6" w:rsidRPr="00AD5CFB" w:rsidRDefault="004E51B6" w:rsidP="000B6F0E">
            <w:pPr>
              <w:tabs>
                <w:tab w:val="decimal" w:pos="900"/>
              </w:tabs>
              <w:ind w:left="-54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0B6F0E" w:rsidRPr="00AD5CFB" w:rsidRDefault="000B6F0E" w:rsidP="00CA0142">
            <w:pPr>
              <w:tabs>
                <w:tab w:val="decimal" w:pos="450"/>
              </w:tabs>
              <w:ind w:left="-54"/>
              <w:jc w:val="center"/>
              <w:rPr>
                <w:sz w:val="28"/>
                <w:szCs w:val="28"/>
                <w:lang w:val="en-GB"/>
              </w:rPr>
            </w:pPr>
          </w:p>
        </w:tc>
      </w:tr>
      <w:tr w:rsidR="004E51B6" w:rsidRPr="00567835" w:rsidTr="006127F9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:rsidR="004E51B6" w:rsidRPr="00567835" w:rsidRDefault="004E51B6" w:rsidP="004E51B6">
            <w:pPr>
              <w:ind w:left="312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โครงสร้างหนี้ของบริษัทอื่น)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E51B6" w:rsidRPr="00AD5CFB" w:rsidRDefault="004E51B6" w:rsidP="00F75E6D">
            <w:pPr>
              <w:tabs>
                <w:tab w:val="decimal" w:pos="450"/>
              </w:tabs>
              <w:ind w:left="-54"/>
              <w:jc w:val="center"/>
              <w:rPr>
                <w:sz w:val="28"/>
                <w:szCs w:val="28"/>
                <w:cs/>
                <w:lang w:val="en-GB"/>
              </w:rPr>
            </w:pPr>
            <w:r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4E51B6" w:rsidRPr="00AD5CFB" w:rsidRDefault="004E51B6" w:rsidP="000B6F0E">
            <w:pPr>
              <w:tabs>
                <w:tab w:val="decimal" w:pos="556"/>
                <w:tab w:val="decimal" w:pos="900"/>
              </w:tabs>
              <w:snapToGrid w:val="0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4E51B6" w:rsidRPr="00AD5CFB" w:rsidRDefault="004E51B6" w:rsidP="00F75E6D">
            <w:pPr>
              <w:tabs>
                <w:tab w:val="decimal" w:pos="450"/>
              </w:tabs>
              <w:ind w:left="-54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4E51B6" w:rsidRPr="00AD5CFB" w:rsidRDefault="004E51B6" w:rsidP="000B6F0E">
            <w:pPr>
              <w:tabs>
                <w:tab w:val="decimal" w:pos="900"/>
              </w:tabs>
              <w:ind w:left="-54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4E51B6" w:rsidRPr="00AD5CFB" w:rsidRDefault="004E51B6" w:rsidP="00F75E6D">
            <w:pPr>
              <w:tabs>
                <w:tab w:val="decimal" w:pos="450"/>
              </w:tabs>
              <w:ind w:left="-54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4E51B6" w:rsidRPr="000B6F0E" w:rsidRDefault="004E51B6" w:rsidP="000B6F0E">
            <w:pPr>
              <w:tabs>
                <w:tab w:val="decimal" w:pos="556"/>
                <w:tab w:val="decimal" w:pos="900"/>
              </w:tabs>
              <w:snapToGrid w:val="0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4E51B6" w:rsidRPr="00AD5CFB" w:rsidRDefault="004E51B6" w:rsidP="0054049B">
            <w:pPr>
              <w:tabs>
                <w:tab w:val="decimal" w:pos="900"/>
                <w:tab w:val="decimal" w:pos="990"/>
              </w:tabs>
              <w:ind w:left="-54" w:right="117"/>
              <w:jc w:val="righ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</w:t>
            </w:r>
          </w:p>
        </w:tc>
      </w:tr>
      <w:tr w:rsidR="004E51B6" w:rsidRPr="00F75E6D" w:rsidTr="006127F9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:rsidR="004E51B6" w:rsidRPr="00567835" w:rsidRDefault="004E51B6" w:rsidP="004E51B6">
            <w:pPr>
              <w:ind w:left="312" w:hanging="222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ผู้ถือหุ้นรายใหญ่ (เกินร้อยละ 10)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E51B6" w:rsidRPr="00AD5CFB" w:rsidRDefault="004E51B6" w:rsidP="00F75E6D">
            <w:pPr>
              <w:tabs>
                <w:tab w:val="decimal" w:pos="450"/>
              </w:tabs>
              <w:ind w:left="-54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4E51B6" w:rsidRPr="00AD5CFB" w:rsidRDefault="004E51B6" w:rsidP="000B6F0E">
            <w:pPr>
              <w:tabs>
                <w:tab w:val="decimal" w:pos="556"/>
                <w:tab w:val="decimal" w:pos="900"/>
              </w:tabs>
              <w:snapToGrid w:val="0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4E51B6" w:rsidRPr="00AD5CFB" w:rsidRDefault="004E51B6" w:rsidP="0054049B">
            <w:pPr>
              <w:tabs>
                <w:tab w:val="decimal" w:pos="900"/>
              </w:tabs>
              <w:ind w:left="-54" w:right="90"/>
              <w:jc w:val="righ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21,393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4E51B6" w:rsidRPr="00AD5CFB" w:rsidRDefault="004E51B6" w:rsidP="000B6F0E">
            <w:pPr>
              <w:tabs>
                <w:tab w:val="decimal" w:pos="900"/>
              </w:tabs>
              <w:ind w:left="-54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4E51B6" w:rsidRPr="00AD5CFB" w:rsidRDefault="004E51B6" w:rsidP="00F75E6D">
            <w:pPr>
              <w:tabs>
                <w:tab w:val="decimal" w:pos="450"/>
              </w:tabs>
              <w:ind w:left="-54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4E51B6" w:rsidRPr="00AD5CFB" w:rsidRDefault="004E51B6" w:rsidP="000B6F0E">
            <w:pPr>
              <w:tabs>
                <w:tab w:val="decimal" w:pos="556"/>
                <w:tab w:val="decimal" w:pos="900"/>
              </w:tabs>
              <w:snapToGrid w:val="0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4E51B6" w:rsidRPr="00AD5CFB" w:rsidRDefault="004E51B6" w:rsidP="00F75E6D">
            <w:pPr>
              <w:tabs>
                <w:tab w:val="decimal" w:pos="450"/>
              </w:tabs>
              <w:ind w:left="-54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cs/>
                <w:lang w:val="en-GB"/>
              </w:rPr>
              <w:t>-</w:t>
            </w:r>
          </w:p>
        </w:tc>
      </w:tr>
      <w:tr w:rsidR="004E51B6" w:rsidRPr="00567835" w:rsidTr="006127F9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:rsidR="004E51B6" w:rsidRPr="00567835" w:rsidRDefault="004E51B6" w:rsidP="004E51B6">
            <w:pPr>
              <w:ind w:left="312" w:hanging="222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กิจการที่ผู้บริหารหรือกรรมการหรือผู้ที่เกี่ยวข้อง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E51B6" w:rsidRPr="00AD5CFB" w:rsidRDefault="004E51B6" w:rsidP="000B6F0E">
            <w:pPr>
              <w:tabs>
                <w:tab w:val="decimal" w:pos="900"/>
              </w:tabs>
              <w:ind w:left="-54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4E51B6" w:rsidRPr="00AD5CFB" w:rsidRDefault="004E51B6" w:rsidP="000B6F0E">
            <w:pPr>
              <w:tabs>
                <w:tab w:val="decimal" w:pos="556"/>
                <w:tab w:val="decimal" w:pos="900"/>
              </w:tabs>
              <w:snapToGrid w:val="0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4E51B6" w:rsidRPr="00AD5CFB" w:rsidRDefault="004E51B6" w:rsidP="000B6F0E">
            <w:pPr>
              <w:tabs>
                <w:tab w:val="decimal" w:pos="900"/>
              </w:tabs>
              <w:snapToGrid w:val="0"/>
              <w:ind w:left="-54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4E51B6" w:rsidRPr="00AD5CFB" w:rsidRDefault="004E51B6" w:rsidP="000B6F0E">
            <w:pPr>
              <w:tabs>
                <w:tab w:val="decimal" w:pos="900"/>
              </w:tabs>
              <w:ind w:left="-54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4E51B6" w:rsidRPr="00AD5CFB" w:rsidRDefault="004E51B6" w:rsidP="00F75E6D">
            <w:pPr>
              <w:tabs>
                <w:tab w:val="decimal" w:pos="450"/>
              </w:tabs>
              <w:ind w:left="-54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4E51B6" w:rsidRPr="00AD5CFB" w:rsidRDefault="004E51B6" w:rsidP="000B6F0E">
            <w:pPr>
              <w:tabs>
                <w:tab w:val="decimal" w:pos="556"/>
                <w:tab w:val="decimal" w:pos="900"/>
              </w:tabs>
              <w:snapToGrid w:val="0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4E51B6" w:rsidRPr="00AD5CFB" w:rsidRDefault="004E51B6" w:rsidP="000B6F0E">
            <w:pPr>
              <w:tabs>
                <w:tab w:val="decimal" w:pos="568"/>
                <w:tab w:val="decimal" w:pos="900"/>
              </w:tabs>
              <w:snapToGrid w:val="0"/>
              <w:ind w:left="-54"/>
              <w:jc w:val="right"/>
              <w:rPr>
                <w:sz w:val="28"/>
                <w:szCs w:val="28"/>
                <w:lang w:val="en-GB"/>
              </w:rPr>
            </w:pPr>
          </w:p>
        </w:tc>
      </w:tr>
      <w:tr w:rsidR="004E51B6" w:rsidRPr="00567835" w:rsidTr="006127F9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:rsidR="004E51B6" w:rsidRPr="00567835" w:rsidRDefault="004E51B6" w:rsidP="004E51B6">
            <w:pPr>
              <w:ind w:left="312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ของบุคคลเหล่านี้มี</w:t>
            </w:r>
            <w:r w:rsidRPr="00567835">
              <w:rPr>
                <w:sz w:val="28"/>
                <w:szCs w:val="28"/>
                <w:cs/>
              </w:rPr>
              <w:t>อิทธิพลอย่างมีสาระสำคัญ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E51B6" w:rsidRPr="00AD5CFB" w:rsidRDefault="00AE0474" w:rsidP="00FD7044">
            <w:pPr>
              <w:tabs>
                <w:tab w:val="decimal" w:pos="720"/>
              </w:tabs>
              <w:ind w:left="-54" w:right="90"/>
              <w:jc w:val="righ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10,117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4E51B6" w:rsidRPr="00AD5CFB" w:rsidRDefault="004E51B6" w:rsidP="000B6F0E">
            <w:pPr>
              <w:tabs>
                <w:tab w:val="decimal" w:pos="556"/>
              </w:tabs>
              <w:snapToGrid w:val="0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4E51B6" w:rsidRPr="00AD5CFB" w:rsidRDefault="00AE0474" w:rsidP="0054049B">
            <w:pPr>
              <w:tabs>
                <w:tab w:val="decimal" w:pos="900"/>
              </w:tabs>
              <w:ind w:left="-54" w:right="90"/>
              <w:jc w:val="righ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53,379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4E51B6" w:rsidRPr="00AD5CFB" w:rsidRDefault="004E51B6" w:rsidP="000B6F0E">
            <w:pPr>
              <w:tabs>
                <w:tab w:val="decimal" w:pos="587"/>
              </w:tabs>
              <w:ind w:left="-54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4E51B6" w:rsidRPr="00AD5CFB" w:rsidRDefault="004E51B6" w:rsidP="0054049B">
            <w:pPr>
              <w:ind w:left="-54" w:right="90"/>
              <w:jc w:val="righ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1,015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4E51B6" w:rsidRPr="00AD5CFB" w:rsidRDefault="004E51B6" w:rsidP="000B6F0E">
            <w:pPr>
              <w:tabs>
                <w:tab w:val="decimal" w:pos="556"/>
              </w:tabs>
              <w:snapToGrid w:val="0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4E51B6" w:rsidRPr="00AD5CFB" w:rsidRDefault="004E51B6" w:rsidP="0054049B">
            <w:pPr>
              <w:tabs>
                <w:tab w:val="decimal" w:pos="990"/>
              </w:tabs>
              <w:ind w:left="-54" w:right="117"/>
              <w:jc w:val="righ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2,774</w:t>
            </w:r>
          </w:p>
        </w:tc>
      </w:tr>
      <w:tr w:rsidR="004E51B6" w:rsidRPr="00F75E6D" w:rsidTr="006127F9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:rsidR="004E51B6" w:rsidRPr="00567835" w:rsidRDefault="004E51B6" w:rsidP="004E51B6">
            <w:pPr>
              <w:ind w:left="312" w:hanging="222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กรรมการและผู้บริหารสำคัญของธนาคาร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E51B6" w:rsidRPr="00AD5CFB" w:rsidRDefault="00FD7044" w:rsidP="0054049B">
            <w:pPr>
              <w:tabs>
                <w:tab w:val="decimal" w:pos="900"/>
              </w:tabs>
              <w:ind w:left="-54" w:right="90"/>
              <w:jc w:val="righ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176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4E51B6" w:rsidRPr="00AD5CFB" w:rsidRDefault="004E51B6" w:rsidP="000B6F0E">
            <w:pPr>
              <w:tabs>
                <w:tab w:val="decimal" w:pos="556"/>
              </w:tabs>
              <w:snapToGrid w:val="0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E51B6" w:rsidRPr="00AD5CFB" w:rsidRDefault="004E51B6" w:rsidP="0054049B">
            <w:pPr>
              <w:ind w:left="-54" w:right="90"/>
              <w:jc w:val="righ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1,434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4E51B6" w:rsidRPr="00AD5CFB" w:rsidRDefault="004E51B6" w:rsidP="000B6F0E">
            <w:pPr>
              <w:tabs>
                <w:tab w:val="decimal" w:pos="587"/>
              </w:tabs>
              <w:ind w:left="-54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E51B6" w:rsidRPr="00AD5CFB" w:rsidRDefault="004E51B6" w:rsidP="0054049B">
            <w:pPr>
              <w:tabs>
                <w:tab w:val="decimal" w:pos="900"/>
              </w:tabs>
              <w:ind w:left="-54" w:right="90"/>
              <w:jc w:val="righ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23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4E51B6" w:rsidRPr="00AD5CFB" w:rsidRDefault="004E51B6" w:rsidP="000B6F0E">
            <w:pPr>
              <w:tabs>
                <w:tab w:val="decimal" w:pos="556"/>
              </w:tabs>
              <w:snapToGrid w:val="0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E51B6" w:rsidRPr="00AD5CFB" w:rsidRDefault="004E51B6" w:rsidP="00F75E6D">
            <w:pPr>
              <w:tabs>
                <w:tab w:val="decimal" w:pos="450"/>
              </w:tabs>
              <w:ind w:left="-54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cs/>
                <w:lang w:val="en-GB"/>
              </w:rPr>
              <w:t>-</w:t>
            </w:r>
          </w:p>
        </w:tc>
      </w:tr>
      <w:tr w:rsidR="004E51B6" w:rsidRPr="00567835" w:rsidTr="006127F9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:rsidR="004E51B6" w:rsidRPr="00567835" w:rsidRDefault="004E51B6" w:rsidP="004E51B6">
            <w:pPr>
              <w:ind w:left="312" w:hanging="222"/>
              <w:jc w:val="both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4E51B6" w:rsidRPr="00BC1FDB" w:rsidRDefault="00AE0474" w:rsidP="00FD7044">
            <w:pPr>
              <w:tabs>
                <w:tab w:val="decimal" w:pos="810"/>
              </w:tabs>
              <w:ind w:left="-54" w:right="90"/>
              <w:jc w:val="right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10,293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4E51B6" w:rsidRPr="00BC1FDB" w:rsidRDefault="004E51B6" w:rsidP="000B6F0E">
            <w:pPr>
              <w:tabs>
                <w:tab w:val="decimal" w:pos="556"/>
              </w:tabs>
              <w:snapToGrid w:val="0"/>
              <w:jc w:val="right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4E51B6" w:rsidRPr="00BC1FDB" w:rsidRDefault="00AE0474" w:rsidP="0054049B">
            <w:pPr>
              <w:tabs>
                <w:tab w:val="decimal" w:pos="810"/>
              </w:tabs>
              <w:ind w:left="-54" w:right="90"/>
              <w:jc w:val="right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76,206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4E51B6" w:rsidRPr="00BC1FDB" w:rsidRDefault="004E51B6" w:rsidP="000B6F0E">
            <w:pPr>
              <w:tabs>
                <w:tab w:val="decimal" w:pos="587"/>
              </w:tabs>
              <w:ind w:left="-54"/>
              <w:jc w:val="right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4E51B6" w:rsidRPr="00BC1FDB" w:rsidRDefault="004E51B6" w:rsidP="0054049B">
            <w:pPr>
              <w:tabs>
                <w:tab w:val="decimal" w:pos="900"/>
              </w:tabs>
              <w:ind w:left="-54" w:right="90"/>
              <w:jc w:val="right"/>
              <w:rPr>
                <w:b/>
                <w:bCs/>
                <w:sz w:val="28"/>
                <w:szCs w:val="28"/>
                <w:lang w:val="en-GB"/>
              </w:rPr>
            </w:pPr>
            <w:r w:rsidRPr="00BC1FDB">
              <w:rPr>
                <w:b/>
                <w:bCs/>
                <w:sz w:val="28"/>
                <w:szCs w:val="28"/>
                <w:lang w:val="en-GB"/>
              </w:rPr>
              <w:t>1,038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4E51B6" w:rsidRPr="00BC1FDB" w:rsidRDefault="004E51B6" w:rsidP="000B6F0E">
            <w:pPr>
              <w:tabs>
                <w:tab w:val="decimal" w:pos="556"/>
              </w:tabs>
              <w:snapToGrid w:val="0"/>
              <w:jc w:val="right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4E51B6" w:rsidRPr="00BC1FDB" w:rsidRDefault="004E51B6" w:rsidP="0054049B">
            <w:pPr>
              <w:tabs>
                <w:tab w:val="decimal" w:pos="900"/>
              </w:tabs>
              <w:ind w:left="-54" w:right="117"/>
              <w:jc w:val="right"/>
              <w:rPr>
                <w:b/>
                <w:bCs/>
                <w:sz w:val="28"/>
                <w:szCs w:val="28"/>
                <w:lang w:val="en-GB"/>
              </w:rPr>
            </w:pPr>
            <w:r w:rsidRPr="00BC1FDB">
              <w:rPr>
                <w:b/>
                <w:bCs/>
                <w:sz w:val="28"/>
                <w:szCs w:val="28"/>
                <w:lang w:val="en-GB"/>
              </w:rPr>
              <w:t>2,775</w:t>
            </w:r>
          </w:p>
        </w:tc>
      </w:tr>
    </w:tbl>
    <w:p w:rsidR="007F7336" w:rsidRPr="00AC24DF" w:rsidRDefault="007F7336" w:rsidP="007F7336">
      <w:pPr>
        <w:tabs>
          <w:tab w:val="left" w:pos="360"/>
        </w:tabs>
        <w:spacing w:line="192" w:lineRule="auto"/>
        <w:ind w:right="-43" w:firstLine="1080"/>
        <w:rPr>
          <w:spacing w:val="-4"/>
          <w:sz w:val="28"/>
          <w:szCs w:val="28"/>
          <w:vertAlign w:val="superscript"/>
        </w:rPr>
      </w:pPr>
    </w:p>
    <w:p w:rsidR="007F7336" w:rsidRDefault="007F7336" w:rsidP="007F7336">
      <w:pPr>
        <w:tabs>
          <w:tab w:val="left" w:pos="360"/>
        </w:tabs>
        <w:spacing w:line="192" w:lineRule="auto"/>
        <w:ind w:right="-43" w:firstLine="1080"/>
        <w:rPr>
          <w:spacing w:val="-4"/>
          <w:sz w:val="20"/>
          <w:szCs w:val="20"/>
        </w:rPr>
      </w:pPr>
      <w:r>
        <w:rPr>
          <w:spacing w:val="-4"/>
          <w:sz w:val="20"/>
          <w:szCs w:val="20"/>
          <w:vertAlign w:val="superscript"/>
          <w:cs/>
        </w:rPr>
        <w:t xml:space="preserve">  </w:t>
      </w:r>
      <w:r w:rsidRPr="00567835">
        <w:rPr>
          <w:spacing w:val="-4"/>
          <w:sz w:val="20"/>
          <w:szCs w:val="20"/>
          <w:vertAlign w:val="superscript"/>
          <w:cs/>
        </w:rPr>
        <w:t>*</w:t>
      </w:r>
      <w:r w:rsidRPr="00567835">
        <w:rPr>
          <w:spacing w:val="-4"/>
          <w:sz w:val="20"/>
          <w:szCs w:val="20"/>
        </w:rPr>
        <w:tab/>
      </w:r>
      <w:r>
        <w:rPr>
          <w:spacing w:val="-4"/>
          <w:sz w:val="20"/>
          <w:szCs w:val="20"/>
          <w:cs/>
        </w:rPr>
        <w:t>สุทธิจากค่าเผื่อหนี้สงสัยจะสูญ</w:t>
      </w:r>
    </w:p>
    <w:tbl>
      <w:tblPr>
        <w:tblW w:w="8669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5"/>
        <w:gridCol w:w="1037"/>
        <w:gridCol w:w="84"/>
        <w:gridCol w:w="951"/>
        <w:gridCol w:w="70"/>
        <w:gridCol w:w="1036"/>
        <w:gridCol w:w="112"/>
        <w:gridCol w:w="840"/>
        <w:gridCol w:w="70"/>
        <w:gridCol w:w="1064"/>
      </w:tblGrid>
      <w:tr w:rsidR="005C2A24" w:rsidRPr="00567835" w:rsidTr="000261E0">
        <w:trPr>
          <w:cantSplit/>
          <w:tblHeader/>
        </w:trPr>
        <w:tc>
          <w:tcPr>
            <w:tcW w:w="3405" w:type="dxa"/>
            <w:shd w:val="clear" w:color="auto" w:fill="auto"/>
            <w:vAlign w:val="center"/>
          </w:tcPr>
          <w:p w:rsidR="005C2A24" w:rsidRPr="00567835" w:rsidRDefault="005C2A24" w:rsidP="000261E0">
            <w:pPr>
              <w:snapToGrid w:val="0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5264" w:type="dxa"/>
            <w:gridSpan w:val="9"/>
            <w:shd w:val="clear" w:color="auto" w:fill="auto"/>
            <w:vAlign w:val="center"/>
          </w:tcPr>
          <w:p w:rsidR="005C2A24" w:rsidRPr="00567835" w:rsidRDefault="005C2A24" w:rsidP="000261E0">
            <w:pPr>
              <w:ind w:left="-113" w:right="-113" w:hanging="18"/>
              <w:jc w:val="center"/>
              <w:rPr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  <w:lang w:val="th-TH"/>
              </w:rPr>
              <w:t>งบการเงิน</w:t>
            </w:r>
            <w:r w:rsidRPr="00567835">
              <w:rPr>
                <w:b/>
                <w:bCs/>
                <w:sz w:val="28"/>
                <w:szCs w:val="28"/>
                <w:cs/>
              </w:rPr>
              <w:t>เฉพาะ</w:t>
            </w:r>
            <w:r w:rsidRPr="00567835">
              <w:rPr>
                <w:b/>
                <w:bCs/>
                <w:sz w:val="28"/>
                <w:szCs w:val="28"/>
                <w:cs/>
                <w:lang w:val="th-TH"/>
              </w:rPr>
              <w:t>ธนาคาร</w:t>
            </w:r>
          </w:p>
        </w:tc>
      </w:tr>
      <w:tr w:rsidR="004E51B6" w:rsidRPr="00567835" w:rsidTr="000261E0">
        <w:trPr>
          <w:cantSplit/>
          <w:trHeight w:val="299"/>
          <w:tblHeader/>
        </w:trPr>
        <w:tc>
          <w:tcPr>
            <w:tcW w:w="3405" w:type="dxa"/>
            <w:shd w:val="clear" w:color="auto" w:fill="auto"/>
            <w:vAlign w:val="center"/>
          </w:tcPr>
          <w:p w:rsidR="004E51B6" w:rsidRPr="00567835" w:rsidRDefault="004E51B6" w:rsidP="004E51B6">
            <w:pPr>
              <w:snapToGrid w:val="0"/>
              <w:ind w:left="294" w:hanging="181"/>
              <w:rPr>
                <w:sz w:val="28"/>
                <w:szCs w:val="28"/>
              </w:rPr>
            </w:pPr>
          </w:p>
        </w:tc>
        <w:tc>
          <w:tcPr>
            <w:tcW w:w="5264" w:type="dxa"/>
            <w:gridSpan w:val="9"/>
            <w:shd w:val="clear" w:color="auto" w:fill="auto"/>
            <w:vAlign w:val="center"/>
          </w:tcPr>
          <w:p w:rsidR="004E51B6" w:rsidRPr="00567835" w:rsidRDefault="004E51B6" w:rsidP="004E51B6">
            <w:pPr>
              <w:ind w:left="-113" w:right="-113" w:hanging="18"/>
              <w:jc w:val="center"/>
              <w:rPr>
                <w:sz w:val="28"/>
                <w:szCs w:val="28"/>
              </w:rPr>
            </w:pPr>
            <w:r w:rsidRPr="00275A8E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  <w:r>
              <w:rPr>
                <w:rFonts w:hint="cs"/>
                <w:sz w:val="28"/>
                <w:szCs w:val="28"/>
                <w:cs/>
              </w:rPr>
              <w:t xml:space="preserve"> มิถุนายน </w:t>
            </w:r>
            <w:r w:rsidRPr="00275A8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75A8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4E51B6" w:rsidRPr="00567835" w:rsidTr="000261E0">
        <w:trPr>
          <w:cantSplit/>
          <w:tblHeader/>
        </w:trPr>
        <w:tc>
          <w:tcPr>
            <w:tcW w:w="3405" w:type="dxa"/>
            <w:shd w:val="clear" w:color="auto" w:fill="auto"/>
            <w:vAlign w:val="center"/>
          </w:tcPr>
          <w:p w:rsidR="004E51B6" w:rsidRPr="00567835" w:rsidRDefault="004E51B6" w:rsidP="004E51B6">
            <w:pPr>
              <w:snapToGrid w:val="0"/>
              <w:ind w:left="294" w:hanging="181"/>
              <w:rPr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:rsidR="004E51B6" w:rsidRPr="00567835" w:rsidRDefault="004E51B6" w:rsidP="004E51B6">
            <w:pPr>
              <w:ind w:left="-113" w:right="-113" w:hanging="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4E51B6" w:rsidRPr="00567835" w:rsidRDefault="004E51B6" w:rsidP="004E51B6">
            <w:pPr>
              <w:snapToGrid w:val="0"/>
              <w:ind w:left="-113" w:right="-113" w:hanging="18"/>
              <w:jc w:val="center"/>
              <w:rPr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4E51B6" w:rsidRPr="00567835" w:rsidRDefault="004E51B6" w:rsidP="004E51B6">
            <w:pPr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เงินให้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4E51B6" w:rsidRPr="00567835" w:rsidRDefault="004E51B6" w:rsidP="004E51B6">
            <w:pPr>
              <w:pStyle w:val="BodyText"/>
              <w:snapToGrid w:val="0"/>
              <w:ind w:lef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4E51B6" w:rsidRPr="00567835" w:rsidRDefault="004E51B6" w:rsidP="004E51B6">
            <w:pPr>
              <w:pStyle w:val="BodyText"/>
              <w:ind w:left="-108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:rsidR="004E51B6" w:rsidRPr="00567835" w:rsidRDefault="004E51B6" w:rsidP="004E51B6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4E51B6" w:rsidRPr="00567835" w:rsidRDefault="004E51B6" w:rsidP="004E51B6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4E51B6" w:rsidRPr="00567835" w:rsidRDefault="004E51B6" w:rsidP="004E51B6">
            <w:pPr>
              <w:snapToGrid w:val="0"/>
              <w:ind w:left="-35" w:right="-52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4E51B6" w:rsidRPr="00567835" w:rsidRDefault="004E51B6" w:rsidP="004E51B6">
            <w:pPr>
              <w:pStyle w:val="BodyText"/>
              <w:ind w:left="-10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</w:tr>
      <w:tr w:rsidR="004E51B6" w:rsidRPr="00567835" w:rsidTr="000261E0">
        <w:trPr>
          <w:cantSplit/>
          <w:tblHeader/>
        </w:trPr>
        <w:tc>
          <w:tcPr>
            <w:tcW w:w="3405" w:type="dxa"/>
            <w:shd w:val="clear" w:color="auto" w:fill="auto"/>
            <w:vAlign w:val="center"/>
          </w:tcPr>
          <w:p w:rsidR="004E51B6" w:rsidRPr="00567835" w:rsidRDefault="004E51B6" w:rsidP="004E51B6">
            <w:pPr>
              <w:snapToGrid w:val="0"/>
              <w:ind w:left="294" w:hanging="181"/>
              <w:rPr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:rsidR="004E51B6" w:rsidRPr="00567835" w:rsidRDefault="004E51B6" w:rsidP="004E51B6">
            <w:pPr>
              <w:ind w:left="-113" w:right="-113" w:hanging="18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4E51B6" w:rsidRPr="00567835" w:rsidRDefault="004E51B6" w:rsidP="004E51B6">
            <w:pPr>
              <w:snapToGrid w:val="0"/>
              <w:ind w:left="-113" w:right="-113" w:hanging="18"/>
              <w:jc w:val="center"/>
              <w:rPr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4E51B6" w:rsidRPr="00567835" w:rsidRDefault="004E51B6" w:rsidP="004E51B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สินเชื่อ</w:t>
            </w:r>
            <w:r w:rsidRPr="00567835">
              <w:rPr>
                <w:kern w:val="1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4E51B6" w:rsidRPr="00567835" w:rsidRDefault="004E51B6" w:rsidP="004E51B6">
            <w:pPr>
              <w:pStyle w:val="BodyText"/>
              <w:snapToGrid w:val="0"/>
              <w:ind w:lef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4E51B6" w:rsidRPr="00567835" w:rsidRDefault="004E51B6" w:rsidP="004E51B6">
            <w:pPr>
              <w:pStyle w:val="BodyText"/>
              <w:ind w:left="-108"/>
              <w:jc w:val="center"/>
              <w:rPr>
                <w:rFonts w:cs="Angsana New"/>
                <w:sz w:val="28"/>
                <w:szCs w:val="28"/>
              </w:rPr>
            </w:pPr>
            <w:r w:rsidRPr="00567835">
              <w:rPr>
                <w:rFonts w:cs="Angsana New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12" w:type="dxa"/>
            <w:shd w:val="clear" w:color="auto" w:fill="auto"/>
            <w:vAlign w:val="center"/>
          </w:tcPr>
          <w:p w:rsidR="004E51B6" w:rsidRPr="00567835" w:rsidRDefault="004E51B6" w:rsidP="004E51B6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4E51B6" w:rsidRPr="00567835" w:rsidRDefault="004E51B6" w:rsidP="004E51B6">
            <w:pPr>
              <w:jc w:val="center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4E51B6" w:rsidRPr="00567835" w:rsidRDefault="004E51B6" w:rsidP="004E51B6">
            <w:pPr>
              <w:snapToGrid w:val="0"/>
              <w:ind w:left="-35" w:right="-52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4E51B6" w:rsidRPr="00567835" w:rsidRDefault="004E51B6" w:rsidP="004E51B6">
            <w:pPr>
              <w:pStyle w:val="BodyText"/>
              <w:ind w:right="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67835">
              <w:rPr>
                <w:rFonts w:cs="Angsana New"/>
                <w:sz w:val="28"/>
                <w:szCs w:val="28"/>
                <w:cs/>
                <w:lang w:val="th-TH"/>
              </w:rPr>
              <w:t>ภาระผูกพัน</w:t>
            </w:r>
          </w:p>
        </w:tc>
      </w:tr>
      <w:tr w:rsidR="004E51B6" w:rsidRPr="00567835" w:rsidTr="000261E0">
        <w:trPr>
          <w:cantSplit/>
          <w:tblHeader/>
        </w:trPr>
        <w:tc>
          <w:tcPr>
            <w:tcW w:w="3405" w:type="dxa"/>
            <w:shd w:val="clear" w:color="auto" w:fill="auto"/>
            <w:vAlign w:val="center"/>
          </w:tcPr>
          <w:p w:rsidR="004E51B6" w:rsidRPr="00567835" w:rsidRDefault="004E51B6" w:rsidP="004E51B6">
            <w:pPr>
              <w:snapToGrid w:val="0"/>
              <w:ind w:left="294" w:hanging="18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64" w:type="dxa"/>
            <w:gridSpan w:val="9"/>
            <w:shd w:val="clear" w:color="auto" w:fill="auto"/>
            <w:vAlign w:val="center"/>
          </w:tcPr>
          <w:p w:rsidR="004E51B6" w:rsidRPr="00567835" w:rsidRDefault="004E51B6" w:rsidP="004E51B6">
            <w:pPr>
              <w:ind w:left="-54"/>
              <w:jc w:val="center"/>
              <w:rPr>
                <w:sz w:val="28"/>
                <w:szCs w:val="28"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E51B6" w:rsidRPr="0080530B" w:rsidTr="000261E0">
        <w:trPr>
          <w:cantSplit/>
        </w:trPr>
        <w:tc>
          <w:tcPr>
            <w:tcW w:w="3405" w:type="dxa"/>
            <w:shd w:val="clear" w:color="auto" w:fill="auto"/>
            <w:vAlign w:val="center"/>
          </w:tcPr>
          <w:p w:rsidR="004E51B6" w:rsidRPr="00567835" w:rsidRDefault="004E51B6" w:rsidP="004E51B6">
            <w:pPr>
              <w:ind w:left="294" w:hanging="18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4E51B6" w:rsidRPr="009345D4" w:rsidRDefault="004E51B6" w:rsidP="0080530B">
            <w:pPr>
              <w:tabs>
                <w:tab w:val="decimal" w:pos="545"/>
              </w:tabs>
              <w:snapToGrid w:val="0"/>
              <w:ind w:left="-54"/>
              <w:jc w:val="right"/>
              <w:rPr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4E51B6" w:rsidRPr="009345D4" w:rsidRDefault="004E51B6" w:rsidP="004E51B6">
            <w:pPr>
              <w:tabs>
                <w:tab w:val="decimal" w:pos="737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4E51B6" w:rsidRPr="009345D4" w:rsidRDefault="004E51B6" w:rsidP="0080530B">
            <w:pPr>
              <w:tabs>
                <w:tab w:val="decimal" w:pos="545"/>
              </w:tabs>
              <w:snapToGrid w:val="0"/>
              <w:ind w:left="-54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4E51B6" w:rsidRPr="009345D4" w:rsidRDefault="004E51B6" w:rsidP="0080530B">
            <w:pPr>
              <w:tabs>
                <w:tab w:val="decimal" w:pos="510"/>
                <w:tab w:val="decimal" w:pos="545"/>
              </w:tabs>
              <w:snapToGrid w:val="0"/>
              <w:ind w:left="-54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4E51B6" w:rsidRPr="009345D4" w:rsidRDefault="004E51B6" w:rsidP="0080530B">
            <w:pPr>
              <w:tabs>
                <w:tab w:val="decimal" w:pos="510"/>
                <w:tab w:val="decimal" w:pos="545"/>
              </w:tabs>
              <w:snapToGrid w:val="0"/>
              <w:ind w:left="-54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:rsidR="004E51B6" w:rsidRPr="0080530B" w:rsidRDefault="004E51B6" w:rsidP="0080530B">
            <w:pPr>
              <w:tabs>
                <w:tab w:val="decimal" w:pos="545"/>
                <w:tab w:val="decimal" w:pos="737"/>
              </w:tabs>
              <w:snapToGrid w:val="0"/>
              <w:ind w:left="-54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4E51B6" w:rsidRPr="009345D4" w:rsidRDefault="004E51B6" w:rsidP="0080530B">
            <w:pPr>
              <w:tabs>
                <w:tab w:val="decimal" w:pos="545"/>
              </w:tabs>
              <w:snapToGrid w:val="0"/>
              <w:ind w:left="-54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4E51B6" w:rsidRPr="0080530B" w:rsidRDefault="004E51B6" w:rsidP="0080530B">
            <w:pPr>
              <w:tabs>
                <w:tab w:val="decimal" w:pos="545"/>
                <w:tab w:val="decimal" w:pos="737"/>
              </w:tabs>
              <w:snapToGrid w:val="0"/>
              <w:ind w:left="-54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4E51B6" w:rsidRPr="0080530B" w:rsidRDefault="004E51B6" w:rsidP="0080530B">
            <w:pPr>
              <w:tabs>
                <w:tab w:val="decimal" w:pos="545"/>
              </w:tabs>
              <w:snapToGrid w:val="0"/>
              <w:ind w:left="-54"/>
              <w:jc w:val="right"/>
              <w:rPr>
                <w:sz w:val="28"/>
                <w:szCs w:val="28"/>
                <w:lang w:val="en-GB"/>
              </w:rPr>
            </w:pPr>
          </w:p>
        </w:tc>
      </w:tr>
      <w:tr w:rsidR="004E51B6" w:rsidRPr="00567835" w:rsidTr="000261E0">
        <w:trPr>
          <w:cantSplit/>
        </w:trPr>
        <w:tc>
          <w:tcPr>
            <w:tcW w:w="3405" w:type="dxa"/>
            <w:shd w:val="clear" w:color="auto" w:fill="auto"/>
            <w:vAlign w:val="center"/>
          </w:tcPr>
          <w:p w:rsidR="004E51B6" w:rsidRPr="00567835" w:rsidRDefault="004E51B6" w:rsidP="004E51B6">
            <w:pPr>
              <w:ind w:left="294" w:hanging="18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ธุรกิจการเงินและการประกัน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4E51B6" w:rsidRPr="009345D4" w:rsidRDefault="00BC1FDB" w:rsidP="002C7BAA">
            <w:pPr>
              <w:tabs>
                <w:tab w:val="decimal" w:pos="545"/>
              </w:tabs>
              <w:snapToGrid w:val="0"/>
              <w:ind w:left="-54" w:right="122"/>
              <w:jc w:val="righ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402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4E51B6" w:rsidRPr="009345D4" w:rsidRDefault="004E51B6" w:rsidP="00CA500D">
            <w:pPr>
              <w:tabs>
                <w:tab w:val="decimal" w:pos="737"/>
              </w:tabs>
              <w:snapToGrid w:val="0"/>
              <w:ind w:left="-54"/>
              <w:jc w:val="right"/>
              <w:rPr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4E51B6" w:rsidRPr="009345D4" w:rsidRDefault="000A1A2D" w:rsidP="002C7BAA">
            <w:pPr>
              <w:tabs>
                <w:tab w:val="decimal" w:pos="545"/>
              </w:tabs>
              <w:snapToGrid w:val="0"/>
              <w:ind w:left="-54" w:right="77"/>
              <w:jc w:val="righ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616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4E51B6" w:rsidRPr="009345D4" w:rsidRDefault="004E51B6" w:rsidP="00CA500D">
            <w:pPr>
              <w:tabs>
                <w:tab w:val="decimal" w:pos="603"/>
              </w:tabs>
              <w:snapToGrid w:val="0"/>
              <w:ind w:left="-54"/>
              <w:jc w:val="right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4E51B6" w:rsidRPr="009345D4" w:rsidRDefault="00F52A20" w:rsidP="00385E79">
            <w:pPr>
              <w:tabs>
                <w:tab w:val="decimal" w:pos="854"/>
              </w:tabs>
              <w:snapToGrid w:val="0"/>
              <w:ind w:left="-54" w:right="103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4</w:t>
            </w:r>
            <w:r w:rsidR="00155B1E">
              <w:rPr>
                <w:spacing w:val="-4"/>
                <w:sz w:val="28"/>
                <w:szCs w:val="28"/>
              </w:rPr>
              <w:t>,</w:t>
            </w:r>
            <w:r>
              <w:rPr>
                <w:spacing w:val="-4"/>
                <w:sz w:val="28"/>
                <w:szCs w:val="28"/>
              </w:rPr>
              <w:t>022</w:t>
            </w:r>
          </w:p>
        </w:tc>
        <w:tc>
          <w:tcPr>
            <w:tcW w:w="112" w:type="dxa"/>
            <w:shd w:val="clear" w:color="auto" w:fill="auto"/>
            <w:vAlign w:val="center"/>
          </w:tcPr>
          <w:p w:rsidR="004E51B6" w:rsidRPr="009345D4" w:rsidRDefault="004E51B6" w:rsidP="00CA500D">
            <w:pPr>
              <w:tabs>
                <w:tab w:val="decimal" w:pos="642"/>
              </w:tabs>
              <w:snapToGrid w:val="0"/>
              <w:ind w:left="-54"/>
              <w:jc w:val="right"/>
              <w:rPr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4E51B6" w:rsidRPr="009345D4" w:rsidRDefault="000A1A2D" w:rsidP="002C7BAA">
            <w:pPr>
              <w:tabs>
                <w:tab w:val="decimal" w:pos="545"/>
              </w:tabs>
              <w:snapToGrid w:val="0"/>
              <w:ind w:left="-54" w:right="65"/>
              <w:jc w:val="righ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3,244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4E51B6" w:rsidRPr="009345D4" w:rsidRDefault="004E51B6" w:rsidP="00CA500D">
            <w:pPr>
              <w:tabs>
                <w:tab w:val="decimal" w:pos="628"/>
              </w:tabs>
              <w:snapToGrid w:val="0"/>
              <w:ind w:left="-54"/>
              <w:jc w:val="right"/>
              <w:rPr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4E51B6" w:rsidRPr="009345D4" w:rsidRDefault="00144CAF" w:rsidP="002C7BAA">
            <w:pPr>
              <w:tabs>
                <w:tab w:val="decimal" w:pos="924"/>
              </w:tabs>
              <w:snapToGrid w:val="0"/>
              <w:ind w:left="-54" w:right="119"/>
              <w:jc w:val="righ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15,857</w:t>
            </w:r>
          </w:p>
        </w:tc>
      </w:tr>
      <w:tr w:rsidR="004E51B6" w:rsidRPr="00567835" w:rsidTr="00BC1FDB">
        <w:trPr>
          <w:cantSplit/>
        </w:trPr>
        <w:tc>
          <w:tcPr>
            <w:tcW w:w="3405" w:type="dxa"/>
            <w:shd w:val="clear" w:color="auto" w:fill="auto"/>
            <w:vAlign w:val="center"/>
          </w:tcPr>
          <w:p w:rsidR="004E51B6" w:rsidRPr="00567835" w:rsidRDefault="004E51B6" w:rsidP="004E51B6">
            <w:pPr>
              <w:ind w:left="294" w:hanging="18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ธุรกิจอื่น ๆ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4E51B6" w:rsidRPr="009345D4" w:rsidRDefault="00101848" w:rsidP="00BC1FDB">
            <w:pPr>
              <w:tabs>
                <w:tab w:val="decimal" w:pos="375"/>
              </w:tabs>
              <w:snapToGrid w:val="0"/>
              <w:ind w:left="-54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4E51B6" w:rsidRPr="009345D4" w:rsidRDefault="004E51B6" w:rsidP="00BC1FDB">
            <w:pPr>
              <w:tabs>
                <w:tab w:val="decimal" w:pos="375"/>
                <w:tab w:val="decimal" w:pos="737"/>
              </w:tabs>
              <w:snapToGrid w:val="0"/>
              <w:ind w:left="-54"/>
              <w:jc w:val="center"/>
              <w:rPr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4E51B6" w:rsidRPr="009345D4" w:rsidRDefault="00BC1FDB" w:rsidP="00BC1FDB">
            <w:pPr>
              <w:tabs>
                <w:tab w:val="decimal" w:pos="375"/>
              </w:tabs>
              <w:snapToGrid w:val="0"/>
              <w:ind w:left="-54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4E51B6" w:rsidRPr="009345D4" w:rsidRDefault="004E51B6" w:rsidP="00CA500D">
            <w:pPr>
              <w:tabs>
                <w:tab w:val="decimal" w:pos="603"/>
              </w:tabs>
              <w:snapToGrid w:val="0"/>
              <w:ind w:left="-54"/>
              <w:jc w:val="right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4E51B6" w:rsidRPr="009345D4" w:rsidRDefault="00BC1FDB" w:rsidP="002C7BAA">
            <w:pPr>
              <w:tabs>
                <w:tab w:val="decimal" w:pos="854"/>
              </w:tabs>
              <w:snapToGrid w:val="0"/>
              <w:ind w:left="-54" w:right="103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258</w:t>
            </w:r>
          </w:p>
        </w:tc>
        <w:tc>
          <w:tcPr>
            <w:tcW w:w="112" w:type="dxa"/>
            <w:shd w:val="clear" w:color="auto" w:fill="auto"/>
            <w:vAlign w:val="center"/>
          </w:tcPr>
          <w:p w:rsidR="004E51B6" w:rsidRPr="009345D4" w:rsidRDefault="004E51B6" w:rsidP="00CA500D">
            <w:pPr>
              <w:tabs>
                <w:tab w:val="decimal" w:pos="556"/>
              </w:tabs>
              <w:snapToGrid w:val="0"/>
              <w:ind w:right="-25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4E51B6" w:rsidRPr="009345D4" w:rsidRDefault="00101848" w:rsidP="00BC1FDB">
            <w:pPr>
              <w:tabs>
                <w:tab w:val="decimal" w:pos="375"/>
              </w:tabs>
              <w:snapToGrid w:val="0"/>
              <w:ind w:left="-54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4E51B6" w:rsidRPr="009345D4" w:rsidRDefault="004E51B6" w:rsidP="00BC1FDB">
            <w:pPr>
              <w:tabs>
                <w:tab w:val="decimal" w:pos="375"/>
              </w:tabs>
              <w:snapToGrid w:val="0"/>
              <w:ind w:right="-25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4E51B6" w:rsidRPr="009345D4" w:rsidRDefault="00101848" w:rsidP="00BC1FDB">
            <w:pPr>
              <w:tabs>
                <w:tab w:val="decimal" w:pos="495"/>
              </w:tabs>
              <w:snapToGrid w:val="0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</w:tr>
      <w:tr w:rsidR="004E51B6" w:rsidRPr="00567835" w:rsidTr="000261E0">
        <w:trPr>
          <w:cantSplit/>
        </w:trPr>
        <w:tc>
          <w:tcPr>
            <w:tcW w:w="3405" w:type="dxa"/>
            <w:shd w:val="clear" w:color="auto" w:fill="auto"/>
            <w:vAlign w:val="center"/>
          </w:tcPr>
          <w:p w:rsidR="004E51B6" w:rsidRPr="00567835" w:rsidRDefault="004E51B6" w:rsidP="004E51B6">
            <w:pPr>
              <w:ind w:left="294" w:hanging="18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รวมบริษัทย่อย</w:t>
            </w:r>
          </w:p>
        </w:tc>
        <w:tc>
          <w:tcPr>
            <w:tcW w:w="10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1B6" w:rsidRPr="00BC1FDB" w:rsidRDefault="00BC1FDB" w:rsidP="002C7BAA">
            <w:pPr>
              <w:tabs>
                <w:tab w:val="decimal" w:pos="545"/>
              </w:tabs>
              <w:snapToGrid w:val="0"/>
              <w:ind w:left="-54" w:right="122"/>
              <w:jc w:val="right"/>
              <w:rPr>
                <w:b/>
                <w:bCs/>
                <w:sz w:val="28"/>
                <w:szCs w:val="28"/>
                <w:lang w:val="en-GB"/>
              </w:rPr>
            </w:pPr>
            <w:r w:rsidRPr="00BC1FDB">
              <w:rPr>
                <w:b/>
                <w:bCs/>
                <w:sz w:val="28"/>
                <w:szCs w:val="28"/>
                <w:lang w:val="en-GB"/>
              </w:rPr>
              <w:t>402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4E51B6" w:rsidRPr="00BC1FDB" w:rsidRDefault="004E51B6" w:rsidP="00CA500D">
            <w:pPr>
              <w:tabs>
                <w:tab w:val="decimal" w:pos="737"/>
              </w:tabs>
              <w:snapToGrid w:val="0"/>
              <w:ind w:left="-54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1B6" w:rsidRPr="00BC1FDB" w:rsidRDefault="000A1A2D" w:rsidP="002C7BAA">
            <w:pPr>
              <w:tabs>
                <w:tab w:val="decimal" w:pos="545"/>
              </w:tabs>
              <w:snapToGrid w:val="0"/>
              <w:ind w:left="-54" w:right="77"/>
              <w:jc w:val="right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616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4E51B6" w:rsidRPr="00BC1FDB" w:rsidRDefault="004E51B6" w:rsidP="00CA500D">
            <w:pPr>
              <w:tabs>
                <w:tab w:val="decimal" w:pos="556"/>
              </w:tabs>
              <w:snapToGrid w:val="0"/>
              <w:ind w:right="-25"/>
              <w:jc w:val="right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1B6" w:rsidRPr="00BC1FDB" w:rsidRDefault="00F52A20" w:rsidP="00385E79">
            <w:pPr>
              <w:tabs>
                <w:tab w:val="decimal" w:pos="854"/>
              </w:tabs>
              <w:snapToGrid w:val="0"/>
              <w:ind w:left="-54" w:right="103"/>
              <w:jc w:val="right"/>
              <w:rPr>
                <w:b/>
                <w:bCs/>
                <w:spacing w:val="-4"/>
                <w:sz w:val="28"/>
                <w:szCs w:val="28"/>
              </w:rPr>
            </w:pPr>
            <w:r>
              <w:rPr>
                <w:b/>
                <w:bCs/>
                <w:spacing w:val="-4"/>
                <w:sz w:val="28"/>
                <w:szCs w:val="28"/>
              </w:rPr>
              <w:t>4</w:t>
            </w:r>
            <w:r w:rsidR="00155B1E">
              <w:rPr>
                <w:b/>
                <w:bCs/>
                <w:spacing w:val="-4"/>
                <w:sz w:val="28"/>
                <w:szCs w:val="28"/>
              </w:rPr>
              <w:t>,</w:t>
            </w:r>
            <w:r>
              <w:rPr>
                <w:b/>
                <w:bCs/>
                <w:spacing w:val="-4"/>
                <w:sz w:val="28"/>
                <w:szCs w:val="28"/>
              </w:rPr>
              <w:t>280</w:t>
            </w:r>
          </w:p>
        </w:tc>
        <w:tc>
          <w:tcPr>
            <w:tcW w:w="112" w:type="dxa"/>
            <w:shd w:val="clear" w:color="auto" w:fill="auto"/>
            <w:vAlign w:val="center"/>
          </w:tcPr>
          <w:p w:rsidR="004E51B6" w:rsidRPr="00BC1FDB" w:rsidRDefault="004E51B6" w:rsidP="00CA500D">
            <w:pPr>
              <w:tabs>
                <w:tab w:val="decimal" w:pos="556"/>
              </w:tabs>
              <w:snapToGrid w:val="0"/>
              <w:ind w:right="-25"/>
              <w:jc w:val="right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1B6" w:rsidRPr="00BC1FDB" w:rsidRDefault="000A1A2D" w:rsidP="002C7BAA">
            <w:pPr>
              <w:tabs>
                <w:tab w:val="decimal" w:pos="545"/>
              </w:tabs>
              <w:snapToGrid w:val="0"/>
              <w:ind w:left="-54" w:right="65"/>
              <w:jc w:val="right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3,244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4E51B6" w:rsidRPr="00BC1FDB" w:rsidRDefault="004E51B6" w:rsidP="00CA500D">
            <w:pPr>
              <w:tabs>
                <w:tab w:val="decimal" w:pos="556"/>
              </w:tabs>
              <w:snapToGrid w:val="0"/>
              <w:ind w:right="-25"/>
              <w:jc w:val="right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1B6" w:rsidRPr="00BC1FDB" w:rsidRDefault="00144CAF" w:rsidP="002C7BAA">
            <w:pPr>
              <w:tabs>
                <w:tab w:val="decimal" w:pos="938"/>
              </w:tabs>
              <w:snapToGrid w:val="0"/>
              <w:ind w:left="-54" w:right="119"/>
              <w:jc w:val="right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15,857</w:t>
            </w:r>
          </w:p>
        </w:tc>
      </w:tr>
      <w:tr w:rsidR="004E51B6" w:rsidRPr="00567835" w:rsidTr="000261E0">
        <w:trPr>
          <w:cantSplit/>
          <w:trHeight w:val="205"/>
        </w:trPr>
        <w:tc>
          <w:tcPr>
            <w:tcW w:w="3405" w:type="dxa"/>
            <w:shd w:val="clear" w:color="auto" w:fill="auto"/>
            <w:vAlign w:val="center"/>
          </w:tcPr>
          <w:p w:rsidR="004E51B6" w:rsidRPr="00567835" w:rsidRDefault="004E51B6" w:rsidP="004E51B6">
            <w:pPr>
              <w:snapToGrid w:val="0"/>
              <w:ind w:left="294" w:hanging="181"/>
              <w:rPr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4E51B6" w:rsidRPr="009345D4" w:rsidRDefault="004E51B6" w:rsidP="00CA500D">
            <w:pPr>
              <w:tabs>
                <w:tab w:val="decimal" w:pos="568"/>
              </w:tabs>
              <w:snapToGrid w:val="0"/>
              <w:ind w:left="-54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4E51B6" w:rsidRPr="009345D4" w:rsidRDefault="004E51B6" w:rsidP="00CA500D">
            <w:pPr>
              <w:tabs>
                <w:tab w:val="decimal" w:pos="388"/>
              </w:tabs>
              <w:snapToGrid w:val="0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4E51B6" w:rsidRPr="009345D4" w:rsidRDefault="004E51B6" w:rsidP="00CA500D">
            <w:pPr>
              <w:tabs>
                <w:tab w:val="decimal" w:pos="204"/>
                <w:tab w:val="decimal" w:pos="559"/>
              </w:tabs>
              <w:snapToGrid w:val="0"/>
              <w:ind w:left="-54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4E51B6" w:rsidRPr="009345D4" w:rsidRDefault="004E51B6" w:rsidP="00CA500D">
            <w:pPr>
              <w:tabs>
                <w:tab w:val="decimal" w:pos="556"/>
              </w:tabs>
              <w:snapToGrid w:val="0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03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4E51B6" w:rsidRPr="009345D4" w:rsidRDefault="004E51B6" w:rsidP="00CA500D">
            <w:pPr>
              <w:tabs>
                <w:tab w:val="decimal" w:pos="564"/>
                <w:tab w:val="decimal" w:pos="854"/>
              </w:tabs>
              <w:snapToGrid w:val="0"/>
              <w:ind w:left="-54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:rsidR="004E51B6" w:rsidRPr="009345D4" w:rsidRDefault="004E51B6" w:rsidP="00CA500D">
            <w:pPr>
              <w:tabs>
                <w:tab w:val="decimal" w:pos="556"/>
              </w:tabs>
              <w:snapToGrid w:val="0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4E51B6" w:rsidRPr="009345D4" w:rsidRDefault="004E51B6" w:rsidP="00CA500D">
            <w:pPr>
              <w:tabs>
                <w:tab w:val="decimal" w:pos="545"/>
              </w:tabs>
              <w:snapToGrid w:val="0"/>
              <w:ind w:left="-54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4E51B6" w:rsidRPr="009345D4" w:rsidRDefault="004E51B6" w:rsidP="00CA500D">
            <w:pPr>
              <w:tabs>
                <w:tab w:val="decimal" w:pos="556"/>
              </w:tabs>
              <w:snapToGrid w:val="0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4E51B6" w:rsidRPr="009345D4" w:rsidRDefault="004E51B6" w:rsidP="00CA500D">
            <w:pPr>
              <w:tabs>
                <w:tab w:val="decimal" w:pos="568"/>
              </w:tabs>
              <w:snapToGrid w:val="0"/>
              <w:ind w:left="-54"/>
              <w:jc w:val="right"/>
              <w:rPr>
                <w:sz w:val="28"/>
                <w:szCs w:val="28"/>
                <w:lang w:val="en-GB"/>
              </w:rPr>
            </w:pPr>
          </w:p>
        </w:tc>
      </w:tr>
      <w:tr w:rsidR="0080530B" w:rsidRPr="00567835" w:rsidTr="003012D3">
        <w:trPr>
          <w:cantSplit/>
        </w:trPr>
        <w:tc>
          <w:tcPr>
            <w:tcW w:w="3405" w:type="dxa"/>
            <w:shd w:val="clear" w:color="auto" w:fill="auto"/>
            <w:vAlign w:val="center"/>
          </w:tcPr>
          <w:p w:rsidR="0080530B" w:rsidRDefault="0080530B" w:rsidP="0080530B">
            <w:pPr>
              <w:ind w:left="294" w:hanging="181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บริษัทร่วม</w:t>
            </w:r>
          </w:p>
          <w:p w:rsidR="0080530B" w:rsidRPr="00567835" w:rsidRDefault="0080530B" w:rsidP="0080530B">
            <w:pPr>
              <w:ind w:left="294" w:hanging="18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บริษัท</w:t>
            </w:r>
            <w:r w:rsidRPr="00567835">
              <w:rPr>
                <w:sz w:val="28"/>
                <w:szCs w:val="28"/>
                <w:cs/>
                <w:lang w:val="th-TH"/>
              </w:rPr>
              <w:t>ที่เกี่ยวข้องกัน</w:t>
            </w:r>
            <w:r w:rsidRPr="00567835">
              <w:rPr>
                <w:sz w:val="28"/>
                <w:szCs w:val="28"/>
                <w:cs/>
              </w:rPr>
              <w:t xml:space="preserve"> </w:t>
            </w:r>
            <w:r w:rsidRPr="00567835">
              <w:rPr>
                <w:sz w:val="28"/>
                <w:szCs w:val="28"/>
                <w:cs/>
                <w:lang w:val="th-TH"/>
              </w:rPr>
              <w:t>(ถือหุ้นจากการปรับ</w:t>
            </w:r>
          </w:p>
        </w:tc>
        <w:tc>
          <w:tcPr>
            <w:tcW w:w="1037" w:type="dxa"/>
            <w:shd w:val="clear" w:color="auto" w:fill="auto"/>
          </w:tcPr>
          <w:p w:rsidR="0080530B" w:rsidRPr="009345D4" w:rsidRDefault="003012D3" w:rsidP="003012D3">
            <w:pPr>
              <w:tabs>
                <w:tab w:val="decimal" w:pos="375"/>
              </w:tabs>
              <w:snapToGrid w:val="0"/>
              <w:ind w:left="-54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80530B" w:rsidRPr="009345D4" w:rsidRDefault="0080530B" w:rsidP="0080530B">
            <w:pPr>
              <w:tabs>
                <w:tab w:val="decimal" w:pos="388"/>
              </w:tabs>
              <w:snapToGrid w:val="0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shd w:val="clear" w:color="auto" w:fill="auto"/>
          </w:tcPr>
          <w:p w:rsidR="0080530B" w:rsidRPr="009345D4" w:rsidRDefault="003012D3" w:rsidP="00144CAF">
            <w:pPr>
              <w:tabs>
                <w:tab w:val="decimal" w:pos="204"/>
                <w:tab w:val="decimal" w:pos="559"/>
              </w:tabs>
              <w:snapToGrid w:val="0"/>
              <w:ind w:left="-54" w:right="77"/>
              <w:jc w:val="righ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1,02</w:t>
            </w:r>
            <w:r w:rsidR="00144CAF">
              <w:rPr>
                <w:sz w:val="28"/>
                <w:szCs w:val="28"/>
                <w:lang w:val="en-GB"/>
              </w:rPr>
              <w:t>7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80530B" w:rsidRPr="009345D4" w:rsidRDefault="0080530B" w:rsidP="0080530B">
            <w:pPr>
              <w:tabs>
                <w:tab w:val="decimal" w:pos="556"/>
              </w:tabs>
              <w:snapToGrid w:val="0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036" w:type="dxa"/>
            <w:shd w:val="clear" w:color="auto" w:fill="auto"/>
          </w:tcPr>
          <w:p w:rsidR="0080530B" w:rsidRPr="009345D4" w:rsidRDefault="003012D3" w:rsidP="002C7BAA">
            <w:pPr>
              <w:tabs>
                <w:tab w:val="decimal" w:pos="854"/>
              </w:tabs>
              <w:snapToGrid w:val="0"/>
              <w:ind w:left="-54" w:right="103"/>
              <w:jc w:val="right"/>
              <w:rPr>
                <w:sz w:val="28"/>
                <w:szCs w:val="28"/>
                <w:lang w:val="en-GB"/>
              </w:rPr>
            </w:pPr>
            <w:r w:rsidRPr="003012D3">
              <w:rPr>
                <w:spacing w:val="-4"/>
                <w:sz w:val="28"/>
                <w:szCs w:val="28"/>
              </w:rPr>
              <w:t>85</w:t>
            </w:r>
          </w:p>
        </w:tc>
        <w:tc>
          <w:tcPr>
            <w:tcW w:w="112" w:type="dxa"/>
            <w:shd w:val="clear" w:color="auto" w:fill="auto"/>
            <w:vAlign w:val="center"/>
          </w:tcPr>
          <w:p w:rsidR="0080530B" w:rsidRPr="009345D4" w:rsidRDefault="0080530B" w:rsidP="0080530B">
            <w:pPr>
              <w:tabs>
                <w:tab w:val="decimal" w:pos="556"/>
              </w:tabs>
              <w:snapToGrid w:val="0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shd w:val="clear" w:color="auto" w:fill="auto"/>
          </w:tcPr>
          <w:p w:rsidR="0080530B" w:rsidRPr="009345D4" w:rsidRDefault="0080530B" w:rsidP="003012D3">
            <w:pPr>
              <w:tabs>
                <w:tab w:val="decimal" w:pos="375"/>
              </w:tabs>
              <w:snapToGrid w:val="0"/>
              <w:ind w:left="-54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80530B" w:rsidRPr="009345D4" w:rsidRDefault="0080530B" w:rsidP="0080530B">
            <w:pPr>
              <w:tabs>
                <w:tab w:val="decimal" w:pos="556"/>
              </w:tabs>
              <w:snapToGrid w:val="0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shd w:val="clear" w:color="auto" w:fill="auto"/>
          </w:tcPr>
          <w:p w:rsidR="0080530B" w:rsidRPr="009345D4" w:rsidRDefault="0080530B" w:rsidP="002C7BAA">
            <w:pPr>
              <w:tabs>
                <w:tab w:val="decimal" w:pos="568"/>
              </w:tabs>
              <w:snapToGrid w:val="0"/>
              <w:ind w:left="-54" w:right="119"/>
              <w:jc w:val="righ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109</w:t>
            </w:r>
          </w:p>
        </w:tc>
      </w:tr>
      <w:tr w:rsidR="0080530B" w:rsidRPr="00567835" w:rsidTr="000261E0">
        <w:trPr>
          <w:cantSplit/>
        </w:trPr>
        <w:tc>
          <w:tcPr>
            <w:tcW w:w="3405" w:type="dxa"/>
            <w:shd w:val="clear" w:color="auto" w:fill="auto"/>
            <w:vAlign w:val="center"/>
          </w:tcPr>
          <w:p w:rsidR="0080530B" w:rsidRPr="00567835" w:rsidRDefault="0080530B" w:rsidP="0080530B">
            <w:pPr>
              <w:ind w:left="312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โครงสร้างหนี้ของบริษัทอื่น)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80530B" w:rsidRPr="00596F47" w:rsidRDefault="0080530B" w:rsidP="00596F47">
            <w:pPr>
              <w:tabs>
                <w:tab w:val="decimal" w:pos="375"/>
              </w:tabs>
              <w:snapToGrid w:val="0"/>
              <w:ind w:left="-54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80530B" w:rsidRPr="009345D4" w:rsidRDefault="0080530B" w:rsidP="0080530B">
            <w:pPr>
              <w:tabs>
                <w:tab w:val="decimal" w:pos="388"/>
                <w:tab w:val="decimal" w:pos="737"/>
              </w:tabs>
              <w:snapToGrid w:val="0"/>
              <w:ind w:left="-54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80530B" w:rsidRPr="009345D4" w:rsidRDefault="0080530B" w:rsidP="00596F47">
            <w:pPr>
              <w:tabs>
                <w:tab w:val="decimal" w:pos="375"/>
              </w:tabs>
              <w:snapToGrid w:val="0"/>
              <w:ind w:left="-54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80530B" w:rsidRPr="00596F47" w:rsidRDefault="0080530B" w:rsidP="00596F47">
            <w:pPr>
              <w:tabs>
                <w:tab w:val="decimal" w:pos="375"/>
                <w:tab w:val="decimal" w:pos="587"/>
              </w:tabs>
              <w:snapToGrid w:val="0"/>
              <w:ind w:left="-54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80530B" w:rsidRPr="009345D4" w:rsidRDefault="0080530B" w:rsidP="00596F47">
            <w:pPr>
              <w:tabs>
                <w:tab w:val="decimal" w:pos="375"/>
              </w:tabs>
              <w:snapToGrid w:val="0"/>
              <w:ind w:left="-54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12" w:type="dxa"/>
            <w:shd w:val="clear" w:color="auto" w:fill="auto"/>
            <w:vAlign w:val="center"/>
          </w:tcPr>
          <w:p w:rsidR="0080530B" w:rsidRPr="009345D4" w:rsidRDefault="0080530B" w:rsidP="0080530B">
            <w:pPr>
              <w:tabs>
                <w:tab w:val="decimal" w:pos="587"/>
              </w:tabs>
              <w:snapToGrid w:val="0"/>
              <w:ind w:left="-54"/>
              <w:jc w:val="right"/>
              <w:rPr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80530B" w:rsidRPr="009345D4" w:rsidRDefault="0080530B" w:rsidP="00596F47">
            <w:pPr>
              <w:tabs>
                <w:tab w:val="decimal" w:pos="375"/>
              </w:tabs>
              <w:snapToGrid w:val="0"/>
              <w:ind w:left="-54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80530B" w:rsidRPr="009345D4" w:rsidRDefault="0080530B" w:rsidP="0080530B">
            <w:pPr>
              <w:tabs>
                <w:tab w:val="decimal" w:pos="556"/>
              </w:tabs>
              <w:snapToGri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80530B" w:rsidRPr="009345D4" w:rsidRDefault="0080530B" w:rsidP="002C7BAA">
            <w:pPr>
              <w:tabs>
                <w:tab w:val="decimal" w:pos="938"/>
              </w:tabs>
              <w:snapToGrid w:val="0"/>
              <w:ind w:left="-54" w:right="119"/>
              <w:jc w:val="righ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</w:t>
            </w:r>
          </w:p>
        </w:tc>
      </w:tr>
      <w:tr w:rsidR="0080530B" w:rsidRPr="00567835" w:rsidTr="000261E0">
        <w:trPr>
          <w:cantSplit/>
        </w:trPr>
        <w:tc>
          <w:tcPr>
            <w:tcW w:w="3405" w:type="dxa"/>
            <w:shd w:val="clear" w:color="auto" w:fill="auto"/>
            <w:vAlign w:val="center"/>
          </w:tcPr>
          <w:p w:rsidR="0080530B" w:rsidRPr="00567835" w:rsidRDefault="0080530B" w:rsidP="0080530B">
            <w:pPr>
              <w:ind w:left="294" w:hanging="181"/>
              <w:rPr>
                <w:sz w:val="28"/>
                <w:szCs w:val="28"/>
                <w:lang w:val="en-GB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ผู้ถือหุ้นรายใหญ่ (เกินร้อยละ 10)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80530B" w:rsidRPr="009345D4" w:rsidRDefault="0080530B" w:rsidP="00596F47">
            <w:pPr>
              <w:tabs>
                <w:tab w:val="decimal" w:pos="375"/>
              </w:tabs>
              <w:snapToGrid w:val="0"/>
              <w:ind w:left="-54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80530B" w:rsidRPr="009345D4" w:rsidRDefault="0080530B" w:rsidP="0080530B">
            <w:pPr>
              <w:tabs>
                <w:tab w:val="decimal" w:pos="388"/>
                <w:tab w:val="decimal" w:pos="737"/>
              </w:tabs>
              <w:snapToGrid w:val="0"/>
              <w:ind w:left="-54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80530B" w:rsidRPr="009345D4" w:rsidRDefault="003012D3" w:rsidP="003012D3">
            <w:pPr>
              <w:tabs>
                <w:tab w:val="decimal" w:pos="375"/>
              </w:tabs>
              <w:snapToGrid w:val="0"/>
              <w:ind w:left="-54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80530B" w:rsidRPr="003012D3" w:rsidRDefault="0080530B" w:rsidP="003012D3">
            <w:pPr>
              <w:tabs>
                <w:tab w:val="decimal" w:pos="375"/>
                <w:tab w:val="decimal" w:pos="587"/>
              </w:tabs>
              <w:snapToGrid w:val="0"/>
              <w:ind w:left="-54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80530B" w:rsidRPr="001D09CC" w:rsidRDefault="001D09CC" w:rsidP="002C7BAA">
            <w:pPr>
              <w:tabs>
                <w:tab w:val="decimal" w:pos="854"/>
              </w:tabs>
              <w:snapToGrid w:val="0"/>
              <w:ind w:left="-54" w:right="103"/>
              <w:jc w:val="right"/>
              <w:rPr>
                <w:spacing w:val="-4"/>
                <w:sz w:val="28"/>
                <w:szCs w:val="28"/>
              </w:rPr>
            </w:pPr>
            <w:r w:rsidRPr="001D09CC">
              <w:rPr>
                <w:spacing w:val="-4"/>
                <w:sz w:val="28"/>
                <w:szCs w:val="28"/>
              </w:rPr>
              <w:t>6,714</w:t>
            </w:r>
          </w:p>
        </w:tc>
        <w:tc>
          <w:tcPr>
            <w:tcW w:w="112" w:type="dxa"/>
            <w:shd w:val="clear" w:color="auto" w:fill="auto"/>
            <w:vAlign w:val="center"/>
          </w:tcPr>
          <w:p w:rsidR="0080530B" w:rsidRPr="009345D4" w:rsidRDefault="0080530B" w:rsidP="0080530B">
            <w:pPr>
              <w:tabs>
                <w:tab w:val="decimal" w:pos="587"/>
              </w:tabs>
              <w:snapToGrid w:val="0"/>
              <w:ind w:left="-54"/>
              <w:jc w:val="right"/>
              <w:rPr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80530B" w:rsidRPr="009345D4" w:rsidRDefault="0080530B" w:rsidP="00596F47">
            <w:pPr>
              <w:tabs>
                <w:tab w:val="decimal" w:pos="375"/>
              </w:tabs>
              <w:snapToGrid w:val="0"/>
              <w:ind w:left="-54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80530B" w:rsidRPr="009345D4" w:rsidRDefault="0080530B" w:rsidP="0080530B">
            <w:pPr>
              <w:tabs>
                <w:tab w:val="decimal" w:pos="556"/>
              </w:tabs>
              <w:snapToGri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80530B" w:rsidRPr="009345D4" w:rsidRDefault="0080530B" w:rsidP="00596F47">
            <w:pPr>
              <w:tabs>
                <w:tab w:val="decimal" w:pos="495"/>
              </w:tabs>
              <w:snapToGrid w:val="0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</w:tr>
      <w:tr w:rsidR="0080530B" w:rsidRPr="00567835" w:rsidTr="000261E0">
        <w:trPr>
          <w:cantSplit/>
        </w:trPr>
        <w:tc>
          <w:tcPr>
            <w:tcW w:w="3405" w:type="dxa"/>
            <w:shd w:val="clear" w:color="auto" w:fill="auto"/>
            <w:vAlign w:val="center"/>
          </w:tcPr>
          <w:p w:rsidR="0080530B" w:rsidRPr="00567835" w:rsidRDefault="0080530B" w:rsidP="0080530B">
            <w:pPr>
              <w:ind w:left="294" w:hanging="18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กิจการที่ผู้บริหารหรือกรรมการหรือ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80530B" w:rsidRPr="009345D4" w:rsidRDefault="0080530B" w:rsidP="0080530B">
            <w:pPr>
              <w:tabs>
                <w:tab w:val="decimal" w:pos="568"/>
              </w:tabs>
              <w:snapToGrid w:val="0"/>
              <w:ind w:left="-54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80530B" w:rsidRPr="009345D4" w:rsidRDefault="0080530B" w:rsidP="0080530B">
            <w:pPr>
              <w:tabs>
                <w:tab w:val="decimal" w:pos="388"/>
              </w:tabs>
              <w:snapToGrid w:val="0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80530B" w:rsidRPr="009345D4" w:rsidRDefault="0080530B" w:rsidP="0080530B">
            <w:pPr>
              <w:tabs>
                <w:tab w:val="decimal" w:pos="204"/>
                <w:tab w:val="decimal" w:pos="559"/>
              </w:tabs>
              <w:snapToGrid w:val="0"/>
              <w:ind w:left="-54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80530B" w:rsidRPr="009345D4" w:rsidRDefault="0080530B" w:rsidP="0080530B">
            <w:pPr>
              <w:tabs>
                <w:tab w:val="decimal" w:pos="556"/>
              </w:tabs>
              <w:snapToGrid w:val="0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80530B" w:rsidRPr="001D09CC" w:rsidRDefault="0080530B" w:rsidP="001D09CC">
            <w:pPr>
              <w:tabs>
                <w:tab w:val="decimal" w:pos="854"/>
              </w:tabs>
              <w:snapToGrid w:val="0"/>
              <w:ind w:left="-54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:rsidR="0080530B" w:rsidRPr="009345D4" w:rsidRDefault="0080530B" w:rsidP="0080530B">
            <w:pPr>
              <w:tabs>
                <w:tab w:val="decimal" w:pos="556"/>
              </w:tabs>
              <w:snapToGrid w:val="0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80530B" w:rsidRPr="009345D4" w:rsidRDefault="0080530B" w:rsidP="00596F47">
            <w:pPr>
              <w:tabs>
                <w:tab w:val="decimal" w:pos="375"/>
              </w:tabs>
              <w:snapToGrid w:val="0"/>
              <w:ind w:left="-54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80530B" w:rsidRPr="009345D4" w:rsidRDefault="0080530B" w:rsidP="0080530B">
            <w:pPr>
              <w:tabs>
                <w:tab w:val="decimal" w:pos="556"/>
              </w:tabs>
              <w:snapToGrid w:val="0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80530B" w:rsidRPr="009345D4" w:rsidRDefault="0080530B" w:rsidP="0080530B">
            <w:pPr>
              <w:tabs>
                <w:tab w:val="decimal" w:pos="568"/>
              </w:tabs>
              <w:snapToGrid w:val="0"/>
              <w:ind w:left="-54"/>
              <w:jc w:val="right"/>
              <w:rPr>
                <w:sz w:val="28"/>
                <w:szCs w:val="28"/>
                <w:lang w:val="en-GB"/>
              </w:rPr>
            </w:pPr>
          </w:p>
        </w:tc>
      </w:tr>
      <w:tr w:rsidR="0080530B" w:rsidRPr="00567835" w:rsidTr="000261E0">
        <w:trPr>
          <w:cantSplit/>
        </w:trPr>
        <w:tc>
          <w:tcPr>
            <w:tcW w:w="3405" w:type="dxa"/>
            <w:shd w:val="clear" w:color="auto" w:fill="auto"/>
            <w:vAlign w:val="center"/>
          </w:tcPr>
          <w:p w:rsidR="0080530B" w:rsidRPr="00567835" w:rsidRDefault="0080530B" w:rsidP="0080530B">
            <w:pPr>
              <w:ind w:left="312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ผู้ที่เกี่ยวข้องของบุคคลเหล่านี้มี</w:t>
            </w:r>
            <w:r w:rsidRPr="00567835">
              <w:rPr>
                <w:sz w:val="28"/>
                <w:szCs w:val="28"/>
                <w:cs/>
              </w:rPr>
              <w:t>อิทธิพล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80530B" w:rsidRPr="009345D4" w:rsidRDefault="0080530B" w:rsidP="0080530B">
            <w:pPr>
              <w:tabs>
                <w:tab w:val="decimal" w:pos="545"/>
              </w:tabs>
              <w:snapToGrid w:val="0"/>
              <w:ind w:left="-54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80530B" w:rsidRPr="009345D4" w:rsidRDefault="0080530B" w:rsidP="0080530B">
            <w:pPr>
              <w:tabs>
                <w:tab w:val="decimal" w:pos="388"/>
              </w:tabs>
              <w:snapToGrid w:val="0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80530B" w:rsidRPr="009345D4" w:rsidRDefault="0080530B" w:rsidP="0080530B">
            <w:pPr>
              <w:tabs>
                <w:tab w:val="decimal" w:pos="559"/>
              </w:tabs>
              <w:snapToGrid w:val="0"/>
              <w:ind w:left="-54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80530B" w:rsidRPr="009345D4" w:rsidRDefault="0080530B" w:rsidP="0080530B">
            <w:pPr>
              <w:tabs>
                <w:tab w:val="decimal" w:pos="556"/>
              </w:tabs>
              <w:snapToGrid w:val="0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80530B" w:rsidRPr="001D09CC" w:rsidRDefault="0080530B" w:rsidP="001D09CC">
            <w:pPr>
              <w:tabs>
                <w:tab w:val="decimal" w:pos="854"/>
              </w:tabs>
              <w:snapToGrid w:val="0"/>
              <w:ind w:left="-54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:rsidR="0080530B" w:rsidRPr="009345D4" w:rsidRDefault="0080530B" w:rsidP="0080530B">
            <w:pPr>
              <w:tabs>
                <w:tab w:val="decimal" w:pos="556"/>
              </w:tabs>
              <w:snapToGrid w:val="0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80530B" w:rsidRPr="009345D4" w:rsidRDefault="0080530B" w:rsidP="00596F47">
            <w:pPr>
              <w:tabs>
                <w:tab w:val="decimal" w:pos="375"/>
              </w:tabs>
              <w:snapToGrid w:val="0"/>
              <w:ind w:left="-54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80530B" w:rsidRPr="009345D4" w:rsidRDefault="0080530B" w:rsidP="0080530B">
            <w:pPr>
              <w:tabs>
                <w:tab w:val="decimal" w:pos="556"/>
              </w:tabs>
              <w:snapToGrid w:val="0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80530B" w:rsidRPr="009345D4" w:rsidRDefault="0080530B" w:rsidP="0080530B">
            <w:pPr>
              <w:tabs>
                <w:tab w:val="decimal" w:pos="990"/>
              </w:tabs>
              <w:snapToGrid w:val="0"/>
              <w:ind w:left="-54"/>
              <w:jc w:val="right"/>
              <w:rPr>
                <w:sz w:val="28"/>
                <w:szCs w:val="28"/>
                <w:lang w:val="en-GB"/>
              </w:rPr>
            </w:pPr>
          </w:p>
        </w:tc>
      </w:tr>
      <w:tr w:rsidR="0080530B" w:rsidRPr="00567835" w:rsidTr="000261E0">
        <w:trPr>
          <w:cantSplit/>
        </w:trPr>
        <w:tc>
          <w:tcPr>
            <w:tcW w:w="3405" w:type="dxa"/>
            <w:shd w:val="clear" w:color="auto" w:fill="auto"/>
            <w:vAlign w:val="center"/>
          </w:tcPr>
          <w:p w:rsidR="0080530B" w:rsidRPr="00567835" w:rsidRDefault="0080530B" w:rsidP="0080530B">
            <w:pPr>
              <w:ind w:left="294" w:hanging="8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sz w:val="28"/>
                <w:szCs w:val="28"/>
                <w:cs/>
              </w:rPr>
              <w:t>อย่างมีสาระสำคัญ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80530B" w:rsidRPr="009345D4" w:rsidRDefault="003012D3" w:rsidP="003012D3">
            <w:pPr>
              <w:tabs>
                <w:tab w:val="decimal" w:pos="375"/>
              </w:tabs>
              <w:snapToGrid w:val="0"/>
              <w:ind w:left="-54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80530B" w:rsidRPr="009345D4" w:rsidRDefault="0080530B" w:rsidP="003012D3">
            <w:pPr>
              <w:tabs>
                <w:tab w:val="decimal" w:pos="375"/>
              </w:tabs>
              <w:snapToGrid w:val="0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80530B" w:rsidRPr="009345D4" w:rsidRDefault="00144CAF" w:rsidP="002C7BAA">
            <w:pPr>
              <w:tabs>
                <w:tab w:val="decimal" w:pos="559"/>
              </w:tabs>
              <w:snapToGrid w:val="0"/>
              <w:ind w:left="-54" w:right="77"/>
              <w:jc w:val="righ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4,449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80530B" w:rsidRPr="009345D4" w:rsidRDefault="0080530B" w:rsidP="0080530B">
            <w:pPr>
              <w:tabs>
                <w:tab w:val="decimal" w:pos="556"/>
              </w:tabs>
              <w:snapToGrid w:val="0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80530B" w:rsidRPr="001D09CC" w:rsidRDefault="00144CAF" w:rsidP="002C7BAA">
            <w:pPr>
              <w:tabs>
                <w:tab w:val="decimal" w:pos="854"/>
              </w:tabs>
              <w:snapToGrid w:val="0"/>
              <w:ind w:left="-54" w:right="103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14,589</w:t>
            </w:r>
          </w:p>
        </w:tc>
        <w:tc>
          <w:tcPr>
            <w:tcW w:w="112" w:type="dxa"/>
            <w:shd w:val="clear" w:color="auto" w:fill="auto"/>
            <w:vAlign w:val="center"/>
          </w:tcPr>
          <w:p w:rsidR="0080530B" w:rsidRPr="009345D4" w:rsidRDefault="0080530B" w:rsidP="0080530B">
            <w:pPr>
              <w:tabs>
                <w:tab w:val="decimal" w:pos="556"/>
              </w:tabs>
              <w:snapToGrid w:val="0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80530B" w:rsidRPr="009345D4" w:rsidRDefault="0080530B" w:rsidP="00596F47">
            <w:pPr>
              <w:tabs>
                <w:tab w:val="decimal" w:pos="375"/>
              </w:tabs>
              <w:snapToGrid w:val="0"/>
              <w:ind w:left="-54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80530B" w:rsidRPr="009345D4" w:rsidRDefault="0080530B" w:rsidP="0080530B">
            <w:pPr>
              <w:tabs>
                <w:tab w:val="decimal" w:pos="556"/>
              </w:tabs>
              <w:snapToGrid w:val="0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80530B" w:rsidRPr="009345D4" w:rsidRDefault="00144CAF" w:rsidP="002C7BAA">
            <w:pPr>
              <w:tabs>
                <w:tab w:val="decimal" w:pos="938"/>
              </w:tabs>
              <w:snapToGrid w:val="0"/>
              <w:ind w:left="-54" w:right="119"/>
              <w:jc w:val="righ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255</w:t>
            </w:r>
          </w:p>
        </w:tc>
      </w:tr>
      <w:tr w:rsidR="0080530B" w:rsidRPr="00596F47" w:rsidTr="000261E0">
        <w:trPr>
          <w:cantSplit/>
        </w:trPr>
        <w:tc>
          <w:tcPr>
            <w:tcW w:w="3405" w:type="dxa"/>
            <w:shd w:val="clear" w:color="auto" w:fill="auto"/>
            <w:vAlign w:val="center"/>
          </w:tcPr>
          <w:p w:rsidR="0080530B" w:rsidRPr="00567835" w:rsidRDefault="0080530B" w:rsidP="0080530B">
            <w:pPr>
              <w:ind w:left="294" w:hanging="18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กรรมการและผู้บริหารสำคัญของธนาคาร</w:t>
            </w:r>
          </w:p>
        </w:tc>
        <w:tc>
          <w:tcPr>
            <w:tcW w:w="103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0530B" w:rsidRPr="009345D4" w:rsidRDefault="002C7BAA" w:rsidP="002C7BAA">
            <w:pPr>
              <w:tabs>
                <w:tab w:val="decimal" w:pos="375"/>
              </w:tabs>
              <w:snapToGrid w:val="0"/>
              <w:ind w:left="-54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80530B" w:rsidRPr="009345D4" w:rsidRDefault="0080530B" w:rsidP="0080530B">
            <w:pPr>
              <w:tabs>
                <w:tab w:val="decimal" w:pos="388"/>
              </w:tabs>
              <w:snapToGrid w:val="0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0530B" w:rsidRPr="009345D4" w:rsidRDefault="003012D3" w:rsidP="002C7BAA">
            <w:pPr>
              <w:tabs>
                <w:tab w:val="decimal" w:pos="559"/>
              </w:tabs>
              <w:snapToGrid w:val="0"/>
              <w:ind w:left="-54" w:right="77"/>
              <w:jc w:val="righ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150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80530B" w:rsidRPr="009345D4" w:rsidRDefault="0080530B" w:rsidP="0080530B">
            <w:pPr>
              <w:tabs>
                <w:tab w:val="decimal" w:pos="556"/>
              </w:tabs>
              <w:snapToGrid w:val="0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03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0530B" w:rsidRPr="001D09CC" w:rsidRDefault="001D09CC" w:rsidP="002C7BAA">
            <w:pPr>
              <w:tabs>
                <w:tab w:val="decimal" w:pos="854"/>
              </w:tabs>
              <w:snapToGrid w:val="0"/>
              <w:ind w:left="-54" w:right="103"/>
              <w:jc w:val="right"/>
              <w:rPr>
                <w:spacing w:val="-4"/>
                <w:sz w:val="28"/>
                <w:szCs w:val="28"/>
              </w:rPr>
            </w:pPr>
            <w:r w:rsidRPr="001D09CC">
              <w:rPr>
                <w:spacing w:val="-4"/>
                <w:sz w:val="28"/>
                <w:szCs w:val="28"/>
              </w:rPr>
              <w:t>1,456</w:t>
            </w:r>
          </w:p>
        </w:tc>
        <w:tc>
          <w:tcPr>
            <w:tcW w:w="112" w:type="dxa"/>
            <w:shd w:val="clear" w:color="auto" w:fill="auto"/>
            <w:vAlign w:val="center"/>
          </w:tcPr>
          <w:p w:rsidR="0080530B" w:rsidRPr="009345D4" w:rsidRDefault="0080530B" w:rsidP="0080530B">
            <w:pPr>
              <w:tabs>
                <w:tab w:val="decimal" w:pos="556"/>
              </w:tabs>
              <w:snapToGrid w:val="0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0530B" w:rsidRPr="009345D4" w:rsidRDefault="00814700" w:rsidP="00E1545C">
            <w:pPr>
              <w:tabs>
                <w:tab w:val="decimal" w:pos="545"/>
              </w:tabs>
              <w:snapToGrid w:val="0"/>
              <w:ind w:left="-54" w:right="65"/>
              <w:jc w:val="righ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2</w:t>
            </w:r>
            <w:r w:rsidR="00E1545C">
              <w:rPr>
                <w:sz w:val="28"/>
                <w:szCs w:val="28"/>
                <w:lang w:val="en-GB"/>
              </w:rPr>
              <w:t>3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80530B" w:rsidRPr="009345D4" w:rsidRDefault="0080530B" w:rsidP="0080530B">
            <w:pPr>
              <w:tabs>
                <w:tab w:val="decimal" w:pos="556"/>
              </w:tabs>
              <w:snapToGrid w:val="0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0530B" w:rsidRPr="009345D4" w:rsidRDefault="0080530B" w:rsidP="00596F47">
            <w:pPr>
              <w:tabs>
                <w:tab w:val="decimal" w:pos="495"/>
              </w:tabs>
              <w:snapToGrid w:val="0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</w:tr>
      <w:tr w:rsidR="0080530B" w:rsidRPr="00567835" w:rsidTr="000261E0">
        <w:trPr>
          <w:cantSplit/>
          <w:trHeight w:val="36"/>
        </w:trPr>
        <w:tc>
          <w:tcPr>
            <w:tcW w:w="3405" w:type="dxa"/>
            <w:shd w:val="clear" w:color="auto" w:fill="auto"/>
            <w:vAlign w:val="center"/>
          </w:tcPr>
          <w:p w:rsidR="0080530B" w:rsidRPr="00567835" w:rsidRDefault="0080530B" w:rsidP="0080530B">
            <w:pPr>
              <w:ind w:left="294" w:hanging="181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37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80530B" w:rsidRPr="00596F47" w:rsidRDefault="003012D3" w:rsidP="002C7BAA">
            <w:pPr>
              <w:tabs>
                <w:tab w:val="decimal" w:pos="545"/>
              </w:tabs>
              <w:snapToGrid w:val="0"/>
              <w:ind w:left="-54" w:right="122"/>
              <w:jc w:val="right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402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80530B" w:rsidRPr="00596F47" w:rsidRDefault="0080530B" w:rsidP="0080530B">
            <w:pPr>
              <w:tabs>
                <w:tab w:val="decimal" w:pos="388"/>
              </w:tabs>
              <w:snapToGrid w:val="0"/>
              <w:jc w:val="right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80530B" w:rsidRPr="00596F47" w:rsidRDefault="000A1A2D" w:rsidP="002C7BAA">
            <w:pPr>
              <w:tabs>
                <w:tab w:val="decimal" w:pos="559"/>
              </w:tabs>
              <w:snapToGrid w:val="0"/>
              <w:ind w:left="-54" w:right="77"/>
              <w:jc w:val="right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6,242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80530B" w:rsidRPr="00596F47" w:rsidRDefault="0080530B" w:rsidP="0080530B">
            <w:pPr>
              <w:tabs>
                <w:tab w:val="decimal" w:pos="556"/>
              </w:tabs>
              <w:snapToGrid w:val="0"/>
              <w:jc w:val="right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36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80530B" w:rsidRPr="00596F47" w:rsidRDefault="00F52A20" w:rsidP="00385E79">
            <w:pPr>
              <w:tabs>
                <w:tab w:val="decimal" w:pos="854"/>
              </w:tabs>
              <w:snapToGrid w:val="0"/>
              <w:ind w:left="-54" w:right="103"/>
              <w:jc w:val="right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27</w:t>
            </w:r>
            <w:r w:rsidR="00155B1E">
              <w:rPr>
                <w:b/>
                <w:bCs/>
                <w:sz w:val="28"/>
                <w:szCs w:val="28"/>
                <w:lang w:val="en-GB"/>
              </w:rPr>
              <w:t>,</w:t>
            </w:r>
            <w:r>
              <w:rPr>
                <w:b/>
                <w:bCs/>
                <w:sz w:val="28"/>
                <w:szCs w:val="28"/>
                <w:lang w:val="en-GB"/>
              </w:rPr>
              <w:t>124</w:t>
            </w:r>
          </w:p>
        </w:tc>
        <w:tc>
          <w:tcPr>
            <w:tcW w:w="112" w:type="dxa"/>
            <w:shd w:val="clear" w:color="auto" w:fill="auto"/>
            <w:vAlign w:val="center"/>
          </w:tcPr>
          <w:p w:rsidR="0080530B" w:rsidRPr="00596F47" w:rsidRDefault="0080530B" w:rsidP="0080530B">
            <w:pPr>
              <w:tabs>
                <w:tab w:val="decimal" w:pos="556"/>
              </w:tabs>
              <w:snapToGrid w:val="0"/>
              <w:jc w:val="right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80530B" w:rsidRPr="00596F47" w:rsidRDefault="000A1A2D" w:rsidP="002C7BAA">
            <w:pPr>
              <w:tabs>
                <w:tab w:val="decimal" w:pos="545"/>
              </w:tabs>
              <w:snapToGrid w:val="0"/>
              <w:ind w:left="-54" w:right="65"/>
              <w:jc w:val="right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3,267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80530B" w:rsidRPr="00596F47" w:rsidRDefault="0080530B" w:rsidP="0080530B">
            <w:pPr>
              <w:tabs>
                <w:tab w:val="decimal" w:pos="556"/>
              </w:tabs>
              <w:snapToGrid w:val="0"/>
              <w:jc w:val="right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80530B" w:rsidRPr="00596F47" w:rsidRDefault="00144CAF" w:rsidP="002C7BAA">
            <w:pPr>
              <w:tabs>
                <w:tab w:val="decimal" w:pos="938"/>
              </w:tabs>
              <w:snapToGrid w:val="0"/>
              <w:ind w:left="-54" w:right="119"/>
              <w:jc w:val="right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16,222</w:t>
            </w:r>
          </w:p>
        </w:tc>
      </w:tr>
    </w:tbl>
    <w:p w:rsidR="005C2A24" w:rsidRPr="00567835" w:rsidRDefault="005C2A24" w:rsidP="005C2A24">
      <w:pPr>
        <w:tabs>
          <w:tab w:val="left" w:pos="360"/>
        </w:tabs>
        <w:spacing w:line="192" w:lineRule="auto"/>
        <w:ind w:right="-43" w:firstLine="1120"/>
        <w:rPr>
          <w:sz w:val="24"/>
          <w:szCs w:val="24"/>
          <w:vertAlign w:val="superscript"/>
        </w:rPr>
      </w:pPr>
    </w:p>
    <w:p w:rsidR="00CA096D" w:rsidRDefault="00A2458A" w:rsidP="00962C0C">
      <w:pPr>
        <w:tabs>
          <w:tab w:val="left" w:pos="360"/>
        </w:tabs>
        <w:spacing w:line="192" w:lineRule="auto"/>
        <w:ind w:right="-43" w:firstLine="1120"/>
        <w:rPr>
          <w:sz w:val="20"/>
          <w:szCs w:val="20"/>
        </w:rPr>
      </w:pPr>
      <w:r>
        <w:rPr>
          <w:rFonts w:hint="cs"/>
          <w:sz w:val="24"/>
          <w:szCs w:val="24"/>
          <w:vertAlign w:val="superscript"/>
          <w:cs/>
        </w:rPr>
        <w:t xml:space="preserve"> </w:t>
      </w:r>
      <w:r w:rsidR="005C2A24" w:rsidRPr="00567835">
        <w:rPr>
          <w:sz w:val="24"/>
          <w:szCs w:val="24"/>
          <w:vertAlign w:val="superscript"/>
          <w:cs/>
        </w:rPr>
        <w:t>*</w:t>
      </w:r>
      <w:r w:rsidR="005C2A24" w:rsidRPr="00567835">
        <w:rPr>
          <w:sz w:val="24"/>
          <w:szCs w:val="24"/>
          <w:cs/>
        </w:rPr>
        <w:t xml:space="preserve">   </w:t>
      </w:r>
      <w:r w:rsidR="005C2A24" w:rsidRPr="00567835">
        <w:rPr>
          <w:sz w:val="20"/>
          <w:szCs w:val="20"/>
          <w:cs/>
        </w:rPr>
        <w:t>สุทธิจา</w:t>
      </w:r>
      <w:r w:rsidR="007533F7">
        <w:rPr>
          <w:sz w:val="20"/>
          <w:szCs w:val="20"/>
          <w:cs/>
        </w:rPr>
        <w:t xml:space="preserve">กค่าเผื่อหนี้สงสัยจะสูญ </w:t>
      </w:r>
    </w:p>
    <w:p w:rsidR="00275A8E" w:rsidRDefault="00275A8E" w:rsidP="00962C0C">
      <w:pPr>
        <w:tabs>
          <w:tab w:val="left" w:pos="360"/>
        </w:tabs>
        <w:spacing w:line="192" w:lineRule="auto"/>
        <w:ind w:right="-43" w:firstLine="1120"/>
        <w:rPr>
          <w:sz w:val="20"/>
          <w:szCs w:val="20"/>
          <w:cs/>
        </w:rPr>
      </w:pPr>
      <w:r>
        <w:rPr>
          <w:sz w:val="20"/>
          <w:szCs w:val="20"/>
          <w:cs/>
        </w:rPr>
        <w:br w:type="page"/>
      </w:r>
    </w:p>
    <w:tbl>
      <w:tblPr>
        <w:tblW w:w="8669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6"/>
        <w:gridCol w:w="1036"/>
        <w:gridCol w:w="84"/>
        <w:gridCol w:w="951"/>
        <w:gridCol w:w="70"/>
        <w:gridCol w:w="1050"/>
        <w:gridCol w:w="98"/>
        <w:gridCol w:w="840"/>
        <w:gridCol w:w="70"/>
        <w:gridCol w:w="1064"/>
      </w:tblGrid>
      <w:tr w:rsidR="005C2A24" w:rsidRPr="00567835" w:rsidTr="000261E0">
        <w:trPr>
          <w:cantSplit/>
          <w:tblHeader/>
        </w:trPr>
        <w:tc>
          <w:tcPr>
            <w:tcW w:w="3406" w:type="dxa"/>
            <w:shd w:val="clear" w:color="auto" w:fill="auto"/>
            <w:vAlign w:val="center"/>
          </w:tcPr>
          <w:p w:rsidR="005C2A24" w:rsidRPr="00567835" w:rsidRDefault="005C2A24" w:rsidP="000261E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263" w:type="dxa"/>
            <w:gridSpan w:val="9"/>
            <w:shd w:val="clear" w:color="auto" w:fill="auto"/>
            <w:vAlign w:val="center"/>
          </w:tcPr>
          <w:p w:rsidR="005C2A24" w:rsidRPr="00567835" w:rsidRDefault="005C2A24" w:rsidP="000261E0">
            <w:pPr>
              <w:ind w:left="-113" w:right="-113" w:hanging="18"/>
              <w:jc w:val="center"/>
              <w:rPr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  <w:lang w:val="th-TH"/>
              </w:rPr>
              <w:t>งบการเงิน</w:t>
            </w:r>
            <w:r w:rsidRPr="00567835">
              <w:rPr>
                <w:b/>
                <w:bCs/>
                <w:sz w:val="28"/>
                <w:szCs w:val="28"/>
                <w:cs/>
              </w:rPr>
              <w:t>เฉพาะ</w:t>
            </w:r>
            <w:r w:rsidRPr="00567835">
              <w:rPr>
                <w:b/>
                <w:bCs/>
                <w:sz w:val="28"/>
                <w:szCs w:val="28"/>
                <w:cs/>
                <w:lang w:val="th-TH"/>
              </w:rPr>
              <w:t>ธนาคาร</w:t>
            </w:r>
          </w:p>
        </w:tc>
      </w:tr>
      <w:tr w:rsidR="004E51B6" w:rsidRPr="00567835" w:rsidTr="000261E0">
        <w:trPr>
          <w:cantSplit/>
          <w:tblHeader/>
        </w:trPr>
        <w:tc>
          <w:tcPr>
            <w:tcW w:w="3406" w:type="dxa"/>
            <w:shd w:val="clear" w:color="auto" w:fill="auto"/>
            <w:vAlign w:val="center"/>
          </w:tcPr>
          <w:p w:rsidR="004E51B6" w:rsidRPr="00567835" w:rsidRDefault="004E51B6" w:rsidP="004E51B6">
            <w:pPr>
              <w:snapToGrid w:val="0"/>
              <w:ind w:left="294" w:hanging="181"/>
              <w:rPr>
                <w:sz w:val="28"/>
                <w:szCs w:val="28"/>
              </w:rPr>
            </w:pPr>
          </w:p>
        </w:tc>
        <w:tc>
          <w:tcPr>
            <w:tcW w:w="5263" w:type="dxa"/>
            <w:gridSpan w:val="9"/>
            <w:shd w:val="clear" w:color="auto" w:fill="auto"/>
            <w:vAlign w:val="center"/>
          </w:tcPr>
          <w:p w:rsidR="004E51B6" w:rsidRPr="00567835" w:rsidRDefault="004E51B6" w:rsidP="007D1237">
            <w:pPr>
              <w:ind w:left="-113" w:right="-113" w:hanging="18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</w:t>
            </w:r>
            <w:r w:rsidR="00FD4316">
              <w:rPr>
                <w:sz w:val="28"/>
                <w:szCs w:val="28"/>
              </w:rPr>
              <w:t>1</w:t>
            </w:r>
            <w:r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="007D1237">
              <w:rPr>
                <w:sz w:val="28"/>
                <w:szCs w:val="28"/>
              </w:rPr>
              <w:t>2560</w:t>
            </w:r>
          </w:p>
        </w:tc>
      </w:tr>
      <w:tr w:rsidR="004E51B6" w:rsidRPr="00567835" w:rsidTr="000261E0">
        <w:trPr>
          <w:cantSplit/>
          <w:tblHeader/>
        </w:trPr>
        <w:tc>
          <w:tcPr>
            <w:tcW w:w="3406" w:type="dxa"/>
            <w:shd w:val="clear" w:color="auto" w:fill="auto"/>
            <w:vAlign w:val="center"/>
          </w:tcPr>
          <w:p w:rsidR="004E51B6" w:rsidRPr="00567835" w:rsidRDefault="004E51B6" w:rsidP="004E51B6">
            <w:pPr>
              <w:snapToGrid w:val="0"/>
              <w:ind w:left="294" w:hanging="181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4E51B6" w:rsidRPr="00567835" w:rsidRDefault="004E51B6" w:rsidP="004E51B6">
            <w:pPr>
              <w:ind w:left="-113" w:right="-113" w:hanging="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4E51B6" w:rsidRPr="00567835" w:rsidRDefault="004E51B6" w:rsidP="004E51B6">
            <w:pPr>
              <w:snapToGrid w:val="0"/>
              <w:ind w:left="-113" w:right="-113" w:hanging="18"/>
              <w:jc w:val="center"/>
              <w:rPr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4E51B6" w:rsidRPr="00567835" w:rsidRDefault="004E51B6" w:rsidP="004E51B6">
            <w:pPr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เงินให้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4E51B6" w:rsidRPr="00567835" w:rsidRDefault="004E51B6" w:rsidP="004E51B6">
            <w:pPr>
              <w:pStyle w:val="BodyText"/>
              <w:snapToGrid w:val="0"/>
              <w:ind w:lef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4E51B6" w:rsidRPr="00567835" w:rsidRDefault="004E51B6" w:rsidP="004E51B6">
            <w:pPr>
              <w:pStyle w:val="BodyText"/>
              <w:ind w:left="-108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4E51B6" w:rsidRPr="00567835" w:rsidRDefault="004E51B6" w:rsidP="004E51B6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4E51B6" w:rsidRPr="00567835" w:rsidRDefault="004E51B6" w:rsidP="004E51B6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4E51B6" w:rsidRPr="00567835" w:rsidRDefault="004E51B6" w:rsidP="004E51B6">
            <w:pPr>
              <w:snapToGrid w:val="0"/>
              <w:ind w:left="-35" w:right="-52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4E51B6" w:rsidRPr="00567835" w:rsidRDefault="004E51B6" w:rsidP="004E51B6">
            <w:pPr>
              <w:pStyle w:val="BodyText"/>
              <w:ind w:left="-10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</w:tr>
      <w:tr w:rsidR="004E51B6" w:rsidRPr="00567835" w:rsidTr="000261E0">
        <w:trPr>
          <w:cantSplit/>
          <w:tblHeader/>
        </w:trPr>
        <w:tc>
          <w:tcPr>
            <w:tcW w:w="3406" w:type="dxa"/>
            <w:shd w:val="clear" w:color="auto" w:fill="auto"/>
            <w:vAlign w:val="center"/>
          </w:tcPr>
          <w:p w:rsidR="004E51B6" w:rsidRPr="00567835" w:rsidRDefault="004E51B6" w:rsidP="004E51B6">
            <w:pPr>
              <w:snapToGrid w:val="0"/>
              <w:ind w:left="294" w:hanging="181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4E51B6" w:rsidRPr="00567835" w:rsidRDefault="004E51B6" w:rsidP="004E51B6">
            <w:pPr>
              <w:ind w:left="-113" w:right="-113" w:hanging="18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4E51B6" w:rsidRPr="00567835" w:rsidRDefault="004E51B6" w:rsidP="004E51B6">
            <w:pPr>
              <w:snapToGrid w:val="0"/>
              <w:ind w:left="-113" w:right="-113" w:hanging="18"/>
              <w:jc w:val="center"/>
              <w:rPr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4E51B6" w:rsidRPr="00567835" w:rsidRDefault="004E51B6" w:rsidP="004E51B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สินเชื่อ</w:t>
            </w:r>
            <w:r w:rsidRPr="00567835">
              <w:rPr>
                <w:kern w:val="1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4E51B6" w:rsidRPr="00567835" w:rsidRDefault="004E51B6" w:rsidP="004E51B6">
            <w:pPr>
              <w:pStyle w:val="BodyText"/>
              <w:snapToGrid w:val="0"/>
              <w:ind w:lef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4E51B6" w:rsidRPr="00567835" w:rsidRDefault="004E51B6" w:rsidP="004E51B6">
            <w:pPr>
              <w:pStyle w:val="BodyText"/>
              <w:ind w:left="-108"/>
              <w:jc w:val="center"/>
              <w:rPr>
                <w:rFonts w:cs="Angsana New"/>
                <w:sz w:val="28"/>
                <w:szCs w:val="28"/>
              </w:rPr>
            </w:pPr>
            <w:r w:rsidRPr="00567835">
              <w:rPr>
                <w:rFonts w:cs="Angsana New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4E51B6" w:rsidRPr="00567835" w:rsidRDefault="004E51B6" w:rsidP="004E51B6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4E51B6" w:rsidRPr="00567835" w:rsidRDefault="004E51B6" w:rsidP="004E51B6">
            <w:pPr>
              <w:jc w:val="center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4E51B6" w:rsidRPr="00567835" w:rsidRDefault="004E51B6" w:rsidP="004E51B6">
            <w:pPr>
              <w:snapToGrid w:val="0"/>
              <w:ind w:left="-35" w:right="-52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4E51B6" w:rsidRPr="00567835" w:rsidRDefault="004E51B6" w:rsidP="004E51B6">
            <w:pPr>
              <w:pStyle w:val="BodyText"/>
              <w:ind w:left="-10" w:right="-14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67835">
              <w:rPr>
                <w:rFonts w:cs="Angsana New"/>
                <w:sz w:val="28"/>
                <w:szCs w:val="28"/>
                <w:cs/>
                <w:lang w:val="th-TH"/>
              </w:rPr>
              <w:t>ภาระผูกพัน</w:t>
            </w:r>
          </w:p>
        </w:tc>
      </w:tr>
      <w:tr w:rsidR="004E51B6" w:rsidRPr="00567835" w:rsidTr="000261E0">
        <w:trPr>
          <w:cantSplit/>
          <w:tblHeader/>
        </w:trPr>
        <w:tc>
          <w:tcPr>
            <w:tcW w:w="3406" w:type="dxa"/>
            <w:shd w:val="clear" w:color="auto" w:fill="auto"/>
            <w:vAlign w:val="center"/>
          </w:tcPr>
          <w:p w:rsidR="004E51B6" w:rsidRPr="00567835" w:rsidRDefault="004E51B6" w:rsidP="004E51B6">
            <w:pPr>
              <w:snapToGrid w:val="0"/>
              <w:ind w:left="294" w:hanging="18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63" w:type="dxa"/>
            <w:gridSpan w:val="9"/>
            <w:shd w:val="clear" w:color="auto" w:fill="auto"/>
            <w:vAlign w:val="center"/>
          </w:tcPr>
          <w:p w:rsidR="004E51B6" w:rsidRPr="00567835" w:rsidRDefault="004E51B6" w:rsidP="004E51B6">
            <w:pPr>
              <w:ind w:left="-54"/>
              <w:jc w:val="center"/>
              <w:rPr>
                <w:sz w:val="28"/>
                <w:szCs w:val="28"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E51B6" w:rsidRPr="00567835" w:rsidTr="000261E0">
        <w:trPr>
          <w:cantSplit/>
        </w:trPr>
        <w:tc>
          <w:tcPr>
            <w:tcW w:w="3406" w:type="dxa"/>
            <w:shd w:val="clear" w:color="auto" w:fill="auto"/>
            <w:vAlign w:val="center"/>
          </w:tcPr>
          <w:p w:rsidR="004E51B6" w:rsidRPr="00567835" w:rsidRDefault="004E51B6" w:rsidP="004E51B6">
            <w:pPr>
              <w:ind w:left="294" w:hanging="18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4E51B6" w:rsidRPr="00567835" w:rsidRDefault="004E51B6" w:rsidP="004E51B6">
            <w:pPr>
              <w:tabs>
                <w:tab w:val="decimal" w:pos="628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4E51B6" w:rsidRPr="00567835" w:rsidRDefault="004E51B6" w:rsidP="004E51B6">
            <w:pPr>
              <w:tabs>
                <w:tab w:val="decimal" w:pos="737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4E51B6" w:rsidRPr="00567835" w:rsidRDefault="004E51B6" w:rsidP="004E51B6">
            <w:pPr>
              <w:tabs>
                <w:tab w:val="decimal" w:pos="576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4E51B6" w:rsidRPr="00567835" w:rsidRDefault="004E51B6" w:rsidP="004E51B6">
            <w:pPr>
              <w:tabs>
                <w:tab w:val="decimal" w:pos="510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4E51B6" w:rsidRPr="00567835" w:rsidRDefault="004E51B6" w:rsidP="004E51B6">
            <w:pPr>
              <w:tabs>
                <w:tab w:val="decimal" w:pos="510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4E51B6" w:rsidRPr="00567835" w:rsidRDefault="004E51B6" w:rsidP="004E51B6">
            <w:pPr>
              <w:tabs>
                <w:tab w:val="decimal" w:pos="737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4E51B6" w:rsidRPr="00567835" w:rsidRDefault="004E51B6" w:rsidP="004E51B6">
            <w:pPr>
              <w:tabs>
                <w:tab w:val="decimal" w:pos="576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4E51B6" w:rsidRPr="00567835" w:rsidRDefault="004E51B6" w:rsidP="004E51B6">
            <w:pPr>
              <w:tabs>
                <w:tab w:val="decimal" w:pos="737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4E51B6" w:rsidRPr="00567835" w:rsidRDefault="004E51B6" w:rsidP="004E51B6">
            <w:pPr>
              <w:tabs>
                <w:tab w:val="decimal" w:pos="601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</w:tr>
      <w:tr w:rsidR="004E51B6" w:rsidRPr="00567835" w:rsidTr="000261E0">
        <w:trPr>
          <w:cantSplit/>
        </w:trPr>
        <w:tc>
          <w:tcPr>
            <w:tcW w:w="3406" w:type="dxa"/>
            <w:shd w:val="clear" w:color="auto" w:fill="auto"/>
            <w:vAlign w:val="center"/>
          </w:tcPr>
          <w:p w:rsidR="004E51B6" w:rsidRPr="00567835" w:rsidRDefault="004E51B6" w:rsidP="004E51B6">
            <w:pPr>
              <w:ind w:left="294" w:hanging="18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ธุรกิจการเงินและการประกัน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4E51B6" w:rsidRPr="009345D4" w:rsidRDefault="004E51B6" w:rsidP="004E51B6">
            <w:pPr>
              <w:tabs>
                <w:tab w:val="decimal" w:pos="855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399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4E51B6" w:rsidRPr="009345D4" w:rsidRDefault="004E51B6" w:rsidP="004E51B6">
            <w:pPr>
              <w:tabs>
                <w:tab w:val="decimal" w:pos="737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4E51B6" w:rsidRPr="009345D4" w:rsidRDefault="00840428" w:rsidP="00840428">
            <w:pPr>
              <w:tabs>
                <w:tab w:val="decimal" w:pos="545"/>
              </w:tabs>
              <w:snapToGrid w:val="0"/>
              <w:ind w:left="-54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1,500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4E51B6" w:rsidRPr="009345D4" w:rsidRDefault="004E51B6" w:rsidP="004E51B6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4E51B6" w:rsidRPr="009345D4" w:rsidRDefault="004E51B6" w:rsidP="004E51B6">
            <w:pPr>
              <w:tabs>
                <w:tab w:val="decimal" w:pos="854"/>
              </w:tabs>
              <w:snapToGrid w:val="0"/>
              <w:ind w:left="-54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1,930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4E51B6" w:rsidRPr="009345D4" w:rsidRDefault="004E51B6" w:rsidP="004E51B6">
            <w:pPr>
              <w:tabs>
                <w:tab w:val="decimal" w:pos="642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4E51B6" w:rsidRPr="009345D4" w:rsidRDefault="004E51B6" w:rsidP="004E51B6">
            <w:pPr>
              <w:tabs>
                <w:tab w:val="decimal" w:pos="728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1,821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4E51B6" w:rsidRPr="009345D4" w:rsidRDefault="004E51B6" w:rsidP="004E51B6">
            <w:pPr>
              <w:tabs>
                <w:tab w:val="decimal" w:pos="628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4E51B6" w:rsidRPr="009345D4" w:rsidRDefault="004E51B6" w:rsidP="004E51B6">
            <w:pPr>
              <w:tabs>
                <w:tab w:val="decimal" w:pos="924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17,642</w:t>
            </w:r>
          </w:p>
        </w:tc>
      </w:tr>
      <w:tr w:rsidR="004E51B6" w:rsidRPr="00567835" w:rsidTr="000261E0">
        <w:trPr>
          <w:cantSplit/>
        </w:trPr>
        <w:tc>
          <w:tcPr>
            <w:tcW w:w="3406" w:type="dxa"/>
            <w:shd w:val="clear" w:color="auto" w:fill="auto"/>
            <w:vAlign w:val="center"/>
          </w:tcPr>
          <w:p w:rsidR="004E51B6" w:rsidRPr="00567835" w:rsidRDefault="004E51B6" w:rsidP="004E51B6">
            <w:pPr>
              <w:ind w:left="294" w:hanging="18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ธุรกิจอื่น ๆ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4E51B6" w:rsidRPr="009345D4" w:rsidRDefault="004E51B6" w:rsidP="004E51B6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4E51B6" w:rsidRPr="009345D4" w:rsidRDefault="004E51B6" w:rsidP="004E51B6">
            <w:pPr>
              <w:tabs>
                <w:tab w:val="decimal" w:pos="737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4E51B6" w:rsidRPr="009345D4" w:rsidRDefault="004E51B6" w:rsidP="004E51B6">
            <w:pPr>
              <w:tabs>
                <w:tab w:val="decimal" w:pos="545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4E51B6" w:rsidRPr="009345D4" w:rsidRDefault="004E51B6" w:rsidP="004E51B6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4E51B6" w:rsidRPr="009345D4" w:rsidRDefault="004E51B6" w:rsidP="004E51B6">
            <w:pPr>
              <w:tabs>
                <w:tab w:val="decimal" w:pos="854"/>
              </w:tabs>
              <w:snapToGrid w:val="0"/>
              <w:ind w:left="-54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165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4E51B6" w:rsidRPr="009345D4" w:rsidRDefault="004E51B6" w:rsidP="004E51B6">
            <w:pPr>
              <w:tabs>
                <w:tab w:val="decimal" w:pos="556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4E51B6" w:rsidRPr="009345D4" w:rsidRDefault="004E51B6" w:rsidP="004E51B6">
            <w:pPr>
              <w:tabs>
                <w:tab w:val="decimal" w:pos="504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4E51B6" w:rsidRPr="009345D4" w:rsidRDefault="004E51B6" w:rsidP="004E51B6">
            <w:pPr>
              <w:tabs>
                <w:tab w:val="decimal" w:pos="556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4E51B6" w:rsidRPr="009345D4" w:rsidRDefault="004E51B6" w:rsidP="004E51B6">
            <w:pPr>
              <w:tabs>
                <w:tab w:val="decimal" w:pos="675"/>
              </w:tabs>
              <w:snapToGrid w:val="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cs/>
                <w:lang w:val="en-GB"/>
              </w:rPr>
              <w:t>-</w:t>
            </w:r>
          </w:p>
        </w:tc>
      </w:tr>
      <w:tr w:rsidR="004E51B6" w:rsidRPr="00567835" w:rsidTr="000261E0">
        <w:trPr>
          <w:cantSplit/>
        </w:trPr>
        <w:tc>
          <w:tcPr>
            <w:tcW w:w="3406" w:type="dxa"/>
            <w:shd w:val="clear" w:color="auto" w:fill="auto"/>
            <w:vAlign w:val="center"/>
          </w:tcPr>
          <w:p w:rsidR="004E51B6" w:rsidRPr="008E2BE7" w:rsidRDefault="004E51B6" w:rsidP="004E51B6">
            <w:pPr>
              <w:ind w:left="294" w:hanging="181"/>
              <w:rPr>
                <w:b/>
                <w:bCs/>
                <w:sz w:val="28"/>
                <w:szCs w:val="28"/>
              </w:rPr>
            </w:pPr>
            <w:r w:rsidRPr="008E2BE7">
              <w:rPr>
                <w:b/>
                <w:bCs/>
                <w:sz w:val="28"/>
                <w:szCs w:val="28"/>
                <w:cs/>
              </w:rPr>
              <w:t>รวมบริษัทย่อย</w:t>
            </w:r>
          </w:p>
        </w:tc>
        <w:tc>
          <w:tcPr>
            <w:tcW w:w="10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1B6" w:rsidRPr="008E2BE7" w:rsidRDefault="004E51B6" w:rsidP="004E51B6">
            <w:pPr>
              <w:tabs>
                <w:tab w:val="decimal" w:pos="855"/>
              </w:tabs>
              <w:snapToGrid w:val="0"/>
              <w:ind w:right="-25"/>
              <w:rPr>
                <w:b/>
                <w:bCs/>
                <w:sz w:val="28"/>
                <w:szCs w:val="28"/>
                <w:lang w:val="en-GB"/>
              </w:rPr>
            </w:pPr>
            <w:r w:rsidRPr="008E2BE7">
              <w:rPr>
                <w:b/>
                <w:bCs/>
                <w:sz w:val="28"/>
                <w:szCs w:val="28"/>
                <w:lang w:val="en-GB"/>
              </w:rPr>
              <w:t>399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4E51B6" w:rsidRPr="008E2BE7" w:rsidRDefault="004E51B6" w:rsidP="004E51B6">
            <w:pPr>
              <w:tabs>
                <w:tab w:val="decimal" w:pos="737"/>
              </w:tabs>
              <w:snapToGrid w:val="0"/>
              <w:ind w:left="-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1B6" w:rsidRPr="008E2BE7" w:rsidRDefault="00840428" w:rsidP="004E51B6">
            <w:pPr>
              <w:tabs>
                <w:tab w:val="decimal" w:pos="545"/>
              </w:tabs>
              <w:snapToGrid w:val="0"/>
              <w:ind w:left="-54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1,500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4E51B6" w:rsidRPr="008E2BE7" w:rsidRDefault="004E51B6" w:rsidP="004E51B6">
            <w:pPr>
              <w:tabs>
                <w:tab w:val="decimal" w:pos="556"/>
              </w:tabs>
              <w:snapToGrid w:val="0"/>
              <w:ind w:right="-25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1B6" w:rsidRPr="008E2BE7" w:rsidRDefault="004E51B6" w:rsidP="004E51B6">
            <w:pPr>
              <w:tabs>
                <w:tab w:val="decimal" w:pos="854"/>
              </w:tabs>
              <w:snapToGrid w:val="0"/>
              <w:ind w:left="-54"/>
              <w:rPr>
                <w:b/>
                <w:bCs/>
                <w:spacing w:val="-4"/>
                <w:sz w:val="28"/>
                <w:szCs w:val="28"/>
              </w:rPr>
            </w:pPr>
            <w:r w:rsidRPr="008E2BE7">
              <w:rPr>
                <w:b/>
                <w:bCs/>
                <w:spacing w:val="-4"/>
                <w:sz w:val="28"/>
                <w:szCs w:val="28"/>
              </w:rPr>
              <w:t>2,095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4E51B6" w:rsidRPr="008E2BE7" w:rsidRDefault="004E51B6" w:rsidP="004E51B6">
            <w:pPr>
              <w:tabs>
                <w:tab w:val="decimal" w:pos="556"/>
              </w:tabs>
              <w:snapToGrid w:val="0"/>
              <w:ind w:right="-25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1B6" w:rsidRPr="008E2BE7" w:rsidRDefault="004E51B6" w:rsidP="004E51B6">
            <w:pPr>
              <w:tabs>
                <w:tab w:val="decimal" w:pos="728"/>
              </w:tabs>
              <w:snapToGrid w:val="0"/>
              <w:ind w:right="-25"/>
              <w:rPr>
                <w:b/>
                <w:bCs/>
                <w:sz w:val="28"/>
                <w:szCs w:val="28"/>
                <w:lang w:val="en-GB"/>
              </w:rPr>
            </w:pPr>
            <w:r w:rsidRPr="008E2BE7">
              <w:rPr>
                <w:b/>
                <w:bCs/>
                <w:sz w:val="28"/>
                <w:szCs w:val="28"/>
                <w:lang w:val="en-GB"/>
              </w:rPr>
              <w:t>1,821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4E51B6" w:rsidRPr="008E2BE7" w:rsidRDefault="004E51B6" w:rsidP="004E51B6">
            <w:pPr>
              <w:tabs>
                <w:tab w:val="decimal" w:pos="556"/>
              </w:tabs>
              <w:snapToGrid w:val="0"/>
              <w:ind w:right="-25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1B6" w:rsidRPr="008E2BE7" w:rsidRDefault="004E51B6" w:rsidP="004E51B6">
            <w:pPr>
              <w:tabs>
                <w:tab w:val="decimal" w:pos="938"/>
              </w:tabs>
              <w:snapToGrid w:val="0"/>
              <w:ind w:left="-54"/>
              <w:rPr>
                <w:b/>
                <w:bCs/>
                <w:sz w:val="28"/>
                <w:szCs w:val="28"/>
                <w:lang w:val="en-GB"/>
              </w:rPr>
            </w:pPr>
            <w:r w:rsidRPr="008E2BE7">
              <w:rPr>
                <w:b/>
                <w:bCs/>
                <w:sz w:val="28"/>
                <w:szCs w:val="28"/>
                <w:lang w:val="en-GB"/>
              </w:rPr>
              <w:t>17,642</w:t>
            </w:r>
          </w:p>
        </w:tc>
      </w:tr>
      <w:tr w:rsidR="004E51B6" w:rsidRPr="00270FB4" w:rsidTr="000261E0">
        <w:trPr>
          <w:cantSplit/>
          <w:trHeight w:val="205"/>
        </w:trPr>
        <w:tc>
          <w:tcPr>
            <w:tcW w:w="3406" w:type="dxa"/>
            <w:shd w:val="clear" w:color="auto" w:fill="auto"/>
            <w:vAlign w:val="center"/>
          </w:tcPr>
          <w:p w:rsidR="004E51B6" w:rsidRPr="002E44AA" w:rsidRDefault="004E51B6" w:rsidP="004E51B6">
            <w:pPr>
              <w:snapToGrid w:val="0"/>
              <w:ind w:left="294" w:hanging="181"/>
              <w:rPr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4E51B6" w:rsidRPr="00270FB4" w:rsidRDefault="004E51B6" w:rsidP="004E51B6">
            <w:pPr>
              <w:tabs>
                <w:tab w:val="decimal" w:pos="568"/>
              </w:tabs>
              <w:snapToGrid w:val="0"/>
              <w:ind w:left="-54"/>
              <w:rPr>
                <w:sz w:val="16"/>
                <w:szCs w:val="16"/>
                <w:lang w:val="en-GB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4E51B6" w:rsidRPr="00270FB4" w:rsidRDefault="004E51B6" w:rsidP="004E51B6">
            <w:pPr>
              <w:tabs>
                <w:tab w:val="decimal" w:pos="388"/>
              </w:tabs>
              <w:snapToGri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4E51B6" w:rsidRPr="00270FB4" w:rsidRDefault="004E51B6" w:rsidP="004E51B6">
            <w:pPr>
              <w:tabs>
                <w:tab w:val="decimal" w:pos="204"/>
                <w:tab w:val="decimal" w:pos="559"/>
              </w:tabs>
              <w:snapToGrid w:val="0"/>
              <w:ind w:left="-54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4E51B6" w:rsidRPr="00270FB4" w:rsidRDefault="004E51B6" w:rsidP="004E51B6">
            <w:pPr>
              <w:tabs>
                <w:tab w:val="decimal" w:pos="556"/>
              </w:tabs>
              <w:snapToGri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4E51B6" w:rsidRPr="00270FB4" w:rsidRDefault="004E51B6" w:rsidP="004E51B6">
            <w:pPr>
              <w:tabs>
                <w:tab w:val="decimal" w:pos="564"/>
                <w:tab w:val="decimal" w:pos="854"/>
              </w:tabs>
              <w:snapToGrid w:val="0"/>
              <w:ind w:left="-54"/>
              <w:rPr>
                <w:sz w:val="16"/>
                <w:szCs w:val="16"/>
                <w:lang w:val="en-GB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4E51B6" w:rsidRPr="00270FB4" w:rsidRDefault="004E51B6" w:rsidP="004E51B6">
            <w:pPr>
              <w:tabs>
                <w:tab w:val="decimal" w:pos="556"/>
              </w:tabs>
              <w:snapToGri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8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4E51B6" w:rsidRPr="00270FB4" w:rsidRDefault="004E51B6" w:rsidP="004E51B6">
            <w:pPr>
              <w:tabs>
                <w:tab w:val="decimal" w:pos="430"/>
                <w:tab w:val="decimal" w:pos="518"/>
              </w:tabs>
              <w:snapToGrid w:val="0"/>
              <w:ind w:left="-54"/>
              <w:rPr>
                <w:sz w:val="16"/>
                <w:szCs w:val="16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4E51B6" w:rsidRPr="00270FB4" w:rsidRDefault="004E51B6" w:rsidP="004E51B6">
            <w:pPr>
              <w:tabs>
                <w:tab w:val="decimal" w:pos="556"/>
              </w:tabs>
              <w:snapToGri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4E51B6" w:rsidRPr="00270FB4" w:rsidRDefault="004E51B6" w:rsidP="004E51B6">
            <w:pPr>
              <w:tabs>
                <w:tab w:val="decimal" w:pos="568"/>
              </w:tabs>
              <w:snapToGrid w:val="0"/>
              <w:ind w:left="-54"/>
              <w:rPr>
                <w:sz w:val="16"/>
                <w:szCs w:val="16"/>
                <w:lang w:val="en-GB"/>
              </w:rPr>
            </w:pPr>
          </w:p>
        </w:tc>
      </w:tr>
      <w:tr w:rsidR="00322595" w:rsidRPr="00567835" w:rsidTr="000261E0">
        <w:trPr>
          <w:cantSplit/>
        </w:trPr>
        <w:tc>
          <w:tcPr>
            <w:tcW w:w="3406" w:type="dxa"/>
            <w:shd w:val="clear" w:color="auto" w:fill="auto"/>
            <w:vAlign w:val="center"/>
          </w:tcPr>
          <w:p w:rsidR="00322595" w:rsidRPr="00567835" w:rsidRDefault="00322595" w:rsidP="00322595">
            <w:pPr>
              <w:ind w:left="294" w:hanging="18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บริษัท</w:t>
            </w:r>
            <w:r w:rsidRPr="00567835">
              <w:rPr>
                <w:sz w:val="28"/>
                <w:szCs w:val="28"/>
                <w:cs/>
                <w:lang w:val="th-TH"/>
              </w:rPr>
              <w:t>ที่เกี่ยวข้องกัน</w:t>
            </w:r>
            <w:r w:rsidRPr="00567835">
              <w:rPr>
                <w:sz w:val="28"/>
                <w:szCs w:val="28"/>
                <w:cs/>
              </w:rPr>
              <w:t xml:space="preserve"> </w:t>
            </w:r>
            <w:r w:rsidRPr="00567835">
              <w:rPr>
                <w:sz w:val="28"/>
                <w:szCs w:val="28"/>
                <w:cs/>
                <w:lang w:val="th-TH"/>
              </w:rPr>
              <w:t>(ถือหุ้นจากการปรับ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322595" w:rsidRPr="009345D4" w:rsidRDefault="00322595" w:rsidP="00322595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322595" w:rsidRPr="009345D4" w:rsidRDefault="00322595" w:rsidP="00322595">
            <w:pPr>
              <w:tabs>
                <w:tab w:val="decimal" w:pos="388"/>
                <w:tab w:val="decimal" w:pos="737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322595" w:rsidRPr="009345D4" w:rsidRDefault="00322595" w:rsidP="001148E8">
            <w:pPr>
              <w:tabs>
                <w:tab w:val="decimal" w:pos="514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322595" w:rsidRPr="000B6F0E" w:rsidRDefault="00322595" w:rsidP="00322595">
            <w:pPr>
              <w:tabs>
                <w:tab w:val="decimal" w:pos="587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322595" w:rsidRPr="009345D4" w:rsidRDefault="00322595" w:rsidP="00322595">
            <w:pPr>
              <w:tabs>
                <w:tab w:val="decimal" w:pos="308"/>
                <w:tab w:val="decimal" w:pos="855"/>
              </w:tabs>
              <w:snapToGrid w:val="0"/>
              <w:ind w:right="-25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322595" w:rsidRPr="000B6F0E" w:rsidRDefault="00322595" w:rsidP="00322595">
            <w:pPr>
              <w:tabs>
                <w:tab w:val="decimal" w:pos="587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322595" w:rsidRPr="009345D4" w:rsidRDefault="00322595" w:rsidP="00A96BC8">
            <w:pPr>
              <w:tabs>
                <w:tab w:val="decimal" w:pos="518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322595" w:rsidRPr="000B6F0E" w:rsidRDefault="00322595" w:rsidP="00322595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322595" w:rsidRPr="00322595" w:rsidRDefault="00322595" w:rsidP="00322595">
            <w:pPr>
              <w:tabs>
                <w:tab w:val="decimal" w:pos="938"/>
              </w:tabs>
              <w:snapToGrid w:val="0"/>
              <w:jc w:val="center"/>
              <w:rPr>
                <w:sz w:val="28"/>
                <w:szCs w:val="28"/>
                <w:lang w:val="en-GB"/>
              </w:rPr>
            </w:pPr>
          </w:p>
        </w:tc>
      </w:tr>
      <w:tr w:rsidR="00E671F3" w:rsidRPr="00567835" w:rsidTr="000261E0">
        <w:trPr>
          <w:cantSplit/>
        </w:trPr>
        <w:tc>
          <w:tcPr>
            <w:tcW w:w="3406" w:type="dxa"/>
            <w:shd w:val="clear" w:color="auto" w:fill="auto"/>
            <w:vAlign w:val="center"/>
          </w:tcPr>
          <w:p w:rsidR="00E671F3" w:rsidRPr="00567835" w:rsidRDefault="00E671F3" w:rsidP="00E671F3">
            <w:pPr>
              <w:ind w:left="312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โครงสร้างหนี้ของบริษัทอื่น)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E671F3" w:rsidRPr="009345D4" w:rsidRDefault="00E671F3" w:rsidP="00E671F3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E671F3" w:rsidRPr="009345D4" w:rsidRDefault="00E671F3" w:rsidP="00E671F3">
            <w:pPr>
              <w:tabs>
                <w:tab w:val="decimal" w:pos="388"/>
                <w:tab w:val="decimal" w:pos="737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E671F3" w:rsidRPr="009345D4" w:rsidRDefault="00E671F3" w:rsidP="001148E8">
            <w:pPr>
              <w:tabs>
                <w:tab w:val="decimal" w:pos="514"/>
              </w:tabs>
              <w:snapToGrid w:val="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E671F3" w:rsidRPr="000B6F0E" w:rsidRDefault="00E671F3" w:rsidP="000B6F0E">
            <w:pPr>
              <w:tabs>
                <w:tab w:val="decimal" w:pos="587"/>
                <w:tab w:val="decimal" w:pos="855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E671F3" w:rsidRPr="009345D4" w:rsidRDefault="00E671F3" w:rsidP="00322595">
            <w:pPr>
              <w:tabs>
                <w:tab w:val="decimal" w:pos="518"/>
                <w:tab w:val="decimal" w:pos="720"/>
              </w:tabs>
              <w:snapToGrid w:val="0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E671F3" w:rsidRPr="000B6F0E" w:rsidRDefault="00E671F3" w:rsidP="000B6F0E">
            <w:pPr>
              <w:tabs>
                <w:tab w:val="decimal" w:pos="587"/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E671F3" w:rsidRPr="009345D4" w:rsidRDefault="000B6F0E" w:rsidP="00A96BC8">
            <w:pPr>
              <w:tabs>
                <w:tab w:val="decimal" w:pos="518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E671F3" w:rsidRPr="000B6F0E" w:rsidRDefault="00E671F3" w:rsidP="000B6F0E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E671F3" w:rsidRPr="00322595" w:rsidRDefault="00E671F3" w:rsidP="00A203BD">
            <w:pPr>
              <w:tabs>
                <w:tab w:val="decimal" w:pos="924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322595">
              <w:rPr>
                <w:sz w:val="28"/>
                <w:szCs w:val="28"/>
                <w:lang w:val="en-GB"/>
              </w:rPr>
              <w:t>1</w:t>
            </w:r>
          </w:p>
        </w:tc>
      </w:tr>
      <w:tr w:rsidR="00E671F3" w:rsidRPr="00567835" w:rsidTr="000261E0">
        <w:trPr>
          <w:cantSplit/>
        </w:trPr>
        <w:tc>
          <w:tcPr>
            <w:tcW w:w="3406" w:type="dxa"/>
            <w:shd w:val="clear" w:color="auto" w:fill="auto"/>
            <w:vAlign w:val="center"/>
          </w:tcPr>
          <w:p w:rsidR="00E671F3" w:rsidRPr="00567835" w:rsidRDefault="00E671F3" w:rsidP="00E671F3">
            <w:pPr>
              <w:ind w:left="294" w:hanging="181"/>
              <w:rPr>
                <w:sz w:val="28"/>
                <w:szCs w:val="28"/>
                <w:lang w:val="en-GB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ผู้ถือหุ้นรายใหญ่ (เกินร้อยละ 10)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E671F3" w:rsidRPr="009345D4" w:rsidRDefault="00E671F3" w:rsidP="00E671F3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E671F3" w:rsidRPr="009345D4" w:rsidRDefault="00E671F3" w:rsidP="00E671F3">
            <w:pPr>
              <w:tabs>
                <w:tab w:val="decimal" w:pos="388"/>
                <w:tab w:val="decimal" w:pos="737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E671F3" w:rsidRPr="009345D4" w:rsidRDefault="00E671F3" w:rsidP="001148E8">
            <w:pPr>
              <w:tabs>
                <w:tab w:val="decimal" w:pos="514"/>
              </w:tabs>
              <w:snapToGrid w:val="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E671F3" w:rsidRPr="000B6F0E" w:rsidRDefault="00E671F3" w:rsidP="000B6F0E">
            <w:pPr>
              <w:tabs>
                <w:tab w:val="decimal" w:pos="587"/>
                <w:tab w:val="decimal" w:pos="855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E671F3" w:rsidRPr="009345D4" w:rsidRDefault="00E671F3" w:rsidP="00A96BC8">
            <w:pPr>
              <w:tabs>
                <w:tab w:val="decimal" w:pos="663"/>
              </w:tabs>
              <w:snapToGrid w:val="0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21,393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E671F3" w:rsidRPr="000B6F0E" w:rsidRDefault="00E671F3" w:rsidP="000B6F0E">
            <w:pPr>
              <w:tabs>
                <w:tab w:val="decimal" w:pos="587"/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E671F3" w:rsidRPr="009345D4" w:rsidRDefault="00E671F3" w:rsidP="00A96BC8">
            <w:pPr>
              <w:tabs>
                <w:tab w:val="decimal" w:pos="504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E671F3" w:rsidRPr="000B6F0E" w:rsidRDefault="00E671F3" w:rsidP="000B6F0E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E671F3" w:rsidRPr="00322595" w:rsidRDefault="00E671F3" w:rsidP="00322595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  <w:r w:rsidRPr="00322595">
              <w:rPr>
                <w:sz w:val="28"/>
                <w:szCs w:val="28"/>
                <w:cs/>
                <w:lang w:val="en-GB"/>
              </w:rPr>
              <w:t>-</w:t>
            </w:r>
          </w:p>
        </w:tc>
      </w:tr>
      <w:tr w:rsidR="00E671F3" w:rsidRPr="00567835" w:rsidTr="000261E0">
        <w:trPr>
          <w:cantSplit/>
        </w:trPr>
        <w:tc>
          <w:tcPr>
            <w:tcW w:w="3406" w:type="dxa"/>
            <w:shd w:val="clear" w:color="auto" w:fill="auto"/>
            <w:vAlign w:val="center"/>
          </w:tcPr>
          <w:p w:rsidR="00E671F3" w:rsidRPr="00567835" w:rsidRDefault="00E671F3" w:rsidP="00E671F3">
            <w:pPr>
              <w:ind w:left="294" w:hanging="18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กิจการที่ผู้บริหารหรือกรรมการหรือ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E671F3" w:rsidRPr="009345D4" w:rsidRDefault="00E671F3" w:rsidP="00E671F3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E671F3" w:rsidRPr="009345D4" w:rsidRDefault="00E671F3" w:rsidP="00E671F3">
            <w:pPr>
              <w:tabs>
                <w:tab w:val="decimal" w:pos="388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E671F3" w:rsidRPr="009345D4" w:rsidRDefault="00E671F3" w:rsidP="000B6F0E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E671F3" w:rsidRPr="009345D4" w:rsidRDefault="00E671F3" w:rsidP="000B6F0E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E671F3" w:rsidRPr="009345D4" w:rsidRDefault="00E671F3" w:rsidP="00322595">
            <w:pPr>
              <w:tabs>
                <w:tab w:val="decimal" w:pos="518"/>
                <w:tab w:val="decimal" w:pos="720"/>
              </w:tabs>
              <w:snapToGrid w:val="0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E671F3" w:rsidRPr="009345D4" w:rsidRDefault="00E671F3" w:rsidP="000B6F0E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E671F3" w:rsidRPr="009345D4" w:rsidRDefault="00E671F3" w:rsidP="000B6F0E">
            <w:pPr>
              <w:tabs>
                <w:tab w:val="decimal" w:pos="308"/>
                <w:tab w:val="decimal" w:pos="720"/>
              </w:tabs>
              <w:snapToGrid w:val="0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E671F3" w:rsidRPr="009345D4" w:rsidRDefault="00E671F3" w:rsidP="000B6F0E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E671F3" w:rsidRPr="00322595" w:rsidRDefault="00E671F3" w:rsidP="00322595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</w:tr>
      <w:tr w:rsidR="00E671F3" w:rsidRPr="00567835" w:rsidTr="000261E0">
        <w:trPr>
          <w:cantSplit/>
        </w:trPr>
        <w:tc>
          <w:tcPr>
            <w:tcW w:w="3406" w:type="dxa"/>
            <w:shd w:val="clear" w:color="auto" w:fill="auto"/>
            <w:vAlign w:val="center"/>
          </w:tcPr>
          <w:p w:rsidR="00E671F3" w:rsidRPr="00567835" w:rsidRDefault="00E671F3" w:rsidP="00E671F3">
            <w:pPr>
              <w:ind w:left="312"/>
              <w:jc w:val="both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ผู้ที่เกี่ยวข้องของบุคคลเหล่านี้มี</w:t>
            </w:r>
            <w:r w:rsidRPr="00567835">
              <w:rPr>
                <w:sz w:val="28"/>
                <w:szCs w:val="28"/>
                <w:cs/>
              </w:rPr>
              <w:t>อิทธิพล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E671F3" w:rsidRPr="009345D4" w:rsidRDefault="00E671F3" w:rsidP="00E671F3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E671F3" w:rsidRPr="009345D4" w:rsidRDefault="00E671F3" w:rsidP="00E671F3">
            <w:pPr>
              <w:tabs>
                <w:tab w:val="decimal" w:pos="388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E671F3" w:rsidRPr="009345D4" w:rsidRDefault="00E671F3" w:rsidP="000B6F0E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E671F3" w:rsidRPr="009345D4" w:rsidRDefault="00E671F3" w:rsidP="000B6F0E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E671F3" w:rsidRPr="009345D4" w:rsidRDefault="00E671F3" w:rsidP="00322595">
            <w:pPr>
              <w:tabs>
                <w:tab w:val="decimal" w:pos="518"/>
                <w:tab w:val="decimal" w:pos="720"/>
              </w:tabs>
              <w:snapToGrid w:val="0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E671F3" w:rsidRPr="009345D4" w:rsidRDefault="00E671F3" w:rsidP="000B6F0E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E671F3" w:rsidRPr="009345D4" w:rsidRDefault="00E671F3" w:rsidP="000B6F0E">
            <w:pPr>
              <w:tabs>
                <w:tab w:val="decimal" w:pos="308"/>
                <w:tab w:val="decimal" w:pos="720"/>
              </w:tabs>
              <w:snapToGrid w:val="0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E671F3" w:rsidRPr="009345D4" w:rsidRDefault="00E671F3" w:rsidP="000B6F0E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E671F3" w:rsidRPr="00322595" w:rsidRDefault="00E671F3" w:rsidP="00322595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</w:tr>
      <w:tr w:rsidR="00E671F3" w:rsidRPr="00567835" w:rsidTr="000261E0">
        <w:trPr>
          <w:cantSplit/>
        </w:trPr>
        <w:tc>
          <w:tcPr>
            <w:tcW w:w="3406" w:type="dxa"/>
            <w:shd w:val="clear" w:color="auto" w:fill="auto"/>
            <w:vAlign w:val="center"/>
          </w:tcPr>
          <w:p w:rsidR="00E671F3" w:rsidRPr="00567835" w:rsidRDefault="00E671F3" w:rsidP="00E671F3">
            <w:pPr>
              <w:ind w:left="294" w:hanging="8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sz w:val="28"/>
                <w:szCs w:val="28"/>
                <w:cs/>
              </w:rPr>
              <w:t>อย่างมีสาระสำคัญ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E671F3" w:rsidRPr="009345D4" w:rsidRDefault="00E671F3" w:rsidP="00E671F3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E671F3" w:rsidRPr="009345D4" w:rsidRDefault="00E671F3" w:rsidP="00E671F3">
            <w:pPr>
              <w:tabs>
                <w:tab w:val="decimal" w:pos="388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E671F3" w:rsidRPr="009345D4" w:rsidRDefault="0046039F" w:rsidP="004349E6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10,117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E671F3" w:rsidRPr="009345D4" w:rsidRDefault="00E671F3" w:rsidP="000B6F0E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E671F3" w:rsidRPr="009345D4" w:rsidRDefault="0046039F" w:rsidP="00A96BC8">
            <w:pPr>
              <w:tabs>
                <w:tab w:val="decimal" w:pos="663"/>
              </w:tabs>
              <w:snapToGrid w:val="0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53,379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E671F3" w:rsidRPr="009345D4" w:rsidRDefault="00E671F3" w:rsidP="000B6F0E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E671F3" w:rsidRPr="009345D4" w:rsidRDefault="00E671F3" w:rsidP="00A96BC8">
            <w:pPr>
              <w:tabs>
                <w:tab w:val="decimal" w:pos="595"/>
              </w:tabs>
              <w:snapToGrid w:val="0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1,015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E671F3" w:rsidRPr="009345D4" w:rsidRDefault="00E671F3" w:rsidP="000B6F0E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E671F3" w:rsidRPr="00322595" w:rsidRDefault="00E671F3" w:rsidP="00A203BD">
            <w:pPr>
              <w:tabs>
                <w:tab w:val="decimal" w:pos="924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322595">
              <w:rPr>
                <w:sz w:val="28"/>
                <w:szCs w:val="28"/>
                <w:lang w:val="en-GB"/>
              </w:rPr>
              <w:t>2,774</w:t>
            </w:r>
          </w:p>
        </w:tc>
      </w:tr>
      <w:tr w:rsidR="00E671F3" w:rsidRPr="00567835" w:rsidTr="000261E0">
        <w:trPr>
          <w:cantSplit/>
        </w:trPr>
        <w:tc>
          <w:tcPr>
            <w:tcW w:w="3406" w:type="dxa"/>
            <w:shd w:val="clear" w:color="auto" w:fill="auto"/>
            <w:vAlign w:val="center"/>
          </w:tcPr>
          <w:p w:rsidR="00E671F3" w:rsidRPr="00567835" w:rsidRDefault="00E671F3" w:rsidP="00E671F3">
            <w:pPr>
              <w:ind w:left="294" w:hanging="181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กรรมการและผู้บริหารสำคัญของธนาคาร</w:t>
            </w:r>
          </w:p>
        </w:tc>
        <w:tc>
          <w:tcPr>
            <w:tcW w:w="103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671F3" w:rsidRPr="009345D4" w:rsidRDefault="00E671F3" w:rsidP="00E671F3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E671F3" w:rsidRPr="009345D4" w:rsidRDefault="00E671F3" w:rsidP="00E671F3">
            <w:pPr>
              <w:tabs>
                <w:tab w:val="decimal" w:pos="388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671F3" w:rsidRPr="009345D4" w:rsidRDefault="004349E6" w:rsidP="000B6F0E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176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E671F3" w:rsidRPr="009345D4" w:rsidRDefault="00E671F3" w:rsidP="000B6F0E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671F3" w:rsidRPr="009345D4" w:rsidRDefault="00E671F3" w:rsidP="00A96BC8">
            <w:pPr>
              <w:tabs>
                <w:tab w:val="decimal" w:pos="663"/>
              </w:tabs>
              <w:snapToGrid w:val="0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1,434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E671F3" w:rsidRPr="009345D4" w:rsidRDefault="00E671F3" w:rsidP="000B6F0E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671F3" w:rsidRPr="009345D4" w:rsidRDefault="00E671F3" w:rsidP="00A96BC8">
            <w:pPr>
              <w:tabs>
                <w:tab w:val="decimal" w:pos="595"/>
              </w:tabs>
              <w:snapToGrid w:val="0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23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E671F3" w:rsidRPr="009345D4" w:rsidRDefault="00E671F3" w:rsidP="000B6F0E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671F3" w:rsidRPr="00322595" w:rsidRDefault="00E671F3" w:rsidP="00322595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  <w:r w:rsidRPr="00322595">
              <w:rPr>
                <w:sz w:val="28"/>
                <w:szCs w:val="28"/>
                <w:cs/>
                <w:lang w:val="en-GB"/>
              </w:rPr>
              <w:t>-</w:t>
            </w:r>
          </w:p>
        </w:tc>
      </w:tr>
      <w:tr w:rsidR="00E671F3" w:rsidRPr="00A203BD" w:rsidTr="000261E0">
        <w:trPr>
          <w:cantSplit/>
        </w:trPr>
        <w:tc>
          <w:tcPr>
            <w:tcW w:w="3406" w:type="dxa"/>
            <w:shd w:val="clear" w:color="auto" w:fill="auto"/>
            <w:vAlign w:val="center"/>
          </w:tcPr>
          <w:p w:rsidR="00E671F3" w:rsidRPr="00567835" w:rsidRDefault="00E671F3" w:rsidP="00E671F3">
            <w:pPr>
              <w:ind w:left="294" w:hanging="181"/>
              <w:rPr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36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E671F3" w:rsidRPr="005B4F9A" w:rsidRDefault="00E671F3" w:rsidP="00E671F3">
            <w:pPr>
              <w:tabs>
                <w:tab w:val="decimal" w:pos="869"/>
              </w:tabs>
              <w:snapToGrid w:val="0"/>
              <w:ind w:right="-25"/>
              <w:rPr>
                <w:b/>
                <w:bCs/>
                <w:sz w:val="28"/>
                <w:szCs w:val="28"/>
                <w:lang w:val="en-GB"/>
              </w:rPr>
            </w:pPr>
            <w:r w:rsidRPr="005B4F9A">
              <w:rPr>
                <w:b/>
                <w:bCs/>
                <w:sz w:val="28"/>
                <w:szCs w:val="28"/>
                <w:lang w:val="en-GB"/>
              </w:rPr>
              <w:t>399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E671F3" w:rsidRPr="005B4F9A" w:rsidRDefault="00E671F3" w:rsidP="00E671F3">
            <w:pPr>
              <w:tabs>
                <w:tab w:val="decimal" w:pos="388"/>
              </w:tabs>
              <w:snapToGrid w:val="0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E671F3" w:rsidRPr="005B4F9A" w:rsidRDefault="0046039F" w:rsidP="000B6F0E">
            <w:pPr>
              <w:tabs>
                <w:tab w:val="decimal" w:pos="720"/>
              </w:tabs>
              <w:snapToGrid w:val="0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11,793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E671F3" w:rsidRPr="005B4F9A" w:rsidRDefault="00E671F3" w:rsidP="000B6F0E">
            <w:pPr>
              <w:tabs>
                <w:tab w:val="decimal" w:pos="720"/>
              </w:tabs>
              <w:snapToGrid w:val="0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50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E671F3" w:rsidRPr="005B4F9A" w:rsidRDefault="0046039F" w:rsidP="00A96BC8">
            <w:pPr>
              <w:tabs>
                <w:tab w:val="decimal" w:pos="663"/>
              </w:tabs>
              <w:snapToGrid w:val="0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78,301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E671F3" w:rsidRPr="005B4F9A" w:rsidRDefault="00E671F3" w:rsidP="000B6F0E">
            <w:pPr>
              <w:tabs>
                <w:tab w:val="decimal" w:pos="720"/>
              </w:tabs>
              <w:snapToGrid w:val="0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E671F3" w:rsidRPr="00A96BC8" w:rsidRDefault="00E671F3" w:rsidP="00A96BC8">
            <w:pPr>
              <w:tabs>
                <w:tab w:val="decimal" w:pos="595"/>
              </w:tabs>
              <w:snapToGrid w:val="0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A96BC8">
              <w:rPr>
                <w:b/>
                <w:bCs/>
                <w:sz w:val="28"/>
                <w:szCs w:val="28"/>
                <w:lang w:val="en-GB"/>
              </w:rPr>
              <w:t>2,859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E671F3" w:rsidRPr="005B4F9A" w:rsidRDefault="00E671F3" w:rsidP="000B6F0E">
            <w:pPr>
              <w:tabs>
                <w:tab w:val="decimal" w:pos="720"/>
              </w:tabs>
              <w:snapToGrid w:val="0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E671F3" w:rsidRPr="005B4F9A" w:rsidRDefault="00E671F3" w:rsidP="00A203BD">
            <w:pPr>
              <w:tabs>
                <w:tab w:val="decimal" w:pos="924"/>
              </w:tabs>
              <w:snapToGrid w:val="0"/>
              <w:ind w:left="-54"/>
              <w:rPr>
                <w:b/>
                <w:bCs/>
                <w:sz w:val="28"/>
                <w:szCs w:val="28"/>
                <w:lang w:val="en-GB"/>
              </w:rPr>
            </w:pPr>
            <w:r w:rsidRPr="005B4F9A">
              <w:rPr>
                <w:b/>
                <w:bCs/>
                <w:sz w:val="28"/>
                <w:szCs w:val="28"/>
                <w:lang w:val="en-GB"/>
              </w:rPr>
              <w:t>20,417</w:t>
            </w:r>
          </w:p>
        </w:tc>
      </w:tr>
    </w:tbl>
    <w:p w:rsidR="005C2A24" w:rsidRPr="00567835" w:rsidRDefault="005C2A24" w:rsidP="005C2A24">
      <w:pPr>
        <w:tabs>
          <w:tab w:val="left" w:pos="360"/>
        </w:tabs>
        <w:ind w:left="1080" w:right="-43"/>
        <w:rPr>
          <w:sz w:val="24"/>
          <w:szCs w:val="24"/>
        </w:rPr>
      </w:pPr>
    </w:p>
    <w:p w:rsidR="005C2A24" w:rsidRPr="00567835" w:rsidRDefault="00A2458A" w:rsidP="005C2A24">
      <w:pPr>
        <w:tabs>
          <w:tab w:val="left" w:pos="360"/>
        </w:tabs>
        <w:spacing w:line="192" w:lineRule="auto"/>
        <w:ind w:right="-43" w:firstLine="1120"/>
        <w:rPr>
          <w:sz w:val="24"/>
          <w:szCs w:val="24"/>
          <w:vertAlign w:val="superscript"/>
        </w:rPr>
      </w:pPr>
      <w:r>
        <w:rPr>
          <w:rFonts w:hint="cs"/>
          <w:sz w:val="24"/>
          <w:szCs w:val="24"/>
          <w:vertAlign w:val="superscript"/>
          <w:cs/>
        </w:rPr>
        <w:t xml:space="preserve"> </w:t>
      </w:r>
      <w:r w:rsidR="005C2A24" w:rsidRPr="00567835">
        <w:rPr>
          <w:sz w:val="24"/>
          <w:szCs w:val="24"/>
          <w:vertAlign w:val="superscript"/>
          <w:cs/>
        </w:rPr>
        <w:t>*</w:t>
      </w:r>
      <w:r w:rsidR="005C2A24" w:rsidRPr="00567835">
        <w:rPr>
          <w:sz w:val="24"/>
          <w:szCs w:val="24"/>
          <w:cs/>
        </w:rPr>
        <w:t xml:space="preserve">   </w:t>
      </w:r>
      <w:r w:rsidR="007D1237">
        <w:rPr>
          <w:sz w:val="20"/>
          <w:szCs w:val="20"/>
          <w:cs/>
        </w:rPr>
        <w:t>สุทธิจากค่าเผื่อหนี้สงสัยจะสูญ</w:t>
      </w:r>
    </w:p>
    <w:p w:rsidR="00F97510" w:rsidRPr="00567835" w:rsidRDefault="00962C0C" w:rsidP="00962C0C">
      <w:pPr>
        <w:tabs>
          <w:tab w:val="left" w:pos="9540"/>
        </w:tabs>
        <w:suppressAutoHyphens w:val="0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p w:rsidR="00A72CF0" w:rsidRPr="00567835" w:rsidRDefault="00A72CF0" w:rsidP="003F1D9A">
      <w:pPr>
        <w:tabs>
          <w:tab w:val="left" w:pos="1080"/>
          <w:tab w:val="left" w:pos="3240"/>
        </w:tabs>
        <w:ind w:left="540" w:right="-25"/>
        <w:jc w:val="both"/>
        <w:rPr>
          <w:sz w:val="30"/>
          <w:szCs w:val="30"/>
        </w:rPr>
      </w:pPr>
      <w:r w:rsidRPr="00567835">
        <w:rPr>
          <w:sz w:val="30"/>
          <w:szCs w:val="30"/>
        </w:rPr>
        <w:lastRenderedPageBreak/>
        <w:t>3</w:t>
      </w:r>
      <w:r w:rsidR="00E5636F">
        <w:rPr>
          <w:sz w:val="30"/>
          <w:szCs w:val="30"/>
        </w:rPr>
        <w:t>2</w:t>
      </w:r>
      <w:r w:rsidRPr="00567835">
        <w:rPr>
          <w:sz w:val="30"/>
          <w:szCs w:val="30"/>
          <w:cs/>
        </w:rPr>
        <w:t>.</w:t>
      </w:r>
      <w:r w:rsidRPr="00567835">
        <w:rPr>
          <w:sz w:val="30"/>
          <w:szCs w:val="30"/>
        </w:rPr>
        <w:t>2</w:t>
      </w:r>
      <w:r w:rsidRPr="00567835">
        <w:rPr>
          <w:sz w:val="30"/>
          <w:szCs w:val="30"/>
        </w:rPr>
        <w:tab/>
      </w:r>
      <w:r w:rsidRPr="00567835">
        <w:rPr>
          <w:sz w:val="30"/>
          <w:szCs w:val="30"/>
          <w:cs/>
        </w:rPr>
        <w:t>รายได้และค่าใช้จ่าย</w:t>
      </w:r>
    </w:p>
    <w:p w:rsidR="00A72CF0" w:rsidRPr="00290294" w:rsidRDefault="00A72CF0" w:rsidP="00A72CF0">
      <w:pPr>
        <w:ind w:left="1080"/>
        <w:rPr>
          <w:sz w:val="30"/>
          <w:szCs w:val="30"/>
        </w:rPr>
      </w:pPr>
    </w:p>
    <w:p w:rsidR="00A72CF0" w:rsidRPr="00567835" w:rsidRDefault="00A72CF0" w:rsidP="00A72CF0">
      <w:pPr>
        <w:ind w:left="1080"/>
        <w:jc w:val="thaiDistribute"/>
        <w:rPr>
          <w:sz w:val="30"/>
          <w:szCs w:val="30"/>
        </w:rPr>
      </w:pPr>
      <w:r w:rsidRPr="00567835">
        <w:rPr>
          <w:spacing w:val="-6"/>
          <w:sz w:val="30"/>
          <w:szCs w:val="30"/>
          <w:cs/>
          <w:lang w:val="th-TH"/>
        </w:rPr>
        <w:t>รายได้และค่าใช้จ่ายที่สำคัญที่เกิดขึ้นระหว่างธนาคารกับบริษัทย่อย บริษัทร่วมและบริษัทที่เกี่ยวข้องกันสำหรับ</w:t>
      </w:r>
      <w:r w:rsidR="00E671F3">
        <w:rPr>
          <w:rFonts w:hint="cs"/>
          <w:spacing w:val="-6"/>
          <w:sz w:val="30"/>
          <w:szCs w:val="30"/>
          <w:cs/>
        </w:rPr>
        <w:t>งวดสาม</w:t>
      </w:r>
      <w:r w:rsidR="00892AF9">
        <w:rPr>
          <w:rFonts w:hint="cs"/>
          <w:spacing w:val="-6"/>
          <w:sz w:val="30"/>
          <w:szCs w:val="30"/>
          <w:cs/>
        </w:rPr>
        <w:t>เดือน</w:t>
      </w:r>
      <w:r w:rsidRPr="00567835">
        <w:rPr>
          <w:sz w:val="30"/>
          <w:szCs w:val="30"/>
          <w:cs/>
          <w:lang w:val="th-TH"/>
        </w:rPr>
        <w:t xml:space="preserve">สิ้นสุดวันที่ </w:t>
      </w:r>
      <w:r w:rsidR="004E51B6" w:rsidRPr="00892AF9">
        <w:rPr>
          <w:sz w:val="30"/>
          <w:szCs w:val="30"/>
          <w:cs/>
          <w:lang w:val="th-TH"/>
        </w:rPr>
        <w:t>30</w:t>
      </w:r>
      <w:r w:rsidR="004E51B6">
        <w:rPr>
          <w:rFonts w:hint="cs"/>
          <w:sz w:val="30"/>
          <w:szCs w:val="30"/>
          <w:cs/>
          <w:lang w:val="th-TH"/>
        </w:rPr>
        <w:t xml:space="preserve"> มิถุนายน </w:t>
      </w:r>
      <w:r w:rsidR="004E51B6" w:rsidRPr="00892AF9">
        <w:rPr>
          <w:rFonts w:asciiTheme="majorBidi" w:hAnsiTheme="majorBidi" w:cstheme="majorBidi"/>
          <w:sz w:val="30"/>
          <w:szCs w:val="30"/>
          <w:cs/>
          <w:lang w:val="th-TH"/>
        </w:rPr>
        <w:t>2561</w:t>
      </w:r>
      <w:r w:rsidR="004E51B6">
        <w:rPr>
          <w:rFonts w:hint="cs"/>
          <w:sz w:val="30"/>
          <w:szCs w:val="30"/>
          <w:cs/>
          <w:lang w:val="th-TH"/>
        </w:rPr>
        <w:t xml:space="preserve"> และ </w:t>
      </w:r>
      <w:r w:rsidRPr="00567835">
        <w:rPr>
          <w:sz w:val="30"/>
          <w:szCs w:val="30"/>
        </w:rPr>
        <w:t>2560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  <w:lang w:val="th-TH"/>
        </w:rPr>
        <w:t>มีดังนี้</w:t>
      </w:r>
    </w:p>
    <w:p w:rsidR="00A72CF0" w:rsidRPr="00290294" w:rsidRDefault="00A72CF0" w:rsidP="00A72CF0">
      <w:pPr>
        <w:ind w:left="1080"/>
        <w:rPr>
          <w:sz w:val="30"/>
          <w:szCs w:val="30"/>
        </w:rPr>
      </w:pPr>
    </w:p>
    <w:tbl>
      <w:tblPr>
        <w:tblW w:w="858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879"/>
        <w:gridCol w:w="879"/>
        <w:gridCol w:w="879"/>
        <w:gridCol w:w="879"/>
        <w:gridCol w:w="879"/>
        <w:gridCol w:w="879"/>
        <w:gridCol w:w="879"/>
        <w:gridCol w:w="780"/>
      </w:tblGrid>
      <w:tr w:rsidR="00A72CF0" w:rsidRPr="00567835" w:rsidTr="006127F9">
        <w:trPr>
          <w:cantSplit/>
        </w:trPr>
        <w:tc>
          <w:tcPr>
            <w:tcW w:w="165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33" w:type="dxa"/>
            <w:gridSpan w:val="8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งบ</w:t>
            </w:r>
            <w:r w:rsidRPr="00567835">
              <w:rPr>
                <w:b/>
                <w:bCs/>
                <w:sz w:val="28"/>
                <w:szCs w:val="28"/>
                <w:cs/>
                <w:lang w:val="th-TH"/>
              </w:rPr>
              <w:t>การ</w:t>
            </w:r>
            <w:r w:rsidRPr="00567835">
              <w:rPr>
                <w:b/>
                <w:bCs/>
                <w:sz w:val="28"/>
                <w:szCs w:val="28"/>
                <w:cs/>
              </w:rPr>
              <w:t>เงินรวม</w:t>
            </w:r>
          </w:p>
        </w:tc>
      </w:tr>
      <w:tr w:rsidR="00A72CF0" w:rsidRPr="00567835" w:rsidTr="006127F9">
        <w:trPr>
          <w:cantSplit/>
        </w:trPr>
        <w:tc>
          <w:tcPr>
            <w:tcW w:w="165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16" w:type="dxa"/>
            <w:gridSpan w:val="4"/>
            <w:shd w:val="clear" w:color="auto" w:fill="auto"/>
            <w:vAlign w:val="bottom"/>
          </w:tcPr>
          <w:p w:rsidR="00A72CF0" w:rsidRPr="00567835" w:rsidRDefault="00A72CF0" w:rsidP="004E51B6">
            <w:pPr>
              <w:jc w:val="center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256</w:t>
            </w:r>
            <w:r w:rsidR="004E51B6">
              <w:rPr>
                <w:rFonts w:hint="cs"/>
                <w:sz w:val="28"/>
                <w:szCs w:val="28"/>
                <w:cs/>
                <w:lang w:val="th-TH"/>
              </w:rPr>
              <w:t>1</w:t>
            </w:r>
          </w:p>
        </w:tc>
        <w:tc>
          <w:tcPr>
            <w:tcW w:w="3417" w:type="dxa"/>
            <w:gridSpan w:val="4"/>
            <w:shd w:val="clear" w:color="auto" w:fill="auto"/>
            <w:vAlign w:val="bottom"/>
          </w:tcPr>
          <w:p w:rsidR="00A72CF0" w:rsidRPr="00567835" w:rsidRDefault="00A72CF0" w:rsidP="004E51B6">
            <w:pPr>
              <w:jc w:val="center"/>
              <w:rPr>
                <w:b/>
                <w:bCs/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25</w:t>
            </w:r>
            <w:r w:rsidR="004E51B6">
              <w:rPr>
                <w:rFonts w:hint="cs"/>
                <w:sz w:val="28"/>
                <w:szCs w:val="28"/>
                <w:cs/>
                <w:lang w:val="th-TH"/>
              </w:rPr>
              <w:t>60</w:t>
            </w:r>
          </w:p>
        </w:tc>
      </w:tr>
      <w:tr w:rsidR="00A72CF0" w:rsidRPr="00567835" w:rsidTr="006127F9">
        <w:trPr>
          <w:cantSplit/>
        </w:trPr>
        <w:tc>
          <w:tcPr>
            <w:tcW w:w="165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58" w:type="dxa"/>
            <w:gridSpan w:val="2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รายได้</w:t>
            </w:r>
          </w:p>
        </w:tc>
        <w:tc>
          <w:tcPr>
            <w:tcW w:w="1758" w:type="dxa"/>
            <w:gridSpan w:val="2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758" w:type="dxa"/>
            <w:gridSpan w:val="2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รายได้</w:t>
            </w:r>
          </w:p>
        </w:tc>
        <w:tc>
          <w:tcPr>
            <w:tcW w:w="1659" w:type="dxa"/>
            <w:gridSpan w:val="2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b/>
                <w:bCs/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ค่าใช้จ่าย</w:t>
            </w:r>
          </w:p>
        </w:tc>
      </w:tr>
      <w:tr w:rsidR="00A72CF0" w:rsidRPr="00567835" w:rsidTr="006127F9">
        <w:tc>
          <w:tcPr>
            <w:tcW w:w="165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 xml:space="preserve">อื่น </w:t>
            </w:r>
            <w:r w:rsidRPr="00567835">
              <w:rPr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 xml:space="preserve">อื่น </w:t>
            </w:r>
            <w:r w:rsidRPr="00567835">
              <w:rPr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 xml:space="preserve">อื่น </w:t>
            </w:r>
            <w:r w:rsidRPr="00567835">
              <w:rPr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b/>
                <w:bCs/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อื่น </w:t>
            </w:r>
            <w:r w:rsidRPr="00567835">
              <w:rPr>
                <w:sz w:val="28"/>
                <w:szCs w:val="28"/>
                <w:cs/>
                <w:lang w:val="th-TH"/>
              </w:rPr>
              <w:t>ๆ</w:t>
            </w:r>
          </w:p>
        </w:tc>
      </w:tr>
      <w:tr w:rsidR="00A72CF0" w:rsidRPr="00567835" w:rsidTr="006127F9">
        <w:tc>
          <w:tcPr>
            <w:tcW w:w="165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33" w:type="dxa"/>
            <w:gridSpan w:val="8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E51B6" w:rsidRPr="007C546D" w:rsidTr="006127F9">
        <w:tc>
          <w:tcPr>
            <w:tcW w:w="1652" w:type="dxa"/>
            <w:shd w:val="clear" w:color="auto" w:fill="auto"/>
            <w:vAlign w:val="bottom"/>
          </w:tcPr>
          <w:p w:rsidR="004E51B6" w:rsidRPr="007C546D" w:rsidRDefault="004E51B6" w:rsidP="004E51B6">
            <w:pPr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CA500D" w:rsidP="004E51B6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CA500D" w:rsidP="004E51B6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CA500D" w:rsidP="00731EA8">
            <w:pPr>
              <w:tabs>
                <w:tab w:val="left" w:pos="40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CA500D" w:rsidP="00731EA8">
            <w:pPr>
              <w:tabs>
                <w:tab w:val="left" w:pos="40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4E51B6" w:rsidP="00731EA8">
            <w:pPr>
              <w:tabs>
                <w:tab w:val="left" w:pos="400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4E51B6" w:rsidP="00731EA8">
            <w:pPr>
              <w:tabs>
                <w:tab w:val="left" w:pos="400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C8775C" w:rsidP="00731EA8">
            <w:pPr>
              <w:tabs>
                <w:tab w:val="left" w:pos="400"/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4E51B6" w:rsidRPr="007C546D" w:rsidRDefault="00C8775C" w:rsidP="00731EA8">
            <w:pPr>
              <w:tabs>
                <w:tab w:val="left" w:pos="400"/>
                <w:tab w:val="decimal" w:pos="584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4E51B6" w:rsidRPr="007C546D" w:rsidTr="006127F9">
        <w:tc>
          <w:tcPr>
            <w:tcW w:w="1652" w:type="dxa"/>
            <w:shd w:val="clear" w:color="auto" w:fill="auto"/>
            <w:vAlign w:val="bottom"/>
          </w:tcPr>
          <w:p w:rsidR="004E51B6" w:rsidRPr="007C546D" w:rsidRDefault="004E51B6" w:rsidP="004E51B6">
            <w:pPr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  <w:lang w:val="th-TH"/>
              </w:rPr>
              <w:t>กิจการที่ผู้บริหารหรือ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4E51B6" w:rsidP="004E51B6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4E51B6" w:rsidP="004E51B6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4E51B6" w:rsidP="00731EA8">
            <w:pPr>
              <w:tabs>
                <w:tab w:val="left" w:pos="400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4E51B6" w:rsidP="00731EA8">
            <w:pPr>
              <w:tabs>
                <w:tab w:val="left" w:pos="400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4E51B6" w:rsidP="00731EA8">
            <w:pPr>
              <w:tabs>
                <w:tab w:val="left" w:pos="400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4E51B6" w:rsidP="00731EA8">
            <w:pPr>
              <w:tabs>
                <w:tab w:val="left" w:pos="400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4E51B6" w:rsidP="00731EA8">
            <w:pPr>
              <w:tabs>
                <w:tab w:val="left" w:pos="400"/>
                <w:tab w:val="decimal" w:pos="680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4E51B6" w:rsidRPr="007C546D" w:rsidRDefault="004E51B6" w:rsidP="00731EA8">
            <w:pPr>
              <w:tabs>
                <w:tab w:val="left" w:pos="400"/>
                <w:tab w:val="decimal" w:pos="680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</w:tr>
      <w:tr w:rsidR="004E51B6" w:rsidRPr="007C546D" w:rsidTr="006127F9">
        <w:tc>
          <w:tcPr>
            <w:tcW w:w="1652" w:type="dxa"/>
            <w:shd w:val="clear" w:color="auto" w:fill="auto"/>
            <w:vAlign w:val="bottom"/>
          </w:tcPr>
          <w:p w:rsidR="004E51B6" w:rsidRPr="007C546D" w:rsidRDefault="004E51B6" w:rsidP="004E51B6">
            <w:pPr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  <w:lang w:val="th-TH"/>
              </w:rPr>
              <w:t xml:space="preserve">    กรรมการหรือผู้ที่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4E51B6" w:rsidP="004E51B6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4E51B6" w:rsidP="004E51B6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4E51B6" w:rsidP="00731EA8">
            <w:pPr>
              <w:tabs>
                <w:tab w:val="left" w:pos="400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4E51B6" w:rsidP="00731EA8">
            <w:pPr>
              <w:tabs>
                <w:tab w:val="left" w:pos="400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4E51B6" w:rsidP="00731EA8">
            <w:pPr>
              <w:tabs>
                <w:tab w:val="left" w:pos="400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4E51B6" w:rsidP="00731EA8">
            <w:pPr>
              <w:tabs>
                <w:tab w:val="left" w:pos="400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4E51B6" w:rsidP="00731EA8">
            <w:pPr>
              <w:tabs>
                <w:tab w:val="left" w:pos="400"/>
                <w:tab w:val="decimal" w:pos="680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4E51B6" w:rsidRPr="007C546D" w:rsidRDefault="004E51B6" w:rsidP="00731EA8">
            <w:pPr>
              <w:tabs>
                <w:tab w:val="left" w:pos="400"/>
                <w:tab w:val="decimal" w:pos="680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</w:tr>
      <w:tr w:rsidR="004E51B6" w:rsidRPr="007C546D" w:rsidTr="006127F9">
        <w:tc>
          <w:tcPr>
            <w:tcW w:w="1652" w:type="dxa"/>
            <w:shd w:val="clear" w:color="auto" w:fill="auto"/>
            <w:vAlign w:val="bottom"/>
          </w:tcPr>
          <w:p w:rsidR="004E51B6" w:rsidRPr="007C546D" w:rsidRDefault="004E51B6" w:rsidP="004E51B6">
            <w:pPr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  <w:lang w:val="th-TH"/>
              </w:rPr>
              <w:t xml:space="preserve">    เกี่ยวข้องของบุคคล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4E51B6" w:rsidP="004E51B6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4E51B6" w:rsidP="004E51B6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4E51B6" w:rsidP="00731EA8">
            <w:pPr>
              <w:tabs>
                <w:tab w:val="left" w:pos="400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4E51B6" w:rsidP="00731EA8">
            <w:pPr>
              <w:tabs>
                <w:tab w:val="left" w:pos="400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4E51B6" w:rsidP="00731EA8">
            <w:pPr>
              <w:tabs>
                <w:tab w:val="left" w:pos="400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4E51B6" w:rsidP="00731EA8">
            <w:pPr>
              <w:tabs>
                <w:tab w:val="left" w:pos="400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4E51B6" w:rsidP="00731EA8">
            <w:pPr>
              <w:tabs>
                <w:tab w:val="left" w:pos="400"/>
                <w:tab w:val="decimal" w:pos="680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4E51B6" w:rsidRPr="007C546D" w:rsidRDefault="004E51B6" w:rsidP="00731EA8">
            <w:pPr>
              <w:tabs>
                <w:tab w:val="left" w:pos="400"/>
                <w:tab w:val="decimal" w:pos="680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</w:tr>
      <w:tr w:rsidR="004E51B6" w:rsidRPr="007C546D" w:rsidTr="006127F9">
        <w:tc>
          <w:tcPr>
            <w:tcW w:w="1652" w:type="dxa"/>
            <w:shd w:val="clear" w:color="auto" w:fill="auto"/>
            <w:vAlign w:val="bottom"/>
          </w:tcPr>
          <w:p w:rsidR="004E51B6" w:rsidRPr="007C546D" w:rsidRDefault="004E51B6" w:rsidP="004E51B6">
            <w:pPr>
              <w:rPr>
                <w:sz w:val="28"/>
                <w:szCs w:val="28"/>
                <w:cs/>
                <w:lang w:val="th-TH"/>
              </w:rPr>
            </w:pPr>
            <w:r w:rsidRPr="007C546D">
              <w:rPr>
                <w:sz w:val="28"/>
                <w:szCs w:val="28"/>
                <w:cs/>
                <w:lang w:val="th-TH"/>
              </w:rPr>
              <w:t xml:space="preserve">    เหล่านี้มีอิทธิพล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4E51B6" w:rsidP="004E51B6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4E51B6" w:rsidP="004E51B6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4E51B6" w:rsidP="00731EA8">
            <w:pPr>
              <w:tabs>
                <w:tab w:val="left" w:pos="400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4E51B6" w:rsidP="00731EA8">
            <w:pPr>
              <w:tabs>
                <w:tab w:val="left" w:pos="400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4E51B6" w:rsidP="00731EA8">
            <w:pPr>
              <w:tabs>
                <w:tab w:val="left" w:pos="400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4E51B6" w:rsidP="00731EA8">
            <w:pPr>
              <w:tabs>
                <w:tab w:val="left" w:pos="400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4E51B6" w:rsidP="00731EA8">
            <w:pPr>
              <w:tabs>
                <w:tab w:val="left" w:pos="400"/>
                <w:tab w:val="decimal" w:pos="680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4E51B6" w:rsidRPr="007C546D" w:rsidRDefault="004E51B6" w:rsidP="00731EA8">
            <w:pPr>
              <w:tabs>
                <w:tab w:val="left" w:pos="400"/>
                <w:tab w:val="decimal" w:pos="680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</w:tr>
      <w:tr w:rsidR="004E51B6" w:rsidRPr="007C546D" w:rsidTr="006127F9">
        <w:tc>
          <w:tcPr>
            <w:tcW w:w="1652" w:type="dxa"/>
            <w:shd w:val="clear" w:color="auto" w:fill="auto"/>
            <w:vAlign w:val="bottom"/>
          </w:tcPr>
          <w:p w:rsidR="004E51B6" w:rsidRPr="007C546D" w:rsidRDefault="004E51B6" w:rsidP="004E51B6">
            <w:pPr>
              <w:rPr>
                <w:sz w:val="28"/>
                <w:szCs w:val="28"/>
                <w:cs/>
                <w:lang w:val="th-TH"/>
              </w:rPr>
            </w:pPr>
            <w:r w:rsidRPr="007C546D">
              <w:rPr>
                <w:sz w:val="28"/>
                <w:szCs w:val="28"/>
                <w:cs/>
                <w:lang w:val="th-TH"/>
              </w:rPr>
              <w:t xml:space="preserve">    อย่างมีสาระสำคัญ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CA500D" w:rsidP="00CA500D">
            <w:pPr>
              <w:tabs>
                <w:tab w:val="decimal" w:pos="623"/>
                <w:tab w:val="decimal" w:pos="667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CA500D" w:rsidP="004E51B6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CA500D" w:rsidP="00731EA8">
            <w:pPr>
              <w:tabs>
                <w:tab w:val="left" w:pos="40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CA500D" w:rsidP="00731EA8">
            <w:pPr>
              <w:tabs>
                <w:tab w:val="left" w:pos="40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C8775C" w:rsidP="00731EA8">
            <w:pPr>
              <w:tabs>
                <w:tab w:val="left" w:pos="40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4E51B6" w:rsidP="00731EA8">
            <w:pPr>
              <w:tabs>
                <w:tab w:val="left" w:pos="400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C8775C" w:rsidP="00731EA8">
            <w:pPr>
              <w:tabs>
                <w:tab w:val="left" w:pos="400"/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4E51B6" w:rsidRPr="007C546D" w:rsidRDefault="00C8775C" w:rsidP="00731EA8">
            <w:pPr>
              <w:tabs>
                <w:tab w:val="left" w:pos="400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</w:tr>
      <w:tr w:rsidR="004E51B6" w:rsidRPr="007C546D" w:rsidTr="006127F9">
        <w:tc>
          <w:tcPr>
            <w:tcW w:w="1652" w:type="dxa"/>
            <w:shd w:val="clear" w:color="auto" w:fill="auto"/>
            <w:vAlign w:val="bottom"/>
          </w:tcPr>
          <w:p w:rsidR="004E51B6" w:rsidRPr="007C546D" w:rsidRDefault="004E51B6" w:rsidP="004E51B6">
            <w:pPr>
              <w:ind w:right="-58"/>
              <w:rPr>
                <w:spacing w:val="-2"/>
                <w:sz w:val="28"/>
                <w:szCs w:val="28"/>
                <w:cs/>
                <w:lang w:val="th-TH"/>
              </w:rPr>
            </w:pPr>
            <w:r w:rsidRPr="007C546D">
              <w:rPr>
                <w:spacing w:val="-2"/>
                <w:sz w:val="28"/>
                <w:szCs w:val="28"/>
                <w:cs/>
                <w:lang w:val="th-TH"/>
              </w:rPr>
              <w:t>กรรมการและผู้บริหาร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4E51B6" w:rsidP="00CA500D">
            <w:pPr>
              <w:tabs>
                <w:tab w:val="decimal" w:pos="623"/>
                <w:tab w:val="decimal" w:pos="667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4E51B6" w:rsidP="004E51B6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4E51B6" w:rsidP="00731EA8">
            <w:pPr>
              <w:tabs>
                <w:tab w:val="left" w:pos="40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4E51B6" w:rsidP="00731EA8">
            <w:pPr>
              <w:tabs>
                <w:tab w:val="left" w:pos="40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4E51B6" w:rsidP="00731EA8">
            <w:pPr>
              <w:tabs>
                <w:tab w:val="left" w:pos="40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4E51B6" w:rsidP="00731EA8">
            <w:pPr>
              <w:tabs>
                <w:tab w:val="left" w:pos="40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4E51B6" w:rsidP="00731EA8">
            <w:pPr>
              <w:tabs>
                <w:tab w:val="left" w:pos="400"/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4E51B6" w:rsidRPr="007C546D" w:rsidRDefault="004E51B6" w:rsidP="00731EA8">
            <w:pPr>
              <w:tabs>
                <w:tab w:val="left" w:pos="40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</w:tr>
      <w:tr w:rsidR="004E51B6" w:rsidRPr="007C546D" w:rsidTr="006127F9">
        <w:tc>
          <w:tcPr>
            <w:tcW w:w="1652" w:type="dxa"/>
            <w:shd w:val="clear" w:color="auto" w:fill="auto"/>
            <w:vAlign w:val="bottom"/>
          </w:tcPr>
          <w:p w:rsidR="004E51B6" w:rsidRPr="007C546D" w:rsidRDefault="004E51B6" w:rsidP="004E51B6">
            <w:pPr>
              <w:rPr>
                <w:sz w:val="28"/>
                <w:szCs w:val="28"/>
                <w:cs/>
                <w:lang w:val="th-TH"/>
              </w:rPr>
            </w:pPr>
            <w:r w:rsidRPr="007C546D">
              <w:rPr>
                <w:sz w:val="28"/>
                <w:szCs w:val="28"/>
                <w:cs/>
                <w:lang w:val="th-TH"/>
              </w:rPr>
              <w:t xml:space="preserve">    สำคัญของธนาคาร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CA500D" w:rsidP="00CA500D">
            <w:pPr>
              <w:tabs>
                <w:tab w:val="decimal" w:pos="623"/>
                <w:tab w:val="decimal" w:pos="667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CA500D" w:rsidP="004E51B6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CA500D" w:rsidP="00731EA8">
            <w:pPr>
              <w:tabs>
                <w:tab w:val="left" w:pos="40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CA500D" w:rsidP="00731EA8">
            <w:pPr>
              <w:tabs>
                <w:tab w:val="left" w:pos="40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C8775C" w:rsidP="00731EA8">
            <w:pPr>
              <w:tabs>
                <w:tab w:val="left" w:pos="400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4E51B6" w:rsidP="00731EA8">
            <w:pPr>
              <w:tabs>
                <w:tab w:val="left" w:pos="400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C8775C" w:rsidP="00731EA8">
            <w:pPr>
              <w:tabs>
                <w:tab w:val="left" w:pos="400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4E51B6" w:rsidRPr="007C546D" w:rsidRDefault="004E51B6" w:rsidP="00731EA8">
            <w:pPr>
              <w:tabs>
                <w:tab w:val="left" w:pos="400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</w:tr>
    </w:tbl>
    <w:p w:rsidR="00A72CF0" w:rsidRPr="007C546D" w:rsidRDefault="00A72CF0" w:rsidP="00A72CF0">
      <w:pPr>
        <w:pStyle w:val="a"/>
        <w:ind w:left="1080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864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0"/>
        <w:gridCol w:w="850"/>
        <w:gridCol w:w="900"/>
        <w:gridCol w:w="858"/>
        <w:gridCol w:w="29"/>
        <w:gridCol w:w="823"/>
        <w:gridCol w:w="935"/>
        <w:gridCol w:w="823"/>
        <w:gridCol w:w="56"/>
        <w:gridCol w:w="879"/>
        <w:gridCol w:w="817"/>
      </w:tblGrid>
      <w:tr w:rsidR="00A72CF0" w:rsidRPr="007C546D" w:rsidTr="003F1D9A">
        <w:trPr>
          <w:cantSplit/>
        </w:trPr>
        <w:tc>
          <w:tcPr>
            <w:tcW w:w="1670" w:type="dxa"/>
            <w:shd w:val="clear" w:color="auto" w:fill="auto"/>
            <w:vAlign w:val="bottom"/>
          </w:tcPr>
          <w:p w:rsidR="00A72CF0" w:rsidRPr="007C546D" w:rsidRDefault="00A72CF0" w:rsidP="006127F9">
            <w:pPr>
              <w:snapToGrid w:val="0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70" w:type="dxa"/>
            <w:gridSpan w:val="10"/>
            <w:shd w:val="clear" w:color="auto" w:fill="auto"/>
            <w:vAlign w:val="bottom"/>
          </w:tcPr>
          <w:p w:rsidR="00A72CF0" w:rsidRPr="007C546D" w:rsidRDefault="00A72CF0" w:rsidP="003F1D9A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C546D">
              <w:rPr>
                <w:b/>
                <w:bCs/>
                <w:sz w:val="28"/>
                <w:szCs w:val="28"/>
                <w:cs/>
              </w:rPr>
              <w:t>งบการเงิน</w:t>
            </w:r>
            <w:r w:rsidRPr="007C546D">
              <w:rPr>
                <w:b/>
                <w:bCs/>
                <w:sz w:val="28"/>
                <w:szCs w:val="28"/>
                <w:cs/>
                <w:lang w:val="th-TH"/>
              </w:rPr>
              <w:t>เฉพาะธนาคาร</w:t>
            </w:r>
          </w:p>
        </w:tc>
      </w:tr>
      <w:tr w:rsidR="004E51B6" w:rsidRPr="007C546D" w:rsidTr="003F1D9A">
        <w:trPr>
          <w:cantSplit/>
        </w:trPr>
        <w:tc>
          <w:tcPr>
            <w:tcW w:w="1670" w:type="dxa"/>
            <w:shd w:val="clear" w:color="auto" w:fill="auto"/>
            <w:vAlign w:val="bottom"/>
          </w:tcPr>
          <w:p w:rsidR="004E51B6" w:rsidRPr="007C546D" w:rsidRDefault="004E51B6" w:rsidP="004E51B6">
            <w:pPr>
              <w:snapToGrid w:val="0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460" w:type="dxa"/>
            <w:gridSpan w:val="5"/>
            <w:shd w:val="clear" w:color="auto" w:fill="auto"/>
            <w:vAlign w:val="bottom"/>
          </w:tcPr>
          <w:p w:rsidR="004E51B6" w:rsidRPr="00567835" w:rsidRDefault="004E51B6" w:rsidP="004E51B6">
            <w:pPr>
              <w:jc w:val="center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th-TH"/>
              </w:rPr>
              <w:t>1</w:t>
            </w:r>
          </w:p>
        </w:tc>
        <w:tc>
          <w:tcPr>
            <w:tcW w:w="3510" w:type="dxa"/>
            <w:gridSpan w:val="5"/>
            <w:shd w:val="clear" w:color="auto" w:fill="auto"/>
            <w:vAlign w:val="bottom"/>
          </w:tcPr>
          <w:p w:rsidR="004E51B6" w:rsidRPr="00567835" w:rsidRDefault="004E51B6" w:rsidP="004E51B6">
            <w:pPr>
              <w:jc w:val="center"/>
              <w:rPr>
                <w:b/>
                <w:bCs/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25</w:t>
            </w:r>
            <w:r>
              <w:rPr>
                <w:rFonts w:hint="cs"/>
                <w:sz w:val="28"/>
                <w:szCs w:val="28"/>
                <w:cs/>
                <w:lang w:val="th-TH"/>
              </w:rPr>
              <w:t>60</w:t>
            </w:r>
          </w:p>
        </w:tc>
      </w:tr>
      <w:tr w:rsidR="004E51B6" w:rsidRPr="007C546D" w:rsidTr="003F1D9A">
        <w:trPr>
          <w:cantSplit/>
        </w:trPr>
        <w:tc>
          <w:tcPr>
            <w:tcW w:w="1670" w:type="dxa"/>
            <w:shd w:val="clear" w:color="auto" w:fill="auto"/>
            <w:vAlign w:val="bottom"/>
          </w:tcPr>
          <w:p w:rsidR="004E51B6" w:rsidRPr="007C546D" w:rsidRDefault="004E51B6" w:rsidP="004E51B6">
            <w:pPr>
              <w:snapToGrid w:val="0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50" w:type="dxa"/>
            <w:gridSpan w:val="2"/>
            <w:shd w:val="clear" w:color="auto" w:fill="auto"/>
            <w:vAlign w:val="bottom"/>
          </w:tcPr>
          <w:p w:rsidR="004E51B6" w:rsidRPr="007C546D" w:rsidRDefault="004E51B6" w:rsidP="004E51B6">
            <w:pPr>
              <w:jc w:val="center"/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</w:rPr>
              <w:t>รายได้</w:t>
            </w: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:rsidR="004E51B6" w:rsidRPr="007C546D" w:rsidRDefault="004E51B6" w:rsidP="004E51B6">
            <w:pPr>
              <w:jc w:val="center"/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758" w:type="dxa"/>
            <w:gridSpan w:val="2"/>
            <w:shd w:val="clear" w:color="auto" w:fill="auto"/>
            <w:vAlign w:val="bottom"/>
          </w:tcPr>
          <w:p w:rsidR="004E51B6" w:rsidRPr="007C546D" w:rsidRDefault="004E51B6" w:rsidP="004E51B6">
            <w:pPr>
              <w:jc w:val="center"/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</w:rPr>
              <w:t>รายได้</w:t>
            </w:r>
          </w:p>
        </w:tc>
        <w:tc>
          <w:tcPr>
            <w:tcW w:w="1752" w:type="dxa"/>
            <w:gridSpan w:val="3"/>
            <w:shd w:val="clear" w:color="auto" w:fill="auto"/>
            <w:vAlign w:val="bottom"/>
          </w:tcPr>
          <w:p w:rsidR="004E51B6" w:rsidRPr="007C546D" w:rsidRDefault="004E51B6" w:rsidP="004E51B6">
            <w:pPr>
              <w:jc w:val="center"/>
              <w:rPr>
                <w:b/>
                <w:bCs/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ค่าใช้จ่าย</w:t>
            </w:r>
          </w:p>
        </w:tc>
      </w:tr>
      <w:tr w:rsidR="004E51B6" w:rsidRPr="007C546D" w:rsidTr="003F1D9A">
        <w:tc>
          <w:tcPr>
            <w:tcW w:w="1670" w:type="dxa"/>
            <w:shd w:val="clear" w:color="auto" w:fill="auto"/>
            <w:vAlign w:val="bottom"/>
          </w:tcPr>
          <w:p w:rsidR="004E51B6" w:rsidRPr="007C546D" w:rsidRDefault="004E51B6" w:rsidP="004E51B6">
            <w:pPr>
              <w:snapToGrid w:val="0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4E51B6" w:rsidRPr="007C546D" w:rsidRDefault="004E51B6" w:rsidP="004E51B6">
            <w:pPr>
              <w:jc w:val="center"/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4E51B6" w:rsidRPr="007C546D" w:rsidRDefault="004E51B6" w:rsidP="004E51B6">
            <w:pPr>
              <w:jc w:val="center"/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</w:rPr>
              <w:t xml:space="preserve">อื่น </w:t>
            </w:r>
            <w:r w:rsidRPr="007C546D">
              <w:rPr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858" w:type="dxa"/>
            <w:shd w:val="clear" w:color="auto" w:fill="auto"/>
            <w:vAlign w:val="bottom"/>
          </w:tcPr>
          <w:p w:rsidR="004E51B6" w:rsidRPr="007C546D" w:rsidRDefault="004E51B6" w:rsidP="004E51B6">
            <w:pPr>
              <w:jc w:val="center"/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852" w:type="dxa"/>
            <w:gridSpan w:val="2"/>
            <w:shd w:val="clear" w:color="auto" w:fill="auto"/>
            <w:vAlign w:val="bottom"/>
          </w:tcPr>
          <w:p w:rsidR="004E51B6" w:rsidRPr="007C546D" w:rsidRDefault="004E51B6" w:rsidP="004E51B6">
            <w:pPr>
              <w:jc w:val="center"/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</w:rPr>
              <w:t xml:space="preserve">อื่น </w:t>
            </w:r>
            <w:r w:rsidRPr="007C546D">
              <w:rPr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4E51B6" w:rsidRPr="007C546D" w:rsidRDefault="004E51B6" w:rsidP="004E51B6">
            <w:pPr>
              <w:jc w:val="center"/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879" w:type="dxa"/>
            <w:gridSpan w:val="2"/>
            <w:shd w:val="clear" w:color="auto" w:fill="auto"/>
            <w:vAlign w:val="bottom"/>
          </w:tcPr>
          <w:p w:rsidR="004E51B6" w:rsidRPr="007C546D" w:rsidRDefault="004E51B6" w:rsidP="004E51B6">
            <w:pPr>
              <w:jc w:val="center"/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</w:rPr>
              <w:t xml:space="preserve">อื่น </w:t>
            </w:r>
            <w:r w:rsidRPr="007C546D">
              <w:rPr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4E51B6" w:rsidP="004E51B6">
            <w:pPr>
              <w:jc w:val="center"/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817" w:type="dxa"/>
            <w:shd w:val="clear" w:color="auto" w:fill="auto"/>
            <w:vAlign w:val="bottom"/>
          </w:tcPr>
          <w:p w:rsidR="004E51B6" w:rsidRPr="007C546D" w:rsidRDefault="004E51B6" w:rsidP="004E51B6">
            <w:pPr>
              <w:jc w:val="center"/>
              <w:rPr>
                <w:b/>
                <w:bCs/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 xml:space="preserve">อื่น </w:t>
            </w:r>
            <w:r w:rsidRPr="007C546D">
              <w:rPr>
                <w:sz w:val="28"/>
                <w:szCs w:val="28"/>
                <w:cs/>
                <w:lang w:val="th-TH"/>
              </w:rPr>
              <w:t>ๆ</w:t>
            </w:r>
          </w:p>
        </w:tc>
      </w:tr>
      <w:tr w:rsidR="004E51B6" w:rsidRPr="007C546D" w:rsidTr="003F1D9A">
        <w:tc>
          <w:tcPr>
            <w:tcW w:w="1670" w:type="dxa"/>
            <w:shd w:val="clear" w:color="auto" w:fill="auto"/>
            <w:vAlign w:val="bottom"/>
          </w:tcPr>
          <w:p w:rsidR="004E51B6" w:rsidRPr="007C546D" w:rsidRDefault="004E51B6" w:rsidP="004E51B6">
            <w:pPr>
              <w:snapToGrid w:val="0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70" w:type="dxa"/>
            <w:gridSpan w:val="10"/>
            <w:shd w:val="clear" w:color="auto" w:fill="auto"/>
            <w:vAlign w:val="bottom"/>
          </w:tcPr>
          <w:p w:rsidR="004E51B6" w:rsidRPr="007C546D" w:rsidRDefault="004E51B6" w:rsidP="004E51B6">
            <w:pPr>
              <w:jc w:val="center"/>
              <w:rPr>
                <w:sz w:val="28"/>
                <w:szCs w:val="28"/>
                <w:cs/>
              </w:rPr>
            </w:pPr>
            <w:r w:rsidRPr="007C546D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E51B6" w:rsidRPr="007C546D" w:rsidTr="003F1D9A">
        <w:tc>
          <w:tcPr>
            <w:tcW w:w="1670" w:type="dxa"/>
            <w:shd w:val="clear" w:color="auto" w:fill="auto"/>
            <w:vAlign w:val="bottom"/>
          </w:tcPr>
          <w:p w:rsidR="004E51B6" w:rsidRPr="007C546D" w:rsidRDefault="004E51B6" w:rsidP="004E51B6">
            <w:pPr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E51B6" w:rsidRPr="007C546D" w:rsidRDefault="00CA500D" w:rsidP="001A7F4F">
            <w:pPr>
              <w:tabs>
                <w:tab w:val="left" w:pos="40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4E51B6" w:rsidRPr="007C546D" w:rsidRDefault="00CA500D" w:rsidP="00CA500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2,025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:rsidR="004E51B6" w:rsidRPr="007C546D" w:rsidRDefault="00CA500D" w:rsidP="00CA500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823" w:type="dxa"/>
            <w:shd w:val="clear" w:color="auto" w:fill="auto"/>
            <w:vAlign w:val="bottom"/>
          </w:tcPr>
          <w:p w:rsidR="004E51B6" w:rsidRPr="007C546D" w:rsidRDefault="00CA500D" w:rsidP="00CA500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4E51B6" w:rsidRPr="007C546D" w:rsidRDefault="00290294" w:rsidP="00CA500D">
            <w:pPr>
              <w:tabs>
                <w:tab w:val="decimal" w:pos="623"/>
                <w:tab w:val="decimal" w:pos="667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79" w:type="dxa"/>
            <w:gridSpan w:val="2"/>
            <w:shd w:val="clear" w:color="auto" w:fill="auto"/>
            <w:vAlign w:val="bottom"/>
          </w:tcPr>
          <w:p w:rsidR="004E51B6" w:rsidRPr="007C546D" w:rsidRDefault="00290294" w:rsidP="00CA500D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4,036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4E51B6" w:rsidRPr="007C546D" w:rsidRDefault="00290294" w:rsidP="00FF474F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17" w:type="dxa"/>
            <w:shd w:val="clear" w:color="auto" w:fill="auto"/>
            <w:vAlign w:val="bottom"/>
          </w:tcPr>
          <w:p w:rsidR="004E51B6" w:rsidRPr="007C546D" w:rsidRDefault="00290294" w:rsidP="00FF474F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764</w:t>
            </w:r>
          </w:p>
        </w:tc>
      </w:tr>
      <w:tr w:rsidR="003F1D9A" w:rsidRPr="007C546D" w:rsidTr="003F1D9A">
        <w:tc>
          <w:tcPr>
            <w:tcW w:w="1670" w:type="dxa"/>
            <w:shd w:val="clear" w:color="auto" w:fill="auto"/>
            <w:vAlign w:val="bottom"/>
          </w:tcPr>
          <w:p w:rsidR="003F1D9A" w:rsidRPr="007C546D" w:rsidRDefault="003F1D9A" w:rsidP="003F1D9A">
            <w:pPr>
              <w:jc w:val="both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F1D9A" w:rsidRPr="007C546D" w:rsidRDefault="003F1D9A" w:rsidP="003F1D9A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F1D9A" w:rsidRPr="007C546D" w:rsidRDefault="003F1D9A" w:rsidP="003F1D9A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:rsidR="003F1D9A" w:rsidRPr="007C546D" w:rsidRDefault="003F1D9A" w:rsidP="003F1D9A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823" w:type="dxa"/>
            <w:shd w:val="clear" w:color="auto" w:fill="auto"/>
            <w:vAlign w:val="bottom"/>
          </w:tcPr>
          <w:p w:rsidR="003F1D9A" w:rsidRPr="007C546D" w:rsidRDefault="003F1D9A" w:rsidP="003F1D9A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3F1D9A" w:rsidRPr="007C546D" w:rsidRDefault="003F1D9A" w:rsidP="003F1D9A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gridSpan w:val="2"/>
            <w:shd w:val="clear" w:color="auto" w:fill="auto"/>
            <w:vAlign w:val="bottom"/>
          </w:tcPr>
          <w:p w:rsidR="003F1D9A" w:rsidRPr="007C546D" w:rsidRDefault="003F1D9A" w:rsidP="003F1D9A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3F1D9A" w:rsidRPr="007C546D" w:rsidRDefault="003F1D9A" w:rsidP="00FF474F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817" w:type="dxa"/>
            <w:shd w:val="clear" w:color="auto" w:fill="auto"/>
            <w:vAlign w:val="bottom"/>
          </w:tcPr>
          <w:p w:rsidR="003F1D9A" w:rsidRPr="007C546D" w:rsidRDefault="00BC7FE7" w:rsidP="00BC7FE7">
            <w:pPr>
              <w:tabs>
                <w:tab w:val="decimal" w:pos="547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3F1D9A">
              <w:rPr>
                <w:sz w:val="28"/>
                <w:szCs w:val="28"/>
              </w:rPr>
              <w:t>6</w:t>
            </w:r>
          </w:p>
        </w:tc>
      </w:tr>
      <w:tr w:rsidR="000079F9" w:rsidRPr="007C546D" w:rsidTr="003F1D9A">
        <w:tc>
          <w:tcPr>
            <w:tcW w:w="1670" w:type="dxa"/>
            <w:shd w:val="clear" w:color="auto" w:fill="auto"/>
            <w:vAlign w:val="bottom"/>
          </w:tcPr>
          <w:p w:rsidR="000079F9" w:rsidRPr="007C546D" w:rsidRDefault="000079F9" w:rsidP="000079F9">
            <w:pPr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  <w:lang w:val="th-TH"/>
              </w:rPr>
              <w:t>กิจการที่ผู้บริหารหรือ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0079F9" w:rsidRPr="007C546D" w:rsidRDefault="000079F9" w:rsidP="000079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0079F9" w:rsidRPr="007C546D" w:rsidRDefault="000079F9" w:rsidP="000079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:rsidR="000079F9" w:rsidRPr="007C546D" w:rsidRDefault="000079F9" w:rsidP="000079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:rsidR="000079F9" w:rsidRPr="007C546D" w:rsidRDefault="000079F9" w:rsidP="000079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0079F9" w:rsidRPr="007C546D" w:rsidRDefault="000079F9" w:rsidP="000079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shd w:val="clear" w:color="auto" w:fill="auto"/>
            <w:vAlign w:val="bottom"/>
          </w:tcPr>
          <w:p w:rsidR="000079F9" w:rsidRPr="007C546D" w:rsidRDefault="000079F9" w:rsidP="000079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0079F9" w:rsidRPr="007C546D" w:rsidRDefault="000079F9" w:rsidP="000079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0079F9" w:rsidRPr="007C546D" w:rsidRDefault="000079F9" w:rsidP="000079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</w:tr>
      <w:tr w:rsidR="000079F9" w:rsidRPr="007C546D" w:rsidTr="003F1D9A">
        <w:tc>
          <w:tcPr>
            <w:tcW w:w="1670" w:type="dxa"/>
            <w:shd w:val="clear" w:color="auto" w:fill="auto"/>
            <w:vAlign w:val="bottom"/>
          </w:tcPr>
          <w:p w:rsidR="000079F9" w:rsidRPr="007C546D" w:rsidRDefault="000079F9" w:rsidP="000079F9">
            <w:pPr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  <w:lang w:val="th-TH"/>
              </w:rPr>
              <w:t xml:space="preserve">    กรรมการหรือผู้ที่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0079F9" w:rsidRPr="007C546D" w:rsidRDefault="000079F9" w:rsidP="000079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0079F9" w:rsidRPr="007C546D" w:rsidRDefault="000079F9" w:rsidP="000079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:rsidR="000079F9" w:rsidRPr="007C546D" w:rsidRDefault="000079F9" w:rsidP="000079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:rsidR="000079F9" w:rsidRPr="007C546D" w:rsidRDefault="000079F9" w:rsidP="000079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0079F9" w:rsidRPr="007C546D" w:rsidRDefault="000079F9" w:rsidP="000079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shd w:val="clear" w:color="auto" w:fill="auto"/>
            <w:vAlign w:val="bottom"/>
          </w:tcPr>
          <w:p w:rsidR="000079F9" w:rsidRPr="007C546D" w:rsidRDefault="000079F9" w:rsidP="000079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0079F9" w:rsidRPr="007C546D" w:rsidRDefault="000079F9" w:rsidP="000079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0079F9" w:rsidRPr="007C546D" w:rsidRDefault="000079F9" w:rsidP="000079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</w:tr>
      <w:tr w:rsidR="000079F9" w:rsidRPr="007C546D" w:rsidTr="003F1D9A">
        <w:tc>
          <w:tcPr>
            <w:tcW w:w="1670" w:type="dxa"/>
            <w:shd w:val="clear" w:color="auto" w:fill="auto"/>
            <w:vAlign w:val="bottom"/>
          </w:tcPr>
          <w:p w:rsidR="000079F9" w:rsidRPr="007C546D" w:rsidRDefault="000079F9" w:rsidP="000079F9">
            <w:pPr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  <w:lang w:val="th-TH"/>
              </w:rPr>
              <w:t xml:space="preserve">    เกี่ยวข้องของบุคคล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0079F9" w:rsidRPr="007C546D" w:rsidRDefault="000079F9" w:rsidP="000079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0079F9" w:rsidRPr="007C546D" w:rsidRDefault="000079F9" w:rsidP="000079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:rsidR="000079F9" w:rsidRPr="007C546D" w:rsidRDefault="000079F9" w:rsidP="000079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:rsidR="000079F9" w:rsidRPr="007C546D" w:rsidRDefault="000079F9" w:rsidP="000079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0079F9" w:rsidRPr="007C546D" w:rsidRDefault="000079F9" w:rsidP="000079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shd w:val="clear" w:color="auto" w:fill="auto"/>
            <w:vAlign w:val="bottom"/>
          </w:tcPr>
          <w:p w:rsidR="000079F9" w:rsidRPr="007C546D" w:rsidRDefault="000079F9" w:rsidP="000079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0079F9" w:rsidRPr="007C546D" w:rsidRDefault="000079F9" w:rsidP="000079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0079F9" w:rsidRPr="007C546D" w:rsidRDefault="000079F9" w:rsidP="000079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</w:tr>
      <w:tr w:rsidR="000079F9" w:rsidRPr="007C546D" w:rsidTr="003F1D9A">
        <w:tc>
          <w:tcPr>
            <w:tcW w:w="1670" w:type="dxa"/>
            <w:shd w:val="clear" w:color="auto" w:fill="auto"/>
            <w:vAlign w:val="bottom"/>
          </w:tcPr>
          <w:p w:rsidR="000079F9" w:rsidRPr="007C546D" w:rsidRDefault="000079F9" w:rsidP="000079F9">
            <w:pPr>
              <w:rPr>
                <w:sz w:val="28"/>
                <w:szCs w:val="28"/>
                <w:cs/>
                <w:lang w:val="th-TH"/>
              </w:rPr>
            </w:pPr>
            <w:r w:rsidRPr="007C546D">
              <w:rPr>
                <w:sz w:val="28"/>
                <w:szCs w:val="28"/>
                <w:cs/>
                <w:lang w:val="th-TH"/>
              </w:rPr>
              <w:t xml:space="preserve">    เหล่านี้มีอิทธิพล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0079F9" w:rsidRPr="007C546D" w:rsidRDefault="000079F9" w:rsidP="000079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0079F9" w:rsidRPr="007C546D" w:rsidRDefault="000079F9" w:rsidP="000079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:rsidR="000079F9" w:rsidRPr="007C546D" w:rsidRDefault="000079F9" w:rsidP="000079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:rsidR="000079F9" w:rsidRPr="007C546D" w:rsidRDefault="000079F9" w:rsidP="000079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0079F9" w:rsidRPr="007C546D" w:rsidRDefault="000079F9" w:rsidP="000079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shd w:val="clear" w:color="auto" w:fill="auto"/>
            <w:vAlign w:val="bottom"/>
          </w:tcPr>
          <w:p w:rsidR="000079F9" w:rsidRPr="007C546D" w:rsidRDefault="000079F9" w:rsidP="000079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0079F9" w:rsidRPr="007C546D" w:rsidRDefault="000079F9" w:rsidP="000079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0079F9" w:rsidRPr="007C546D" w:rsidRDefault="000079F9" w:rsidP="000079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</w:tr>
      <w:tr w:rsidR="003F1D9A" w:rsidRPr="00290294" w:rsidTr="003F1D9A">
        <w:tc>
          <w:tcPr>
            <w:tcW w:w="1670" w:type="dxa"/>
            <w:shd w:val="clear" w:color="auto" w:fill="auto"/>
            <w:vAlign w:val="bottom"/>
          </w:tcPr>
          <w:p w:rsidR="003F1D9A" w:rsidRPr="007C546D" w:rsidRDefault="003F1D9A" w:rsidP="003F1D9A">
            <w:pPr>
              <w:rPr>
                <w:sz w:val="28"/>
                <w:szCs w:val="28"/>
                <w:cs/>
                <w:lang w:val="th-TH"/>
              </w:rPr>
            </w:pPr>
            <w:r w:rsidRPr="007C546D">
              <w:rPr>
                <w:sz w:val="28"/>
                <w:szCs w:val="28"/>
                <w:cs/>
                <w:lang w:val="th-TH"/>
              </w:rPr>
              <w:t xml:space="preserve">    อย่างมีสาระสำคัญ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F1D9A" w:rsidRPr="007C546D" w:rsidRDefault="003F1D9A" w:rsidP="003F1D9A">
            <w:pPr>
              <w:tabs>
                <w:tab w:val="left" w:pos="580"/>
                <w:tab w:val="decimal" w:pos="623"/>
                <w:tab w:val="decimal" w:pos="667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F1D9A" w:rsidRPr="007C546D" w:rsidRDefault="003F1D9A" w:rsidP="003F1D9A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:rsidR="003F1D9A" w:rsidRPr="007C546D" w:rsidRDefault="003F1D9A" w:rsidP="003F1D9A">
            <w:pPr>
              <w:tabs>
                <w:tab w:val="left" w:pos="434"/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23" w:type="dxa"/>
            <w:shd w:val="clear" w:color="auto" w:fill="auto"/>
            <w:vAlign w:val="bottom"/>
          </w:tcPr>
          <w:p w:rsidR="003F1D9A" w:rsidRPr="007C546D" w:rsidRDefault="003F1D9A" w:rsidP="003F1D9A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3F1D9A" w:rsidRPr="007C546D" w:rsidRDefault="003F1D9A" w:rsidP="003F1D9A">
            <w:pPr>
              <w:tabs>
                <w:tab w:val="decimal" w:pos="623"/>
                <w:tab w:val="decimal" w:pos="667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79" w:type="dxa"/>
            <w:gridSpan w:val="2"/>
            <w:shd w:val="clear" w:color="auto" w:fill="auto"/>
            <w:vAlign w:val="bottom"/>
          </w:tcPr>
          <w:p w:rsidR="003F1D9A" w:rsidRPr="007C546D" w:rsidRDefault="003F1D9A" w:rsidP="003F1D9A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3F1D9A" w:rsidRPr="007C546D" w:rsidRDefault="003F1D9A" w:rsidP="00FF474F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817" w:type="dxa"/>
            <w:shd w:val="clear" w:color="auto" w:fill="auto"/>
            <w:vAlign w:val="bottom"/>
          </w:tcPr>
          <w:p w:rsidR="003F1D9A" w:rsidRPr="007C546D" w:rsidRDefault="003F1D9A" w:rsidP="00FF474F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</w:tr>
      <w:tr w:rsidR="003F1D9A" w:rsidRPr="007C546D" w:rsidTr="003F1D9A">
        <w:tc>
          <w:tcPr>
            <w:tcW w:w="1670" w:type="dxa"/>
            <w:shd w:val="clear" w:color="auto" w:fill="auto"/>
            <w:vAlign w:val="bottom"/>
          </w:tcPr>
          <w:p w:rsidR="003F1D9A" w:rsidRPr="007C546D" w:rsidRDefault="003F1D9A" w:rsidP="003F1D9A">
            <w:pPr>
              <w:rPr>
                <w:sz w:val="28"/>
                <w:szCs w:val="28"/>
                <w:cs/>
                <w:lang w:val="th-TH"/>
              </w:rPr>
            </w:pPr>
            <w:r w:rsidRPr="007C546D">
              <w:rPr>
                <w:sz w:val="28"/>
                <w:szCs w:val="28"/>
                <w:cs/>
                <w:lang w:val="th-TH"/>
              </w:rPr>
              <w:t>กรรมการและผู้บริหาร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F1D9A" w:rsidRPr="007C546D" w:rsidRDefault="003F1D9A" w:rsidP="003F1D9A">
            <w:pPr>
              <w:tabs>
                <w:tab w:val="left" w:pos="580"/>
                <w:tab w:val="decimal" w:pos="623"/>
                <w:tab w:val="decimal" w:pos="667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F1D9A" w:rsidRPr="007C546D" w:rsidRDefault="003F1D9A" w:rsidP="003F1D9A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:rsidR="003F1D9A" w:rsidRPr="007C546D" w:rsidRDefault="003F1D9A" w:rsidP="003F1D9A">
            <w:pPr>
              <w:tabs>
                <w:tab w:val="left" w:pos="434"/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:rsidR="003F1D9A" w:rsidRPr="007C546D" w:rsidRDefault="003F1D9A" w:rsidP="003F1D9A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3F1D9A" w:rsidRPr="007C546D" w:rsidRDefault="003F1D9A" w:rsidP="003F1D9A">
            <w:pPr>
              <w:tabs>
                <w:tab w:val="decimal" w:pos="623"/>
                <w:tab w:val="decimal" w:pos="667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shd w:val="clear" w:color="auto" w:fill="auto"/>
            <w:vAlign w:val="bottom"/>
          </w:tcPr>
          <w:p w:rsidR="003F1D9A" w:rsidRPr="007C546D" w:rsidRDefault="003F1D9A" w:rsidP="003F1D9A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3F1D9A" w:rsidRPr="007C546D" w:rsidRDefault="003F1D9A" w:rsidP="00FF474F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3F1D9A" w:rsidRPr="007C546D" w:rsidRDefault="003F1D9A" w:rsidP="00FF474F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</w:tr>
      <w:tr w:rsidR="003F1D9A" w:rsidRPr="007C546D" w:rsidTr="003F1D9A">
        <w:tc>
          <w:tcPr>
            <w:tcW w:w="1670" w:type="dxa"/>
            <w:shd w:val="clear" w:color="auto" w:fill="auto"/>
            <w:vAlign w:val="bottom"/>
          </w:tcPr>
          <w:p w:rsidR="003F1D9A" w:rsidRPr="007C546D" w:rsidRDefault="003F1D9A" w:rsidP="003F1D9A">
            <w:pPr>
              <w:rPr>
                <w:sz w:val="28"/>
                <w:szCs w:val="28"/>
                <w:cs/>
                <w:lang w:val="th-TH"/>
              </w:rPr>
            </w:pPr>
            <w:r w:rsidRPr="007C546D">
              <w:rPr>
                <w:sz w:val="28"/>
                <w:szCs w:val="28"/>
                <w:cs/>
                <w:lang w:val="th-TH"/>
              </w:rPr>
              <w:t xml:space="preserve">    สำคัญของธนาคาร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F1D9A" w:rsidRPr="007C546D" w:rsidRDefault="003F1D9A" w:rsidP="003F1D9A">
            <w:pPr>
              <w:tabs>
                <w:tab w:val="left" w:pos="468"/>
                <w:tab w:val="left" w:pos="580"/>
                <w:tab w:val="decimal" w:pos="623"/>
                <w:tab w:val="decimal" w:pos="667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F1D9A" w:rsidRPr="007C546D" w:rsidRDefault="003F1D9A" w:rsidP="003F1D9A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:rsidR="003F1D9A" w:rsidRPr="007C546D" w:rsidRDefault="003F1D9A" w:rsidP="003F1D9A">
            <w:pPr>
              <w:tabs>
                <w:tab w:val="left" w:pos="434"/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23" w:type="dxa"/>
            <w:shd w:val="clear" w:color="auto" w:fill="auto"/>
            <w:vAlign w:val="bottom"/>
          </w:tcPr>
          <w:p w:rsidR="003F1D9A" w:rsidRPr="007C546D" w:rsidRDefault="003F1D9A" w:rsidP="003F1D9A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3F1D9A" w:rsidRPr="007C546D" w:rsidRDefault="003F1D9A" w:rsidP="003F1D9A">
            <w:pPr>
              <w:tabs>
                <w:tab w:val="decimal" w:pos="623"/>
                <w:tab w:val="decimal" w:pos="667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gridSpan w:val="2"/>
            <w:shd w:val="clear" w:color="auto" w:fill="auto"/>
            <w:vAlign w:val="bottom"/>
          </w:tcPr>
          <w:p w:rsidR="003F1D9A" w:rsidRPr="007C546D" w:rsidRDefault="003F1D9A" w:rsidP="003F1D9A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3F1D9A" w:rsidRPr="007C546D" w:rsidRDefault="003F1D9A" w:rsidP="003F1D9A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17" w:type="dxa"/>
            <w:shd w:val="clear" w:color="auto" w:fill="auto"/>
            <w:vAlign w:val="bottom"/>
          </w:tcPr>
          <w:p w:rsidR="003F1D9A" w:rsidRPr="007C546D" w:rsidRDefault="003F1D9A" w:rsidP="003F1D9A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</w:tr>
    </w:tbl>
    <w:p w:rsidR="008A0CF4" w:rsidRPr="00567835" w:rsidRDefault="008A0CF4" w:rsidP="008A0CF4">
      <w:pPr>
        <w:ind w:left="1080"/>
        <w:jc w:val="thaiDistribute"/>
        <w:rPr>
          <w:sz w:val="30"/>
          <w:szCs w:val="30"/>
        </w:rPr>
      </w:pPr>
      <w:r w:rsidRPr="00567835">
        <w:rPr>
          <w:spacing w:val="-6"/>
          <w:sz w:val="30"/>
          <w:szCs w:val="30"/>
          <w:cs/>
          <w:lang w:val="th-TH"/>
        </w:rPr>
        <w:lastRenderedPageBreak/>
        <w:t>รายได้และค่าใช้จ่ายที่สำคัญที่เกิดขึ้นระหว่างธนาคารกับบริษัทย่อย บริษัทร่วมและบริษัทที่เกี่ยวข้องกันสำหรับ</w:t>
      </w:r>
      <w:r w:rsidR="00E671F3">
        <w:rPr>
          <w:rFonts w:hint="cs"/>
          <w:spacing w:val="-6"/>
          <w:sz w:val="30"/>
          <w:szCs w:val="30"/>
          <w:cs/>
        </w:rPr>
        <w:t>งวดหก</w:t>
      </w:r>
      <w:r w:rsidR="00CA096D">
        <w:rPr>
          <w:rFonts w:hint="cs"/>
          <w:spacing w:val="-6"/>
          <w:sz w:val="30"/>
          <w:szCs w:val="30"/>
          <w:cs/>
        </w:rPr>
        <w:t>เดือน</w:t>
      </w:r>
      <w:r w:rsidRPr="00567835">
        <w:rPr>
          <w:sz w:val="30"/>
          <w:szCs w:val="30"/>
          <w:cs/>
          <w:lang w:val="th-TH"/>
        </w:rPr>
        <w:t xml:space="preserve">สิ้นสุดวันที่ </w:t>
      </w:r>
      <w:r w:rsidRPr="00892AF9">
        <w:rPr>
          <w:sz w:val="30"/>
          <w:szCs w:val="30"/>
          <w:cs/>
          <w:lang w:val="th-TH"/>
        </w:rPr>
        <w:t>30</w:t>
      </w:r>
      <w:r>
        <w:rPr>
          <w:rFonts w:hint="cs"/>
          <w:sz w:val="30"/>
          <w:szCs w:val="30"/>
          <w:cs/>
          <w:lang w:val="th-TH"/>
        </w:rPr>
        <w:t xml:space="preserve"> มิถุนายน </w:t>
      </w:r>
      <w:r w:rsidRPr="00892AF9">
        <w:rPr>
          <w:rFonts w:asciiTheme="majorBidi" w:hAnsiTheme="majorBidi" w:cstheme="majorBidi"/>
          <w:sz w:val="30"/>
          <w:szCs w:val="30"/>
          <w:cs/>
          <w:lang w:val="th-TH"/>
        </w:rPr>
        <w:t>2561</w:t>
      </w:r>
      <w:r>
        <w:rPr>
          <w:rFonts w:hint="cs"/>
          <w:sz w:val="30"/>
          <w:szCs w:val="30"/>
          <w:cs/>
          <w:lang w:val="th-TH"/>
        </w:rPr>
        <w:t xml:space="preserve"> และ </w:t>
      </w:r>
      <w:r w:rsidRPr="00567835">
        <w:rPr>
          <w:sz w:val="30"/>
          <w:szCs w:val="30"/>
        </w:rPr>
        <w:t>2560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  <w:lang w:val="th-TH"/>
        </w:rPr>
        <w:t>มีดังนี้</w:t>
      </w:r>
    </w:p>
    <w:p w:rsidR="008A0CF4" w:rsidRPr="007D1237" w:rsidRDefault="008A0CF4" w:rsidP="008A0CF4">
      <w:pPr>
        <w:ind w:left="1080"/>
        <w:rPr>
          <w:sz w:val="30"/>
          <w:szCs w:val="30"/>
        </w:rPr>
      </w:pPr>
    </w:p>
    <w:tbl>
      <w:tblPr>
        <w:tblW w:w="858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879"/>
        <w:gridCol w:w="879"/>
        <w:gridCol w:w="879"/>
        <w:gridCol w:w="879"/>
        <w:gridCol w:w="879"/>
        <w:gridCol w:w="879"/>
        <w:gridCol w:w="879"/>
        <w:gridCol w:w="780"/>
      </w:tblGrid>
      <w:tr w:rsidR="008A0CF4" w:rsidRPr="00567835" w:rsidTr="000E0F97">
        <w:trPr>
          <w:cantSplit/>
        </w:trPr>
        <w:tc>
          <w:tcPr>
            <w:tcW w:w="1652" w:type="dxa"/>
            <w:shd w:val="clear" w:color="auto" w:fill="auto"/>
            <w:vAlign w:val="bottom"/>
          </w:tcPr>
          <w:p w:rsidR="008A0CF4" w:rsidRPr="00567835" w:rsidRDefault="008A0CF4" w:rsidP="000E0F97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33" w:type="dxa"/>
            <w:gridSpan w:val="8"/>
            <w:shd w:val="clear" w:color="auto" w:fill="auto"/>
            <w:vAlign w:val="bottom"/>
          </w:tcPr>
          <w:p w:rsidR="008A0CF4" w:rsidRPr="00567835" w:rsidRDefault="008A0CF4" w:rsidP="000E0F97">
            <w:pPr>
              <w:jc w:val="center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งบ</w:t>
            </w:r>
            <w:r w:rsidRPr="00567835">
              <w:rPr>
                <w:b/>
                <w:bCs/>
                <w:sz w:val="28"/>
                <w:szCs w:val="28"/>
                <w:cs/>
                <w:lang w:val="th-TH"/>
              </w:rPr>
              <w:t>การ</w:t>
            </w:r>
            <w:r w:rsidRPr="00567835">
              <w:rPr>
                <w:b/>
                <w:bCs/>
                <w:sz w:val="28"/>
                <w:szCs w:val="28"/>
                <w:cs/>
              </w:rPr>
              <w:t>เงินรวม</w:t>
            </w:r>
          </w:p>
        </w:tc>
      </w:tr>
      <w:tr w:rsidR="008A0CF4" w:rsidRPr="00567835" w:rsidTr="000E0F97">
        <w:trPr>
          <w:cantSplit/>
        </w:trPr>
        <w:tc>
          <w:tcPr>
            <w:tcW w:w="1652" w:type="dxa"/>
            <w:shd w:val="clear" w:color="auto" w:fill="auto"/>
            <w:vAlign w:val="bottom"/>
          </w:tcPr>
          <w:p w:rsidR="008A0CF4" w:rsidRPr="00567835" w:rsidRDefault="008A0CF4" w:rsidP="000E0F97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16" w:type="dxa"/>
            <w:gridSpan w:val="4"/>
            <w:shd w:val="clear" w:color="auto" w:fill="auto"/>
            <w:vAlign w:val="bottom"/>
          </w:tcPr>
          <w:p w:rsidR="008A0CF4" w:rsidRPr="00567835" w:rsidRDefault="008A0CF4" w:rsidP="000E0F97">
            <w:pPr>
              <w:jc w:val="center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th-TH"/>
              </w:rPr>
              <w:t>1</w:t>
            </w:r>
          </w:p>
        </w:tc>
        <w:tc>
          <w:tcPr>
            <w:tcW w:w="3417" w:type="dxa"/>
            <w:gridSpan w:val="4"/>
            <w:shd w:val="clear" w:color="auto" w:fill="auto"/>
            <w:vAlign w:val="bottom"/>
          </w:tcPr>
          <w:p w:rsidR="008A0CF4" w:rsidRPr="00567835" w:rsidRDefault="008A0CF4" w:rsidP="000E0F97">
            <w:pPr>
              <w:jc w:val="center"/>
              <w:rPr>
                <w:b/>
                <w:bCs/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25</w:t>
            </w:r>
            <w:r>
              <w:rPr>
                <w:rFonts w:hint="cs"/>
                <w:sz w:val="28"/>
                <w:szCs w:val="28"/>
                <w:cs/>
                <w:lang w:val="th-TH"/>
              </w:rPr>
              <w:t>60</w:t>
            </w:r>
          </w:p>
        </w:tc>
      </w:tr>
      <w:tr w:rsidR="008A0CF4" w:rsidRPr="00567835" w:rsidTr="000E0F97">
        <w:trPr>
          <w:cantSplit/>
        </w:trPr>
        <w:tc>
          <w:tcPr>
            <w:tcW w:w="1652" w:type="dxa"/>
            <w:shd w:val="clear" w:color="auto" w:fill="auto"/>
            <w:vAlign w:val="bottom"/>
          </w:tcPr>
          <w:p w:rsidR="008A0CF4" w:rsidRPr="00567835" w:rsidRDefault="008A0CF4" w:rsidP="000E0F97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58" w:type="dxa"/>
            <w:gridSpan w:val="2"/>
            <w:shd w:val="clear" w:color="auto" w:fill="auto"/>
            <w:vAlign w:val="bottom"/>
          </w:tcPr>
          <w:p w:rsidR="008A0CF4" w:rsidRPr="00567835" w:rsidRDefault="008A0CF4" w:rsidP="000E0F97">
            <w:pPr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รายได้</w:t>
            </w:r>
          </w:p>
        </w:tc>
        <w:tc>
          <w:tcPr>
            <w:tcW w:w="1758" w:type="dxa"/>
            <w:gridSpan w:val="2"/>
            <w:shd w:val="clear" w:color="auto" w:fill="auto"/>
            <w:vAlign w:val="bottom"/>
          </w:tcPr>
          <w:p w:rsidR="008A0CF4" w:rsidRPr="00567835" w:rsidRDefault="008A0CF4" w:rsidP="000E0F97">
            <w:pPr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758" w:type="dxa"/>
            <w:gridSpan w:val="2"/>
            <w:shd w:val="clear" w:color="auto" w:fill="auto"/>
            <w:vAlign w:val="bottom"/>
          </w:tcPr>
          <w:p w:rsidR="008A0CF4" w:rsidRPr="00567835" w:rsidRDefault="008A0CF4" w:rsidP="000E0F97">
            <w:pPr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รายได้</w:t>
            </w:r>
          </w:p>
        </w:tc>
        <w:tc>
          <w:tcPr>
            <w:tcW w:w="1659" w:type="dxa"/>
            <w:gridSpan w:val="2"/>
            <w:shd w:val="clear" w:color="auto" w:fill="auto"/>
            <w:vAlign w:val="bottom"/>
          </w:tcPr>
          <w:p w:rsidR="008A0CF4" w:rsidRPr="00567835" w:rsidRDefault="008A0CF4" w:rsidP="000E0F97">
            <w:pPr>
              <w:jc w:val="center"/>
              <w:rPr>
                <w:b/>
                <w:bCs/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ค่าใช้จ่าย</w:t>
            </w:r>
          </w:p>
        </w:tc>
      </w:tr>
      <w:tr w:rsidR="008A0CF4" w:rsidRPr="00567835" w:rsidTr="000E0F97">
        <w:tc>
          <w:tcPr>
            <w:tcW w:w="1652" w:type="dxa"/>
            <w:shd w:val="clear" w:color="auto" w:fill="auto"/>
            <w:vAlign w:val="bottom"/>
          </w:tcPr>
          <w:p w:rsidR="008A0CF4" w:rsidRPr="00567835" w:rsidRDefault="008A0CF4" w:rsidP="000E0F97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567835" w:rsidRDefault="008A0CF4" w:rsidP="000E0F97">
            <w:pPr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567835" w:rsidRDefault="008A0CF4" w:rsidP="000E0F97">
            <w:pPr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 xml:space="preserve">อื่น </w:t>
            </w:r>
            <w:r w:rsidRPr="00567835">
              <w:rPr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567835" w:rsidRDefault="008A0CF4" w:rsidP="000E0F97">
            <w:pPr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567835" w:rsidRDefault="008A0CF4" w:rsidP="000E0F97">
            <w:pPr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 xml:space="preserve">อื่น </w:t>
            </w:r>
            <w:r w:rsidRPr="00567835">
              <w:rPr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567835" w:rsidRDefault="008A0CF4" w:rsidP="000E0F97">
            <w:pPr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567835" w:rsidRDefault="008A0CF4" w:rsidP="000E0F97">
            <w:pPr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 xml:space="preserve">อื่น </w:t>
            </w:r>
            <w:r w:rsidRPr="00567835">
              <w:rPr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567835" w:rsidRDefault="008A0CF4" w:rsidP="000E0F97">
            <w:pPr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8A0CF4" w:rsidRPr="00567835" w:rsidRDefault="008A0CF4" w:rsidP="000E0F97">
            <w:pPr>
              <w:jc w:val="center"/>
              <w:rPr>
                <w:b/>
                <w:bCs/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อื่น </w:t>
            </w:r>
            <w:r w:rsidRPr="00567835">
              <w:rPr>
                <w:sz w:val="28"/>
                <w:szCs w:val="28"/>
                <w:cs/>
                <w:lang w:val="th-TH"/>
              </w:rPr>
              <w:t>ๆ</w:t>
            </w:r>
          </w:p>
        </w:tc>
      </w:tr>
      <w:tr w:rsidR="008A0CF4" w:rsidRPr="00567835" w:rsidTr="000E0F97">
        <w:tc>
          <w:tcPr>
            <w:tcW w:w="1652" w:type="dxa"/>
            <w:shd w:val="clear" w:color="auto" w:fill="auto"/>
            <w:vAlign w:val="bottom"/>
          </w:tcPr>
          <w:p w:rsidR="008A0CF4" w:rsidRPr="00567835" w:rsidRDefault="008A0CF4" w:rsidP="000E0F97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33" w:type="dxa"/>
            <w:gridSpan w:val="8"/>
            <w:shd w:val="clear" w:color="auto" w:fill="auto"/>
            <w:vAlign w:val="bottom"/>
          </w:tcPr>
          <w:p w:rsidR="008A0CF4" w:rsidRPr="00567835" w:rsidRDefault="008A0CF4" w:rsidP="000E0F97">
            <w:pPr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A0CF4" w:rsidRPr="007C546D" w:rsidTr="000E0F97">
        <w:tc>
          <w:tcPr>
            <w:tcW w:w="1652" w:type="dxa"/>
            <w:shd w:val="clear" w:color="auto" w:fill="auto"/>
            <w:vAlign w:val="bottom"/>
          </w:tcPr>
          <w:p w:rsidR="008A0CF4" w:rsidRPr="007C546D" w:rsidRDefault="008A0CF4" w:rsidP="000E0F97">
            <w:pPr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061AD2" w:rsidP="000E0F97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061AD2" w:rsidP="000E0F97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061AD2" w:rsidP="00061AD2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061AD2" w:rsidP="00061AD2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8A0CF4" w:rsidP="000E0F97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8A0CF4" w:rsidP="000E0F97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3C5562" w:rsidP="00061AD2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8A0CF4" w:rsidRPr="007C546D" w:rsidRDefault="003C5562" w:rsidP="00061AD2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8A0CF4" w:rsidRPr="007C546D" w:rsidTr="000E0F97">
        <w:tc>
          <w:tcPr>
            <w:tcW w:w="1652" w:type="dxa"/>
            <w:shd w:val="clear" w:color="auto" w:fill="auto"/>
            <w:vAlign w:val="bottom"/>
          </w:tcPr>
          <w:p w:rsidR="008A0CF4" w:rsidRPr="007C546D" w:rsidRDefault="008A0CF4" w:rsidP="000E0F97">
            <w:pPr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  <w:lang w:val="th-TH"/>
              </w:rPr>
              <w:t>กิจการที่ผู้บริหารหรือ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8A0CF4" w:rsidP="000E0F97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8A0CF4" w:rsidP="000E0F97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8A0CF4" w:rsidP="00061AD2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8A0CF4" w:rsidP="00061AD2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8A0CF4" w:rsidP="000E0F97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8A0CF4" w:rsidP="000E0F97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8A0CF4" w:rsidP="00061AD2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8A0CF4" w:rsidRPr="007C546D" w:rsidRDefault="008A0CF4" w:rsidP="00061AD2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</w:tr>
      <w:tr w:rsidR="008A0CF4" w:rsidRPr="007C546D" w:rsidTr="000E0F97">
        <w:tc>
          <w:tcPr>
            <w:tcW w:w="1652" w:type="dxa"/>
            <w:shd w:val="clear" w:color="auto" w:fill="auto"/>
            <w:vAlign w:val="bottom"/>
          </w:tcPr>
          <w:p w:rsidR="008A0CF4" w:rsidRPr="007C546D" w:rsidRDefault="008A0CF4" w:rsidP="000E0F97">
            <w:pPr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  <w:lang w:val="th-TH"/>
              </w:rPr>
              <w:t xml:space="preserve">    กรรมการหรือผู้ที่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8A0CF4" w:rsidP="000E0F97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8A0CF4" w:rsidP="000E0F97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8A0CF4" w:rsidP="00061AD2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8A0CF4" w:rsidP="00061AD2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8A0CF4" w:rsidP="000E0F97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8A0CF4" w:rsidP="000E0F97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8A0CF4" w:rsidP="00061AD2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8A0CF4" w:rsidRPr="007C546D" w:rsidRDefault="008A0CF4" w:rsidP="00061AD2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</w:tr>
      <w:tr w:rsidR="008A0CF4" w:rsidRPr="007C546D" w:rsidTr="000E0F97">
        <w:tc>
          <w:tcPr>
            <w:tcW w:w="1652" w:type="dxa"/>
            <w:shd w:val="clear" w:color="auto" w:fill="auto"/>
            <w:vAlign w:val="bottom"/>
          </w:tcPr>
          <w:p w:rsidR="008A0CF4" w:rsidRPr="007C546D" w:rsidRDefault="008A0CF4" w:rsidP="000E0F97">
            <w:pPr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  <w:lang w:val="th-TH"/>
              </w:rPr>
              <w:t xml:space="preserve">    เกี่ยวข้องของบุคคล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8A0CF4" w:rsidP="000E0F97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8A0CF4" w:rsidP="000E0F97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8A0CF4" w:rsidP="00061AD2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8A0CF4" w:rsidP="00061AD2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8A0CF4" w:rsidP="000E0F97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8A0CF4" w:rsidP="000E0F97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8A0CF4" w:rsidP="00061AD2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8A0CF4" w:rsidRPr="007C546D" w:rsidRDefault="008A0CF4" w:rsidP="00061AD2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</w:tr>
      <w:tr w:rsidR="008A0CF4" w:rsidRPr="007C546D" w:rsidTr="000E0F97">
        <w:tc>
          <w:tcPr>
            <w:tcW w:w="1652" w:type="dxa"/>
            <w:shd w:val="clear" w:color="auto" w:fill="auto"/>
            <w:vAlign w:val="bottom"/>
          </w:tcPr>
          <w:p w:rsidR="008A0CF4" w:rsidRPr="007C546D" w:rsidRDefault="008A0CF4" w:rsidP="000E0F97">
            <w:pPr>
              <w:rPr>
                <w:sz w:val="28"/>
                <w:szCs w:val="28"/>
                <w:cs/>
                <w:lang w:val="th-TH"/>
              </w:rPr>
            </w:pPr>
            <w:r w:rsidRPr="007C546D">
              <w:rPr>
                <w:sz w:val="28"/>
                <w:szCs w:val="28"/>
                <w:cs/>
                <w:lang w:val="th-TH"/>
              </w:rPr>
              <w:t xml:space="preserve">    เหล่านี้มีอิทธิพล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8A0CF4" w:rsidP="000E0F97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8A0CF4" w:rsidP="000E0F97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8A0CF4" w:rsidP="00061AD2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8A0CF4" w:rsidP="00061AD2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8A0CF4" w:rsidP="000E0F97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8A0CF4" w:rsidP="000E0F97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8A0CF4" w:rsidP="00061AD2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8A0CF4" w:rsidRPr="007C546D" w:rsidRDefault="008A0CF4" w:rsidP="00061AD2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</w:tr>
      <w:tr w:rsidR="008A0CF4" w:rsidRPr="007C546D" w:rsidTr="000E0F97">
        <w:tc>
          <w:tcPr>
            <w:tcW w:w="1652" w:type="dxa"/>
            <w:shd w:val="clear" w:color="auto" w:fill="auto"/>
            <w:vAlign w:val="bottom"/>
          </w:tcPr>
          <w:p w:rsidR="008A0CF4" w:rsidRPr="007C546D" w:rsidRDefault="008A0CF4" w:rsidP="000E0F97">
            <w:pPr>
              <w:rPr>
                <w:sz w:val="28"/>
                <w:szCs w:val="28"/>
                <w:cs/>
                <w:lang w:val="th-TH"/>
              </w:rPr>
            </w:pPr>
            <w:r w:rsidRPr="007C546D">
              <w:rPr>
                <w:sz w:val="28"/>
                <w:szCs w:val="28"/>
                <w:cs/>
                <w:lang w:val="th-TH"/>
              </w:rPr>
              <w:t xml:space="preserve">    อย่างมีสาระสำคัญ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46039F" w:rsidP="00061AD2">
            <w:pPr>
              <w:tabs>
                <w:tab w:val="decimal" w:pos="623"/>
                <w:tab w:val="decimal" w:pos="667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061AD2" w:rsidP="000E0F97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46039F" w:rsidP="00061AD2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820EC4" w:rsidP="00061AD2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61AD2">
              <w:rPr>
                <w:sz w:val="28"/>
                <w:szCs w:val="28"/>
              </w:rPr>
              <w:t>5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8A0CF4" w:rsidP="00061AD2">
            <w:pPr>
              <w:tabs>
                <w:tab w:val="decimal" w:pos="623"/>
                <w:tab w:val="decimal" w:pos="667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8A0CF4" w:rsidP="000E0F97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3C5562" w:rsidP="00061AD2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8A0CF4" w:rsidRPr="007C546D" w:rsidRDefault="008A0CF4" w:rsidP="000E0F97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</w:tr>
      <w:tr w:rsidR="008A0CF4" w:rsidRPr="007C546D" w:rsidTr="000E0F97">
        <w:tc>
          <w:tcPr>
            <w:tcW w:w="1652" w:type="dxa"/>
            <w:shd w:val="clear" w:color="auto" w:fill="auto"/>
            <w:vAlign w:val="bottom"/>
          </w:tcPr>
          <w:p w:rsidR="008A0CF4" w:rsidRPr="007C546D" w:rsidRDefault="008A0CF4" w:rsidP="000E0F97">
            <w:pPr>
              <w:ind w:right="-58"/>
              <w:rPr>
                <w:spacing w:val="-2"/>
                <w:sz w:val="28"/>
                <w:szCs w:val="28"/>
                <w:cs/>
                <w:lang w:val="th-TH"/>
              </w:rPr>
            </w:pPr>
            <w:r w:rsidRPr="007C546D">
              <w:rPr>
                <w:spacing w:val="-2"/>
                <w:sz w:val="28"/>
                <w:szCs w:val="28"/>
                <w:cs/>
                <w:lang w:val="th-TH"/>
              </w:rPr>
              <w:t>กรรมการและผู้บริหาร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8A0CF4" w:rsidP="00061AD2">
            <w:pPr>
              <w:tabs>
                <w:tab w:val="decimal" w:pos="623"/>
                <w:tab w:val="decimal" w:pos="667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8A0CF4" w:rsidP="000E0F97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8A0CF4" w:rsidP="001A7F4F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8A0CF4" w:rsidP="000E0F97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8A0CF4" w:rsidP="00061AD2">
            <w:pPr>
              <w:tabs>
                <w:tab w:val="decimal" w:pos="623"/>
                <w:tab w:val="decimal" w:pos="667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8A0CF4" w:rsidP="000E0F97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8A0CF4" w:rsidP="00061AD2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8A0CF4" w:rsidRPr="007C546D" w:rsidRDefault="008A0CF4" w:rsidP="000E0F97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</w:tr>
      <w:tr w:rsidR="008A0CF4" w:rsidRPr="007C546D" w:rsidTr="000E0F97">
        <w:tc>
          <w:tcPr>
            <w:tcW w:w="1652" w:type="dxa"/>
            <w:shd w:val="clear" w:color="auto" w:fill="auto"/>
            <w:vAlign w:val="bottom"/>
          </w:tcPr>
          <w:p w:rsidR="008A0CF4" w:rsidRPr="007C546D" w:rsidRDefault="008A0CF4" w:rsidP="000E0F97">
            <w:pPr>
              <w:rPr>
                <w:sz w:val="28"/>
                <w:szCs w:val="28"/>
                <w:cs/>
                <w:lang w:val="th-TH"/>
              </w:rPr>
            </w:pPr>
            <w:r w:rsidRPr="007C546D">
              <w:rPr>
                <w:sz w:val="28"/>
                <w:szCs w:val="28"/>
                <w:cs/>
                <w:lang w:val="th-TH"/>
              </w:rPr>
              <w:t xml:space="preserve">    สำคัญของธนาคาร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1A7F4F" w:rsidP="001A7F4F">
            <w:pPr>
              <w:tabs>
                <w:tab w:val="decimal" w:pos="508"/>
                <w:tab w:val="decimal" w:pos="667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061AD2">
              <w:rPr>
                <w:sz w:val="28"/>
                <w:szCs w:val="28"/>
              </w:rPr>
              <w:t>3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061AD2" w:rsidP="000E0F97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1A7F4F" w:rsidP="001A7F4F">
            <w:pPr>
              <w:tabs>
                <w:tab w:val="decimal" w:pos="550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061AD2">
              <w:rPr>
                <w:sz w:val="28"/>
                <w:szCs w:val="28"/>
              </w:rPr>
              <w:t>6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061AD2" w:rsidP="000E0F97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8A0CF4" w:rsidP="000E0F97">
            <w:pPr>
              <w:tabs>
                <w:tab w:val="decimal" w:pos="623"/>
                <w:tab w:val="decimal" w:pos="667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8A0CF4" w:rsidP="000E0F97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8A0CF4" w:rsidRPr="007C546D" w:rsidRDefault="001A7F4F" w:rsidP="001A7F4F">
            <w:pPr>
              <w:tabs>
                <w:tab w:val="left" w:pos="544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3C5562">
              <w:rPr>
                <w:sz w:val="28"/>
                <w:szCs w:val="28"/>
              </w:rPr>
              <w:t>3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8A0CF4" w:rsidRPr="007C546D" w:rsidRDefault="008A0CF4" w:rsidP="000E0F97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</w:tr>
    </w:tbl>
    <w:p w:rsidR="007D1237" w:rsidRDefault="007D1237"/>
    <w:tbl>
      <w:tblPr>
        <w:tblW w:w="858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0"/>
        <w:gridCol w:w="879"/>
        <w:gridCol w:w="879"/>
        <w:gridCol w:w="879"/>
        <w:gridCol w:w="823"/>
        <w:gridCol w:w="56"/>
        <w:gridCol w:w="879"/>
        <w:gridCol w:w="879"/>
        <w:gridCol w:w="879"/>
        <w:gridCol w:w="762"/>
      </w:tblGrid>
      <w:tr w:rsidR="002628BF" w:rsidRPr="007C546D" w:rsidTr="000E0F97">
        <w:trPr>
          <w:cantSplit/>
        </w:trPr>
        <w:tc>
          <w:tcPr>
            <w:tcW w:w="1670" w:type="dxa"/>
            <w:shd w:val="clear" w:color="auto" w:fill="auto"/>
            <w:vAlign w:val="bottom"/>
          </w:tcPr>
          <w:p w:rsidR="002628BF" w:rsidRPr="007C546D" w:rsidRDefault="002628BF" w:rsidP="000E0F97">
            <w:pPr>
              <w:snapToGrid w:val="0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15" w:type="dxa"/>
            <w:gridSpan w:val="9"/>
            <w:shd w:val="clear" w:color="auto" w:fill="auto"/>
            <w:vAlign w:val="bottom"/>
          </w:tcPr>
          <w:p w:rsidR="002628BF" w:rsidRPr="007C546D" w:rsidRDefault="002628BF" w:rsidP="000E0F97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C546D">
              <w:rPr>
                <w:b/>
                <w:bCs/>
                <w:sz w:val="28"/>
                <w:szCs w:val="28"/>
                <w:cs/>
              </w:rPr>
              <w:t>งบการเงิน</w:t>
            </w:r>
            <w:r w:rsidRPr="007C546D">
              <w:rPr>
                <w:b/>
                <w:bCs/>
                <w:sz w:val="28"/>
                <w:szCs w:val="28"/>
                <w:cs/>
                <w:lang w:val="th-TH"/>
              </w:rPr>
              <w:t>เฉพาะธนาคาร</w:t>
            </w:r>
          </w:p>
        </w:tc>
      </w:tr>
      <w:tr w:rsidR="002628BF" w:rsidRPr="00567835" w:rsidTr="000E0F97">
        <w:trPr>
          <w:cantSplit/>
        </w:trPr>
        <w:tc>
          <w:tcPr>
            <w:tcW w:w="1670" w:type="dxa"/>
            <w:shd w:val="clear" w:color="auto" w:fill="auto"/>
            <w:vAlign w:val="bottom"/>
          </w:tcPr>
          <w:p w:rsidR="002628BF" w:rsidRPr="007C546D" w:rsidRDefault="002628BF" w:rsidP="000E0F97">
            <w:pPr>
              <w:snapToGrid w:val="0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16" w:type="dxa"/>
            <w:gridSpan w:val="5"/>
            <w:shd w:val="clear" w:color="auto" w:fill="auto"/>
            <w:vAlign w:val="bottom"/>
          </w:tcPr>
          <w:p w:rsidR="002628BF" w:rsidRPr="00567835" w:rsidRDefault="002628BF" w:rsidP="000E0F97">
            <w:pPr>
              <w:jc w:val="center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th-TH"/>
              </w:rPr>
              <w:t>1</w:t>
            </w:r>
          </w:p>
        </w:tc>
        <w:tc>
          <w:tcPr>
            <w:tcW w:w="3399" w:type="dxa"/>
            <w:gridSpan w:val="4"/>
            <w:shd w:val="clear" w:color="auto" w:fill="auto"/>
            <w:vAlign w:val="bottom"/>
          </w:tcPr>
          <w:p w:rsidR="002628BF" w:rsidRPr="00567835" w:rsidRDefault="002628BF" w:rsidP="000E0F97">
            <w:pPr>
              <w:jc w:val="center"/>
              <w:rPr>
                <w:b/>
                <w:bCs/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25</w:t>
            </w:r>
            <w:r>
              <w:rPr>
                <w:rFonts w:hint="cs"/>
                <w:sz w:val="28"/>
                <w:szCs w:val="28"/>
                <w:cs/>
                <w:lang w:val="th-TH"/>
              </w:rPr>
              <w:t>60</w:t>
            </w:r>
          </w:p>
        </w:tc>
      </w:tr>
      <w:tr w:rsidR="002628BF" w:rsidRPr="007C546D" w:rsidTr="000E0F97">
        <w:trPr>
          <w:cantSplit/>
        </w:trPr>
        <w:tc>
          <w:tcPr>
            <w:tcW w:w="1670" w:type="dxa"/>
            <w:shd w:val="clear" w:color="auto" w:fill="auto"/>
            <w:vAlign w:val="bottom"/>
          </w:tcPr>
          <w:p w:rsidR="002628BF" w:rsidRPr="007C546D" w:rsidRDefault="002628BF" w:rsidP="000E0F97">
            <w:pPr>
              <w:snapToGrid w:val="0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58" w:type="dxa"/>
            <w:gridSpan w:val="2"/>
            <w:shd w:val="clear" w:color="auto" w:fill="auto"/>
            <w:vAlign w:val="bottom"/>
          </w:tcPr>
          <w:p w:rsidR="002628BF" w:rsidRPr="007C546D" w:rsidRDefault="002628BF" w:rsidP="000E0F97">
            <w:pPr>
              <w:jc w:val="center"/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</w:rPr>
              <w:t>รายได้</w:t>
            </w:r>
          </w:p>
        </w:tc>
        <w:tc>
          <w:tcPr>
            <w:tcW w:w="1758" w:type="dxa"/>
            <w:gridSpan w:val="3"/>
            <w:shd w:val="clear" w:color="auto" w:fill="auto"/>
            <w:vAlign w:val="bottom"/>
          </w:tcPr>
          <w:p w:rsidR="002628BF" w:rsidRPr="007C546D" w:rsidRDefault="002628BF" w:rsidP="000E0F97">
            <w:pPr>
              <w:jc w:val="center"/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758" w:type="dxa"/>
            <w:gridSpan w:val="2"/>
            <w:shd w:val="clear" w:color="auto" w:fill="auto"/>
            <w:vAlign w:val="bottom"/>
          </w:tcPr>
          <w:p w:rsidR="002628BF" w:rsidRPr="007C546D" w:rsidRDefault="002628BF" w:rsidP="000E0F97">
            <w:pPr>
              <w:jc w:val="center"/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</w:rPr>
              <w:t>รายได้</w:t>
            </w:r>
          </w:p>
        </w:tc>
        <w:tc>
          <w:tcPr>
            <w:tcW w:w="1641" w:type="dxa"/>
            <w:gridSpan w:val="2"/>
            <w:shd w:val="clear" w:color="auto" w:fill="auto"/>
            <w:vAlign w:val="bottom"/>
          </w:tcPr>
          <w:p w:rsidR="002628BF" w:rsidRPr="007C546D" w:rsidRDefault="002628BF" w:rsidP="000E0F97">
            <w:pPr>
              <w:jc w:val="center"/>
              <w:rPr>
                <w:b/>
                <w:bCs/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ค่าใช้จ่าย</w:t>
            </w:r>
          </w:p>
        </w:tc>
      </w:tr>
      <w:tr w:rsidR="002628BF" w:rsidRPr="007C546D" w:rsidTr="000E0F97">
        <w:tc>
          <w:tcPr>
            <w:tcW w:w="1670" w:type="dxa"/>
            <w:shd w:val="clear" w:color="auto" w:fill="auto"/>
            <w:vAlign w:val="bottom"/>
          </w:tcPr>
          <w:p w:rsidR="002628BF" w:rsidRPr="007C546D" w:rsidRDefault="002628BF" w:rsidP="000E0F97">
            <w:pPr>
              <w:snapToGrid w:val="0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2628BF" w:rsidP="000E0F97">
            <w:pPr>
              <w:jc w:val="center"/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2628BF" w:rsidP="000E0F97">
            <w:pPr>
              <w:jc w:val="center"/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</w:rPr>
              <w:t xml:space="preserve">อื่น </w:t>
            </w:r>
            <w:r w:rsidRPr="007C546D">
              <w:rPr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2628BF" w:rsidP="000E0F97">
            <w:pPr>
              <w:jc w:val="center"/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879" w:type="dxa"/>
            <w:gridSpan w:val="2"/>
            <w:shd w:val="clear" w:color="auto" w:fill="auto"/>
            <w:vAlign w:val="bottom"/>
          </w:tcPr>
          <w:p w:rsidR="002628BF" w:rsidRPr="007C546D" w:rsidRDefault="002628BF" w:rsidP="000E0F97">
            <w:pPr>
              <w:jc w:val="center"/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</w:rPr>
              <w:t xml:space="preserve">อื่น </w:t>
            </w:r>
            <w:r w:rsidRPr="007C546D">
              <w:rPr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2628BF" w:rsidP="000E0F97">
            <w:pPr>
              <w:jc w:val="center"/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2628BF" w:rsidP="000E0F97">
            <w:pPr>
              <w:jc w:val="center"/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</w:rPr>
              <w:t xml:space="preserve">อื่น </w:t>
            </w:r>
            <w:r w:rsidRPr="007C546D">
              <w:rPr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2628BF" w:rsidP="000E0F97">
            <w:pPr>
              <w:jc w:val="center"/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2628BF" w:rsidRPr="007C546D" w:rsidRDefault="002628BF" w:rsidP="000E0F97">
            <w:pPr>
              <w:jc w:val="center"/>
              <w:rPr>
                <w:b/>
                <w:bCs/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 xml:space="preserve">อื่น </w:t>
            </w:r>
            <w:r w:rsidRPr="007C546D">
              <w:rPr>
                <w:sz w:val="28"/>
                <w:szCs w:val="28"/>
                <w:cs/>
                <w:lang w:val="th-TH"/>
              </w:rPr>
              <w:t>ๆ</w:t>
            </w:r>
          </w:p>
        </w:tc>
      </w:tr>
      <w:tr w:rsidR="002628BF" w:rsidRPr="007C546D" w:rsidTr="000E0F97">
        <w:tc>
          <w:tcPr>
            <w:tcW w:w="1670" w:type="dxa"/>
            <w:shd w:val="clear" w:color="auto" w:fill="auto"/>
            <w:vAlign w:val="bottom"/>
          </w:tcPr>
          <w:p w:rsidR="002628BF" w:rsidRPr="007C546D" w:rsidRDefault="002628BF" w:rsidP="000E0F97">
            <w:pPr>
              <w:snapToGrid w:val="0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15" w:type="dxa"/>
            <w:gridSpan w:val="9"/>
            <w:shd w:val="clear" w:color="auto" w:fill="auto"/>
            <w:vAlign w:val="bottom"/>
          </w:tcPr>
          <w:p w:rsidR="002628BF" w:rsidRPr="007C546D" w:rsidRDefault="002628BF" w:rsidP="000E0F97">
            <w:pPr>
              <w:jc w:val="center"/>
              <w:rPr>
                <w:sz w:val="28"/>
                <w:szCs w:val="28"/>
                <w:cs/>
              </w:rPr>
            </w:pPr>
            <w:r w:rsidRPr="007C546D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628BF" w:rsidRPr="007C546D" w:rsidTr="000E0F97">
        <w:tc>
          <w:tcPr>
            <w:tcW w:w="1670" w:type="dxa"/>
            <w:shd w:val="clear" w:color="auto" w:fill="auto"/>
            <w:vAlign w:val="bottom"/>
          </w:tcPr>
          <w:p w:rsidR="002628BF" w:rsidRPr="007C546D" w:rsidRDefault="002628BF" w:rsidP="000E0F97">
            <w:pPr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061AD2" w:rsidP="00061AD2">
            <w:pPr>
              <w:tabs>
                <w:tab w:val="decimal" w:pos="623"/>
                <w:tab w:val="decimal" w:pos="667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061AD2" w:rsidP="00061AD2">
            <w:pPr>
              <w:tabs>
                <w:tab w:val="decimal" w:pos="623"/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4,300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061AD2" w:rsidP="00061AD2">
            <w:pPr>
              <w:tabs>
                <w:tab w:val="decimal" w:pos="623"/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823" w:type="dxa"/>
            <w:shd w:val="clear" w:color="auto" w:fill="auto"/>
            <w:vAlign w:val="bottom"/>
          </w:tcPr>
          <w:p w:rsidR="002628BF" w:rsidRPr="007C546D" w:rsidRDefault="00061AD2" w:rsidP="00061AD2">
            <w:pPr>
              <w:tabs>
                <w:tab w:val="decimal" w:pos="623"/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1,838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2628BF" w:rsidRPr="007C546D" w:rsidRDefault="00A77CBA" w:rsidP="00061AD2">
            <w:pPr>
              <w:tabs>
                <w:tab w:val="decimal" w:pos="623"/>
                <w:tab w:val="decimal" w:pos="667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A77CBA" w:rsidP="00061AD2">
            <w:pPr>
              <w:tabs>
                <w:tab w:val="decimal" w:pos="623"/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6,868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A77CBA" w:rsidP="00061AD2">
            <w:pPr>
              <w:tabs>
                <w:tab w:val="decimal" w:pos="623"/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2628BF" w:rsidRPr="007C546D" w:rsidRDefault="00A77CBA" w:rsidP="00061AD2">
            <w:pPr>
              <w:tabs>
                <w:tab w:val="decimal" w:pos="623"/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1,640</w:t>
            </w:r>
          </w:p>
        </w:tc>
      </w:tr>
      <w:tr w:rsidR="002628BF" w:rsidRPr="007C546D" w:rsidTr="000E0F97">
        <w:tc>
          <w:tcPr>
            <w:tcW w:w="1670" w:type="dxa"/>
            <w:shd w:val="clear" w:color="auto" w:fill="auto"/>
            <w:vAlign w:val="bottom"/>
          </w:tcPr>
          <w:p w:rsidR="002628BF" w:rsidRPr="007C546D" w:rsidRDefault="002628BF" w:rsidP="000E0F97">
            <w:pPr>
              <w:jc w:val="both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061AD2" w:rsidP="000E0F97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061AD2" w:rsidP="000E0F97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061AD2" w:rsidP="00061AD2">
            <w:pPr>
              <w:tabs>
                <w:tab w:val="decimal" w:pos="623"/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823" w:type="dxa"/>
            <w:shd w:val="clear" w:color="auto" w:fill="auto"/>
            <w:vAlign w:val="bottom"/>
          </w:tcPr>
          <w:p w:rsidR="002628BF" w:rsidRPr="007C546D" w:rsidRDefault="001A7F4F" w:rsidP="000A7074">
            <w:pPr>
              <w:tabs>
                <w:tab w:val="decimal" w:pos="463"/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0A7074">
              <w:rPr>
                <w:sz w:val="28"/>
                <w:szCs w:val="28"/>
              </w:rPr>
              <w:t xml:space="preserve">  </w:t>
            </w:r>
            <w:r w:rsidR="00061AD2">
              <w:rPr>
                <w:sz w:val="28"/>
                <w:szCs w:val="28"/>
              </w:rPr>
              <w:t>14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2628BF" w:rsidRPr="007C546D" w:rsidRDefault="002628BF" w:rsidP="00061AD2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2628BF" w:rsidP="00061AD2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A77CBA" w:rsidP="00061AD2">
            <w:pPr>
              <w:tabs>
                <w:tab w:val="decimal" w:pos="623"/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2628BF" w:rsidRPr="007C546D" w:rsidRDefault="001A7F4F" w:rsidP="001A7F4F">
            <w:pPr>
              <w:tabs>
                <w:tab w:val="decimal" w:pos="623"/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A77CBA">
              <w:rPr>
                <w:sz w:val="28"/>
                <w:szCs w:val="28"/>
              </w:rPr>
              <w:t>11</w:t>
            </w:r>
          </w:p>
        </w:tc>
      </w:tr>
      <w:tr w:rsidR="002628BF" w:rsidRPr="007C546D" w:rsidTr="000E0F97">
        <w:tc>
          <w:tcPr>
            <w:tcW w:w="1670" w:type="dxa"/>
            <w:shd w:val="clear" w:color="auto" w:fill="auto"/>
            <w:vAlign w:val="bottom"/>
          </w:tcPr>
          <w:p w:rsidR="002628BF" w:rsidRPr="007C546D" w:rsidRDefault="002628BF" w:rsidP="000E0F97">
            <w:pPr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  <w:lang w:val="th-TH"/>
              </w:rPr>
              <w:t>กิจการที่ผู้บริหารหรือ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2628BF" w:rsidP="000E0F97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2628BF" w:rsidP="000E0F97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2628BF" w:rsidP="00061AD2">
            <w:pPr>
              <w:tabs>
                <w:tab w:val="decimal" w:pos="623"/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:rsidR="002628BF" w:rsidRPr="007C546D" w:rsidRDefault="002628BF" w:rsidP="00061AD2">
            <w:pPr>
              <w:tabs>
                <w:tab w:val="decimal" w:pos="623"/>
                <w:tab w:val="decimal" w:pos="745"/>
              </w:tabs>
              <w:ind w:right="-25"/>
              <w:rPr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2628BF" w:rsidRPr="007C546D" w:rsidRDefault="002628BF" w:rsidP="00061AD2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2628BF" w:rsidP="00061AD2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2628BF" w:rsidP="00061AD2">
            <w:pPr>
              <w:tabs>
                <w:tab w:val="decimal" w:pos="623"/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:rsidR="002628BF" w:rsidRPr="007C546D" w:rsidRDefault="002628BF" w:rsidP="00061AD2">
            <w:pPr>
              <w:tabs>
                <w:tab w:val="decimal" w:pos="623"/>
                <w:tab w:val="decimal" w:pos="745"/>
              </w:tabs>
              <w:ind w:right="-25"/>
              <w:rPr>
                <w:sz w:val="28"/>
                <w:szCs w:val="28"/>
              </w:rPr>
            </w:pPr>
          </w:p>
        </w:tc>
      </w:tr>
      <w:tr w:rsidR="002628BF" w:rsidRPr="007C546D" w:rsidTr="000E0F97">
        <w:tc>
          <w:tcPr>
            <w:tcW w:w="1670" w:type="dxa"/>
            <w:shd w:val="clear" w:color="auto" w:fill="auto"/>
            <w:vAlign w:val="bottom"/>
          </w:tcPr>
          <w:p w:rsidR="002628BF" w:rsidRPr="007C546D" w:rsidRDefault="002628BF" w:rsidP="000E0F97">
            <w:pPr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  <w:lang w:val="th-TH"/>
              </w:rPr>
              <w:t xml:space="preserve">    กรรมการหรือผู้ที่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2628BF" w:rsidP="000E0F97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2628BF" w:rsidP="000E0F97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2628BF" w:rsidP="00061AD2">
            <w:pPr>
              <w:tabs>
                <w:tab w:val="decimal" w:pos="623"/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:rsidR="002628BF" w:rsidRPr="007C546D" w:rsidRDefault="002628BF" w:rsidP="00061AD2">
            <w:pPr>
              <w:tabs>
                <w:tab w:val="decimal" w:pos="623"/>
                <w:tab w:val="decimal" w:pos="745"/>
              </w:tabs>
              <w:ind w:right="-25"/>
              <w:rPr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2628BF" w:rsidRPr="007C546D" w:rsidRDefault="002628BF" w:rsidP="00061AD2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2628BF" w:rsidP="00061AD2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2628BF" w:rsidP="00061AD2">
            <w:pPr>
              <w:tabs>
                <w:tab w:val="decimal" w:pos="623"/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:rsidR="002628BF" w:rsidRPr="007C546D" w:rsidRDefault="002628BF" w:rsidP="00061AD2">
            <w:pPr>
              <w:tabs>
                <w:tab w:val="decimal" w:pos="623"/>
                <w:tab w:val="decimal" w:pos="745"/>
              </w:tabs>
              <w:ind w:right="-25"/>
              <w:rPr>
                <w:sz w:val="28"/>
                <w:szCs w:val="28"/>
              </w:rPr>
            </w:pPr>
          </w:p>
        </w:tc>
      </w:tr>
      <w:tr w:rsidR="002628BF" w:rsidRPr="007C546D" w:rsidTr="000E0F97">
        <w:tc>
          <w:tcPr>
            <w:tcW w:w="1670" w:type="dxa"/>
            <w:shd w:val="clear" w:color="auto" w:fill="auto"/>
            <w:vAlign w:val="bottom"/>
          </w:tcPr>
          <w:p w:rsidR="002628BF" w:rsidRPr="007C546D" w:rsidRDefault="002628BF" w:rsidP="000E0F97">
            <w:pPr>
              <w:rPr>
                <w:sz w:val="28"/>
                <w:szCs w:val="28"/>
                <w:cs/>
              </w:rPr>
            </w:pPr>
            <w:r w:rsidRPr="007C546D">
              <w:rPr>
                <w:sz w:val="28"/>
                <w:szCs w:val="28"/>
                <w:cs/>
                <w:lang w:val="th-TH"/>
              </w:rPr>
              <w:t xml:space="preserve">    เกี่ยวข้องของบุคคล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2628BF" w:rsidP="000E0F97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2628BF" w:rsidP="000E0F97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2628BF" w:rsidP="00061AD2">
            <w:pPr>
              <w:tabs>
                <w:tab w:val="decimal" w:pos="623"/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:rsidR="002628BF" w:rsidRPr="007C546D" w:rsidRDefault="002628BF" w:rsidP="00061AD2">
            <w:pPr>
              <w:tabs>
                <w:tab w:val="decimal" w:pos="623"/>
                <w:tab w:val="decimal" w:pos="745"/>
              </w:tabs>
              <w:ind w:right="-25"/>
              <w:rPr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2628BF" w:rsidRPr="007C546D" w:rsidRDefault="002628BF" w:rsidP="00061AD2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2628BF" w:rsidP="00061AD2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2628BF" w:rsidP="00061AD2">
            <w:pPr>
              <w:tabs>
                <w:tab w:val="decimal" w:pos="623"/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:rsidR="002628BF" w:rsidRPr="007C546D" w:rsidRDefault="002628BF" w:rsidP="00061AD2">
            <w:pPr>
              <w:tabs>
                <w:tab w:val="decimal" w:pos="623"/>
                <w:tab w:val="decimal" w:pos="745"/>
              </w:tabs>
              <w:ind w:right="-25"/>
              <w:rPr>
                <w:sz w:val="28"/>
                <w:szCs w:val="28"/>
              </w:rPr>
            </w:pPr>
          </w:p>
        </w:tc>
      </w:tr>
      <w:tr w:rsidR="002628BF" w:rsidRPr="007C546D" w:rsidTr="000E0F97">
        <w:tc>
          <w:tcPr>
            <w:tcW w:w="1670" w:type="dxa"/>
            <w:shd w:val="clear" w:color="auto" w:fill="auto"/>
            <w:vAlign w:val="bottom"/>
          </w:tcPr>
          <w:p w:rsidR="002628BF" w:rsidRPr="007C546D" w:rsidRDefault="002628BF" w:rsidP="000E0F97">
            <w:pPr>
              <w:rPr>
                <w:sz w:val="28"/>
                <w:szCs w:val="28"/>
                <w:cs/>
                <w:lang w:val="th-TH"/>
              </w:rPr>
            </w:pPr>
            <w:r w:rsidRPr="007C546D">
              <w:rPr>
                <w:sz w:val="28"/>
                <w:szCs w:val="28"/>
                <w:cs/>
                <w:lang w:val="th-TH"/>
              </w:rPr>
              <w:t xml:space="preserve">    เหล่านี้มีอิทธิพล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2628BF" w:rsidP="000E0F97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2628BF" w:rsidP="000E0F97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2628BF" w:rsidP="00061AD2">
            <w:pPr>
              <w:tabs>
                <w:tab w:val="decimal" w:pos="623"/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:rsidR="002628BF" w:rsidRPr="007C546D" w:rsidRDefault="002628BF" w:rsidP="00061AD2">
            <w:pPr>
              <w:tabs>
                <w:tab w:val="decimal" w:pos="623"/>
                <w:tab w:val="decimal" w:pos="745"/>
              </w:tabs>
              <w:ind w:right="-25"/>
              <w:rPr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2628BF" w:rsidRPr="007C546D" w:rsidRDefault="002628BF" w:rsidP="00061AD2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2628BF" w:rsidP="00061AD2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2628BF" w:rsidP="00061AD2">
            <w:pPr>
              <w:tabs>
                <w:tab w:val="decimal" w:pos="623"/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:rsidR="002628BF" w:rsidRPr="007C546D" w:rsidRDefault="002628BF" w:rsidP="00061AD2">
            <w:pPr>
              <w:tabs>
                <w:tab w:val="decimal" w:pos="623"/>
                <w:tab w:val="decimal" w:pos="745"/>
              </w:tabs>
              <w:ind w:right="-25"/>
              <w:rPr>
                <w:sz w:val="28"/>
                <w:szCs w:val="28"/>
              </w:rPr>
            </w:pPr>
          </w:p>
        </w:tc>
      </w:tr>
      <w:tr w:rsidR="002628BF" w:rsidRPr="007C546D" w:rsidTr="000E0F97">
        <w:tc>
          <w:tcPr>
            <w:tcW w:w="1670" w:type="dxa"/>
            <w:shd w:val="clear" w:color="auto" w:fill="auto"/>
            <w:vAlign w:val="bottom"/>
          </w:tcPr>
          <w:p w:rsidR="002628BF" w:rsidRPr="007C546D" w:rsidRDefault="002628BF" w:rsidP="000E0F97">
            <w:pPr>
              <w:rPr>
                <w:sz w:val="28"/>
                <w:szCs w:val="28"/>
                <w:cs/>
                <w:lang w:val="th-TH"/>
              </w:rPr>
            </w:pPr>
            <w:r w:rsidRPr="007C546D">
              <w:rPr>
                <w:sz w:val="28"/>
                <w:szCs w:val="28"/>
                <w:cs/>
                <w:lang w:val="th-TH"/>
              </w:rPr>
              <w:t xml:space="preserve">    อย่างมีสาระสำคัญ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46039F" w:rsidP="00061AD2">
            <w:pPr>
              <w:tabs>
                <w:tab w:val="decimal" w:pos="623"/>
                <w:tab w:val="decimal" w:pos="667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061AD2" w:rsidP="000E0F97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46039F" w:rsidP="001A7F4F">
            <w:pPr>
              <w:tabs>
                <w:tab w:val="left" w:pos="428"/>
                <w:tab w:val="decimal" w:pos="623"/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823" w:type="dxa"/>
            <w:shd w:val="clear" w:color="auto" w:fill="auto"/>
            <w:vAlign w:val="bottom"/>
          </w:tcPr>
          <w:p w:rsidR="002628BF" w:rsidRPr="007C546D" w:rsidRDefault="001A7F4F" w:rsidP="001A7F4F">
            <w:pPr>
              <w:tabs>
                <w:tab w:val="decimal" w:pos="623"/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2</w:t>
            </w:r>
            <w:r w:rsidR="00061AD2">
              <w:rPr>
                <w:sz w:val="28"/>
                <w:szCs w:val="28"/>
              </w:rPr>
              <w:t>5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2628BF" w:rsidRPr="007C546D" w:rsidRDefault="002628BF" w:rsidP="00061AD2">
            <w:pPr>
              <w:tabs>
                <w:tab w:val="decimal" w:pos="623"/>
                <w:tab w:val="decimal" w:pos="667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2628BF" w:rsidP="00061AD2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A77CBA" w:rsidP="00061AD2">
            <w:pPr>
              <w:tabs>
                <w:tab w:val="decimal" w:pos="623"/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2628BF" w:rsidRPr="007C546D" w:rsidRDefault="002628BF" w:rsidP="00061AD2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</w:tr>
      <w:tr w:rsidR="002628BF" w:rsidRPr="007C546D" w:rsidTr="000E0F97">
        <w:tc>
          <w:tcPr>
            <w:tcW w:w="1670" w:type="dxa"/>
            <w:shd w:val="clear" w:color="auto" w:fill="auto"/>
            <w:vAlign w:val="bottom"/>
          </w:tcPr>
          <w:p w:rsidR="002628BF" w:rsidRPr="007C546D" w:rsidRDefault="002628BF" w:rsidP="000E0F97">
            <w:pPr>
              <w:rPr>
                <w:sz w:val="28"/>
                <w:szCs w:val="28"/>
                <w:cs/>
                <w:lang w:val="th-TH"/>
              </w:rPr>
            </w:pPr>
            <w:r w:rsidRPr="007C546D">
              <w:rPr>
                <w:sz w:val="28"/>
                <w:szCs w:val="28"/>
                <w:cs/>
                <w:lang w:val="th-TH"/>
              </w:rPr>
              <w:t>กรรมการและผู้บริหาร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2628BF" w:rsidP="00061AD2">
            <w:pPr>
              <w:tabs>
                <w:tab w:val="decimal" w:pos="623"/>
                <w:tab w:val="decimal" w:pos="667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2628BF" w:rsidP="000E0F97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2628BF" w:rsidP="00061AD2">
            <w:pPr>
              <w:tabs>
                <w:tab w:val="decimal" w:pos="623"/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:rsidR="002628BF" w:rsidRPr="007C546D" w:rsidRDefault="002628BF" w:rsidP="00061AD2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2628BF" w:rsidRPr="007C546D" w:rsidRDefault="002628BF" w:rsidP="00061AD2">
            <w:pPr>
              <w:tabs>
                <w:tab w:val="decimal" w:pos="623"/>
                <w:tab w:val="decimal" w:pos="667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2628BF" w:rsidP="00061AD2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2628BF" w:rsidP="00061AD2">
            <w:pPr>
              <w:tabs>
                <w:tab w:val="decimal" w:pos="623"/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:rsidR="002628BF" w:rsidRPr="007C546D" w:rsidRDefault="002628BF" w:rsidP="00061AD2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</w:tr>
      <w:tr w:rsidR="002628BF" w:rsidRPr="007C546D" w:rsidTr="000E0F97">
        <w:tc>
          <w:tcPr>
            <w:tcW w:w="1670" w:type="dxa"/>
            <w:shd w:val="clear" w:color="auto" w:fill="auto"/>
            <w:vAlign w:val="bottom"/>
          </w:tcPr>
          <w:p w:rsidR="002628BF" w:rsidRPr="007C546D" w:rsidRDefault="002628BF" w:rsidP="000E0F97">
            <w:pPr>
              <w:rPr>
                <w:sz w:val="28"/>
                <w:szCs w:val="28"/>
                <w:cs/>
                <w:lang w:val="th-TH"/>
              </w:rPr>
            </w:pPr>
            <w:r w:rsidRPr="007C546D">
              <w:rPr>
                <w:sz w:val="28"/>
                <w:szCs w:val="28"/>
                <w:cs/>
                <w:lang w:val="th-TH"/>
              </w:rPr>
              <w:t xml:space="preserve">    สำคัญของธนาคาร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1A7F4F" w:rsidP="001A7F4F">
            <w:pPr>
              <w:tabs>
                <w:tab w:val="left" w:pos="504"/>
                <w:tab w:val="decimal" w:pos="623"/>
                <w:tab w:val="decimal" w:pos="667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061AD2">
              <w:rPr>
                <w:sz w:val="28"/>
                <w:szCs w:val="28"/>
              </w:rPr>
              <w:t>3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061AD2" w:rsidP="000E0F97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1A7F4F" w:rsidP="001A7F4F">
            <w:pPr>
              <w:tabs>
                <w:tab w:val="left" w:pos="532"/>
                <w:tab w:val="decimal" w:pos="622"/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061AD2">
              <w:rPr>
                <w:sz w:val="28"/>
                <w:szCs w:val="28"/>
              </w:rPr>
              <w:t>6</w:t>
            </w:r>
          </w:p>
        </w:tc>
        <w:tc>
          <w:tcPr>
            <w:tcW w:w="823" w:type="dxa"/>
            <w:shd w:val="clear" w:color="auto" w:fill="auto"/>
            <w:vAlign w:val="bottom"/>
          </w:tcPr>
          <w:p w:rsidR="002628BF" w:rsidRPr="007C546D" w:rsidRDefault="00061AD2" w:rsidP="00061AD2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2628BF" w:rsidRPr="007C546D" w:rsidRDefault="002628BF" w:rsidP="00061AD2">
            <w:pPr>
              <w:tabs>
                <w:tab w:val="decimal" w:pos="623"/>
                <w:tab w:val="decimal" w:pos="667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2628BF" w:rsidP="00061AD2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2628BF" w:rsidRPr="007C546D" w:rsidRDefault="001A7F4F" w:rsidP="001A7F4F">
            <w:pPr>
              <w:tabs>
                <w:tab w:val="left" w:pos="449"/>
                <w:tab w:val="decimal" w:pos="623"/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A77CBA">
              <w:rPr>
                <w:sz w:val="28"/>
                <w:szCs w:val="28"/>
              </w:rPr>
              <w:t>3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2628BF" w:rsidRPr="007C546D" w:rsidRDefault="002628BF" w:rsidP="00061AD2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7C546D">
              <w:rPr>
                <w:sz w:val="28"/>
                <w:szCs w:val="28"/>
                <w:cs/>
              </w:rPr>
              <w:t>-</w:t>
            </w:r>
          </w:p>
        </w:tc>
      </w:tr>
    </w:tbl>
    <w:p w:rsidR="000079F9" w:rsidRDefault="000079F9" w:rsidP="00A72CF0">
      <w:pPr>
        <w:tabs>
          <w:tab w:val="left" w:pos="540"/>
        </w:tabs>
        <w:rPr>
          <w:b/>
          <w:bCs/>
          <w:sz w:val="30"/>
          <w:szCs w:val="30"/>
        </w:rPr>
      </w:pPr>
    </w:p>
    <w:p w:rsidR="000079F9" w:rsidRDefault="000079F9">
      <w:pPr>
        <w:suppressAutoHyphens w:val="0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:rsidR="00A72CF0" w:rsidRPr="00567835" w:rsidRDefault="00502EED" w:rsidP="00A72CF0">
      <w:pPr>
        <w:tabs>
          <w:tab w:val="left" w:pos="540"/>
        </w:tabs>
        <w:rPr>
          <w:sz w:val="30"/>
          <w:szCs w:val="30"/>
          <w:cs/>
          <w:lang w:val="th-TH"/>
        </w:rPr>
      </w:pPr>
      <w:r>
        <w:rPr>
          <w:b/>
          <w:bCs/>
          <w:sz w:val="30"/>
          <w:szCs w:val="30"/>
        </w:rPr>
        <w:lastRenderedPageBreak/>
        <w:t>33</w:t>
      </w:r>
      <w:r w:rsidR="00A72CF0" w:rsidRPr="00567835">
        <w:rPr>
          <w:b/>
          <w:bCs/>
          <w:sz w:val="30"/>
          <w:szCs w:val="30"/>
        </w:rPr>
        <w:tab/>
      </w:r>
      <w:r w:rsidR="00A72CF0" w:rsidRPr="00567835">
        <w:rPr>
          <w:b/>
          <w:bCs/>
          <w:sz w:val="30"/>
          <w:szCs w:val="30"/>
          <w:cs/>
        </w:rPr>
        <w:t>ผลประโยชน์อื่นที่จ่ายแก่กรรมการและผู้มีอำนาจในการจัดการ</w:t>
      </w:r>
    </w:p>
    <w:p w:rsidR="00A72CF0" w:rsidRPr="009E092C" w:rsidRDefault="00A72CF0" w:rsidP="00A72CF0">
      <w:pPr>
        <w:ind w:left="540"/>
        <w:rPr>
          <w:sz w:val="30"/>
          <w:szCs w:val="30"/>
          <w:cs/>
          <w:lang w:val="th-TH"/>
        </w:rPr>
      </w:pPr>
    </w:p>
    <w:p w:rsidR="00A72CF0" w:rsidRPr="00567835" w:rsidRDefault="00A72CF0" w:rsidP="00A72CF0">
      <w:pPr>
        <w:ind w:left="54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  <w:lang w:val="th-TH"/>
        </w:rPr>
        <w:t>ผู้บริหารสำคัญ หมายถึง บุคคลผู้ซึ่งมีอำนาจและความรับผิดชอบในการวางแผนการกำกับและควบคุมกิจกรรมการดำเนินงานต่าง ๆ ของธนาคาร</w:t>
      </w:r>
      <w:r w:rsidR="00ED29AF" w:rsidRPr="00567835">
        <w:rPr>
          <w:sz w:val="30"/>
          <w:szCs w:val="30"/>
          <w:cs/>
          <w:lang w:val="th-TH"/>
        </w:rPr>
        <w:t>และบริษัทย่อย</w:t>
      </w:r>
      <w:r w:rsidRPr="00567835">
        <w:rPr>
          <w:sz w:val="30"/>
          <w:szCs w:val="30"/>
          <w:cs/>
          <w:lang w:val="th-TH"/>
        </w:rPr>
        <w:t>ตั้งแต่ผู้ช่วยผู้จัดการใหญ่ขึ้นไป</w:t>
      </w:r>
    </w:p>
    <w:p w:rsidR="00A72CF0" w:rsidRPr="009E092C" w:rsidRDefault="00A72CF0" w:rsidP="00A72CF0">
      <w:pPr>
        <w:ind w:left="540"/>
        <w:jc w:val="thaiDistribute"/>
        <w:rPr>
          <w:sz w:val="30"/>
          <w:szCs w:val="30"/>
          <w:cs/>
          <w:lang w:val="th-TH"/>
        </w:rPr>
      </w:pPr>
    </w:p>
    <w:p w:rsidR="00A72CF0" w:rsidRDefault="00A72CF0" w:rsidP="00A72CF0">
      <w:pPr>
        <w:ind w:left="540"/>
        <w:jc w:val="thaiDistribute"/>
        <w:rPr>
          <w:sz w:val="30"/>
          <w:szCs w:val="30"/>
          <w:cs/>
          <w:lang w:val="th-TH"/>
        </w:rPr>
      </w:pPr>
      <w:r w:rsidRPr="00567835">
        <w:rPr>
          <w:sz w:val="30"/>
          <w:szCs w:val="30"/>
          <w:cs/>
          <w:lang w:val="th-TH"/>
        </w:rPr>
        <w:t>ธนาคาร</w:t>
      </w:r>
      <w:r w:rsidR="00ED29AF" w:rsidRPr="00567835">
        <w:rPr>
          <w:sz w:val="30"/>
          <w:szCs w:val="30"/>
          <w:cs/>
          <w:lang w:val="th-TH"/>
        </w:rPr>
        <w:t>และบริษัทย่อย</w:t>
      </w:r>
      <w:r w:rsidRPr="00567835">
        <w:rPr>
          <w:sz w:val="30"/>
          <w:szCs w:val="30"/>
          <w:cs/>
          <w:lang w:val="th-TH"/>
        </w:rPr>
        <w:t>ไม่มีการจ่ายผลประโยชน์อื่นแก่กรรมการและผู้บริหารของธนาคาร</w:t>
      </w:r>
      <w:r w:rsidR="00ED29AF" w:rsidRPr="00567835">
        <w:rPr>
          <w:sz w:val="30"/>
          <w:szCs w:val="30"/>
          <w:cs/>
          <w:lang w:val="th-TH"/>
        </w:rPr>
        <w:t>และบริษัทย่อย</w:t>
      </w:r>
      <w:r w:rsidRPr="00567835">
        <w:rPr>
          <w:sz w:val="30"/>
          <w:szCs w:val="30"/>
          <w:cs/>
          <w:lang w:val="th-TH"/>
        </w:rPr>
        <w:t xml:space="preserve"> นอกเหนือจากผลประโยชน์ที่พึงจ่าย</w:t>
      </w:r>
      <w:r w:rsidRPr="00567835">
        <w:rPr>
          <w:spacing w:val="-2"/>
          <w:sz w:val="30"/>
          <w:szCs w:val="30"/>
          <w:cs/>
          <w:lang w:val="th-TH"/>
        </w:rPr>
        <w:t>ตามปกติซึ่งได้แก่ ค่าเบี้ยประชุม เงินรางวัล เงินเดือน โบนัส เงินช่วยเหลือ</w:t>
      </w:r>
      <w:r w:rsidR="00ED29AF" w:rsidRPr="00567835">
        <w:rPr>
          <w:spacing w:val="-2"/>
          <w:sz w:val="30"/>
          <w:szCs w:val="30"/>
          <w:cs/>
          <w:lang w:val="th-TH"/>
        </w:rPr>
        <w:br/>
      </w:r>
      <w:r w:rsidRPr="00567835">
        <w:rPr>
          <w:spacing w:val="-2"/>
          <w:sz w:val="30"/>
          <w:szCs w:val="30"/>
          <w:cs/>
          <w:lang w:val="th-TH"/>
        </w:rPr>
        <w:t>ค่าครองชีพ ค่าพาหนะและสวัสดิการต่าง ๆ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  <w:lang w:val="th-TH"/>
        </w:rPr>
        <w:t>ตามระเบียบของธนาคาร</w:t>
      </w:r>
      <w:r w:rsidR="00ED29AF" w:rsidRPr="00567835">
        <w:rPr>
          <w:sz w:val="30"/>
          <w:szCs w:val="30"/>
          <w:cs/>
          <w:lang w:val="th-TH"/>
        </w:rPr>
        <w:t>และบริษัทย่อย</w:t>
      </w:r>
    </w:p>
    <w:p w:rsidR="007C1FDB" w:rsidRPr="00567835" w:rsidRDefault="007C1FDB" w:rsidP="00A72CF0">
      <w:pPr>
        <w:ind w:left="540"/>
        <w:jc w:val="thaiDistribute"/>
        <w:rPr>
          <w:sz w:val="30"/>
          <w:szCs w:val="30"/>
          <w:cs/>
        </w:rPr>
      </w:pPr>
    </w:p>
    <w:tbl>
      <w:tblPr>
        <w:tblW w:w="919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7"/>
        <w:gridCol w:w="1276"/>
        <w:gridCol w:w="283"/>
        <w:gridCol w:w="1134"/>
        <w:gridCol w:w="284"/>
        <w:gridCol w:w="992"/>
        <w:gridCol w:w="283"/>
        <w:gridCol w:w="1112"/>
      </w:tblGrid>
      <w:tr w:rsidR="007C1FDB" w:rsidRPr="00567835" w:rsidTr="000E0F97">
        <w:trPr>
          <w:trHeight w:val="83"/>
        </w:trPr>
        <w:tc>
          <w:tcPr>
            <w:tcW w:w="3827" w:type="dxa"/>
            <w:shd w:val="clear" w:color="auto" w:fill="auto"/>
            <w:vAlign w:val="bottom"/>
          </w:tcPr>
          <w:p w:rsidR="007C1FDB" w:rsidRPr="00567835" w:rsidRDefault="007C1FDB" w:rsidP="000E0F97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shd w:val="clear" w:color="auto" w:fill="auto"/>
            <w:vAlign w:val="bottom"/>
          </w:tcPr>
          <w:p w:rsidR="007C1FDB" w:rsidRPr="00567835" w:rsidRDefault="007C1FDB" w:rsidP="000E0F9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67835">
              <w:rPr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</w:tcPr>
          <w:p w:rsidR="007C1FDB" w:rsidRPr="00567835" w:rsidRDefault="007C1FDB" w:rsidP="000E0F97">
            <w:pPr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87" w:type="dxa"/>
            <w:gridSpan w:val="3"/>
            <w:shd w:val="clear" w:color="auto" w:fill="auto"/>
            <w:vAlign w:val="bottom"/>
          </w:tcPr>
          <w:p w:rsidR="007C1FDB" w:rsidRPr="00567835" w:rsidRDefault="007C1FDB" w:rsidP="000E0F97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67835">
              <w:rPr>
                <w:b/>
                <w:bCs/>
                <w:color w:val="000000"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7C1FDB" w:rsidRPr="00567835" w:rsidTr="000E0F97">
        <w:trPr>
          <w:trHeight w:val="74"/>
        </w:trPr>
        <w:tc>
          <w:tcPr>
            <w:tcW w:w="3827" w:type="dxa"/>
            <w:shd w:val="clear" w:color="auto" w:fill="auto"/>
            <w:vAlign w:val="bottom"/>
          </w:tcPr>
          <w:p w:rsidR="007C1FDB" w:rsidRPr="00567835" w:rsidRDefault="007C1FDB" w:rsidP="007C1FDB">
            <w:pPr>
              <w:rPr>
                <w:color w:val="000000"/>
                <w:sz w:val="28"/>
                <w:szCs w:val="28"/>
              </w:rPr>
            </w:pPr>
            <w:r w:rsidRPr="00567835">
              <w:rPr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</w:t>
            </w:r>
            <w:r>
              <w:rPr>
                <w:rFonts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งวดสามเดือน</w:t>
            </w:r>
            <w:r w:rsidRPr="00567835">
              <w:rPr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C1FDB" w:rsidRPr="00567835" w:rsidRDefault="007C1FDB" w:rsidP="000E0F97">
            <w:pPr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C1FDB" w:rsidRPr="00567835" w:rsidRDefault="007C1FDB" w:rsidP="000E0F97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C1FDB" w:rsidRPr="00567835" w:rsidRDefault="007C1FDB" w:rsidP="000E0F97">
            <w:pPr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60</w:t>
            </w:r>
          </w:p>
        </w:tc>
        <w:tc>
          <w:tcPr>
            <w:tcW w:w="284" w:type="dxa"/>
            <w:shd w:val="clear" w:color="auto" w:fill="auto"/>
          </w:tcPr>
          <w:p w:rsidR="007C1FDB" w:rsidRPr="00567835" w:rsidRDefault="007C1FDB" w:rsidP="000E0F97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7C1FDB" w:rsidRPr="00567835" w:rsidRDefault="007C1FDB" w:rsidP="000E0F97">
            <w:pPr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C1FDB" w:rsidRPr="00567835" w:rsidRDefault="007C1FDB" w:rsidP="000E0F97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:rsidR="007C1FDB" w:rsidRPr="00567835" w:rsidRDefault="007C1FDB" w:rsidP="000E0F97">
            <w:pPr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60</w:t>
            </w:r>
          </w:p>
        </w:tc>
      </w:tr>
      <w:tr w:rsidR="007C1FDB" w:rsidRPr="00567835" w:rsidTr="000E0F97">
        <w:trPr>
          <w:trHeight w:val="173"/>
        </w:trPr>
        <w:tc>
          <w:tcPr>
            <w:tcW w:w="3827" w:type="dxa"/>
            <w:shd w:val="clear" w:color="auto" w:fill="auto"/>
            <w:vAlign w:val="bottom"/>
          </w:tcPr>
          <w:p w:rsidR="007C1FDB" w:rsidRPr="00567835" w:rsidRDefault="007C1FDB" w:rsidP="000E0F97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5364" w:type="dxa"/>
            <w:gridSpan w:val="7"/>
            <w:shd w:val="clear" w:color="auto" w:fill="auto"/>
            <w:vAlign w:val="bottom"/>
          </w:tcPr>
          <w:p w:rsidR="007C1FDB" w:rsidRPr="00567835" w:rsidRDefault="007C1FDB" w:rsidP="000E0F97">
            <w:pPr>
              <w:jc w:val="center"/>
              <w:rPr>
                <w:color w:val="000000"/>
                <w:sz w:val="28"/>
                <w:szCs w:val="28"/>
                <w:cs/>
              </w:rPr>
            </w:pPr>
            <w:r w:rsidRPr="00567835">
              <w:rPr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7C1FDB" w:rsidRPr="00567835" w:rsidTr="000E0F97">
        <w:trPr>
          <w:trHeight w:val="74"/>
        </w:trPr>
        <w:tc>
          <w:tcPr>
            <w:tcW w:w="3827" w:type="dxa"/>
            <w:shd w:val="clear" w:color="auto" w:fill="auto"/>
            <w:vAlign w:val="bottom"/>
          </w:tcPr>
          <w:p w:rsidR="007C1FDB" w:rsidRPr="00567835" w:rsidRDefault="007C1FDB" w:rsidP="000E0F97">
            <w:pPr>
              <w:rPr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C1FDB" w:rsidRPr="00567835" w:rsidRDefault="004A4A58" w:rsidP="000E0F97">
            <w:pPr>
              <w:tabs>
                <w:tab w:val="decimal" w:pos="1039"/>
              </w:tabs>
              <w:ind w:right="-2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419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7C1FDB" w:rsidRPr="00567835" w:rsidRDefault="007C1FDB" w:rsidP="000E0F97">
            <w:pPr>
              <w:tabs>
                <w:tab w:val="decimal" w:pos="680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C1FDB" w:rsidRPr="00567835" w:rsidRDefault="00E333A6" w:rsidP="000E0F97">
            <w:pPr>
              <w:tabs>
                <w:tab w:val="decimal" w:pos="874"/>
              </w:tabs>
              <w:ind w:right="-2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335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C1FDB" w:rsidRPr="00567835" w:rsidRDefault="007C1FDB" w:rsidP="000E0F97">
            <w:pPr>
              <w:tabs>
                <w:tab w:val="decimal" w:pos="680"/>
                <w:tab w:val="decimal" w:pos="792"/>
              </w:tabs>
              <w:snapToGrid w:val="0"/>
              <w:ind w:left="-108" w:right="-25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C1FDB" w:rsidRPr="00567835" w:rsidRDefault="004A4A58" w:rsidP="000E0F97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7C1FDB" w:rsidRPr="00567835" w:rsidRDefault="007C1FDB" w:rsidP="000E0F97">
            <w:pPr>
              <w:tabs>
                <w:tab w:val="decimal" w:pos="680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7C1FDB" w:rsidRPr="00567835" w:rsidRDefault="00E333A6" w:rsidP="000E0F97">
            <w:pPr>
              <w:tabs>
                <w:tab w:val="decimal" w:pos="871"/>
              </w:tabs>
              <w:snapToGrid w:val="0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284</w:t>
            </w:r>
          </w:p>
        </w:tc>
      </w:tr>
      <w:tr w:rsidR="00E333A6" w:rsidRPr="00567835" w:rsidTr="000E0F97">
        <w:trPr>
          <w:trHeight w:val="83"/>
        </w:trPr>
        <w:tc>
          <w:tcPr>
            <w:tcW w:w="3827" w:type="dxa"/>
            <w:shd w:val="clear" w:color="auto" w:fill="auto"/>
            <w:vAlign w:val="bottom"/>
          </w:tcPr>
          <w:p w:rsidR="00E333A6" w:rsidRPr="00567835" w:rsidRDefault="00E333A6" w:rsidP="00E333A6">
            <w:pPr>
              <w:rPr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33A6" w:rsidRPr="00567835" w:rsidRDefault="004A4A58" w:rsidP="00E333A6">
            <w:pPr>
              <w:tabs>
                <w:tab w:val="decimal" w:pos="1039"/>
              </w:tabs>
              <w:ind w:right="-2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333A6" w:rsidRPr="00567835" w:rsidRDefault="00E333A6" w:rsidP="00E333A6">
            <w:pPr>
              <w:tabs>
                <w:tab w:val="decimal" w:pos="680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333A6" w:rsidRPr="00567835" w:rsidRDefault="00E333A6" w:rsidP="00E333A6">
            <w:pPr>
              <w:tabs>
                <w:tab w:val="decimal" w:pos="874"/>
              </w:tabs>
              <w:ind w:right="-2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333A6" w:rsidRPr="00567835" w:rsidRDefault="00E333A6" w:rsidP="00E333A6">
            <w:pPr>
              <w:tabs>
                <w:tab w:val="decimal" w:pos="680"/>
                <w:tab w:val="decimal" w:pos="792"/>
              </w:tabs>
              <w:snapToGrid w:val="0"/>
              <w:ind w:left="-108" w:right="-25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333A6" w:rsidRPr="00567835" w:rsidRDefault="002E44AA" w:rsidP="00E333A6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333A6" w:rsidRPr="00567835" w:rsidRDefault="00E333A6" w:rsidP="00E333A6">
            <w:pPr>
              <w:tabs>
                <w:tab w:val="decimal" w:pos="680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E333A6" w:rsidRPr="00567835" w:rsidRDefault="00E333A6" w:rsidP="00E333A6">
            <w:pPr>
              <w:tabs>
                <w:tab w:val="decimal" w:pos="871"/>
              </w:tabs>
              <w:snapToGrid w:val="0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E333A6" w:rsidRPr="00567835" w:rsidTr="000E0F97">
        <w:trPr>
          <w:trHeight w:val="74"/>
        </w:trPr>
        <w:tc>
          <w:tcPr>
            <w:tcW w:w="3827" w:type="dxa"/>
            <w:shd w:val="clear" w:color="auto" w:fill="auto"/>
            <w:vAlign w:val="bottom"/>
          </w:tcPr>
          <w:p w:rsidR="00E333A6" w:rsidRPr="00567835" w:rsidRDefault="00E333A6" w:rsidP="00E333A6">
            <w:pPr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E333A6" w:rsidRPr="00567835" w:rsidRDefault="004A4A58" w:rsidP="00E333A6">
            <w:pPr>
              <w:tabs>
                <w:tab w:val="decimal" w:pos="1039"/>
              </w:tabs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436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333A6" w:rsidRPr="00567835" w:rsidRDefault="00E333A6" w:rsidP="00E333A6">
            <w:pPr>
              <w:tabs>
                <w:tab w:val="decimal" w:pos="680"/>
              </w:tabs>
              <w:snapToGrid w:val="0"/>
              <w:ind w:right="-2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E333A6" w:rsidRPr="00567835" w:rsidRDefault="00E333A6" w:rsidP="00E333A6">
            <w:pPr>
              <w:tabs>
                <w:tab w:val="decimal" w:pos="874"/>
              </w:tabs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343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333A6" w:rsidRPr="00567835" w:rsidRDefault="00E333A6" w:rsidP="00E333A6">
            <w:pPr>
              <w:tabs>
                <w:tab w:val="decimal" w:pos="342"/>
                <w:tab w:val="decimal" w:pos="680"/>
              </w:tabs>
              <w:snapToGrid w:val="0"/>
              <w:ind w:left="-108" w:right="-2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E333A6" w:rsidRPr="00567835" w:rsidRDefault="002E44AA" w:rsidP="00E333A6">
            <w:pPr>
              <w:tabs>
                <w:tab w:val="decimal" w:pos="680"/>
              </w:tabs>
              <w:ind w:right="-25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361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333A6" w:rsidRPr="00567835" w:rsidRDefault="00E333A6" w:rsidP="00E333A6">
            <w:pPr>
              <w:tabs>
                <w:tab w:val="decimal" w:pos="342"/>
                <w:tab w:val="decimal" w:pos="680"/>
              </w:tabs>
              <w:snapToGrid w:val="0"/>
              <w:ind w:right="-2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E333A6" w:rsidRPr="00567835" w:rsidRDefault="00E333A6" w:rsidP="00E333A6">
            <w:pPr>
              <w:tabs>
                <w:tab w:val="decimal" w:pos="871"/>
              </w:tabs>
              <w:snapToGrid w:val="0"/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291</w:t>
            </w:r>
          </w:p>
        </w:tc>
      </w:tr>
    </w:tbl>
    <w:p w:rsidR="00CE6D24" w:rsidRDefault="00CE6D24" w:rsidP="00A72CF0">
      <w:pPr>
        <w:ind w:left="540"/>
        <w:jc w:val="thaiDistribute"/>
        <w:rPr>
          <w:sz w:val="30"/>
          <w:szCs w:val="30"/>
          <w:cs/>
          <w:lang w:val="th-TH"/>
        </w:rPr>
      </w:pPr>
    </w:p>
    <w:tbl>
      <w:tblPr>
        <w:tblW w:w="919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7"/>
        <w:gridCol w:w="1276"/>
        <w:gridCol w:w="283"/>
        <w:gridCol w:w="1134"/>
        <w:gridCol w:w="284"/>
        <w:gridCol w:w="992"/>
        <w:gridCol w:w="283"/>
        <w:gridCol w:w="1112"/>
      </w:tblGrid>
      <w:tr w:rsidR="00A72CF0" w:rsidRPr="00567835" w:rsidTr="006127F9">
        <w:trPr>
          <w:trHeight w:val="83"/>
        </w:trPr>
        <w:tc>
          <w:tcPr>
            <w:tcW w:w="3827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67835">
              <w:rPr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</w:tcPr>
          <w:p w:rsidR="00A72CF0" w:rsidRPr="00567835" w:rsidRDefault="00A72CF0" w:rsidP="006127F9">
            <w:pPr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87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67835">
              <w:rPr>
                <w:b/>
                <w:bCs/>
                <w:color w:val="000000"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4E51B6" w:rsidRPr="00567835" w:rsidTr="006127F9">
        <w:trPr>
          <w:trHeight w:val="74"/>
        </w:trPr>
        <w:tc>
          <w:tcPr>
            <w:tcW w:w="3827" w:type="dxa"/>
            <w:shd w:val="clear" w:color="auto" w:fill="auto"/>
            <w:vAlign w:val="bottom"/>
          </w:tcPr>
          <w:p w:rsidR="004E51B6" w:rsidRPr="00567835" w:rsidRDefault="004E51B6" w:rsidP="004E51B6">
            <w:pPr>
              <w:rPr>
                <w:color w:val="000000"/>
                <w:sz w:val="28"/>
                <w:szCs w:val="28"/>
              </w:rPr>
            </w:pPr>
            <w:r w:rsidRPr="00567835">
              <w:rPr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</w:t>
            </w:r>
            <w:r>
              <w:rPr>
                <w:rFonts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งวดหกเดือน</w:t>
            </w:r>
            <w:r w:rsidRPr="00567835">
              <w:rPr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E51B6" w:rsidRPr="00567835" w:rsidRDefault="004E51B6" w:rsidP="004E51B6">
            <w:pPr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E51B6" w:rsidRPr="00567835" w:rsidRDefault="004E51B6" w:rsidP="004E51B6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E51B6" w:rsidRPr="00567835" w:rsidRDefault="004E51B6" w:rsidP="004E51B6">
            <w:pPr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60</w:t>
            </w:r>
          </w:p>
        </w:tc>
        <w:tc>
          <w:tcPr>
            <w:tcW w:w="284" w:type="dxa"/>
            <w:shd w:val="clear" w:color="auto" w:fill="auto"/>
          </w:tcPr>
          <w:p w:rsidR="004E51B6" w:rsidRPr="00567835" w:rsidRDefault="004E51B6" w:rsidP="004E51B6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E51B6" w:rsidRPr="00567835" w:rsidRDefault="004E51B6" w:rsidP="004E51B6">
            <w:pPr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E51B6" w:rsidRPr="00567835" w:rsidRDefault="004E51B6" w:rsidP="004E51B6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:rsidR="004E51B6" w:rsidRPr="00567835" w:rsidRDefault="004E51B6" w:rsidP="004E51B6">
            <w:pPr>
              <w:jc w:val="center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</w:rPr>
              <w:t>25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60</w:t>
            </w:r>
          </w:p>
        </w:tc>
      </w:tr>
      <w:tr w:rsidR="004E51B6" w:rsidRPr="00567835" w:rsidTr="006127F9">
        <w:trPr>
          <w:trHeight w:val="173"/>
        </w:trPr>
        <w:tc>
          <w:tcPr>
            <w:tcW w:w="3827" w:type="dxa"/>
            <w:shd w:val="clear" w:color="auto" w:fill="auto"/>
            <w:vAlign w:val="bottom"/>
          </w:tcPr>
          <w:p w:rsidR="004E51B6" w:rsidRPr="00567835" w:rsidRDefault="004E51B6" w:rsidP="004E51B6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5364" w:type="dxa"/>
            <w:gridSpan w:val="7"/>
            <w:shd w:val="clear" w:color="auto" w:fill="auto"/>
            <w:vAlign w:val="bottom"/>
          </w:tcPr>
          <w:p w:rsidR="004E51B6" w:rsidRPr="00567835" w:rsidRDefault="004E51B6" w:rsidP="004E51B6">
            <w:pPr>
              <w:jc w:val="center"/>
              <w:rPr>
                <w:color w:val="000000"/>
                <w:sz w:val="28"/>
                <w:szCs w:val="28"/>
                <w:cs/>
              </w:rPr>
            </w:pPr>
            <w:r w:rsidRPr="00567835">
              <w:rPr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4E51B6" w:rsidRPr="00567835" w:rsidTr="006127F9">
        <w:trPr>
          <w:trHeight w:val="74"/>
        </w:trPr>
        <w:tc>
          <w:tcPr>
            <w:tcW w:w="3827" w:type="dxa"/>
            <w:shd w:val="clear" w:color="auto" w:fill="auto"/>
            <w:vAlign w:val="bottom"/>
          </w:tcPr>
          <w:p w:rsidR="004E51B6" w:rsidRPr="00567835" w:rsidRDefault="004E51B6" w:rsidP="004E51B6">
            <w:pPr>
              <w:rPr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51B6" w:rsidRPr="00567835" w:rsidRDefault="004A4A58" w:rsidP="004E51B6">
            <w:pPr>
              <w:tabs>
                <w:tab w:val="decimal" w:pos="1039"/>
              </w:tabs>
              <w:ind w:right="-2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1,054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E51B6" w:rsidRPr="00567835" w:rsidRDefault="004E51B6" w:rsidP="004E51B6">
            <w:pPr>
              <w:tabs>
                <w:tab w:val="decimal" w:pos="680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E51B6" w:rsidRPr="00567835" w:rsidRDefault="007C1FDB" w:rsidP="004E51B6">
            <w:pPr>
              <w:tabs>
                <w:tab w:val="decimal" w:pos="874"/>
              </w:tabs>
              <w:ind w:right="-2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1,015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E51B6" w:rsidRPr="00567835" w:rsidRDefault="004E51B6" w:rsidP="004E51B6">
            <w:pPr>
              <w:tabs>
                <w:tab w:val="decimal" w:pos="680"/>
                <w:tab w:val="decimal" w:pos="792"/>
              </w:tabs>
              <w:snapToGrid w:val="0"/>
              <w:ind w:left="-108" w:right="-25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E51B6" w:rsidRPr="00567835" w:rsidRDefault="004A4A58" w:rsidP="004E51B6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E51B6" w:rsidRPr="00567835" w:rsidRDefault="004E51B6" w:rsidP="004E51B6">
            <w:pPr>
              <w:tabs>
                <w:tab w:val="decimal" w:pos="680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4E51B6" w:rsidRPr="00567835" w:rsidRDefault="007C1FDB" w:rsidP="004E51B6">
            <w:pPr>
              <w:tabs>
                <w:tab w:val="decimal" w:pos="871"/>
              </w:tabs>
              <w:snapToGrid w:val="0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878</w:t>
            </w:r>
          </w:p>
        </w:tc>
      </w:tr>
      <w:tr w:rsidR="004E51B6" w:rsidRPr="00567835" w:rsidTr="006127F9">
        <w:trPr>
          <w:trHeight w:val="83"/>
        </w:trPr>
        <w:tc>
          <w:tcPr>
            <w:tcW w:w="3827" w:type="dxa"/>
            <w:shd w:val="clear" w:color="auto" w:fill="auto"/>
            <w:vAlign w:val="bottom"/>
          </w:tcPr>
          <w:p w:rsidR="004E51B6" w:rsidRPr="00567835" w:rsidRDefault="004E51B6" w:rsidP="004E51B6">
            <w:pPr>
              <w:rPr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51B6" w:rsidRPr="00567835" w:rsidRDefault="004A4A58" w:rsidP="004E51B6">
            <w:pPr>
              <w:tabs>
                <w:tab w:val="decimal" w:pos="1039"/>
              </w:tabs>
              <w:ind w:right="-2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E51B6" w:rsidRPr="00567835" w:rsidRDefault="004E51B6" w:rsidP="004E51B6">
            <w:pPr>
              <w:tabs>
                <w:tab w:val="decimal" w:pos="680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E51B6" w:rsidRPr="00567835" w:rsidRDefault="007C1FDB" w:rsidP="004E51B6">
            <w:pPr>
              <w:tabs>
                <w:tab w:val="decimal" w:pos="874"/>
              </w:tabs>
              <w:ind w:right="-2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E51B6" w:rsidRPr="00567835" w:rsidRDefault="004E51B6" w:rsidP="004E51B6">
            <w:pPr>
              <w:tabs>
                <w:tab w:val="decimal" w:pos="680"/>
              </w:tabs>
              <w:snapToGrid w:val="0"/>
              <w:ind w:left="-108" w:right="-25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E51B6" w:rsidRPr="00567835" w:rsidRDefault="002E44AA" w:rsidP="004E51B6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E51B6" w:rsidRPr="00567835" w:rsidRDefault="004E51B6" w:rsidP="004E51B6">
            <w:pPr>
              <w:tabs>
                <w:tab w:val="decimal" w:pos="680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4E51B6" w:rsidRPr="00567835" w:rsidRDefault="007C1FDB" w:rsidP="004E51B6">
            <w:pPr>
              <w:tabs>
                <w:tab w:val="decimal" w:pos="871"/>
              </w:tabs>
              <w:snapToGrid w:val="0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4E51B6" w:rsidRPr="00567835" w:rsidTr="006127F9">
        <w:trPr>
          <w:trHeight w:val="74"/>
        </w:trPr>
        <w:tc>
          <w:tcPr>
            <w:tcW w:w="3827" w:type="dxa"/>
            <w:shd w:val="clear" w:color="auto" w:fill="auto"/>
            <w:vAlign w:val="bottom"/>
          </w:tcPr>
          <w:p w:rsidR="004E51B6" w:rsidRPr="00567835" w:rsidRDefault="004E51B6" w:rsidP="004E51B6">
            <w:pPr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4E51B6" w:rsidRPr="00567835" w:rsidRDefault="004A4A58" w:rsidP="004E51B6">
            <w:pPr>
              <w:tabs>
                <w:tab w:val="decimal" w:pos="1039"/>
              </w:tabs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1,080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E51B6" w:rsidRPr="00567835" w:rsidRDefault="004E51B6" w:rsidP="004E51B6">
            <w:pPr>
              <w:tabs>
                <w:tab w:val="decimal" w:pos="680"/>
              </w:tabs>
              <w:snapToGrid w:val="0"/>
              <w:ind w:right="-2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4E51B6" w:rsidRPr="00567835" w:rsidRDefault="007C1FDB" w:rsidP="004E51B6">
            <w:pPr>
              <w:tabs>
                <w:tab w:val="decimal" w:pos="874"/>
              </w:tabs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1,023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E51B6" w:rsidRPr="00567835" w:rsidRDefault="004E51B6" w:rsidP="004E51B6">
            <w:pPr>
              <w:tabs>
                <w:tab w:val="decimal" w:pos="342"/>
                <w:tab w:val="decimal" w:pos="680"/>
              </w:tabs>
              <w:snapToGrid w:val="0"/>
              <w:ind w:left="-108" w:right="-2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4E51B6" w:rsidRPr="00567835" w:rsidRDefault="002E44AA" w:rsidP="00D25915">
            <w:pPr>
              <w:tabs>
                <w:tab w:val="decimal" w:pos="753"/>
              </w:tabs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906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E51B6" w:rsidRPr="00567835" w:rsidRDefault="004E51B6" w:rsidP="004E51B6">
            <w:pPr>
              <w:tabs>
                <w:tab w:val="decimal" w:pos="342"/>
                <w:tab w:val="decimal" w:pos="680"/>
              </w:tabs>
              <w:snapToGrid w:val="0"/>
              <w:ind w:right="-2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4E51B6" w:rsidRPr="00567835" w:rsidRDefault="00E671F3" w:rsidP="004E51B6">
            <w:pPr>
              <w:tabs>
                <w:tab w:val="decimal" w:pos="871"/>
              </w:tabs>
              <w:snapToGrid w:val="0"/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885</w:t>
            </w:r>
          </w:p>
        </w:tc>
      </w:tr>
    </w:tbl>
    <w:p w:rsidR="00A72CF0" w:rsidRPr="00CE6D24" w:rsidRDefault="00A72CF0" w:rsidP="00A72CF0">
      <w:pPr>
        <w:ind w:left="540"/>
        <w:jc w:val="thaiDistribute"/>
        <w:rPr>
          <w:sz w:val="18"/>
          <w:szCs w:val="18"/>
          <w:cs/>
          <w:lang w:val="th-TH"/>
        </w:rPr>
      </w:pPr>
    </w:p>
    <w:p w:rsidR="000079F9" w:rsidRDefault="000079F9">
      <w:pPr>
        <w:suppressAutoHyphens w:val="0"/>
        <w:rPr>
          <w:b/>
          <w:bCs/>
          <w:spacing w:val="-4"/>
          <w:sz w:val="30"/>
          <w:szCs w:val="30"/>
        </w:rPr>
      </w:pPr>
      <w:r>
        <w:rPr>
          <w:b/>
          <w:bCs/>
          <w:spacing w:val="-4"/>
          <w:sz w:val="30"/>
          <w:szCs w:val="30"/>
        </w:rPr>
        <w:br w:type="page"/>
      </w:r>
    </w:p>
    <w:p w:rsidR="00A72CF0" w:rsidRPr="00567835" w:rsidRDefault="00502EED" w:rsidP="00A72CF0">
      <w:pPr>
        <w:ind w:left="540" w:hanging="540"/>
        <w:rPr>
          <w:b/>
          <w:bCs/>
          <w:spacing w:val="-4"/>
          <w:sz w:val="30"/>
          <w:szCs w:val="30"/>
        </w:rPr>
      </w:pPr>
      <w:r>
        <w:rPr>
          <w:b/>
          <w:bCs/>
          <w:spacing w:val="-4"/>
          <w:sz w:val="30"/>
          <w:szCs w:val="30"/>
        </w:rPr>
        <w:lastRenderedPageBreak/>
        <w:t>34</w:t>
      </w:r>
      <w:r w:rsidR="00A72CF0" w:rsidRPr="00567835">
        <w:rPr>
          <w:b/>
          <w:bCs/>
          <w:spacing w:val="-4"/>
          <w:sz w:val="30"/>
          <w:szCs w:val="30"/>
        </w:rPr>
        <w:tab/>
      </w:r>
      <w:r w:rsidR="00A72CF0" w:rsidRPr="00567835">
        <w:rPr>
          <w:b/>
          <w:bCs/>
          <w:spacing w:val="-4"/>
          <w:sz w:val="30"/>
          <w:szCs w:val="30"/>
          <w:cs/>
        </w:rPr>
        <w:t>สัญญาเช่าดำเนินงาน</w:t>
      </w:r>
    </w:p>
    <w:p w:rsidR="00A72CF0" w:rsidRPr="00CE6D24" w:rsidRDefault="00A72CF0" w:rsidP="00A72CF0">
      <w:pPr>
        <w:ind w:left="540"/>
        <w:jc w:val="thaiDistribute"/>
        <w:rPr>
          <w:sz w:val="18"/>
          <w:szCs w:val="18"/>
          <w:cs/>
          <w:lang w:val="th-TH"/>
        </w:rPr>
      </w:pPr>
    </w:p>
    <w:p w:rsidR="00A72CF0" w:rsidRPr="00567835" w:rsidRDefault="00A72CF0" w:rsidP="00A72CF0">
      <w:pPr>
        <w:tabs>
          <w:tab w:val="left" w:pos="540"/>
        </w:tabs>
        <w:ind w:left="540"/>
        <w:rPr>
          <w:i/>
          <w:iCs/>
          <w:szCs w:val="30"/>
        </w:rPr>
      </w:pPr>
      <w:r w:rsidRPr="00567835">
        <w:rPr>
          <w:i/>
          <w:iCs/>
          <w:sz w:val="30"/>
          <w:szCs w:val="30"/>
          <w:cs/>
        </w:rPr>
        <w:t>สัญญาเช่าด้านผู้เช่า</w:t>
      </w:r>
    </w:p>
    <w:p w:rsidR="00A72CF0" w:rsidRPr="00CE6D24" w:rsidRDefault="00A72CF0" w:rsidP="00A72CF0">
      <w:pPr>
        <w:tabs>
          <w:tab w:val="left" w:pos="540"/>
        </w:tabs>
        <w:ind w:left="540"/>
        <w:rPr>
          <w:sz w:val="18"/>
          <w:szCs w:val="18"/>
        </w:rPr>
      </w:pPr>
    </w:p>
    <w:p w:rsidR="00A75BD1" w:rsidRPr="00567835" w:rsidRDefault="00A72CF0" w:rsidP="00A72CF0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ธนาคารและบริษัทย่อยได้ทำสัญญาเช่าพื้นที่ทำการสาขา เคาน์เตอร์แลกเปลี่ยนเงินตราต่างประเทศ พื้นที่ติดตั้งตู้เอทีเอ็ม รถยนต์ อุปกรณ์สำนักงาน ภายใต้สัญญาเช่าดำเนินงานหลายสัญญา สัญญาเช่าดังกล่า</w:t>
      </w:r>
      <w:r w:rsidR="003346C4">
        <w:rPr>
          <w:sz w:val="30"/>
          <w:szCs w:val="30"/>
          <w:cs/>
        </w:rPr>
        <w:t xml:space="preserve">วมีระยะเวลาเช่าโดยเฉลี่ยประมาณ </w:t>
      </w:r>
      <w:r w:rsidR="003346C4">
        <w:rPr>
          <w:sz w:val="30"/>
          <w:szCs w:val="30"/>
        </w:rPr>
        <w:t>5</w:t>
      </w:r>
      <w:r w:rsidRPr="00567835">
        <w:rPr>
          <w:sz w:val="30"/>
          <w:szCs w:val="30"/>
          <w:cs/>
        </w:rPr>
        <w:t xml:space="preserve"> ปี โดยมีสิทธิต่อสัญญาเช่าเมื่อสิ้นสุดอายุสัญญา </w:t>
      </w:r>
    </w:p>
    <w:p w:rsidR="00A75BD1" w:rsidRPr="00CE6D24" w:rsidRDefault="00A75BD1" w:rsidP="00A72CF0">
      <w:pPr>
        <w:tabs>
          <w:tab w:val="left" w:pos="540"/>
        </w:tabs>
        <w:ind w:left="540"/>
        <w:jc w:val="thaiDistribute"/>
        <w:rPr>
          <w:sz w:val="18"/>
          <w:szCs w:val="18"/>
        </w:rPr>
      </w:pPr>
    </w:p>
    <w:p w:rsidR="00A72CF0" w:rsidRPr="00567835" w:rsidRDefault="00A72CF0" w:rsidP="00EA49B3">
      <w:pPr>
        <w:tabs>
          <w:tab w:val="left" w:pos="540"/>
        </w:tabs>
        <w:ind w:left="540"/>
        <w:jc w:val="thaiDistribute"/>
        <w:rPr>
          <w:sz w:val="30"/>
          <w:szCs w:val="30"/>
          <w:cs/>
        </w:rPr>
      </w:pPr>
      <w:r w:rsidRPr="00567835">
        <w:rPr>
          <w:sz w:val="30"/>
          <w:szCs w:val="30"/>
          <w:cs/>
        </w:rPr>
        <w:t>ค่าเช่าที่จ่ายให้ผู้ให้เช่าจะปรับปรุงตามอัตราค่าเช่าตลาดอย่างสม่ำเสมอ และธนาคารและบริษัทย่อยไม่ได้รับประโยชน์จากมูลค่าคงเหลือของสินทรัพย์ที่เช่าดังกล่าว จึงสรุปได้ว่าความเสี่ยงและผลตอบแทนทั้งหมดหรือเกือบทั้งหมดของสินทรัพย์ที่เช่ายังคงเป็นของผู้ให้เช่า</w:t>
      </w:r>
    </w:p>
    <w:p w:rsidR="00D91A31" w:rsidRPr="00CE6D24" w:rsidRDefault="00D91A31">
      <w:pPr>
        <w:suppressAutoHyphens w:val="0"/>
        <w:rPr>
          <w:sz w:val="18"/>
          <w:szCs w:val="18"/>
        </w:rPr>
      </w:pPr>
    </w:p>
    <w:p w:rsidR="00A72CF0" w:rsidRPr="00567835" w:rsidRDefault="00A72CF0" w:rsidP="00A72CF0">
      <w:pPr>
        <w:pStyle w:val="ListParagraph"/>
        <w:numPr>
          <w:ilvl w:val="0"/>
          <w:numId w:val="41"/>
        </w:numPr>
        <w:suppressAutoHyphens w:val="0"/>
        <w:jc w:val="thaiDistribute"/>
        <w:rPr>
          <w:rFonts w:ascii="Angsana New" w:hAnsi="Angsana New" w:cs="Angsana New"/>
          <w:i/>
          <w:iCs/>
          <w:szCs w:val="30"/>
        </w:rPr>
      </w:pPr>
      <w:r w:rsidRPr="00567835">
        <w:rPr>
          <w:rFonts w:ascii="Angsana New" w:hAnsi="Angsana New" w:cs="Angsana New"/>
          <w:i/>
          <w:iCs/>
          <w:sz w:val="30"/>
          <w:szCs w:val="30"/>
          <w:cs/>
        </w:rPr>
        <w:t>จำนวนเงินขั้นต่ำที่ต้องจ่ายในอนาคตทั้งสิ้น</w:t>
      </w:r>
    </w:p>
    <w:p w:rsidR="00A72CF0" w:rsidRPr="00CE6D24" w:rsidRDefault="00A72CF0" w:rsidP="00A72CF0">
      <w:pPr>
        <w:pStyle w:val="ListParagraph"/>
        <w:ind w:left="900"/>
        <w:jc w:val="thaiDistribute"/>
        <w:rPr>
          <w:rFonts w:ascii="Angsana New" w:hAnsi="Angsana New" w:cs="Angsana New"/>
          <w:szCs w:val="18"/>
        </w:rPr>
      </w:pPr>
    </w:p>
    <w:p w:rsidR="00A72CF0" w:rsidRPr="00567835" w:rsidRDefault="00A72CF0" w:rsidP="00A72CF0">
      <w:pPr>
        <w:pStyle w:val="ListParagraph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56783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E51B6" w:rsidRPr="00305D02">
        <w:rPr>
          <w:rFonts w:asciiTheme="majorBidi" w:hAnsiTheme="majorBidi" w:cstheme="majorBidi"/>
          <w:sz w:val="30"/>
          <w:szCs w:val="30"/>
          <w:cs/>
        </w:rPr>
        <w:t>30</w:t>
      </w:r>
      <w:r w:rsidR="004E51B6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4E51B6" w:rsidRPr="00305D02">
        <w:rPr>
          <w:rFonts w:asciiTheme="majorBidi" w:hAnsiTheme="majorBidi" w:cstheme="majorBidi"/>
          <w:sz w:val="30"/>
          <w:szCs w:val="30"/>
          <w:cs/>
        </w:rPr>
        <w:t>2561</w:t>
      </w:r>
      <w:r w:rsidR="004E51B6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567835">
        <w:rPr>
          <w:rFonts w:ascii="Angsana New" w:hAnsi="Angsana New" w:cs="Angsana New"/>
          <w:sz w:val="30"/>
          <w:szCs w:val="30"/>
        </w:rPr>
        <w:t>31</w:t>
      </w:r>
      <w:r w:rsidRPr="0056783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346C4">
        <w:rPr>
          <w:rFonts w:ascii="Angsana New" w:hAnsi="Angsana New" w:cs="Angsana New"/>
          <w:sz w:val="30"/>
          <w:szCs w:val="30"/>
        </w:rPr>
        <w:t>2560</w:t>
      </w:r>
      <w:r w:rsidR="006E1AD1" w:rsidRPr="005678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567835">
        <w:rPr>
          <w:rFonts w:ascii="Angsana New" w:hAnsi="Angsana New" w:cs="Angsana New"/>
          <w:sz w:val="30"/>
          <w:szCs w:val="30"/>
          <w:cs/>
        </w:rPr>
        <w:t>จำนวนเงินขั้นต่ำที่ต้องจ่ายในอนาคตทั้งสิ้นภายใต้สัญญาเช่าดำเนินงานที่ยกเลิกไม่ได้มีดังนี้</w:t>
      </w:r>
    </w:p>
    <w:p w:rsidR="00A72CF0" w:rsidRPr="00CE6D24" w:rsidRDefault="00A72CF0" w:rsidP="00A72CF0">
      <w:pPr>
        <w:pStyle w:val="ListParagraph"/>
        <w:ind w:left="900"/>
        <w:jc w:val="thaiDistribute"/>
        <w:rPr>
          <w:rFonts w:ascii="Angsana New" w:hAnsi="Angsana New" w:cs="Angsana New"/>
          <w:szCs w:val="18"/>
          <w:highlight w:val="cyan"/>
        </w:rPr>
      </w:pPr>
    </w:p>
    <w:tbl>
      <w:tblPr>
        <w:tblW w:w="8855" w:type="dxa"/>
        <w:tblInd w:w="784" w:type="dxa"/>
        <w:tblLayout w:type="fixed"/>
        <w:tblLook w:val="0000" w:firstRow="0" w:lastRow="0" w:firstColumn="0" w:lastColumn="0" w:noHBand="0" w:noVBand="0"/>
      </w:tblPr>
      <w:tblGrid>
        <w:gridCol w:w="2294"/>
        <w:gridCol w:w="1458"/>
        <w:gridCol w:w="1134"/>
        <w:gridCol w:w="284"/>
        <w:gridCol w:w="1059"/>
        <w:gridCol w:w="236"/>
        <w:gridCol w:w="1052"/>
        <w:gridCol w:w="236"/>
        <w:gridCol w:w="1102"/>
      </w:tblGrid>
      <w:tr w:rsidR="00A72CF0" w:rsidRPr="00567835" w:rsidTr="006127F9">
        <w:tc>
          <w:tcPr>
            <w:tcW w:w="2294" w:type="dxa"/>
            <w:shd w:val="clear" w:color="auto" w:fill="auto"/>
            <w:vAlign w:val="bottom"/>
          </w:tcPr>
          <w:p w:rsidR="00A72CF0" w:rsidRPr="00567835" w:rsidRDefault="00A72CF0" w:rsidP="00EA49B3">
            <w:pPr>
              <w:tabs>
                <w:tab w:val="left" w:pos="72"/>
              </w:tabs>
              <w:snapToGrid w:val="0"/>
              <w:spacing w:line="360" w:lineRule="exact"/>
              <w:ind w:left="-18"/>
              <w:jc w:val="center"/>
              <w:rPr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A72CF0" w:rsidRPr="00567835" w:rsidRDefault="00A72CF0" w:rsidP="00EA49B3">
            <w:pPr>
              <w:snapToGrid w:val="0"/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477" w:type="dxa"/>
            <w:gridSpan w:val="3"/>
            <w:shd w:val="clear" w:color="auto" w:fill="auto"/>
            <w:vAlign w:val="bottom"/>
          </w:tcPr>
          <w:p w:rsidR="00A72CF0" w:rsidRPr="00567835" w:rsidRDefault="00A72CF0" w:rsidP="00EA49B3">
            <w:pPr>
              <w:spacing w:line="360" w:lineRule="exact"/>
              <w:ind w:left="-27" w:right="-45"/>
              <w:jc w:val="center"/>
              <w:rPr>
                <w:b/>
                <w:bCs/>
                <w:sz w:val="30"/>
                <w:szCs w:val="30"/>
              </w:rPr>
            </w:pPr>
            <w:r w:rsidRPr="00567835">
              <w:rPr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567835" w:rsidRDefault="00A72CF0" w:rsidP="00EA49B3">
            <w:pPr>
              <w:pStyle w:val="BodyText"/>
              <w:snapToGrid w:val="0"/>
              <w:spacing w:line="360" w:lineRule="exact"/>
              <w:ind w:left="-27" w:right="-45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390" w:type="dxa"/>
            <w:gridSpan w:val="3"/>
            <w:shd w:val="clear" w:color="auto" w:fill="auto"/>
            <w:vAlign w:val="bottom"/>
          </w:tcPr>
          <w:p w:rsidR="00A72CF0" w:rsidRPr="00567835" w:rsidRDefault="00A72CF0" w:rsidP="00EA49B3">
            <w:pPr>
              <w:spacing w:line="360" w:lineRule="exact"/>
              <w:ind w:left="-27" w:right="-45"/>
              <w:jc w:val="center"/>
              <w:rPr>
                <w:sz w:val="30"/>
                <w:szCs w:val="30"/>
              </w:rPr>
            </w:pPr>
            <w:r w:rsidRPr="00567835">
              <w:rPr>
                <w:b/>
                <w:bCs/>
                <w:sz w:val="30"/>
                <w:szCs w:val="30"/>
                <w:cs/>
              </w:rPr>
              <w:t>งบการเงินเฉพาะธนาคาร</w:t>
            </w:r>
          </w:p>
        </w:tc>
      </w:tr>
      <w:tr w:rsidR="004E51B6" w:rsidRPr="00567835" w:rsidTr="006127F9">
        <w:tc>
          <w:tcPr>
            <w:tcW w:w="2294" w:type="dxa"/>
            <w:shd w:val="clear" w:color="auto" w:fill="auto"/>
            <w:vAlign w:val="bottom"/>
          </w:tcPr>
          <w:p w:rsidR="004E51B6" w:rsidRPr="00567835" w:rsidRDefault="004E51B6" w:rsidP="004E51B6">
            <w:pPr>
              <w:spacing w:line="360" w:lineRule="exact"/>
              <w:ind w:left="-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4E51B6" w:rsidRPr="00567835" w:rsidRDefault="004E51B6" w:rsidP="004E51B6">
            <w:pPr>
              <w:spacing w:line="3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E51B6" w:rsidRPr="00567835" w:rsidRDefault="004E51B6" w:rsidP="004E51B6">
            <w:pPr>
              <w:spacing w:line="360" w:lineRule="exact"/>
              <w:ind w:left="-38" w:right="-108"/>
              <w:jc w:val="center"/>
              <w:rPr>
                <w:color w:val="000000"/>
                <w:spacing w:val="-6"/>
                <w:sz w:val="30"/>
                <w:szCs w:val="30"/>
              </w:rPr>
            </w:pPr>
            <w:r>
              <w:rPr>
                <w:rFonts w:hint="cs"/>
                <w:color w:val="000000"/>
                <w:spacing w:val="-6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84" w:type="dxa"/>
            <w:shd w:val="clear" w:color="auto" w:fill="auto"/>
          </w:tcPr>
          <w:p w:rsidR="004E51B6" w:rsidRPr="00567835" w:rsidRDefault="004E51B6" w:rsidP="004E51B6">
            <w:pPr>
              <w:pStyle w:val="BodyText"/>
              <w:snapToGrid w:val="0"/>
              <w:spacing w:line="360" w:lineRule="exact"/>
              <w:ind w:left="-27" w:right="-45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:rsidR="004E51B6" w:rsidRPr="00567835" w:rsidRDefault="004E51B6" w:rsidP="004E51B6">
            <w:pPr>
              <w:spacing w:line="360" w:lineRule="exact"/>
              <w:ind w:left="-108" w:right="-108"/>
              <w:jc w:val="center"/>
              <w:rPr>
                <w:color w:val="000000"/>
                <w:spacing w:val="-6"/>
                <w:sz w:val="30"/>
                <w:szCs w:val="30"/>
              </w:rPr>
            </w:pPr>
            <w:r>
              <w:rPr>
                <w:rFonts w:hint="cs"/>
                <w:color w:val="000000"/>
                <w:spacing w:val="-6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E51B6" w:rsidRPr="00567835" w:rsidRDefault="004E51B6" w:rsidP="004E51B6">
            <w:pPr>
              <w:pStyle w:val="BodyText"/>
              <w:snapToGrid w:val="0"/>
              <w:spacing w:line="360" w:lineRule="exact"/>
              <w:ind w:left="-27" w:right="-45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:rsidR="004E51B6" w:rsidRPr="00567835" w:rsidRDefault="004E51B6" w:rsidP="004E51B6">
            <w:pPr>
              <w:spacing w:line="360" w:lineRule="exact"/>
              <w:ind w:left="-38" w:right="-108"/>
              <w:jc w:val="center"/>
              <w:rPr>
                <w:color w:val="000000"/>
                <w:spacing w:val="-6"/>
                <w:sz w:val="30"/>
                <w:szCs w:val="30"/>
              </w:rPr>
            </w:pPr>
            <w:r>
              <w:rPr>
                <w:rFonts w:hint="cs"/>
                <w:color w:val="000000"/>
                <w:spacing w:val="-6"/>
                <w:sz w:val="30"/>
                <w:szCs w:val="30"/>
                <w:cs/>
              </w:rPr>
              <w:t>3</w:t>
            </w:r>
            <w:r w:rsidR="00FD4316">
              <w:rPr>
                <w:color w:val="000000"/>
                <w:spacing w:val="-6"/>
                <w:sz w:val="30"/>
                <w:szCs w:val="30"/>
              </w:rPr>
              <w:t>0</w:t>
            </w:r>
            <w:r>
              <w:rPr>
                <w:rFonts w:hint="cs"/>
                <w:color w:val="000000"/>
                <w:spacing w:val="-6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shd w:val="clear" w:color="auto" w:fill="auto"/>
          </w:tcPr>
          <w:p w:rsidR="004E51B6" w:rsidRPr="00567835" w:rsidRDefault="004E51B6" w:rsidP="004E51B6">
            <w:pPr>
              <w:pStyle w:val="BodyText"/>
              <w:snapToGrid w:val="0"/>
              <w:spacing w:line="360" w:lineRule="exact"/>
              <w:ind w:left="-27" w:right="-45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:rsidR="004E51B6" w:rsidRPr="00567835" w:rsidRDefault="004E51B6" w:rsidP="004E51B6">
            <w:pPr>
              <w:spacing w:line="360" w:lineRule="exact"/>
              <w:ind w:left="-108" w:right="-108"/>
              <w:jc w:val="center"/>
              <w:rPr>
                <w:color w:val="000000"/>
                <w:spacing w:val="-6"/>
                <w:sz w:val="30"/>
                <w:szCs w:val="30"/>
              </w:rPr>
            </w:pPr>
            <w:r>
              <w:rPr>
                <w:rFonts w:hint="cs"/>
                <w:color w:val="000000"/>
                <w:spacing w:val="-6"/>
                <w:sz w:val="30"/>
                <w:szCs w:val="30"/>
                <w:cs/>
              </w:rPr>
              <w:t>3</w:t>
            </w:r>
            <w:r w:rsidR="00FD4316">
              <w:rPr>
                <w:color w:val="000000"/>
                <w:spacing w:val="-6"/>
                <w:sz w:val="30"/>
                <w:szCs w:val="30"/>
              </w:rPr>
              <w:t>1</w:t>
            </w:r>
            <w:r>
              <w:rPr>
                <w:rFonts w:hint="cs"/>
                <w:color w:val="000000"/>
                <w:spacing w:val="-6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E51B6" w:rsidRPr="00567835" w:rsidTr="006127F9">
        <w:tc>
          <w:tcPr>
            <w:tcW w:w="2294" w:type="dxa"/>
            <w:shd w:val="clear" w:color="auto" w:fill="auto"/>
            <w:vAlign w:val="bottom"/>
          </w:tcPr>
          <w:p w:rsidR="004E51B6" w:rsidRPr="00567835" w:rsidRDefault="004E51B6" w:rsidP="004E51B6">
            <w:pPr>
              <w:spacing w:line="360" w:lineRule="exact"/>
              <w:ind w:left="-18"/>
              <w:jc w:val="center"/>
              <w:rPr>
                <w:sz w:val="30"/>
                <w:szCs w:val="30"/>
                <w:cs/>
              </w:rPr>
            </w:pPr>
            <w:r w:rsidRPr="00567835">
              <w:rPr>
                <w:sz w:val="30"/>
                <w:szCs w:val="30"/>
                <w:cs/>
              </w:rPr>
              <w:t>ประเภท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4E51B6" w:rsidRPr="00567835" w:rsidRDefault="004E51B6" w:rsidP="004E51B6">
            <w:pP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567835">
              <w:rPr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E51B6" w:rsidRPr="00567835" w:rsidRDefault="004E51B6" w:rsidP="004E51B6">
            <w:pPr>
              <w:spacing w:line="360" w:lineRule="exact"/>
              <w:ind w:left="-38" w:right="-108"/>
              <w:jc w:val="center"/>
              <w:rPr>
                <w:color w:val="000000"/>
                <w:spacing w:val="-6"/>
                <w:sz w:val="30"/>
                <w:szCs w:val="30"/>
              </w:rPr>
            </w:pPr>
            <w:r w:rsidRPr="00567835">
              <w:rPr>
                <w:color w:val="000000"/>
                <w:spacing w:val="-6"/>
                <w:sz w:val="30"/>
                <w:szCs w:val="30"/>
              </w:rPr>
              <w:t>256</w:t>
            </w:r>
            <w:r>
              <w:rPr>
                <w:rFonts w:hint="cs"/>
                <w:color w:val="000000"/>
                <w:spacing w:val="-6"/>
                <w:sz w:val="30"/>
                <w:szCs w:val="30"/>
                <w:cs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:rsidR="004E51B6" w:rsidRPr="00567835" w:rsidRDefault="004E51B6" w:rsidP="004E51B6">
            <w:pPr>
              <w:pStyle w:val="BodyText"/>
              <w:snapToGrid w:val="0"/>
              <w:spacing w:line="360" w:lineRule="exact"/>
              <w:ind w:left="-27" w:right="-45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:rsidR="004E51B6" w:rsidRPr="00567835" w:rsidRDefault="004E51B6" w:rsidP="004E51B6">
            <w:pPr>
              <w:spacing w:line="360" w:lineRule="exact"/>
              <w:ind w:left="-108" w:right="-108"/>
              <w:jc w:val="center"/>
              <w:rPr>
                <w:color w:val="000000"/>
                <w:spacing w:val="-6"/>
                <w:sz w:val="30"/>
                <w:szCs w:val="30"/>
                <w:cs/>
              </w:rPr>
            </w:pPr>
            <w:r w:rsidRPr="00567835">
              <w:rPr>
                <w:color w:val="000000"/>
                <w:spacing w:val="-6"/>
                <w:sz w:val="30"/>
                <w:szCs w:val="30"/>
              </w:rPr>
              <w:t>25</w:t>
            </w:r>
            <w:r>
              <w:rPr>
                <w:rFonts w:hint="cs"/>
                <w:color w:val="000000"/>
                <w:spacing w:val="-6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E51B6" w:rsidRPr="00567835" w:rsidRDefault="004E51B6" w:rsidP="004E51B6">
            <w:pPr>
              <w:pStyle w:val="BodyText"/>
              <w:snapToGrid w:val="0"/>
              <w:spacing w:line="360" w:lineRule="exact"/>
              <w:ind w:left="-27" w:right="-45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:rsidR="004E51B6" w:rsidRPr="00567835" w:rsidRDefault="004E51B6" w:rsidP="004E51B6">
            <w:pPr>
              <w:spacing w:line="360" w:lineRule="exact"/>
              <w:ind w:left="-38" w:right="-108"/>
              <w:jc w:val="center"/>
              <w:rPr>
                <w:color w:val="000000"/>
                <w:spacing w:val="-6"/>
                <w:sz w:val="30"/>
                <w:szCs w:val="30"/>
              </w:rPr>
            </w:pPr>
            <w:r w:rsidRPr="00567835">
              <w:rPr>
                <w:color w:val="000000"/>
                <w:spacing w:val="-6"/>
                <w:sz w:val="30"/>
                <w:szCs w:val="30"/>
              </w:rPr>
              <w:t>256</w:t>
            </w:r>
            <w:r>
              <w:rPr>
                <w:rFonts w:hint="cs"/>
                <w:color w:val="000000"/>
                <w:spacing w:val="-6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4E51B6" w:rsidRPr="00567835" w:rsidRDefault="004E51B6" w:rsidP="004E51B6">
            <w:pPr>
              <w:pStyle w:val="BodyText"/>
              <w:snapToGrid w:val="0"/>
              <w:spacing w:line="360" w:lineRule="exact"/>
              <w:ind w:left="-27" w:right="-45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:rsidR="004E51B6" w:rsidRPr="00567835" w:rsidRDefault="004E51B6" w:rsidP="004E51B6">
            <w:pPr>
              <w:spacing w:line="360" w:lineRule="exact"/>
              <w:ind w:left="-108" w:right="-108"/>
              <w:jc w:val="center"/>
              <w:rPr>
                <w:color w:val="000000"/>
                <w:spacing w:val="-6"/>
                <w:sz w:val="30"/>
                <w:szCs w:val="30"/>
                <w:cs/>
              </w:rPr>
            </w:pPr>
            <w:r w:rsidRPr="00567835">
              <w:rPr>
                <w:color w:val="000000"/>
                <w:spacing w:val="-6"/>
                <w:sz w:val="30"/>
                <w:szCs w:val="30"/>
              </w:rPr>
              <w:t>25</w:t>
            </w:r>
            <w:r>
              <w:rPr>
                <w:rFonts w:hint="cs"/>
                <w:color w:val="000000"/>
                <w:spacing w:val="-6"/>
                <w:sz w:val="30"/>
                <w:szCs w:val="30"/>
                <w:cs/>
              </w:rPr>
              <w:t>60</w:t>
            </w:r>
          </w:p>
        </w:tc>
      </w:tr>
      <w:tr w:rsidR="004E51B6" w:rsidRPr="00567835" w:rsidTr="006127F9">
        <w:tc>
          <w:tcPr>
            <w:tcW w:w="2294" w:type="dxa"/>
            <w:shd w:val="clear" w:color="auto" w:fill="auto"/>
            <w:vAlign w:val="bottom"/>
          </w:tcPr>
          <w:p w:rsidR="004E51B6" w:rsidRPr="00567835" w:rsidRDefault="004E51B6" w:rsidP="004E51B6">
            <w:pPr>
              <w:snapToGrid w:val="0"/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4E51B6" w:rsidRPr="00567835" w:rsidRDefault="004E51B6" w:rsidP="004E51B6">
            <w:pPr>
              <w:snapToGrid w:val="0"/>
              <w:spacing w:line="360" w:lineRule="exact"/>
              <w:jc w:val="center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5103" w:type="dxa"/>
            <w:gridSpan w:val="7"/>
            <w:shd w:val="clear" w:color="auto" w:fill="auto"/>
            <w:vAlign w:val="bottom"/>
          </w:tcPr>
          <w:p w:rsidR="004E51B6" w:rsidRPr="00567835" w:rsidRDefault="004E51B6" w:rsidP="004E51B6">
            <w:pPr>
              <w:spacing w:line="360" w:lineRule="exact"/>
              <w:ind w:left="-27" w:right="-45"/>
              <w:jc w:val="center"/>
              <w:rPr>
                <w:sz w:val="30"/>
                <w:szCs w:val="30"/>
                <w:cs/>
              </w:rPr>
            </w:pPr>
            <w:r w:rsidRPr="00567835">
              <w:rPr>
                <w:i/>
                <w:iCs/>
                <w:sz w:val="30"/>
                <w:szCs w:val="30"/>
                <w:cs/>
                <w:lang w:val="th-TH"/>
              </w:rPr>
              <w:t>(ล้านบาท)</w:t>
            </w:r>
          </w:p>
        </w:tc>
      </w:tr>
      <w:tr w:rsidR="004E51B6" w:rsidRPr="00567835" w:rsidTr="0020180B">
        <w:tc>
          <w:tcPr>
            <w:tcW w:w="2294" w:type="dxa"/>
            <w:shd w:val="clear" w:color="auto" w:fill="auto"/>
            <w:vAlign w:val="bottom"/>
          </w:tcPr>
          <w:p w:rsidR="004E51B6" w:rsidRPr="00567835" w:rsidRDefault="004E51B6" w:rsidP="004E51B6">
            <w:pPr>
              <w:spacing w:line="360" w:lineRule="exact"/>
              <w:rPr>
                <w:sz w:val="30"/>
                <w:szCs w:val="30"/>
                <w:cs/>
                <w:lang w:val="th-TH"/>
              </w:rPr>
            </w:pPr>
            <w:r w:rsidRPr="00567835">
              <w:rPr>
                <w:sz w:val="30"/>
                <w:szCs w:val="30"/>
                <w:cs/>
              </w:rPr>
              <w:t>ที่ดินและ/หรืออาคาร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4E51B6" w:rsidRPr="00567835" w:rsidRDefault="004E51B6" w:rsidP="004E51B6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67835">
              <w:rPr>
                <w:sz w:val="30"/>
                <w:szCs w:val="30"/>
                <w:cs/>
                <w:lang w:val="th-TH"/>
              </w:rPr>
              <w:t>ภายใน 1 ปี</w:t>
            </w:r>
          </w:p>
        </w:tc>
        <w:tc>
          <w:tcPr>
            <w:tcW w:w="1134" w:type="dxa"/>
            <w:shd w:val="clear" w:color="auto" w:fill="auto"/>
          </w:tcPr>
          <w:p w:rsidR="004E51B6" w:rsidRPr="00C232ED" w:rsidRDefault="00C232ED" w:rsidP="00C232ED">
            <w:pPr>
              <w:tabs>
                <w:tab w:val="decimal" w:pos="918"/>
              </w:tabs>
              <w:spacing w:line="360" w:lineRule="exact"/>
              <w:ind w:right="-128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GB"/>
              </w:rPr>
              <w:t>2,434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E51B6" w:rsidRPr="00567835" w:rsidRDefault="004E51B6" w:rsidP="004E51B6">
            <w:pPr>
              <w:pStyle w:val="BodyText"/>
              <w:tabs>
                <w:tab w:val="decimal" w:pos="612"/>
              </w:tabs>
              <w:snapToGrid w:val="0"/>
              <w:spacing w:line="360" w:lineRule="exact"/>
              <w:ind w:left="-27" w:right="-45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:rsidR="004E51B6" w:rsidRPr="00567835" w:rsidRDefault="004E51B6" w:rsidP="004E51B6">
            <w:pPr>
              <w:tabs>
                <w:tab w:val="decimal" w:pos="918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567835">
              <w:rPr>
                <w:sz w:val="30"/>
                <w:szCs w:val="30"/>
                <w:lang w:val="en-GB"/>
              </w:rPr>
              <w:t>2,310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E51B6" w:rsidRPr="00567835" w:rsidRDefault="004E51B6" w:rsidP="004E51B6">
            <w:pPr>
              <w:pStyle w:val="BodyText"/>
              <w:tabs>
                <w:tab w:val="decimal" w:pos="612"/>
              </w:tabs>
              <w:snapToGrid w:val="0"/>
              <w:spacing w:line="360" w:lineRule="exact"/>
              <w:ind w:left="-27" w:right="-45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:rsidR="004E51B6" w:rsidRPr="00567835" w:rsidRDefault="0022062E" w:rsidP="004E51B6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2,230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E51B6" w:rsidRPr="00567835" w:rsidRDefault="004E51B6" w:rsidP="004E51B6">
            <w:pPr>
              <w:pStyle w:val="BodyText"/>
              <w:tabs>
                <w:tab w:val="decimal" w:pos="612"/>
              </w:tabs>
              <w:snapToGrid w:val="0"/>
              <w:spacing w:line="360" w:lineRule="exact"/>
              <w:ind w:left="-27" w:right="-45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4E51B6" w:rsidRPr="00567835" w:rsidRDefault="004E51B6" w:rsidP="004E51B6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567835">
              <w:rPr>
                <w:sz w:val="30"/>
                <w:szCs w:val="30"/>
                <w:lang w:val="en-GB"/>
              </w:rPr>
              <w:t>2,143</w:t>
            </w:r>
          </w:p>
        </w:tc>
      </w:tr>
      <w:tr w:rsidR="004E51B6" w:rsidRPr="00567835" w:rsidTr="0020180B">
        <w:tc>
          <w:tcPr>
            <w:tcW w:w="2294" w:type="dxa"/>
            <w:shd w:val="clear" w:color="auto" w:fill="auto"/>
            <w:vAlign w:val="bottom"/>
          </w:tcPr>
          <w:p w:rsidR="004E51B6" w:rsidRPr="00567835" w:rsidRDefault="004E51B6" w:rsidP="004E51B6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4E51B6" w:rsidRPr="00567835" w:rsidRDefault="004E51B6" w:rsidP="004E51B6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67835">
              <w:rPr>
                <w:sz w:val="30"/>
                <w:szCs w:val="30"/>
                <w:cs/>
              </w:rPr>
              <w:t>1 - 5 ปี</w:t>
            </w:r>
          </w:p>
        </w:tc>
        <w:tc>
          <w:tcPr>
            <w:tcW w:w="1134" w:type="dxa"/>
            <w:shd w:val="clear" w:color="auto" w:fill="auto"/>
          </w:tcPr>
          <w:p w:rsidR="004E51B6" w:rsidRPr="00567835" w:rsidRDefault="00C232ED" w:rsidP="004E51B6">
            <w:pPr>
              <w:tabs>
                <w:tab w:val="decimal" w:pos="918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1,714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E51B6" w:rsidRPr="00567835" w:rsidRDefault="004E51B6" w:rsidP="004E51B6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:rsidR="004E51B6" w:rsidRPr="00567835" w:rsidRDefault="004E51B6" w:rsidP="004E51B6">
            <w:pPr>
              <w:tabs>
                <w:tab w:val="decimal" w:pos="918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567835">
              <w:rPr>
                <w:sz w:val="30"/>
                <w:szCs w:val="30"/>
                <w:lang w:val="en-GB"/>
              </w:rPr>
              <w:t>1,839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E51B6" w:rsidRPr="00567835" w:rsidRDefault="004E51B6" w:rsidP="004E51B6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:rsidR="004E51B6" w:rsidRPr="00567835" w:rsidRDefault="0022062E" w:rsidP="004E51B6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1,554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E51B6" w:rsidRPr="00567835" w:rsidRDefault="004E51B6" w:rsidP="004E51B6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4E51B6" w:rsidRPr="00567835" w:rsidRDefault="004E51B6" w:rsidP="004E51B6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567835">
              <w:rPr>
                <w:sz w:val="30"/>
                <w:szCs w:val="30"/>
                <w:lang w:val="en-GB"/>
              </w:rPr>
              <w:t>1,692</w:t>
            </w:r>
          </w:p>
        </w:tc>
      </w:tr>
      <w:tr w:rsidR="004E51B6" w:rsidRPr="00567835" w:rsidTr="0020180B">
        <w:tc>
          <w:tcPr>
            <w:tcW w:w="2294" w:type="dxa"/>
            <w:shd w:val="clear" w:color="auto" w:fill="auto"/>
            <w:vAlign w:val="bottom"/>
          </w:tcPr>
          <w:p w:rsidR="004E51B6" w:rsidRPr="00567835" w:rsidRDefault="004E51B6" w:rsidP="004E51B6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4E51B6" w:rsidRPr="00567835" w:rsidRDefault="004E51B6" w:rsidP="004E51B6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67835">
              <w:rPr>
                <w:sz w:val="30"/>
                <w:szCs w:val="30"/>
                <w:cs/>
              </w:rPr>
              <w:t>5 ปี ขึ้นไป</w:t>
            </w:r>
          </w:p>
        </w:tc>
        <w:tc>
          <w:tcPr>
            <w:tcW w:w="1134" w:type="dxa"/>
            <w:shd w:val="clear" w:color="auto" w:fill="auto"/>
          </w:tcPr>
          <w:p w:rsidR="004E51B6" w:rsidRPr="00567835" w:rsidRDefault="00C232ED" w:rsidP="004E51B6">
            <w:pPr>
              <w:tabs>
                <w:tab w:val="decimal" w:pos="918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176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E51B6" w:rsidRPr="00567835" w:rsidRDefault="004E51B6" w:rsidP="004E51B6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:rsidR="004E51B6" w:rsidRPr="00567835" w:rsidRDefault="004E51B6" w:rsidP="004E51B6">
            <w:pPr>
              <w:tabs>
                <w:tab w:val="decimal" w:pos="918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567835">
              <w:rPr>
                <w:sz w:val="30"/>
                <w:szCs w:val="30"/>
                <w:lang w:val="en-GB"/>
              </w:rPr>
              <w:t>192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E51B6" w:rsidRPr="00567835" w:rsidRDefault="004E51B6" w:rsidP="004E51B6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:rsidR="004E51B6" w:rsidRPr="00567835" w:rsidRDefault="0022062E" w:rsidP="004E51B6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176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E51B6" w:rsidRPr="00567835" w:rsidRDefault="004E51B6" w:rsidP="004E51B6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4E51B6" w:rsidRPr="00567835" w:rsidRDefault="004E51B6" w:rsidP="004E51B6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567835">
              <w:rPr>
                <w:sz w:val="30"/>
                <w:szCs w:val="30"/>
                <w:lang w:val="en-GB"/>
              </w:rPr>
              <w:t>192</w:t>
            </w:r>
          </w:p>
        </w:tc>
      </w:tr>
      <w:tr w:rsidR="004E51B6" w:rsidRPr="00567835" w:rsidTr="006127F9">
        <w:tc>
          <w:tcPr>
            <w:tcW w:w="2294" w:type="dxa"/>
            <w:shd w:val="clear" w:color="auto" w:fill="auto"/>
            <w:vAlign w:val="bottom"/>
          </w:tcPr>
          <w:p w:rsidR="004E51B6" w:rsidRPr="00567835" w:rsidRDefault="004E51B6" w:rsidP="004E51B6">
            <w:pPr>
              <w:spacing w:line="360" w:lineRule="exact"/>
              <w:rPr>
                <w:sz w:val="30"/>
                <w:szCs w:val="30"/>
              </w:rPr>
            </w:pPr>
            <w:r w:rsidRPr="00567835">
              <w:rPr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4E51B6" w:rsidRPr="00567835" w:rsidRDefault="004E51B6" w:rsidP="004E51B6">
            <w:pP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567835">
              <w:rPr>
                <w:sz w:val="30"/>
                <w:szCs w:val="30"/>
                <w:cs/>
              </w:rPr>
              <w:t>ภายใน 1 ปี</w:t>
            </w:r>
          </w:p>
        </w:tc>
        <w:tc>
          <w:tcPr>
            <w:tcW w:w="1134" w:type="dxa"/>
            <w:shd w:val="clear" w:color="auto" w:fill="auto"/>
          </w:tcPr>
          <w:p w:rsidR="004E51B6" w:rsidRPr="00567835" w:rsidRDefault="00C232ED" w:rsidP="004E51B6">
            <w:pPr>
              <w:tabs>
                <w:tab w:val="decimal" w:pos="918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98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E51B6" w:rsidRPr="00567835" w:rsidRDefault="004E51B6" w:rsidP="004E51B6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:rsidR="004E51B6" w:rsidRPr="00567835" w:rsidRDefault="004E51B6" w:rsidP="004E51B6">
            <w:pPr>
              <w:tabs>
                <w:tab w:val="decimal" w:pos="918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567835">
              <w:rPr>
                <w:sz w:val="30"/>
                <w:szCs w:val="30"/>
                <w:lang w:val="en-GB"/>
              </w:rPr>
              <w:t>143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E51B6" w:rsidRPr="00567835" w:rsidRDefault="004E51B6" w:rsidP="004E51B6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:rsidR="004E51B6" w:rsidRPr="00567835" w:rsidRDefault="0022062E" w:rsidP="004E51B6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98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E51B6" w:rsidRPr="00567835" w:rsidRDefault="004E51B6" w:rsidP="004E51B6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4E51B6" w:rsidRPr="00567835" w:rsidRDefault="004E51B6" w:rsidP="004E51B6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567835">
              <w:rPr>
                <w:sz w:val="30"/>
                <w:szCs w:val="30"/>
                <w:lang w:val="en-GB"/>
              </w:rPr>
              <w:t>143</w:t>
            </w:r>
          </w:p>
        </w:tc>
      </w:tr>
      <w:tr w:rsidR="004E51B6" w:rsidRPr="00567835" w:rsidTr="006127F9">
        <w:tc>
          <w:tcPr>
            <w:tcW w:w="2294" w:type="dxa"/>
            <w:shd w:val="clear" w:color="auto" w:fill="auto"/>
            <w:vAlign w:val="bottom"/>
          </w:tcPr>
          <w:p w:rsidR="004E51B6" w:rsidRPr="00567835" w:rsidRDefault="004E51B6" w:rsidP="004E51B6">
            <w:pPr>
              <w:spacing w:line="360" w:lineRule="exact"/>
              <w:rPr>
                <w:sz w:val="30"/>
                <w:szCs w:val="30"/>
                <w:cs/>
              </w:rPr>
            </w:pPr>
            <w:r w:rsidRPr="00567835">
              <w:rPr>
                <w:sz w:val="30"/>
                <w:szCs w:val="30"/>
                <w:cs/>
              </w:rPr>
              <w:t>รถยนต์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4E51B6" w:rsidRPr="00567835" w:rsidRDefault="004E51B6" w:rsidP="004E51B6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67835">
              <w:rPr>
                <w:sz w:val="30"/>
                <w:szCs w:val="30"/>
                <w:cs/>
              </w:rPr>
              <w:t>ภายใน 1 ปี</w:t>
            </w:r>
          </w:p>
        </w:tc>
        <w:tc>
          <w:tcPr>
            <w:tcW w:w="1134" w:type="dxa"/>
            <w:shd w:val="clear" w:color="auto" w:fill="auto"/>
          </w:tcPr>
          <w:p w:rsidR="004E51B6" w:rsidRPr="00A73CD9" w:rsidRDefault="00A73CD9" w:rsidP="004E51B6">
            <w:pPr>
              <w:tabs>
                <w:tab w:val="decimal" w:pos="918"/>
              </w:tabs>
              <w:spacing w:line="360" w:lineRule="exact"/>
              <w:ind w:left="-27" w:right="-128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GB"/>
              </w:rPr>
              <w:t>30</w:t>
            </w:r>
            <w:r>
              <w:rPr>
                <w:sz w:val="30"/>
                <w:szCs w:val="30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E51B6" w:rsidRPr="00567835" w:rsidRDefault="004E51B6" w:rsidP="004E51B6">
            <w:pPr>
              <w:pStyle w:val="BodyText"/>
              <w:tabs>
                <w:tab w:val="decimal" w:pos="612"/>
              </w:tabs>
              <w:snapToGrid w:val="0"/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:rsidR="004E51B6" w:rsidRPr="00567835" w:rsidRDefault="004E51B6" w:rsidP="004E51B6">
            <w:pPr>
              <w:tabs>
                <w:tab w:val="decimal" w:pos="918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567835">
              <w:rPr>
                <w:sz w:val="30"/>
                <w:szCs w:val="30"/>
                <w:lang w:val="en-GB"/>
              </w:rPr>
              <w:t>287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E51B6" w:rsidRPr="00567835" w:rsidRDefault="004E51B6" w:rsidP="004E51B6">
            <w:pPr>
              <w:pStyle w:val="BodyText"/>
              <w:tabs>
                <w:tab w:val="decimal" w:pos="612"/>
              </w:tabs>
              <w:snapToGrid w:val="0"/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:rsidR="004E51B6" w:rsidRPr="00567835" w:rsidRDefault="0022062E" w:rsidP="004E51B6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289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E51B6" w:rsidRPr="00567835" w:rsidRDefault="004E51B6" w:rsidP="004E51B6">
            <w:pPr>
              <w:pStyle w:val="BodyText"/>
              <w:tabs>
                <w:tab w:val="decimal" w:pos="612"/>
              </w:tabs>
              <w:snapToGrid w:val="0"/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4E51B6" w:rsidRPr="00567835" w:rsidRDefault="004E51B6" w:rsidP="004E51B6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567835">
              <w:rPr>
                <w:sz w:val="30"/>
                <w:szCs w:val="30"/>
                <w:lang w:val="en-GB"/>
              </w:rPr>
              <w:t>277</w:t>
            </w:r>
          </w:p>
        </w:tc>
      </w:tr>
      <w:tr w:rsidR="004E51B6" w:rsidRPr="00567835" w:rsidTr="006127F9">
        <w:tc>
          <w:tcPr>
            <w:tcW w:w="2294" w:type="dxa"/>
            <w:shd w:val="clear" w:color="auto" w:fill="auto"/>
            <w:vAlign w:val="bottom"/>
          </w:tcPr>
          <w:p w:rsidR="004E51B6" w:rsidRPr="00567835" w:rsidRDefault="004E51B6" w:rsidP="004E51B6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4E51B6" w:rsidRPr="00567835" w:rsidRDefault="004E51B6" w:rsidP="004E51B6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67835">
              <w:rPr>
                <w:sz w:val="30"/>
                <w:szCs w:val="30"/>
                <w:cs/>
              </w:rPr>
              <w:t>1 - 5 ปี</w:t>
            </w:r>
          </w:p>
        </w:tc>
        <w:tc>
          <w:tcPr>
            <w:tcW w:w="1134" w:type="dxa"/>
            <w:shd w:val="clear" w:color="auto" w:fill="auto"/>
          </w:tcPr>
          <w:p w:rsidR="004E51B6" w:rsidRPr="00567835" w:rsidRDefault="0022062E" w:rsidP="004E51B6">
            <w:pPr>
              <w:tabs>
                <w:tab w:val="decimal" w:pos="918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686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E51B6" w:rsidRPr="00567835" w:rsidRDefault="004E51B6" w:rsidP="004E51B6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:rsidR="004E51B6" w:rsidRPr="00567835" w:rsidRDefault="004E51B6" w:rsidP="004E51B6">
            <w:pPr>
              <w:tabs>
                <w:tab w:val="decimal" w:pos="918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567835">
              <w:rPr>
                <w:sz w:val="30"/>
                <w:szCs w:val="30"/>
                <w:lang w:val="en-GB"/>
              </w:rPr>
              <w:t>695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E51B6" w:rsidRPr="00567835" w:rsidRDefault="004E51B6" w:rsidP="004E51B6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:rsidR="004E51B6" w:rsidRPr="00567835" w:rsidRDefault="0022062E" w:rsidP="004E51B6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658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E51B6" w:rsidRPr="00567835" w:rsidRDefault="004E51B6" w:rsidP="004E51B6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4E51B6" w:rsidRPr="00567835" w:rsidRDefault="004E51B6" w:rsidP="004E51B6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567835">
              <w:rPr>
                <w:sz w:val="30"/>
                <w:szCs w:val="30"/>
                <w:lang w:val="en-GB"/>
              </w:rPr>
              <w:t>672</w:t>
            </w:r>
          </w:p>
        </w:tc>
      </w:tr>
    </w:tbl>
    <w:p w:rsidR="009A78B4" w:rsidRDefault="009A78B4" w:rsidP="0043289F">
      <w:pPr>
        <w:pStyle w:val="ListParagraph"/>
        <w:suppressAutoHyphens w:val="0"/>
        <w:ind w:left="900"/>
        <w:jc w:val="thaiDistribute"/>
        <w:rPr>
          <w:rFonts w:ascii="Angsana New" w:hAnsi="Angsana New" w:cs="Angsana New"/>
          <w:i/>
          <w:iCs/>
          <w:szCs w:val="30"/>
        </w:rPr>
      </w:pPr>
    </w:p>
    <w:p w:rsidR="00A72CF0" w:rsidRPr="00567835" w:rsidRDefault="00A72CF0" w:rsidP="00A72CF0">
      <w:pPr>
        <w:pStyle w:val="ListParagraph"/>
        <w:numPr>
          <w:ilvl w:val="0"/>
          <w:numId w:val="41"/>
        </w:numPr>
        <w:suppressAutoHyphens w:val="0"/>
        <w:jc w:val="thaiDistribute"/>
        <w:rPr>
          <w:rFonts w:ascii="Angsana New" w:hAnsi="Angsana New" w:cs="Angsana New"/>
          <w:i/>
          <w:iCs/>
          <w:szCs w:val="30"/>
        </w:rPr>
      </w:pPr>
      <w:r w:rsidRPr="00567835">
        <w:rPr>
          <w:rFonts w:ascii="Angsana New" w:hAnsi="Angsana New" w:cs="Angsana New"/>
          <w:i/>
          <w:iCs/>
          <w:sz w:val="30"/>
          <w:szCs w:val="30"/>
          <w:cs/>
        </w:rPr>
        <w:t>รับรู้ในกำไรหรือขาดทุน</w:t>
      </w:r>
    </w:p>
    <w:p w:rsidR="00A72CF0" w:rsidRPr="00567835" w:rsidRDefault="00A72CF0" w:rsidP="00A72CF0">
      <w:pPr>
        <w:pStyle w:val="ListParagraph"/>
        <w:ind w:left="90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8936" w:type="dxa"/>
        <w:tblInd w:w="709" w:type="dxa"/>
        <w:tblLook w:val="01E0" w:firstRow="1" w:lastRow="1" w:firstColumn="1" w:lastColumn="1" w:noHBand="0" w:noVBand="0"/>
      </w:tblPr>
      <w:tblGrid>
        <w:gridCol w:w="2973"/>
        <w:gridCol w:w="843"/>
        <w:gridCol w:w="1147"/>
        <w:gridCol w:w="280"/>
        <w:gridCol w:w="1049"/>
        <w:gridCol w:w="238"/>
        <w:gridCol w:w="1064"/>
        <w:gridCol w:w="236"/>
        <w:gridCol w:w="1106"/>
      </w:tblGrid>
      <w:tr w:rsidR="00A72CF0" w:rsidRPr="00567835" w:rsidTr="004E51B6">
        <w:trPr>
          <w:trHeight w:val="158"/>
        </w:trPr>
        <w:tc>
          <w:tcPr>
            <w:tcW w:w="2973" w:type="dxa"/>
            <w:shd w:val="clear" w:color="auto" w:fill="auto"/>
          </w:tcPr>
          <w:p w:rsidR="00A72CF0" w:rsidRPr="00567835" w:rsidRDefault="00A72CF0" w:rsidP="00EA49B3">
            <w:pPr>
              <w:tabs>
                <w:tab w:val="left" w:pos="72"/>
              </w:tabs>
              <w:snapToGrid w:val="0"/>
              <w:spacing w:line="360" w:lineRule="exact"/>
              <w:ind w:lef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</w:tcPr>
          <w:p w:rsidR="00A72CF0" w:rsidRPr="00567835" w:rsidRDefault="00A72CF0" w:rsidP="00EA49B3">
            <w:pPr>
              <w:tabs>
                <w:tab w:val="left" w:pos="72"/>
              </w:tabs>
              <w:snapToGrid w:val="0"/>
              <w:spacing w:line="360" w:lineRule="exact"/>
              <w:ind w:left="-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6" w:type="dxa"/>
            <w:gridSpan w:val="3"/>
          </w:tcPr>
          <w:p w:rsidR="00A72CF0" w:rsidRPr="00567835" w:rsidRDefault="00A72CF0" w:rsidP="00EA49B3">
            <w:pPr>
              <w:tabs>
                <w:tab w:val="left" w:pos="72"/>
              </w:tabs>
              <w:snapToGrid w:val="0"/>
              <w:spacing w:line="360" w:lineRule="exact"/>
              <w:ind w:left="-18"/>
              <w:jc w:val="center"/>
              <w:rPr>
                <w:b/>
                <w:bCs/>
                <w:sz w:val="30"/>
                <w:szCs w:val="30"/>
              </w:rPr>
            </w:pPr>
            <w:r w:rsidRPr="00567835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:rsidR="00A72CF0" w:rsidRPr="00567835" w:rsidRDefault="00A72CF0" w:rsidP="00EA49B3">
            <w:pPr>
              <w:tabs>
                <w:tab w:val="left" w:pos="72"/>
              </w:tabs>
              <w:snapToGrid w:val="0"/>
              <w:spacing w:line="360" w:lineRule="exact"/>
              <w:ind w:lef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06" w:type="dxa"/>
            <w:gridSpan w:val="3"/>
          </w:tcPr>
          <w:p w:rsidR="00A72CF0" w:rsidRPr="00567835" w:rsidRDefault="00A72CF0" w:rsidP="00EA49B3">
            <w:pPr>
              <w:tabs>
                <w:tab w:val="left" w:pos="72"/>
              </w:tabs>
              <w:snapToGrid w:val="0"/>
              <w:spacing w:line="360" w:lineRule="exact"/>
              <w:ind w:left="-18"/>
              <w:jc w:val="center"/>
              <w:rPr>
                <w:b/>
                <w:bCs/>
                <w:sz w:val="30"/>
                <w:szCs w:val="30"/>
              </w:rPr>
            </w:pPr>
            <w:r w:rsidRPr="00567835">
              <w:rPr>
                <w:b/>
                <w:bCs/>
                <w:sz w:val="30"/>
                <w:szCs w:val="30"/>
                <w:cs/>
              </w:rPr>
              <w:t>งบการเงินเฉพาะธนาคาร</w:t>
            </w:r>
          </w:p>
        </w:tc>
      </w:tr>
      <w:tr w:rsidR="004E51B6" w:rsidRPr="00567835" w:rsidTr="004E51B6">
        <w:tc>
          <w:tcPr>
            <w:tcW w:w="3816" w:type="dxa"/>
            <w:gridSpan w:val="2"/>
          </w:tcPr>
          <w:p w:rsidR="004E51B6" w:rsidRPr="00567835" w:rsidRDefault="004E51B6" w:rsidP="007B0B51">
            <w:pPr>
              <w:tabs>
                <w:tab w:val="left" w:pos="122"/>
              </w:tabs>
              <w:spacing w:line="360" w:lineRule="exact"/>
              <w:ind w:left="83" w:right="-170"/>
              <w:rPr>
                <w:i/>
                <w:iCs/>
                <w:color w:val="000000"/>
                <w:sz w:val="30"/>
                <w:szCs w:val="30"/>
              </w:rPr>
            </w:pPr>
            <w:r w:rsidRPr="00567835">
              <w:rPr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>
              <w:rPr>
                <w:rFonts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งวด</w:t>
            </w:r>
            <w:r w:rsidR="007B0B51">
              <w:rPr>
                <w:rFonts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>
              <w:rPr>
                <w:rFonts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  <w:r w:rsidRPr="00567835">
              <w:rPr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147" w:type="dxa"/>
            <w:shd w:val="clear" w:color="auto" w:fill="auto"/>
            <w:vAlign w:val="bottom"/>
          </w:tcPr>
          <w:p w:rsidR="004E51B6" w:rsidRPr="00567835" w:rsidRDefault="004E51B6" w:rsidP="004E51B6">
            <w:pPr>
              <w:spacing w:line="360" w:lineRule="exact"/>
              <w:ind w:right="-108"/>
              <w:jc w:val="center"/>
              <w:rPr>
                <w:color w:val="000000"/>
                <w:spacing w:val="-6"/>
                <w:sz w:val="30"/>
                <w:szCs w:val="30"/>
              </w:rPr>
            </w:pPr>
            <w:r w:rsidRPr="00567835">
              <w:rPr>
                <w:color w:val="000000"/>
                <w:spacing w:val="-6"/>
                <w:sz w:val="30"/>
                <w:szCs w:val="30"/>
              </w:rPr>
              <w:t>256</w:t>
            </w:r>
            <w:r>
              <w:rPr>
                <w:rFonts w:hint="cs"/>
                <w:color w:val="000000"/>
                <w:spacing w:val="-6"/>
                <w:sz w:val="30"/>
                <w:szCs w:val="30"/>
                <w:cs/>
              </w:rPr>
              <w:t>1</w:t>
            </w:r>
          </w:p>
        </w:tc>
        <w:tc>
          <w:tcPr>
            <w:tcW w:w="280" w:type="dxa"/>
          </w:tcPr>
          <w:p w:rsidR="004E51B6" w:rsidRPr="00567835" w:rsidRDefault="004E51B6" w:rsidP="004E51B6">
            <w:pPr>
              <w:pStyle w:val="BodyText"/>
              <w:snapToGrid w:val="0"/>
              <w:spacing w:line="360" w:lineRule="exact"/>
              <w:ind w:left="-27" w:right="-45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:rsidR="004E51B6" w:rsidRPr="00567835" w:rsidRDefault="004E51B6" w:rsidP="004E51B6">
            <w:pPr>
              <w:spacing w:line="360" w:lineRule="exact"/>
              <w:ind w:right="-108"/>
              <w:jc w:val="center"/>
              <w:rPr>
                <w:color w:val="000000"/>
                <w:spacing w:val="-6"/>
                <w:sz w:val="30"/>
                <w:szCs w:val="30"/>
                <w:cs/>
              </w:rPr>
            </w:pPr>
            <w:r w:rsidRPr="00567835">
              <w:rPr>
                <w:color w:val="000000"/>
                <w:spacing w:val="-6"/>
                <w:sz w:val="30"/>
                <w:szCs w:val="30"/>
              </w:rPr>
              <w:t>25</w:t>
            </w:r>
            <w:r>
              <w:rPr>
                <w:rFonts w:hint="cs"/>
                <w:color w:val="000000"/>
                <w:spacing w:val="-6"/>
                <w:sz w:val="30"/>
                <w:szCs w:val="30"/>
                <w:cs/>
              </w:rPr>
              <w:t>60</w:t>
            </w:r>
          </w:p>
        </w:tc>
        <w:tc>
          <w:tcPr>
            <w:tcW w:w="238" w:type="dxa"/>
            <w:vAlign w:val="bottom"/>
          </w:tcPr>
          <w:p w:rsidR="004E51B6" w:rsidRPr="00567835" w:rsidRDefault="004E51B6" w:rsidP="004E51B6">
            <w:pPr>
              <w:pStyle w:val="BodyText"/>
              <w:snapToGrid w:val="0"/>
              <w:spacing w:line="360" w:lineRule="exact"/>
              <w:ind w:left="-27" w:right="-45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4E51B6" w:rsidRPr="00567835" w:rsidRDefault="004E51B6" w:rsidP="004E51B6">
            <w:pPr>
              <w:spacing w:line="360" w:lineRule="exact"/>
              <w:ind w:right="-108"/>
              <w:jc w:val="center"/>
              <w:rPr>
                <w:color w:val="000000"/>
                <w:spacing w:val="-6"/>
                <w:sz w:val="30"/>
                <w:szCs w:val="30"/>
              </w:rPr>
            </w:pPr>
            <w:r w:rsidRPr="00567835">
              <w:rPr>
                <w:color w:val="000000"/>
                <w:spacing w:val="-6"/>
                <w:sz w:val="30"/>
                <w:szCs w:val="30"/>
              </w:rPr>
              <w:t>256</w:t>
            </w:r>
            <w:r>
              <w:rPr>
                <w:rFonts w:hint="cs"/>
                <w:color w:val="000000"/>
                <w:spacing w:val="-6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:rsidR="004E51B6" w:rsidRPr="00567835" w:rsidRDefault="004E51B6" w:rsidP="004E51B6">
            <w:pPr>
              <w:pStyle w:val="BodyText"/>
              <w:snapToGrid w:val="0"/>
              <w:spacing w:line="360" w:lineRule="exact"/>
              <w:ind w:left="-27" w:right="-45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:rsidR="004E51B6" w:rsidRPr="00567835" w:rsidRDefault="004E51B6" w:rsidP="004E51B6">
            <w:pPr>
              <w:spacing w:line="360" w:lineRule="exact"/>
              <w:ind w:right="-108"/>
              <w:jc w:val="center"/>
              <w:rPr>
                <w:color w:val="000000"/>
                <w:spacing w:val="-6"/>
                <w:sz w:val="30"/>
                <w:szCs w:val="30"/>
                <w:cs/>
              </w:rPr>
            </w:pPr>
            <w:r w:rsidRPr="00567835">
              <w:rPr>
                <w:color w:val="000000"/>
                <w:spacing w:val="-6"/>
                <w:sz w:val="30"/>
                <w:szCs w:val="30"/>
              </w:rPr>
              <w:t>25</w:t>
            </w:r>
            <w:r>
              <w:rPr>
                <w:rFonts w:hint="cs"/>
                <w:color w:val="000000"/>
                <w:spacing w:val="-6"/>
                <w:sz w:val="30"/>
                <w:szCs w:val="30"/>
                <w:cs/>
              </w:rPr>
              <w:t>60</w:t>
            </w:r>
          </w:p>
        </w:tc>
      </w:tr>
      <w:tr w:rsidR="004E51B6" w:rsidRPr="00567835" w:rsidTr="004E51B6">
        <w:tc>
          <w:tcPr>
            <w:tcW w:w="2973" w:type="dxa"/>
          </w:tcPr>
          <w:p w:rsidR="004E51B6" w:rsidRPr="00567835" w:rsidRDefault="004E51B6" w:rsidP="004E51B6">
            <w:pPr>
              <w:snapToGrid w:val="0"/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843" w:type="dxa"/>
          </w:tcPr>
          <w:p w:rsidR="004E51B6" w:rsidRPr="00567835" w:rsidRDefault="004E51B6" w:rsidP="004E51B6">
            <w:pPr>
              <w:snapToGrid w:val="0"/>
              <w:spacing w:line="360" w:lineRule="exact"/>
              <w:ind w:left="-10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120" w:type="dxa"/>
            <w:gridSpan w:val="7"/>
          </w:tcPr>
          <w:p w:rsidR="004E51B6" w:rsidRPr="00567835" w:rsidRDefault="004E51B6" w:rsidP="004E51B6">
            <w:pPr>
              <w:snapToGrid w:val="0"/>
              <w:spacing w:line="360" w:lineRule="exact"/>
              <w:jc w:val="center"/>
              <w:rPr>
                <w:i/>
                <w:iCs/>
                <w:sz w:val="30"/>
                <w:szCs w:val="30"/>
              </w:rPr>
            </w:pPr>
            <w:r w:rsidRPr="00567835">
              <w:rPr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E51B6" w:rsidRPr="00567835" w:rsidTr="004E51B6">
        <w:tc>
          <w:tcPr>
            <w:tcW w:w="2973" w:type="dxa"/>
          </w:tcPr>
          <w:p w:rsidR="004E51B6" w:rsidRPr="00567835" w:rsidRDefault="004E51B6" w:rsidP="004E51B6">
            <w:pPr>
              <w:spacing w:line="360" w:lineRule="exact"/>
              <w:rPr>
                <w:sz w:val="30"/>
                <w:szCs w:val="30"/>
              </w:rPr>
            </w:pPr>
            <w:r w:rsidRPr="00567835">
              <w:rPr>
                <w:sz w:val="30"/>
                <w:szCs w:val="30"/>
                <w:cs/>
              </w:rPr>
              <w:t xml:space="preserve">  ค่าเช่าจ่าย</w:t>
            </w:r>
          </w:p>
        </w:tc>
        <w:tc>
          <w:tcPr>
            <w:tcW w:w="843" w:type="dxa"/>
          </w:tcPr>
          <w:p w:rsidR="004E51B6" w:rsidRPr="00567835" w:rsidRDefault="004E51B6" w:rsidP="004E51B6">
            <w:pPr>
              <w:pStyle w:val="acctfourfigures"/>
              <w:spacing w:line="360" w:lineRule="exact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7" w:type="dxa"/>
          </w:tcPr>
          <w:p w:rsidR="004E51B6" w:rsidRPr="00567835" w:rsidRDefault="00A73CD9" w:rsidP="004E51B6">
            <w:pPr>
              <w:tabs>
                <w:tab w:val="decimal" w:pos="918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2,585</w:t>
            </w:r>
          </w:p>
        </w:tc>
        <w:tc>
          <w:tcPr>
            <w:tcW w:w="280" w:type="dxa"/>
          </w:tcPr>
          <w:p w:rsidR="004E51B6" w:rsidRPr="00567835" w:rsidRDefault="004E51B6" w:rsidP="004E51B6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49" w:type="dxa"/>
          </w:tcPr>
          <w:p w:rsidR="004E51B6" w:rsidRPr="00567835" w:rsidRDefault="00716FFF" w:rsidP="00630785">
            <w:pPr>
              <w:tabs>
                <w:tab w:val="decimal" w:pos="774"/>
              </w:tabs>
              <w:spacing w:line="360" w:lineRule="exact"/>
              <w:ind w:left="-27" w:right="-12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</w:t>
            </w:r>
            <w:r w:rsidR="00630785">
              <w:rPr>
                <w:sz w:val="30"/>
                <w:szCs w:val="30"/>
              </w:rPr>
              <w:t>253</w:t>
            </w:r>
          </w:p>
        </w:tc>
        <w:tc>
          <w:tcPr>
            <w:tcW w:w="238" w:type="dxa"/>
          </w:tcPr>
          <w:p w:rsidR="004E51B6" w:rsidRPr="00567835" w:rsidRDefault="004E51B6" w:rsidP="004E51B6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64" w:type="dxa"/>
          </w:tcPr>
          <w:p w:rsidR="004E51B6" w:rsidRPr="00567835" w:rsidRDefault="00A73CD9" w:rsidP="004E51B6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2,493</w:t>
            </w:r>
          </w:p>
        </w:tc>
        <w:tc>
          <w:tcPr>
            <w:tcW w:w="236" w:type="dxa"/>
          </w:tcPr>
          <w:p w:rsidR="004E51B6" w:rsidRPr="00567835" w:rsidRDefault="004E51B6" w:rsidP="004E51B6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6" w:type="dxa"/>
          </w:tcPr>
          <w:p w:rsidR="004E51B6" w:rsidRPr="00567835" w:rsidRDefault="00716FFF" w:rsidP="004E51B6">
            <w:pPr>
              <w:tabs>
                <w:tab w:val="decimal" w:pos="890"/>
              </w:tabs>
              <w:spacing w:line="360" w:lineRule="exact"/>
              <w:ind w:left="-27" w:right="-12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2,193</w:t>
            </w:r>
          </w:p>
        </w:tc>
      </w:tr>
    </w:tbl>
    <w:p w:rsidR="00A72CF0" w:rsidRPr="00567835" w:rsidRDefault="00A72CF0" w:rsidP="00A72CF0">
      <w:pPr>
        <w:ind w:left="540" w:hanging="540"/>
        <w:rPr>
          <w:b/>
          <w:bCs/>
          <w:spacing w:val="-4"/>
          <w:sz w:val="24"/>
          <w:szCs w:val="24"/>
        </w:rPr>
      </w:pPr>
    </w:p>
    <w:p w:rsidR="000079F9" w:rsidRDefault="000079F9">
      <w:pPr>
        <w:suppressAutoHyphens w:val="0"/>
        <w:rPr>
          <w:b/>
          <w:bCs/>
          <w:spacing w:val="-4"/>
          <w:sz w:val="30"/>
          <w:szCs w:val="30"/>
        </w:rPr>
      </w:pPr>
      <w:r>
        <w:rPr>
          <w:b/>
          <w:bCs/>
          <w:spacing w:val="-4"/>
          <w:sz w:val="30"/>
          <w:szCs w:val="30"/>
        </w:rPr>
        <w:br w:type="page"/>
      </w:r>
    </w:p>
    <w:p w:rsidR="00A72CF0" w:rsidRPr="00567835" w:rsidRDefault="00E67CFC" w:rsidP="00A72CF0">
      <w:pPr>
        <w:ind w:left="540" w:hanging="540"/>
        <w:rPr>
          <w:sz w:val="30"/>
          <w:szCs w:val="30"/>
          <w:cs/>
        </w:rPr>
      </w:pPr>
      <w:r>
        <w:rPr>
          <w:b/>
          <w:bCs/>
          <w:spacing w:val="-4"/>
          <w:sz w:val="30"/>
          <w:szCs w:val="30"/>
        </w:rPr>
        <w:lastRenderedPageBreak/>
        <w:t>35</w:t>
      </w:r>
      <w:r w:rsidR="00A72CF0" w:rsidRPr="00567835">
        <w:rPr>
          <w:b/>
          <w:bCs/>
          <w:spacing w:val="-4"/>
          <w:sz w:val="30"/>
          <w:szCs w:val="30"/>
        </w:rPr>
        <w:tab/>
      </w:r>
      <w:r w:rsidR="00A72CF0" w:rsidRPr="00567835">
        <w:rPr>
          <w:b/>
          <w:bCs/>
          <w:sz w:val="30"/>
          <w:szCs w:val="30"/>
          <w:cs/>
          <w:lang w:val="th-TH"/>
        </w:rPr>
        <w:t>ส่วนงาน</w:t>
      </w:r>
      <w:r w:rsidR="00A72CF0" w:rsidRPr="00567835">
        <w:rPr>
          <w:b/>
          <w:bCs/>
          <w:sz w:val="30"/>
          <w:szCs w:val="30"/>
          <w:cs/>
        </w:rPr>
        <w:t>ดำเนินงาน</w:t>
      </w:r>
    </w:p>
    <w:p w:rsidR="00A72CF0" w:rsidRPr="00567835" w:rsidRDefault="00A72CF0" w:rsidP="00A72CF0">
      <w:pPr>
        <w:ind w:left="540"/>
        <w:jc w:val="thaiDistribute"/>
        <w:rPr>
          <w:spacing w:val="-6"/>
          <w:sz w:val="24"/>
          <w:szCs w:val="24"/>
        </w:rPr>
      </w:pPr>
    </w:p>
    <w:p w:rsidR="00A72CF0" w:rsidRPr="00567835" w:rsidRDefault="00A72CF0" w:rsidP="00A72CF0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567835">
        <w:rPr>
          <w:spacing w:val="-6"/>
          <w:sz w:val="30"/>
          <w:szCs w:val="30"/>
          <w:cs/>
        </w:rPr>
        <w:t xml:space="preserve">ณ วันที่ </w:t>
      </w:r>
      <w:r w:rsidR="007B0B51" w:rsidRPr="007B0B51">
        <w:rPr>
          <w:rFonts w:asciiTheme="majorBidi" w:hAnsiTheme="majorBidi" w:cstheme="majorBidi"/>
          <w:spacing w:val="-6"/>
          <w:sz w:val="30"/>
          <w:szCs w:val="30"/>
          <w:cs/>
        </w:rPr>
        <w:t>30</w:t>
      </w:r>
      <w:r w:rsidR="007B0B51">
        <w:rPr>
          <w:rFonts w:hint="cs"/>
          <w:spacing w:val="-6"/>
          <w:sz w:val="30"/>
          <w:szCs w:val="30"/>
          <w:cs/>
        </w:rPr>
        <w:t xml:space="preserve"> มิถุนายน </w:t>
      </w:r>
      <w:r w:rsidR="007B0B51" w:rsidRPr="007B0B51">
        <w:rPr>
          <w:rFonts w:asciiTheme="majorBidi" w:hAnsiTheme="majorBidi" w:cstheme="majorBidi"/>
          <w:spacing w:val="-6"/>
          <w:sz w:val="30"/>
          <w:szCs w:val="30"/>
          <w:cs/>
        </w:rPr>
        <w:t>256</w:t>
      </w:r>
      <w:r w:rsidR="007B0B51" w:rsidRPr="007B0B51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4E51B6">
        <w:rPr>
          <w:rFonts w:hint="cs"/>
          <w:spacing w:val="-6"/>
          <w:sz w:val="30"/>
          <w:szCs w:val="30"/>
          <w:cs/>
        </w:rPr>
        <w:t xml:space="preserve"> และ </w:t>
      </w:r>
      <w:r w:rsidR="00E67CFC">
        <w:rPr>
          <w:spacing w:val="-6"/>
          <w:sz w:val="30"/>
          <w:szCs w:val="30"/>
        </w:rPr>
        <w:t xml:space="preserve">31 </w:t>
      </w:r>
      <w:r w:rsidR="00E67CFC">
        <w:rPr>
          <w:rFonts w:hint="cs"/>
          <w:spacing w:val="-6"/>
          <w:sz w:val="30"/>
          <w:szCs w:val="30"/>
          <w:cs/>
        </w:rPr>
        <w:t xml:space="preserve">ธันวาคม </w:t>
      </w:r>
      <w:r w:rsidRPr="00567835">
        <w:rPr>
          <w:color w:val="000000"/>
          <w:sz w:val="30"/>
          <w:szCs w:val="30"/>
        </w:rPr>
        <w:t>2560</w:t>
      </w:r>
      <w:r w:rsidRPr="00567835">
        <w:rPr>
          <w:color w:val="000000"/>
          <w:sz w:val="30"/>
          <w:szCs w:val="30"/>
          <w:cs/>
        </w:rPr>
        <w:t xml:space="preserve"> </w:t>
      </w:r>
      <w:r w:rsidRPr="00567835">
        <w:rPr>
          <w:spacing w:val="-4"/>
          <w:sz w:val="30"/>
          <w:szCs w:val="30"/>
          <w:cs/>
        </w:rPr>
        <w:t>ส่วนงานดำเนินงาน</w:t>
      </w:r>
      <w:r w:rsidRPr="00567835">
        <w:rPr>
          <w:sz w:val="30"/>
          <w:szCs w:val="30"/>
          <w:cs/>
        </w:rPr>
        <w:t>ประกอบด้วย</w:t>
      </w:r>
    </w:p>
    <w:p w:rsidR="00A72CF0" w:rsidRPr="00567835" w:rsidRDefault="00A72CF0" w:rsidP="00A72CF0">
      <w:pPr>
        <w:ind w:left="540"/>
        <w:jc w:val="thaiDistribute"/>
        <w:rPr>
          <w:spacing w:val="-6"/>
          <w:sz w:val="24"/>
          <w:szCs w:val="24"/>
        </w:rPr>
      </w:pPr>
    </w:p>
    <w:p w:rsidR="00A72CF0" w:rsidRPr="00567835" w:rsidRDefault="00A72CF0" w:rsidP="00A72CF0">
      <w:pPr>
        <w:ind w:left="540"/>
        <w:jc w:val="thaiDistribute"/>
        <w:rPr>
          <w:sz w:val="2"/>
          <w:szCs w:val="2"/>
          <w:cs/>
        </w:rPr>
      </w:pPr>
      <w:r w:rsidRPr="00567835">
        <w:rPr>
          <w:spacing w:val="-6"/>
          <w:sz w:val="30"/>
          <w:szCs w:val="30"/>
          <w:cs/>
        </w:rPr>
        <w:t xml:space="preserve">ข้อมูลโครงสร้างการดำเนินงานของธนาคารและข้อมูลทางการเงินจำแนกตามส่วนงานเป็นส่วนหนึ่งในรายงานประจำปี ธนาคารดำเนินงานผ่านกลุ่มธุรกิจของธนาคาร </w:t>
      </w:r>
      <w:r w:rsidR="00CA096D">
        <w:rPr>
          <w:spacing w:val="-6"/>
          <w:sz w:val="30"/>
          <w:szCs w:val="30"/>
        </w:rPr>
        <w:t>3</w:t>
      </w:r>
      <w:r w:rsidRPr="00567835">
        <w:rPr>
          <w:spacing w:val="-6"/>
          <w:sz w:val="30"/>
          <w:szCs w:val="30"/>
          <w:cs/>
        </w:rPr>
        <w:t xml:space="preserve"> กลุ่ม ได้แก่ กลุ่มลูกค้าธุรกิจขนาดใหญ่ รับผิดชอบลูกค้าธุรกิจและการพาณิชย์ กลุ่มลูกค้าธุรกิจขนาดกลางและธุรกิจขนาดย่อม รับผิดชอบลูกค้าธุรกิจขนาดกลางและธุรกิจขนาดย่อม </w:t>
      </w:r>
      <w:r w:rsidRPr="00567835">
        <w:rPr>
          <w:spacing w:val="-6"/>
          <w:sz w:val="30"/>
          <w:szCs w:val="30"/>
        </w:rPr>
        <w:br/>
      </w:r>
      <w:r w:rsidRPr="00567835">
        <w:rPr>
          <w:spacing w:val="-6"/>
          <w:sz w:val="30"/>
          <w:szCs w:val="30"/>
          <w:cs/>
        </w:rPr>
        <w:t xml:space="preserve">กลุ่มลูกค้าบุคคล รับผิดชอบลูกค้าบุคคลและธุรกิจขนาดเล็ก นอกจากนี้ธนาคารมีบริษัทย่อยหลักอีก </w:t>
      </w:r>
      <w:r w:rsidRPr="00567835">
        <w:rPr>
          <w:spacing w:val="-6"/>
          <w:sz w:val="30"/>
          <w:szCs w:val="30"/>
        </w:rPr>
        <w:t>3</w:t>
      </w:r>
      <w:r w:rsidRPr="00567835">
        <w:rPr>
          <w:spacing w:val="-6"/>
          <w:sz w:val="30"/>
          <w:szCs w:val="30"/>
          <w:cs/>
        </w:rPr>
        <w:t xml:space="preserve"> บริษัท ได้แก่ บริษัทหลักทรัพย์ ไทยพาณิชย์ จำกัด บริษัทหลักทรัพย์จัดการกองทุน ไทยพาณิชย์ จำกัด และบริษัท ไทยพาณิชย์ประกันชีวิต จำกัด (มหาชน) </w:t>
      </w:r>
    </w:p>
    <w:p w:rsidR="00A713FB" w:rsidRPr="00567835" w:rsidRDefault="00A713FB">
      <w:pPr>
        <w:suppressAutoHyphens w:val="0"/>
        <w:rPr>
          <w:spacing w:val="-6"/>
          <w:sz w:val="30"/>
          <w:szCs w:val="30"/>
          <w:cs/>
        </w:rPr>
      </w:pPr>
    </w:p>
    <w:p w:rsidR="00A72CF0" w:rsidRPr="00567835" w:rsidRDefault="00A72CF0" w:rsidP="00A72CF0">
      <w:pPr>
        <w:ind w:left="540"/>
        <w:jc w:val="thaiDistribute"/>
        <w:rPr>
          <w:spacing w:val="-6"/>
          <w:sz w:val="30"/>
          <w:szCs w:val="30"/>
          <w:cs/>
        </w:rPr>
      </w:pPr>
      <w:r w:rsidRPr="00567835">
        <w:rPr>
          <w:spacing w:val="-6"/>
          <w:sz w:val="30"/>
          <w:szCs w:val="30"/>
          <w:cs/>
        </w:rPr>
        <w:t xml:space="preserve">ตามข้อมูลที่ได้แสดงด้านล่าง ผลการดำเนินงานของบริษัทย่อยและรายได้จากรายการระหว่างธนาคารและตลาดเงิน </w:t>
      </w:r>
      <w:r w:rsidRPr="00567835">
        <w:rPr>
          <w:spacing w:val="-6"/>
          <w:sz w:val="30"/>
          <w:szCs w:val="30"/>
          <w:cs/>
        </w:rPr>
        <w:br/>
        <w:t>และ</w:t>
      </w:r>
      <w:r w:rsidR="00162EA2" w:rsidRPr="00567835">
        <w:rPr>
          <w:spacing w:val="-6"/>
          <w:sz w:val="30"/>
          <w:szCs w:val="30"/>
          <w:cs/>
        </w:rPr>
        <w:t>เงินลงทุนของธนาคาร</w:t>
      </w:r>
      <w:r w:rsidRPr="00567835">
        <w:rPr>
          <w:spacing w:val="-6"/>
          <w:sz w:val="30"/>
          <w:szCs w:val="30"/>
          <w:cs/>
        </w:rPr>
        <w:t xml:space="preserve">ไม่ได้ถูกปันส่วนไปยังหน่วยธุรกิจใดเป็นพิเศษได้ถูกรายงานภายใต้หัวข้อ “ประกันชีวิต” และ “อื่น ๆ” ในส่วนของรายได้ค่าธรรมเนียมของบริษัทย่อยนั้นได้ถูกกระจายเข้าตามหน่วยธุรกิจ </w:t>
      </w:r>
      <w:r w:rsidRPr="00567835">
        <w:rPr>
          <w:spacing w:val="-6"/>
          <w:sz w:val="30"/>
          <w:szCs w:val="30"/>
          <w:cs/>
          <w:lang w:val="en-GB"/>
        </w:rPr>
        <w:t>(กลุ่มลูกค้าธุรกิจขนาดใหญ่ กลุ่มลูกค้าธุรกิจขนาดกลางและธุรกิจขนาดย่อม หรือกลุ่มลูกค้าบุคคล) ในคำอธิบายและวิเคราะห์งบการเงิน แต่แสดงอยู่ภายใต้หัวข้อ “ประกันชีวิต” และ “อื่น ๆ” ในการวิเคราะห์ด้านล่างนี้ สำหรับค่าใช้จ่ายในการดำเนินงานนั้นหมายถึงค่าใช้จ่ายทางตรงและทางอ้อมในการดำเนินธุรกิจของหน่วยธุรกิจแต่ละหน่วย รวมถึงการปันส่วนของค่าใช้จ่ายทั่วไป</w:t>
      </w:r>
      <w:r w:rsidR="00757863">
        <w:rPr>
          <w:spacing w:val="-6"/>
          <w:sz w:val="30"/>
          <w:szCs w:val="30"/>
          <w:lang w:val="en-GB"/>
        </w:rPr>
        <w:br/>
      </w:r>
      <w:bookmarkStart w:id="11" w:name="_GoBack"/>
      <w:bookmarkEnd w:id="11"/>
      <w:r w:rsidRPr="00567835">
        <w:rPr>
          <w:spacing w:val="-6"/>
          <w:sz w:val="30"/>
          <w:szCs w:val="30"/>
          <w:cs/>
          <w:lang w:val="en-GB"/>
        </w:rPr>
        <w:t>ไปยังหน่วยธุรกิจเหล่านี้</w:t>
      </w:r>
    </w:p>
    <w:p w:rsidR="00A72CF0" w:rsidRPr="00567835" w:rsidRDefault="00A72CF0" w:rsidP="00A72CF0">
      <w:pPr>
        <w:suppressAutoHyphens w:val="0"/>
        <w:rPr>
          <w:spacing w:val="-6"/>
          <w:sz w:val="30"/>
          <w:szCs w:val="30"/>
          <w:cs/>
        </w:rPr>
      </w:pPr>
    </w:p>
    <w:p w:rsidR="00270FB4" w:rsidRDefault="00270FB4">
      <w:pPr>
        <w:suppressAutoHyphens w:val="0"/>
        <w:rPr>
          <w:spacing w:val="-6"/>
          <w:sz w:val="30"/>
          <w:szCs w:val="30"/>
          <w:cs/>
        </w:rPr>
      </w:pPr>
      <w:r>
        <w:rPr>
          <w:spacing w:val="-6"/>
          <w:sz w:val="30"/>
          <w:szCs w:val="30"/>
          <w:cs/>
        </w:rPr>
        <w:br w:type="page"/>
      </w:r>
    </w:p>
    <w:p w:rsidR="00A72CF0" w:rsidRPr="00567835" w:rsidRDefault="00A72CF0" w:rsidP="00962C0C">
      <w:pPr>
        <w:ind w:left="540" w:right="-28"/>
        <w:jc w:val="thaiDistribute"/>
        <w:rPr>
          <w:spacing w:val="-6"/>
          <w:sz w:val="30"/>
          <w:szCs w:val="30"/>
        </w:rPr>
      </w:pPr>
      <w:r w:rsidRPr="00567835">
        <w:rPr>
          <w:spacing w:val="-6"/>
          <w:sz w:val="30"/>
          <w:szCs w:val="30"/>
          <w:cs/>
        </w:rPr>
        <w:lastRenderedPageBreak/>
        <w:t>ธนาคารกำหนดให้ผู้มีอำนาจตัดสินใจสูงสุดด้านการดำเนินงานเป็นคณะกรรมการบริหาร ข้อมูลทางการเงินของกลุ่มธุรกิจถูกวัดผลบนเกณฑ์เดียวกับข้อมูลภายในดังนี้</w:t>
      </w:r>
    </w:p>
    <w:p w:rsidR="00270FB4" w:rsidRPr="00B0333F" w:rsidRDefault="00270FB4" w:rsidP="00270FB4">
      <w:pPr>
        <w:ind w:left="540"/>
        <w:jc w:val="thaiDistribute"/>
        <w:rPr>
          <w:spacing w:val="-6"/>
          <w:sz w:val="30"/>
          <w:szCs w:val="30"/>
        </w:rPr>
      </w:pPr>
    </w:p>
    <w:tbl>
      <w:tblPr>
        <w:tblW w:w="9672" w:type="dxa"/>
        <w:tblInd w:w="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30"/>
        <w:gridCol w:w="904"/>
        <w:gridCol w:w="178"/>
        <w:gridCol w:w="902"/>
        <w:gridCol w:w="182"/>
        <w:gridCol w:w="808"/>
        <w:gridCol w:w="182"/>
        <w:gridCol w:w="808"/>
        <w:gridCol w:w="178"/>
        <w:gridCol w:w="812"/>
        <w:gridCol w:w="178"/>
        <w:gridCol w:w="816"/>
        <w:gridCol w:w="178"/>
        <w:gridCol w:w="816"/>
      </w:tblGrid>
      <w:tr w:rsidR="00270FB4" w:rsidRPr="00AA1493" w:rsidTr="00580BA1">
        <w:trPr>
          <w:cantSplit/>
        </w:trPr>
        <w:tc>
          <w:tcPr>
            <w:tcW w:w="2730" w:type="dxa"/>
            <w:shd w:val="clear" w:color="auto" w:fill="auto"/>
          </w:tcPr>
          <w:p w:rsidR="00270FB4" w:rsidRPr="00AA1493" w:rsidRDefault="00270FB4" w:rsidP="00580BA1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942" w:type="dxa"/>
            <w:gridSpan w:val="13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70FB4" w:rsidRPr="00AA1493" w:rsidTr="00580BA1">
        <w:trPr>
          <w:cantSplit/>
        </w:trPr>
        <w:tc>
          <w:tcPr>
            <w:tcW w:w="2730" w:type="dxa"/>
            <w:shd w:val="clear" w:color="auto" w:fill="auto"/>
            <w:vAlign w:val="bottom"/>
          </w:tcPr>
          <w:p w:rsidR="00270FB4" w:rsidRPr="00AA1493" w:rsidRDefault="00270FB4" w:rsidP="00270FB4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AA1493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</w:t>
            </w:r>
            <w:r w:rsidRPr="00AA1493">
              <w:rPr>
                <w:rFonts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งวดสามเดือน</w:t>
            </w:r>
            <w:r w:rsidRPr="00AA1493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b/>
                <w:bCs/>
                <w:i/>
                <w:iCs/>
                <w:color w:val="000000"/>
                <w:sz w:val="26"/>
                <w:szCs w:val="26"/>
              </w:rPr>
              <w:br/>
            </w:r>
            <w:r w:rsidRPr="00AA1493">
              <w:rPr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 w:rsidRPr="00AA1493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มิถุนายน </w:t>
            </w:r>
            <w:r>
              <w:rPr>
                <w:b/>
                <w:bCs/>
                <w:i/>
                <w:iCs/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270FB4" w:rsidRDefault="00270FB4" w:rsidP="00580BA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กลุ่ม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ลูกค้า</w:t>
            </w:r>
            <w:r w:rsidRPr="00AA1493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ธุรกิจ</w:t>
            </w:r>
          </w:p>
          <w:p w:rsidR="00270FB4" w:rsidRPr="00AA1493" w:rsidRDefault="00270FB4" w:rsidP="00580BA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</w:t>
            </w:r>
            <w:r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ธุรกิ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จขนาดกลางและ</w:t>
            </w:r>
            <w:r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br/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ขนาดย่อม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กลุ่มลูกค้าบุคคล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ประกันชีวิต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78" w:type="dxa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</w:tcPr>
          <w:p w:rsidR="00270FB4" w:rsidRDefault="00270FB4" w:rsidP="00580BA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270FB4" w:rsidRDefault="00270FB4" w:rsidP="00580BA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270FB4" w:rsidRPr="00AA1493" w:rsidRDefault="00270FB4" w:rsidP="00580BA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70FB4" w:rsidRPr="00AA1493" w:rsidTr="00580BA1">
        <w:trPr>
          <w:cantSplit/>
        </w:trPr>
        <w:tc>
          <w:tcPr>
            <w:tcW w:w="2730" w:type="dxa"/>
            <w:shd w:val="clear" w:color="auto" w:fill="auto"/>
            <w:vAlign w:val="bottom"/>
          </w:tcPr>
          <w:p w:rsidR="00270FB4" w:rsidRPr="00AA1493" w:rsidRDefault="00270FB4" w:rsidP="00580BA1">
            <w:pPr>
              <w:shd w:val="clear" w:color="auto" w:fill="FFFFFF"/>
              <w:spacing w:line="240" w:lineRule="atLeast"/>
              <w:ind w:left="180" w:right="-79" w:hanging="180"/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6942" w:type="dxa"/>
            <w:gridSpan w:val="13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A1493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270FB4" w:rsidRPr="00AA1493" w:rsidTr="00580BA1">
        <w:trPr>
          <w:cantSplit/>
        </w:trPr>
        <w:tc>
          <w:tcPr>
            <w:tcW w:w="2730" w:type="dxa"/>
            <w:shd w:val="clear" w:color="auto" w:fill="auto"/>
          </w:tcPr>
          <w:p w:rsidR="00270FB4" w:rsidRPr="00AA1493" w:rsidRDefault="00270FB4" w:rsidP="00580BA1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AA1493">
              <w:rPr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904" w:type="dxa"/>
            <w:shd w:val="clear" w:color="auto" w:fill="auto"/>
          </w:tcPr>
          <w:p w:rsidR="00270FB4" w:rsidRPr="006832FB" w:rsidRDefault="006E1F3A" w:rsidP="00580BA1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4,260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shd w:val="clear" w:color="auto" w:fill="auto"/>
          </w:tcPr>
          <w:p w:rsidR="00270FB4" w:rsidRPr="006832FB" w:rsidRDefault="006E1F3A" w:rsidP="00580BA1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3,562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:rsidR="00270FB4" w:rsidRPr="006832FB" w:rsidRDefault="006E1F3A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10,598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</w:tcPr>
          <w:p w:rsidR="00270FB4" w:rsidRPr="006832FB" w:rsidRDefault="006E1F3A" w:rsidP="001A7F4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</w:t>
            </w:r>
            <w:r w:rsidR="001A7F4F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178" w:type="dxa"/>
            <w:shd w:val="clear" w:color="auto" w:fill="auto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</w:tcPr>
          <w:p w:rsidR="00270FB4" w:rsidRPr="006832FB" w:rsidRDefault="0073130E" w:rsidP="001A7F4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2,8</w:t>
            </w:r>
            <w:r w:rsidR="001A7F4F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178" w:type="dxa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</w:tcPr>
          <w:p w:rsidR="00270FB4" w:rsidRPr="006832FB" w:rsidRDefault="0073130E" w:rsidP="007C045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(1)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</w:tcPr>
          <w:p w:rsidR="00270FB4" w:rsidRPr="006832FB" w:rsidRDefault="0073130E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23,849</w:t>
            </w:r>
          </w:p>
        </w:tc>
      </w:tr>
      <w:tr w:rsidR="00270FB4" w:rsidRPr="00AA1493" w:rsidTr="00580BA1">
        <w:trPr>
          <w:cantSplit/>
        </w:trPr>
        <w:tc>
          <w:tcPr>
            <w:tcW w:w="2730" w:type="dxa"/>
            <w:shd w:val="clear" w:color="auto" w:fill="auto"/>
          </w:tcPr>
          <w:p w:rsidR="00270FB4" w:rsidRPr="00AA1493" w:rsidRDefault="00270FB4" w:rsidP="00580BA1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AA1493">
              <w:rPr>
                <w:sz w:val="26"/>
                <w:szCs w:val="26"/>
                <w:cs/>
              </w:rPr>
              <w:t>รายได้</w:t>
            </w:r>
            <w:r>
              <w:rPr>
                <w:rFonts w:hint="cs"/>
                <w:sz w:val="26"/>
                <w:szCs w:val="26"/>
                <w:cs/>
              </w:rPr>
              <w:t>ที่มิใช่ดอกเบี้ย</w:t>
            </w:r>
            <w:r w:rsidRPr="00AA1493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</w:tcPr>
          <w:p w:rsidR="00270FB4" w:rsidRPr="00F55FEF" w:rsidRDefault="001A7F4F" w:rsidP="001A7F4F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="006E1F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291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:rsidR="00270FB4" w:rsidRPr="006832FB" w:rsidRDefault="001A7F4F" w:rsidP="00580BA1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763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:rsidR="00270FB4" w:rsidRPr="006832FB" w:rsidRDefault="006E1F3A" w:rsidP="001A7F4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="001A7F4F">
              <w:rPr>
                <w:rFonts w:ascii="Angsana New" w:hAnsi="Angsana New" w:cs="Angsana New"/>
                <w:sz w:val="26"/>
                <w:szCs w:val="26"/>
              </w:rPr>
              <w:t>575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:rsidR="00270FB4" w:rsidRPr="006832FB" w:rsidRDefault="006E1F3A" w:rsidP="001A7F4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A7F4F">
              <w:rPr>
                <w:rFonts w:ascii="Angsana New" w:hAnsi="Angsana New" w:cs="Angsana New"/>
                <w:sz w:val="26"/>
                <w:szCs w:val="26"/>
              </w:rPr>
              <w:t>30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</w:tcPr>
          <w:p w:rsidR="00270FB4" w:rsidRPr="006832FB" w:rsidRDefault="0073130E" w:rsidP="001A7F4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</w:t>
            </w:r>
            <w:r w:rsidR="001A7F4F">
              <w:rPr>
                <w:rFonts w:ascii="Angsana New" w:hAnsi="Angsana New" w:cs="Angsana New"/>
                <w:sz w:val="26"/>
                <w:szCs w:val="26"/>
              </w:rPr>
              <w:t>355</w:t>
            </w:r>
          </w:p>
        </w:tc>
        <w:tc>
          <w:tcPr>
            <w:tcW w:w="178" w:type="dxa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270FB4" w:rsidRPr="006832FB" w:rsidRDefault="0073130E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(1,460)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:rsidR="00270FB4" w:rsidRPr="006832FB" w:rsidRDefault="0073130E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10,494</w:t>
            </w:r>
          </w:p>
        </w:tc>
      </w:tr>
      <w:tr w:rsidR="00270FB4" w:rsidRPr="00AA1493" w:rsidTr="00580BA1">
        <w:trPr>
          <w:cantSplit/>
        </w:trPr>
        <w:tc>
          <w:tcPr>
            <w:tcW w:w="2730" w:type="dxa"/>
            <w:shd w:val="clear" w:color="auto" w:fill="auto"/>
          </w:tcPr>
          <w:p w:rsidR="00270FB4" w:rsidRPr="00AA1493" w:rsidRDefault="00270FB4" w:rsidP="00580BA1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AA1493">
              <w:rPr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:rsidR="00270FB4" w:rsidRPr="006832FB" w:rsidRDefault="006E1F3A" w:rsidP="001A7F4F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</w:t>
            </w:r>
            <w:r w:rsidR="001A7F4F">
              <w:rPr>
                <w:rFonts w:ascii="Angsana New" w:hAnsi="Angsana New" w:cs="Angsana New"/>
                <w:sz w:val="26"/>
                <w:szCs w:val="26"/>
              </w:rPr>
              <w:t>551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:rsidR="00270FB4" w:rsidRPr="006832FB" w:rsidRDefault="006E1F3A" w:rsidP="001A7F4F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</w:t>
            </w:r>
            <w:r w:rsidR="001A7F4F">
              <w:rPr>
                <w:rFonts w:ascii="Angsana New" w:hAnsi="Angsana New" w:cs="Angsana New"/>
                <w:sz w:val="26"/>
                <w:szCs w:val="26"/>
              </w:rPr>
              <w:t>325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</w:tcPr>
          <w:p w:rsidR="00270FB4" w:rsidRPr="006832FB" w:rsidRDefault="006E1F3A" w:rsidP="001A7F4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</w:t>
            </w:r>
            <w:r w:rsidR="001A7F4F">
              <w:rPr>
                <w:rFonts w:ascii="Angsana New" w:hAnsi="Angsana New" w:cs="Angsana New"/>
                <w:sz w:val="26"/>
                <w:szCs w:val="26"/>
              </w:rPr>
              <w:t>173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</w:tcPr>
          <w:p w:rsidR="00270FB4" w:rsidRPr="006832FB" w:rsidRDefault="006E1F3A" w:rsidP="001A7F4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73130E">
              <w:rPr>
                <w:rFonts w:ascii="Angsana New" w:hAnsi="Angsana New" w:cs="Angsana New"/>
                <w:sz w:val="26"/>
                <w:szCs w:val="26"/>
              </w:rPr>
              <w:t>2,</w:t>
            </w:r>
            <w:r w:rsidR="001A7F4F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73130E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1A7F4F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</w:tcPr>
          <w:p w:rsidR="00270FB4" w:rsidRPr="006832FB" w:rsidRDefault="0073130E" w:rsidP="001A7F4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</w:t>
            </w:r>
            <w:r w:rsidR="001A7F4F">
              <w:rPr>
                <w:rFonts w:ascii="Angsana New" w:hAnsi="Angsana New" w:cs="Angsana New"/>
                <w:sz w:val="26"/>
                <w:szCs w:val="26"/>
              </w:rPr>
              <w:t>232</w:t>
            </w:r>
          </w:p>
        </w:tc>
        <w:tc>
          <w:tcPr>
            <w:tcW w:w="178" w:type="dxa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:rsidR="00270FB4" w:rsidRPr="006832FB" w:rsidRDefault="0073130E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(1,461)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</w:tcPr>
          <w:p w:rsidR="00270FB4" w:rsidRPr="006832FB" w:rsidRDefault="0073130E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34,343</w:t>
            </w:r>
          </w:p>
        </w:tc>
      </w:tr>
      <w:tr w:rsidR="00270FB4" w:rsidRPr="00AA1493" w:rsidTr="00580BA1">
        <w:trPr>
          <w:cantSplit/>
        </w:trPr>
        <w:tc>
          <w:tcPr>
            <w:tcW w:w="2730" w:type="dxa"/>
            <w:shd w:val="clear" w:color="auto" w:fill="auto"/>
          </w:tcPr>
          <w:p w:rsidR="00270FB4" w:rsidRPr="00AA1493" w:rsidRDefault="00270FB4" w:rsidP="00580BA1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AA1493">
              <w:rPr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904" w:type="dxa"/>
            <w:tcBorders>
              <w:bottom w:val="single" w:sz="4" w:space="0" w:color="000000"/>
            </w:tcBorders>
            <w:shd w:val="clear" w:color="auto" w:fill="auto"/>
          </w:tcPr>
          <w:p w:rsidR="00270FB4" w:rsidRPr="006832FB" w:rsidRDefault="006E1F3A" w:rsidP="001A7F4F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(1,7</w:t>
            </w:r>
            <w:r w:rsidR="001A7F4F">
              <w:rPr>
                <w:rFonts w:ascii="Angsana New" w:hAnsi="Angsana New" w:cs="Angsana New"/>
                <w:sz w:val="26"/>
                <w:szCs w:val="26"/>
              </w:rPr>
              <w:t>63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000000"/>
            </w:tcBorders>
            <w:shd w:val="clear" w:color="auto" w:fill="auto"/>
          </w:tcPr>
          <w:p w:rsidR="00270FB4" w:rsidRPr="006832FB" w:rsidRDefault="006E1F3A" w:rsidP="001A7F4F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(1,6</w:t>
            </w:r>
            <w:r w:rsidR="001A7F4F">
              <w:rPr>
                <w:rFonts w:ascii="Angsana New" w:hAnsi="Angsana New" w:cs="Angsana New"/>
                <w:sz w:val="26"/>
                <w:szCs w:val="26"/>
              </w:rPr>
              <w:t>65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bottom w:val="single" w:sz="4" w:space="0" w:color="000000"/>
            </w:tcBorders>
            <w:shd w:val="clear" w:color="auto" w:fill="auto"/>
          </w:tcPr>
          <w:p w:rsidR="00270FB4" w:rsidRPr="006832FB" w:rsidRDefault="006E1F3A" w:rsidP="001A7F4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(9,0</w:t>
            </w:r>
            <w:r w:rsidR="001A7F4F">
              <w:rPr>
                <w:rFonts w:ascii="Angsana New" w:hAnsi="Angsana New" w:cs="Angsana New"/>
                <w:sz w:val="26"/>
                <w:szCs w:val="26"/>
              </w:rPr>
              <w:t>02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:rsidR="00270FB4" w:rsidRPr="006832FB" w:rsidRDefault="006E1F3A" w:rsidP="001A7F4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</w:t>
            </w:r>
            <w:r w:rsidR="001A7F4F">
              <w:rPr>
                <w:rFonts w:ascii="Angsana New" w:hAnsi="Angsana New" w:cs="Angsana New"/>
                <w:sz w:val="26"/>
                <w:szCs w:val="26"/>
              </w:rPr>
              <w:t>89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000000"/>
            </w:tcBorders>
            <w:shd w:val="clear" w:color="auto" w:fill="auto"/>
          </w:tcPr>
          <w:p w:rsidR="00270FB4" w:rsidRPr="006832FB" w:rsidRDefault="0073130E" w:rsidP="001A7F4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</w:t>
            </w:r>
            <w:r w:rsidR="001A7F4F">
              <w:rPr>
                <w:rFonts w:ascii="Angsana New" w:hAnsi="Angsana New" w:cs="Angsana New"/>
                <w:sz w:val="26"/>
                <w:szCs w:val="26"/>
              </w:rPr>
              <w:t>873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270FB4" w:rsidRPr="006832FB" w:rsidRDefault="0073130E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1,213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bottom w:val="single" w:sz="4" w:space="0" w:color="000000"/>
            </w:tcBorders>
            <w:shd w:val="clear" w:color="auto" w:fill="auto"/>
          </w:tcPr>
          <w:p w:rsidR="00270FB4" w:rsidRPr="006832FB" w:rsidRDefault="0073130E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(15,779)</w:t>
            </w:r>
          </w:p>
        </w:tc>
      </w:tr>
      <w:tr w:rsidR="00270FB4" w:rsidRPr="0073130E" w:rsidTr="00580BA1">
        <w:trPr>
          <w:cantSplit/>
        </w:trPr>
        <w:tc>
          <w:tcPr>
            <w:tcW w:w="2730" w:type="dxa"/>
            <w:shd w:val="clear" w:color="auto" w:fill="auto"/>
          </w:tcPr>
          <w:p w:rsidR="00270FB4" w:rsidRPr="00AA1493" w:rsidRDefault="00270FB4" w:rsidP="00580BA1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897ACA">
              <w:rPr>
                <w:spacing w:val="-2"/>
                <w:sz w:val="26"/>
                <w:szCs w:val="26"/>
                <w:cs/>
              </w:rPr>
              <w:t>กำไรจากการดำเนินงานก่อนหนี้สงสัยจะสูญ</w:t>
            </w:r>
            <w:r w:rsidRPr="00AA1493">
              <w:rPr>
                <w:rFonts w:eastAsia="Angsana New"/>
                <w:sz w:val="26"/>
                <w:szCs w:val="26"/>
                <w:cs/>
              </w:rPr>
              <w:t xml:space="preserve"> </w:t>
            </w:r>
            <w:r w:rsidRPr="00AA1493">
              <w:rPr>
                <w:sz w:val="26"/>
                <w:szCs w:val="26"/>
                <w:cs/>
              </w:rPr>
              <w:t>การด้อยค่าและภาษีเงินได้</w:t>
            </w:r>
          </w:p>
        </w:tc>
        <w:tc>
          <w:tcPr>
            <w:tcW w:w="904" w:type="dxa"/>
            <w:tcBorders>
              <w:bottom w:val="double" w:sz="4" w:space="0" w:color="auto"/>
            </w:tcBorders>
            <w:shd w:val="clear" w:color="auto" w:fill="auto"/>
          </w:tcPr>
          <w:p w:rsidR="006E1F3A" w:rsidRDefault="006E1F3A" w:rsidP="00580BA1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6E1F3A" w:rsidRPr="006832FB" w:rsidRDefault="006E1F3A" w:rsidP="001A7F4F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</w:t>
            </w:r>
            <w:r w:rsidR="001A7F4F">
              <w:rPr>
                <w:rFonts w:ascii="Angsana New" w:hAnsi="Angsana New" w:cs="Angsana New"/>
                <w:sz w:val="26"/>
                <w:szCs w:val="26"/>
              </w:rPr>
              <w:t>788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shd w:val="clear" w:color="auto" w:fill="auto"/>
          </w:tcPr>
          <w:p w:rsidR="006E1F3A" w:rsidRDefault="006E1F3A" w:rsidP="00580BA1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6E1F3A" w:rsidRPr="006832FB" w:rsidRDefault="006E1F3A" w:rsidP="001A7F4F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73130E">
              <w:rPr>
                <w:rFonts w:ascii="Angsana New" w:hAnsi="Angsana New" w:cs="Angsana New"/>
                <w:sz w:val="26"/>
                <w:szCs w:val="26"/>
              </w:rPr>
              <w:t>2,6</w:t>
            </w:r>
            <w:r w:rsidR="001A7F4F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73130E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</w:tcPr>
          <w:p w:rsidR="006E1F3A" w:rsidRDefault="006E1F3A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6E1F3A" w:rsidRPr="006832FB" w:rsidRDefault="006E1F3A" w:rsidP="001A7F4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7,1</w:t>
            </w:r>
            <w:r w:rsidR="001A7F4F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</w:tcPr>
          <w:p w:rsidR="006E1F3A" w:rsidRDefault="006E1F3A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6E1F3A" w:rsidRPr="006832FB" w:rsidRDefault="0073130E" w:rsidP="001A7F4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73130E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1A7F4F">
              <w:rPr>
                <w:rFonts w:ascii="Angsana New" w:hAnsi="Angsana New" w:cs="Angsana New"/>
                <w:sz w:val="26"/>
                <w:szCs w:val="26"/>
              </w:rPr>
              <w:t>834</w:t>
            </w:r>
          </w:p>
        </w:tc>
        <w:tc>
          <w:tcPr>
            <w:tcW w:w="178" w:type="dxa"/>
            <w:shd w:val="clear" w:color="auto" w:fill="auto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shd w:val="clear" w:color="auto" w:fill="auto"/>
          </w:tcPr>
          <w:p w:rsidR="006E1F3A" w:rsidRDefault="006E1F3A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73130E" w:rsidRPr="006832FB" w:rsidRDefault="0073130E" w:rsidP="001A7F4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</w:t>
            </w:r>
            <w:r w:rsidR="001A7F4F">
              <w:rPr>
                <w:rFonts w:ascii="Angsana New" w:hAnsi="Angsana New" w:cs="Angsana New"/>
                <w:sz w:val="26"/>
                <w:szCs w:val="26"/>
              </w:rPr>
              <w:t>359</w:t>
            </w:r>
          </w:p>
        </w:tc>
        <w:tc>
          <w:tcPr>
            <w:tcW w:w="178" w:type="dxa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:rsidR="006E1F3A" w:rsidRDefault="006E1F3A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73130E" w:rsidRPr="006832FB" w:rsidRDefault="0073130E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(248)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70FB4" w:rsidRPr="006832FB" w:rsidRDefault="00270FB4" w:rsidP="0073130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</w:tcPr>
          <w:p w:rsidR="006E1F3A" w:rsidRPr="0073130E" w:rsidRDefault="006E1F3A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73130E" w:rsidRPr="0073130E" w:rsidRDefault="0073130E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73130E">
              <w:rPr>
                <w:rFonts w:ascii="Angsana New" w:hAnsi="Angsana New" w:cs="Angsana New"/>
                <w:sz w:val="26"/>
                <w:szCs w:val="26"/>
              </w:rPr>
              <w:t>18,564</w:t>
            </w:r>
          </w:p>
        </w:tc>
      </w:tr>
      <w:tr w:rsidR="00270FB4" w:rsidRPr="00AA1493" w:rsidTr="00580BA1">
        <w:trPr>
          <w:cantSplit/>
        </w:trPr>
        <w:tc>
          <w:tcPr>
            <w:tcW w:w="2730" w:type="dxa"/>
            <w:shd w:val="clear" w:color="auto" w:fill="auto"/>
          </w:tcPr>
          <w:p w:rsidR="00270FB4" w:rsidRPr="00AA1493" w:rsidRDefault="00270FB4" w:rsidP="00580BA1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>
              <w:rPr>
                <w:rFonts w:hint="cs"/>
                <w:spacing w:val="-2"/>
                <w:sz w:val="26"/>
                <w:szCs w:val="26"/>
                <w:cs/>
              </w:rPr>
              <w:t>หนี้สงสัยจะสูญ การด้อยค่าและ</w:t>
            </w:r>
            <w:r w:rsidR="00CC26E2">
              <w:rPr>
                <w:spacing w:val="-2"/>
                <w:sz w:val="26"/>
                <w:szCs w:val="26"/>
              </w:rPr>
              <w:t xml:space="preserve"> </w:t>
            </w:r>
            <w:r w:rsidR="00CC26E2">
              <w:rPr>
                <w:spacing w:val="-2"/>
                <w:sz w:val="26"/>
                <w:szCs w:val="26"/>
              </w:rPr>
              <w:br/>
            </w:r>
            <w:r>
              <w:rPr>
                <w:rFonts w:hint="cs"/>
                <w:spacing w:val="-2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04" w:type="dxa"/>
            <w:shd w:val="clear" w:color="auto" w:fill="auto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</w:tcPr>
          <w:p w:rsidR="006E1F3A" w:rsidRDefault="006E1F3A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73130E" w:rsidRPr="006832FB" w:rsidRDefault="0073130E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(7,440)</w:t>
            </w:r>
          </w:p>
        </w:tc>
      </w:tr>
      <w:tr w:rsidR="00270FB4" w:rsidRPr="00AA1493" w:rsidTr="00580BA1">
        <w:trPr>
          <w:cantSplit/>
        </w:trPr>
        <w:tc>
          <w:tcPr>
            <w:tcW w:w="2730" w:type="dxa"/>
            <w:shd w:val="clear" w:color="auto" w:fill="auto"/>
          </w:tcPr>
          <w:p w:rsidR="00270FB4" w:rsidRPr="00AA1493" w:rsidRDefault="00270FB4" w:rsidP="00580BA1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AA1493">
              <w:rPr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270FB4" w:rsidRPr="006832FB" w:rsidRDefault="0073130E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11,124</w:t>
            </w:r>
          </w:p>
        </w:tc>
      </w:tr>
    </w:tbl>
    <w:p w:rsidR="00270FB4" w:rsidRPr="00E958B7" w:rsidRDefault="00270FB4">
      <w:pPr>
        <w:rPr>
          <w:sz w:val="28"/>
          <w:szCs w:val="24"/>
        </w:rPr>
      </w:pPr>
    </w:p>
    <w:tbl>
      <w:tblPr>
        <w:tblW w:w="9671" w:type="dxa"/>
        <w:tblInd w:w="5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26"/>
        <w:gridCol w:w="903"/>
        <w:gridCol w:w="178"/>
        <w:gridCol w:w="901"/>
        <w:gridCol w:w="182"/>
        <w:gridCol w:w="809"/>
        <w:gridCol w:w="182"/>
        <w:gridCol w:w="807"/>
        <w:gridCol w:w="182"/>
        <w:gridCol w:w="811"/>
        <w:gridCol w:w="182"/>
        <w:gridCol w:w="815"/>
        <w:gridCol w:w="178"/>
        <w:gridCol w:w="815"/>
      </w:tblGrid>
      <w:tr w:rsidR="00270FB4" w:rsidRPr="00AA1493" w:rsidTr="00E958B7">
        <w:trPr>
          <w:cantSplit/>
        </w:trPr>
        <w:tc>
          <w:tcPr>
            <w:tcW w:w="2726" w:type="dxa"/>
            <w:shd w:val="clear" w:color="auto" w:fill="auto"/>
          </w:tcPr>
          <w:p w:rsidR="00270FB4" w:rsidRPr="00AA1493" w:rsidRDefault="00270FB4" w:rsidP="00580BA1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945" w:type="dxa"/>
            <w:gridSpan w:val="13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70FB4" w:rsidRPr="00AA1493" w:rsidTr="00E958B7">
        <w:trPr>
          <w:cantSplit/>
        </w:trPr>
        <w:tc>
          <w:tcPr>
            <w:tcW w:w="2726" w:type="dxa"/>
            <w:shd w:val="clear" w:color="auto" w:fill="auto"/>
            <w:vAlign w:val="bottom"/>
          </w:tcPr>
          <w:p w:rsidR="00270FB4" w:rsidRPr="00AA1493" w:rsidRDefault="00270FB4" w:rsidP="00580BA1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AA1493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</w:t>
            </w:r>
            <w:r w:rsidRPr="00AA1493">
              <w:rPr>
                <w:rFonts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งวดสามเดือน</w:t>
            </w:r>
            <w:r w:rsidRPr="00AA1493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b/>
                <w:bCs/>
                <w:i/>
                <w:iCs/>
                <w:color w:val="000000"/>
                <w:sz w:val="26"/>
                <w:szCs w:val="26"/>
              </w:rPr>
              <w:br/>
            </w:r>
            <w:r w:rsidRPr="00AA1493">
              <w:rPr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 w:rsidRPr="00AA1493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มิถุนายน </w:t>
            </w:r>
            <w:r>
              <w:rPr>
                <w:b/>
                <w:bCs/>
                <w:i/>
                <w:i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903" w:type="dxa"/>
            <w:shd w:val="clear" w:color="auto" w:fill="auto"/>
            <w:vAlign w:val="bottom"/>
          </w:tcPr>
          <w:p w:rsidR="00270FB4" w:rsidRDefault="00270FB4" w:rsidP="00580BA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กลุ่ม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ลูกค้า</w:t>
            </w:r>
            <w:r w:rsidRPr="00AA1493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ธุรกิจ</w:t>
            </w:r>
          </w:p>
          <w:p w:rsidR="00270FB4" w:rsidRPr="00AA1493" w:rsidRDefault="00270FB4" w:rsidP="00580BA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</w:t>
            </w:r>
            <w:r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ธุรกิ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จขนาดกลางและ</w:t>
            </w:r>
            <w:r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br/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ขนาดย่อม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กลุ่มลูกค้าบุคคล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ประกันชีวิต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82" w:type="dxa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5" w:type="dxa"/>
          </w:tcPr>
          <w:p w:rsidR="00270FB4" w:rsidRDefault="00270FB4" w:rsidP="00580BA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270FB4" w:rsidRDefault="00270FB4" w:rsidP="00580BA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270FB4" w:rsidRPr="00AA1493" w:rsidRDefault="00270FB4" w:rsidP="00580BA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70FB4" w:rsidRPr="00AA1493" w:rsidTr="00E958B7">
        <w:trPr>
          <w:cantSplit/>
        </w:trPr>
        <w:tc>
          <w:tcPr>
            <w:tcW w:w="2726" w:type="dxa"/>
            <w:shd w:val="clear" w:color="auto" w:fill="auto"/>
            <w:vAlign w:val="bottom"/>
          </w:tcPr>
          <w:p w:rsidR="00270FB4" w:rsidRPr="00AA1493" w:rsidRDefault="00270FB4" w:rsidP="00580BA1">
            <w:pPr>
              <w:shd w:val="clear" w:color="auto" w:fill="FFFFFF"/>
              <w:spacing w:line="240" w:lineRule="atLeast"/>
              <w:ind w:left="180" w:right="-79" w:hanging="180"/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6945" w:type="dxa"/>
            <w:gridSpan w:val="13"/>
            <w:shd w:val="clear" w:color="auto" w:fill="auto"/>
            <w:vAlign w:val="bottom"/>
          </w:tcPr>
          <w:p w:rsidR="00270FB4" w:rsidRPr="00AA1493" w:rsidRDefault="00270FB4" w:rsidP="002116C0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A1493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270FB4" w:rsidRPr="00AA1493" w:rsidTr="00E958B7">
        <w:trPr>
          <w:cantSplit/>
        </w:trPr>
        <w:tc>
          <w:tcPr>
            <w:tcW w:w="2726" w:type="dxa"/>
            <w:shd w:val="clear" w:color="auto" w:fill="auto"/>
          </w:tcPr>
          <w:p w:rsidR="00270FB4" w:rsidRPr="00AA1493" w:rsidRDefault="00270FB4" w:rsidP="00580BA1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AA1493">
              <w:rPr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903" w:type="dxa"/>
            <w:shd w:val="clear" w:color="auto" w:fill="auto"/>
          </w:tcPr>
          <w:p w:rsidR="00270FB4" w:rsidRPr="006832FB" w:rsidRDefault="00B91820" w:rsidP="00580BA1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4,096</w:t>
            </w:r>
            <w:r w:rsidR="00270FB4" w:rsidRPr="006832F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1" w:type="dxa"/>
            <w:shd w:val="clear" w:color="auto" w:fill="auto"/>
          </w:tcPr>
          <w:p w:rsidR="00270FB4" w:rsidRPr="006832FB" w:rsidRDefault="00B91820" w:rsidP="00580BA1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3,685</w:t>
            </w:r>
            <w:r w:rsidR="00270FB4" w:rsidRPr="006832F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6832FB">
              <w:rPr>
                <w:rFonts w:ascii="Angsana New" w:hAnsi="Angsana New" w:cs="Angsana New"/>
                <w:sz w:val="26"/>
                <w:szCs w:val="26"/>
              </w:rPr>
              <w:t xml:space="preserve"> 10,</w:t>
            </w:r>
            <w:r w:rsidR="00B91820">
              <w:rPr>
                <w:rFonts w:ascii="Angsana New" w:hAnsi="Angsana New" w:cs="Angsana New"/>
                <w:sz w:val="26"/>
                <w:szCs w:val="26"/>
                <w:lang w:bidi="th-TH"/>
              </w:rPr>
              <w:t>366</w:t>
            </w:r>
            <w:r w:rsidRPr="006832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7" w:type="dxa"/>
            <w:shd w:val="clear" w:color="auto" w:fill="auto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 xml:space="preserve"> 2,261 </w:t>
            </w:r>
          </w:p>
        </w:tc>
        <w:tc>
          <w:tcPr>
            <w:tcW w:w="182" w:type="dxa"/>
            <w:shd w:val="clear" w:color="auto" w:fill="auto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auto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 xml:space="preserve"> 2,3</w:t>
            </w:r>
            <w:r w:rsidR="00B91820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  <w:tc>
          <w:tcPr>
            <w:tcW w:w="182" w:type="dxa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5" w:type="dxa"/>
          </w:tcPr>
          <w:p w:rsidR="00270FB4" w:rsidRPr="006832FB" w:rsidRDefault="00752A3F" w:rsidP="007C045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5" w:type="dxa"/>
            <w:shd w:val="clear" w:color="auto" w:fill="auto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6832FB">
              <w:rPr>
                <w:rFonts w:ascii="Angsana New" w:hAnsi="Angsana New" w:cs="Angsana New"/>
                <w:sz w:val="26"/>
                <w:szCs w:val="26"/>
              </w:rPr>
              <w:t xml:space="preserve"> 22,788 </w:t>
            </w:r>
          </w:p>
        </w:tc>
      </w:tr>
      <w:tr w:rsidR="00270FB4" w:rsidRPr="00AA1493" w:rsidTr="00E958B7">
        <w:trPr>
          <w:cantSplit/>
        </w:trPr>
        <w:tc>
          <w:tcPr>
            <w:tcW w:w="2726" w:type="dxa"/>
            <w:shd w:val="clear" w:color="auto" w:fill="auto"/>
          </w:tcPr>
          <w:p w:rsidR="00270FB4" w:rsidRPr="00AA1493" w:rsidRDefault="00270FB4" w:rsidP="00580BA1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AA1493">
              <w:rPr>
                <w:sz w:val="26"/>
                <w:szCs w:val="26"/>
                <w:cs/>
              </w:rPr>
              <w:t>รายได้</w:t>
            </w:r>
            <w:r>
              <w:rPr>
                <w:rFonts w:hint="cs"/>
                <w:sz w:val="26"/>
                <w:szCs w:val="26"/>
                <w:cs/>
              </w:rPr>
              <w:t>ที่มิใช่ดอกเบี้ย</w:t>
            </w:r>
            <w:r w:rsidRPr="00AA1493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</w:tcPr>
          <w:p w:rsidR="00270FB4" w:rsidRPr="006832FB" w:rsidRDefault="00B91820" w:rsidP="00580BA1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1,903</w:t>
            </w:r>
            <w:r w:rsidR="00270FB4" w:rsidRPr="006832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</w:tcPr>
          <w:p w:rsidR="00270FB4" w:rsidRPr="006832FB" w:rsidRDefault="00B91820" w:rsidP="00580BA1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709</w:t>
            </w:r>
            <w:r w:rsidR="00270FB4" w:rsidRPr="006832F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:rsidR="00270FB4" w:rsidRPr="006832FB" w:rsidRDefault="00B91820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6,187</w:t>
            </w:r>
            <w:r w:rsidR="00270FB4" w:rsidRPr="006832F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 xml:space="preserve"> 58</w:t>
            </w:r>
            <w:r w:rsidRPr="00F77D5F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2307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82" w:type="dxa"/>
            <w:shd w:val="clear" w:color="auto" w:fill="auto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  <w:r w:rsidR="00B91820">
              <w:rPr>
                <w:rFonts w:ascii="Angsana New" w:hAnsi="Angsana New" w:cs="Angsana New"/>
                <w:sz w:val="26"/>
                <w:szCs w:val="26"/>
              </w:rPr>
              <w:t>4,619</w:t>
            </w:r>
            <w:r w:rsidRPr="002307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82" w:type="dxa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F77D5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Pr="00F77D5F">
              <w:rPr>
                <w:rFonts w:ascii="Angsana New" w:hAnsi="Angsana New" w:cs="Angsana New"/>
                <w:sz w:val="26"/>
                <w:szCs w:val="26"/>
                <w:lang w:bidi="th-TH"/>
              </w:rPr>
              <w:t>2,814</w:t>
            </w:r>
            <w:r w:rsidRPr="00F77D5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auto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6832FB">
              <w:rPr>
                <w:rFonts w:ascii="Angsana New" w:hAnsi="Angsana New" w:cs="Angsana New"/>
                <w:sz w:val="26"/>
                <w:szCs w:val="26"/>
              </w:rPr>
              <w:t xml:space="preserve"> 11,19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</w:t>
            </w:r>
            <w:r w:rsidRPr="006832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270FB4" w:rsidRPr="00AA1493" w:rsidTr="00E958B7">
        <w:trPr>
          <w:cantSplit/>
        </w:trPr>
        <w:tc>
          <w:tcPr>
            <w:tcW w:w="2726" w:type="dxa"/>
            <w:shd w:val="clear" w:color="auto" w:fill="auto"/>
          </w:tcPr>
          <w:p w:rsidR="00270FB4" w:rsidRPr="00AA1493" w:rsidRDefault="00270FB4" w:rsidP="00580BA1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AA1493">
              <w:rPr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903" w:type="dxa"/>
            <w:tcBorders>
              <w:top w:val="single" w:sz="4" w:space="0" w:color="auto"/>
            </w:tcBorders>
            <w:shd w:val="clear" w:color="auto" w:fill="auto"/>
          </w:tcPr>
          <w:p w:rsidR="00270FB4" w:rsidRPr="006832FB" w:rsidRDefault="00B91820" w:rsidP="00580BA1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5,999</w:t>
            </w:r>
            <w:r w:rsidR="00270FB4" w:rsidRPr="006832F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</w:tcPr>
          <w:p w:rsidR="00270FB4" w:rsidRPr="006832FB" w:rsidRDefault="00B91820" w:rsidP="00580BA1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4,394</w:t>
            </w:r>
            <w:r w:rsidR="00270FB4" w:rsidRPr="006832F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:rsidR="00270FB4" w:rsidRPr="006832FB" w:rsidRDefault="00B91820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16,553</w:t>
            </w:r>
            <w:r w:rsidR="00270FB4" w:rsidRPr="006832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  <w:shd w:val="clear" w:color="auto" w:fill="auto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 xml:space="preserve"> 2,8</w:t>
            </w:r>
            <w:r w:rsidRPr="00F77D5F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2307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82" w:type="dxa"/>
            <w:shd w:val="clear" w:color="auto" w:fill="auto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  <w:r w:rsidR="00B91820">
              <w:rPr>
                <w:rFonts w:ascii="Angsana New" w:hAnsi="Angsana New" w:cs="Angsana New"/>
                <w:sz w:val="26"/>
                <w:szCs w:val="26"/>
              </w:rPr>
              <w:t>6,998</w:t>
            </w:r>
            <w:r w:rsidRPr="002307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82" w:type="dxa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B963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="00752A3F">
              <w:rPr>
                <w:rFonts w:ascii="Angsana New" w:hAnsi="Angsana New" w:cs="Angsana New"/>
                <w:sz w:val="26"/>
                <w:szCs w:val="26"/>
                <w:lang w:bidi="th-TH"/>
              </w:rPr>
              <w:t>2,813</w:t>
            </w:r>
            <w:r w:rsidRPr="00B963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auto"/>
          </w:tcPr>
          <w:p w:rsidR="00270FB4" w:rsidRPr="006832FB" w:rsidRDefault="00270FB4" w:rsidP="00CA15E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6832FB">
              <w:rPr>
                <w:rFonts w:ascii="Angsana New" w:hAnsi="Angsana New" w:cs="Angsana New"/>
                <w:sz w:val="26"/>
                <w:szCs w:val="26"/>
              </w:rPr>
              <w:t xml:space="preserve"> 33,980 </w:t>
            </w:r>
          </w:p>
        </w:tc>
      </w:tr>
      <w:tr w:rsidR="00270FB4" w:rsidRPr="00AA1493" w:rsidTr="00E958B7">
        <w:trPr>
          <w:cantSplit/>
        </w:trPr>
        <w:tc>
          <w:tcPr>
            <w:tcW w:w="2726" w:type="dxa"/>
            <w:shd w:val="clear" w:color="auto" w:fill="auto"/>
          </w:tcPr>
          <w:p w:rsidR="00270FB4" w:rsidRPr="00AA1493" w:rsidRDefault="00270FB4" w:rsidP="00580BA1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AA1493">
              <w:rPr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903" w:type="dxa"/>
            <w:tcBorders>
              <w:bottom w:val="single" w:sz="4" w:space="0" w:color="000000"/>
            </w:tcBorders>
            <w:shd w:val="clear" w:color="auto" w:fill="auto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6832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(</w:t>
            </w:r>
            <w:r w:rsidR="00B91820">
              <w:rPr>
                <w:rFonts w:ascii="Angsana New" w:hAnsi="Angsana New" w:cs="Angsana New"/>
                <w:sz w:val="26"/>
                <w:szCs w:val="26"/>
              </w:rPr>
              <w:t>1,697)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1" w:type="dxa"/>
            <w:tcBorders>
              <w:bottom w:val="single" w:sz="4" w:space="0" w:color="000000"/>
            </w:tcBorders>
            <w:shd w:val="clear" w:color="auto" w:fill="auto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6832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(</w:t>
            </w:r>
            <w:r w:rsidR="00B91820">
              <w:rPr>
                <w:rFonts w:ascii="Angsana New" w:hAnsi="Angsana New" w:cs="Angsana New"/>
                <w:sz w:val="26"/>
                <w:szCs w:val="26"/>
              </w:rPr>
              <w:t>1,609</w:t>
            </w:r>
            <w:r w:rsidRPr="006832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9" w:type="dxa"/>
            <w:tcBorders>
              <w:bottom w:val="single" w:sz="4" w:space="0" w:color="000000"/>
            </w:tcBorders>
            <w:shd w:val="clear" w:color="auto" w:fill="auto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6832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(</w:t>
            </w:r>
            <w:r w:rsidR="001A7F4F">
              <w:rPr>
                <w:rFonts w:ascii="Angsana New" w:hAnsi="Angsana New" w:cs="Angsana New"/>
                <w:sz w:val="26"/>
                <w:szCs w:val="26"/>
              </w:rPr>
              <w:t>8,232</w:t>
            </w:r>
            <w:r w:rsidRPr="006832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(</w:t>
            </w:r>
            <w:r w:rsidRPr="00230793">
              <w:rPr>
                <w:rFonts w:ascii="Angsana New" w:hAnsi="Angsana New" w:cs="Angsana New"/>
                <w:sz w:val="26"/>
                <w:szCs w:val="26"/>
              </w:rPr>
              <w:t>605</w:t>
            </w:r>
            <w:r w:rsidRPr="002307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bottom w:val="single" w:sz="4" w:space="0" w:color="000000"/>
            </w:tcBorders>
            <w:shd w:val="clear" w:color="auto" w:fill="auto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(</w:t>
            </w:r>
            <w:r w:rsidR="00B91820">
              <w:rPr>
                <w:rFonts w:ascii="Angsana New" w:hAnsi="Angsana New" w:cs="Angsana New"/>
                <w:sz w:val="26"/>
                <w:szCs w:val="26"/>
              </w:rPr>
              <w:t>3,075</w:t>
            </w:r>
            <w:r w:rsidRPr="002307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2" w:type="dxa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961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5" w:type="dxa"/>
            <w:tcBorders>
              <w:bottom w:val="single" w:sz="4" w:space="0" w:color="000000"/>
            </w:tcBorders>
            <w:shd w:val="clear" w:color="auto" w:fill="auto"/>
          </w:tcPr>
          <w:p w:rsidR="00270FB4" w:rsidRPr="006832FB" w:rsidRDefault="00270FB4" w:rsidP="0004169B">
            <w:pPr>
              <w:pStyle w:val="acctfourfigures"/>
              <w:shd w:val="clear" w:color="auto" w:fill="FFFFFF"/>
              <w:tabs>
                <w:tab w:val="decimal" w:pos="638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6832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(</w:t>
            </w:r>
            <w:r w:rsidRPr="006832FB">
              <w:rPr>
                <w:rFonts w:ascii="Angsana New" w:hAnsi="Angsana New" w:cs="Angsana New"/>
                <w:sz w:val="26"/>
                <w:szCs w:val="26"/>
              </w:rPr>
              <w:t>14,25</w:t>
            </w:r>
            <w:r w:rsidR="001A7F4F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6832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270FB4" w:rsidRPr="00AA1493" w:rsidTr="00E958B7">
        <w:trPr>
          <w:cantSplit/>
        </w:trPr>
        <w:tc>
          <w:tcPr>
            <w:tcW w:w="2726" w:type="dxa"/>
            <w:shd w:val="clear" w:color="auto" w:fill="auto"/>
          </w:tcPr>
          <w:p w:rsidR="00270FB4" w:rsidRPr="00AA1493" w:rsidRDefault="00270FB4" w:rsidP="00580BA1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897ACA">
              <w:rPr>
                <w:spacing w:val="-2"/>
                <w:sz w:val="26"/>
                <w:szCs w:val="26"/>
                <w:cs/>
              </w:rPr>
              <w:t>กำไรจากการดำเนินงานก่อนหนี้สงสัยจะสูญ</w:t>
            </w:r>
            <w:r w:rsidRPr="00AA1493">
              <w:rPr>
                <w:rFonts w:eastAsia="Angsana New"/>
                <w:sz w:val="26"/>
                <w:szCs w:val="26"/>
                <w:cs/>
              </w:rPr>
              <w:t xml:space="preserve"> </w:t>
            </w:r>
            <w:r w:rsidRPr="00AA1493">
              <w:rPr>
                <w:sz w:val="26"/>
                <w:szCs w:val="26"/>
                <w:cs/>
              </w:rPr>
              <w:t>การด้อยค่าและภาษีเงินได้</w:t>
            </w:r>
          </w:p>
        </w:tc>
        <w:tc>
          <w:tcPr>
            <w:tcW w:w="903" w:type="dxa"/>
            <w:tcBorders>
              <w:bottom w:val="double" w:sz="4" w:space="0" w:color="auto"/>
            </w:tcBorders>
            <w:shd w:val="clear" w:color="auto" w:fill="auto"/>
          </w:tcPr>
          <w:p w:rsidR="00270FB4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270FB4" w:rsidRPr="006832FB" w:rsidRDefault="00B91820" w:rsidP="00580BA1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4,302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1" w:type="dxa"/>
            <w:tcBorders>
              <w:bottom w:val="double" w:sz="4" w:space="0" w:color="auto"/>
            </w:tcBorders>
            <w:shd w:val="clear" w:color="auto" w:fill="auto"/>
          </w:tcPr>
          <w:p w:rsidR="00270FB4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270FB4" w:rsidRPr="006832FB" w:rsidRDefault="00B91820" w:rsidP="0004169B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2,78</w:t>
            </w:r>
            <w:r w:rsidR="0004169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70FB4" w:rsidRPr="006832F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9" w:type="dxa"/>
            <w:tcBorders>
              <w:bottom w:val="double" w:sz="4" w:space="0" w:color="auto"/>
            </w:tcBorders>
            <w:shd w:val="clear" w:color="auto" w:fill="auto"/>
          </w:tcPr>
          <w:p w:rsidR="00270FB4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270FB4" w:rsidRPr="006832FB" w:rsidRDefault="001A7F4F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8,321</w:t>
            </w:r>
            <w:r w:rsidR="00270FB4" w:rsidRPr="006832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7" w:type="dxa"/>
            <w:tcBorders>
              <w:bottom w:val="double" w:sz="4" w:space="0" w:color="auto"/>
            </w:tcBorders>
            <w:shd w:val="clear" w:color="auto" w:fill="auto"/>
          </w:tcPr>
          <w:p w:rsidR="00270FB4" w:rsidRPr="00230793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>2,24</w:t>
            </w:r>
            <w:r w:rsidRPr="00F77D5F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82" w:type="dxa"/>
            <w:shd w:val="clear" w:color="auto" w:fill="auto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bottom w:val="double" w:sz="4" w:space="0" w:color="auto"/>
            </w:tcBorders>
            <w:shd w:val="clear" w:color="auto" w:fill="auto"/>
          </w:tcPr>
          <w:p w:rsidR="00270FB4" w:rsidRPr="00230793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270FB4" w:rsidRPr="006832FB" w:rsidRDefault="00B91820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</w:t>
            </w:r>
            <w:r w:rsidR="00270FB4" w:rsidRPr="00F77D5F">
              <w:rPr>
                <w:rFonts w:ascii="Angsana New" w:hAnsi="Angsana New" w:cs="Angsana New"/>
                <w:sz w:val="26"/>
                <w:szCs w:val="26"/>
              </w:rPr>
              <w:t>9</w:t>
            </w:r>
            <w:r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182" w:type="dxa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5" w:type="dxa"/>
            <w:tcBorders>
              <w:bottom w:val="double" w:sz="4" w:space="0" w:color="auto"/>
            </w:tcBorders>
          </w:tcPr>
          <w:p w:rsidR="00270FB4" w:rsidRPr="00230793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77D5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="00752A3F">
              <w:rPr>
                <w:rFonts w:ascii="Angsana New" w:hAnsi="Angsana New" w:cs="Angsana New"/>
                <w:sz w:val="26"/>
                <w:szCs w:val="26"/>
                <w:lang w:bidi="th-TH"/>
              </w:rPr>
              <w:t>1,852</w:t>
            </w:r>
            <w:r w:rsidRPr="00F77D5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5" w:type="dxa"/>
            <w:shd w:val="clear" w:color="auto" w:fill="auto"/>
          </w:tcPr>
          <w:p w:rsidR="00270FB4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270FB4" w:rsidRPr="006832FB" w:rsidRDefault="00270FB4" w:rsidP="0004169B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6832FB">
              <w:rPr>
                <w:rFonts w:ascii="Angsana New" w:hAnsi="Angsana New" w:cs="Angsana New"/>
                <w:sz w:val="26"/>
                <w:szCs w:val="26"/>
              </w:rPr>
              <w:t xml:space="preserve"> 19,72</w:t>
            </w:r>
            <w:r w:rsidR="001A7F4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6832F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270FB4" w:rsidRPr="00AA1493" w:rsidTr="00E958B7">
        <w:trPr>
          <w:cantSplit/>
        </w:trPr>
        <w:tc>
          <w:tcPr>
            <w:tcW w:w="2726" w:type="dxa"/>
            <w:shd w:val="clear" w:color="auto" w:fill="auto"/>
          </w:tcPr>
          <w:p w:rsidR="00270FB4" w:rsidRPr="00AA1493" w:rsidRDefault="00270FB4" w:rsidP="00580BA1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>
              <w:rPr>
                <w:rFonts w:hint="cs"/>
                <w:spacing w:val="-2"/>
                <w:sz w:val="26"/>
                <w:szCs w:val="26"/>
                <w:cs/>
              </w:rPr>
              <w:t>หนี้สงสัยจะสูญ การด้อยค่าและ</w:t>
            </w:r>
            <w:r w:rsidR="00CC26E2">
              <w:rPr>
                <w:spacing w:val="-2"/>
                <w:sz w:val="26"/>
                <w:szCs w:val="26"/>
              </w:rPr>
              <w:br/>
            </w:r>
            <w:r>
              <w:rPr>
                <w:rFonts w:hint="cs"/>
                <w:spacing w:val="-2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03" w:type="dxa"/>
            <w:shd w:val="clear" w:color="auto" w:fill="auto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5" w:type="dxa"/>
            <w:shd w:val="clear" w:color="auto" w:fill="auto"/>
          </w:tcPr>
          <w:p w:rsidR="00270FB4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6832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(</w:t>
            </w:r>
            <w:r w:rsidRPr="006832FB">
              <w:rPr>
                <w:rFonts w:ascii="Angsana New" w:hAnsi="Angsana New" w:cs="Angsana New"/>
                <w:sz w:val="26"/>
                <w:szCs w:val="26"/>
              </w:rPr>
              <w:t>7,797</w:t>
            </w:r>
            <w:r w:rsidRPr="006832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270FB4" w:rsidRPr="00AA1493" w:rsidTr="00E958B7">
        <w:trPr>
          <w:cantSplit/>
        </w:trPr>
        <w:tc>
          <w:tcPr>
            <w:tcW w:w="2726" w:type="dxa"/>
            <w:shd w:val="clear" w:color="auto" w:fill="auto"/>
          </w:tcPr>
          <w:p w:rsidR="00270FB4" w:rsidRPr="00AA1493" w:rsidRDefault="00270FB4" w:rsidP="00580BA1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AA1493">
              <w:rPr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903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5" w:type="dxa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270FB4" w:rsidRPr="006832FB" w:rsidRDefault="00270FB4" w:rsidP="0004169B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6832FB">
              <w:rPr>
                <w:rFonts w:ascii="Angsana New" w:hAnsi="Angsana New" w:cs="Angsana New"/>
                <w:sz w:val="26"/>
                <w:szCs w:val="26"/>
              </w:rPr>
              <w:t xml:space="preserve"> 11,92</w:t>
            </w:r>
            <w:r w:rsidR="001A7F4F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6832F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</w:tbl>
    <w:p w:rsidR="00E958B7" w:rsidRDefault="00E958B7">
      <w:r>
        <w:br w:type="page"/>
      </w:r>
    </w:p>
    <w:tbl>
      <w:tblPr>
        <w:tblW w:w="9674" w:type="dxa"/>
        <w:tblInd w:w="4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41"/>
        <w:gridCol w:w="903"/>
        <w:gridCol w:w="178"/>
        <w:gridCol w:w="901"/>
        <w:gridCol w:w="182"/>
        <w:gridCol w:w="809"/>
        <w:gridCol w:w="196"/>
        <w:gridCol w:w="793"/>
        <w:gridCol w:w="182"/>
        <w:gridCol w:w="811"/>
        <w:gridCol w:w="182"/>
        <w:gridCol w:w="825"/>
        <w:gridCol w:w="182"/>
        <w:gridCol w:w="789"/>
      </w:tblGrid>
      <w:tr w:rsidR="00270FB4" w:rsidRPr="00AA1493" w:rsidTr="00E958B7">
        <w:trPr>
          <w:cantSplit/>
        </w:trPr>
        <w:tc>
          <w:tcPr>
            <w:tcW w:w="2741" w:type="dxa"/>
            <w:shd w:val="clear" w:color="auto" w:fill="auto"/>
          </w:tcPr>
          <w:p w:rsidR="00270FB4" w:rsidRPr="00AA1493" w:rsidRDefault="00270FB4" w:rsidP="00580BA1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933" w:type="dxa"/>
            <w:gridSpan w:val="13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A149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70FB4" w:rsidRPr="00AA1493" w:rsidTr="00E958B7">
        <w:trPr>
          <w:cantSplit/>
        </w:trPr>
        <w:tc>
          <w:tcPr>
            <w:tcW w:w="2741" w:type="dxa"/>
            <w:shd w:val="clear" w:color="auto" w:fill="auto"/>
            <w:vAlign w:val="bottom"/>
          </w:tcPr>
          <w:p w:rsidR="00270FB4" w:rsidRPr="00324DE7" w:rsidRDefault="00270FB4" w:rsidP="00324DE7">
            <w:pPr>
              <w:shd w:val="clear" w:color="auto" w:fill="FFFFFF"/>
              <w:spacing w:line="240" w:lineRule="atLeast"/>
              <w:ind w:left="180" w:right="-79" w:hanging="180"/>
              <w:rPr>
                <w:i/>
                <w:iCs/>
                <w:sz w:val="26"/>
                <w:szCs w:val="26"/>
                <w:cs/>
              </w:rPr>
            </w:pPr>
            <w:r w:rsidRPr="00324DE7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</w:t>
            </w:r>
            <w:r w:rsidRPr="00324DE7">
              <w:rPr>
                <w:rFonts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งวดหกเดือน</w:t>
            </w:r>
            <w:r w:rsidRPr="00324DE7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Pr="00324DE7">
              <w:rPr>
                <w:b/>
                <w:bCs/>
                <w:i/>
                <w:iCs/>
                <w:color w:val="000000"/>
                <w:sz w:val="26"/>
                <w:szCs w:val="26"/>
              </w:rPr>
              <w:br/>
              <w:t xml:space="preserve">30 </w:t>
            </w:r>
            <w:r w:rsidRPr="00324DE7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มิถุนายน </w:t>
            </w:r>
            <w:r w:rsidR="00324DE7" w:rsidRPr="00324DE7">
              <w:rPr>
                <w:b/>
                <w:bCs/>
                <w:i/>
                <w:i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903" w:type="dxa"/>
            <w:shd w:val="clear" w:color="auto" w:fill="auto"/>
            <w:vAlign w:val="bottom"/>
          </w:tcPr>
          <w:p w:rsidR="00270FB4" w:rsidRDefault="00270FB4" w:rsidP="00580BA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กลุ่ม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ลูกค้า</w:t>
            </w:r>
            <w:r w:rsidRPr="00AA1493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ธุรกิจ</w:t>
            </w:r>
          </w:p>
          <w:p w:rsidR="00270FB4" w:rsidRPr="00AA1493" w:rsidRDefault="00270FB4" w:rsidP="00580BA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</w:t>
            </w:r>
            <w:r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ธุรกิ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จขนาดกลางและ</w:t>
            </w:r>
            <w:r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br/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ขนาดย่อม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กลุ่มลูกค้าบุคคล</w:t>
            </w:r>
          </w:p>
        </w:tc>
        <w:tc>
          <w:tcPr>
            <w:tcW w:w="196" w:type="dxa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ประกันชีวิต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82" w:type="dxa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5" w:type="dxa"/>
          </w:tcPr>
          <w:p w:rsidR="00270FB4" w:rsidRDefault="00270FB4" w:rsidP="00580BA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270FB4" w:rsidRDefault="00270FB4" w:rsidP="00580BA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270FB4" w:rsidRPr="00AA1493" w:rsidRDefault="00270FB4" w:rsidP="00580BA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70FB4" w:rsidRPr="00AA1493" w:rsidTr="00E958B7">
        <w:trPr>
          <w:cantSplit/>
        </w:trPr>
        <w:tc>
          <w:tcPr>
            <w:tcW w:w="2741" w:type="dxa"/>
            <w:shd w:val="clear" w:color="auto" w:fill="auto"/>
            <w:vAlign w:val="bottom"/>
          </w:tcPr>
          <w:p w:rsidR="00270FB4" w:rsidRPr="00AA1493" w:rsidRDefault="00270FB4" w:rsidP="00580BA1">
            <w:pPr>
              <w:shd w:val="clear" w:color="auto" w:fill="FFFFFF"/>
              <w:spacing w:line="240" w:lineRule="atLeast"/>
              <w:ind w:left="180" w:right="-79" w:hanging="180"/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6933" w:type="dxa"/>
            <w:gridSpan w:val="13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A1493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6E1F3A" w:rsidRPr="00AA1493" w:rsidTr="00E958B7">
        <w:trPr>
          <w:cantSplit/>
        </w:trPr>
        <w:tc>
          <w:tcPr>
            <w:tcW w:w="2741" w:type="dxa"/>
            <w:shd w:val="clear" w:color="auto" w:fill="auto"/>
          </w:tcPr>
          <w:p w:rsidR="006E1F3A" w:rsidRPr="00AA1493" w:rsidRDefault="006E1F3A" w:rsidP="006E1F3A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AA1493">
              <w:rPr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903" w:type="dxa"/>
            <w:shd w:val="clear" w:color="auto" w:fill="auto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8,296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1" w:type="dxa"/>
            <w:shd w:val="clear" w:color="auto" w:fill="auto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7,089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</w:tcPr>
          <w:p w:rsidR="006E1F3A" w:rsidRPr="00731882" w:rsidRDefault="006E1F3A" w:rsidP="006E1F3A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21,032</w:t>
            </w:r>
          </w:p>
        </w:tc>
        <w:tc>
          <w:tcPr>
            <w:tcW w:w="196" w:type="dxa"/>
            <w:shd w:val="clear" w:color="auto" w:fill="auto"/>
            <w:vAlign w:val="bottom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:rsidR="006E1F3A" w:rsidRPr="00731882" w:rsidRDefault="006E1F3A" w:rsidP="006E1F3A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5,016</w:t>
            </w:r>
          </w:p>
        </w:tc>
        <w:tc>
          <w:tcPr>
            <w:tcW w:w="182" w:type="dxa"/>
            <w:shd w:val="clear" w:color="auto" w:fill="auto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1" w:type="dxa"/>
            <w:shd w:val="clear" w:color="auto" w:fill="auto"/>
          </w:tcPr>
          <w:p w:rsidR="006E1F3A" w:rsidRPr="00731882" w:rsidRDefault="006E1F3A" w:rsidP="006E1F3A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5,749</w:t>
            </w:r>
          </w:p>
        </w:tc>
        <w:tc>
          <w:tcPr>
            <w:tcW w:w="182" w:type="dxa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25" w:type="dxa"/>
          </w:tcPr>
          <w:p w:rsidR="006E1F3A" w:rsidRPr="006832FB" w:rsidRDefault="006E1F3A" w:rsidP="00EF5028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(1)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6E1F3A" w:rsidRPr="006832FB" w:rsidRDefault="006E1F3A" w:rsidP="006E1F3A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89" w:type="dxa"/>
            <w:shd w:val="clear" w:color="auto" w:fill="auto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649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47,181</w:t>
            </w:r>
          </w:p>
        </w:tc>
      </w:tr>
      <w:tr w:rsidR="006E1F3A" w:rsidRPr="00AA1493" w:rsidTr="00E958B7">
        <w:trPr>
          <w:cantSplit/>
        </w:trPr>
        <w:tc>
          <w:tcPr>
            <w:tcW w:w="2741" w:type="dxa"/>
            <w:shd w:val="clear" w:color="auto" w:fill="auto"/>
          </w:tcPr>
          <w:p w:rsidR="006E1F3A" w:rsidRPr="00AA1493" w:rsidRDefault="006E1F3A" w:rsidP="006E1F3A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AA1493">
              <w:rPr>
                <w:sz w:val="26"/>
                <w:szCs w:val="26"/>
                <w:cs/>
              </w:rPr>
              <w:t>รายได้</w:t>
            </w:r>
            <w:r>
              <w:rPr>
                <w:rFonts w:hint="cs"/>
                <w:sz w:val="26"/>
                <w:szCs w:val="26"/>
                <w:cs/>
              </w:rPr>
              <w:t>ที่มิใช่ดอกเบี้ย</w:t>
            </w:r>
            <w:r w:rsidRPr="00AA1493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4,966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1,501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:rsidR="006E1F3A" w:rsidRPr="00731882" w:rsidRDefault="006E1F3A" w:rsidP="006E1F3A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12,083</w:t>
            </w:r>
          </w:p>
        </w:tc>
        <w:tc>
          <w:tcPr>
            <w:tcW w:w="196" w:type="dxa"/>
            <w:shd w:val="clear" w:color="auto" w:fill="auto"/>
            <w:vAlign w:val="bottom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</w:tcPr>
          <w:p w:rsidR="006E1F3A" w:rsidRPr="00731882" w:rsidRDefault="006E1F3A" w:rsidP="006E1F3A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283</w:t>
            </w:r>
          </w:p>
        </w:tc>
        <w:tc>
          <w:tcPr>
            <w:tcW w:w="182" w:type="dxa"/>
            <w:shd w:val="clear" w:color="auto" w:fill="auto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:rsidR="006E1F3A" w:rsidRPr="00731882" w:rsidRDefault="006E1F3A" w:rsidP="006E1F3A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6,357</w:t>
            </w:r>
          </w:p>
        </w:tc>
        <w:tc>
          <w:tcPr>
            <w:tcW w:w="182" w:type="dxa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:rsidR="006E1F3A" w:rsidRPr="00731882" w:rsidRDefault="006E1F3A" w:rsidP="006E1F3A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(2,650)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649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22,540</w:t>
            </w:r>
          </w:p>
        </w:tc>
      </w:tr>
      <w:tr w:rsidR="006E1F3A" w:rsidRPr="00AA1493" w:rsidTr="00E958B7">
        <w:trPr>
          <w:cantSplit/>
        </w:trPr>
        <w:tc>
          <w:tcPr>
            <w:tcW w:w="2741" w:type="dxa"/>
            <w:shd w:val="clear" w:color="auto" w:fill="auto"/>
          </w:tcPr>
          <w:p w:rsidR="006E1F3A" w:rsidRPr="00AA1493" w:rsidRDefault="006E1F3A" w:rsidP="006E1F3A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AA1493">
              <w:rPr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903" w:type="dxa"/>
            <w:tcBorders>
              <w:top w:val="single" w:sz="4" w:space="0" w:color="auto"/>
            </w:tcBorders>
            <w:shd w:val="clear" w:color="auto" w:fill="auto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13,262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8,590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:rsidR="006E1F3A" w:rsidRPr="00731882" w:rsidRDefault="006E1F3A" w:rsidP="006E1F3A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33,115</w:t>
            </w:r>
          </w:p>
        </w:tc>
        <w:tc>
          <w:tcPr>
            <w:tcW w:w="196" w:type="dxa"/>
            <w:shd w:val="clear" w:color="auto" w:fill="auto"/>
            <w:vAlign w:val="bottom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  <w:shd w:val="clear" w:color="auto" w:fill="auto"/>
          </w:tcPr>
          <w:p w:rsidR="006E1F3A" w:rsidRPr="00731882" w:rsidRDefault="006E1F3A" w:rsidP="006E1F3A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5,299</w:t>
            </w:r>
          </w:p>
        </w:tc>
        <w:tc>
          <w:tcPr>
            <w:tcW w:w="182" w:type="dxa"/>
            <w:shd w:val="clear" w:color="auto" w:fill="auto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</w:tcPr>
          <w:p w:rsidR="006E1F3A" w:rsidRPr="00731882" w:rsidRDefault="006E1F3A" w:rsidP="006E1F3A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12,106</w:t>
            </w:r>
          </w:p>
        </w:tc>
        <w:tc>
          <w:tcPr>
            <w:tcW w:w="182" w:type="dxa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</w:tcPr>
          <w:p w:rsidR="006E1F3A" w:rsidRPr="00731882" w:rsidRDefault="006E1F3A" w:rsidP="006E1F3A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(2,651)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649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69,721</w:t>
            </w:r>
          </w:p>
        </w:tc>
      </w:tr>
      <w:tr w:rsidR="006E1F3A" w:rsidRPr="00AA1493" w:rsidTr="00E958B7">
        <w:trPr>
          <w:cantSplit/>
        </w:trPr>
        <w:tc>
          <w:tcPr>
            <w:tcW w:w="2741" w:type="dxa"/>
            <w:shd w:val="clear" w:color="auto" w:fill="auto"/>
          </w:tcPr>
          <w:p w:rsidR="006E1F3A" w:rsidRPr="00AA1493" w:rsidRDefault="006E1F3A" w:rsidP="006E1F3A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AA1493">
              <w:rPr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903" w:type="dxa"/>
            <w:tcBorders>
              <w:bottom w:val="single" w:sz="4" w:space="0" w:color="000000"/>
            </w:tcBorders>
            <w:shd w:val="clear" w:color="auto" w:fill="auto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(3,574)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1" w:type="dxa"/>
            <w:tcBorders>
              <w:bottom w:val="single" w:sz="4" w:space="0" w:color="000000"/>
            </w:tcBorders>
            <w:shd w:val="clear" w:color="auto" w:fill="auto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(3,301)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9" w:type="dxa"/>
            <w:tcBorders>
              <w:bottom w:val="single" w:sz="4" w:space="0" w:color="000000"/>
            </w:tcBorders>
            <w:shd w:val="clear" w:color="auto" w:fill="auto"/>
          </w:tcPr>
          <w:p w:rsidR="006E1F3A" w:rsidRPr="00731882" w:rsidRDefault="006E1F3A" w:rsidP="006E1F3A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(18,223)</w:t>
            </w:r>
          </w:p>
        </w:tc>
        <w:tc>
          <w:tcPr>
            <w:tcW w:w="196" w:type="dxa"/>
            <w:shd w:val="clear" w:color="auto" w:fill="auto"/>
            <w:vAlign w:val="bottom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</w:tcPr>
          <w:p w:rsidR="006E1F3A" w:rsidRPr="00731882" w:rsidRDefault="006E1F3A" w:rsidP="006E1F3A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(1,267)</w:t>
            </w:r>
          </w:p>
        </w:tc>
        <w:tc>
          <w:tcPr>
            <w:tcW w:w="182" w:type="dxa"/>
            <w:shd w:val="clear" w:color="auto" w:fill="auto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1" w:type="dxa"/>
            <w:tcBorders>
              <w:bottom w:val="single" w:sz="4" w:space="0" w:color="000000"/>
            </w:tcBorders>
            <w:shd w:val="clear" w:color="auto" w:fill="auto"/>
          </w:tcPr>
          <w:p w:rsidR="006E1F3A" w:rsidRPr="00731882" w:rsidRDefault="006E1F3A" w:rsidP="006E1F3A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(7,999)</w:t>
            </w:r>
          </w:p>
        </w:tc>
        <w:tc>
          <w:tcPr>
            <w:tcW w:w="182" w:type="dxa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:rsidR="006E1F3A" w:rsidRPr="00731882" w:rsidRDefault="006E1F3A" w:rsidP="006E1F3A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2,355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9" w:type="dxa"/>
            <w:tcBorders>
              <w:bottom w:val="single" w:sz="4" w:space="0" w:color="000000"/>
            </w:tcBorders>
            <w:shd w:val="clear" w:color="auto" w:fill="auto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649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(32,009)</w:t>
            </w:r>
          </w:p>
        </w:tc>
      </w:tr>
      <w:tr w:rsidR="006E1F3A" w:rsidRPr="00AA1493" w:rsidTr="00E958B7">
        <w:trPr>
          <w:cantSplit/>
        </w:trPr>
        <w:tc>
          <w:tcPr>
            <w:tcW w:w="2741" w:type="dxa"/>
            <w:shd w:val="clear" w:color="auto" w:fill="auto"/>
          </w:tcPr>
          <w:p w:rsidR="006E1F3A" w:rsidRPr="00AA1493" w:rsidRDefault="006E1F3A" w:rsidP="006E1F3A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897ACA">
              <w:rPr>
                <w:spacing w:val="-2"/>
                <w:sz w:val="26"/>
                <w:szCs w:val="26"/>
                <w:cs/>
              </w:rPr>
              <w:t>กำไรจากการดำเนินงานก่อนหนี้สงสัยจะสูญ</w:t>
            </w:r>
            <w:r w:rsidRPr="00AA1493">
              <w:rPr>
                <w:rFonts w:eastAsia="Angsana New"/>
                <w:sz w:val="26"/>
                <w:szCs w:val="26"/>
                <w:cs/>
              </w:rPr>
              <w:t xml:space="preserve"> </w:t>
            </w:r>
            <w:r w:rsidRPr="00AA1493">
              <w:rPr>
                <w:sz w:val="26"/>
                <w:szCs w:val="26"/>
                <w:cs/>
              </w:rPr>
              <w:t>การด้อยค่าและภาษีเงินได้</w:t>
            </w:r>
          </w:p>
        </w:tc>
        <w:tc>
          <w:tcPr>
            <w:tcW w:w="903" w:type="dxa"/>
            <w:tcBorders>
              <w:bottom w:val="double" w:sz="4" w:space="0" w:color="auto"/>
            </w:tcBorders>
            <w:shd w:val="clear" w:color="auto" w:fill="auto"/>
          </w:tcPr>
          <w:p w:rsidR="006E1F3A" w:rsidRDefault="006E1F3A" w:rsidP="006E1F3A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9,688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1" w:type="dxa"/>
            <w:tcBorders>
              <w:bottom w:val="double" w:sz="4" w:space="0" w:color="auto"/>
            </w:tcBorders>
            <w:shd w:val="clear" w:color="auto" w:fill="auto"/>
          </w:tcPr>
          <w:p w:rsidR="006E1F3A" w:rsidRDefault="006E1F3A" w:rsidP="006E1F3A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5,289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9" w:type="dxa"/>
            <w:tcBorders>
              <w:bottom w:val="double" w:sz="4" w:space="0" w:color="auto"/>
            </w:tcBorders>
            <w:shd w:val="clear" w:color="auto" w:fill="auto"/>
          </w:tcPr>
          <w:p w:rsidR="006E1F3A" w:rsidRDefault="006E1F3A" w:rsidP="006E1F3A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6E1F3A" w:rsidRPr="00731882" w:rsidRDefault="006E1F3A" w:rsidP="006E1F3A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14,892</w:t>
            </w:r>
          </w:p>
        </w:tc>
        <w:tc>
          <w:tcPr>
            <w:tcW w:w="196" w:type="dxa"/>
            <w:shd w:val="clear" w:color="auto" w:fill="auto"/>
            <w:vAlign w:val="bottom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3" w:type="dxa"/>
            <w:tcBorders>
              <w:bottom w:val="double" w:sz="4" w:space="0" w:color="auto"/>
            </w:tcBorders>
            <w:shd w:val="clear" w:color="auto" w:fill="auto"/>
          </w:tcPr>
          <w:p w:rsidR="006E1F3A" w:rsidRDefault="006E1F3A" w:rsidP="006E1F3A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6E1F3A" w:rsidRPr="00731882" w:rsidRDefault="006E1F3A" w:rsidP="006E1F3A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4,032</w:t>
            </w:r>
          </w:p>
        </w:tc>
        <w:tc>
          <w:tcPr>
            <w:tcW w:w="182" w:type="dxa"/>
            <w:shd w:val="clear" w:color="auto" w:fill="auto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1" w:type="dxa"/>
            <w:tcBorders>
              <w:bottom w:val="double" w:sz="4" w:space="0" w:color="auto"/>
            </w:tcBorders>
            <w:shd w:val="clear" w:color="auto" w:fill="auto"/>
          </w:tcPr>
          <w:p w:rsidR="006E1F3A" w:rsidRDefault="006E1F3A" w:rsidP="006E1F3A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6E1F3A" w:rsidRPr="00731882" w:rsidRDefault="006E1F3A" w:rsidP="006E1F3A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4,107</w:t>
            </w:r>
          </w:p>
        </w:tc>
        <w:tc>
          <w:tcPr>
            <w:tcW w:w="182" w:type="dxa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25" w:type="dxa"/>
            <w:tcBorders>
              <w:bottom w:val="double" w:sz="4" w:space="0" w:color="auto"/>
            </w:tcBorders>
          </w:tcPr>
          <w:p w:rsidR="006E1F3A" w:rsidRDefault="006E1F3A" w:rsidP="006E1F3A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6E1F3A" w:rsidRPr="00731882" w:rsidRDefault="006E1F3A" w:rsidP="006E1F3A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(296)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9" w:type="dxa"/>
            <w:shd w:val="clear" w:color="auto" w:fill="auto"/>
          </w:tcPr>
          <w:p w:rsidR="006E1F3A" w:rsidRDefault="006E1F3A" w:rsidP="006E1F3A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649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37,712</w:t>
            </w:r>
          </w:p>
        </w:tc>
      </w:tr>
      <w:tr w:rsidR="006E1F3A" w:rsidRPr="00AA1493" w:rsidTr="00E958B7">
        <w:trPr>
          <w:cantSplit/>
        </w:trPr>
        <w:tc>
          <w:tcPr>
            <w:tcW w:w="2741" w:type="dxa"/>
            <w:shd w:val="clear" w:color="auto" w:fill="auto"/>
          </w:tcPr>
          <w:p w:rsidR="006E1F3A" w:rsidRPr="00AA1493" w:rsidRDefault="006E1F3A" w:rsidP="006E1F3A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>
              <w:rPr>
                <w:rFonts w:hint="cs"/>
                <w:spacing w:val="-2"/>
                <w:sz w:val="26"/>
                <w:szCs w:val="26"/>
                <w:cs/>
              </w:rPr>
              <w:t>หนี้สงสัยจะสูญ การด้อยค่าและ</w:t>
            </w:r>
            <w:r w:rsidR="00CC26E2">
              <w:rPr>
                <w:spacing w:val="-2"/>
                <w:sz w:val="26"/>
                <w:szCs w:val="26"/>
              </w:rPr>
              <w:br/>
            </w:r>
            <w:r>
              <w:rPr>
                <w:rFonts w:hint="cs"/>
                <w:spacing w:val="-2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03" w:type="dxa"/>
            <w:shd w:val="clear" w:color="auto" w:fill="auto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 w:firstLine="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tLeast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tLeast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5" w:type="dxa"/>
            <w:tcBorders>
              <w:top w:val="double" w:sz="4" w:space="0" w:color="auto"/>
            </w:tcBorders>
            <w:vAlign w:val="bottom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9" w:type="dxa"/>
            <w:shd w:val="clear" w:color="auto" w:fill="auto"/>
          </w:tcPr>
          <w:p w:rsidR="006E1F3A" w:rsidRDefault="006E1F3A" w:rsidP="006E1F3A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649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(15,209)</w:t>
            </w:r>
          </w:p>
        </w:tc>
      </w:tr>
      <w:tr w:rsidR="006E1F3A" w:rsidRPr="00AA1493" w:rsidTr="00E958B7">
        <w:trPr>
          <w:cantSplit/>
        </w:trPr>
        <w:tc>
          <w:tcPr>
            <w:tcW w:w="2741" w:type="dxa"/>
            <w:shd w:val="clear" w:color="auto" w:fill="auto"/>
          </w:tcPr>
          <w:p w:rsidR="006E1F3A" w:rsidRPr="00AA1493" w:rsidRDefault="006E1F3A" w:rsidP="006E1F3A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AA1493">
              <w:rPr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903" w:type="dxa"/>
            <w:shd w:val="clear" w:color="auto" w:fill="auto"/>
            <w:vAlign w:val="bottom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tLeast"/>
              <w:ind w:left="-79" w:right="-7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551"/>
              </w:tabs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tLeast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551"/>
              </w:tabs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tLeast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551"/>
              </w:tabs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551"/>
              </w:tabs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551"/>
              </w:tabs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551"/>
              </w:tabs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5" w:type="dxa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551"/>
              </w:tabs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551"/>
              </w:tabs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E1F3A" w:rsidRPr="009C624E" w:rsidRDefault="006E1F3A" w:rsidP="006E1F3A">
            <w:pPr>
              <w:pStyle w:val="acctfourfigures"/>
              <w:shd w:val="clear" w:color="auto" w:fill="FFFFFF"/>
              <w:tabs>
                <w:tab w:val="decimal" w:pos="649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22,503</w:t>
            </w:r>
          </w:p>
        </w:tc>
      </w:tr>
    </w:tbl>
    <w:p w:rsidR="00270FB4" w:rsidRDefault="00270FB4" w:rsidP="00A72CF0">
      <w:pPr>
        <w:jc w:val="thaiDistribute"/>
        <w:rPr>
          <w:spacing w:val="-6"/>
          <w:sz w:val="30"/>
          <w:szCs w:val="30"/>
        </w:rPr>
      </w:pPr>
    </w:p>
    <w:tbl>
      <w:tblPr>
        <w:tblW w:w="9678" w:type="dxa"/>
        <w:tblInd w:w="4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44"/>
        <w:gridCol w:w="904"/>
        <w:gridCol w:w="178"/>
        <w:gridCol w:w="902"/>
        <w:gridCol w:w="180"/>
        <w:gridCol w:w="810"/>
        <w:gridCol w:w="196"/>
        <w:gridCol w:w="794"/>
        <w:gridCol w:w="182"/>
        <w:gridCol w:w="808"/>
        <w:gridCol w:w="182"/>
        <w:gridCol w:w="826"/>
        <w:gridCol w:w="182"/>
        <w:gridCol w:w="790"/>
      </w:tblGrid>
      <w:tr w:rsidR="00270FB4" w:rsidRPr="00AA1493" w:rsidTr="00580BA1">
        <w:trPr>
          <w:cantSplit/>
        </w:trPr>
        <w:tc>
          <w:tcPr>
            <w:tcW w:w="2744" w:type="dxa"/>
            <w:shd w:val="clear" w:color="auto" w:fill="auto"/>
          </w:tcPr>
          <w:p w:rsidR="00270FB4" w:rsidRPr="00AA1493" w:rsidRDefault="00270FB4" w:rsidP="00580BA1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934" w:type="dxa"/>
            <w:gridSpan w:val="13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70FB4" w:rsidRPr="00AA1493" w:rsidTr="00580BA1">
        <w:trPr>
          <w:cantSplit/>
        </w:trPr>
        <w:tc>
          <w:tcPr>
            <w:tcW w:w="2744" w:type="dxa"/>
            <w:shd w:val="clear" w:color="auto" w:fill="auto"/>
            <w:vAlign w:val="bottom"/>
          </w:tcPr>
          <w:p w:rsidR="00270FB4" w:rsidRPr="00AA1493" w:rsidRDefault="00270FB4" w:rsidP="00580BA1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AA1493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</w:t>
            </w:r>
            <w:r>
              <w:rPr>
                <w:rFonts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งวดหก</w:t>
            </w:r>
            <w:r w:rsidRPr="00AA1493">
              <w:rPr>
                <w:rFonts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เดือน</w:t>
            </w:r>
            <w:r w:rsidRPr="00AA1493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b/>
                <w:bCs/>
                <w:i/>
                <w:iCs/>
                <w:color w:val="000000"/>
                <w:sz w:val="26"/>
                <w:szCs w:val="26"/>
              </w:rPr>
              <w:br/>
            </w:r>
            <w:r w:rsidRPr="00AA1493">
              <w:rPr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 w:rsidRPr="00AA1493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มิถุนายน </w:t>
            </w:r>
            <w:r>
              <w:rPr>
                <w:b/>
                <w:bCs/>
                <w:i/>
                <w:i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270FB4" w:rsidRDefault="00270FB4" w:rsidP="00580BA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กลุ่ม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ลูกค้า</w:t>
            </w:r>
            <w:r w:rsidRPr="00AA1493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ธุรกิจ</w:t>
            </w:r>
          </w:p>
          <w:p w:rsidR="00270FB4" w:rsidRPr="00AA1493" w:rsidRDefault="00270FB4" w:rsidP="00580BA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</w:t>
            </w:r>
            <w:r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ธุรกิ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จขนาดกลางและ</w:t>
            </w:r>
            <w:r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br/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ขนาดย่อม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กลุ่มลูกค้าบุคคล</w:t>
            </w:r>
          </w:p>
        </w:tc>
        <w:tc>
          <w:tcPr>
            <w:tcW w:w="196" w:type="dxa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ประกันชีวิต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82" w:type="dxa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</w:tcPr>
          <w:p w:rsidR="00270FB4" w:rsidRDefault="00270FB4" w:rsidP="00580BA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270FB4" w:rsidRDefault="00270FB4" w:rsidP="00580BA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270FB4" w:rsidRPr="00AA1493" w:rsidRDefault="00270FB4" w:rsidP="00580BA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70FB4" w:rsidRPr="00AA1493" w:rsidTr="00580BA1">
        <w:trPr>
          <w:cantSplit/>
        </w:trPr>
        <w:tc>
          <w:tcPr>
            <w:tcW w:w="2744" w:type="dxa"/>
            <w:shd w:val="clear" w:color="auto" w:fill="auto"/>
            <w:vAlign w:val="bottom"/>
          </w:tcPr>
          <w:p w:rsidR="00270FB4" w:rsidRPr="00AA1493" w:rsidRDefault="00270FB4" w:rsidP="00580BA1">
            <w:pPr>
              <w:shd w:val="clear" w:color="auto" w:fill="FFFFFF"/>
              <w:spacing w:line="240" w:lineRule="atLeast"/>
              <w:ind w:left="180" w:right="-79" w:hanging="180"/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6934" w:type="dxa"/>
            <w:gridSpan w:val="13"/>
            <w:shd w:val="clear" w:color="auto" w:fill="auto"/>
            <w:vAlign w:val="bottom"/>
          </w:tcPr>
          <w:p w:rsidR="00270FB4" w:rsidRPr="00AA1493" w:rsidRDefault="00270FB4" w:rsidP="00580BA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A1493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270FB4" w:rsidRPr="00AA1493" w:rsidTr="00580BA1">
        <w:trPr>
          <w:cantSplit/>
        </w:trPr>
        <w:tc>
          <w:tcPr>
            <w:tcW w:w="2744" w:type="dxa"/>
            <w:shd w:val="clear" w:color="auto" w:fill="auto"/>
          </w:tcPr>
          <w:p w:rsidR="00270FB4" w:rsidRPr="00AA1493" w:rsidRDefault="00270FB4" w:rsidP="00580BA1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AA1493">
              <w:rPr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904" w:type="dxa"/>
            <w:shd w:val="clear" w:color="auto" w:fill="auto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C624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  <w:r w:rsidR="00752A3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8,135</w:t>
            </w:r>
            <w:r w:rsidRPr="009C624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shd w:val="clear" w:color="auto" w:fill="auto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C624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  <w:r w:rsidR="00752A3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7,464</w:t>
            </w:r>
            <w:r w:rsidRPr="009C624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270FB4" w:rsidRPr="00731882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731882">
              <w:rPr>
                <w:rFonts w:ascii="Angsana New" w:hAnsi="Angsana New" w:cs="Angsana New"/>
                <w:sz w:val="26"/>
                <w:szCs w:val="26"/>
              </w:rPr>
              <w:t xml:space="preserve"> 20,</w:t>
            </w:r>
            <w:r w:rsidR="00752A3F">
              <w:rPr>
                <w:rFonts w:ascii="Angsana New" w:hAnsi="Angsana New" w:cs="Angsana New"/>
                <w:sz w:val="26"/>
                <w:szCs w:val="26"/>
                <w:lang w:bidi="th-TH"/>
              </w:rPr>
              <w:t>726</w:t>
            </w:r>
            <w:r w:rsidRPr="0073188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96" w:type="dxa"/>
            <w:shd w:val="clear" w:color="auto" w:fill="auto"/>
            <w:vAlign w:val="bottom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</w:tcPr>
          <w:p w:rsidR="00270FB4" w:rsidRPr="00731882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 xml:space="preserve"> 4,439 </w:t>
            </w:r>
          </w:p>
        </w:tc>
        <w:tc>
          <w:tcPr>
            <w:tcW w:w="182" w:type="dxa"/>
            <w:shd w:val="clear" w:color="auto" w:fill="auto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:rsidR="00270FB4" w:rsidRPr="00731882" w:rsidRDefault="00752A3F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4,585</w:t>
            </w:r>
            <w:r w:rsidR="00270FB4" w:rsidRPr="002307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82" w:type="dxa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46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6832FB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0" w:type="dxa"/>
            <w:shd w:val="clear" w:color="auto" w:fill="auto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649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9C624E">
              <w:rPr>
                <w:rFonts w:ascii="Angsana New" w:hAnsi="Angsana New" w:cs="Angsana New"/>
                <w:sz w:val="26"/>
                <w:szCs w:val="26"/>
              </w:rPr>
              <w:t xml:space="preserve"> 45,349 </w:t>
            </w:r>
          </w:p>
        </w:tc>
      </w:tr>
      <w:tr w:rsidR="00270FB4" w:rsidRPr="00AA1493" w:rsidTr="00580BA1">
        <w:trPr>
          <w:cantSplit/>
        </w:trPr>
        <w:tc>
          <w:tcPr>
            <w:tcW w:w="2744" w:type="dxa"/>
            <w:shd w:val="clear" w:color="auto" w:fill="auto"/>
          </w:tcPr>
          <w:p w:rsidR="00270FB4" w:rsidRPr="00AA1493" w:rsidRDefault="00270FB4" w:rsidP="00580BA1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AA1493">
              <w:rPr>
                <w:sz w:val="26"/>
                <w:szCs w:val="26"/>
                <w:cs/>
              </w:rPr>
              <w:t>รายได้</w:t>
            </w:r>
            <w:r>
              <w:rPr>
                <w:rFonts w:hint="cs"/>
                <w:sz w:val="26"/>
                <w:szCs w:val="26"/>
                <w:cs/>
              </w:rPr>
              <w:t>ที่มิใช่ดอกเบี้ย</w:t>
            </w:r>
            <w:r w:rsidRPr="00AA1493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</w:tcPr>
          <w:p w:rsidR="00270FB4" w:rsidRPr="009C624E" w:rsidRDefault="00752A3F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3,81</w:t>
            </w:r>
            <w:r w:rsidR="00270FB4" w:rsidRPr="009C624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5 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:rsidR="00270FB4" w:rsidRPr="009C624E" w:rsidRDefault="00752A3F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1,485</w:t>
            </w:r>
            <w:r w:rsidR="00270FB4" w:rsidRPr="009C624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270FB4" w:rsidRPr="00731882" w:rsidRDefault="00752A3F" w:rsidP="000D1B28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12,69</w:t>
            </w:r>
            <w:r w:rsidR="000D1B2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70FB4" w:rsidRPr="0073188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96" w:type="dxa"/>
            <w:shd w:val="clear" w:color="auto" w:fill="auto"/>
            <w:vAlign w:val="bottom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:rsidR="00270FB4" w:rsidRPr="00731882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 xml:space="preserve"> 972 </w:t>
            </w:r>
          </w:p>
        </w:tc>
        <w:tc>
          <w:tcPr>
            <w:tcW w:w="182" w:type="dxa"/>
            <w:shd w:val="clear" w:color="auto" w:fill="auto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:rsidR="00270FB4" w:rsidRPr="00731882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  <w:r w:rsidR="00752A3F">
              <w:rPr>
                <w:rFonts w:ascii="Angsana New" w:hAnsi="Angsana New" w:cs="Angsana New"/>
                <w:sz w:val="26"/>
                <w:szCs w:val="26"/>
                <w:lang w:bidi="th-TH"/>
              </w:rPr>
              <w:t>6,8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  <w:r w:rsidR="00752A3F">
              <w:rPr>
                <w:rFonts w:ascii="Angsana New" w:hAnsi="Angsana New" w:cs="Angsana New"/>
                <w:sz w:val="26"/>
                <w:szCs w:val="26"/>
                <w:lang w:bidi="th-TH"/>
              </w:rPr>
              <w:t>0</w:t>
            </w:r>
            <w:r w:rsidRPr="002307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82" w:type="dxa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270FB4" w:rsidRPr="00731882" w:rsidRDefault="00270FB4" w:rsidP="000D1B28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="00752A3F">
              <w:rPr>
                <w:rFonts w:ascii="Angsana New" w:hAnsi="Angsana New" w:cs="Angsana New"/>
                <w:sz w:val="26"/>
                <w:szCs w:val="26"/>
              </w:rPr>
              <w:t>3,96</w:t>
            </w:r>
            <w:r w:rsidR="000D1B28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  <w:r w:rsidRPr="002307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649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9C624E">
              <w:rPr>
                <w:rFonts w:ascii="Angsana New" w:hAnsi="Angsana New" w:cs="Angsana New"/>
                <w:sz w:val="26"/>
                <w:szCs w:val="26"/>
              </w:rPr>
              <w:t xml:space="preserve"> 21,816 </w:t>
            </w:r>
          </w:p>
        </w:tc>
      </w:tr>
      <w:tr w:rsidR="00270FB4" w:rsidRPr="00AA1493" w:rsidTr="00580BA1">
        <w:trPr>
          <w:cantSplit/>
        </w:trPr>
        <w:tc>
          <w:tcPr>
            <w:tcW w:w="2744" w:type="dxa"/>
            <w:shd w:val="clear" w:color="auto" w:fill="auto"/>
          </w:tcPr>
          <w:p w:rsidR="00270FB4" w:rsidRPr="00AA1493" w:rsidRDefault="00270FB4" w:rsidP="00580BA1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AA1493">
              <w:rPr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:rsidR="00270FB4" w:rsidRPr="009C624E" w:rsidRDefault="00752A3F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11,950</w:t>
            </w:r>
            <w:r w:rsidR="00270FB4" w:rsidRPr="009C624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:rsidR="00270FB4" w:rsidRPr="009C624E" w:rsidRDefault="00752A3F" w:rsidP="00BE65D8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8,9</w:t>
            </w:r>
            <w:r w:rsidR="00BE65D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49</w:t>
            </w:r>
            <w:r w:rsidR="00270FB4" w:rsidRPr="009C624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270FB4" w:rsidRPr="00731882" w:rsidRDefault="00752A3F" w:rsidP="00941B4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33,41</w:t>
            </w:r>
            <w:r w:rsidR="000D1B28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270FB4" w:rsidRPr="0073188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96" w:type="dxa"/>
            <w:shd w:val="clear" w:color="auto" w:fill="auto"/>
            <w:vAlign w:val="bottom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270FB4" w:rsidRPr="00731882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 xml:space="preserve"> 5,411 </w:t>
            </w:r>
          </w:p>
        </w:tc>
        <w:tc>
          <w:tcPr>
            <w:tcW w:w="182" w:type="dxa"/>
            <w:shd w:val="clear" w:color="auto" w:fill="auto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</w:tcPr>
          <w:p w:rsidR="00270FB4" w:rsidRPr="00731882" w:rsidRDefault="00270FB4" w:rsidP="00A81C8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  <w:r w:rsidR="00752A3F">
              <w:rPr>
                <w:rFonts w:ascii="Angsana New" w:hAnsi="Angsana New" w:cs="Angsana New"/>
                <w:sz w:val="26"/>
                <w:szCs w:val="26"/>
                <w:lang w:bidi="th-TH"/>
              </w:rPr>
              <w:t>11,40</w:t>
            </w:r>
            <w:r w:rsidR="00A81C81"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182" w:type="dxa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:rsidR="00270FB4" w:rsidRPr="00731882" w:rsidRDefault="00270FB4" w:rsidP="00A81C8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="00752A3F">
              <w:rPr>
                <w:rFonts w:ascii="Angsana New" w:hAnsi="Angsana New" w:cs="Angsana New"/>
                <w:sz w:val="26"/>
                <w:szCs w:val="26"/>
              </w:rPr>
              <w:t>3,96</w:t>
            </w:r>
            <w:r w:rsidR="000D1B28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  <w:r w:rsidRPr="00B963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649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9C624E">
              <w:rPr>
                <w:rFonts w:ascii="Angsana New" w:hAnsi="Angsana New" w:cs="Angsana New"/>
                <w:sz w:val="26"/>
                <w:szCs w:val="26"/>
              </w:rPr>
              <w:t xml:space="preserve"> 67,165 </w:t>
            </w:r>
          </w:p>
        </w:tc>
      </w:tr>
      <w:tr w:rsidR="00270FB4" w:rsidRPr="00AA1493" w:rsidTr="00580BA1">
        <w:trPr>
          <w:cantSplit/>
        </w:trPr>
        <w:tc>
          <w:tcPr>
            <w:tcW w:w="2744" w:type="dxa"/>
            <w:shd w:val="clear" w:color="auto" w:fill="auto"/>
          </w:tcPr>
          <w:p w:rsidR="00270FB4" w:rsidRPr="00AA1493" w:rsidRDefault="00270FB4" w:rsidP="00580BA1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AA1493">
              <w:rPr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904" w:type="dxa"/>
            <w:tcBorders>
              <w:bottom w:val="single" w:sz="4" w:space="0" w:color="000000"/>
            </w:tcBorders>
            <w:shd w:val="clear" w:color="auto" w:fill="auto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C624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 xml:space="preserve"> (</w:t>
            </w:r>
            <w:r w:rsidR="00752A3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3,400</w:t>
            </w:r>
            <w:r w:rsidRPr="009C624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000000"/>
            </w:tcBorders>
            <w:shd w:val="clear" w:color="auto" w:fill="auto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C624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 xml:space="preserve"> (</w:t>
            </w:r>
            <w:r w:rsidR="00752A3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3,250</w:t>
            </w:r>
            <w:r w:rsidRPr="009C624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:rsidR="00270FB4" w:rsidRPr="00731882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73188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(</w:t>
            </w:r>
            <w:r w:rsidR="00752A3F">
              <w:rPr>
                <w:rFonts w:ascii="Angsana New" w:hAnsi="Angsana New" w:cs="Angsana New"/>
                <w:sz w:val="26"/>
                <w:szCs w:val="26"/>
              </w:rPr>
              <w:t>16,237</w:t>
            </w:r>
            <w:r w:rsidRPr="0073188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6" w:type="dxa"/>
            <w:shd w:val="clear" w:color="auto" w:fill="auto"/>
            <w:vAlign w:val="bottom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:rsidR="00270FB4" w:rsidRPr="00731882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(</w:t>
            </w:r>
            <w:r w:rsidRPr="00230793">
              <w:rPr>
                <w:rFonts w:ascii="Angsana New" w:hAnsi="Angsana New" w:cs="Angsana New"/>
                <w:sz w:val="26"/>
                <w:szCs w:val="26"/>
              </w:rPr>
              <w:t>1,200</w:t>
            </w:r>
            <w:r w:rsidRPr="002307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bottom w:val="single" w:sz="4" w:space="0" w:color="000000"/>
            </w:tcBorders>
            <w:shd w:val="clear" w:color="auto" w:fill="auto"/>
          </w:tcPr>
          <w:p w:rsidR="00270FB4" w:rsidRPr="00731882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(</w:t>
            </w:r>
            <w:r w:rsidR="00752A3F">
              <w:rPr>
                <w:rFonts w:ascii="Angsana New" w:hAnsi="Angsana New" w:cs="Angsana New"/>
                <w:sz w:val="26"/>
                <w:szCs w:val="26"/>
                <w:lang w:bidi="th-TH"/>
              </w:rPr>
              <w:t>5,694</w:t>
            </w:r>
            <w:r w:rsidRPr="002307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2" w:type="dxa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270FB4" w:rsidRPr="00731882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2,062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0" w:type="dxa"/>
            <w:tcBorders>
              <w:bottom w:val="single" w:sz="4" w:space="0" w:color="000000"/>
            </w:tcBorders>
            <w:shd w:val="clear" w:color="auto" w:fill="auto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649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9C62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(</w:t>
            </w:r>
            <w:r w:rsidRPr="009C624E">
              <w:rPr>
                <w:rFonts w:ascii="Angsana New" w:hAnsi="Angsana New" w:cs="Angsana New"/>
                <w:sz w:val="26"/>
                <w:szCs w:val="26"/>
              </w:rPr>
              <w:t>27,71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9C62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270FB4" w:rsidRPr="00AA1493" w:rsidTr="00580BA1">
        <w:trPr>
          <w:cantSplit/>
        </w:trPr>
        <w:tc>
          <w:tcPr>
            <w:tcW w:w="2744" w:type="dxa"/>
            <w:shd w:val="clear" w:color="auto" w:fill="auto"/>
          </w:tcPr>
          <w:p w:rsidR="00270FB4" w:rsidRPr="00AA1493" w:rsidRDefault="00270FB4" w:rsidP="00580BA1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897ACA">
              <w:rPr>
                <w:spacing w:val="-2"/>
                <w:sz w:val="26"/>
                <w:szCs w:val="26"/>
                <w:cs/>
              </w:rPr>
              <w:t>กำไรจากการดำเนินงานก่อนหนี้สงสัยจะสูญ</w:t>
            </w:r>
            <w:r w:rsidRPr="00AA1493">
              <w:rPr>
                <w:rFonts w:eastAsia="Angsana New"/>
                <w:sz w:val="26"/>
                <w:szCs w:val="26"/>
                <w:cs/>
              </w:rPr>
              <w:t xml:space="preserve"> </w:t>
            </w:r>
            <w:r w:rsidRPr="00AA1493">
              <w:rPr>
                <w:sz w:val="26"/>
                <w:szCs w:val="26"/>
                <w:cs/>
              </w:rPr>
              <w:t>การด้อยค่าและภาษีเงินได้</w:t>
            </w:r>
          </w:p>
        </w:tc>
        <w:tc>
          <w:tcPr>
            <w:tcW w:w="904" w:type="dxa"/>
            <w:tcBorders>
              <w:bottom w:val="double" w:sz="4" w:space="0" w:color="auto"/>
            </w:tcBorders>
            <w:shd w:val="clear" w:color="auto" w:fill="auto"/>
          </w:tcPr>
          <w:p w:rsidR="00270FB4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C624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 xml:space="preserve"> </w:t>
            </w:r>
          </w:p>
          <w:p w:rsidR="00270FB4" w:rsidRPr="009C624E" w:rsidRDefault="00752A3F" w:rsidP="00BE65D8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8,55</w:t>
            </w:r>
            <w:r w:rsidR="00BE65D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  <w:r w:rsidR="00270FB4" w:rsidRPr="009C624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shd w:val="clear" w:color="auto" w:fill="auto"/>
          </w:tcPr>
          <w:p w:rsidR="00270FB4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C624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 xml:space="preserve"> </w:t>
            </w:r>
          </w:p>
          <w:p w:rsidR="00270FB4" w:rsidRPr="009C624E" w:rsidRDefault="00BE65D8" w:rsidP="00BE65D8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5,699</w:t>
            </w:r>
            <w:r w:rsidR="00270FB4" w:rsidRPr="009C624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:rsidR="00270FB4" w:rsidRPr="00731882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270FB4" w:rsidRPr="00731882" w:rsidRDefault="00752A3F" w:rsidP="000D1B28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17,1</w:t>
            </w:r>
            <w:r w:rsidR="000D1B28">
              <w:rPr>
                <w:rFonts w:ascii="Angsana New" w:hAnsi="Angsana New" w:cs="Angsana New"/>
                <w:sz w:val="26"/>
                <w:szCs w:val="26"/>
              </w:rPr>
              <w:t>79</w:t>
            </w:r>
            <w:r w:rsidR="00270FB4" w:rsidRPr="0073188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96" w:type="dxa"/>
            <w:shd w:val="clear" w:color="auto" w:fill="auto"/>
            <w:vAlign w:val="bottom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70FB4" w:rsidRPr="00731882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>4,211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70FB4" w:rsidRPr="00731882" w:rsidRDefault="00A81C81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5,711</w:t>
            </w:r>
          </w:p>
        </w:tc>
        <w:tc>
          <w:tcPr>
            <w:tcW w:w="182" w:type="dxa"/>
            <w:vAlign w:val="bottom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tcBorders>
              <w:bottom w:val="double" w:sz="4" w:space="0" w:color="auto"/>
            </w:tcBorders>
          </w:tcPr>
          <w:p w:rsidR="00270FB4" w:rsidRPr="00230793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270FB4" w:rsidRPr="00731882" w:rsidRDefault="00270FB4" w:rsidP="00580BA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="000D1B28">
              <w:rPr>
                <w:rFonts w:ascii="Angsana New" w:hAnsi="Angsana New" w:cs="Angsana New"/>
                <w:sz w:val="26"/>
                <w:szCs w:val="26"/>
              </w:rPr>
              <w:t>1,904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:rsidR="00270FB4" w:rsidRDefault="00270FB4" w:rsidP="00580BA1">
            <w:pPr>
              <w:pStyle w:val="acctfourfigures"/>
              <w:shd w:val="clear" w:color="auto" w:fill="FFFFFF"/>
              <w:tabs>
                <w:tab w:val="decimal" w:pos="649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649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9C624E">
              <w:rPr>
                <w:rFonts w:ascii="Angsana New" w:hAnsi="Angsana New" w:cs="Angsana New"/>
                <w:sz w:val="26"/>
                <w:szCs w:val="26"/>
              </w:rPr>
              <w:t xml:space="preserve"> 39,44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9C62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270FB4" w:rsidRPr="00AA1493" w:rsidTr="00580BA1">
        <w:trPr>
          <w:cantSplit/>
        </w:trPr>
        <w:tc>
          <w:tcPr>
            <w:tcW w:w="2744" w:type="dxa"/>
            <w:shd w:val="clear" w:color="auto" w:fill="auto"/>
          </w:tcPr>
          <w:p w:rsidR="00270FB4" w:rsidRPr="00AA1493" w:rsidRDefault="00270FB4" w:rsidP="00580BA1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>
              <w:rPr>
                <w:rFonts w:hint="cs"/>
                <w:spacing w:val="-2"/>
                <w:sz w:val="26"/>
                <w:szCs w:val="26"/>
                <w:cs/>
              </w:rPr>
              <w:t>หนี้สงสัยจะสูญ การด้อยค่าและ</w:t>
            </w:r>
            <w:r w:rsidR="00CC26E2">
              <w:rPr>
                <w:spacing w:val="-2"/>
                <w:sz w:val="26"/>
                <w:szCs w:val="26"/>
              </w:rPr>
              <w:br/>
            </w:r>
            <w:r>
              <w:rPr>
                <w:rFonts w:hint="cs"/>
                <w:spacing w:val="-2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04" w:type="dxa"/>
            <w:shd w:val="clear" w:color="auto" w:fill="auto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 w:firstLine="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tLeast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tLeast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E333A6" w:rsidRDefault="00270FB4" w:rsidP="00580BA1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double" w:sz="4" w:space="0" w:color="auto"/>
            </w:tcBorders>
            <w:vAlign w:val="bottom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:rsidR="00270FB4" w:rsidRDefault="00270FB4" w:rsidP="00580BA1">
            <w:pPr>
              <w:pStyle w:val="acctfourfigures"/>
              <w:shd w:val="clear" w:color="auto" w:fill="FFFFFF"/>
              <w:tabs>
                <w:tab w:val="decimal" w:pos="649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9C62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649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9C62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Pr="009C624E">
              <w:rPr>
                <w:rFonts w:ascii="Angsana New" w:hAnsi="Angsana New" w:cs="Angsana New"/>
                <w:sz w:val="26"/>
                <w:szCs w:val="26"/>
              </w:rPr>
              <w:t>15,595</w:t>
            </w:r>
            <w:r w:rsidRPr="009C62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270FB4" w:rsidRPr="00AA1493" w:rsidTr="00580BA1">
        <w:trPr>
          <w:cantSplit/>
        </w:trPr>
        <w:tc>
          <w:tcPr>
            <w:tcW w:w="2744" w:type="dxa"/>
            <w:shd w:val="clear" w:color="auto" w:fill="auto"/>
          </w:tcPr>
          <w:p w:rsidR="00270FB4" w:rsidRPr="00AA1493" w:rsidRDefault="00270FB4" w:rsidP="00580BA1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AA1493">
              <w:rPr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tLeast"/>
              <w:ind w:left="-79" w:right="-7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551"/>
              </w:tabs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tLeast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551"/>
              </w:tabs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tLeast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551"/>
              </w:tabs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551"/>
              </w:tabs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551"/>
              </w:tabs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551"/>
              </w:tabs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551"/>
              </w:tabs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551"/>
              </w:tabs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270FB4" w:rsidRPr="009C624E" w:rsidRDefault="00270FB4" w:rsidP="00580BA1">
            <w:pPr>
              <w:pStyle w:val="acctfourfigures"/>
              <w:shd w:val="clear" w:color="auto" w:fill="FFFFFF"/>
              <w:tabs>
                <w:tab w:val="decimal" w:pos="649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9C624E">
              <w:rPr>
                <w:rFonts w:ascii="Angsana New" w:hAnsi="Angsana New" w:cs="Angsana New"/>
                <w:sz w:val="26"/>
                <w:szCs w:val="26"/>
              </w:rPr>
              <w:t xml:space="preserve"> 23,85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9C62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</w:tbl>
    <w:p w:rsidR="00270FB4" w:rsidRDefault="00270FB4" w:rsidP="00A72CF0">
      <w:pPr>
        <w:jc w:val="thaiDistribute"/>
        <w:rPr>
          <w:spacing w:val="-6"/>
          <w:sz w:val="30"/>
          <w:szCs w:val="30"/>
        </w:rPr>
      </w:pPr>
    </w:p>
    <w:p w:rsidR="00CA096D" w:rsidRPr="00567835" w:rsidRDefault="0043289F" w:rsidP="0043289F">
      <w:pPr>
        <w:suppressAutoHyphens w:val="0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br w:type="page"/>
      </w:r>
    </w:p>
    <w:tbl>
      <w:tblPr>
        <w:tblpPr w:leftFromText="180" w:rightFromText="180" w:vertAnchor="text" w:tblpX="95" w:tblpY="1"/>
        <w:tblOverlap w:val="never"/>
        <w:tblW w:w="9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990"/>
        <w:gridCol w:w="180"/>
        <w:gridCol w:w="900"/>
        <w:gridCol w:w="180"/>
        <w:gridCol w:w="900"/>
        <w:gridCol w:w="180"/>
        <w:gridCol w:w="810"/>
        <w:gridCol w:w="180"/>
        <w:gridCol w:w="810"/>
        <w:gridCol w:w="180"/>
        <w:gridCol w:w="810"/>
        <w:gridCol w:w="180"/>
        <w:gridCol w:w="900"/>
      </w:tblGrid>
      <w:tr w:rsidR="00A72CF0" w:rsidRPr="00567835" w:rsidTr="002D7F52">
        <w:trPr>
          <w:cantSplit/>
        </w:trPr>
        <w:tc>
          <w:tcPr>
            <w:tcW w:w="2520" w:type="dxa"/>
            <w:shd w:val="clear" w:color="auto" w:fill="auto"/>
          </w:tcPr>
          <w:p w:rsidR="00A72CF0" w:rsidRPr="00567835" w:rsidRDefault="00A72CF0" w:rsidP="00A2458A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200" w:type="dxa"/>
            <w:gridSpan w:val="13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72CF0" w:rsidRPr="00567835" w:rsidTr="002D7F52">
        <w:trPr>
          <w:cantSplit/>
        </w:trPr>
        <w:tc>
          <w:tcPr>
            <w:tcW w:w="2520" w:type="dxa"/>
            <w:shd w:val="clear" w:color="auto" w:fill="auto"/>
          </w:tcPr>
          <w:p w:rsidR="00A72CF0" w:rsidRPr="00567835" w:rsidRDefault="00A72CF0" w:rsidP="00A2458A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200" w:type="dxa"/>
            <w:gridSpan w:val="13"/>
            <w:shd w:val="clear" w:color="auto" w:fill="auto"/>
            <w:vAlign w:val="bottom"/>
          </w:tcPr>
          <w:p w:rsidR="00A72CF0" w:rsidRPr="00567835" w:rsidRDefault="0020180B" w:rsidP="0020180B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30 มิถุนายน </w:t>
            </w:r>
            <w:r w:rsidR="00A72CF0" w:rsidRPr="0056783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 w:rsidR="00A72CF0" w:rsidRPr="0056783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</w:p>
        </w:tc>
      </w:tr>
      <w:tr w:rsidR="00A72CF0" w:rsidRPr="00567835" w:rsidTr="002D7F52">
        <w:trPr>
          <w:cantSplit/>
        </w:trPr>
        <w:tc>
          <w:tcPr>
            <w:tcW w:w="2520" w:type="dxa"/>
            <w:shd w:val="clear" w:color="auto" w:fill="auto"/>
          </w:tcPr>
          <w:p w:rsidR="00A72CF0" w:rsidRPr="00567835" w:rsidRDefault="00A72CF0" w:rsidP="00A2458A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72CF0" w:rsidRPr="00567835" w:rsidTr="002D7F52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:rsidR="00A72CF0" w:rsidRPr="00567835" w:rsidRDefault="00A72CF0" w:rsidP="00A2458A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กลุ่มลูกค้าธุรกิจ</w:t>
            </w:r>
          </w:p>
          <w:p w:rsidR="00A72CF0" w:rsidRPr="00567835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ขนาดใหญ่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ธุรกิจขนาดกลางและขนาดย่อม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กลุ่มลูกค้าบุคคล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ประกันชีวิต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80" w:type="dxa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A72CF0" w:rsidRPr="00567835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72CF0" w:rsidRPr="00567835" w:rsidTr="002D7F52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:rsidR="00A72CF0" w:rsidRPr="00567835" w:rsidRDefault="00A72CF0" w:rsidP="00A2458A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</w:p>
        </w:tc>
        <w:tc>
          <w:tcPr>
            <w:tcW w:w="7200" w:type="dxa"/>
            <w:gridSpan w:val="13"/>
            <w:shd w:val="clear" w:color="auto" w:fill="auto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67835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A72CF0" w:rsidRPr="00567835" w:rsidTr="002D7F52">
        <w:trPr>
          <w:cantSplit/>
        </w:trPr>
        <w:tc>
          <w:tcPr>
            <w:tcW w:w="2520" w:type="dxa"/>
            <w:shd w:val="clear" w:color="auto" w:fill="auto"/>
          </w:tcPr>
          <w:p w:rsidR="00A72CF0" w:rsidRPr="00567835" w:rsidRDefault="00A72CF0" w:rsidP="001535F7">
            <w:pPr>
              <w:shd w:val="clear" w:color="auto" w:fill="FFFFFF"/>
              <w:spacing w:line="240" w:lineRule="atLeast"/>
              <w:ind w:left="389" w:right="-79" w:hanging="7"/>
              <w:rPr>
                <w:sz w:val="26"/>
                <w:szCs w:val="26"/>
                <w:vertAlign w:val="superscript"/>
                <w:cs/>
              </w:rPr>
            </w:pPr>
            <w:r w:rsidRPr="00567835">
              <w:rPr>
                <w:sz w:val="26"/>
                <w:szCs w:val="26"/>
                <w:cs/>
              </w:rPr>
              <w:t xml:space="preserve">เงินให้สินเชื่อ </w:t>
            </w:r>
            <w:r w:rsidRPr="00567835">
              <w:rPr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990" w:type="dxa"/>
          </w:tcPr>
          <w:p w:rsidR="00A72CF0" w:rsidRPr="00567835" w:rsidRDefault="0073130E" w:rsidP="00A2458A">
            <w:pPr>
              <w:pStyle w:val="acctfourfigures"/>
              <w:shd w:val="clear" w:color="auto" w:fill="FFFFFF"/>
              <w:tabs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824,935</w:t>
            </w:r>
          </w:p>
        </w:tc>
        <w:tc>
          <w:tcPr>
            <w:tcW w:w="180" w:type="dxa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A72CF0" w:rsidRPr="00567835" w:rsidRDefault="0073130E" w:rsidP="00A2458A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344,553</w:t>
            </w:r>
          </w:p>
        </w:tc>
        <w:tc>
          <w:tcPr>
            <w:tcW w:w="180" w:type="dxa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A72CF0" w:rsidRPr="00567835" w:rsidRDefault="0073130E" w:rsidP="00A2458A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918,228</w:t>
            </w:r>
          </w:p>
        </w:tc>
        <w:tc>
          <w:tcPr>
            <w:tcW w:w="180" w:type="dxa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567835" w:rsidRDefault="0073130E" w:rsidP="00A2458A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9,955</w:t>
            </w:r>
          </w:p>
        </w:tc>
        <w:tc>
          <w:tcPr>
            <w:tcW w:w="180" w:type="dxa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567835" w:rsidRDefault="0073130E" w:rsidP="00A2458A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4,968</w:t>
            </w:r>
          </w:p>
        </w:tc>
        <w:tc>
          <w:tcPr>
            <w:tcW w:w="180" w:type="dxa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567835" w:rsidRDefault="0073130E" w:rsidP="00A2458A">
            <w:pPr>
              <w:pStyle w:val="acctfourfigures"/>
              <w:shd w:val="clear" w:color="auto" w:fill="FFFFFF"/>
              <w:tabs>
                <w:tab w:val="decimal" w:pos="417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A72CF0" w:rsidRPr="00567835" w:rsidRDefault="0073130E" w:rsidP="00A2458A">
            <w:pPr>
              <w:tabs>
                <w:tab w:val="decimal" w:pos="77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2,102,639</w:t>
            </w:r>
          </w:p>
        </w:tc>
      </w:tr>
      <w:tr w:rsidR="00A72CF0" w:rsidRPr="00567835" w:rsidTr="002D7F52">
        <w:trPr>
          <w:cantSplit/>
        </w:trPr>
        <w:tc>
          <w:tcPr>
            <w:tcW w:w="2520" w:type="dxa"/>
            <w:shd w:val="clear" w:color="auto" w:fill="auto"/>
          </w:tcPr>
          <w:p w:rsidR="00A72CF0" w:rsidRPr="00567835" w:rsidRDefault="00A72CF0" w:rsidP="001535F7">
            <w:pPr>
              <w:shd w:val="clear" w:color="auto" w:fill="FFFFFF"/>
              <w:spacing w:line="240" w:lineRule="atLeast"/>
              <w:ind w:left="389" w:right="-79" w:hanging="7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90" w:type="dxa"/>
          </w:tcPr>
          <w:p w:rsidR="00A72CF0" w:rsidRPr="00567835" w:rsidRDefault="0073130E" w:rsidP="00A2458A">
            <w:pPr>
              <w:pStyle w:val="acctfourfigures"/>
              <w:shd w:val="clear" w:color="auto" w:fill="FFFFFF"/>
              <w:tabs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791,228</w:t>
            </w:r>
          </w:p>
        </w:tc>
        <w:tc>
          <w:tcPr>
            <w:tcW w:w="180" w:type="dxa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A72CF0" w:rsidRPr="00567835" w:rsidRDefault="0073130E" w:rsidP="00A2458A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303,560</w:t>
            </w:r>
          </w:p>
        </w:tc>
        <w:tc>
          <w:tcPr>
            <w:tcW w:w="180" w:type="dxa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A72CF0" w:rsidRPr="00567835" w:rsidRDefault="0073130E" w:rsidP="00A2458A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882,310</w:t>
            </w:r>
          </w:p>
        </w:tc>
        <w:tc>
          <w:tcPr>
            <w:tcW w:w="180" w:type="dxa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567835" w:rsidRDefault="0073130E" w:rsidP="00A2458A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305,601</w:t>
            </w:r>
          </w:p>
        </w:tc>
        <w:tc>
          <w:tcPr>
            <w:tcW w:w="180" w:type="dxa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567835" w:rsidRDefault="0073130E" w:rsidP="00A2458A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837,362</w:t>
            </w:r>
          </w:p>
        </w:tc>
        <w:tc>
          <w:tcPr>
            <w:tcW w:w="180" w:type="dxa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567835" w:rsidRDefault="0073130E" w:rsidP="00A2458A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(20,499)</w:t>
            </w:r>
          </w:p>
        </w:tc>
        <w:tc>
          <w:tcPr>
            <w:tcW w:w="180" w:type="dxa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A72CF0" w:rsidRPr="00567835" w:rsidRDefault="0073130E" w:rsidP="00A2458A">
            <w:pPr>
              <w:tabs>
                <w:tab w:val="decimal" w:pos="77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3,099,562</w:t>
            </w:r>
          </w:p>
        </w:tc>
      </w:tr>
      <w:tr w:rsidR="00A72CF0" w:rsidRPr="00567835" w:rsidTr="002D7F52">
        <w:trPr>
          <w:cantSplit/>
        </w:trPr>
        <w:tc>
          <w:tcPr>
            <w:tcW w:w="2520" w:type="dxa"/>
            <w:shd w:val="clear" w:color="auto" w:fill="auto"/>
          </w:tcPr>
          <w:p w:rsidR="00A72CF0" w:rsidRPr="00567835" w:rsidRDefault="00A72CF0" w:rsidP="001535F7">
            <w:pPr>
              <w:shd w:val="clear" w:color="auto" w:fill="FFFFFF"/>
              <w:spacing w:line="240" w:lineRule="atLeast"/>
              <w:ind w:left="389" w:right="-79" w:hanging="7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990" w:type="dxa"/>
          </w:tcPr>
          <w:p w:rsidR="00A72CF0" w:rsidRPr="00567835" w:rsidRDefault="0073130E" w:rsidP="00A2458A">
            <w:pPr>
              <w:pStyle w:val="acctfourfigures"/>
              <w:shd w:val="clear" w:color="auto" w:fill="FFFFFF"/>
              <w:tabs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660,858</w:t>
            </w:r>
          </w:p>
        </w:tc>
        <w:tc>
          <w:tcPr>
            <w:tcW w:w="180" w:type="dxa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A72CF0" w:rsidRPr="00567835" w:rsidRDefault="0073130E" w:rsidP="00A2458A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156,718</w:t>
            </w:r>
          </w:p>
        </w:tc>
        <w:tc>
          <w:tcPr>
            <w:tcW w:w="180" w:type="dxa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A72CF0" w:rsidRPr="00567835" w:rsidRDefault="0073130E" w:rsidP="00A2458A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1,215,068</w:t>
            </w:r>
          </w:p>
        </w:tc>
        <w:tc>
          <w:tcPr>
            <w:tcW w:w="180" w:type="dxa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567835" w:rsidRDefault="0073130E" w:rsidP="00A2458A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271,003</w:t>
            </w:r>
          </w:p>
        </w:tc>
        <w:tc>
          <w:tcPr>
            <w:tcW w:w="180" w:type="dxa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567835" w:rsidRDefault="0073130E" w:rsidP="00A2458A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439,889</w:t>
            </w:r>
          </w:p>
        </w:tc>
        <w:tc>
          <w:tcPr>
            <w:tcW w:w="180" w:type="dxa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567835" w:rsidRDefault="0073130E" w:rsidP="00A2458A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(11,700)</w:t>
            </w:r>
          </w:p>
        </w:tc>
        <w:tc>
          <w:tcPr>
            <w:tcW w:w="180" w:type="dxa"/>
            <w:vAlign w:val="bottom"/>
          </w:tcPr>
          <w:p w:rsidR="00A72CF0" w:rsidRPr="00567835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A72CF0" w:rsidRPr="00567835" w:rsidRDefault="0073130E" w:rsidP="00A2458A">
            <w:pPr>
              <w:tabs>
                <w:tab w:val="decimal" w:pos="77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2,731,836</w:t>
            </w:r>
          </w:p>
        </w:tc>
      </w:tr>
    </w:tbl>
    <w:p w:rsidR="00B7105E" w:rsidRPr="00567835" w:rsidRDefault="00B7105E" w:rsidP="00B7105E">
      <w:pPr>
        <w:spacing w:line="0" w:lineRule="atLeast"/>
        <w:ind w:left="547"/>
        <w:jc w:val="thaiDistribute"/>
        <w:rPr>
          <w:spacing w:val="-6"/>
          <w:sz w:val="2"/>
          <w:szCs w:val="2"/>
        </w:rPr>
      </w:pPr>
    </w:p>
    <w:p w:rsidR="00A72CF0" w:rsidRPr="00567835" w:rsidRDefault="00A72CF0" w:rsidP="00A72CF0">
      <w:pPr>
        <w:suppressAutoHyphens w:val="0"/>
        <w:rPr>
          <w:spacing w:val="-6"/>
          <w:sz w:val="30"/>
          <w:szCs w:val="30"/>
        </w:rPr>
      </w:pPr>
    </w:p>
    <w:tbl>
      <w:tblPr>
        <w:tblpPr w:leftFromText="180" w:rightFromText="180" w:vertAnchor="text" w:tblpX="95" w:tblpY="1"/>
        <w:tblOverlap w:val="never"/>
        <w:tblW w:w="9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968"/>
        <w:gridCol w:w="202"/>
        <w:gridCol w:w="891"/>
        <w:gridCol w:w="189"/>
        <w:gridCol w:w="900"/>
        <w:gridCol w:w="180"/>
        <w:gridCol w:w="810"/>
        <w:gridCol w:w="180"/>
        <w:gridCol w:w="832"/>
        <w:gridCol w:w="202"/>
        <w:gridCol w:w="810"/>
        <w:gridCol w:w="178"/>
        <w:gridCol w:w="858"/>
      </w:tblGrid>
      <w:tr w:rsidR="00A72CF0" w:rsidRPr="00567835" w:rsidTr="002D7F52">
        <w:trPr>
          <w:cantSplit/>
        </w:trPr>
        <w:tc>
          <w:tcPr>
            <w:tcW w:w="2520" w:type="dxa"/>
            <w:shd w:val="clear" w:color="auto" w:fill="auto"/>
          </w:tcPr>
          <w:p w:rsidR="00A72CF0" w:rsidRPr="00567835" w:rsidRDefault="00A72CF0" w:rsidP="002D7F52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200" w:type="dxa"/>
            <w:gridSpan w:val="13"/>
            <w:shd w:val="clear" w:color="auto" w:fill="auto"/>
            <w:vAlign w:val="bottom"/>
          </w:tcPr>
          <w:p w:rsidR="00A72CF0" w:rsidRPr="00567835" w:rsidRDefault="00A72CF0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72CF0" w:rsidRPr="00567835" w:rsidTr="002D7F52">
        <w:trPr>
          <w:cantSplit/>
        </w:trPr>
        <w:tc>
          <w:tcPr>
            <w:tcW w:w="2520" w:type="dxa"/>
            <w:shd w:val="clear" w:color="auto" w:fill="auto"/>
          </w:tcPr>
          <w:p w:rsidR="00A72CF0" w:rsidRPr="00567835" w:rsidRDefault="00A72CF0" w:rsidP="002D7F52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200" w:type="dxa"/>
            <w:gridSpan w:val="13"/>
            <w:shd w:val="clear" w:color="auto" w:fill="auto"/>
            <w:vAlign w:val="bottom"/>
          </w:tcPr>
          <w:p w:rsidR="00A72CF0" w:rsidRPr="00567835" w:rsidRDefault="0020180B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</w:t>
            </w:r>
            <w:r w:rsidR="00C6448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ธันวาคม </w:t>
            </w:r>
            <w:r w:rsidR="00A72CF0" w:rsidRPr="0056783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60</w:t>
            </w:r>
          </w:p>
        </w:tc>
      </w:tr>
      <w:tr w:rsidR="00A72CF0" w:rsidRPr="00567835" w:rsidTr="002D7F52">
        <w:trPr>
          <w:cantSplit/>
        </w:trPr>
        <w:tc>
          <w:tcPr>
            <w:tcW w:w="2520" w:type="dxa"/>
            <w:shd w:val="clear" w:color="auto" w:fill="auto"/>
          </w:tcPr>
          <w:p w:rsidR="00A72CF0" w:rsidRPr="00567835" w:rsidRDefault="00A72CF0" w:rsidP="002D7F52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:rsidR="00A72CF0" w:rsidRPr="00567835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2" w:type="dxa"/>
            <w:shd w:val="clear" w:color="auto" w:fill="auto"/>
            <w:vAlign w:val="bottom"/>
          </w:tcPr>
          <w:p w:rsidR="00A72CF0" w:rsidRPr="00567835" w:rsidRDefault="00A72CF0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A72CF0" w:rsidRPr="00567835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</w:t>
            </w:r>
          </w:p>
        </w:tc>
        <w:tc>
          <w:tcPr>
            <w:tcW w:w="189" w:type="dxa"/>
            <w:shd w:val="clear" w:color="auto" w:fill="auto"/>
            <w:vAlign w:val="bottom"/>
          </w:tcPr>
          <w:p w:rsidR="00A72CF0" w:rsidRPr="00567835" w:rsidRDefault="00A72CF0" w:rsidP="002D7F52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72CF0" w:rsidRPr="00567835" w:rsidRDefault="00A72CF0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:rsidR="00A72CF0" w:rsidRPr="00567835" w:rsidRDefault="00A72CF0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2" w:type="dxa"/>
          </w:tcPr>
          <w:p w:rsidR="00A72CF0" w:rsidRPr="00567835" w:rsidRDefault="00A72CF0" w:rsidP="002D7F52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567835" w:rsidRDefault="00A72CF0" w:rsidP="002D7F52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72CF0" w:rsidRPr="00567835" w:rsidRDefault="00A72CF0" w:rsidP="002D7F52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:rsidR="00A72CF0" w:rsidRPr="00567835" w:rsidRDefault="00A72CF0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72CF0" w:rsidRPr="00567835" w:rsidTr="002D7F52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:rsidR="00A72CF0" w:rsidRPr="00567835" w:rsidRDefault="00A72CF0" w:rsidP="002D7F5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:rsidR="00A72CF0" w:rsidRPr="00567835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กลุ่มลูกค้าธุรกิจ</w:t>
            </w:r>
          </w:p>
          <w:p w:rsidR="00A72CF0" w:rsidRPr="00567835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ขนาดใหญ่</w:t>
            </w:r>
          </w:p>
        </w:tc>
        <w:tc>
          <w:tcPr>
            <w:tcW w:w="202" w:type="dxa"/>
            <w:shd w:val="clear" w:color="auto" w:fill="auto"/>
            <w:vAlign w:val="bottom"/>
          </w:tcPr>
          <w:p w:rsidR="00A72CF0" w:rsidRPr="00567835" w:rsidRDefault="00A72CF0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A72CF0" w:rsidRPr="00567835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ธุรกิจขนาดกลางและขนาดย่อม</w:t>
            </w:r>
          </w:p>
        </w:tc>
        <w:tc>
          <w:tcPr>
            <w:tcW w:w="189" w:type="dxa"/>
            <w:shd w:val="clear" w:color="auto" w:fill="auto"/>
            <w:vAlign w:val="bottom"/>
          </w:tcPr>
          <w:p w:rsidR="00A72CF0" w:rsidRPr="00567835" w:rsidRDefault="00A72CF0" w:rsidP="002D7F52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67835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กลุ่มลูกค้าบุคคล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72CF0" w:rsidRPr="00567835" w:rsidRDefault="00A72CF0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ประกันชีวิต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567835" w:rsidRDefault="00A72CF0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:rsidR="00A72CF0" w:rsidRPr="00567835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202" w:type="dxa"/>
          </w:tcPr>
          <w:p w:rsidR="00A72CF0" w:rsidRPr="00567835" w:rsidRDefault="00A72CF0" w:rsidP="002D7F52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567835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A72CF0" w:rsidRPr="00567835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72CF0" w:rsidRPr="00567835" w:rsidRDefault="00A72CF0" w:rsidP="002D7F52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:rsidR="00A72CF0" w:rsidRPr="00567835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72CF0" w:rsidRPr="00567835" w:rsidTr="002D7F52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:rsidR="00A72CF0" w:rsidRPr="00567835" w:rsidRDefault="00A72CF0" w:rsidP="002D7F5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</w:p>
        </w:tc>
        <w:tc>
          <w:tcPr>
            <w:tcW w:w="7200" w:type="dxa"/>
            <w:gridSpan w:val="13"/>
            <w:shd w:val="clear" w:color="auto" w:fill="auto"/>
            <w:vAlign w:val="bottom"/>
          </w:tcPr>
          <w:p w:rsidR="00A72CF0" w:rsidRPr="00567835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67835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20180B" w:rsidRPr="00567835" w:rsidTr="002D7F52">
        <w:trPr>
          <w:cantSplit/>
        </w:trPr>
        <w:tc>
          <w:tcPr>
            <w:tcW w:w="2520" w:type="dxa"/>
            <w:shd w:val="clear" w:color="auto" w:fill="auto"/>
          </w:tcPr>
          <w:p w:rsidR="0020180B" w:rsidRPr="00567835" w:rsidRDefault="0020180B" w:rsidP="00CA096D">
            <w:pPr>
              <w:shd w:val="clear" w:color="auto" w:fill="FFFFFF"/>
              <w:spacing w:line="240" w:lineRule="atLeast"/>
              <w:ind w:left="416" w:right="-79" w:hanging="7"/>
              <w:rPr>
                <w:sz w:val="26"/>
                <w:szCs w:val="26"/>
                <w:vertAlign w:val="superscript"/>
                <w:cs/>
              </w:rPr>
            </w:pPr>
            <w:r w:rsidRPr="00567835">
              <w:rPr>
                <w:sz w:val="26"/>
                <w:szCs w:val="26"/>
                <w:cs/>
              </w:rPr>
              <w:t xml:space="preserve">เงินให้สินเชื่อ </w:t>
            </w:r>
            <w:r w:rsidRPr="00567835">
              <w:rPr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968" w:type="dxa"/>
          </w:tcPr>
          <w:p w:rsidR="0020180B" w:rsidRPr="00567835" w:rsidRDefault="0020180B" w:rsidP="00D25915">
            <w:pPr>
              <w:pStyle w:val="acctfourfigures"/>
              <w:shd w:val="clear" w:color="auto" w:fill="FFFFFF"/>
              <w:tabs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D25915">
              <w:rPr>
                <w:rFonts w:ascii="Angsana New" w:hAnsi="Angsana New" w:cs="Angsana New"/>
                <w:sz w:val="26"/>
                <w:szCs w:val="26"/>
              </w:rPr>
              <w:t>79,595</w:t>
            </w:r>
          </w:p>
        </w:tc>
        <w:tc>
          <w:tcPr>
            <w:tcW w:w="202" w:type="dxa"/>
            <w:vAlign w:val="bottom"/>
          </w:tcPr>
          <w:p w:rsidR="0020180B" w:rsidRPr="00567835" w:rsidRDefault="0020180B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:rsidR="0020180B" w:rsidRPr="00567835" w:rsidRDefault="0020180B" w:rsidP="00D25915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25915">
              <w:rPr>
                <w:rFonts w:ascii="Angsana New" w:hAnsi="Angsana New" w:cs="Angsana New"/>
                <w:sz w:val="26"/>
                <w:szCs w:val="26"/>
              </w:rPr>
              <w:t>42,558</w:t>
            </w:r>
          </w:p>
        </w:tc>
        <w:tc>
          <w:tcPr>
            <w:tcW w:w="189" w:type="dxa"/>
            <w:vAlign w:val="bottom"/>
          </w:tcPr>
          <w:p w:rsidR="0020180B" w:rsidRPr="00567835" w:rsidRDefault="0020180B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20180B" w:rsidRPr="00567835" w:rsidRDefault="0020180B" w:rsidP="002D7F52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898,648</w:t>
            </w:r>
          </w:p>
        </w:tc>
        <w:tc>
          <w:tcPr>
            <w:tcW w:w="180" w:type="dxa"/>
            <w:vAlign w:val="bottom"/>
          </w:tcPr>
          <w:p w:rsidR="0020180B" w:rsidRPr="00567835" w:rsidRDefault="0020180B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20180B" w:rsidRPr="00567835" w:rsidRDefault="0020180B" w:rsidP="002D7F52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9,324</w:t>
            </w:r>
          </w:p>
        </w:tc>
        <w:tc>
          <w:tcPr>
            <w:tcW w:w="180" w:type="dxa"/>
            <w:vAlign w:val="bottom"/>
          </w:tcPr>
          <w:p w:rsidR="0020180B" w:rsidRPr="00567835" w:rsidRDefault="0020180B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2" w:type="dxa"/>
          </w:tcPr>
          <w:p w:rsidR="0020180B" w:rsidRPr="00567835" w:rsidRDefault="0020180B" w:rsidP="00D25915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4,</w:t>
            </w:r>
            <w:r w:rsidR="00D25915">
              <w:rPr>
                <w:rFonts w:ascii="Angsana New" w:hAnsi="Angsana New" w:cs="Angsana New"/>
                <w:sz w:val="26"/>
                <w:szCs w:val="26"/>
              </w:rPr>
              <w:t>607</w:t>
            </w:r>
          </w:p>
        </w:tc>
        <w:tc>
          <w:tcPr>
            <w:tcW w:w="202" w:type="dxa"/>
          </w:tcPr>
          <w:p w:rsidR="0020180B" w:rsidRPr="00567835" w:rsidRDefault="0020180B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20180B" w:rsidRPr="00567835" w:rsidRDefault="0020180B" w:rsidP="002D7F52">
            <w:pPr>
              <w:pStyle w:val="acctfourfigures"/>
              <w:shd w:val="clear" w:color="auto" w:fill="FFFFFF"/>
              <w:tabs>
                <w:tab w:val="decimal" w:pos="417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20180B" w:rsidRPr="00567835" w:rsidRDefault="0020180B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8" w:type="dxa"/>
          </w:tcPr>
          <w:p w:rsidR="0020180B" w:rsidRPr="00567835" w:rsidRDefault="0020180B" w:rsidP="002D7F52">
            <w:pPr>
              <w:tabs>
                <w:tab w:val="decimal" w:pos="779"/>
              </w:tabs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2,034,732</w:t>
            </w:r>
          </w:p>
        </w:tc>
      </w:tr>
      <w:tr w:rsidR="0020180B" w:rsidRPr="00567835" w:rsidTr="002D7F52">
        <w:trPr>
          <w:cantSplit/>
        </w:trPr>
        <w:tc>
          <w:tcPr>
            <w:tcW w:w="2520" w:type="dxa"/>
            <w:shd w:val="clear" w:color="auto" w:fill="auto"/>
          </w:tcPr>
          <w:p w:rsidR="0020180B" w:rsidRPr="00567835" w:rsidRDefault="0020180B" w:rsidP="00CA096D">
            <w:pPr>
              <w:shd w:val="clear" w:color="auto" w:fill="FFFFFF"/>
              <w:spacing w:line="240" w:lineRule="atLeast"/>
              <w:ind w:left="416" w:right="-79" w:hanging="7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68" w:type="dxa"/>
          </w:tcPr>
          <w:p w:rsidR="0020180B" w:rsidRPr="00567835" w:rsidRDefault="00D25915" w:rsidP="002D7F52">
            <w:pPr>
              <w:pStyle w:val="acctfourfigures"/>
              <w:shd w:val="clear" w:color="auto" w:fill="FFFFFF"/>
              <w:tabs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751,367</w:t>
            </w:r>
          </w:p>
        </w:tc>
        <w:tc>
          <w:tcPr>
            <w:tcW w:w="202" w:type="dxa"/>
            <w:vAlign w:val="bottom"/>
          </w:tcPr>
          <w:p w:rsidR="0020180B" w:rsidRPr="00567835" w:rsidRDefault="0020180B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:rsidR="0020180B" w:rsidRPr="00567835" w:rsidRDefault="0020180B" w:rsidP="00D25915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63244">
              <w:rPr>
                <w:rFonts w:ascii="Angsana New" w:hAnsi="Angsana New" w:cs="Angsana New"/>
                <w:sz w:val="26"/>
                <w:szCs w:val="26"/>
              </w:rPr>
              <w:t>03,331</w:t>
            </w:r>
          </w:p>
        </w:tc>
        <w:tc>
          <w:tcPr>
            <w:tcW w:w="189" w:type="dxa"/>
            <w:vAlign w:val="bottom"/>
          </w:tcPr>
          <w:p w:rsidR="0020180B" w:rsidRPr="00567835" w:rsidRDefault="0020180B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20180B" w:rsidRPr="00567835" w:rsidRDefault="0020180B" w:rsidP="00D25915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86</w:t>
            </w:r>
            <w:r w:rsidR="00D25915">
              <w:rPr>
                <w:rFonts w:ascii="Angsana New" w:hAnsi="Angsana New" w:cs="Angsana New"/>
                <w:sz w:val="26"/>
                <w:szCs w:val="26"/>
              </w:rPr>
              <w:t>2,857</w:t>
            </w:r>
          </w:p>
        </w:tc>
        <w:tc>
          <w:tcPr>
            <w:tcW w:w="180" w:type="dxa"/>
            <w:vAlign w:val="bottom"/>
          </w:tcPr>
          <w:p w:rsidR="0020180B" w:rsidRPr="00567835" w:rsidRDefault="0020180B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20180B" w:rsidRPr="00567835" w:rsidRDefault="0020180B" w:rsidP="002D7F52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289,506</w:t>
            </w:r>
          </w:p>
        </w:tc>
        <w:tc>
          <w:tcPr>
            <w:tcW w:w="180" w:type="dxa"/>
            <w:vAlign w:val="bottom"/>
          </w:tcPr>
          <w:p w:rsidR="0020180B" w:rsidRPr="00567835" w:rsidRDefault="0020180B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2" w:type="dxa"/>
          </w:tcPr>
          <w:p w:rsidR="0020180B" w:rsidRPr="00567835" w:rsidRDefault="00D25915" w:rsidP="002D7F52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836,292</w:t>
            </w:r>
          </w:p>
        </w:tc>
        <w:tc>
          <w:tcPr>
            <w:tcW w:w="202" w:type="dxa"/>
          </w:tcPr>
          <w:p w:rsidR="0020180B" w:rsidRPr="00567835" w:rsidRDefault="0020180B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20180B" w:rsidRPr="00567835" w:rsidRDefault="0020180B" w:rsidP="002D7F52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Pr="00567835">
              <w:rPr>
                <w:rFonts w:ascii="Angsana New" w:hAnsi="Angsana New" w:cs="Angsana New"/>
                <w:sz w:val="26"/>
                <w:szCs w:val="26"/>
              </w:rPr>
              <w:t>19,321</w:t>
            </w: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:rsidR="0020180B" w:rsidRPr="00567835" w:rsidRDefault="0020180B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8" w:type="dxa"/>
          </w:tcPr>
          <w:p w:rsidR="0020180B" w:rsidRPr="00567835" w:rsidRDefault="0020180B" w:rsidP="002D7F52">
            <w:pPr>
              <w:tabs>
                <w:tab w:val="decimal" w:pos="779"/>
              </w:tabs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3,024,032</w:t>
            </w:r>
          </w:p>
        </w:tc>
      </w:tr>
      <w:tr w:rsidR="0020180B" w:rsidRPr="00567835" w:rsidTr="002D7F52">
        <w:trPr>
          <w:cantSplit/>
        </w:trPr>
        <w:tc>
          <w:tcPr>
            <w:tcW w:w="2520" w:type="dxa"/>
            <w:shd w:val="clear" w:color="auto" w:fill="auto"/>
          </w:tcPr>
          <w:p w:rsidR="0020180B" w:rsidRPr="00567835" w:rsidRDefault="0020180B" w:rsidP="00CA096D">
            <w:pPr>
              <w:shd w:val="clear" w:color="auto" w:fill="FFFFFF"/>
              <w:spacing w:line="240" w:lineRule="atLeast"/>
              <w:ind w:left="416" w:right="-79" w:hanging="7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968" w:type="dxa"/>
          </w:tcPr>
          <w:p w:rsidR="0020180B" w:rsidRPr="00567835" w:rsidRDefault="00D25915" w:rsidP="002D7F52">
            <w:pPr>
              <w:pStyle w:val="acctfourfigures"/>
              <w:shd w:val="clear" w:color="auto" w:fill="FFFFFF"/>
              <w:tabs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557,693</w:t>
            </w:r>
          </w:p>
        </w:tc>
        <w:tc>
          <w:tcPr>
            <w:tcW w:w="202" w:type="dxa"/>
            <w:vAlign w:val="bottom"/>
          </w:tcPr>
          <w:p w:rsidR="0020180B" w:rsidRPr="00567835" w:rsidRDefault="0020180B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:rsidR="0020180B" w:rsidRPr="00567835" w:rsidRDefault="00D25915" w:rsidP="002D7F52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149,383</w:t>
            </w:r>
          </w:p>
        </w:tc>
        <w:tc>
          <w:tcPr>
            <w:tcW w:w="189" w:type="dxa"/>
            <w:vAlign w:val="bottom"/>
          </w:tcPr>
          <w:p w:rsidR="0020180B" w:rsidRPr="00567835" w:rsidRDefault="0020180B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20180B" w:rsidRPr="00567835" w:rsidRDefault="0020180B" w:rsidP="00D25915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1,2</w:t>
            </w:r>
            <w:r w:rsidR="00D25915">
              <w:rPr>
                <w:rFonts w:ascii="Angsana New" w:hAnsi="Angsana New" w:cs="Angsana New"/>
                <w:sz w:val="26"/>
                <w:szCs w:val="26"/>
              </w:rPr>
              <w:t>17,442</w:t>
            </w:r>
          </w:p>
        </w:tc>
        <w:tc>
          <w:tcPr>
            <w:tcW w:w="180" w:type="dxa"/>
            <w:vAlign w:val="bottom"/>
          </w:tcPr>
          <w:p w:rsidR="0020180B" w:rsidRPr="00567835" w:rsidRDefault="0020180B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20180B" w:rsidRPr="00567835" w:rsidRDefault="0020180B" w:rsidP="002D7F52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</w:rPr>
              <w:t>253,400</w:t>
            </w:r>
          </w:p>
        </w:tc>
        <w:tc>
          <w:tcPr>
            <w:tcW w:w="180" w:type="dxa"/>
            <w:vAlign w:val="bottom"/>
          </w:tcPr>
          <w:p w:rsidR="0020180B" w:rsidRPr="00567835" w:rsidRDefault="0020180B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2" w:type="dxa"/>
          </w:tcPr>
          <w:p w:rsidR="0020180B" w:rsidRPr="00567835" w:rsidRDefault="00A939A3" w:rsidP="002D7F52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493,454</w:t>
            </w:r>
          </w:p>
        </w:tc>
        <w:tc>
          <w:tcPr>
            <w:tcW w:w="202" w:type="dxa"/>
          </w:tcPr>
          <w:p w:rsidR="0020180B" w:rsidRPr="00567835" w:rsidRDefault="0020180B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20180B" w:rsidRPr="00567835" w:rsidRDefault="0020180B" w:rsidP="002D7F52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Pr="00567835">
              <w:rPr>
                <w:rFonts w:ascii="Angsana New" w:hAnsi="Angsana New" w:cs="Angsana New"/>
                <w:sz w:val="26"/>
                <w:szCs w:val="26"/>
              </w:rPr>
              <w:t>11,103</w:t>
            </w:r>
            <w:r w:rsidRPr="0056783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:rsidR="0020180B" w:rsidRPr="00567835" w:rsidRDefault="0020180B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8" w:type="dxa"/>
          </w:tcPr>
          <w:p w:rsidR="0020180B" w:rsidRPr="00567835" w:rsidRDefault="0004169B" w:rsidP="00363517">
            <w:pPr>
              <w:tabs>
                <w:tab w:val="decimal" w:pos="77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2,660,2</w:t>
            </w:r>
            <w:r w:rsidR="00363517">
              <w:rPr>
                <w:sz w:val="26"/>
                <w:szCs w:val="26"/>
              </w:rPr>
              <w:t>69</w:t>
            </w:r>
          </w:p>
        </w:tc>
      </w:tr>
    </w:tbl>
    <w:p w:rsidR="00A72CF0" w:rsidRPr="00567835" w:rsidRDefault="00A72CF0" w:rsidP="00A72CF0">
      <w:pPr>
        <w:ind w:left="540"/>
        <w:jc w:val="thaiDistribute"/>
        <w:rPr>
          <w:spacing w:val="-6"/>
          <w:sz w:val="30"/>
          <w:szCs w:val="30"/>
        </w:rPr>
      </w:pPr>
    </w:p>
    <w:p w:rsidR="00A72CF0" w:rsidRPr="00567835" w:rsidRDefault="00A72CF0" w:rsidP="00A72CF0">
      <w:pPr>
        <w:spacing w:line="0" w:lineRule="atLeast"/>
        <w:ind w:left="547"/>
        <w:jc w:val="thaiDistribute"/>
        <w:rPr>
          <w:spacing w:val="-6"/>
          <w:sz w:val="2"/>
          <w:szCs w:val="2"/>
        </w:rPr>
      </w:pPr>
    </w:p>
    <w:p w:rsidR="00A72CF0" w:rsidRPr="00567835" w:rsidRDefault="00A2458A" w:rsidP="00A2458A">
      <w:pPr>
        <w:tabs>
          <w:tab w:val="left" w:pos="810"/>
        </w:tabs>
        <w:ind w:firstLine="540"/>
        <w:rPr>
          <w:sz w:val="22"/>
          <w:szCs w:val="22"/>
        </w:rPr>
      </w:pPr>
      <w:r>
        <w:rPr>
          <w:rFonts w:hint="cs"/>
          <w:sz w:val="22"/>
          <w:szCs w:val="22"/>
          <w:vertAlign w:val="superscript"/>
          <w:cs/>
        </w:rPr>
        <w:t xml:space="preserve">  </w:t>
      </w:r>
      <w:r w:rsidR="00A72CF0" w:rsidRPr="00567835">
        <w:rPr>
          <w:sz w:val="22"/>
          <w:szCs w:val="22"/>
          <w:vertAlign w:val="superscript"/>
          <w:cs/>
        </w:rPr>
        <w:t>*</w:t>
      </w:r>
      <w:r w:rsidR="00A72CF0" w:rsidRPr="00567835">
        <w:rPr>
          <w:sz w:val="22"/>
          <w:szCs w:val="22"/>
        </w:rPr>
        <w:tab/>
      </w:r>
      <w:r w:rsidR="00A72CF0" w:rsidRPr="00567835">
        <w:rPr>
          <w:sz w:val="22"/>
          <w:szCs w:val="22"/>
          <w:cs/>
        </w:rPr>
        <w:t>สุทธิจากรายได้รอตัดบัญชี</w:t>
      </w:r>
    </w:p>
    <w:p w:rsidR="00A72CF0" w:rsidRPr="00567835" w:rsidRDefault="00A72CF0" w:rsidP="00CA096D">
      <w:pPr>
        <w:suppressAutoHyphens w:val="0"/>
        <w:ind w:left="549"/>
        <w:rPr>
          <w:spacing w:val="-4"/>
          <w:sz w:val="30"/>
          <w:szCs w:val="30"/>
        </w:rPr>
      </w:pPr>
    </w:p>
    <w:p w:rsidR="001A34BC" w:rsidRDefault="001A34BC">
      <w:pPr>
        <w:suppressAutoHyphens w:val="0"/>
        <w:rPr>
          <w:b/>
          <w:bCs/>
          <w:spacing w:val="-4"/>
          <w:sz w:val="30"/>
          <w:szCs w:val="30"/>
        </w:rPr>
      </w:pPr>
      <w:r>
        <w:rPr>
          <w:b/>
          <w:bCs/>
          <w:spacing w:val="-4"/>
          <w:sz w:val="30"/>
          <w:szCs w:val="30"/>
          <w:cs/>
        </w:rPr>
        <w:br w:type="page"/>
      </w:r>
    </w:p>
    <w:p w:rsidR="00A72CF0" w:rsidRPr="00567835" w:rsidRDefault="00A5616D" w:rsidP="00A72CF0">
      <w:pPr>
        <w:ind w:left="540" w:hanging="540"/>
        <w:rPr>
          <w:b/>
          <w:bCs/>
          <w:spacing w:val="-4"/>
          <w:sz w:val="30"/>
          <w:szCs w:val="30"/>
        </w:rPr>
      </w:pPr>
      <w:r>
        <w:rPr>
          <w:b/>
          <w:bCs/>
          <w:spacing w:val="-4"/>
          <w:sz w:val="30"/>
          <w:szCs w:val="30"/>
        </w:rPr>
        <w:lastRenderedPageBreak/>
        <w:t>36</w:t>
      </w:r>
      <w:r w:rsidR="00A72CF0" w:rsidRPr="00567835">
        <w:rPr>
          <w:b/>
          <w:bCs/>
          <w:spacing w:val="-4"/>
          <w:sz w:val="30"/>
          <w:szCs w:val="30"/>
        </w:rPr>
        <w:tab/>
      </w:r>
      <w:r w:rsidR="00A72CF0" w:rsidRPr="00567835">
        <w:rPr>
          <w:b/>
          <w:bCs/>
          <w:spacing w:val="-4"/>
          <w:sz w:val="30"/>
          <w:szCs w:val="30"/>
          <w:cs/>
        </w:rPr>
        <w:t>ฐานะการเงินและผลการดำเนินงานที่สำคัญจำแนกตามธุรกรรมในประเทศและต่างประเทศ</w:t>
      </w:r>
    </w:p>
    <w:p w:rsidR="00A72CF0" w:rsidRPr="00D35B76" w:rsidRDefault="00A72CF0" w:rsidP="00A72CF0">
      <w:pPr>
        <w:tabs>
          <w:tab w:val="left" w:pos="540"/>
        </w:tabs>
        <w:ind w:left="540" w:right="-25"/>
        <w:rPr>
          <w:sz w:val="24"/>
          <w:szCs w:val="24"/>
        </w:rPr>
      </w:pPr>
    </w:p>
    <w:p w:rsidR="00A72CF0" w:rsidRPr="00567835" w:rsidRDefault="00A5616D" w:rsidP="00912629">
      <w:pPr>
        <w:tabs>
          <w:tab w:val="left" w:pos="540"/>
        </w:tabs>
        <w:ind w:left="1080" w:right="62" w:hanging="540"/>
        <w:jc w:val="thaiDistribute"/>
        <w:rPr>
          <w:sz w:val="30"/>
          <w:szCs w:val="30"/>
        </w:rPr>
      </w:pPr>
      <w:r>
        <w:rPr>
          <w:sz w:val="30"/>
          <w:szCs w:val="30"/>
        </w:rPr>
        <w:t>36</w:t>
      </w:r>
      <w:r w:rsidR="00A72CF0" w:rsidRPr="00567835">
        <w:rPr>
          <w:sz w:val="30"/>
          <w:szCs w:val="30"/>
          <w:cs/>
        </w:rPr>
        <w:t>.</w:t>
      </w:r>
      <w:r w:rsidR="00A72CF0" w:rsidRPr="00567835">
        <w:rPr>
          <w:sz w:val="30"/>
          <w:szCs w:val="30"/>
        </w:rPr>
        <w:t>1</w:t>
      </w:r>
      <w:r w:rsidR="00A72CF0" w:rsidRPr="00567835">
        <w:rPr>
          <w:sz w:val="30"/>
          <w:szCs w:val="30"/>
        </w:rPr>
        <w:tab/>
      </w:r>
      <w:r w:rsidR="00A72CF0" w:rsidRPr="00567835">
        <w:rPr>
          <w:sz w:val="30"/>
          <w:szCs w:val="30"/>
          <w:cs/>
        </w:rPr>
        <w:t xml:space="preserve">ณ วันที่ </w:t>
      </w:r>
      <w:r w:rsidR="0020180B" w:rsidRPr="006E3F3F">
        <w:rPr>
          <w:rFonts w:asciiTheme="majorBidi" w:hAnsiTheme="majorBidi" w:cstheme="majorBidi"/>
          <w:sz w:val="30"/>
          <w:szCs w:val="30"/>
          <w:cs/>
        </w:rPr>
        <w:t>30</w:t>
      </w:r>
      <w:r w:rsidR="0020180B">
        <w:rPr>
          <w:rFonts w:hint="cs"/>
          <w:sz w:val="30"/>
          <w:szCs w:val="30"/>
          <w:cs/>
        </w:rPr>
        <w:t xml:space="preserve"> มิถุนายน </w:t>
      </w:r>
      <w:r w:rsidR="0020180B" w:rsidRPr="006E3F3F">
        <w:rPr>
          <w:rFonts w:asciiTheme="majorBidi" w:hAnsiTheme="majorBidi" w:cstheme="majorBidi"/>
          <w:sz w:val="30"/>
          <w:szCs w:val="30"/>
          <w:cs/>
        </w:rPr>
        <w:t>2561</w:t>
      </w:r>
      <w:r w:rsidR="0020180B">
        <w:rPr>
          <w:rFonts w:hint="cs"/>
          <w:sz w:val="30"/>
          <w:szCs w:val="30"/>
          <w:cs/>
        </w:rPr>
        <w:t xml:space="preserve"> และ </w:t>
      </w:r>
      <w:r w:rsidR="00A72CF0" w:rsidRPr="00567835">
        <w:rPr>
          <w:sz w:val="30"/>
          <w:szCs w:val="30"/>
        </w:rPr>
        <w:t xml:space="preserve">31 </w:t>
      </w:r>
      <w:r w:rsidR="003346C4">
        <w:rPr>
          <w:sz w:val="30"/>
          <w:szCs w:val="30"/>
          <w:cs/>
        </w:rPr>
        <w:t>ธันวาคม</w:t>
      </w:r>
      <w:r w:rsidR="00F168F3" w:rsidRPr="00567835">
        <w:rPr>
          <w:sz w:val="30"/>
          <w:szCs w:val="30"/>
          <w:cs/>
        </w:rPr>
        <w:t xml:space="preserve"> </w:t>
      </w:r>
      <w:r w:rsidR="003346C4">
        <w:rPr>
          <w:sz w:val="30"/>
          <w:szCs w:val="30"/>
        </w:rPr>
        <w:t xml:space="preserve">2560 </w:t>
      </w:r>
      <w:r w:rsidR="00A72CF0" w:rsidRPr="00567835">
        <w:rPr>
          <w:sz w:val="30"/>
          <w:szCs w:val="30"/>
          <w:cs/>
        </w:rPr>
        <w:t>ฐานะการเงินจำแนกตามประเภทธุรกรรมในประเทศและต่างประเทศ มีดังนี้</w:t>
      </w:r>
    </w:p>
    <w:p w:rsidR="00A72CF0" w:rsidRPr="00D35B76" w:rsidRDefault="00A72CF0" w:rsidP="00A72CF0">
      <w:pPr>
        <w:ind w:left="1080" w:right="-25"/>
        <w:rPr>
          <w:sz w:val="24"/>
          <w:szCs w:val="24"/>
        </w:rPr>
      </w:pPr>
    </w:p>
    <w:tbl>
      <w:tblPr>
        <w:tblW w:w="9272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2351"/>
        <w:gridCol w:w="1152"/>
        <w:gridCol w:w="1152"/>
        <w:gridCol w:w="1143"/>
        <w:gridCol w:w="1161"/>
        <w:gridCol w:w="1152"/>
        <w:gridCol w:w="1152"/>
        <w:gridCol w:w="9"/>
      </w:tblGrid>
      <w:tr w:rsidR="009413B7" w:rsidRPr="00567835" w:rsidTr="009413B7">
        <w:trPr>
          <w:trHeight w:val="310"/>
        </w:trPr>
        <w:tc>
          <w:tcPr>
            <w:tcW w:w="2351" w:type="dxa"/>
            <w:shd w:val="clear" w:color="auto" w:fill="auto"/>
            <w:vAlign w:val="bottom"/>
          </w:tcPr>
          <w:p w:rsidR="009413B7" w:rsidRPr="00567835" w:rsidRDefault="009413B7" w:rsidP="009413B7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6921" w:type="dxa"/>
            <w:gridSpan w:val="7"/>
            <w:shd w:val="clear" w:color="auto" w:fill="auto"/>
          </w:tcPr>
          <w:p w:rsidR="009413B7" w:rsidRPr="00567835" w:rsidRDefault="009413B7" w:rsidP="009413B7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413B7" w:rsidRPr="00567835" w:rsidTr="009413B7">
        <w:trPr>
          <w:trHeight w:val="310"/>
        </w:trPr>
        <w:tc>
          <w:tcPr>
            <w:tcW w:w="2351" w:type="dxa"/>
            <w:shd w:val="clear" w:color="auto" w:fill="auto"/>
            <w:vAlign w:val="bottom"/>
          </w:tcPr>
          <w:p w:rsidR="009413B7" w:rsidRPr="00567835" w:rsidRDefault="009413B7" w:rsidP="009413B7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3447" w:type="dxa"/>
            <w:gridSpan w:val="3"/>
            <w:shd w:val="clear" w:color="auto" w:fill="auto"/>
          </w:tcPr>
          <w:p w:rsidR="009413B7" w:rsidRPr="00567835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 w:rsidRPr="00D35B76">
              <w:rPr>
                <w:rFonts w:asciiTheme="majorBidi" w:hAnsiTheme="majorBidi" w:cstheme="majorBidi"/>
                <w:sz w:val="26"/>
                <w:szCs w:val="26"/>
                <w:cs/>
              </w:rPr>
              <w:t>30</w:t>
            </w:r>
            <w:r>
              <w:rPr>
                <w:rFonts w:hint="cs"/>
                <w:sz w:val="26"/>
                <w:szCs w:val="26"/>
                <w:cs/>
              </w:rPr>
              <w:t xml:space="preserve"> มิถุนายน </w:t>
            </w:r>
            <w:r w:rsidRPr="00D35B76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D35B76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D35B76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3474" w:type="dxa"/>
            <w:gridSpan w:val="4"/>
            <w:shd w:val="clear" w:color="auto" w:fill="auto"/>
          </w:tcPr>
          <w:p w:rsidR="009413B7" w:rsidRPr="00567835" w:rsidRDefault="009413B7" w:rsidP="009413B7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  <w:r w:rsidRPr="00D35B76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  <w:r>
              <w:rPr>
                <w:rFonts w:hint="cs"/>
                <w:sz w:val="26"/>
                <w:szCs w:val="26"/>
                <w:cs/>
              </w:rPr>
              <w:t xml:space="preserve"> ธันวาคม </w:t>
            </w:r>
            <w:r w:rsidRPr="00567835">
              <w:rPr>
                <w:sz w:val="26"/>
                <w:szCs w:val="26"/>
                <w:cs/>
              </w:rPr>
              <w:t>25</w:t>
            </w:r>
            <w:r>
              <w:rPr>
                <w:rFonts w:hint="cs"/>
                <w:sz w:val="26"/>
                <w:szCs w:val="26"/>
                <w:cs/>
              </w:rPr>
              <w:t>60</w:t>
            </w:r>
          </w:p>
        </w:tc>
      </w:tr>
      <w:tr w:rsidR="009413B7" w:rsidRPr="00567835" w:rsidTr="009413B7">
        <w:trPr>
          <w:gridAfter w:val="1"/>
          <w:wAfter w:w="9" w:type="dxa"/>
          <w:trHeight w:val="310"/>
        </w:trPr>
        <w:tc>
          <w:tcPr>
            <w:tcW w:w="2351" w:type="dxa"/>
            <w:shd w:val="clear" w:color="auto" w:fill="auto"/>
            <w:vAlign w:val="bottom"/>
          </w:tcPr>
          <w:p w:rsidR="009413B7" w:rsidRPr="00567835" w:rsidRDefault="009413B7" w:rsidP="009413B7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:rsidR="009413B7" w:rsidRPr="00567835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1152" w:type="dxa"/>
            <w:shd w:val="clear" w:color="auto" w:fill="auto"/>
          </w:tcPr>
          <w:p w:rsidR="009413B7" w:rsidRPr="00567835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1143" w:type="dxa"/>
          </w:tcPr>
          <w:p w:rsidR="009413B7" w:rsidRPr="00567835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:rsidR="009413B7" w:rsidRPr="00567835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1152" w:type="dxa"/>
            <w:shd w:val="clear" w:color="auto" w:fill="auto"/>
          </w:tcPr>
          <w:p w:rsidR="009413B7" w:rsidRPr="00567835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1152" w:type="dxa"/>
            <w:shd w:val="clear" w:color="auto" w:fill="auto"/>
          </w:tcPr>
          <w:p w:rsidR="009413B7" w:rsidRPr="00567835" w:rsidRDefault="009413B7" w:rsidP="009413B7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</w:tr>
      <w:tr w:rsidR="009413B7" w:rsidRPr="00567835" w:rsidTr="009413B7">
        <w:trPr>
          <w:gridAfter w:val="1"/>
          <w:wAfter w:w="9" w:type="dxa"/>
          <w:trHeight w:val="297"/>
        </w:trPr>
        <w:tc>
          <w:tcPr>
            <w:tcW w:w="2351" w:type="dxa"/>
            <w:shd w:val="clear" w:color="auto" w:fill="auto"/>
            <w:vAlign w:val="bottom"/>
          </w:tcPr>
          <w:p w:rsidR="009413B7" w:rsidRPr="00567835" w:rsidRDefault="009413B7" w:rsidP="009413B7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:rsidR="009413B7" w:rsidRPr="00567835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52" w:type="dxa"/>
            <w:shd w:val="clear" w:color="auto" w:fill="auto"/>
          </w:tcPr>
          <w:p w:rsidR="009413B7" w:rsidRPr="00567835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43" w:type="dxa"/>
          </w:tcPr>
          <w:p w:rsidR="009413B7" w:rsidRPr="00567835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61" w:type="dxa"/>
            <w:shd w:val="clear" w:color="auto" w:fill="auto"/>
          </w:tcPr>
          <w:p w:rsidR="009413B7" w:rsidRPr="00567835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52" w:type="dxa"/>
            <w:shd w:val="clear" w:color="auto" w:fill="auto"/>
          </w:tcPr>
          <w:p w:rsidR="009413B7" w:rsidRPr="00567835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52" w:type="dxa"/>
            <w:shd w:val="clear" w:color="auto" w:fill="auto"/>
          </w:tcPr>
          <w:p w:rsidR="009413B7" w:rsidRPr="00567835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DA6887" w:rsidRPr="00567835" w:rsidTr="006D0964">
        <w:trPr>
          <w:gridAfter w:val="1"/>
          <w:wAfter w:w="9" w:type="dxa"/>
          <w:trHeight w:val="297"/>
        </w:trPr>
        <w:tc>
          <w:tcPr>
            <w:tcW w:w="2351" w:type="dxa"/>
            <w:shd w:val="clear" w:color="auto" w:fill="auto"/>
            <w:vAlign w:val="bottom"/>
          </w:tcPr>
          <w:p w:rsidR="00DA6887" w:rsidRPr="00567835" w:rsidRDefault="00DA6887" w:rsidP="009413B7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shd w:val="clear" w:color="auto" w:fill="auto"/>
          </w:tcPr>
          <w:p w:rsidR="00DA6887" w:rsidRPr="00DA6887" w:rsidRDefault="00DA6887" w:rsidP="009413B7">
            <w:pPr>
              <w:spacing w:line="300" w:lineRule="exact"/>
              <w:ind w:left="-145" w:right="-118"/>
              <w:jc w:val="center"/>
              <w:rPr>
                <w:i/>
                <w:iCs/>
                <w:sz w:val="26"/>
                <w:szCs w:val="26"/>
                <w:cs/>
                <w:lang w:val="th-TH"/>
              </w:rPr>
            </w:pPr>
            <w:r w:rsidRPr="00DA6887">
              <w:rPr>
                <w:rFonts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311FD" w:rsidRPr="00567835" w:rsidTr="009413B7">
        <w:trPr>
          <w:gridAfter w:val="1"/>
          <w:wAfter w:w="9" w:type="dxa"/>
          <w:trHeight w:val="310"/>
        </w:trPr>
        <w:tc>
          <w:tcPr>
            <w:tcW w:w="2351" w:type="dxa"/>
            <w:shd w:val="clear" w:color="auto" w:fill="auto"/>
          </w:tcPr>
          <w:p w:rsidR="00F311FD" w:rsidRPr="00567835" w:rsidRDefault="00F311FD" w:rsidP="00F311FD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311FD" w:rsidRPr="00567835" w:rsidRDefault="00F311FD" w:rsidP="00B35CF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3,025,</w:t>
            </w:r>
            <w:r w:rsidR="00B35CF8">
              <w:rPr>
                <w:sz w:val="26"/>
                <w:szCs w:val="26"/>
              </w:rPr>
              <w:t>931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311FD" w:rsidRPr="00567835" w:rsidRDefault="00F311FD" w:rsidP="00B35CF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B35CF8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</w:t>
            </w:r>
            <w:r w:rsidR="00B35CF8">
              <w:rPr>
                <w:sz w:val="26"/>
                <w:szCs w:val="26"/>
              </w:rPr>
              <w:t>631</w:t>
            </w:r>
          </w:p>
        </w:tc>
        <w:tc>
          <w:tcPr>
            <w:tcW w:w="1143" w:type="dxa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3,099,562</w:t>
            </w:r>
          </w:p>
        </w:tc>
        <w:tc>
          <w:tcPr>
            <w:tcW w:w="1161" w:type="dxa"/>
            <w:shd w:val="clear" w:color="auto" w:fill="auto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2,9</w:t>
            </w:r>
            <w:r>
              <w:rPr>
                <w:sz w:val="26"/>
                <w:szCs w:val="26"/>
              </w:rPr>
              <w:t>49</w:t>
            </w:r>
            <w:r w:rsidRPr="0056783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414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74,</w:t>
            </w:r>
            <w:r>
              <w:rPr>
                <w:sz w:val="26"/>
                <w:szCs w:val="26"/>
              </w:rPr>
              <w:t>618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3,024,032</w:t>
            </w:r>
          </w:p>
        </w:tc>
      </w:tr>
      <w:tr w:rsidR="00F311FD" w:rsidRPr="00567835" w:rsidTr="009413B7">
        <w:trPr>
          <w:gridAfter w:val="1"/>
          <w:wAfter w:w="9" w:type="dxa"/>
          <w:trHeight w:val="297"/>
        </w:trPr>
        <w:tc>
          <w:tcPr>
            <w:tcW w:w="2351" w:type="dxa"/>
            <w:shd w:val="clear" w:color="auto" w:fill="auto"/>
          </w:tcPr>
          <w:p w:rsidR="00F311FD" w:rsidRPr="00567835" w:rsidRDefault="00F311FD" w:rsidP="00F311FD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รายการระหว่างธนาคารและ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</w:tr>
      <w:tr w:rsidR="00F311FD" w:rsidRPr="00567835" w:rsidTr="009413B7">
        <w:trPr>
          <w:gridAfter w:val="1"/>
          <w:wAfter w:w="9" w:type="dxa"/>
          <w:trHeight w:val="310"/>
        </w:trPr>
        <w:tc>
          <w:tcPr>
            <w:tcW w:w="2351" w:type="dxa"/>
            <w:shd w:val="clear" w:color="auto" w:fill="auto"/>
          </w:tcPr>
          <w:p w:rsidR="00F311FD" w:rsidRPr="00567835" w:rsidRDefault="00F311FD" w:rsidP="00F311FD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567835">
              <w:rPr>
                <w:rFonts w:eastAsia="Angsana New"/>
                <w:sz w:val="26"/>
                <w:szCs w:val="26"/>
                <w:cs/>
              </w:rPr>
              <w:t xml:space="preserve">   </w:t>
            </w:r>
            <w:r w:rsidRPr="00567835">
              <w:rPr>
                <w:sz w:val="26"/>
                <w:szCs w:val="26"/>
                <w:cs/>
              </w:rPr>
              <w:t>ตลาดเงินสุทธิ (สินทรัพย์)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311FD" w:rsidRPr="00567835" w:rsidRDefault="00F311FD" w:rsidP="00B35CF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B35CF8">
              <w:rPr>
                <w:sz w:val="26"/>
                <w:szCs w:val="26"/>
              </w:rPr>
              <w:t>40</w:t>
            </w:r>
            <w:r>
              <w:rPr>
                <w:sz w:val="26"/>
                <w:szCs w:val="26"/>
              </w:rPr>
              <w:t>,</w:t>
            </w:r>
            <w:r w:rsidR="00B35CF8">
              <w:rPr>
                <w:sz w:val="26"/>
                <w:szCs w:val="26"/>
              </w:rPr>
              <w:t>502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311FD" w:rsidRPr="00567835" w:rsidRDefault="00B35CF8" w:rsidP="00B35CF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311FD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702</w:t>
            </w:r>
          </w:p>
        </w:tc>
        <w:tc>
          <w:tcPr>
            <w:tcW w:w="1143" w:type="dxa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346,204</w:t>
            </w:r>
          </w:p>
        </w:tc>
        <w:tc>
          <w:tcPr>
            <w:tcW w:w="1161" w:type="dxa"/>
            <w:shd w:val="clear" w:color="auto" w:fill="auto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308,</w:t>
            </w:r>
            <w:r>
              <w:rPr>
                <w:sz w:val="26"/>
                <w:szCs w:val="26"/>
              </w:rPr>
              <w:t>146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8,587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316,733</w:t>
            </w:r>
          </w:p>
        </w:tc>
      </w:tr>
      <w:tr w:rsidR="00F311FD" w:rsidRPr="00567835" w:rsidTr="009413B7">
        <w:trPr>
          <w:gridAfter w:val="1"/>
          <w:wAfter w:w="9" w:type="dxa"/>
          <w:trHeight w:val="297"/>
        </w:trPr>
        <w:tc>
          <w:tcPr>
            <w:tcW w:w="2351" w:type="dxa"/>
            <w:shd w:val="clear" w:color="auto" w:fill="auto"/>
          </w:tcPr>
          <w:p w:rsidR="00F311FD" w:rsidRPr="00567835" w:rsidRDefault="00F311FD" w:rsidP="00F311FD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 xml:space="preserve">เงินลงทุนสุทธิ </w:t>
            </w:r>
            <w:r w:rsidRPr="00567835">
              <w:rPr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540,700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1,017</w:t>
            </w:r>
          </w:p>
        </w:tc>
        <w:tc>
          <w:tcPr>
            <w:tcW w:w="1143" w:type="dxa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541,717</w:t>
            </w:r>
          </w:p>
        </w:tc>
        <w:tc>
          <w:tcPr>
            <w:tcW w:w="1161" w:type="dxa"/>
            <w:shd w:val="clear" w:color="auto" w:fill="auto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569,284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1,087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570,371</w:t>
            </w:r>
          </w:p>
        </w:tc>
      </w:tr>
      <w:tr w:rsidR="00F311FD" w:rsidRPr="00567835" w:rsidTr="009413B7">
        <w:trPr>
          <w:gridAfter w:val="1"/>
          <w:wAfter w:w="9" w:type="dxa"/>
          <w:trHeight w:val="310"/>
        </w:trPr>
        <w:tc>
          <w:tcPr>
            <w:tcW w:w="2351" w:type="dxa"/>
            <w:shd w:val="clear" w:color="auto" w:fill="auto"/>
          </w:tcPr>
          <w:p w:rsidR="00F311FD" w:rsidRPr="00567835" w:rsidRDefault="00F311FD" w:rsidP="00F311FD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เงินให้สินเชื่อแก่ลูกหนี้และ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</w:tr>
      <w:tr w:rsidR="00F311FD" w:rsidRPr="00567835" w:rsidTr="009413B7">
        <w:trPr>
          <w:gridAfter w:val="1"/>
          <w:wAfter w:w="9" w:type="dxa"/>
          <w:trHeight w:val="297"/>
        </w:trPr>
        <w:tc>
          <w:tcPr>
            <w:tcW w:w="2351" w:type="dxa"/>
            <w:shd w:val="clear" w:color="auto" w:fill="auto"/>
          </w:tcPr>
          <w:p w:rsidR="00F311FD" w:rsidRPr="00567835" w:rsidRDefault="00F311FD" w:rsidP="00F311FD">
            <w:pPr>
              <w:spacing w:line="300" w:lineRule="exact"/>
              <w:ind w:right="-3546"/>
              <w:rPr>
                <w:sz w:val="26"/>
                <w:szCs w:val="26"/>
                <w:cs/>
              </w:rPr>
            </w:pPr>
            <w:r w:rsidRPr="00567835">
              <w:rPr>
                <w:rFonts w:eastAsia="Angsana New"/>
                <w:sz w:val="26"/>
                <w:szCs w:val="26"/>
                <w:cs/>
              </w:rPr>
              <w:t xml:space="preserve">   </w:t>
            </w:r>
            <w:r w:rsidRPr="00567835">
              <w:rPr>
                <w:sz w:val="26"/>
                <w:szCs w:val="26"/>
                <w:cs/>
              </w:rPr>
              <w:t>ดอกเบี้ยค้างรับสุทธิ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1,989,399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19,699</w:t>
            </w:r>
          </w:p>
        </w:tc>
        <w:tc>
          <w:tcPr>
            <w:tcW w:w="1143" w:type="dxa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2,009,098</w:t>
            </w:r>
          </w:p>
        </w:tc>
        <w:tc>
          <w:tcPr>
            <w:tcW w:w="1161" w:type="dxa"/>
            <w:shd w:val="clear" w:color="auto" w:fill="auto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1,930,702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17,368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1,948,070</w:t>
            </w:r>
          </w:p>
        </w:tc>
      </w:tr>
      <w:tr w:rsidR="00F311FD" w:rsidRPr="00567835" w:rsidTr="009413B7">
        <w:trPr>
          <w:gridAfter w:val="1"/>
          <w:wAfter w:w="9" w:type="dxa"/>
          <w:trHeight w:val="310"/>
        </w:trPr>
        <w:tc>
          <w:tcPr>
            <w:tcW w:w="2351" w:type="dxa"/>
            <w:shd w:val="clear" w:color="auto" w:fill="auto"/>
          </w:tcPr>
          <w:p w:rsidR="00F311FD" w:rsidRPr="00567835" w:rsidRDefault="00F311FD" w:rsidP="00F311FD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2,134,532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11,060</w:t>
            </w:r>
          </w:p>
        </w:tc>
        <w:tc>
          <w:tcPr>
            <w:tcW w:w="1143" w:type="dxa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2,145,592</w:t>
            </w:r>
          </w:p>
        </w:tc>
        <w:tc>
          <w:tcPr>
            <w:tcW w:w="1161" w:type="dxa"/>
            <w:shd w:val="clear" w:color="auto" w:fill="auto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2,079,830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12,627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2,092,457</w:t>
            </w:r>
          </w:p>
        </w:tc>
      </w:tr>
      <w:tr w:rsidR="00F311FD" w:rsidRPr="00567835" w:rsidTr="009413B7">
        <w:trPr>
          <w:gridAfter w:val="1"/>
          <w:wAfter w:w="9" w:type="dxa"/>
          <w:trHeight w:val="310"/>
        </w:trPr>
        <w:tc>
          <w:tcPr>
            <w:tcW w:w="2351" w:type="dxa"/>
            <w:shd w:val="clear" w:color="auto" w:fill="auto"/>
          </w:tcPr>
          <w:p w:rsidR="00F311FD" w:rsidRPr="00567835" w:rsidRDefault="00F311FD" w:rsidP="00F311FD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รายการระหว่างธนาคารและ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</w:tr>
      <w:tr w:rsidR="00F311FD" w:rsidRPr="00567835" w:rsidTr="009413B7">
        <w:trPr>
          <w:gridAfter w:val="1"/>
          <w:wAfter w:w="9" w:type="dxa"/>
          <w:trHeight w:val="297"/>
        </w:trPr>
        <w:tc>
          <w:tcPr>
            <w:tcW w:w="2351" w:type="dxa"/>
            <w:shd w:val="clear" w:color="auto" w:fill="auto"/>
          </w:tcPr>
          <w:p w:rsidR="00F311FD" w:rsidRPr="00567835" w:rsidRDefault="00F311FD" w:rsidP="00F311FD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567835">
              <w:rPr>
                <w:rFonts w:eastAsia="Angsana New"/>
                <w:sz w:val="26"/>
                <w:szCs w:val="26"/>
                <w:cs/>
              </w:rPr>
              <w:t xml:space="preserve">   </w:t>
            </w:r>
            <w:r w:rsidRPr="00567835">
              <w:rPr>
                <w:sz w:val="26"/>
                <w:szCs w:val="26"/>
                <w:cs/>
              </w:rPr>
              <w:t>ตลาดเงิน (หนี้สิน)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109,182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5,564</w:t>
            </w:r>
          </w:p>
        </w:tc>
        <w:tc>
          <w:tcPr>
            <w:tcW w:w="1143" w:type="dxa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114,746</w:t>
            </w:r>
          </w:p>
        </w:tc>
        <w:tc>
          <w:tcPr>
            <w:tcW w:w="1161" w:type="dxa"/>
            <w:shd w:val="clear" w:color="auto" w:fill="auto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103,</w:t>
            </w:r>
            <w:r>
              <w:rPr>
                <w:sz w:val="26"/>
                <w:szCs w:val="26"/>
              </w:rPr>
              <w:t>288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5,285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108,573</w:t>
            </w:r>
          </w:p>
        </w:tc>
      </w:tr>
      <w:tr w:rsidR="00F311FD" w:rsidRPr="00567835" w:rsidTr="009413B7">
        <w:trPr>
          <w:gridAfter w:val="1"/>
          <w:wAfter w:w="9" w:type="dxa"/>
          <w:trHeight w:val="310"/>
        </w:trPr>
        <w:tc>
          <w:tcPr>
            <w:tcW w:w="2351" w:type="dxa"/>
            <w:shd w:val="clear" w:color="auto" w:fill="auto"/>
          </w:tcPr>
          <w:p w:rsidR="00F311FD" w:rsidRPr="00567835" w:rsidRDefault="00F311FD" w:rsidP="00F311FD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311FD" w:rsidRPr="00567835" w:rsidRDefault="00F311FD" w:rsidP="00F311FD">
            <w:pPr>
              <w:tabs>
                <w:tab w:val="decimal" w:pos="936"/>
              </w:tabs>
              <w:spacing w:line="300" w:lineRule="exact"/>
              <w:ind w:left="-108" w:right="-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26,412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53,892</w:t>
            </w:r>
          </w:p>
        </w:tc>
        <w:tc>
          <w:tcPr>
            <w:tcW w:w="1143" w:type="dxa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80,304</w:t>
            </w:r>
          </w:p>
        </w:tc>
        <w:tc>
          <w:tcPr>
            <w:tcW w:w="1161" w:type="dxa"/>
            <w:shd w:val="clear" w:color="auto" w:fill="auto"/>
            <w:vAlign w:val="bottom"/>
          </w:tcPr>
          <w:p w:rsidR="00F311FD" w:rsidRPr="00567835" w:rsidRDefault="00F311FD" w:rsidP="00F311FD">
            <w:pPr>
              <w:tabs>
                <w:tab w:val="decimal" w:pos="936"/>
              </w:tabs>
              <w:spacing w:line="300" w:lineRule="exact"/>
              <w:ind w:left="-108" w:right="-13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25,468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53,070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311FD" w:rsidRPr="00567835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</w:rPr>
              <w:t>78,53</w:t>
            </w:r>
            <w:r w:rsidRPr="00567835">
              <w:rPr>
                <w:sz w:val="26"/>
                <w:szCs w:val="26"/>
                <w:cs/>
              </w:rPr>
              <w:t>8</w:t>
            </w:r>
          </w:p>
        </w:tc>
      </w:tr>
    </w:tbl>
    <w:p w:rsidR="00D35B76" w:rsidRPr="0070655A" w:rsidRDefault="00D35B76" w:rsidP="00DD4F5D">
      <w:pPr>
        <w:tabs>
          <w:tab w:val="left" w:pos="900"/>
        </w:tabs>
        <w:ind w:left="1080" w:right="-25" w:hanging="540"/>
        <w:jc w:val="both"/>
        <w:rPr>
          <w:sz w:val="28"/>
          <w:szCs w:val="28"/>
        </w:rPr>
      </w:pPr>
    </w:p>
    <w:tbl>
      <w:tblPr>
        <w:tblW w:w="9272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2360"/>
        <w:gridCol w:w="1152"/>
        <w:gridCol w:w="1152"/>
        <w:gridCol w:w="1125"/>
        <w:gridCol w:w="1179"/>
        <w:gridCol w:w="1152"/>
        <w:gridCol w:w="1152"/>
      </w:tblGrid>
      <w:tr w:rsidR="009413B7" w:rsidRPr="00567835" w:rsidTr="009413B7">
        <w:tc>
          <w:tcPr>
            <w:tcW w:w="2360" w:type="dxa"/>
            <w:shd w:val="clear" w:color="auto" w:fill="auto"/>
            <w:vAlign w:val="bottom"/>
          </w:tcPr>
          <w:p w:rsidR="009413B7" w:rsidRPr="00567835" w:rsidRDefault="009413B7" w:rsidP="0020180B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shd w:val="clear" w:color="auto" w:fill="auto"/>
          </w:tcPr>
          <w:p w:rsidR="009413B7" w:rsidRPr="00567835" w:rsidRDefault="009413B7" w:rsidP="009413B7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  <w:r w:rsidRPr="00567835">
              <w:rPr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เฉพาะธนาคาร</w:t>
            </w:r>
          </w:p>
        </w:tc>
      </w:tr>
      <w:tr w:rsidR="009413B7" w:rsidRPr="00567835" w:rsidTr="009413B7">
        <w:tc>
          <w:tcPr>
            <w:tcW w:w="2360" w:type="dxa"/>
            <w:shd w:val="clear" w:color="auto" w:fill="auto"/>
            <w:vAlign w:val="bottom"/>
          </w:tcPr>
          <w:p w:rsidR="009413B7" w:rsidRPr="00567835" w:rsidRDefault="009413B7" w:rsidP="0020180B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3429" w:type="dxa"/>
            <w:gridSpan w:val="3"/>
            <w:shd w:val="clear" w:color="auto" w:fill="auto"/>
          </w:tcPr>
          <w:p w:rsidR="009413B7" w:rsidRPr="00567835" w:rsidRDefault="009413B7" w:rsidP="0020180B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 w:rsidRPr="00D35B76">
              <w:rPr>
                <w:rFonts w:asciiTheme="majorBidi" w:hAnsiTheme="majorBidi" w:cstheme="majorBidi"/>
                <w:sz w:val="26"/>
                <w:szCs w:val="26"/>
                <w:cs/>
              </w:rPr>
              <w:t>30</w:t>
            </w:r>
            <w:r>
              <w:rPr>
                <w:rFonts w:hint="cs"/>
                <w:sz w:val="26"/>
                <w:szCs w:val="26"/>
                <w:cs/>
              </w:rPr>
              <w:t xml:space="preserve"> มิถุนายน </w:t>
            </w:r>
            <w:r w:rsidRPr="00D35B76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D35B76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D35B76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3483" w:type="dxa"/>
            <w:gridSpan w:val="3"/>
            <w:shd w:val="clear" w:color="auto" w:fill="auto"/>
          </w:tcPr>
          <w:p w:rsidR="009413B7" w:rsidRPr="00567835" w:rsidRDefault="009413B7" w:rsidP="0020180B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  <w:r w:rsidRPr="00D35B76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  <w:r>
              <w:rPr>
                <w:rFonts w:hint="cs"/>
                <w:sz w:val="26"/>
                <w:szCs w:val="26"/>
                <w:cs/>
              </w:rPr>
              <w:t xml:space="preserve"> ธันวาคม </w:t>
            </w:r>
            <w:r w:rsidRPr="00567835">
              <w:rPr>
                <w:sz w:val="26"/>
                <w:szCs w:val="26"/>
                <w:cs/>
              </w:rPr>
              <w:t>25</w:t>
            </w:r>
            <w:r>
              <w:rPr>
                <w:rFonts w:hint="cs"/>
                <w:sz w:val="26"/>
                <w:szCs w:val="26"/>
                <w:cs/>
              </w:rPr>
              <w:t>60</w:t>
            </w:r>
          </w:p>
        </w:tc>
      </w:tr>
      <w:tr w:rsidR="009413B7" w:rsidRPr="00567835" w:rsidTr="009413B7">
        <w:tc>
          <w:tcPr>
            <w:tcW w:w="2360" w:type="dxa"/>
            <w:shd w:val="clear" w:color="auto" w:fill="auto"/>
            <w:vAlign w:val="bottom"/>
          </w:tcPr>
          <w:p w:rsidR="009413B7" w:rsidRPr="00567835" w:rsidRDefault="009413B7" w:rsidP="009413B7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:rsidR="009413B7" w:rsidRPr="00567835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1152" w:type="dxa"/>
            <w:shd w:val="clear" w:color="auto" w:fill="auto"/>
          </w:tcPr>
          <w:p w:rsidR="009413B7" w:rsidRPr="00567835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1125" w:type="dxa"/>
          </w:tcPr>
          <w:p w:rsidR="009413B7" w:rsidRPr="00567835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:rsidR="009413B7" w:rsidRPr="00567835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1152" w:type="dxa"/>
            <w:shd w:val="clear" w:color="auto" w:fill="auto"/>
          </w:tcPr>
          <w:p w:rsidR="009413B7" w:rsidRPr="00567835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1152" w:type="dxa"/>
            <w:shd w:val="clear" w:color="auto" w:fill="auto"/>
          </w:tcPr>
          <w:p w:rsidR="009413B7" w:rsidRPr="00567835" w:rsidRDefault="009413B7" w:rsidP="009413B7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</w:tr>
      <w:tr w:rsidR="009413B7" w:rsidRPr="00567835" w:rsidTr="009413B7">
        <w:tc>
          <w:tcPr>
            <w:tcW w:w="2360" w:type="dxa"/>
            <w:shd w:val="clear" w:color="auto" w:fill="auto"/>
            <w:vAlign w:val="bottom"/>
          </w:tcPr>
          <w:p w:rsidR="009413B7" w:rsidRPr="00567835" w:rsidRDefault="009413B7" w:rsidP="009413B7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:rsidR="009413B7" w:rsidRPr="00567835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52" w:type="dxa"/>
            <w:shd w:val="clear" w:color="auto" w:fill="auto"/>
          </w:tcPr>
          <w:p w:rsidR="009413B7" w:rsidRPr="00567835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25" w:type="dxa"/>
          </w:tcPr>
          <w:p w:rsidR="009413B7" w:rsidRPr="00567835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79" w:type="dxa"/>
            <w:shd w:val="clear" w:color="auto" w:fill="auto"/>
          </w:tcPr>
          <w:p w:rsidR="009413B7" w:rsidRPr="00567835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52" w:type="dxa"/>
            <w:shd w:val="clear" w:color="auto" w:fill="auto"/>
          </w:tcPr>
          <w:p w:rsidR="009413B7" w:rsidRPr="00567835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52" w:type="dxa"/>
            <w:shd w:val="clear" w:color="auto" w:fill="auto"/>
          </w:tcPr>
          <w:p w:rsidR="009413B7" w:rsidRPr="00567835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DA6887" w:rsidRPr="00567835" w:rsidTr="006D0964">
        <w:tc>
          <w:tcPr>
            <w:tcW w:w="2360" w:type="dxa"/>
            <w:shd w:val="clear" w:color="auto" w:fill="auto"/>
            <w:vAlign w:val="bottom"/>
          </w:tcPr>
          <w:p w:rsidR="00DA6887" w:rsidRPr="00567835" w:rsidRDefault="00DA6887" w:rsidP="009413B7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shd w:val="clear" w:color="auto" w:fill="auto"/>
          </w:tcPr>
          <w:p w:rsidR="00DA6887" w:rsidRPr="00567835" w:rsidRDefault="00DA688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  <w:r w:rsidRPr="00DA6887">
              <w:rPr>
                <w:rFonts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9413B7" w:rsidRPr="00567835" w:rsidTr="009413B7">
        <w:trPr>
          <w:trHeight w:val="200"/>
        </w:trPr>
        <w:tc>
          <w:tcPr>
            <w:tcW w:w="2360" w:type="dxa"/>
            <w:shd w:val="clear" w:color="auto" w:fill="auto"/>
          </w:tcPr>
          <w:p w:rsidR="009413B7" w:rsidRPr="00567835" w:rsidRDefault="009413B7" w:rsidP="009413B7">
            <w:pPr>
              <w:spacing w:line="300" w:lineRule="exact"/>
              <w:ind w:right="-3546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2,722,647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67,029</w:t>
            </w:r>
          </w:p>
        </w:tc>
        <w:tc>
          <w:tcPr>
            <w:tcW w:w="1125" w:type="dxa"/>
            <w:vAlign w:val="bottom"/>
          </w:tcPr>
          <w:p w:rsidR="009413B7" w:rsidRPr="00567835" w:rsidRDefault="009413B7" w:rsidP="009413B7">
            <w:pPr>
              <w:tabs>
                <w:tab w:val="decimal" w:pos="595"/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2,789,676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2,</w:t>
            </w:r>
            <w:r>
              <w:rPr>
                <w:sz w:val="26"/>
                <w:szCs w:val="26"/>
              </w:rPr>
              <w:t>659</w:t>
            </w:r>
            <w:r w:rsidRPr="0056783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167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66,465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595"/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2,725,632</w:t>
            </w:r>
          </w:p>
        </w:tc>
      </w:tr>
      <w:tr w:rsidR="009413B7" w:rsidRPr="00567835" w:rsidTr="009413B7">
        <w:tc>
          <w:tcPr>
            <w:tcW w:w="2360" w:type="dxa"/>
            <w:shd w:val="clear" w:color="auto" w:fill="auto"/>
          </w:tcPr>
          <w:p w:rsidR="009413B7" w:rsidRPr="00567835" w:rsidRDefault="009413B7" w:rsidP="009413B7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รายการระหว่างธนาคารและ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:rsidR="009413B7" w:rsidRPr="00567835" w:rsidRDefault="009413B7" w:rsidP="009413B7">
            <w:pPr>
              <w:tabs>
                <w:tab w:val="decimal" w:pos="595"/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595"/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</w:tr>
      <w:tr w:rsidR="009413B7" w:rsidRPr="00567835" w:rsidTr="009413B7">
        <w:tc>
          <w:tcPr>
            <w:tcW w:w="2360" w:type="dxa"/>
            <w:shd w:val="clear" w:color="auto" w:fill="auto"/>
          </w:tcPr>
          <w:p w:rsidR="009413B7" w:rsidRPr="00567835" w:rsidRDefault="009413B7" w:rsidP="009413B7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567835">
              <w:rPr>
                <w:rFonts w:eastAsia="Angsana New"/>
                <w:sz w:val="26"/>
                <w:szCs w:val="26"/>
                <w:cs/>
              </w:rPr>
              <w:t xml:space="preserve">   </w:t>
            </w:r>
            <w:r w:rsidRPr="00567835">
              <w:rPr>
                <w:sz w:val="26"/>
                <w:szCs w:val="26"/>
                <w:cs/>
              </w:rPr>
              <w:t>ตลาดเงินสุทธิ (สินทรัพย์)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327,764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4,046</w:t>
            </w:r>
          </w:p>
        </w:tc>
        <w:tc>
          <w:tcPr>
            <w:tcW w:w="1125" w:type="dxa"/>
            <w:vAlign w:val="bottom"/>
          </w:tcPr>
          <w:p w:rsidR="009413B7" w:rsidRPr="00567835" w:rsidRDefault="009413B7" w:rsidP="009413B7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331,810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300,095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3,382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303,477</w:t>
            </w:r>
          </w:p>
        </w:tc>
      </w:tr>
      <w:tr w:rsidR="009413B7" w:rsidRPr="00567835" w:rsidTr="009413B7">
        <w:tc>
          <w:tcPr>
            <w:tcW w:w="2360" w:type="dxa"/>
            <w:shd w:val="clear" w:color="auto" w:fill="auto"/>
          </w:tcPr>
          <w:p w:rsidR="009413B7" w:rsidRPr="00567835" w:rsidRDefault="009413B7" w:rsidP="009413B7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 xml:space="preserve">เงินลงทุนสุทธิ </w:t>
            </w:r>
            <w:r w:rsidRPr="00567835">
              <w:rPr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277,972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1,018</w:t>
            </w:r>
          </w:p>
        </w:tc>
        <w:tc>
          <w:tcPr>
            <w:tcW w:w="1125" w:type="dxa"/>
            <w:vAlign w:val="bottom"/>
          </w:tcPr>
          <w:p w:rsidR="009413B7" w:rsidRPr="00567835" w:rsidRDefault="009413B7" w:rsidP="009413B7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278,990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315,963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1,087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317,050</w:t>
            </w:r>
          </w:p>
        </w:tc>
      </w:tr>
      <w:tr w:rsidR="009413B7" w:rsidRPr="00567835" w:rsidTr="009413B7">
        <w:tc>
          <w:tcPr>
            <w:tcW w:w="2360" w:type="dxa"/>
            <w:shd w:val="clear" w:color="auto" w:fill="auto"/>
          </w:tcPr>
          <w:p w:rsidR="009413B7" w:rsidRPr="00567835" w:rsidRDefault="009413B7" w:rsidP="009413B7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เงินให้สินเชื่อแก่ลูกหนี้และ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:rsidR="009413B7" w:rsidRPr="00567835" w:rsidRDefault="009413B7" w:rsidP="009413B7">
            <w:pPr>
              <w:tabs>
                <w:tab w:val="decimal" w:pos="595"/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595"/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</w:tr>
      <w:tr w:rsidR="009413B7" w:rsidRPr="00567835" w:rsidTr="009413B7">
        <w:tc>
          <w:tcPr>
            <w:tcW w:w="2360" w:type="dxa"/>
            <w:shd w:val="clear" w:color="auto" w:fill="auto"/>
          </w:tcPr>
          <w:p w:rsidR="009413B7" w:rsidRPr="00567835" w:rsidRDefault="009413B7" w:rsidP="009413B7">
            <w:pPr>
              <w:spacing w:line="300" w:lineRule="exact"/>
              <w:ind w:right="-3546"/>
              <w:rPr>
                <w:rFonts w:eastAsia="Angsana New"/>
                <w:sz w:val="26"/>
                <w:szCs w:val="26"/>
              </w:rPr>
            </w:pPr>
            <w:r w:rsidRPr="00567835">
              <w:rPr>
                <w:rFonts w:eastAsia="Angsana New"/>
                <w:sz w:val="26"/>
                <w:szCs w:val="26"/>
                <w:cs/>
              </w:rPr>
              <w:t xml:space="preserve">   </w:t>
            </w:r>
            <w:r w:rsidRPr="00567835">
              <w:rPr>
                <w:sz w:val="26"/>
                <w:szCs w:val="26"/>
                <w:cs/>
              </w:rPr>
              <w:t>ดอกเบี้ยค้างรับสุทธิ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1,977,648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17,142</w:t>
            </w:r>
          </w:p>
        </w:tc>
        <w:tc>
          <w:tcPr>
            <w:tcW w:w="1125" w:type="dxa"/>
            <w:vAlign w:val="bottom"/>
          </w:tcPr>
          <w:p w:rsidR="009413B7" w:rsidRPr="00567835" w:rsidRDefault="009413B7" w:rsidP="009413B7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1,994,790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1,919,980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14,823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1,934,803</w:t>
            </w:r>
          </w:p>
        </w:tc>
      </w:tr>
      <w:tr w:rsidR="009413B7" w:rsidRPr="00567835" w:rsidTr="009413B7">
        <w:tc>
          <w:tcPr>
            <w:tcW w:w="2360" w:type="dxa"/>
            <w:shd w:val="clear" w:color="auto" w:fill="auto"/>
          </w:tcPr>
          <w:p w:rsidR="009413B7" w:rsidRPr="00567835" w:rsidRDefault="009413B7" w:rsidP="009413B7">
            <w:pPr>
              <w:spacing w:line="300" w:lineRule="exact"/>
              <w:ind w:right="-3546"/>
              <w:rPr>
                <w:sz w:val="26"/>
                <w:szCs w:val="26"/>
                <w:cs/>
              </w:rPr>
            </w:pPr>
            <w:r w:rsidRPr="00567835">
              <w:rPr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2,137,018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6,379</w:t>
            </w:r>
          </w:p>
        </w:tc>
        <w:tc>
          <w:tcPr>
            <w:tcW w:w="1125" w:type="dxa"/>
            <w:vAlign w:val="bottom"/>
          </w:tcPr>
          <w:p w:rsidR="009413B7" w:rsidRPr="00567835" w:rsidRDefault="009413B7" w:rsidP="009413B7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2,143,397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2,080,752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7,138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2,087,890</w:t>
            </w:r>
          </w:p>
        </w:tc>
      </w:tr>
      <w:tr w:rsidR="009413B7" w:rsidRPr="00567835" w:rsidTr="009413B7">
        <w:tc>
          <w:tcPr>
            <w:tcW w:w="2360" w:type="dxa"/>
            <w:shd w:val="clear" w:color="auto" w:fill="auto"/>
          </w:tcPr>
          <w:p w:rsidR="009413B7" w:rsidRPr="00567835" w:rsidRDefault="009413B7" w:rsidP="009413B7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รายการระหว่างธนาคารและ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:rsidR="009413B7" w:rsidRPr="00567835" w:rsidRDefault="009413B7" w:rsidP="009413B7">
            <w:pPr>
              <w:tabs>
                <w:tab w:val="decimal" w:pos="595"/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595"/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</w:tr>
      <w:tr w:rsidR="009413B7" w:rsidRPr="00567835" w:rsidTr="009413B7">
        <w:tc>
          <w:tcPr>
            <w:tcW w:w="2360" w:type="dxa"/>
            <w:shd w:val="clear" w:color="auto" w:fill="auto"/>
          </w:tcPr>
          <w:p w:rsidR="009413B7" w:rsidRPr="00567835" w:rsidRDefault="009413B7" w:rsidP="009413B7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567835">
              <w:rPr>
                <w:rFonts w:eastAsia="Angsana New"/>
                <w:sz w:val="26"/>
                <w:szCs w:val="26"/>
                <w:cs/>
              </w:rPr>
              <w:t xml:space="preserve">   </w:t>
            </w:r>
            <w:r w:rsidRPr="00567835">
              <w:rPr>
                <w:sz w:val="26"/>
                <w:szCs w:val="26"/>
                <w:cs/>
              </w:rPr>
              <w:t>ตลาดเงิน (หนี้สิน)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113,768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5,564</w:t>
            </w:r>
          </w:p>
        </w:tc>
        <w:tc>
          <w:tcPr>
            <w:tcW w:w="1125" w:type="dxa"/>
            <w:vAlign w:val="bottom"/>
          </w:tcPr>
          <w:p w:rsidR="009413B7" w:rsidRPr="00567835" w:rsidRDefault="009413B7" w:rsidP="009413B7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119,332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105,627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5,285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110,912</w:t>
            </w:r>
          </w:p>
        </w:tc>
      </w:tr>
      <w:tr w:rsidR="009413B7" w:rsidRPr="00567835" w:rsidTr="009413B7">
        <w:tc>
          <w:tcPr>
            <w:tcW w:w="2360" w:type="dxa"/>
            <w:shd w:val="clear" w:color="auto" w:fill="auto"/>
          </w:tcPr>
          <w:p w:rsidR="009413B7" w:rsidRPr="00567835" w:rsidRDefault="009413B7" w:rsidP="009413B7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23,222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54,552</w:t>
            </w:r>
          </w:p>
        </w:tc>
        <w:tc>
          <w:tcPr>
            <w:tcW w:w="1125" w:type="dxa"/>
            <w:vAlign w:val="bottom"/>
          </w:tcPr>
          <w:p w:rsidR="009413B7" w:rsidRPr="00567835" w:rsidRDefault="009413B7" w:rsidP="009413B7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77,774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21,653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53,727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413B7" w:rsidRPr="00567835" w:rsidRDefault="009413B7" w:rsidP="009413B7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67835">
              <w:rPr>
                <w:sz w:val="26"/>
                <w:szCs w:val="26"/>
              </w:rPr>
              <w:t>75,380</w:t>
            </w:r>
          </w:p>
        </w:tc>
      </w:tr>
    </w:tbl>
    <w:p w:rsidR="00A72CF0" w:rsidRPr="00EF4F8A" w:rsidRDefault="00A72CF0" w:rsidP="00A72CF0">
      <w:pPr>
        <w:tabs>
          <w:tab w:val="left" w:pos="1080"/>
        </w:tabs>
        <w:ind w:left="1080" w:right="-25" w:hanging="540"/>
        <w:jc w:val="both"/>
        <w:rPr>
          <w:sz w:val="24"/>
          <w:szCs w:val="24"/>
        </w:rPr>
      </w:pPr>
    </w:p>
    <w:p w:rsidR="00A72CF0" w:rsidRPr="00567835" w:rsidRDefault="00A2458A" w:rsidP="00A72CF0">
      <w:pPr>
        <w:tabs>
          <w:tab w:val="left" w:pos="900"/>
        </w:tabs>
        <w:ind w:left="1080" w:right="-25" w:hanging="540"/>
        <w:jc w:val="both"/>
        <w:rPr>
          <w:sz w:val="20"/>
          <w:szCs w:val="20"/>
        </w:rPr>
      </w:pPr>
      <w:r>
        <w:rPr>
          <w:rFonts w:hint="cs"/>
          <w:sz w:val="30"/>
          <w:szCs w:val="30"/>
          <w:vertAlign w:val="superscript"/>
          <w:cs/>
        </w:rPr>
        <w:t xml:space="preserve"> </w:t>
      </w:r>
      <w:r w:rsidR="00A72CF0" w:rsidRPr="00567835">
        <w:rPr>
          <w:sz w:val="30"/>
          <w:szCs w:val="30"/>
          <w:vertAlign w:val="superscript"/>
          <w:cs/>
        </w:rPr>
        <w:t>*</w:t>
      </w:r>
      <w:r w:rsidR="00A72CF0" w:rsidRPr="00567835">
        <w:rPr>
          <w:sz w:val="30"/>
          <w:szCs w:val="30"/>
          <w:cs/>
        </w:rPr>
        <w:t xml:space="preserve"> </w:t>
      </w:r>
      <w:r w:rsidR="00A72CF0" w:rsidRPr="00567835">
        <w:rPr>
          <w:sz w:val="30"/>
          <w:szCs w:val="30"/>
        </w:rPr>
        <w:tab/>
      </w:r>
      <w:r w:rsidR="00A72CF0" w:rsidRPr="00567835">
        <w:rPr>
          <w:sz w:val="20"/>
          <w:szCs w:val="20"/>
          <w:cs/>
        </w:rPr>
        <w:t>รวมเงินลงทุนในบริษัทย่อยและบริษัทร่วมสุทธิ</w:t>
      </w:r>
    </w:p>
    <w:p w:rsidR="00A72CF0" w:rsidRDefault="00A72CF0" w:rsidP="00A72CF0">
      <w:pPr>
        <w:tabs>
          <w:tab w:val="left" w:pos="540"/>
        </w:tabs>
        <w:ind w:left="1080" w:right="-25" w:hanging="540"/>
        <w:jc w:val="thaiDistribute"/>
        <w:rPr>
          <w:sz w:val="30"/>
          <w:szCs w:val="30"/>
        </w:rPr>
      </w:pPr>
    </w:p>
    <w:p w:rsidR="00563D40" w:rsidRDefault="00563D40">
      <w:pPr>
        <w:suppressAutoHyphens w:val="0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:rsidR="00A72CF0" w:rsidRPr="00567835" w:rsidRDefault="00A5616D" w:rsidP="00A72CF0">
      <w:pPr>
        <w:tabs>
          <w:tab w:val="left" w:pos="540"/>
        </w:tabs>
        <w:ind w:left="1080" w:right="-25" w:hanging="540"/>
        <w:jc w:val="thaiDistribute"/>
        <w:rPr>
          <w:sz w:val="30"/>
          <w:szCs w:val="30"/>
        </w:rPr>
      </w:pPr>
      <w:r>
        <w:rPr>
          <w:sz w:val="30"/>
          <w:szCs w:val="30"/>
        </w:rPr>
        <w:lastRenderedPageBreak/>
        <w:t>36</w:t>
      </w:r>
      <w:r w:rsidR="00A72CF0" w:rsidRPr="00567835">
        <w:rPr>
          <w:sz w:val="30"/>
          <w:szCs w:val="30"/>
          <w:cs/>
        </w:rPr>
        <w:t>.</w:t>
      </w:r>
      <w:r w:rsidR="00A72CF0" w:rsidRPr="00567835">
        <w:rPr>
          <w:sz w:val="30"/>
          <w:szCs w:val="30"/>
        </w:rPr>
        <w:t>2</w:t>
      </w:r>
      <w:r w:rsidR="00A72CF0" w:rsidRPr="00567835">
        <w:rPr>
          <w:sz w:val="30"/>
          <w:szCs w:val="30"/>
        </w:rPr>
        <w:tab/>
      </w:r>
      <w:r w:rsidR="00A72CF0" w:rsidRPr="00567835">
        <w:rPr>
          <w:sz w:val="30"/>
          <w:szCs w:val="30"/>
          <w:cs/>
        </w:rPr>
        <w:t>ผลการดำเนินงานจำแนกตามธุรกรรมในประเทศและต่างประเทศสำหรับ</w:t>
      </w:r>
      <w:r w:rsidR="00B66E58">
        <w:rPr>
          <w:rFonts w:hint="cs"/>
          <w:sz w:val="30"/>
          <w:szCs w:val="30"/>
          <w:cs/>
        </w:rPr>
        <w:t>งวดสามเดือน</w:t>
      </w:r>
      <w:r w:rsidR="00A72CF0" w:rsidRPr="00567835">
        <w:rPr>
          <w:sz w:val="30"/>
          <w:szCs w:val="30"/>
          <w:cs/>
        </w:rPr>
        <w:t xml:space="preserve">สิ้นสุดวันที่ </w:t>
      </w:r>
      <w:r w:rsidR="001535F7">
        <w:rPr>
          <w:rFonts w:asciiTheme="majorBidi" w:hAnsiTheme="majorBidi" w:cstheme="majorBidi"/>
          <w:sz w:val="30"/>
          <w:szCs w:val="30"/>
          <w:cs/>
        </w:rPr>
        <w:br/>
      </w:r>
      <w:r w:rsidR="0020180B" w:rsidRPr="00FA6C5D">
        <w:rPr>
          <w:rFonts w:asciiTheme="majorBidi" w:hAnsiTheme="majorBidi" w:cstheme="majorBidi"/>
          <w:sz w:val="30"/>
          <w:szCs w:val="30"/>
          <w:cs/>
        </w:rPr>
        <w:t>30</w:t>
      </w:r>
      <w:r w:rsidR="0020180B">
        <w:rPr>
          <w:rFonts w:hint="cs"/>
          <w:sz w:val="30"/>
          <w:szCs w:val="30"/>
          <w:cs/>
        </w:rPr>
        <w:t xml:space="preserve"> มิถุนายน </w:t>
      </w:r>
      <w:r w:rsidR="0020180B" w:rsidRPr="00FA6C5D">
        <w:rPr>
          <w:rFonts w:asciiTheme="majorBidi" w:hAnsiTheme="majorBidi" w:cstheme="majorBidi"/>
          <w:sz w:val="30"/>
          <w:szCs w:val="30"/>
          <w:cs/>
        </w:rPr>
        <w:t>2561</w:t>
      </w:r>
      <w:r w:rsidR="0020180B">
        <w:rPr>
          <w:rFonts w:hint="cs"/>
          <w:sz w:val="30"/>
          <w:szCs w:val="30"/>
          <w:cs/>
        </w:rPr>
        <w:t xml:space="preserve"> และ</w:t>
      </w:r>
      <w:r w:rsidR="00140148" w:rsidRPr="00567835">
        <w:rPr>
          <w:sz w:val="30"/>
          <w:szCs w:val="30"/>
          <w:cs/>
        </w:rPr>
        <w:t xml:space="preserve"> </w:t>
      </w:r>
      <w:r w:rsidR="00A04D66" w:rsidRPr="00FA6C5D">
        <w:rPr>
          <w:rFonts w:asciiTheme="majorBidi" w:hAnsiTheme="majorBidi" w:cstheme="majorBidi"/>
          <w:sz w:val="30"/>
          <w:szCs w:val="30"/>
        </w:rPr>
        <w:t>2</w:t>
      </w:r>
      <w:r w:rsidR="00A72CF0" w:rsidRPr="00FA6C5D">
        <w:rPr>
          <w:rFonts w:asciiTheme="majorBidi" w:hAnsiTheme="majorBidi" w:cstheme="majorBidi"/>
          <w:sz w:val="30"/>
          <w:szCs w:val="30"/>
        </w:rPr>
        <w:t>560</w:t>
      </w:r>
      <w:r w:rsidR="00A72CF0" w:rsidRPr="00567835">
        <w:rPr>
          <w:sz w:val="30"/>
          <w:szCs w:val="30"/>
          <w:cs/>
        </w:rPr>
        <w:t xml:space="preserve"> มีดังนี้</w:t>
      </w:r>
    </w:p>
    <w:p w:rsidR="00A72CF0" w:rsidRPr="00567835" w:rsidRDefault="00A72CF0" w:rsidP="00A72CF0">
      <w:pPr>
        <w:ind w:left="1080" w:right="-25"/>
        <w:rPr>
          <w:sz w:val="30"/>
          <w:szCs w:val="30"/>
        </w:rPr>
      </w:pPr>
    </w:p>
    <w:tbl>
      <w:tblPr>
        <w:tblW w:w="98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02"/>
        <w:gridCol w:w="720"/>
        <w:gridCol w:w="270"/>
        <w:gridCol w:w="692"/>
        <w:gridCol w:w="237"/>
        <w:gridCol w:w="670"/>
        <w:gridCol w:w="237"/>
        <w:gridCol w:w="702"/>
        <w:gridCol w:w="237"/>
        <w:gridCol w:w="705"/>
        <w:gridCol w:w="237"/>
        <w:gridCol w:w="762"/>
        <w:gridCol w:w="237"/>
        <w:gridCol w:w="670"/>
        <w:gridCol w:w="237"/>
        <w:gridCol w:w="755"/>
      </w:tblGrid>
      <w:tr w:rsidR="00B30B1F" w:rsidRPr="00567835" w:rsidTr="00AC24DF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:rsidR="00B30B1F" w:rsidRPr="00567835" w:rsidRDefault="00B30B1F" w:rsidP="00AC24DF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368" w:type="dxa"/>
            <w:gridSpan w:val="15"/>
            <w:shd w:val="clear" w:color="auto" w:fill="auto"/>
            <w:vAlign w:val="bottom"/>
          </w:tcPr>
          <w:p w:rsidR="00B30B1F" w:rsidRPr="00567835" w:rsidRDefault="00B30B1F" w:rsidP="00AC24D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30B1F" w:rsidRPr="00567835" w:rsidTr="00AC24DF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:rsidR="00B30B1F" w:rsidRPr="00567835" w:rsidRDefault="00B30B1F" w:rsidP="00AC24DF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3528" w:type="dxa"/>
            <w:gridSpan w:val="7"/>
            <w:shd w:val="clear" w:color="auto" w:fill="auto"/>
            <w:vAlign w:val="bottom"/>
          </w:tcPr>
          <w:p w:rsidR="00B30B1F" w:rsidRPr="00567835" w:rsidRDefault="00B30B1F" w:rsidP="00AC24D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</w:rPr>
              <w:t>256</w:t>
            </w:r>
            <w:r>
              <w:rPr>
                <w:rFonts w:hint="cs"/>
                <w:sz w:val="22"/>
                <w:szCs w:val="22"/>
                <w:cs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:rsidR="00B30B1F" w:rsidRPr="00567835" w:rsidRDefault="00B30B1F" w:rsidP="00AC24D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3603" w:type="dxa"/>
            <w:gridSpan w:val="7"/>
            <w:shd w:val="clear" w:color="auto" w:fill="auto"/>
            <w:vAlign w:val="bottom"/>
          </w:tcPr>
          <w:p w:rsidR="00B30B1F" w:rsidRPr="00567835" w:rsidRDefault="00B30B1F" w:rsidP="00AC24D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</w:t>
            </w:r>
            <w:r>
              <w:rPr>
                <w:rFonts w:hint="cs"/>
                <w:sz w:val="22"/>
                <w:szCs w:val="22"/>
                <w:cs/>
              </w:rPr>
              <w:t>60</w:t>
            </w:r>
          </w:p>
        </w:tc>
      </w:tr>
      <w:tr w:rsidR="00B30B1F" w:rsidRPr="00567835" w:rsidTr="00AC24DF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:rsidR="00B30B1F" w:rsidRPr="00567835" w:rsidRDefault="00B30B1F" w:rsidP="00AC24DF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B30B1F" w:rsidRPr="00567835" w:rsidRDefault="00B30B1F" w:rsidP="00AC24D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70" w:type="dxa"/>
            <w:shd w:val="clear" w:color="auto" w:fill="auto"/>
          </w:tcPr>
          <w:p w:rsidR="00B30B1F" w:rsidRPr="00567835" w:rsidRDefault="00B30B1F" w:rsidP="00AC24D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92" w:type="dxa"/>
            <w:shd w:val="clear" w:color="auto" w:fill="auto"/>
          </w:tcPr>
          <w:p w:rsidR="00B30B1F" w:rsidRPr="00567835" w:rsidRDefault="00B30B1F" w:rsidP="00AC24D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7" w:type="dxa"/>
            <w:shd w:val="clear" w:color="auto" w:fill="auto"/>
          </w:tcPr>
          <w:p w:rsidR="00B30B1F" w:rsidRPr="00567835" w:rsidRDefault="00B30B1F" w:rsidP="00AC24D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70" w:type="dxa"/>
            <w:shd w:val="clear" w:color="auto" w:fill="auto"/>
          </w:tcPr>
          <w:p w:rsidR="00B30B1F" w:rsidRPr="00567835" w:rsidRDefault="00B30B1F" w:rsidP="00AC24D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รายการ</w:t>
            </w:r>
          </w:p>
        </w:tc>
        <w:tc>
          <w:tcPr>
            <w:tcW w:w="237" w:type="dxa"/>
            <w:shd w:val="clear" w:color="auto" w:fill="auto"/>
          </w:tcPr>
          <w:p w:rsidR="00B30B1F" w:rsidRPr="00567835" w:rsidRDefault="00B30B1F" w:rsidP="00AC24D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:rsidR="00B30B1F" w:rsidRPr="00567835" w:rsidRDefault="00B30B1F" w:rsidP="00AC24D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:rsidR="00B30B1F" w:rsidRPr="00567835" w:rsidRDefault="00B30B1F" w:rsidP="00AC24D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5" w:type="dxa"/>
            <w:shd w:val="clear" w:color="auto" w:fill="auto"/>
          </w:tcPr>
          <w:p w:rsidR="00B30B1F" w:rsidRPr="00567835" w:rsidRDefault="00B30B1F" w:rsidP="00AC24D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7" w:type="dxa"/>
            <w:shd w:val="clear" w:color="auto" w:fill="auto"/>
          </w:tcPr>
          <w:p w:rsidR="00B30B1F" w:rsidRPr="00567835" w:rsidRDefault="00B30B1F" w:rsidP="00AC24D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62" w:type="dxa"/>
            <w:shd w:val="clear" w:color="auto" w:fill="auto"/>
          </w:tcPr>
          <w:p w:rsidR="00B30B1F" w:rsidRPr="00567835" w:rsidRDefault="00B30B1F" w:rsidP="00AC24D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7" w:type="dxa"/>
            <w:shd w:val="clear" w:color="auto" w:fill="auto"/>
          </w:tcPr>
          <w:p w:rsidR="00B30B1F" w:rsidRPr="00567835" w:rsidRDefault="00B30B1F" w:rsidP="00AC24D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70" w:type="dxa"/>
            <w:shd w:val="clear" w:color="auto" w:fill="auto"/>
          </w:tcPr>
          <w:p w:rsidR="00B30B1F" w:rsidRPr="00567835" w:rsidRDefault="00B30B1F" w:rsidP="00AC24D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รายการ</w:t>
            </w:r>
          </w:p>
        </w:tc>
        <w:tc>
          <w:tcPr>
            <w:tcW w:w="237" w:type="dxa"/>
            <w:shd w:val="clear" w:color="auto" w:fill="auto"/>
          </w:tcPr>
          <w:p w:rsidR="00B30B1F" w:rsidRPr="00567835" w:rsidRDefault="00B30B1F" w:rsidP="00AC24D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:rsidR="00B30B1F" w:rsidRPr="00567835" w:rsidRDefault="00B30B1F" w:rsidP="00AC24D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</w:p>
        </w:tc>
      </w:tr>
      <w:tr w:rsidR="00B30B1F" w:rsidRPr="00567835" w:rsidTr="00AC24DF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:rsidR="00B30B1F" w:rsidRPr="00567835" w:rsidRDefault="00B30B1F" w:rsidP="00AC24DF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B30B1F" w:rsidRPr="00567835" w:rsidRDefault="00B30B1F" w:rsidP="00AC24D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70" w:type="dxa"/>
            <w:shd w:val="clear" w:color="auto" w:fill="auto"/>
          </w:tcPr>
          <w:p w:rsidR="00B30B1F" w:rsidRPr="00567835" w:rsidRDefault="00B30B1F" w:rsidP="00AC24D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92" w:type="dxa"/>
            <w:shd w:val="clear" w:color="auto" w:fill="auto"/>
          </w:tcPr>
          <w:p w:rsidR="00B30B1F" w:rsidRPr="00567835" w:rsidRDefault="00B30B1F" w:rsidP="00AC24D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7" w:type="dxa"/>
            <w:shd w:val="clear" w:color="auto" w:fill="auto"/>
          </w:tcPr>
          <w:p w:rsidR="00B30B1F" w:rsidRPr="00567835" w:rsidRDefault="00B30B1F" w:rsidP="00AC24D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70" w:type="dxa"/>
            <w:shd w:val="clear" w:color="auto" w:fill="auto"/>
          </w:tcPr>
          <w:p w:rsidR="00B30B1F" w:rsidRPr="00567835" w:rsidRDefault="00B30B1F" w:rsidP="00AC24D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7" w:type="dxa"/>
            <w:shd w:val="clear" w:color="auto" w:fill="auto"/>
          </w:tcPr>
          <w:p w:rsidR="00B30B1F" w:rsidRPr="00567835" w:rsidRDefault="00B30B1F" w:rsidP="00AC24D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2" w:type="dxa"/>
            <w:shd w:val="clear" w:color="auto" w:fill="auto"/>
          </w:tcPr>
          <w:p w:rsidR="00B30B1F" w:rsidRPr="00567835" w:rsidRDefault="00B30B1F" w:rsidP="00AC24D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237" w:type="dxa"/>
            <w:shd w:val="clear" w:color="auto" w:fill="auto"/>
          </w:tcPr>
          <w:p w:rsidR="00B30B1F" w:rsidRPr="00567835" w:rsidRDefault="00B30B1F" w:rsidP="00AC24D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5" w:type="dxa"/>
            <w:shd w:val="clear" w:color="auto" w:fill="auto"/>
          </w:tcPr>
          <w:p w:rsidR="00B30B1F" w:rsidRPr="00567835" w:rsidRDefault="00B30B1F" w:rsidP="00AC24D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7" w:type="dxa"/>
            <w:shd w:val="clear" w:color="auto" w:fill="auto"/>
          </w:tcPr>
          <w:p w:rsidR="00B30B1F" w:rsidRPr="00567835" w:rsidRDefault="00B30B1F" w:rsidP="00AC24D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62" w:type="dxa"/>
            <w:shd w:val="clear" w:color="auto" w:fill="auto"/>
          </w:tcPr>
          <w:p w:rsidR="00B30B1F" w:rsidRPr="00567835" w:rsidRDefault="00B30B1F" w:rsidP="00AC24D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7" w:type="dxa"/>
            <w:shd w:val="clear" w:color="auto" w:fill="auto"/>
          </w:tcPr>
          <w:p w:rsidR="00B30B1F" w:rsidRPr="00567835" w:rsidRDefault="00B30B1F" w:rsidP="00AC24D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70" w:type="dxa"/>
            <w:shd w:val="clear" w:color="auto" w:fill="auto"/>
          </w:tcPr>
          <w:p w:rsidR="00B30B1F" w:rsidRPr="00567835" w:rsidRDefault="00B30B1F" w:rsidP="00AC24D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7" w:type="dxa"/>
            <w:shd w:val="clear" w:color="auto" w:fill="auto"/>
          </w:tcPr>
          <w:p w:rsidR="00B30B1F" w:rsidRPr="00567835" w:rsidRDefault="00B30B1F" w:rsidP="00AC24D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5" w:type="dxa"/>
            <w:shd w:val="clear" w:color="auto" w:fill="auto"/>
          </w:tcPr>
          <w:p w:rsidR="00B30B1F" w:rsidRPr="00567835" w:rsidRDefault="00B30B1F" w:rsidP="00AC24D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รวม</w:t>
            </w:r>
          </w:p>
        </w:tc>
      </w:tr>
      <w:tr w:rsidR="00B30B1F" w:rsidRPr="00567835" w:rsidTr="00AC24DF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:rsidR="00B30B1F" w:rsidRPr="00567835" w:rsidRDefault="00B30B1F" w:rsidP="00AC24DF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368" w:type="dxa"/>
            <w:gridSpan w:val="15"/>
            <w:shd w:val="clear" w:color="auto" w:fill="auto"/>
          </w:tcPr>
          <w:p w:rsidR="00B30B1F" w:rsidRPr="00567835" w:rsidRDefault="00B30B1F" w:rsidP="00AC24D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567835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B30B1F" w:rsidRPr="00567835" w:rsidTr="00AC24DF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:rsidR="00B30B1F" w:rsidRPr="00567835" w:rsidRDefault="00B30B1F" w:rsidP="00B30B1F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20" w:type="dxa"/>
            <w:shd w:val="clear" w:color="auto" w:fill="auto"/>
          </w:tcPr>
          <w:p w:rsidR="00B30B1F" w:rsidRPr="00567835" w:rsidRDefault="00A2360A" w:rsidP="00A2360A">
            <w:pPr>
              <w:tabs>
                <w:tab w:val="decimal" w:pos="52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31,689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30B1F" w:rsidRPr="00567835" w:rsidRDefault="00B30B1F" w:rsidP="00B30B1F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shd w:val="clear" w:color="auto" w:fill="auto"/>
          </w:tcPr>
          <w:p w:rsidR="00B30B1F" w:rsidRPr="00567835" w:rsidRDefault="00A2360A" w:rsidP="00A2360A">
            <w:pPr>
              <w:tabs>
                <w:tab w:val="decimal" w:pos="476"/>
              </w:tabs>
              <w:spacing w:line="300" w:lineRule="exact"/>
              <w:ind w:left="-108" w:right="-4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894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30B1F" w:rsidRPr="00567835" w:rsidRDefault="00B30B1F" w:rsidP="00B30B1F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</w:tcPr>
          <w:p w:rsidR="00B30B1F" w:rsidRPr="00567835" w:rsidRDefault="00A2360A" w:rsidP="00B30B1F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(616)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30B1F" w:rsidRPr="00567835" w:rsidRDefault="00B30B1F" w:rsidP="00B30B1F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shd w:val="clear" w:color="auto" w:fill="auto"/>
          </w:tcPr>
          <w:p w:rsidR="00B30B1F" w:rsidRPr="00567835" w:rsidRDefault="00A2360A" w:rsidP="00A2360A">
            <w:pPr>
              <w:pStyle w:val="FootnoteText"/>
              <w:tabs>
                <w:tab w:val="decimal" w:pos="486"/>
              </w:tabs>
              <w:spacing w:line="300" w:lineRule="exact"/>
              <w:ind w:left="-108" w:right="-158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31,967</w:t>
            </w:r>
          </w:p>
        </w:tc>
        <w:tc>
          <w:tcPr>
            <w:tcW w:w="237" w:type="dxa"/>
            <w:shd w:val="clear" w:color="auto" w:fill="auto"/>
          </w:tcPr>
          <w:p w:rsidR="00B30B1F" w:rsidRPr="00567835" w:rsidRDefault="00B30B1F" w:rsidP="00B30B1F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th-TH" w:bidi="th-TH"/>
              </w:rPr>
            </w:pPr>
          </w:p>
        </w:tc>
        <w:tc>
          <w:tcPr>
            <w:tcW w:w="705" w:type="dxa"/>
            <w:shd w:val="clear" w:color="auto" w:fill="auto"/>
          </w:tcPr>
          <w:p w:rsidR="00B30B1F" w:rsidRPr="00567835" w:rsidRDefault="00B30B1F" w:rsidP="00B30B1F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30,844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30B1F" w:rsidRPr="00567835" w:rsidRDefault="00B30B1F" w:rsidP="00B30B1F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shd w:val="clear" w:color="auto" w:fill="auto"/>
          </w:tcPr>
          <w:p w:rsidR="00B30B1F" w:rsidRPr="00567835" w:rsidRDefault="00B30B1F" w:rsidP="00B30B1F">
            <w:pPr>
              <w:tabs>
                <w:tab w:val="decimal" w:pos="575"/>
              </w:tabs>
              <w:spacing w:line="300" w:lineRule="exact"/>
              <w:ind w:left="-108" w:right="-4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30B1F" w:rsidRPr="00567835" w:rsidRDefault="00B30B1F" w:rsidP="00B30B1F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</w:tcPr>
          <w:p w:rsidR="00B30B1F" w:rsidRPr="00567835" w:rsidRDefault="00B30B1F" w:rsidP="00B30B1F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</w:rPr>
              <w:t>597</w:t>
            </w:r>
            <w:r w:rsidRPr="00567835"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30B1F" w:rsidRPr="00567835" w:rsidRDefault="00B30B1F" w:rsidP="00B30B1F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shd w:val="clear" w:color="auto" w:fill="auto"/>
          </w:tcPr>
          <w:p w:rsidR="00B30B1F" w:rsidRPr="00567835" w:rsidRDefault="00B30B1F" w:rsidP="00B30B1F">
            <w:pPr>
              <w:pStyle w:val="FootnoteText"/>
              <w:tabs>
                <w:tab w:val="decimal" w:pos="548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31,097</w:t>
            </w:r>
          </w:p>
        </w:tc>
      </w:tr>
      <w:tr w:rsidR="00B30B1F" w:rsidRPr="00567835" w:rsidTr="00AC24DF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:rsidR="00B30B1F" w:rsidRPr="00567835" w:rsidRDefault="00B30B1F" w:rsidP="00B30B1F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</w:tcPr>
          <w:p w:rsidR="00B30B1F" w:rsidRPr="00567835" w:rsidRDefault="00A2360A" w:rsidP="00A2360A">
            <w:pPr>
              <w:tabs>
                <w:tab w:val="decimal" w:pos="52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(7,878)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30B1F" w:rsidRPr="00567835" w:rsidRDefault="00B30B1F" w:rsidP="00B30B1F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9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30B1F" w:rsidRPr="00567835" w:rsidRDefault="00A2360A" w:rsidP="00A2360A">
            <w:pPr>
              <w:tabs>
                <w:tab w:val="decimal" w:pos="476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(856)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30B1F" w:rsidRPr="00567835" w:rsidRDefault="00B30B1F" w:rsidP="00B30B1F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</w:tcPr>
          <w:p w:rsidR="00B30B1F" w:rsidRPr="00567835" w:rsidRDefault="00A2360A" w:rsidP="00B30B1F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616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30B1F" w:rsidRPr="00567835" w:rsidRDefault="00B30B1F" w:rsidP="00B30B1F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:rsidR="00B30B1F" w:rsidRPr="00567835" w:rsidRDefault="00A2360A" w:rsidP="00A2360A">
            <w:pPr>
              <w:pStyle w:val="FootnoteText"/>
              <w:tabs>
                <w:tab w:val="decimal" w:pos="486"/>
              </w:tabs>
              <w:spacing w:line="300" w:lineRule="exact"/>
              <w:ind w:left="-108" w:right="-158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(8,118)</w:t>
            </w:r>
          </w:p>
        </w:tc>
        <w:tc>
          <w:tcPr>
            <w:tcW w:w="237" w:type="dxa"/>
            <w:shd w:val="clear" w:color="auto" w:fill="auto"/>
          </w:tcPr>
          <w:p w:rsidR="00B30B1F" w:rsidRPr="00567835" w:rsidRDefault="00B30B1F" w:rsidP="00B30B1F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5" w:type="dxa"/>
            <w:tcBorders>
              <w:bottom w:val="single" w:sz="4" w:space="0" w:color="000000"/>
            </w:tcBorders>
            <w:shd w:val="clear" w:color="auto" w:fill="auto"/>
          </w:tcPr>
          <w:p w:rsidR="00B30B1F" w:rsidRPr="00567835" w:rsidRDefault="00B30B1F" w:rsidP="00B30B1F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8,021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30B1F" w:rsidRPr="00567835" w:rsidRDefault="00B30B1F" w:rsidP="00B30B1F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30B1F" w:rsidRPr="00567835" w:rsidRDefault="00B30B1F" w:rsidP="00B30B1F">
            <w:pPr>
              <w:tabs>
                <w:tab w:val="decimal" w:pos="585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885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30B1F" w:rsidRPr="00567835" w:rsidRDefault="00B30B1F" w:rsidP="00B30B1F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</w:tcPr>
          <w:p w:rsidR="00B30B1F" w:rsidRPr="00567835" w:rsidRDefault="00B30B1F" w:rsidP="00B30B1F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597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30B1F" w:rsidRPr="00567835" w:rsidRDefault="00B30B1F" w:rsidP="00B30B1F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bottom w:val="single" w:sz="4" w:space="0" w:color="000000"/>
            </w:tcBorders>
            <w:shd w:val="clear" w:color="auto" w:fill="auto"/>
          </w:tcPr>
          <w:p w:rsidR="00B30B1F" w:rsidRPr="00567835" w:rsidRDefault="00B30B1F" w:rsidP="00B30B1F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8,309</w:t>
            </w:r>
            <w:r w:rsidRPr="00567835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</w:tr>
      <w:tr w:rsidR="00A2360A" w:rsidRPr="00567835" w:rsidTr="00AC24DF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:rsidR="00A2360A" w:rsidRPr="00567835" w:rsidRDefault="00A2360A" w:rsidP="00A2360A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รายได้ดอกเบี้ยสุทธิ</w:t>
            </w: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</w:tcPr>
          <w:p w:rsidR="00A2360A" w:rsidRPr="00567835" w:rsidRDefault="00A2360A" w:rsidP="00A2360A">
            <w:pPr>
              <w:tabs>
                <w:tab w:val="decimal" w:pos="52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23,811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2360A" w:rsidRPr="00567835" w:rsidRDefault="00A2360A" w:rsidP="00A2360A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tcBorders>
              <w:top w:val="single" w:sz="4" w:space="0" w:color="000000"/>
            </w:tcBorders>
            <w:shd w:val="clear" w:color="auto" w:fill="auto"/>
          </w:tcPr>
          <w:p w:rsidR="00A2360A" w:rsidRPr="00567835" w:rsidRDefault="00A2360A" w:rsidP="00A2360A">
            <w:pPr>
              <w:tabs>
                <w:tab w:val="decimal" w:pos="476"/>
              </w:tabs>
              <w:spacing w:line="300" w:lineRule="exact"/>
              <w:ind w:right="-17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A2360A" w:rsidRPr="00567835" w:rsidRDefault="00A2360A" w:rsidP="00A2360A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A2360A" w:rsidRPr="00567835" w:rsidRDefault="00A2360A" w:rsidP="00A2360A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A2360A" w:rsidRPr="00567835" w:rsidRDefault="00A2360A" w:rsidP="00A2360A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</w:tcPr>
          <w:p w:rsidR="00A2360A" w:rsidRPr="00567835" w:rsidRDefault="00A2360A" w:rsidP="00A2360A">
            <w:pPr>
              <w:pStyle w:val="FootnoteText"/>
              <w:tabs>
                <w:tab w:val="decimal" w:pos="486"/>
              </w:tabs>
              <w:spacing w:line="300" w:lineRule="exact"/>
              <w:ind w:left="-108" w:right="-158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23,849</w:t>
            </w:r>
          </w:p>
        </w:tc>
        <w:tc>
          <w:tcPr>
            <w:tcW w:w="237" w:type="dxa"/>
            <w:shd w:val="clear" w:color="auto" w:fill="auto"/>
          </w:tcPr>
          <w:p w:rsidR="00A2360A" w:rsidRPr="00567835" w:rsidRDefault="00A2360A" w:rsidP="00A2360A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5" w:type="dxa"/>
            <w:tcBorders>
              <w:top w:val="single" w:sz="4" w:space="0" w:color="000000"/>
            </w:tcBorders>
            <w:shd w:val="clear" w:color="auto" w:fill="auto"/>
          </w:tcPr>
          <w:p w:rsidR="00A2360A" w:rsidRPr="00567835" w:rsidRDefault="00A2360A" w:rsidP="00A2360A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22,823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A2360A" w:rsidRPr="00567835" w:rsidRDefault="00A2360A" w:rsidP="00A2360A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top w:val="single" w:sz="4" w:space="0" w:color="000000"/>
            </w:tcBorders>
            <w:shd w:val="clear" w:color="auto" w:fill="auto"/>
          </w:tcPr>
          <w:p w:rsidR="00A2360A" w:rsidRPr="00567835" w:rsidRDefault="00A2360A" w:rsidP="00A2360A">
            <w:pPr>
              <w:tabs>
                <w:tab w:val="decimal" w:pos="585"/>
              </w:tabs>
              <w:spacing w:line="300" w:lineRule="exact"/>
              <w:ind w:right="-17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35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A2360A" w:rsidRPr="00567835" w:rsidRDefault="00A2360A" w:rsidP="00A2360A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A2360A" w:rsidRPr="00567835" w:rsidRDefault="00A2360A" w:rsidP="00A2360A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A2360A" w:rsidRPr="00567835" w:rsidRDefault="00A2360A" w:rsidP="00A2360A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top w:val="single" w:sz="4" w:space="0" w:color="000000"/>
            </w:tcBorders>
            <w:shd w:val="clear" w:color="auto" w:fill="auto"/>
          </w:tcPr>
          <w:p w:rsidR="00A2360A" w:rsidRPr="00567835" w:rsidRDefault="00A2360A" w:rsidP="00A2360A">
            <w:pPr>
              <w:pStyle w:val="FootnoteText"/>
              <w:tabs>
                <w:tab w:val="decimal" w:pos="548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22,788</w:t>
            </w:r>
          </w:p>
        </w:tc>
      </w:tr>
      <w:tr w:rsidR="00A2360A" w:rsidRPr="00567835" w:rsidTr="00AC24DF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:rsidR="00A2360A" w:rsidRPr="00567835" w:rsidRDefault="00A2360A" w:rsidP="00A2360A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720" w:type="dxa"/>
            <w:shd w:val="clear" w:color="auto" w:fill="auto"/>
          </w:tcPr>
          <w:p w:rsidR="00A2360A" w:rsidRPr="00567835" w:rsidRDefault="00A2360A" w:rsidP="00A2360A">
            <w:pPr>
              <w:tabs>
                <w:tab w:val="decimal" w:pos="52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7,057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2360A" w:rsidRPr="00567835" w:rsidRDefault="00A2360A" w:rsidP="00A2360A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:rsidR="00A2360A" w:rsidRPr="00A2458A" w:rsidRDefault="00A2360A" w:rsidP="00A2360A">
            <w:pPr>
              <w:tabs>
                <w:tab w:val="decimal" w:pos="476"/>
              </w:tabs>
              <w:spacing w:line="300" w:lineRule="exact"/>
              <w:ind w:left="-108" w:right="-87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A2360A" w:rsidRPr="00567835" w:rsidRDefault="00A2360A" w:rsidP="00A2360A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A2360A" w:rsidRPr="00567835" w:rsidRDefault="00A2360A" w:rsidP="00A2360A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A2360A" w:rsidRPr="00567835" w:rsidRDefault="00A2360A" w:rsidP="00A2360A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shd w:val="clear" w:color="auto" w:fill="auto"/>
          </w:tcPr>
          <w:p w:rsidR="00A2360A" w:rsidRPr="00567835" w:rsidRDefault="00A2360A" w:rsidP="00A2360A">
            <w:pPr>
              <w:pStyle w:val="FootnoteText"/>
              <w:tabs>
                <w:tab w:val="decimal" w:pos="486"/>
              </w:tabs>
              <w:spacing w:line="300" w:lineRule="exact"/>
              <w:ind w:left="-108" w:right="-158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7,084</w:t>
            </w:r>
          </w:p>
        </w:tc>
        <w:tc>
          <w:tcPr>
            <w:tcW w:w="237" w:type="dxa"/>
            <w:shd w:val="clear" w:color="auto" w:fill="auto"/>
          </w:tcPr>
          <w:p w:rsidR="00A2360A" w:rsidRPr="00567835" w:rsidRDefault="00A2360A" w:rsidP="00A2360A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shd w:val="clear" w:color="auto" w:fill="auto"/>
          </w:tcPr>
          <w:p w:rsidR="00A2360A" w:rsidRPr="00567835" w:rsidRDefault="00A2360A" w:rsidP="00A2360A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7,119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A2360A" w:rsidRPr="00567835" w:rsidRDefault="00A2360A" w:rsidP="00A2360A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shd w:val="clear" w:color="auto" w:fill="auto"/>
          </w:tcPr>
          <w:p w:rsidR="00A2360A" w:rsidRPr="00A2458A" w:rsidRDefault="00A2360A" w:rsidP="00A2360A">
            <w:pPr>
              <w:tabs>
                <w:tab w:val="decimal" w:pos="585"/>
              </w:tabs>
              <w:spacing w:line="300" w:lineRule="exact"/>
              <w:ind w:left="-108" w:right="-87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A2360A" w:rsidRPr="00567835" w:rsidRDefault="00A2360A" w:rsidP="00A2360A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A2360A" w:rsidRPr="00567835" w:rsidRDefault="00A2360A" w:rsidP="00A2360A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A2360A" w:rsidRPr="00567835" w:rsidRDefault="00A2360A" w:rsidP="00A2360A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shd w:val="clear" w:color="auto" w:fill="auto"/>
          </w:tcPr>
          <w:p w:rsidR="00A2360A" w:rsidRPr="00567835" w:rsidRDefault="00A2360A" w:rsidP="00A2360A">
            <w:pPr>
              <w:pStyle w:val="FootnoteText"/>
              <w:tabs>
                <w:tab w:val="decimal" w:pos="557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7,142</w:t>
            </w:r>
          </w:p>
        </w:tc>
      </w:tr>
      <w:tr w:rsidR="00A2360A" w:rsidRPr="00567835" w:rsidTr="00B35CF8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:rsidR="00A2360A" w:rsidRPr="00567835" w:rsidRDefault="00A2360A" w:rsidP="00A2360A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รายได้จากการดำเนินงานอื่น ๆ</w:t>
            </w:r>
          </w:p>
        </w:tc>
        <w:tc>
          <w:tcPr>
            <w:tcW w:w="720" w:type="dxa"/>
            <w:shd w:val="clear" w:color="auto" w:fill="auto"/>
          </w:tcPr>
          <w:p w:rsidR="00A2360A" w:rsidRPr="00567835" w:rsidRDefault="00A2360A" w:rsidP="00A2360A">
            <w:pPr>
              <w:tabs>
                <w:tab w:val="decimal" w:pos="52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3,382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2360A" w:rsidRPr="00567835" w:rsidRDefault="00A2360A" w:rsidP="00A2360A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shd w:val="clear" w:color="auto" w:fill="auto"/>
          </w:tcPr>
          <w:p w:rsidR="00A2360A" w:rsidRPr="00567835" w:rsidRDefault="00A2360A" w:rsidP="00A2360A">
            <w:pPr>
              <w:tabs>
                <w:tab w:val="decimal" w:pos="476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A2360A" w:rsidRPr="00567835" w:rsidRDefault="00A2360A" w:rsidP="00A2360A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A2360A" w:rsidRPr="00567835" w:rsidRDefault="00A2360A" w:rsidP="00A2360A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A2360A" w:rsidRPr="00567835" w:rsidRDefault="00A2360A" w:rsidP="00A2360A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shd w:val="clear" w:color="auto" w:fill="auto"/>
          </w:tcPr>
          <w:p w:rsidR="00A2360A" w:rsidRPr="00567835" w:rsidRDefault="00A2360A" w:rsidP="00A2360A">
            <w:pPr>
              <w:pStyle w:val="FootnoteText"/>
              <w:tabs>
                <w:tab w:val="decimal" w:pos="486"/>
              </w:tabs>
              <w:spacing w:line="300" w:lineRule="exact"/>
              <w:ind w:left="-108" w:right="-158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3,410</w:t>
            </w:r>
          </w:p>
        </w:tc>
        <w:tc>
          <w:tcPr>
            <w:tcW w:w="237" w:type="dxa"/>
            <w:shd w:val="clear" w:color="auto" w:fill="auto"/>
          </w:tcPr>
          <w:p w:rsidR="00A2360A" w:rsidRPr="00567835" w:rsidRDefault="00A2360A" w:rsidP="00A2360A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shd w:val="clear" w:color="auto" w:fill="auto"/>
          </w:tcPr>
          <w:p w:rsidR="00A2360A" w:rsidRPr="00567835" w:rsidRDefault="00A2360A" w:rsidP="00A2360A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4,052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A2360A" w:rsidRPr="00567835" w:rsidRDefault="00A2360A" w:rsidP="00A2360A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shd w:val="clear" w:color="auto" w:fill="auto"/>
          </w:tcPr>
          <w:p w:rsidR="00A2360A" w:rsidRPr="00567835" w:rsidRDefault="00A2360A" w:rsidP="00A2360A">
            <w:pPr>
              <w:tabs>
                <w:tab w:val="decimal" w:pos="585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A2360A" w:rsidRPr="00567835" w:rsidRDefault="00A2360A" w:rsidP="00A2360A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A2360A" w:rsidRPr="00567835" w:rsidRDefault="00A2360A" w:rsidP="00A2360A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A2360A" w:rsidRPr="00567835" w:rsidRDefault="00A2360A" w:rsidP="00A2360A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shd w:val="clear" w:color="auto" w:fill="auto"/>
          </w:tcPr>
          <w:p w:rsidR="00A2360A" w:rsidRPr="00567835" w:rsidRDefault="00A2360A" w:rsidP="00A2360A">
            <w:pPr>
              <w:pStyle w:val="FootnoteText"/>
              <w:tabs>
                <w:tab w:val="decimal" w:pos="53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4,050</w:t>
            </w:r>
          </w:p>
        </w:tc>
      </w:tr>
      <w:tr w:rsidR="00B35CF8" w:rsidRPr="00567835" w:rsidTr="00B35CF8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:rsidR="00B35CF8" w:rsidRPr="00567835" w:rsidRDefault="00B35CF8" w:rsidP="00B35CF8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ค่าใช้จ่ายจากการดำเนินงานอื่น ๆ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B35CF8" w:rsidRPr="00567835" w:rsidRDefault="00B35CF8" w:rsidP="00B35CF8">
            <w:pPr>
              <w:tabs>
                <w:tab w:val="decimal" w:pos="52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(20,674)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35CF8" w:rsidRPr="00567835" w:rsidRDefault="00B35CF8" w:rsidP="00B35CF8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tcBorders>
              <w:bottom w:val="single" w:sz="4" w:space="0" w:color="auto"/>
            </w:tcBorders>
            <w:shd w:val="clear" w:color="auto" w:fill="auto"/>
          </w:tcPr>
          <w:p w:rsidR="00B35CF8" w:rsidRPr="00567835" w:rsidRDefault="00B35CF8" w:rsidP="00B35CF8">
            <w:pPr>
              <w:tabs>
                <w:tab w:val="decimal" w:pos="476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(112)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35CF8" w:rsidRPr="00567835" w:rsidRDefault="00B35CF8" w:rsidP="00B35CF8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CF8" w:rsidRPr="00567835" w:rsidRDefault="00B35CF8" w:rsidP="00B35CF8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B35CF8" w:rsidRPr="00567835" w:rsidRDefault="00B35CF8" w:rsidP="00B35CF8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</w:tcPr>
          <w:p w:rsidR="00B35CF8" w:rsidRPr="00567835" w:rsidRDefault="00B35CF8" w:rsidP="00B35CF8">
            <w:pPr>
              <w:pStyle w:val="FootnoteText"/>
              <w:tabs>
                <w:tab w:val="decimal" w:pos="486"/>
              </w:tabs>
              <w:spacing w:line="300" w:lineRule="exact"/>
              <w:ind w:left="-108" w:right="-158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(20,786)</w:t>
            </w:r>
          </w:p>
        </w:tc>
        <w:tc>
          <w:tcPr>
            <w:tcW w:w="237" w:type="dxa"/>
            <w:shd w:val="clear" w:color="auto" w:fill="auto"/>
          </w:tcPr>
          <w:p w:rsidR="00B35CF8" w:rsidRPr="00567835" w:rsidRDefault="00B35CF8" w:rsidP="00B35CF8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:rsidR="00B35CF8" w:rsidRPr="00567835" w:rsidRDefault="00B35CF8" w:rsidP="00B35CF8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19,176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35CF8" w:rsidRPr="00567835" w:rsidRDefault="00B35CF8" w:rsidP="00B35CF8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</w:tcPr>
          <w:p w:rsidR="00B35CF8" w:rsidRPr="00567835" w:rsidRDefault="00B35CF8" w:rsidP="00B35CF8">
            <w:pPr>
              <w:tabs>
                <w:tab w:val="decimal" w:pos="563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91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35CF8" w:rsidRPr="00567835" w:rsidRDefault="00B35CF8" w:rsidP="00B35CF8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CF8" w:rsidRPr="00567835" w:rsidRDefault="00B35CF8" w:rsidP="00B35CF8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B35CF8" w:rsidRPr="00567835" w:rsidRDefault="00B35CF8" w:rsidP="00B35CF8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auto"/>
          </w:tcPr>
          <w:p w:rsidR="00B35CF8" w:rsidRPr="00567835" w:rsidRDefault="00B35CF8" w:rsidP="00B35CF8">
            <w:pPr>
              <w:pStyle w:val="FootnoteText"/>
              <w:tabs>
                <w:tab w:val="decimal" w:pos="53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19,267</w:t>
            </w:r>
            <w:r w:rsidRPr="00567835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</w:tr>
      <w:tr w:rsidR="00B35CF8" w:rsidRPr="00567835" w:rsidTr="00B35CF8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:rsidR="00B35CF8" w:rsidRPr="00567835" w:rsidRDefault="00B35CF8" w:rsidP="00B35CF8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กำ</w:t>
            </w:r>
            <w:r w:rsidRPr="00567835">
              <w:rPr>
                <w:sz w:val="22"/>
                <w:szCs w:val="22"/>
                <w:cs/>
                <w:lang w:val="th-TH"/>
              </w:rPr>
              <w:t>ไรจากการดำเนินงานก่</w:t>
            </w:r>
            <w:r w:rsidRPr="00567835">
              <w:rPr>
                <w:sz w:val="22"/>
                <w:szCs w:val="22"/>
                <w:cs/>
              </w:rPr>
              <w:t>อนภาษีเงินได้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B35CF8" w:rsidRPr="00FD340C" w:rsidRDefault="00B35CF8" w:rsidP="00B35CF8">
            <w:pPr>
              <w:tabs>
                <w:tab w:val="decimal" w:pos="52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FD340C">
              <w:rPr>
                <w:sz w:val="22"/>
                <w:szCs w:val="22"/>
              </w:rPr>
              <w:t>13,576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35CF8" w:rsidRPr="00FD340C" w:rsidRDefault="00B35CF8" w:rsidP="00B35CF8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tcBorders>
              <w:top w:val="single" w:sz="4" w:space="0" w:color="auto"/>
            </w:tcBorders>
            <w:shd w:val="clear" w:color="auto" w:fill="auto"/>
          </w:tcPr>
          <w:p w:rsidR="00B35CF8" w:rsidRPr="00FD340C" w:rsidRDefault="00B35CF8" w:rsidP="00B35CF8">
            <w:pPr>
              <w:tabs>
                <w:tab w:val="decimal" w:pos="476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 w:rsidRPr="00FD340C">
              <w:rPr>
                <w:sz w:val="22"/>
                <w:szCs w:val="22"/>
              </w:rPr>
              <w:t>(19)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35CF8" w:rsidRPr="00FD340C" w:rsidRDefault="00B35CF8" w:rsidP="00B35CF8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35CF8" w:rsidRPr="00FD340C" w:rsidRDefault="00B35CF8" w:rsidP="00B35CF8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FD340C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B35CF8" w:rsidRPr="00FD340C" w:rsidRDefault="00B35CF8" w:rsidP="00B35CF8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  <w:shd w:val="clear" w:color="auto" w:fill="auto"/>
          </w:tcPr>
          <w:p w:rsidR="00B35CF8" w:rsidRPr="00FD340C" w:rsidRDefault="00B35CF8" w:rsidP="00B35CF8">
            <w:pPr>
              <w:pStyle w:val="FootnoteText"/>
              <w:tabs>
                <w:tab w:val="decimal" w:pos="486"/>
              </w:tabs>
              <w:spacing w:line="300" w:lineRule="exact"/>
              <w:ind w:left="-108" w:right="-158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FD340C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13,557</w:t>
            </w:r>
          </w:p>
        </w:tc>
        <w:tc>
          <w:tcPr>
            <w:tcW w:w="237" w:type="dxa"/>
            <w:shd w:val="clear" w:color="auto" w:fill="auto"/>
          </w:tcPr>
          <w:p w:rsidR="00B35CF8" w:rsidRPr="00FD340C" w:rsidRDefault="00B35CF8" w:rsidP="00B35CF8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shd w:val="clear" w:color="auto" w:fill="auto"/>
          </w:tcPr>
          <w:p w:rsidR="00B35CF8" w:rsidRPr="00FD340C" w:rsidRDefault="00B35CF8" w:rsidP="00B35CF8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FD340C">
              <w:rPr>
                <w:sz w:val="22"/>
                <w:szCs w:val="22"/>
              </w:rPr>
              <w:t>14,818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35CF8" w:rsidRPr="00FD340C" w:rsidRDefault="00B35CF8" w:rsidP="00B35CF8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</w:tcPr>
          <w:p w:rsidR="00B35CF8" w:rsidRPr="00FD340C" w:rsidRDefault="00B35CF8" w:rsidP="00B35CF8">
            <w:pPr>
              <w:tabs>
                <w:tab w:val="decimal" w:pos="563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 w:rsidRPr="00FD340C">
              <w:rPr>
                <w:sz w:val="22"/>
                <w:szCs w:val="22"/>
                <w:cs/>
              </w:rPr>
              <w:t>(</w:t>
            </w:r>
            <w:r w:rsidRPr="00FD340C">
              <w:rPr>
                <w:sz w:val="22"/>
                <w:szCs w:val="22"/>
              </w:rPr>
              <w:t>105</w:t>
            </w:r>
            <w:r w:rsidRPr="00FD340C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35CF8" w:rsidRPr="00FD340C" w:rsidRDefault="00B35CF8" w:rsidP="00B35CF8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35CF8" w:rsidRPr="00FD340C" w:rsidRDefault="00B35CF8" w:rsidP="00B35CF8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FD340C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B35CF8" w:rsidRPr="00FD340C" w:rsidRDefault="00B35CF8" w:rsidP="00B35CF8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  <w:shd w:val="clear" w:color="auto" w:fill="auto"/>
          </w:tcPr>
          <w:p w:rsidR="00B35CF8" w:rsidRPr="00FD340C" w:rsidRDefault="00B35CF8" w:rsidP="00B35CF8">
            <w:pPr>
              <w:pStyle w:val="FootnoteText"/>
              <w:tabs>
                <w:tab w:val="decimal" w:pos="548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FD340C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14,713</w:t>
            </w:r>
          </w:p>
        </w:tc>
      </w:tr>
      <w:tr w:rsidR="00FB5250" w:rsidRPr="00567835" w:rsidTr="00B35CF8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:rsidR="00FB5250" w:rsidRPr="00567835" w:rsidRDefault="00FB5250" w:rsidP="00FB5250">
            <w:pPr>
              <w:spacing w:line="300" w:lineRule="exact"/>
              <w:ind w:right="-1727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</w:tcPr>
          <w:p w:rsidR="00FB5250" w:rsidRPr="00FD340C" w:rsidRDefault="00FB5250" w:rsidP="00FB5250">
            <w:pPr>
              <w:tabs>
                <w:tab w:val="decimal" w:pos="52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(2,420)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B5250" w:rsidRPr="00FD340C" w:rsidRDefault="00FB5250" w:rsidP="00FB525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tcBorders>
              <w:bottom w:val="single" w:sz="4" w:space="0" w:color="000000"/>
            </w:tcBorders>
            <w:shd w:val="clear" w:color="auto" w:fill="auto"/>
          </w:tcPr>
          <w:p w:rsidR="00FB5250" w:rsidRPr="00FD340C" w:rsidRDefault="00FB5250" w:rsidP="00FB5250">
            <w:pPr>
              <w:tabs>
                <w:tab w:val="decimal" w:pos="476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(13)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FB5250" w:rsidRPr="00FD340C" w:rsidRDefault="00FB5250" w:rsidP="00FB525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B5250" w:rsidRPr="00FD340C" w:rsidRDefault="00FB5250" w:rsidP="00FB5250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FB5250" w:rsidRPr="00FD340C" w:rsidRDefault="00FB5250" w:rsidP="00FB525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:rsidR="00FB5250" w:rsidRPr="00FD340C" w:rsidRDefault="00FB5250" w:rsidP="00FB5250">
            <w:pPr>
              <w:pStyle w:val="FootnoteText"/>
              <w:tabs>
                <w:tab w:val="decimal" w:pos="486"/>
              </w:tabs>
              <w:spacing w:line="300" w:lineRule="exact"/>
              <w:ind w:left="-108" w:right="-158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(2,433)</w:t>
            </w:r>
          </w:p>
        </w:tc>
        <w:tc>
          <w:tcPr>
            <w:tcW w:w="237" w:type="dxa"/>
            <w:shd w:val="clear" w:color="auto" w:fill="auto"/>
          </w:tcPr>
          <w:p w:rsidR="00FB5250" w:rsidRPr="00FD340C" w:rsidRDefault="00FB5250" w:rsidP="00FB5250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tcBorders>
              <w:bottom w:val="single" w:sz="4" w:space="0" w:color="000000"/>
            </w:tcBorders>
            <w:shd w:val="clear" w:color="auto" w:fill="auto"/>
          </w:tcPr>
          <w:p w:rsidR="00FB5250" w:rsidRPr="00FD340C" w:rsidRDefault="00FB5250" w:rsidP="00FB5250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(2,764)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FB5250" w:rsidRPr="00FD340C" w:rsidRDefault="00FB5250" w:rsidP="00FB525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bottom w:val="single" w:sz="4" w:space="0" w:color="000000"/>
            </w:tcBorders>
            <w:shd w:val="clear" w:color="auto" w:fill="auto"/>
          </w:tcPr>
          <w:p w:rsidR="00FB5250" w:rsidRPr="00FD340C" w:rsidRDefault="00FB5250" w:rsidP="00FB5250">
            <w:pPr>
              <w:tabs>
                <w:tab w:val="decimal" w:pos="563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(23)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FB5250" w:rsidRPr="00FD340C" w:rsidRDefault="00FB5250" w:rsidP="00FB525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B5250" w:rsidRPr="00FD340C" w:rsidRDefault="00FB5250" w:rsidP="00FB5250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FB5250" w:rsidRPr="00FD340C" w:rsidRDefault="00FB5250" w:rsidP="00FB525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bottom w:val="single" w:sz="4" w:space="0" w:color="000000"/>
            </w:tcBorders>
            <w:shd w:val="clear" w:color="auto" w:fill="auto"/>
          </w:tcPr>
          <w:p w:rsidR="00FB5250" w:rsidRPr="00FD340C" w:rsidRDefault="00FB5250" w:rsidP="00FB5250">
            <w:pPr>
              <w:pStyle w:val="FootnoteText"/>
              <w:tabs>
                <w:tab w:val="decimal" w:pos="548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(2,787)</w:t>
            </w:r>
          </w:p>
        </w:tc>
      </w:tr>
      <w:tr w:rsidR="00FB5250" w:rsidRPr="00567835" w:rsidTr="00AC24DF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:rsidR="00FB5250" w:rsidRPr="00567835" w:rsidRDefault="00FB5250" w:rsidP="00FB5250">
            <w:pPr>
              <w:spacing w:line="300" w:lineRule="exact"/>
              <w:ind w:right="-1727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กำไร (ขาดทุน) สุทธิ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FB5250" w:rsidRPr="00FD340C" w:rsidRDefault="00FB5250" w:rsidP="00FB5250">
            <w:pPr>
              <w:tabs>
                <w:tab w:val="decimal" w:pos="52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11,156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B5250" w:rsidRPr="00FD340C" w:rsidRDefault="00FB5250" w:rsidP="00FB525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FB5250" w:rsidRPr="00FD340C" w:rsidRDefault="00FB5250" w:rsidP="00FB5250">
            <w:pPr>
              <w:tabs>
                <w:tab w:val="decimal" w:pos="476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(32)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FB5250" w:rsidRPr="00FD340C" w:rsidRDefault="00FB5250" w:rsidP="00FB525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B5250" w:rsidRPr="00B35CF8" w:rsidRDefault="00FB5250" w:rsidP="00FB5250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FB5250" w:rsidRPr="00FD340C" w:rsidRDefault="00FB5250" w:rsidP="00FB525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FB5250" w:rsidRPr="00FD340C" w:rsidRDefault="00FB5250" w:rsidP="00FB5250">
            <w:pPr>
              <w:pStyle w:val="FootnoteText"/>
              <w:tabs>
                <w:tab w:val="decimal" w:pos="486"/>
              </w:tabs>
              <w:spacing w:line="300" w:lineRule="exact"/>
              <w:ind w:left="-108" w:right="-158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11,124</w:t>
            </w:r>
          </w:p>
        </w:tc>
        <w:tc>
          <w:tcPr>
            <w:tcW w:w="237" w:type="dxa"/>
            <w:shd w:val="clear" w:color="auto" w:fill="auto"/>
          </w:tcPr>
          <w:p w:rsidR="00FB5250" w:rsidRPr="00B35CF8" w:rsidRDefault="00FB5250" w:rsidP="00FB5250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FB5250" w:rsidRPr="00FD340C" w:rsidRDefault="00FB5250" w:rsidP="00FB5250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12,054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FB5250" w:rsidRPr="00FD340C" w:rsidRDefault="00FB5250" w:rsidP="00FB525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FB5250" w:rsidRPr="00FD340C" w:rsidRDefault="00FB5250" w:rsidP="00FB5250">
            <w:pPr>
              <w:tabs>
                <w:tab w:val="decimal" w:pos="563"/>
              </w:tabs>
              <w:spacing w:line="300" w:lineRule="exact"/>
              <w:ind w:left="-108" w:right="-87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(128)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FB5250" w:rsidRPr="00FD340C" w:rsidRDefault="00FB5250" w:rsidP="00FB525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B5250" w:rsidRPr="00B35CF8" w:rsidRDefault="00FB5250" w:rsidP="00FB5250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FB5250" w:rsidRPr="00FD340C" w:rsidRDefault="00FB5250" w:rsidP="00FB525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FB5250" w:rsidRPr="00FD340C" w:rsidRDefault="00FB5250" w:rsidP="00FB5250">
            <w:pPr>
              <w:pStyle w:val="FootnoteText"/>
              <w:tabs>
                <w:tab w:val="decimal" w:pos="548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11,926</w:t>
            </w:r>
          </w:p>
        </w:tc>
      </w:tr>
    </w:tbl>
    <w:p w:rsidR="00B30B1F" w:rsidRDefault="00B30B1F">
      <w:pPr>
        <w:rPr>
          <w:sz w:val="32"/>
          <w:szCs w:val="28"/>
        </w:rPr>
      </w:pPr>
    </w:p>
    <w:tbl>
      <w:tblPr>
        <w:tblW w:w="98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02"/>
        <w:gridCol w:w="720"/>
        <w:gridCol w:w="270"/>
        <w:gridCol w:w="692"/>
        <w:gridCol w:w="237"/>
        <w:gridCol w:w="670"/>
        <w:gridCol w:w="237"/>
        <w:gridCol w:w="702"/>
        <w:gridCol w:w="237"/>
        <w:gridCol w:w="705"/>
        <w:gridCol w:w="237"/>
        <w:gridCol w:w="762"/>
        <w:gridCol w:w="237"/>
        <w:gridCol w:w="670"/>
        <w:gridCol w:w="237"/>
        <w:gridCol w:w="755"/>
      </w:tblGrid>
      <w:tr w:rsidR="00A72CF0" w:rsidRPr="00567835" w:rsidTr="0072616D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368" w:type="dxa"/>
            <w:gridSpan w:val="15"/>
            <w:shd w:val="clear" w:color="auto" w:fill="auto"/>
            <w:vAlign w:val="bottom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20180B" w:rsidRPr="00567835" w:rsidTr="0072616D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:rsidR="0020180B" w:rsidRPr="00567835" w:rsidRDefault="0020180B" w:rsidP="0020180B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3528" w:type="dxa"/>
            <w:gridSpan w:val="7"/>
            <w:shd w:val="clear" w:color="auto" w:fill="auto"/>
            <w:vAlign w:val="bottom"/>
          </w:tcPr>
          <w:p w:rsidR="0020180B" w:rsidRPr="00567835" w:rsidRDefault="0020180B" w:rsidP="0020180B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</w:rPr>
              <w:t>256</w:t>
            </w:r>
            <w:r>
              <w:rPr>
                <w:rFonts w:hint="cs"/>
                <w:sz w:val="22"/>
                <w:szCs w:val="22"/>
                <w:cs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:rsidR="0020180B" w:rsidRPr="00567835" w:rsidRDefault="0020180B" w:rsidP="0020180B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3603" w:type="dxa"/>
            <w:gridSpan w:val="7"/>
            <w:shd w:val="clear" w:color="auto" w:fill="auto"/>
            <w:vAlign w:val="bottom"/>
          </w:tcPr>
          <w:p w:rsidR="0020180B" w:rsidRPr="00567835" w:rsidRDefault="0020180B" w:rsidP="0020180B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</w:t>
            </w:r>
            <w:r>
              <w:rPr>
                <w:rFonts w:hint="cs"/>
                <w:sz w:val="22"/>
                <w:szCs w:val="22"/>
                <w:cs/>
              </w:rPr>
              <w:t>60</w:t>
            </w:r>
          </w:p>
        </w:tc>
      </w:tr>
      <w:tr w:rsidR="00E529A5" w:rsidRPr="00567835" w:rsidTr="0072616D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92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7" w:type="dxa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70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รายการ</w:t>
            </w:r>
          </w:p>
        </w:tc>
        <w:tc>
          <w:tcPr>
            <w:tcW w:w="237" w:type="dxa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5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7" w:type="dxa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62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7" w:type="dxa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70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รายการ</w:t>
            </w:r>
          </w:p>
        </w:tc>
        <w:tc>
          <w:tcPr>
            <w:tcW w:w="237" w:type="dxa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</w:p>
        </w:tc>
      </w:tr>
      <w:tr w:rsidR="00E529A5" w:rsidRPr="00567835" w:rsidTr="0072616D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70" w:type="dxa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92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7" w:type="dxa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70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7" w:type="dxa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2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237" w:type="dxa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5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7" w:type="dxa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62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7" w:type="dxa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70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7" w:type="dxa"/>
            <w:shd w:val="clear" w:color="auto" w:fill="auto"/>
          </w:tcPr>
          <w:p w:rsidR="00A72CF0" w:rsidRPr="00567835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5" w:type="dxa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รวม</w:t>
            </w:r>
          </w:p>
        </w:tc>
      </w:tr>
      <w:tr w:rsidR="00A72CF0" w:rsidRPr="00567835" w:rsidTr="0072616D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368" w:type="dxa"/>
            <w:gridSpan w:val="15"/>
            <w:shd w:val="clear" w:color="auto" w:fill="auto"/>
          </w:tcPr>
          <w:p w:rsidR="00A72CF0" w:rsidRPr="00567835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567835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3479EC" w:rsidRPr="00567835" w:rsidTr="0072616D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:rsidR="003479EC" w:rsidRPr="00567835" w:rsidRDefault="003479EC" w:rsidP="003479EC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20" w:type="dxa"/>
            <w:shd w:val="clear" w:color="auto" w:fill="auto"/>
          </w:tcPr>
          <w:p w:rsidR="003479EC" w:rsidRPr="00567835" w:rsidRDefault="00B27270" w:rsidP="003479EC">
            <w:pPr>
              <w:tabs>
                <w:tab w:val="decimal" w:pos="52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29,15</w:t>
            </w:r>
            <w:r w:rsidR="003479EC"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479EC" w:rsidRPr="00567835" w:rsidRDefault="003479EC" w:rsidP="003479EC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shd w:val="clear" w:color="auto" w:fill="auto"/>
          </w:tcPr>
          <w:p w:rsidR="003479EC" w:rsidRPr="00567835" w:rsidRDefault="003479EC" w:rsidP="003479EC">
            <w:pPr>
              <w:tabs>
                <w:tab w:val="decimal" w:pos="476"/>
              </w:tabs>
              <w:spacing w:line="300" w:lineRule="exact"/>
              <w:ind w:left="-108" w:right="-4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836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3479EC" w:rsidRPr="00567835" w:rsidRDefault="003479EC" w:rsidP="003479EC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</w:tcPr>
          <w:p w:rsidR="003479EC" w:rsidRPr="00567835" w:rsidRDefault="003479EC" w:rsidP="003479EC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(616)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3479EC" w:rsidRPr="00567835" w:rsidRDefault="003479EC" w:rsidP="003479EC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shd w:val="clear" w:color="auto" w:fill="auto"/>
          </w:tcPr>
          <w:p w:rsidR="003479EC" w:rsidRPr="00567835" w:rsidRDefault="003479EC" w:rsidP="003479EC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29,373</w:t>
            </w:r>
          </w:p>
        </w:tc>
        <w:tc>
          <w:tcPr>
            <w:tcW w:w="237" w:type="dxa"/>
            <w:shd w:val="clear" w:color="auto" w:fill="auto"/>
          </w:tcPr>
          <w:p w:rsidR="003479EC" w:rsidRPr="00567835" w:rsidRDefault="003479EC" w:rsidP="003479EC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th-TH" w:bidi="th-TH"/>
              </w:rPr>
            </w:pPr>
          </w:p>
        </w:tc>
        <w:tc>
          <w:tcPr>
            <w:tcW w:w="705" w:type="dxa"/>
            <w:shd w:val="clear" w:color="auto" w:fill="auto"/>
          </w:tcPr>
          <w:p w:rsidR="003479EC" w:rsidRPr="00567835" w:rsidRDefault="003479EC" w:rsidP="00F118C8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28,581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3479EC" w:rsidRPr="00567835" w:rsidRDefault="003479EC" w:rsidP="003479EC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shd w:val="clear" w:color="auto" w:fill="auto"/>
          </w:tcPr>
          <w:p w:rsidR="003479EC" w:rsidRPr="00567835" w:rsidRDefault="003479EC" w:rsidP="00F118C8">
            <w:pPr>
              <w:tabs>
                <w:tab w:val="decimal" w:pos="575"/>
              </w:tabs>
              <w:spacing w:line="300" w:lineRule="exact"/>
              <w:ind w:left="-108" w:right="-4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3479EC" w:rsidRPr="00567835" w:rsidRDefault="003479EC" w:rsidP="003479EC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</w:tcPr>
          <w:p w:rsidR="003479EC" w:rsidRPr="00567835" w:rsidRDefault="003479EC" w:rsidP="00F118C8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</w:rPr>
              <w:t>597</w:t>
            </w:r>
            <w:r w:rsidRPr="00567835"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3479EC" w:rsidRPr="00567835" w:rsidRDefault="003479EC" w:rsidP="003479EC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shd w:val="clear" w:color="auto" w:fill="auto"/>
          </w:tcPr>
          <w:p w:rsidR="003479EC" w:rsidRPr="00567835" w:rsidRDefault="003479EC" w:rsidP="003479EC">
            <w:pPr>
              <w:pStyle w:val="FootnoteText"/>
              <w:tabs>
                <w:tab w:val="decimal" w:pos="548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28,775</w:t>
            </w:r>
          </w:p>
        </w:tc>
      </w:tr>
      <w:tr w:rsidR="003479EC" w:rsidRPr="00567835" w:rsidTr="0072616D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:rsidR="003479EC" w:rsidRPr="00567835" w:rsidRDefault="003479EC" w:rsidP="003479EC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</w:tcPr>
          <w:p w:rsidR="003479EC" w:rsidRPr="00567835" w:rsidRDefault="003479EC" w:rsidP="003479EC">
            <w:pPr>
              <w:tabs>
                <w:tab w:val="decimal" w:pos="52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(7,884)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479EC" w:rsidRPr="00567835" w:rsidRDefault="003479EC" w:rsidP="003479EC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9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479EC" w:rsidRPr="00567835" w:rsidRDefault="003479EC" w:rsidP="003479EC">
            <w:pPr>
              <w:tabs>
                <w:tab w:val="decimal" w:pos="476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(847)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3479EC" w:rsidRPr="00567835" w:rsidRDefault="003479EC" w:rsidP="003479EC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</w:tcPr>
          <w:p w:rsidR="003479EC" w:rsidRPr="00567835" w:rsidRDefault="003479EC" w:rsidP="003479EC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616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3479EC" w:rsidRPr="00567835" w:rsidRDefault="003479EC" w:rsidP="003479EC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:rsidR="003479EC" w:rsidRPr="00567835" w:rsidRDefault="003479EC" w:rsidP="003479EC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(8,115)</w:t>
            </w:r>
          </w:p>
        </w:tc>
        <w:tc>
          <w:tcPr>
            <w:tcW w:w="237" w:type="dxa"/>
            <w:shd w:val="clear" w:color="auto" w:fill="auto"/>
          </w:tcPr>
          <w:p w:rsidR="003479EC" w:rsidRPr="00567835" w:rsidRDefault="003479EC" w:rsidP="003479EC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5" w:type="dxa"/>
            <w:tcBorders>
              <w:bottom w:val="single" w:sz="4" w:space="0" w:color="000000"/>
            </w:tcBorders>
            <w:shd w:val="clear" w:color="auto" w:fill="auto"/>
          </w:tcPr>
          <w:p w:rsidR="003479EC" w:rsidRPr="00567835" w:rsidRDefault="003479EC" w:rsidP="00F118C8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8,018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3479EC" w:rsidRPr="00567835" w:rsidRDefault="003479EC" w:rsidP="003479EC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479EC" w:rsidRPr="00567835" w:rsidRDefault="003479EC" w:rsidP="00F118C8">
            <w:pPr>
              <w:tabs>
                <w:tab w:val="decimal" w:pos="575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879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3479EC" w:rsidRPr="00567835" w:rsidRDefault="003479EC" w:rsidP="003479EC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</w:tcPr>
          <w:p w:rsidR="003479EC" w:rsidRPr="00567835" w:rsidRDefault="003479EC" w:rsidP="003479EC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597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3479EC" w:rsidRPr="00567835" w:rsidRDefault="003479EC" w:rsidP="003479EC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bottom w:val="single" w:sz="4" w:space="0" w:color="000000"/>
            </w:tcBorders>
            <w:shd w:val="clear" w:color="auto" w:fill="auto"/>
          </w:tcPr>
          <w:p w:rsidR="003479EC" w:rsidRPr="00567835" w:rsidRDefault="003479EC" w:rsidP="003479EC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8,300</w:t>
            </w:r>
            <w:r w:rsidRPr="00567835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</w:tr>
      <w:tr w:rsidR="003479EC" w:rsidRPr="00567835" w:rsidTr="0072616D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:rsidR="003479EC" w:rsidRPr="00567835" w:rsidRDefault="003479EC" w:rsidP="003479EC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รายได้ดอกเบี้ยสุทธิ</w:t>
            </w: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</w:tcPr>
          <w:p w:rsidR="003479EC" w:rsidRPr="00567835" w:rsidRDefault="003479EC" w:rsidP="003479EC">
            <w:pPr>
              <w:tabs>
                <w:tab w:val="decimal" w:pos="52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21,269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479EC" w:rsidRPr="00567835" w:rsidRDefault="003479EC" w:rsidP="003479EC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tcBorders>
              <w:top w:val="single" w:sz="4" w:space="0" w:color="000000"/>
            </w:tcBorders>
            <w:shd w:val="clear" w:color="auto" w:fill="auto"/>
          </w:tcPr>
          <w:p w:rsidR="003479EC" w:rsidRPr="00567835" w:rsidRDefault="003479EC" w:rsidP="003479EC">
            <w:pPr>
              <w:tabs>
                <w:tab w:val="decimal" w:pos="476"/>
              </w:tabs>
              <w:spacing w:line="300" w:lineRule="exact"/>
              <w:ind w:right="-17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(11)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3479EC" w:rsidRPr="00567835" w:rsidRDefault="003479EC" w:rsidP="003479EC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3479EC" w:rsidRPr="00567835" w:rsidRDefault="003479EC" w:rsidP="003479EC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3479EC" w:rsidRPr="00567835" w:rsidRDefault="003479EC" w:rsidP="003479EC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</w:tcPr>
          <w:p w:rsidR="003479EC" w:rsidRPr="00567835" w:rsidRDefault="003479EC" w:rsidP="003479EC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21,258</w:t>
            </w:r>
          </w:p>
        </w:tc>
        <w:tc>
          <w:tcPr>
            <w:tcW w:w="237" w:type="dxa"/>
            <w:shd w:val="clear" w:color="auto" w:fill="auto"/>
          </w:tcPr>
          <w:p w:rsidR="003479EC" w:rsidRPr="00567835" w:rsidRDefault="003479EC" w:rsidP="003479EC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5" w:type="dxa"/>
            <w:tcBorders>
              <w:top w:val="single" w:sz="4" w:space="0" w:color="000000"/>
            </w:tcBorders>
            <w:shd w:val="clear" w:color="auto" w:fill="auto"/>
          </w:tcPr>
          <w:p w:rsidR="003479EC" w:rsidRPr="00567835" w:rsidRDefault="003479EC" w:rsidP="00F118C8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20,563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3479EC" w:rsidRPr="00567835" w:rsidRDefault="003479EC" w:rsidP="003479EC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top w:val="single" w:sz="4" w:space="0" w:color="000000"/>
            </w:tcBorders>
            <w:shd w:val="clear" w:color="auto" w:fill="auto"/>
          </w:tcPr>
          <w:p w:rsidR="003479EC" w:rsidRPr="00567835" w:rsidRDefault="003479EC" w:rsidP="00F118C8">
            <w:pPr>
              <w:tabs>
                <w:tab w:val="decimal" w:pos="575"/>
              </w:tabs>
              <w:spacing w:line="300" w:lineRule="exact"/>
              <w:ind w:right="-17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88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3479EC" w:rsidRPr="00567835" w:rsidRDefault="003479EC" w:rsidP="003479EC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3479EC" w:rsidRPr="00567835" w:rsidRDefault="003479EC" w:rsidP="003479EC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3479EC" w:rsidRPr="00567835" w:rsidRDefault="003479EC" w:rsidP="003479EC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top w:val="single" w:sz="4" w:space="0" w:color="000000"/>
            </w:tcBorders>
            <w:shd w:val="clear" w:color="auto" w:fill="auto"/>
          </w:tcPr>
          <w:p w:rsidR="003479EC" w:rsidRPr="00567835" w:rsidRDefault="003479EC" w:rsidP="003479EC">
            <w:pPr>
              <w:pStyle w:val="FootnoteText"/>
              <w:tabs>
                <w:tab w:val="decimal" w:pos="548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20,475</w:t>
            </w:r>
          </w:p>
        </w:tc>
      </w:tr>
      <w:tr w:rsidR="003479EC" w:rsidRPr="00567835" w:rsidTr="0020180B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:rsidR="003479EC" w:rsidRPr="00567835" w:rsidRDefault="003479EC" w:rsidP="003479EC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720" w:type="dxa"/>
            <w:shd w:val="clear" w:color="auto" w:fill="auto"/>
          </w:tcPr>
          <w:p w:rsidR="003479EC" w:rsidRPr="00567835" w:rsidRDefault="003479EC" w:rsidP="003479EC">
            <w:pPr>
              <w:tabs>
                <w:tab w:val="decimal" w:pos="52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7,236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479EC" w:rsidRPr="00567835" w:rsidRDefault="003479EC" w:rsidP="003479EC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:rsidR="003479EC" w:rsidRPr="00A2458A" w:rsidRDefault="003479EC" w:rsidP="003479EC">
            <w:pPr>
              <w:tabs>
                <w:tab w:val="decimal" w:pos="476"/>
              </w:tabs>
              <w:spacing w:line="300" w:lineRule="exact"/>
              <w:ind w:left="-108" w:right="-87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3479EC" w:rsidRPr="00567835" w:rsidRDefault="003479EC" w:rsidP="003479EC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3479EC" w:rsidRPr="00567835" w:rsidRDefault="003479EC" w:rsidP="003479EC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3479EC" w:rsidRPr="00567835" w:rsidRDefault="003479EC" w:rsidP="003479EC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shd w:val="clear" w:color="auto" w:fill="auto"/>
          </w:tcPr>
          <w:p w:rsidR="003479EC" w:rsidRPr="00567835" w:rsidRDefault="003479EC" w:rsidP="003479EC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7,249</w:t>
            </w:r>
          </w:p>
        </w:tc>
        <w:tc>
          <w:tcPr>
            <w:tcW w:w="237" w:type="dxa"/>
            <w:shd w:val="clear" w:color="auto" w:fill="auto"/>
          </w:tcPr>
          <w:p w:rsidR="003479EC" w:rsidRPr="00567835" w:rsidRDefault="003479EC" w:rsidP="003479EC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shd w:val="clear" w:color="auto" w:fill="auto"/>
          </w:tcPr>
          <w:p w:rsidR="003479EC" w:rsidRPr="00567835" w:rsidRDefault="003479EC" w:rsidP="00F118C8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7,583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3479EC" w:rsidRPr="00567835" w:rsidRDefault="003479EC" w:rsidP="003479EC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:rsidR="003479EC" w:rsidRPr="00A2458A" w:rsidRDefault="003479EC" w:rsidP="00F118C8">
            <w:pPr>
              <w:tabs>
                <w:tab w:val="decimal" w:pos="575"/>
              </w:tabs>
              <w:spacing w:line="300" w:lineRule="exact"/>
              <w:ind w:left="-108" w:right="-87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3479EC" w:rsidRPr="00567835" w:rsidRDefault="003479EC" w:rsidP="003479EC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3479EC" w:rsidRPr="00567835" w:rsidRDefault="003479EC" w:rsidP="003479EC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3479EC" w:rsidRPr="00567835" w:rsidRDefault="003479EC" w:rsidP="003479EC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shd w:val="clear" w:color="auto" w:fill="auto"/>
          </w:tcPr>
          <w:p w:rsidR="003479EC" w:rsidRPr="00567835" w:rsidRDefault="003479EC" w:rsidP="003479EC">
            <w:pPr>
              <w:pStyle w:val="FootnoteText"/>
              <w:tabs>
                <w:tab w:val="decimal" w:pos="557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7,592</w:t>
            </w:r>
          </w:p>
        </w:tc>
      </w:tr>
      <w:tr w:rsidR="003479EC" w:rsidRPr="00567835" w:rsidTr="0072616D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:rsidR="003479EC" w:rsidRPr="00567835" w:rsidRDefault="003479EC" w:rsidP="003479EC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รายได้จากการดำเนินงานอื่น ๆ</w:t>
            </w:r>
          </w:p>
        </w:tc>
        <w:tc>
          <w:tcPr>
            <w:tcW w:w="720" w:type="dxa"/>
            <w:shd w:val="clear" w:color="auto" w:fill="auto"/>
          </w:tcPr>
          <w:p w:rsidR="003479EC" w:rsidRPr="00567835" w:rsidRDefault="003479EC" w:rsidP="003479EC">
            <w:pPr>
              <w:tabs>
                <w:tab w:val="decimal" w:pos="52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2,884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479EC" w:rsidRPr="00567835" w:rsidRDefault="003479EC" w:rsidP="003479EC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shd w:val="clear" w:color="auto" w:fill="auto"/>
          </w:tcPr>
          <w:p w:rsidR="003479EC" w:rsidRPr="00567835" w:rsidRDefault="003479EC" w:rsidP="003479EC">
            <w:pPr>
              <w:tabs>
                <w:tab w:val="decimal" w:pos="476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3479EC" w:rsidRPr="00567835" w:rsidRDefault="003479EC" w:rsidP="003479EC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3479EC" w:rsidRPr="00567835" w:rsidRDefault="003479EC" w:rsidP="003479EC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3479EC" w:rsidRPr="00567835" w:rsidRDefault="003479EC" w:rsidP="003479EC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shd w:val="clear" w:color="auto" w:fill="auto"/>
          </w:tcPr>
          <w:p w:rsidR="003479EC" w:rsidRPr="00567835" w:rsidRDefault="003479EC" w:rsidP="003479EC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2,907</w:t>
            </w:r>
          </w:p>
        </w:tc>
        <w:tc>
          <w:tcPr>
            <w:tcW w:w="237" w:type="dxa"/>
            <w:shd w:val="clear" w:color="auto" w:fill="auto"/>
          </w:tcPr>
          <w:p w:rsidR="003479EC" w:rsidRPr="00567835" w:rsidRDefault="003479EC" w:rsidP="003479EC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shd w:val="clear" w:color="auto" w:fill="auto"/>
          </w:tcPr>
          <w:p w:rsidR="003479EC" w:rsidRPr="00567835" w:rsidRDefault="003479EC" w:rsidP="00F118C8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4,348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3479EC" w:rsidRPr="00567835" w:rsidRDefault="003479EC" w:rsidP="003479EC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shd w:val="clear" w:color="auto" w:fill="auto"/>
          </w:tcPr>
          <w:p w:rsidR="003479EC" w:rsidRPr="00567835" w:rsidRDefault="003479EC" w:rsidP="00F118C8">
            <w:pPr>
              <w:tabs>
                <w:tab w:val="decimal" w:pos="575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3479EC" w:rsidRPr="00567835" w:rsidRDefault="003479EC" w:rsidP="003479EC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3479EC" w:rsidRPr="00567835" w:rsidRDefault="003479EC" w:rsidP="003479EC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3479EC" w:rsidRPr="00567835" w:rsidRDefault="003479EC" w:rsidP="003479EC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shd w:val="clear" w:color="auto" w:fill="auto"/>
          </w:tcPr>
          <w:p w:rsidR="003479EC" w:rsidRPr="00567835" w:rsidRDefault="003479EC" w:rsidP="003479EC">
            <w:pPr>
              <w:pStyle w:val="FootnoteText"/>
              <w:tabs>
                <w:tab w:val="decimal" w:pos="53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4,343</w:t>
            </w:r>
          </w:p>
        </w:tc>
      </w:tr>
      <w:tr w:rsidR="003479EC" w:rsidRPr="00567835" w:rsidTr="009D5136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:rsidR="003479EC" w:rsidRPr="00567835" w:rsidRDefault="003479EC" w:rsidP="003479EC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ค่าใช้จ่ายจากการดำเนินงานอื่น ๆ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</w:tcPr>
          <w:p w:rsidR="003479EC" w:rsidRPr="00567835" w:rsidRDefault="003479EC" w:rsidP="003479EC">
            <w:pPr>
              <w:tabs>
                <w:tab w:val="decimal" w:pos="52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(20,203)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479EC" w:rsidRPr="00567835" w:rsidRDefault="003479EC" w:rsidP="003479EC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tcBorders>
              <w:bottom w:val="single" w:sz="4" w:space="0" w:color="000000"/>
            </w:tcBorders>
            <w:shd w:val="clear" w:color="auto" w:fill="auto"/>
          </w:tcPr>
          <w:p w:rsidR="003479EC" w:rsidRPr="00567835" w:rsidRDefault="003479EC" w:rsidP="003479EC">
            <w:pPr>
              <w:tabs>
                <w:tab w:val="decimal" w:pos="476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(92)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3479EC" w:rsidRPr="00567835" w:rsidRDefault="003479EC" w:rsidP="003479EC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479EC" w:rsidRPr="00567835" w:rsidRDefault="003479EC" w:rsidP="003479EC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3479EC" w:rsidRPr="00567835" w:rsidRDefault="003479EC" w:rsidP="003479EC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:rsidR="003479EC" w:rsidRPr="00567835" w:rsidRDefault="003479EC" w:rsidP="003479EC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(20,295)</w:t>
            </w:r>
          </w:p>
        </w:tc>
        <w:tc>
          <w:tcPr>
            <w:tcW w:w="237" w:type="dxa"/>
            <w:shd w:val="clear" w:color="auto" w:fill="auto"/>
          </w:tcPr>
          <w:p w:rsidR="003479EC" w:rsidRPr="00567835" w:rsidRDefault="003479EC" w:rsidP="003479EC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tcBorders>
              <w:bottom w:val="single" w:sz="4" w:space="0" w:color="000000"/>
            </w:tcBorders>
            <w:shd w:val="clear" w:color="auto" w:fill="auto"/>
          </w:tcPr>
          <w:p w:rsidR="003479EC" w:rsidRPr="00567835" w:rsidRDefault="003479EC" w:rsidP="00F118C8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18,697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3479EC" w:rsidRPr="00567835" w:rsidRDefault="003479EC" w:rsidP="003479EC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bottom w:val="single" w:sz="4" w:space="0" w:color="000000"/>
            </w:tcBorders>
            <w:shd w:val="clear" w:color="auto" w:fill="auto"/>
          </w:tcPr>
          <w:p w:rsidR="003479EC" w:rsidRPr="00567835" w:rsidRDefault="003479EC" w:rsidP="00F118C8">
            <w:pPr>
              <w:tabs>
                <w:tab w:val="decimal" w:pos="575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71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3479EC" w:rsidRPr="00567835" w:rsidRDefault="003479EC" w:rsidP="003479EC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479EC" w:rsidRPr="00567835" w:rsidRDefault="003479EC" w:rsidP="003479EC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3479EC" w:rsidRPr="00567835" w:rsidRDefault="003479EC" w:rsidP="003479EC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bottom w:val="single" w:sz="4" w:space="0" w:color="000000"/>
            </w:tcBorders>
            <w:shd w:val="clear" w:color="auto" w:fill="auto"/>
          </w:tcPr>
          <w:p w:rsidR="003479EC" w:rsidRPr="00567835" w:rsidRDefault="003479EC" w:rsidP="003479EC">
            <w:pPr>
              <w:pStyle w:val="FootnoteText"/>
              <w:tabs>
                <w:tab w:val="decimal" w:pos="53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18,768</w:t>
            </w:r>
            <w:r w:rsidRPr="00567835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</w:tr>
      <w:tr w:rsidR="003479EC" w:rsidRPr="00567835" w:rsidTr="009D5136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:rsidR="003479EC" w:rsidRPr="00567835" w:rsidRDefault="003479EC" w:rsidP="003479EC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กำ</w:t>
            </w:r>
            <w:r w:rsidRPr="00567835">
              <w:rPr>
                <w:sz w:val="22"/>
                <w:szCs w:val="22"/>
                <w:cs/>
                <w:lang w:val="th-TH"/>
              </w:rPr>
              <w:t>ไรจากการดำเนินงานก่</w:t>
            </w:r>
            <w:r w:rsidRPr="00567835">
              <w:rPr>
                <w:sz w:val="22"/>
                <w:szCs w:val="22"/>
                <w:cs/>
              </w:rPr>
              <w:t>อนภาษีเงินได้</w:t>
            </w: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</w:tcPr>
          <w:p w:rsidR="003479EC" w:rsidRPr="00FD340C" w:rsidRDefault="003479EC" w:rsidP="003479EC">
            <w:pPr>
              <w:tabs>
                <w:tab w:val="decimal" w:pos="52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FD340C">
              <w:rPr>
                <w:sz w:val="22"/>
                <w:szCs w:val="22"/>
              </w:rPr>
              <w:t>11,186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479EC" w:rsidRPr="00FD340C" w:rsidRDefault="003479EC" w:rsidP="003479EC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tcBorders>
              <w:top w:val="single" w:sz="4" w:space="0" w:color="000000"/>
            </w:tcBorders>
            <w:shd w:val="clear" w:color="auto" w:fill="auto"/>
          </w:tcPr>
          <w:p w:rsidR="003479EC" w:rsidRPr="00FD340C" w:rsidRDefault="003479EC" w:rsidP="003479EC">
            <w:pPr>
              <w:tabs>
                <w:tab w:val="decimal" w:pos="476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 w:rsidRPr="00FD340C">
              <w:rPr>
                <w:sz w:val="22"/>
                <w:szCs w:val="22"/>
              </w:rPr>
              <w:t>(67)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3479EC" w:rsidRPr="00FD340C" w:rsidRDefault="003479EC" w:rsidP="003479EC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3479EC" w:rsidRPr="00FD340C" w:rsidRDefault="003479EC" w:rsidP="003479EC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FD340C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3479EC" w:rsidRPr="00FD340C" w:rsidRDefault="003479EC" w:rsidP="003479EC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</w:tcPr>
          <w:p w:rsidR="003479EC" w:rsidRPr="00FD340C" w:rsidRDefault="003479EC" w:rsidP="003479EC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FD340C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11,119</w:t>
            </w:r>
          </w:p>
        </w:tc>
        <w:tc>
          <w:tcPr>
            <w:tcW w:w="237" w:type="dxa"/>
            <w:shd w:val="clear" w:color="auto" w:fill="auto"/>
          </w:tcPr>
          <w:p w:rsidR="003479EC" w:rsidRPr="00FD340C" w:rsidRDefault="003479EC" w:rsidP="003479EC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tcBorders>
              <w:top w:val="single" w:sz="4" w:space="0" w:color="000000"/>
            </w:tcBorders>
            <w:shd w:val="clear" w:color="auto" w:fill="auto"/>
          </w:tcPr>
          <w:p w:rsidR="003479EC" w:rsidRPr="00FD340C" w:rsidRDefault="003479EC" w:rsidP="00F118C8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FD340C">
              <w:rPr>
                <w:sz w:val="22"/>
                <w:szCs w:val="22"/>
              </w:rPr>
              <w:t>13,797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3479EC" w:rsidRPr="00FD340C" w:rsidRDefault="003479EC" w:rsidP="003479EC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top w:val="single" w:sz="4" w:space="0" w:color="000000"/>
            </w:tcBorders>
            <w:shd w:val="clear" w:color="auto" w:fill="auto"/>
          </w:tcPr>
          <w:p w:rsidR="003479EC" w:rsidRPr="00FD340C" w:rsidRDefault="003479EC" w:rsidP="00F118C8">
            <w:pPr>
              <w:tabs>
                <w:tab w:val="decimal" w:pos="575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 w:rsidRPr="00FD340C">
              <w:rPr>
                <w:sz w:val="22"/>
                <w:szCs w:val="22"/>
                <w:cs/>
              </w:rPr>
              <w:t>(</w:t>
            </w:r>
            <w:r w:rsidRPr="00FD340C">
              <w:rPr>
                <w:sz w:val="22"/>
                <w:szCs w:val="22"/>
              </w:rPr>
              <w:t>155</w:t>
            </w:r>
            <w:r w:rsidRPr="00FD340C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3479EC" w:rsidRPr="00FD340C" w:rsidRDefault="003479EC" w:rsidP="003479EC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3479EC" w:rsidRPr="00FD340C" w:rsidRDefault="003479EC" w:rsidP="003479EC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FD340C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3479EC" w:rsidRPr="00FD340C" w:rsidRDefault="003479EC" w:rsidP="003479EC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top w:val="single" w:sz="4" w:space="0" w:color="000000"/>
            </w:tcBorders>
            <w:shd w:val="clear" w:color="auto" w:fill="auto"/>
          </w:tcPr>
          <w:p w:rsidR="003479EC" w:rsidRPr="00FD340C" w:rsidRDefault="003479EC" w:rsidP="003479EC">
            <w:pPr>
              <w:pStyle w:val="FootnoteText"/>
              <w:tabs>
                <w:tab w:val="decimal" w:pos="548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FD340C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13,642</w:t>
            </w:r>
          </w:p>
        </w:tc>
      </w:tr>
      <w:tr w:rsidR="00BF173D" w:rsidRPr="00567835" w:rsidTr="009D5136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:rsidR="00BF173D" w:rsidRPr="00567835" w:rsidRDefault="00BF173D" w:rsidP="00BF173D">
            <w:pPr>
              <w:spacing w:line="300" w:lineRule="exact"/>
              <w:ind w:right="-1727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BF173D" w:rsidRPr="00FD340C" w:rsidRDefault="00BF173D" w:rsidP="00BF173D">
            <w:pPr>
              <w:tabs>
                <w:tab w:val="decimal" w:pos="52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(1,942)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F173D" w:rsidRPr="00FD340C" w:rsidRDefault="00BF173D" w:rsidP="00BF173D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tcBorders>
              <w:bottom w:val="single" w:sz="4" w:space="0" w:color="auto"/>
            </w:tcBorders>
            <w:shd w:val="clear" w:color="auto" w:fill="auto"/>
          </w:tcPr>
          <w:p w:rsidR="00BF173D" w:rsidRPr="00FD340C" w:rsidRDefault="00BF173D" w:rsidP="00BF173D">
            <w:pPr>
              <w:tabs>
                <w:tab w:val="decimal" w:pos="476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(5)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F173D" w:rsidRPr="00FD340C" w:rsidRDefault="00BF173D" w:rsidP="00BF173D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173D" w:rsidRPr="00FD340C" w:rsidRDefault="00BF173D" w:rsidP="00BF173D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BF173D" w:rsidRPr="00FD340C" w:rsidRDefault="00BF173D" w:rsidP="00BF173D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</w:tcPr>
          <w:p w:rsidR="00BF173D" w:rsidRPr="00FD340C" w:rsidRDefault="00BF173D" w:rsidP="00BF173D">
            <w:pPr>
              <w:pStyle w:val="FootnoteText"/>
              <w:tabs>
                <w:tab w:val="decimal" w:pos="486"/>
              </w:tabs>
              <w:spacing w:line="300" w:lineRule="exact"/>
              <w:ind w:left="-108" w:right="-158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(1,947)</w:t>
            </w:r>
          </w:p>
        </w:tc>
        <w:tc>
          <w:tcPr>
            <w:tcW w:w="237" w:type="dxa"/>
            <w:shd w:val="clear" w:color="auto" w:fill="auto"/>
          </w:tcPr>
          <w:p w:rsidR="00BF173D" w:rsidRPr="00FD340C" w:rsidRDefault="00BF173D" w:rsidP="00BF173D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:rsidR="00BF173D" w:rsidRPr="00FD340C" w:rsidRDefault="00BF173D" w:rsidP="00BF173D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(2,223)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F173D" w:rsidRPr="00FD340C" w:rsidRDefault="00BF173D" w:rsidP="00BF173D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</w:tcPr>
          <w:p w:rsidR="00BF173D" w:rsidRPr="00FD340C" w:rsidRDefault="00BF173D" w:rsidP="00BF173D">
            <w:pPr>
              <w:tabs>
                <w:tab w:val="decimal" w:pos="563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(7)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F173D" w:rsidRPr="00FD340C" w:rsidRDefault="00BF173D" w:rsidP="00BF173D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173D" w:rsidRPr="00FD340C" w:rsidRDefault="00BF173D" w:rsidP="00BF173D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BF173D" w:rsidRPr="00FD340C" w:rsidRDefault="00BF173D" w:rsidP="00BF173D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auto"/>
          </w:tcPr>
          <w:p w:rsidR="00BF173D" w:rsidRPr="00FD340C" w:rsidRDefault="00BF173D" w:rsidP="00BF173D">
            <w:pPr>
              <w:pStyle w:val="FootnoteText"/>
              <w:tabs>
                <w:tab w:val="decimal" w:pos="548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(2,230)</w:t>
            </w:r>
          </w:p>
        </w:tc>
      </w:tr>
      <w:tr w:rsidR="00BF173D" w:rsidRPr="00567835" w:rsidTr="009D5136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:rsidR="00BF173D" w:rsidRPr="00567835" w:rsidRDefault="00BF173D" w:rsidP="00BF173D">
            <w:pPr>
              <w:spacing w:line="300" w:lineRule="exact"/>
              <w:ind w:right="-1727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กำไร (ขาดทุน) สุทธิ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:rsidR="00BF173D" w:rsidRPr="00FD340C" w:rsidRDefault="00BF173D" w:rsidP="00BF173D">
            <w:pPr>
              <w:tabs>
                <w:tab w:val="decimal" w:pos="52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9,244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F173D" w:rsidRPr="00FD340C" w:rsidRDefault="00BF173D" w:rsidP="00BF173D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:rsidR="00BF173D" w:rsidRPr="00FD340C" w:rsidRDefault="00BF173D" w:rsidP="00BF173D">
            <w:pPr>
              <w:tabs>
                <w:tab w:val="decimal" w:pos="476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(72)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F173D" w:rsidRPr="00FD340C" w:rsidRDefault="00BF173D" w:rsidP="00BF173D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:rsidR="00BF173D" w:rsidRPr="00B35CF8" w:rsidRDefault="00BF173D" w:rsidP="00BF173D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BF173D" w:rsidRPr="00FD340C" w:rsidRDefault="00BF173D" w:rsidP="00BF173D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:rsidR="00BF173D" w:rsidRPr="00FD340C" w:rsidRDefault="00BF173D" w:rsidP="00BF173D">
            <w:pPr>
              <w:pStyle w:val="FootnoteText"/>
              <w:tabs>
                <w:tab w:val="decimal" w:pos="486"/>
              </w:tabs>
              <w:spacing w:line="300" w:lineRule="exact"/>
              <w:ind w:left="-108" w:right="-158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9,172</w:t>
            </w:r>
          </w:p>
        </w:tc>
        <w:tc>
          <w:tcPr>
            <w:tcW w:w="237" w:type="dxa"/>
            <w:shd w:val="clear" w:color="auto" w:fill="auto"/>
          </w:tcPr>
          <w:p w:rsidR="00BF173D" w:rsidRPr="00B35CF8" w:rsidRDefault="00BF173D" w:rsidP="00BF173D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:rsidR="00BF173D" w:rsidRPr="00FD340C" w:rsidRDefault="00BF173D" w:rsidP="00BF173D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11,574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F173D" w:rsidRPr="00FD340C" w:rsidRDefault="00BF173D" w:rsidP="00BF173D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:rsidR="00BF173D" w:rsidRPr="00FD340C" w:rsidRDefault="00BF173D" w:rsidP="00BF173D">
            <w:pPr>
              <w:tabs>
                <w:tab w:val="decimal" w:pos="563"/>
              </w:tabs>
              <w:spacing w:line="300" w:lineRule="exact"/>
              <w:ind w:left="-108" w:right="-87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(162)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F173D" w:rsidRPr="00FD340C" w:rsidRDefault="00BF173D" w:rsidP="00BF173D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:rsidR="00BF173D" w:rsidRPr="00B35CF8" w:rsidRDefault="00BF173D" w:rsidP="00BF173D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BF173D" w:rsidRPr="00FD340C" w:rsidRDefault="00BF173D" w:rsidP="00BF173D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:rsidR="00BF173D" w:rsidRPr="00FD340C" w:rsidRDefault="00BF173D" w:rsidP="00BF173D">
            <w:pPr>
              <w:pStyle w:val="FootnoteText"/>
              <w:tabs>
                <w:tab w:val="decimal" w:pos="548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11,412</w:t>
            </w:r>
          </w:p>
        </w:tc>
      </w:tr>
    </w:tbl>
    <w:p w:rsidR="00B43F3A" w:rsidRDefault="00B43F3A" w:rsidP="006127F9">
      <w:pPr>
        <w:snapToGrid w:val="0"/>
        <w:spacing w:line="300" w:lineRule="exact"/>
        <w:ind w:right="-1727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:rsidR="002C0B76" w:rsidRPr="00567835" w:rsidRDefault="00A5616D" w:rsidP="00B43F3A">
      <w:pPr>
        <w:tabs>
          <w:tab w:val="left" w:pos="540"/>
        </w:tabs>
        <w:ind w:left="1080" w:right="-25" w:hanging="540"/>
        <w:jc w:val="thaiDistribute"/>
        <w:rPr>
          <w:sz w:val="30"/>
          <w:szCs w:val="30"/>
        </w:rPr>
      </w:pPr>
      <w:r>
        <w:rPr>
          <w:sz w:val="30"/>
          <w:szCs w:val="30"/>
        </w:rPr>
        <w:lastRenderedPageBreak/>
        <w:t>36</w:t>
      </w:r>
      <w:r w:rsidR="00B43F3A" w:rsidRPr="00567835">
        <w:rPr>
          <w:sz w:val="30"/>
          <w:szCs w:val="30"/>
          <w:cs/>
        </w:rPr>
        <w:t>.</w:t>
      </w:r>
      <w:r w:rsidR="00B43F3A">
        <w:rPr>
          <w:sz w:val="30"/>
          <w:szCs w:val="30"/>
        </w:rPr>
        <w:t xml:space="preserve">3  </w:t>
      </w:r>
      <w:r w:rsidR="00B43F3A">
        <w:rPr>
          <w:sz w:val="30"/>
          <w:szCs w:val="30"/>
        </w:rPr>
        <w:tab/>
      </w:r>
      <w:r w:rsidR="002C0B76" w:rsidRPr="00567835">
        <w:rPr>
          <w:sz w:val="30"/>
          <w:szCs w:val="30"/>
          <w:cs/>
        </w:rPr>
        <w:t>ผลการดำเนินงานจำแนกตามธุรกรรมในประเทศและต่างประเทศสำหรับ</w:t>
      </w:r>
      <w:r w:rsidR="002C0B76">
        <w:rPr>
          <w:rFonts w:hint="cs"/>
          <w:sz w:val="30"/>
          <w:szCs w:val="30"/>
          <w:cs/>
        </w:rPr>
        <w:t>งวดหกเดือน</w:t>
      </w:r>
      <w:r w:rsidR="002C0B76" w:rsidRPr="00567835">
        <w:rPr>
          <w:sz w:val="30"/>
          <w:szCs w:val="30"/>
          <w:cs/>
        </w:rPr>
        <w:t xml:space="preserve">สิ้นสุดวันที่ </w:t>
      </w:r>
      <w:r w:rsidR="001535F7">
        <w:rPr>
          <w:rFonts w:asciiTheme="majorBidi" w:hAnsiTheme="majorBidi" w:cstheme="majorBidi"/>
          <w:sz w:val="30"/>
          <w:szCs w:val="30"/>
          <w:cs/>
        </w:rPr>
        <w:br/>
      </w:r>
      <w:r w:rsidR="002C0B76" w:rsidRPr="00FA6C5D">
        <w:rPr>
          <w:rFonts w:asciiTheme="majorBidi" w:hAnsiTheme="majorBidi" w:cstheme="majorBidi"/>
          <w:sz w:val="30"/>
          <w:szCs w:val="30"/>
          <w:cs/>
        </w:rPr>
        <w:t>30</w:t>
      </w:r>
      <w:r w:rsidR="002C0B76">
        <w:rPr>
          <w:rFonts w:hint="cs"/>
          <w:sz w:val="30"/>
          <w:szCs w:val="30"/>
          <w:cs/>
        </w:rPr>
        <w:t xml:space="preserve"> มิถุนายน </w:t>
      </w:r>
      <w:r w:rsidR="002C0B76" w:rsidRPr="00FA6C5D">
        <w:rPr>
          <w:rFonts w:asciiTheme="majorBidi" w:hAnsiTheme="majorBidi" w:cstheme="majorBidi"/>
          <w:sz w:val="30"/>
          <w:szCs w:val="30"/>
          <w:cs/>
        </w:rPr>
        <w:t>2561</w:t>
      </w:r>
      <w:r w:rsidR="002C0B76">
        <w:rPr>
          <w:rFonts w:hint="cs"/>
          <w:sz w:val="30"/>
          <w:szCs w:val="30"/>
          <w:cs/>
        </w:rPr>
        <w:t xml:space="preserve"> และ</w:t>
      </w:r>
      <w:r w:rsidR="002C0B76" w:rsidRPr="00567835">
        <w:rPr>
          <w:sz w:val="30"/>
          <w:szCs w:val="30"/>
          <w:cs/>
        </w:rPr>
        <w:t xml:space="preserve"> </w:t>
      </w:r>
      <w:r w:rsidR="002C0B76" w:rsidRPr="00FA6C5D">
        <w:rPr>
          <w:rFonts w:asciiTheme="majorBidi" w:hAnsiTheme="majorBidi" w:cstheme="majorBidi"/>
          <w:sz w:val="30"/>
          <w:szCs w:val="30"/>
        </w:rPr>
        <w:t>2560</w:t>
      </w:r>
      <w:r w:rsidR="002C0B76" w:rsidRPr="00567835">
        <w:rPr>
          <w:sz w:val="30"/>
          <w:szCs w:val="30"/>
          <w:cs/>
        </w:rPr>
        <w:t xml:space="preserve"> มีดังนี้</w:t>
      </w:r>
    </w:p>
    <w:p w:rsidR="002C0B76" w:rsidRPr="00567835" w:rsidRDefault="002C0B76" w:rsidP="002C0B76">
      <w:pPr>
        <w:ind w:left="1080" w:right="-25"/>
        <w:rPr>
          <w:sz w:val="30"/>
          <w:szCs w:val="30"/>
        </w:rPr>
      </w:pPr>
    </w:p>
    <w:tbl>
      <w:tblPr>
        <w:tblW w:w="98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02"/>
        <w:gridCol w:w="720"/>
        <w:gridCol w:w="270"/>
        <w:gridCol w:w="692"/>
        <w:gridCol w:w="237"/>
        <w:gridCol w:w="670"/>
        <w:gridCol w:w="237"/>
        <w:gridCol w:w="702"/>
        <w:gridCol w:w="237"/>
        <w:gridCol w:w="705"/>
        <w:gridCol w:w="237"/>
        <w:gridCol w:w="762"/>
        <w:gridCol w:w="237"/>
        <w:gridCol w:w="670"/>
        <w:gridCol w:w="237"/>
        <w:gridCol w:w="755"/>
      </w:tblGrid>
      <w:tr w:rsidR="002116C0" w:rsidRPr="00567835" w:rsidTr="00AC24DF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:rsidR="002116C0" w:rsidRPr="00567835" w:rsidRDefault="002116C0" w:rsidP="00AC24DF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368" w:type="dxa"/>
            <w:gridSpan w:val="15"/>
            <w:shd w:val="clear" w:color="auto" w:fill="auto"/>
            <w:vAlign w:val="bottom"/>
          </w:tcPr>
          <w:p w:rsidR="002116C0" w:rsidRPr="00567835" w:rsidRDefault="002116C0" w:rsidP="003A50F5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567835">
              <w:rPr>
                <w:b/>
                <w:bCs/>
                <w:sz w:val="22"/>
                <w:szCs w:val="22"/>
                <w:cs/>
              </w:rPr>
              <w:t>งบการเงิน</w:t>
            </w:r>
            <w:r w:rsidR="003A50F5">
              <w:rPr>
                <w:rFonts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116C0" w:rsidRPr="00567835" w:rsidTr="00AC24DF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:rsidR="002116C0" w:rsidRPr="00567835" w:rsidRDefault="002116C0" w:rsidP="00AC24DF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3528" w:type="dxa"/>
            <w:gridSpan w:val="7"/>
            <w:shd w:val="clear" w:color="auto" w:fill="auto"/>
            <w:vAlign w:val="bottom"/>
          </w:tcPr>
          <w:p w:rsidR="002116C0" w:rsidRPr="00567835" w:rsidRDefault="002116C0" w:rsidP="00AC24D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</w:rPr>
              <w:t>256</w:t>
            </w:r>
            <w:r>
              <w:rPr>
                <w:rFonts w:hint="cs"/>
                <w:sz w:val="22"/>
                <w:szCs w:val="22"/>
                <w:cs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:rsidR="002116C0" w:rsidRPr="00567835" w:rsidRDefault="002116C0" w:rsidP="00AC24D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3603" w:type="dxa"/>
            <w:gridSpan w:val="7"/>
            <w:shd w:val="clear" w:color="auto" w:fill="auto"/>
            <w:vAlign w:val="bottom"/>
          </w:tcPr>
          <w:p w:rsidR="002116C0" w:rsidRPr="00567835" w:rsidRDefault="002116C0" w:rsidP="00AC24D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</w:t>
            </w:r>
            <w:r>
              <w:rPr>
                <w:rFonts w:hint="cs"/>
                <w:sz w:val="22"/>
                <w:szCs w:val="22"/>
                <w:cs/>
              </w:rPr>
              <w:t>60</w:t>
            </w:r>
          </w:p>
        </w:tc>
      </w:tr>
      <w:tr w:rsidR="002116C0" w:rsidRPr="00567835" w:rsidTr="00AC24DF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:rsidR="002116C0" w:rsidRPr="00567835" w:rsidRDefault="002116C0" w:rsidP="00AC24DF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2116C0" w:rsidRPr="00567835" w:rsidRDefault="002116C0" w:rsidP="00AC24D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70" w:type="dxa"/>
            <w:shd w:val="clear" w:color="auto" w:fill="auto"/>
          </w:tcPr>
          <w:p w:rsidR="002116C0" w:rsidRPr="00567835" w:rsidRDefault="002116C0" w:rsidP="00AC24D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92" w:type="dxa"/>
            <w:shd w:val="clear" w:color="auto" w:fill="auto"/>
          </w:tcPr>
          <w:p w:rsidR="002116C0" w:rsidRPr="00567835" w:rsidRDefault="002116C0" w:rsidP="00AC24D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7" w:type="dxa"/>
            <w:shd w:val="clear" w:color="auto" w:fill="auto"/>
          </w:tcPr>
          <w:p w:rsidR="002116C0" w:rsidRPr="00567835" w:rsidRDefault="002116C0" w:rsidP="00AC24D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70" w:type="dxa"/>
            <w:shd w:val="clear" w:color="auto" w:fill="auto"/>
          </w:tcPr>
          <w:p w:rsidR="002116C0" w:rsidRPr="00567835" w:rsidRDefault="002116C0" w:rsidP="00AC24D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รายการ</w:t>
            </w:r>
          </w:p>
        </w:tc>
        <w:tc>
          <w:tcPr>
            <w:tcW w:w="237" w:type="dxa"/>
            <w:shd w:val="clear" w:color="auto" w:fill="auto"/>
          </w:tcPr>
          <w:p w:rsidR="002116C0" w:rsidRPr="00567835" w:rsidRDefault="002116C0" w:rsidP="00AC24D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:rsidR="002116C0" w:rsidRPr="00567835" w:rsidRDefault="002116C0" w:rsidP="00AC24D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:rsidR="002116C0" w:rsidRPr="00567835" w:rsidRDefault="002116C0" w:rsidP="00AC24D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5" w:type="dxa"/>
            <w:shd w:val="clear" w:color="auto" w:fill="auto"/>
          </w:tcPr>
          <w:p w:rsidR="002116C0" w:rsidRPr="00567835" w:rsidRDefault="002116C0" w:rsidP="00AC24D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7" w:type="dxa"/>
            <w:shd w:val="clear" w:color="auto" w:fill="auto"/>
          </w:tcPr>
          <w:p w:rsidR="002116C0" w:rsidRPr="00567835" w:rsidRDefault="002116C0" w:rsidP="00AC24D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62" w:type="dxa"/>
            <w:shd w:val="clear" w:color="auto" w:fill="auto"/>
          </w:tcPr>
          <w:p w:rsidR="002116C0" w:rsidRPr="00567835" w:rsidRDefault="002116C0" w:rsidP="00AC24D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7" w:type="dxa"/>
            <w:shd w:val="clear" w:color="auto" w:fill="auto"/>
          </w:tcPr>
          <w:p w:rsidR="002116C0" w:rsidRPr="00567835" w:rsidRDefault="002116C0" w:rsidP="00AC24D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70" w:type="dxa"/>
            <w:shd w:val="clear" w:color="auto" w:fill="auto"/>
          </w:tcPr>
          <w:p w:rsidR="002116C0" w:rsidRPr="00567835" w:rsidRDefault="002116C0" w:rsidP="00AC24D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รายการ</w:t>
            </w:r>
          </w:p>
        </w:tc>
        <w:tc>
          <w:tcPr>
            <w:tcW w:w="237" w:type="dxa"/>
            <w:shd w:val="clear" w:color="auto" w:fill="auto"/>
          </w:tcPr>
          <w:p w:rsidR="002116C0" w:rsidRPr="00567835" w:rsidRDefault="002116C0" w:rsidP="00AC24D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:rsidR="002116C0" w:rsidRPr="00567835" w:rsidRDefault="002116C0" w:rsidP="00AC24D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</w:p>
        </w:tc>
      </w:tr>
      <w:tr w:rsidR="002116C0" w:rsidRPr="00567835" w:rsidTr="00AC24DF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:rsidR="002116C0" w:rsidRPr="00567835" w:rsidRDefault="002116C0" w:rsidP="00AC24DF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2116C0" w:rsidRPr="00567835" w:rsidRDefault="002116C0" w:rsidP="00AC24D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70" w:type="dxa"/>
            <w:shd w:val="clear" w:color="auto" w:fill="auto"/>
          </w:tcPr>
          <w:p w:rsidR="002116C0" w:rsidRPr="00567835" w:rsidRDefault="002116C0" w:rsidP="00AC24D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92" w:type="dxa"/>
            <w:shd w:val="clear" w:color="auto" w:fill="auto"/>
          </w:tcPr>
          <w:p w:rsidR="002116C0" w:rsidRPr="00567835" w:rsidRDefault="002116C0" w:rsidP="00AC24D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7" w:type="dxa"/>
            <w:shd w:val="clear" w:color="auto" w:fill="auto"/>
          </w:tcPr>
          <w:p w:rsidR="002116C0" w:rsidRPr="00567835" w:rsidRDefault="002116C0" w:rsidP="00AC24D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70" w:type="dxa"/>
            <w:shd w:val="clear" w:color="auto" w:fill="auto"/>
          </w:tcPr>
          <w:p w:rsidR="002116C0" w:rsidRPr="00567835" w:rsidRDefault="002116C0" w:rsidP="00AC24D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7" w:type="dxa"/>
            <w:shd w:val="clear" w:color="auto" w:fill="auto"/>
          </w:tcPr>
          <w:p w:rsidR="002116C0" w:rsidRPr="00567835" w:rsidRDefault="002116C0" w:rsidP="00AC24D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2" w:type="dxa"/>
            <w:shd w:val="clear" w:color="auto" w:fill="auto"/>
          </w:tcPr>
          <w:p w:rsidR="002116C0" w:rsidRPr="00567835" w:rsidRDefault="002116C0" w:rsidP="00AC24D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237" w:type="dxa"/>
            <w:shd w:val="clear" w:color="auto" w:fill="auto"/>
          </w:tcPr>
          <w:p w:rsidR="002116C0" w:rsidRPr="00567835" w:rsidRDefault="002116C0" w:rsidP="00AC24D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5" w:type="dxa"/>
            <w:shd w:val="clear" w:color="auto" w:fill="auto"/>
          </w:tcPr>
          <w:p w:rsidR="002116C0" w:rsidRPr="00567835" w:rsidRDefault="002116C0" w:rsidP="00AC24D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7" w:type="dxa"/>
            <w:shd w:val="clear" w:color="auto" w:fill="auto"/>
          </w:tcPr>
          <w:p w:rsidR="002116C0" w:rsidRPr="00567835" w:rsidRDefault="002116C0" w:rsidP="00AC24D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62" w:type="dxa"/>
            <w:shd w:val="clear" w:color="auto" w:fill="auto"/>
          </w:tcPr>
          <w:p w:rsidR="002116C0" w:rsidRPr="00567835" w:rsidRDefault="002116C0" w:rsidP="00AC24D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7" w:type="dxa"/>
            <w:shd w:val="clear" w:color="auto" w:fill="auto"/>
          </w:tcPr>
          <w:p w:rsidR="002116C0" w:rsidRPr="00567835" w:rsidRDefault="002116C0" w:rsidP="00AC24D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70" w:type="dxa"/>
            <w:shd w:val="clear" w:color="auto" w:fill="auto"/>
          </w:tcPr>
          <w:p w:rsidR="002116C0" w:rsidRPr="00567835" w:rsidRDefault="002116C0" w:rsidP="00AC24D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7" w:type="dxa"/>
            <w:shd w:val="clear" w:color="auto" w:fill="auto"/>
          </w:tcPr>
          <w:p w:rsidR="002116C0" w:rsidRPr="00567835" w:rsidRDefault="002116C0" w:rsidP="00AC24D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5" w:type="dxa"/>
            <w:shd w:val="clear" w:color="auto" w:fill="auto"/>
          </w:tcPr>
          <w:p w:rsidR="002116C0" w:rsidRPr="00567835" w:rsidRDefault="002116C0" w:rsidP="00AC24D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รวม</w:t>
            </w:r>
          </w:p>
        </w:tc>
      </w:tr>
      <w:tr w:rsidR="002116C0" w:rsidRPr="00567835" w:rsidTr="00AC24DF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:rsidR="002116C0" w:rsidRPr="00567835" w:rsidRDefault="002116C0" w:rsidP="00AC24DF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368" w:type="dxa"/>
            <w:gridSpan w:val="15"/>
            <w:shd w:val="clear" w:color="auto" w:fill="auto"/>
          </w:tcPr>
          <w:p w:rsidR="002116C0" w:rsidRPr="00567835" w:rsidRDefault="002116C0" w:rsidP="00AC24D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567835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2116C0" w:rsidRPr="00567835" w:rsidTr="00AC24DF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:rsidR="002116C0" w:rsidRPr="00567835" w:rsidRDefault="002116C0" w:rsidP="002116C0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20" w:type="dxa"/>
            <w:shd w:val="clear" w:color="auto" w:fill="auto"/>
          </w:tcPr>
          <w:p w:rsidR="002116C0" w:rsidRPr="00567835" w:rsidRDefault="002116C0" w:rsidP="00FD340C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62,74</w:t>
            </w:r>
            <w:r w:rsidR="00FD340C"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116C0" w:rsidRPr="00567835" w:rsidRDefault="002116C0" w:rsidP="002116C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shd w:val="clear" w:color="auto" w:fill="auto"/>
          </w:tcPr>
          <w:p w:rsidR="002116C0" w:rsidRPr="00567835" w:rsidRDefault="002116C0" w:rsidP="00FD340C">
            <w:pPr>
              <w:tabs>
                <w:tab w:val="decimal" w:pos="522"/>
              </w:tabs>
              <w:spacing w:line="300" w:lineRule="exact"/>
              <w:ind w:left="-108" w:right="-4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1,620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116C0" w:rsidRPr="00567835" w:rsidRDefault="002116C0" w:rsidP="002116C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</w:tcPr>
          <w:p w:rsidR="002116C0" w:rsidRPr="00567835" w:rsidRDefault="002116C0" w:rsidP="00FD340C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(1,10</w:t>
            </w:r>
            <w:r w:rsidR="00FD340C">
              <w:rPr>
                <w:rFonts w:ascii="Angsana New" w:hAnsi="Angsana New" w:cs="Angsana New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116C0" w:rsidRPr="00567835" w:rsidRDefault="002116C0" w:rsidP="002116C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shd w:val="clear" w:color="auto" w:fill="auto"/>
          </w:tcPr>
          <w:p w:rsidR="002116C0" w:rsidRPr="00567835" w:rsidRDefault="002116C0" w:rsidP="00FD340C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63,255</w:t>
            </w:r>
          </w:p>
        </w:tc>
        <w:tc>
          <w:tcPr>
            <w:tcW w:w="237" w:type="dxa"/>
            <w:shd w:val="clear" w:color="auto" w:fill="auto"/>
          </w:tcPr>
          <w:p w:rsidR="002116C0" w:rsidRPr="00567835" w:rsidRDefault="002116C0" w:rsidP="002116C0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th-TH" w:bidi="th-TH"/>
              </w:rPr>
            </w:pPr>
          </w:p>
        </w:tc>
        <w:tc>
          <w:tcPr>
            <w:tcW w:w="705" w:type="dxa"/>
            <w:shd w:val="clear" w:color="auto" w:fill="auto"/>
          </w:tcPr>
          <w:p w:rsidR="002116C0" w:rsidRPr="00567835" w:rsidRDefault="002116C0" w:rsidP="002116C0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61,439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116C0" w:rsidRPr="00567835" w:rsidRDefault="002116C0" w:rsidP="002116C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shd w:val="clear" w:color="auto" w:fill="auto"/>
          </w:tcPr>
          <w:p w:rsidR="002116C0" w:rsidRPr="00567835" w:rsidRDefault="002116C0" w:rsidP="002116C0">
            <w:pPr>
              <w:tabs>
                <w:tab w:val="decimal" w:pos="575"/>
              </w:tabs>
              <w:spacing w:line="300" w:lineRule="exact"/>
              <w:ind w:left="-108" w:right="-4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1,635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116C0" w:rsidRPr="00567835" w:rsidRDefault="002116C0" w:rsidP="002116C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</w:tcPr>
          <w:p w:rsidR="002116C0" w:rsidRPr="00567835" w:rsidRDefault="002116C0" w:rsidP="002116C0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</w:rPr>
              <w:t>1,133</w:t>
            </w:r>
            <w:r w:rsidRPr="00567835"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116C0" w:rsidRPr="00567835" w:rsidRDefault="002116C0" w:rsidP="002116C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shd w:val="clear" w:color="auto" w:fill="auto"/>
          </w:tcPr>
          <w:p w:rsidR="002116C0" w:rsidRPr="00567835" w:rsidRDefault="002116C0" w:rsidP="002116C0">
            <w:pPr>
              <w:pStyle w:val="FootnoteText"/>
              <w:tabs>
                <w:tab w:val="decimal" w:pos="548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61,941</w:t>
            </w:r>
          </w:p>
        </w:tc>
      </w:tr>
      <w:tr w:rsidR="002116C0" w:rsidRPr="00567835" w:rsidTr="00AC24DF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:rsidR="002116C0" w:rsidRPr="00567835" w:rsidRDefault="002116C0" w:rsidP="002116C0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</w:tcPr>
          <w:p w:rsidR="002116C0" w:rsidRPr="00567835" w:rsidRDefault="002116C0" w:rsidP="00FD340C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(15,55</w:t>
            </w:r>
            <w:r w:rsidR="00FD340C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116C0" w:rsidRPr="00567835" w:rsidRDefault="002116C0" w:rsidP="002116C0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9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116C0" w:rsidRPr="00567835" w:rsidRDefault="002116C0" w:rsidP="00FD340C">
            <w:pPr>
              <w:tabs>
                <w:tab w:val="decimal" w:pos="522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(1,625)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116C0" w:rsidRPr="00567835" w:rsidRDefault="002116C0" w:rsidP="002116C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</w:tcPr>
          <w:p w:rsidR="002116C0" w:rsidRPr="00567835" w:rsidRDefault="002116C0" w:rsidP="00FD340C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1,10</w:t>
            </w:r>
            <w:r w:rsidR="00FD340C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116C0" w:rsidRPr="00567835" w:rsidRDefault="002116C0" w:rsidP="002116C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:rsidR="002116C0" w:rsidRPr="00567835" w:rsidRDefault="002116C0" w:rsidP="00FD340C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(16,074)</w:t>
            </w:r>
          </w:p>
        </w:tc>
        <w:tc>
          <w:tcPr>
            <w:tcW w:w="237" w:type="dxa"/>
            <w:shd w:val="clear" w:color="auto" w:fill="auto"/>
          </w:tcPr>
          <w:p w:rsidR="002116C0" w:rsidRPr="00567835" w:rsidRDefault="002116C0" w:rsidP="002116C0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5" w:type="dxa"/>
            <w:tcBorders>
              <w:bottom w:val="single" w:sz="4" w:space="0" w:color="000000"/>
            </w:tcBorders>
            <w:shd w:val="clear" w:color="auto" w:fill="auto"/>
          </w:tcPr>
          <w:p w:rsidR="002116C0" w:rsidRPr="00567835" w:rsidRDefault="002116C0" w:rsidP="002116C0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16,012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116C0" w:rsidRPr="00567835" w:rsidRDefault="002116C0" w:rsidP="002116C0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116C0" w:rsidRPr="00567835" w:rsidRDefault="002116C0" w:rsidP="002116C0">
            <w:pPr>
              <w:tabs>
                <w:tab w:val="decimal" w:pos="585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1,713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116C0" w:rsidRPr="00567835" w:rsidRDefault="002116C0" w:rsidP="002116C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</w:tcPr>
          <w:p w:rsidR="002116C0" w:rsidRPr="00567835" w:rsidRDefault="002116C0" w:rsidP="002116C0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1,133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116C0" w:rsidRPr="00567835" w:rsidRDefault="002116C0" w:rsidP="002116C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bottom w:val="single" w:sz="4" w:space="0" w:color="000000"/>
            </w:tcBorders>
            <w:shd w:val="clear" w:color="auto" w:fill="auto"/>
          </w:tcPr>
          <w:p w:rsidR="002116C0" w:rsidRPr="00567835" w:rsidRDefault="002116C0" w:rsidP="002116C0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16,592</w:t>
            </w:r>
            <w:r w:rsidRPr="00567835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</w:tr>
      <w:tr w:rsidR="002116C0" w:rsidRPr="00567835" w:rsidTr="00AC24DF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:rsidR="002116C0" w:rsidRPr="00567835" w:rsidRDefault="002116C0" w:rsidP="002116C0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รายได้ดอกเบี้ยสุทธิ</w:t>
            </w: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</w:tcPr>
          <w:p w:rsidR="002116C0" w:rsidRPr="00567835" w:rsidRDefault="002116C0" w:rsidP="002116C0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47,186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116C0" w:rsidRPr="00567835" w:rsidRDefault="002116C0" w:rsidP="002116C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tcBorders>
              <w:top w:val="single" w:sz="4" w:space="0" w:color="000000"/>
            </w:tcBorders>
            <w:shd w:val="clear" w:color="auto" w:fill="auto"/>
          </w:tcPr>
          <w:p w:rsidR="002116C0" w:rsidRPr="00567835" w:rsidRDefault="002116C0" w:rsidP="00FD340C">
            <w:pPr>
              <w:tabs>
                <w:tab w:val="decimal" w:pos="522"/>
              </w:tabs>
              <w:spacing w:line="300" w:lineRule="exact"/>
              <w:ind w:right="-17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(5)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116C0" w:rsidRPr="00567835" w:rsidRDefault="002116C0" w:rsidP="002116C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2116C0" w:rsidRPr="00567835" w:rsidRDefault="002116C0" w:rsidP="002116C0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2116C0" w:rsidRPr="00567835" w:rsidRDefault="002116C0" w:rsidP="002116C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</w:tcPr>
          <w:p w:rsidR="002116C0" w:rsidRPr="00567835" w:rsidRDefault="002116C0" w:rsidP="00FD340C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47,181</w:t>
            </w:r>
          </w:p>
        </w:tc>
        <w:tc>
          <w:tcPr>
            <w:tcW w:w="237" w:type="dxa"/>
            <w:shd w:val="clear" w:color="auto" w:fill="auto"/>
          </w:tcPr>
          <w:p w:rsidR="002116C0" w:rsidRPr="00567835" w:rsidRDefault="002116C0" w:rsidP="002116C0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5" w:type="dxa"/>
            <w:tcBorders>
              <w:top w:val="single" w:sz="4" w:space="0" w:color="000000"/>
            </w:tcBorders>
            <w:shd w:val="clear" w:color="auto" w:fill="auto"/>
          </w:tcPr>
          <w:p w:rsidR="002116C0" w:rsidRPr="00567835" w:rsidRDefault="002116C0" w:rsidP="002116C0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45,427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116C0" w:rsidRPr="00567835" w:rsidRDefault="002116C0" w:rsidP="002116C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top w:val="single" w:sz="4" w:space="0" w:color="000000"/>
            </w:tcBorders>
            <w:shd w:val="clear" w:color="auto" w:fill="auto"/>
          </w:tcPr>
          <w:p w:rsidR="002116C0" w:rsidRPr="00567835" w:rsidRDefault="002116C0" w:rsidP="002116C0">
            <w:pPr>
              <w:tabs>
                <w:tab w:val="decimal" w:pos="585"/>
              </w:tabs>
              <w:spacing w:line="300" w:lineRule="exact"/>
              <w:ind w:right="-17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78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116C0" w:rsidRPr="00567835" w:rsidRDefault="002116C0" w:rsidP="002116C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2116C0" w:rsidRPr="00567835" w:rsidRDefault="002116C0" w:rsidP="002116C0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2116C0" w:rsidRPr="00567835" w:rsidRDefault="002116C0" w:rsidP="002116C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top w:val="single" w:sz="4" w:space="0" w:color="000000"/>
            </w:tcBorders>
            <w:shd w:val="clear" w:color="auto" w:fill="auto"/>
          </w:tcPr>
          <w:p w:rsidR="002116C0" w:rsidRPr="00567835" w:rsidRDefault="002116C0" w:rsidP="002116C0">
            <w:pPr>
              <w:pStyle w:val="FootnoteText"/>
              <w:tabs>
                <w:tab w:val="decimal" w:pos="548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45,349</w:t>
            </w:r>
          </w:p>
        </w:tc>
      </w:tr>
      <w:tr w:rsidR="002116C0" w:rsidRPr="00567835" w:rsidTr="00AC24DF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:rsidR="002116C0" w:rsidRPr="00567835" w:rsidRDefault="002116C0" w:rsidP="002116C0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720" w:type="dxa"/>
            <w:shd w:val="clear" w:color="auto" w:fill="auto"/>
          </w:tcPr>
          <w:p w:rsidR="002116C0" w:rsidRPr="00567835" w:rsidRDefault="002116C0" w:rsidP="002116C0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15,140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116C0" w:rsidRPr="00567835" w:rsidRDefault="002116C0" w:rsidP="002116C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shd w:val="clear" w:color="auto" w:fill="auto"/>
          </w:tcPr>
          <w:p w:rsidR="002116C0" w:rsidRPr="00A2458A" w:rsidRDefault="002116C0" w:rsidP="00FD340C">
            <w:pPr>
              <w:tabs>
                <w:tab w:val="decimal" w:pos="522"/>
              </w:tabs>
              <w:spacing w:line="300" w:lineRule="exact"/>
              <w:ind w:left="-108" w:right="-87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89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116C0" w:rsidRPr="00567835" w:rsidRDefault="002116C0" w:rsidP="002116C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2116C0" w:rsidRPr="00567835" w:rsidRDefault="002116C0" w:rsidP="002116C0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2116C0" w:rsidRPr="00567835" w:rsidRDefault="002116C0" w:rsidP="002116C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shd w:val="clear" w:color="auto" w:fill="auto"/>
          </w:tcPr>
          <w:p w:rsidR="002116C0" w:rsidRPr="00567835" w:rsidRDefault="002116C0" w:rsidP="00FD340C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15,229</w:t>
            </w:r>
          </w:p>
        </w:tc>
        <w:tc>
          <w:tcPr>
            <w:tcW w:w="237" w:type="dxa"/>
            <w:shd w:val="clear" w:color="auto" w:fill="auto"/>
          </w:tcPr>
          <w:p w:rsidR="002116C0" w:rsidRPr="00567835" w:rsidRDefault="002116C0" w:rsidP="002116C0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shd w:val="clear" w:color="auto" w:fill="auto"/>
          </w:tcPr>
          <w:p w:rsidR="002116C0" w:rsidRPr="00567835" w:rsidRDefault="002116C0" w:rsidP="002116C0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14,382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116C0" w:rsidRPr="00567835" w:rsidRDefault="002116C0" w:rsidP="002116C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shd w:val="clear" w:color="auto" w:fill="auto"/>
          </w:tcPr>
          <w:p w:rsidR="002116C0" w:rsidRPr="00567835" w:rsidRDefault="002116C0" w:rsidP="002116C0">
            <w:pPr>
              <w:tabs>
                <w:tab w:val="decimal" w:pos="585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116C0" w:rsidRPr="00567835" w:rsidRDefault="002116C0" w:rsidP="002116C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2116C0" w:rsidRPr="00567835" w:rsidRDefault="002116C0" w:rsidP="002116C0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2116C0" w:rsidRPr="00567835" w:rsidRDefault="002116C0" w:rsidP="002116C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shd w:val="clear" w:color="auto" w:fill="auto"/>
          </w:tcPr>
          <w:p w:rsidR="002116C0" w:rsidRPr="00567835" w:rsidRDefault="002116C0" w:rsidP="002116C0">
            <w:pPr>
              <w:pStyle w:val="FootnoteText"/>
              <w:tabs>
                <w:tab w:val="decimal" w:pos="557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14,434</w:t>
            </w:r>
          </w:p>
        </w:tc>
      </w:tr>
      <w:tr w:rsidR="002116C0" w:rsidRPr="00567835" w:rsidTr="00AC24DF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:rsidR="002116C0" w:rsidRPr="00567835" w:rsidRDefault="002116C0" w:rsidP="002116C0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รายได้จากการดำเนินงานอื่น ๆ</w:t>
            </w:r>
          </w:p>
        </w:tc>
        <w:tc>
          <w:tcPr>
            <w:tcW w:w="720" w:type="dxa"/>
            <w:shd w:val="clear" w:color="auto" w:fill="auto"/>
          </w:tcPr>
          <w:p w:rsidR="002116C0" w:rsidRPr="00567835" w:rsidRDefault="002116C0" w:rsidP="002116C0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7,289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116C0" w:rsidRPr="00567835" w:rsidRDefault="002116C0" w:rsidP="002116C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shd w:val="clear" w:color="auto" w:fill="auto"/>
          </w:tcPr>
          <w:p w:rsidR="002116C0" w:rsidRPr="00567835" w:rsidRDefault="002116C0" w:rsidP="00FD340C">
            <w:pPr>
              <w:tabs>
                <w:tab w:val="decimal" w:pos="522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116C0" w:rsidRPr="00567835" w:rsidRDefault="002116C0" w:rsidP="002116C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2116C0" w:rsidRPr="00567835" w:rsidRDefault="002116C0" w:rsidP="002116C0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2116C0" w:rsidRPr="00567835" w:rsidRDefault="002116C0" w:rsidP="002116C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shd w:val="clear" w:color="auto" w:fill="auto"/>
          </w:tcPr>
          <w:p w:rsidR="002116C0" w:rsidRPr="00567835" w:rsidRDefault="002116C0" w:rsidP="00FD340C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7,311</w:t>
            </w:r>
          </w:p>
        </w:tc>
        <w:tc>
          <w:tcPr>
            <w:tcW w:w="237" w:type="dxa"/>
            <w:shd w:val="clear" w:color="auto" w:fill="auto"/>
          </w:tcPr>
          <w:p w:rsidR="002116C0" w:rsidRPr="00567835" w:rsidRDefault="002116C0" w:rsidP="002116C0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shd w:val="clear" w:color="auto" w:fill="auto"/>
          </w:tcPr>
          <w:p w:rsidR="002116C0" w:rsidRPr="00567835" w:rsidRDefault="002116C0" w:rsidP="002116C0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7,384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116C0" w:rsidRPr="00567835" w:rsidRDefault="002116C0" w:rsidP="002116C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shd w:val="clear" w:color="auto" w:fill="auto"/>
          </w:tcPr>
          <w:p w:rsidR="002116C0" w:rsidRPr="00567835" w:rsidRDefault="002116C0" w:rsidP="002116C0">
            <w:pPr>
              <w:tabs>
                <w:tab w:val="decimal" w:pos="585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116C0" w:rsidRPr="00567835" w:rsidRDefault="002116C0" w:rsidP="002116C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2116C0" w:rsidRPr="00567835" w:rsidRDefault="002116C0" w:rsidP="002116C0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2116C0" w:rsidRPr="00567835" w:rsidRDefault="002116C0" w:rsidP="002116C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shd w:val="clear" w:color="auto" w:fill="auto"/>
          </w:tcPr>
          <w:p w:rsidR="002116C0" w:rsidRPr="00567835" w:rsidRDefault="002116C0" w:rsidP="002116C0">
            <w:pPr>
              <w:pStyle w:val="FootnoteText"/>
              <w:tabs>
                <w:tab w:val="decimal" w:pos="53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7,382</w:t>
            </w:r>
          </w:p>
        </w:tc>
      </w:tr>
      <w:tr w:rsidR="002116C0" w:rsidRPr="00567835" w:rsidTr="00AC24DF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:rsidR="002116C0" w:rsidRPr="00567835" w:rsidRDefault="002116C0" w:rsidP="002116C0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ค่าใช้จ่ายจากการดำเนินงานอื่น ๆ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</w:tcPr>
          <w:p w:rsidR="002116C0" w:rsidRPr="00567835" w:rsidRDefault="002116C0" w:rsidP="002116C0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(41,875)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116C0" w:rsidRPr="00567835" w:rsidRDefault="002116C0" w:rsidP="002116C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tcBorders>
              <w:bottom w:val="single" w:sz="4" w:space="0" w:color="000000"/>
            </w:tcBorders>
            <w:shd w:val="clear" w:color="auto" w:fill="auto"/>
          </w:tcPr>
          <w:p w:rsidR="002116C0" w:rsidRPr="00567835" w:rsidRDefault="002116C0" w:rsidP="00FD340C">
            <w:pPr>
              <w:tabs>
                <w:tab w:val="decimal" w:pos="522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(153)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116C0" w:rsidRPr="00567835" w:rsidRDefault="002116C0" w:rsidP="002116C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116C0" w:rsidRPr="00567835" w:rsidRDefault="002116C0" w:rsidP="002116C0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2116C0" w:rsidRPr="00567835" w:rsidRDefault="002116C0" w:rsidP="002116C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:rsidR="002116C0" w:rsidRPr="00567835" w:rsidRDefault="002116C0" w:rsidP="00FD340C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(42,028)</w:t>
            </w:r>
          </w:p>
        </w:tc>
        <w:tc>
          <w:tcPr>
            <w:tcW w:w="237" w:type="dxa"/>
            <w:shd w:val="clear" w:color="auto" w:fill="auto"/>
          </w:tcPr>
          <w:p w:rsidR="002116C0" w:rsidRPr="00567835" w:rsidRDefault="002116C0" w:rsidP="002116C0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tcBorders>
              <w:bottom w:val="single" w:sz="4" w:space="0" w:color="000000"/>
            </w:tcBorders>
            <w:shd w:val="clear" w:color="auto" w:fill="auto"/>
          </w:tcPr>
          <w:p w:rsidR="002116C0" w:rsidRPr="00567835" w:rsidRDefault="002116C0" w:rsidP="002116C0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37,551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116C0" w:rsidRPr="00567835" w:rsidRDefault="002116C0" w:rsidP="002116C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bottom w:val="single" w:sz="4" w:space="0" w:color="000000"/>
            </w:tcBorders>
            <w:shd w:val="clear" w:color="auto" w:fill="auto"/>
          </w:tcPr>
          <w:p w:rsidR="002116C0" w:rsidRPr="00567835" w:rsidRDefault="002116C0" w:rsidP="002116C0">
            <w:pPr>
              <w:tabs>
                <w:tab w:val="decimal" w:pos="585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188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116C0" w:rsidRPr="00567835" w:rsidRDefault="002116C0" w:rsidP="002116C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116C0" w:rsidRPr="00567835" w:rsidRDefault="002116C0" w:rsidP="002116C0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2116C0" w:rsidRPr="00567835" w:rsidRDefault="002116C0" w:rsidP="002116C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bottom w:val="single" w:sz="4" w:space="0" w:color="000000"/>
            </w:tcBorders>
            <w:shd w:val="clear" w:color="auto" w:fill="auto"/>
          </w:tcPr>
          <w:p w:rsidR="002116C0" w:rsidRPr="00567835" w:rsidRDefault="002116C0" w:rsidP="002116C0">
            <w:pPr>
              <w:pStyle w:val="FootnoteText"/>
              <w:tabs>
                <w:tab w:val="decimal" w:pos="53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37,739</w:t>
            </w:r>
            <w:r w:rsidRPr="00567835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</w:tr>
      <w:tr w:rsidR="002116C0" w:rsidRPr="00567835" w:rsidTr="00676CF9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:rsidR="002116C0" w:rsidRPr="00567835" w:rsidRDefault="002116C0" w:rsidP="002116C0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กำ</w:t>
            </w:r>
            <w:r w:rsidRPr="00567835">
              <w:rPr>
                <w:sz w:val="22"/>
                <w:szCs w:val="22"/>
                <w:cs/>
                <w:lang w:val="th-TH"/>
              </w:rPr>
              <w:t>ไรจากการดำเนินงานก่</w:t>
            </w:r>
            <w:r w:rsidRPr="00567835">
              <w:rPr>
                <w:sz w:val="22"/>
                <w:szCs w:val="22"/>
                <w:cs/>
              </w:rPr>
              <w:t>อนภาษีเงินได้</w:t>
            </w: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</w:tcPr>
          <w:p w:rsidR="002116C0" w:rsidRPr="00C96DF0" w:rsidRDefault="002116C0" w:rsidP="002116C0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C96DF0">
              <w:rPr>
                <w:sz w:val="22"/>
                <w:szCs w:val="22"/>
              </w:rPr>
              <w:t>27,740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116C0" w:rsidRPr="00C96DF0" w:rsidRDefault="002116C0" w:rsidP="002116C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tcBorders>
              <w:top w:val="single" w:sz="4" w:space="0" w:color="000000"/>
            </w:tcBorders>
            <w:shd w:val="clear" w:color="auto" w:fill="auto"/>
          </w:tcPr>
          <w:p w:rsidR="002116C0" w:rsidRPr="00C96DF0" w:rsidRDefault="002116C0" w:rsidP="00FD340C">
            <w:pPr>
              <w:tabs>
                <w:tab w:val="decimal" w:pos="522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 w:rsidRPr="00C96DF0">
              <w:rPr>
                <w:sz w:val="22"/>
                <w:szCs w:val="22"/>
              </w:rPr>
              <w:t>(47)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116C0" w:rsidRPr="00C96DF0" w:rsidRDefault="002116C0" w:rsidP="002116C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2116C0" w:rsidRPr="00C96DF0" w:rsidRDefault="002116C0" w:rsidP="002116C0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C96DF0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2116C0" w:rsidRPr="00C96DF0" w:rsidRDefault="002116C0" w:rsidP="002116C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</w:tcPr>
          <w:p w:rsidR="002116C0" w:rsidRPr="00C96DF0" w:rsidRDefault="002116C0" w:rsidP="00FD340C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C96DF0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27,693</w:t>
            </w:r>
          </w:p>
        </w:tc>
        <w:tc>
          <w:tcPr>
            <w:tcW w:w="237" w:type="dxa"/>
            <w:shd w:val="clear" w:color="auto" w:fill="auto"/>
          </w:tcPr>
          <w:p w:rsidR="002116C0" w:rsidRPr="00C96DF0" w:rsidRDefault="002116C0" w:rsidP="002116C0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tcBorders>
              <w:top w:val="single" w:sz="4" w:space="0" w:color="000000"/>
            </w:tcBorders>
            <w:shd w:val="clear" w:color="auto" w:fill="auto"/>
          </w:tcPr>
          <w:p w:rsidR="002116C0" w:rsidRPr="00C96DF0" w:rsidRDefault="002116C0" w:rsidP="002116C0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C96DF0">
              <w:rPr>
                <w:sz w:val="22"/>
                <w:szCs w:val="22"/>
              </w:rPr>
              <w:t>29,642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116C0" w:rsidRPr="00C96DF0" w:rsidRDefault="002116C0" w:rsidP="002116C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top w:val="single" w:sz="4" w:space="0" w:color="000000"/>
            </w:tcBorders>
            <w:shd w:val="clear" w:color="auto" w:fill="auto"/>
          </w:tcPr>
          <w:p w:rsidR="002116C0" w:rsidRPr="00C96DF0" w:rsidRDefault="002116C0" w:rsidP="002116C0">
            <w:pPr>
              <w:tabs>
                <w:tab w:val="decimal" w:pos="585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 w:rsidRPr="00C96DF0">
              <w:rPr>
                <w:sz w:val="22"/>
                <w:szCs w:val="22"/>
                <w:cs/>
              </w:rPr>
              <w:t>(</w:t>
            </w:r>
            <w:r w:rsidRPr="00C96DF0">
              <w:rPr>
                <w:sz w:val="22"/>
                <w:szCs w:val="22"/>
              </w:rPr>
              <w:t>216</w:t>
            </w:r>
            <w:r w:rsidRPr="00C96DF0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116C0" w:rsidRPr="00C96DF0" w:rsidRDefault="002116C0" w:rsidP="002116C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2116C0" w:rsidRPr="00C96DF0" w:rsidRDefault="002116C0" w:rsidP="002116C0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C96DF0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2116C0" w:rsidRPr="00C96DF0" w:rsidRDefault="002116C0" w:rsidP="002116C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top w:val="single" w:sz="4" w:space="0" w:color="000000"/>
            </w:tcBorders>
            <w:shd w:val="clear" w:color="auto" w:fill="auto"/>
          </w:tcPr>
          <w:p w:rsidR="002116C0" w:rsidRPr="00C96DF0" w:rsidRDefault="002116C0" w:rsidP="002116C0">
            <w:pPr>
              <w:pStyle w:val="FootnoteText"/>
              <w:tabs>
                <w:tab w:val="decimal" w:pos="548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C96DF0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29,426</w:t>
            </w:r>
          </w:p>
        </w:tc>
      </w:tr>
      <w:tr w:rsidR="00676CF9" w:rsidRPr="00567835" w:rsidTr="00676CF9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:rsidR="00676CF9" w:rsidRPr="00567835" w:rsidRDefault="00676CF9" w:rsidP="00676CF9">
            <w:pPr>
              <w:spacing w:line="300" w:lineRule="exact"/>
              <w:ind w:right="-1727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676CF9" w:rsidRPr="00C96DF0" w:rsidRDefault="000D54C5" w:rsidP="00676CF9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(5,157)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76CF9" w:rsidRPr="00C96DF0" w:rsidRDefault="00676CF9" w:rsidP="00676C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tcBorders>
              <w:bottom w:val="single" w:sz="4" w:space="0" w:color="auto"/>
            </w:tcBorders>
            <w:shd w:val="clear" w:color="auto" w:fill="auto"/>
          </w:tcPr>
          <w:p w:rsidR="00676CF9" w:rsidRPr="00C96DF0" w:rsidRDefault="000D54C5" w:rsidP="00676CF9">
            <w:pPr>
              <w:tabs>
                <w:tab w:val="decimal" w:pos="522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(33)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676CF9" w:rsidRPr="00C96DF0" w:rsidRDefault="00676CF9" w:rsidP="00676C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6CF9" w:rsidRPr="00C96DF0" w:rsidRDefault="000D54C5" w:rsidP="00676CF9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676CF9" w:rsidRPr="00C96DF0" w:rsidRDefault="00676CF9" w:rsidP="00676C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</w:tcPr>
          <w:p w:rsidR="00676CF9" w:rsidRPr="00C96DF0" w:rsidRDefault="000D54C5" w:rsidP="00676CF9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(5,190)</w:t>
            </w:r>
          </w:p>
        </w:tc>
        <w:tc>
          <w:tcPr>
            <w:tcW w:w="237" w:type="dxa"/>
            <w:shd w:val="clear" w:color="auto" w:fill="auto"/>
          </w:tcPr>
          <w:p w:rsidR="00676CF9" w:rsidRPr="00C96DF0" w:rsidRDefault="00676CF9" w:rsidP="00676CF9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:rsidR="00676CF9" w:rsidRPr="00C96DF0" w:rsidRDefault="000D54C5" w:rsidP="00676CF9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(5,547)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676CF9" w:rsidRPr="00C96DF0" w:rsidRDefault="00676CF9" w:rsidP="00676C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</w:tcPr>
          <w:p w:rsidR="00676CF9" w:rsidRPr="00C96DF0" w:rsidRDefault="000D54C5" w:rsidP="00676CF9">
            <w:pPr>
              <w:tabs>
                <w:tab w:val="decimal" w:pos="585"/>
              </w:tabs>
              <w:spacing w:line="300" w:lineRule="exact"/>
              <w:ind w:left="-108" w:right="-87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(28)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676CF9" w:rsidRPr="00C96DF0" w:rsidRDefault="00676CF9" w:rsidP="00676C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6CF9" w:rsidRPr="00C96DF0" w:rsidRDefault="000D54C5" w:rsidP="00676CF9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676CF9" w:rsidRPr="00C96DF0" w:rsidRDefault="00676CF9" w:rsidP="00676C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auto"/>
          </w:tcPr>
          <w:p w:rsidR="00676CF9" w:rsidRPr="00C96DF0" w:rsidRDefault="000D54C5" w:rsidP="00676CF9">
            <w:pPr>
              <w:pStyle w:val="FootnoteText"/>
              <w:tabs>
                <w:tab w:val="decimal" w:pos="548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(5,575)</w:t>
            </w:r>
          </w:p>
        </w:tc>
      </w:tr>
      <w:tr w:rsidR="00676CF9" w:rsidRPr="00567835" w:rsidTr="00676CF9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:rsidR="00676CF9" w:rsidRPr="00567835" w:rsidRDefault="00676CF9" w:rsidP="00676CF9">
            <w:pPr>
              <w:spacing w:line="300" w:lineRule="exact"/>
              <w:ind w:right="-1727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กำไร (ขาดทุน) สุทธิ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:rsidR="00676CF9" w:rsidRPr="00C96DF0" w:rsidRDefault="000D54C5" w:rsidP="00676CF9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22,583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76CF9" w:rsidRPr="00C96DF0" w:rsidRDefault="00676CF9" w:rsidP="00676C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:rsidR="00676CF9" w:rsidRPr="00C96DF0" w:rsidRDefault="000D54C5" w:rsidP="00676CF9">
            <w:pPr>
              <w:tabs>
                <w:tab w:val="decimal" w:pos="522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(80)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676CF9" w:rsidRPr="00C96DF0" w:rsidRDefault="00676CF9" w:rsidP="00676C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:rsidR="00676CF9" w:rsidRPr="00C96DF0" w:rsidRDefault="000D54C5" w:rsidP="00676CF9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676CF9" w:rsidRPr="00C96DF0" w:rsidRDefault="00676CF9" w:rsidP="00676C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:rsidR="00676CF9" w:rsidRPr="00C96DF0" w:rsidRDefault="000D54C5" w:rsidP="00676CF9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22,503</w:t>
            </w:r>
          </w:p>
        </w:tc>
        <w:tc>
          <w:tcPr>
            <w:tcW w:w="237" w:type="dxa"/>
            <w:shd w:val="clear" w:color="auto" w:fill="auto"/>
          </w:tcPr>
          <w:p w:rsidR="00676CF9" w:rsidRPr="00C96DF0" w:rsidRDefault="00676CF9" w:rsidP="00676CF9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:rsidR="00676CF9" w:rsidRPr="00C96DF0" w:rsidRDefault="000D54C5" w:rsidP="00676CF9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24,095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676CF9" w:rsidRPr="00C96DF0" w:rsidRDefault="00676CF9" w:rsidP="00676C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:rsidR="00676CF9" w:rsidRPr="00C96DF0" w:rsidRDefault="000D54C5" w:rsidP="00676CF9">
            <w:pPr>
              <w:tabs>
                <w:tab w:val="decimal" w:pos="585"/>
              </w:tabs>
              <w:spacing w:line="300" w:lineRule="exact"/>
              <w:ind w:left="-108" w:right="-87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(244)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676CF9" w:rsidRPr="00C96DF0" w:rsidRDefault="00676CF9" w:rsidP="00676C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:rsidR="00676CF9" w:rsidRPr="00C96DF0" w:rsidRDefault="000D54C5" w:rsidP="00676CF9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676CF9" w:rsidRPr="00C96DF0" w:rsidRDefault="00676CF9" w:rsidP="00676C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:rsidR="00676CF9" w:rsidRPr="00C96DF0" w:rsidRDefault="000D54C5" w:rsidP="00676CF9">
            <w:pPr>
              <w:pStyle w:val="FootnoteText"/>
              <w:tabs>
                <w:tab w:val="decimal" w:pos="548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23,851</w:t>
            </w:r>
          </w:p>
        </w:tc>
      </w:tr>
    </w:tbl>
    <w:p w:rsidR="002116C0" w:rsidRDefault="002116C0" w:rsidP="002C0B76">
      <w:pPr>
        <w:rPr>
          <w:sz w:val="32"/>
          <w:szCs w:val="28"/>
        </w:rPr>
      </w:pPr>
    </w:p>
    <w:tbl>
      <w:tblPr>
        <w:tblW w:w="98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02"/>
        <w:gridCol w:w="720"/>
        <w:gridCol w:w="270"/>
        <w:gridCol w:w="692"/>
        <w:gridCol w:w="237"/>
        <w:gridCol w:w="670"/>
        <w:gridCol w:w="237"/>
        <w:gridCol w:w="702"/>
        <w:gridCol w:w="237"/>
        <w:gridCol w:w="705"/>
        <w:gridCol w:w="237"/>
        <w:gridCol w:w="762"/>
        <w:gridCol w:w="237"/>
        <w:gridCol w:w="670"/>
        <w:gridCol w:w="237"/>
        <w:gridCol w:w="755"/>
      </w:tblGrid>
      <w:tr w:rsidR="002C0B76" w:rsidRPr="00567835" w:rsidTr="000E0F97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:rsidR="002C0B76" w:rsidRPr="00567835" w:rsidRDefault="002C0B76" w:rsidP="000E0F97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368" w:type="dxa"/>
            <w:gridSpan w:val="15"/>
            <w:shd w:val="clear" w:color="auto" w:fill="auto"/>
            <w:vAlign w:val="bottom"/>
          </w:tcPr>
          <w:p w:rsidR="002C0B76" w:rsidRPr="00567835" w:rsidRDefault="002C0B76" w:rsidP="000E0F97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 w:rsidRPr="00567835">
              <w:rPr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2C0B76" w:rsidRPr="00567835" w:rsidTr="000E0F97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:rsidR="002C0B76" w:rsidRPr="00567835" w:rsidRDefault="002C0B76" w:rsidP="000E0F97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3528" w:type="dxa"/>
            <w:gridSpan w:val="7"/>
            <w:shd w:val="clear" w:color="auto" w:fill="auto"/>
            <w:vAlign w:val="bottom"/>
          </w:tcPr>
          <w:p w:rsidR="002C0B76" w:rsidRPr="00567835" w:rsidRDefault="002C0B76" w:rsidP="000E0F97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</w:rPr>
              <w:t>256</w:t>
            </w:r>
            <w:r>
              <w:rPr>
                <w:rFonts w:hint="cs"/>
                <w:sz w:val="22"/>
                <w:szCs w:val="22"/>
                <w:cs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:rsidR="002C0B76" w:rsidRPr="00567835" w:rsidRDefault="002C0B76" w:rsidP="000E0F97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3603" w:type="dxa"/>
            <w:gridSpan w:val="7"/>
            <w:shd w:val="clear" w:color="auto" w:fill="auto"/>
            <w:vAlign w:val="bottom"/>
          </w:tcPr>
          <w:p w:rsidR="002C0B76" w:rsidRPr="00567835" w:rsidRDefault="002C0B76" w:rsidP="000E0F97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</w:rPr>
              <w:t>25</w:t>
            </w:r>
            <w:r>
              <w:rPr>
                <w:rFonts w:hint="cs"/>
                <w:sz w:val="22"/>
                <w:szCs w:val="22"/>
                <w:cs/>
              </w:rPr>
              <w:t>60</w:t>
            </w:r>
          </w:p>
        </w:tc>
      </w:tr>
      <w:tr w:rsidR="002C0B76" w:rsidRPr="00567835" w:rsidTr="000E0F97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:rsidR="002C0B76" w:rsidRPr="00567835" w:rsidRDefault="002C0B76" w:rsidP="000E0F97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2C0B76" w:rsidRPr="00567835" w:rsidRDefault="002C0B76" w:rsidP="000E0F97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70" w:type="dxa"/>
            <w:shd w:val="clear" w:color="auto" w:fill="auto"/>
          </w:tcPr>
          <w:p w:rsidR="002C0B76" w:rsidRPr="00567835" w:rsidRDefault="002C0B76" w:rsidP="000E0F97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92" w:type="dxa"/>
            <w:shd w:val="clear" w:color="auto" w:fill="auto"/>
          </w:tcPr>
          <w:p w:rsidR="002C0B76" w:rsidRPr="00567835" w:rsidRDefault="002C0B76" w:rsidP="000E0F97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7" w:type="dxa"/>
            <w:shd w:val="clear" w:color="auto" w:fill="auto"/>
          </w:tcPr>
          <w:p w:rsidR="002C0B76" w:rsidRPr="00567835" w:rsidRDefault="002C0B76" w:rsidP="000E0F97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70" w:type="dxa"/>
            <w:shd w:val="clear" w:color="auto" w:fill="auto"/>
          </w:tcPr>
          <w:p w:rsidR="002C0B76" w:rsidRPr="00567835" w:rsidRDefault="002C0B76" w:rsidP="000E0F97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รายการ</w:t>
            </w:r>
          </w:p>
        </w:tc>
        <w:tc>
          <w:tcPr>
            <w:tcW w:w="237" w:type="dxa"/>
            <w:shd w:val="clear" w:color="auto" w:fill="auto"/>
          </w:tcPr>
          <w:p w:rsidR="002C0B76" w:rsidRPr="00567835" w:rsidRDefault="002C0B76" w:rsidP="000E0F97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:rsidR="002C0B76" w:rsidRPr="00567835" w:rsidRDefault="002C0B76" w:rsidP="000E0F97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:rsidR="002C0B76" w:rsidRPr="00567835" w:rsidRDefault="002C0B76" w:rsidP="000E0F97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5" w:type="dxa"/>
            <w:shd w:val="clear" w:color="auto" w:fill="auto"/>
          </w:tcPr>
          <w:p w:rsidR="002C0B76" w:rsidRPr="00567835" w:rsidRDefault="002C0B76" w:rsidP="000E0F97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7" w:type="dxa"/>
            <w:shd w:val="clear" w:color="auto" w:fill="auto"/>
          </w:tcPr>
          <w:p w:rsidR="002C0B76" w:rsidRPr="00567835" w:rsidRDefault="002C0B76" w:rsidP="000E0F97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62" w:type="dxa"/>
            <w:shd w:val="clear" w:color="auto" w:fill="auto"/>
          </w:tcPr>
          <w:p w:rsidR="002C0B76" w:rsidRPr="00567835" w:rsidRDefault="002C0B76" w:rsidP="000E0F97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7" w:type="dxa"/>
            <w:shd w:val="clear" w:color="auto" w:fill="auto"/>
          </w:tcPr>
          <w:p w:rsidR="002C0B76" w:rsidRPr="00567835" w:rsidRDefault="002C0B76" w:rsidP="000E0F97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70" w:type="dxa"/>
            <w:shd w:val="clear" w:color="auto" w:fill="auto"/>
          </w:tcPr>
          <w:p w:rsidR="002C0B76" w:rsidRPr="00567835" w:rsidRDefault="002C0B76" w:rsidP="000E0F97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รายการ</w:t>
            </w:r>
          </w:p>
        </w:tc>
        <w:tc>
          <w:tcPr>
            <w:tcW w:w="237" w:type="dxa"/>
            <w:shd w:val="clear" w:color="auto" w:fill="auto"/>
          </w:tcPr>
          <w:p w:rsidR="002C0B76" w:rsidRPr="00567835" w:rsidRDefault="002C0B76" w:rsidP="000E0F97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:rsidR="002C0B76" w:rsidRPr="00567835" w:rsidRDefault="002C0B76" w:rsidP="000E0F97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</w:p>
        </w:tc>
      </w:tr>
      <w:tr w:rsidR="002C0B76" w:rsidRPr="00567835" w:rsidTr="000E0F97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:rsidR="002C0B76" w:rsidRPr="00567835" w:rsidRDefault="002C0B76" w:rsidP="000E0F97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2C0B76" w:rsidRPr="00567835" w:rsidRDefault="002C0B76" w:rsidP="000E0F97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70" w:type="dxa"/>
            <w:shd w:val="clear" w:color="auto" w:fill="auto"/>
          </w:tcPr>
          <w:p w:rsidR="002C0B76" w:rsidRPr="00567835" w:rsidRDefault="002C0B76" w:rsidP="000E0F97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92" w:type="dxa"/>
            <w:shd w:val="clear" w:color="auto" w:fill="auto"/>
          </w:tcPr>
          <w:p w:rsidR="002C0B76" w:rsidRPr="00567835" w:rsidRDefault="002C0B76" w:rsidP="000E0F97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7" w:type="dxa"/>
            <w:shd w:val="clear" w:color="auto" w:fill="auto"/>
          </w:tcPr>
          <w:p w:rsidR="002C0B76" w:rsidRPr="00567835" w:rsidRDefault="002C0B76" w:rsidP="000E0F97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70" w:type="dxa"/>
            <w:shd w:val="clear" w:color="auto" w:fill="auto"/>
          </w:tcPr>
          <w:p w:rsidR="002C0B76" w:rsidRPr="00567835" w:rsidRDefault="002C0B76" w:rsidP="000E0F97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7" w:type="dxa"/>
            <w:shd w:val="clear" w:color="auto" w:fill="auto"/>
          </w:tcPr>
          <w:p w:rsidR="002C0B76" w:rsidRPr="00567835" w:rsidRDefault="002C0B76" w:rsidP="000E0F97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2" w:type="dxa"/>
            <w:shd w:val="clear" w:color="auto" w:fill="auto"/>
          </w:tcPr>
          <w:p w:rsidR="002C0B76" w:rsidRPr="00567835" w:rsidRDefault="002C0B76" w:rsidP="000E0F97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237" w:type="dxa"/>
            <w:shd w:val="clear" w:color="auto" w:fill="auto"/>
          </w:tcPr>
          <w:p w:rsidR="002C0B76" w:rsidRPr="00567835" w:rsidRDefault="002C0B76" w:rsidP="000E0F97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5" w:type="dxa"/>
            <w:shd w:val="clear" w:color="auto" w:fill="auto"/>
          </w:tcPr>
          <w:p w:rsidR="002C0B76" w:rsidRPr="00567835" w:rsidRDefault="002C0B76" w:rsidP="000E0F97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7" w:type="dxa"/>
            <w:shd w:val="clear" w:color="auto" w:fill="auto"/>
          </w:tcPr>
          <w:p w:rsidR="002C0B76" w:rsidRPr="00567835" w:rsidRDefault="002C0B76" w:rsidP="000E0F97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62" w:type="dxa"/>
            <w:shd w:val="clear" w:color="auto" w:fill="auto"/>
          </w:tcPr>
          <w:p w:rsidR="002C0B76" w:rsidRPr="00567835" w:rsidRDefault="002C0B76" w:rsidP="000E0F97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7" w:type="dxa"/>
            <w:shd w:val="clear" w:color="auto" w:fill="auto"/>
          </w:tcPr>
          <w:p w:rsidR="002C0B76" w:rsidRPr="00567835" w:rsidRDefault="002C0B76" w:rsidP="000E0F97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70" w:type="dxa"/>
            <w:shd w:val="clear" w:color="auto" w:fill="auto"/>
          </w:tcPr>
          <w:p w:rsidR="002C0B76" w:rsidRPr="00567835" w:rsidRDefault="002C0B76" w:rsidP="000E0F97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7" w:type="dxa"/>
            <w:shd w:val="clear" w:color="auto" w:fill="auto"/>
          </w:tcPr>
          <w:p w:rsidR="002C0B76" w:rsidRPr="00567835" w:rsidRDefault="002C0B76" w:rsidP="000E0F97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5" w:type="dxa"/>
            <w:shd w:val="clear" w:color="auto" w:fill="auto"/>
          </w:tcPr>
          <w:p w:rsidR="002C0B76" w:rsidRPr="00567835" w:rsidRDefault="002C0B76" w:rsidP="002116C0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รวม</w:t>
            </w:r>
          </w:p>
        </w:tc>
      </w:tr>
      <w:tr w:rsidR="002C0B76" w:rsidRPr="00567835" w:rsidTr="000E0F97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:rsidR="002C0B76" w:rsidRPr="00567835" w:rsidRDefault="002C0B76" w:rsidP="000E0F97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368" w:type="dxa"/>
            <w:gridSpan w:val="15"/>
            <w:shd w:val="clear" w:color="auto" w:fill="auto"/>
          </w:tcPr>
          <w:p w:rsidR="002C0B76" w:rsidRPr="00567835" w:rsidRDefault="002C0B76" w:rsidP="000E0F97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567835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2C0B76" w:rsidRPr="00567835" w:rsidTr="000E0F97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:rsidR="002C0B76" w:rsidRPr="00567835" w:rsidRDefault="002C0B76" w:rsidP="000E0F97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20" w:type="dxa"/>
            <w:shd w:val="clear" w:color="auto" w:fill="auto"/>
          </w:tcPr>
          <w:p w:rsidR="002C0B76" w:rsidRPr="00567835" w:rsidRDefault="00366071" w:rsidP="000E0F97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57,769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C0B76" w:rsidRPr="00567835" w:rsidRDefault="002C0B76" w:rsidP="000E0F97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shd w:val="clear" w:color="auto" w:fill="auto"/>
          </w:tcPr>
          <w:p w:rsidR="002C0B76" w:rsidRPr="00567835" w:rsidRDefault="005A1D5E" w:rsidP="00FD340C">
            <w:pPr>
              <w:tabs>
                <w:tab w:val="decimal" w:pos="522"/>
              </w:tabs>
              <w:spacing w:line="300" w:lineRule="exact"/>
              <w:ind w:left="-108" w:right="-4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1,510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C0B76" w:rsidRPr="00567835" w:rsidRDefault="002C0B76" w:rsidP="000E0F97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</w:tcPr>
          <w:p w:rsidR="002C0B76" w:rsidRPr="00567835" w:rsidRDefault="005A1D5E" w:rsidP="000E0F97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(1,108)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C0B76" w:rsidRPr="00567835" w:rsidRDefault="002C0B76" w:rsidP="000E0F97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shd w:val="clear" w:color="auto" w:fill="auto"/>
          </w:tcPr>
          <w:p w:rsidR="002C0B76" w:rsidRPr="00567835" w:rsidRDefault="0023624E" w:rsidP="00FD340C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58,171</w:t>
            </w:r>
          </w:p>
        </w:tc>
        <w:tc>
          <w:tcPr>
            <w:tcW w:w="237" w:type="dxa"/>
            <w:shd w:val="clear" w:color="auto" w:fill="auto"/>
          </w:tcPr>
          <w:p w:rsidR="002C0B76" w:rsidRPr="00567835" w:rsidRDefault="002C0B76" w:rsidP="000E0F97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th-TH" w:bidi="th-TH"/>
              </w:rPr>
            </w:pPr>
          </w:p>
        </w:tc>
        <w:tc>
          <w:tcPr>
            <w:tcW w:w="705" w:type="dxa"/>
            <w:shd w:val="clear" w:color="auto" w:fill="auto"/>
          </w:tcPr>
          <w:p w:rsidR="002C0B76" w:rsidRPr="00567835" w:rsidRDefault="00C83C95" w:rsidP="000E0F97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57,010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C0B76" w:rsidRPr="00567835" w:rsidRDefault="002C0B76" w:rsidP="000E0F97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shd w:val="clear" w:color="auto" w:fill="auto"/>
          </w:tcPr>
          <w:p w:rsidR="002C0B76" w:rsidRPr="00567835" w:rsidRDefault="00C83C95" w:rsidP="000E0F97">
            <w:pPr>
              <w:tabs>
                <w:tab w:val="decimal" w:pos="575"/>
              </w:tabs>
              <w:spacing w:line="300" w:lineRule="exact"/>
              <w:ind w:left="-108" w:right="-4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1,518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C0B76" w:rsidRPr="00567835" w:rsidRDefault="002C0B76" w:rsidP="000E0F97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</w:tcPr>
          <w:p w:rsidR="002C0B76" w:rsidRPr="00567835" w:rsidRDefault="002C0B76" w:rsidP="00ED13B6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(</w:t>
            </w:r>
            <w:r w:rsidR="00ED13B6">
              <w:rPr>
                <w:rFonts w:ascii="Angsana New" w:hAnsi="Angsana New" w:cs="Angsana New"/>
                <w:sz w:val="22"/>
                <w:szCs w:val="22"/>
              </w:rPr>
              <w:t>1,133</w:t>
            </w:r>
            <w:r w:rsidRPr="00567835"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C0B76" w:rsidRPr="00567835" w:rsidRDefault="002C0B76" w:rsidP="000E0F97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shd w:val="clear" w:color="auto" w:fill="auto"/>
          </w:tcPr>
          <w:p w:rsidR="002C0B76" w:rsidRPr="00567835" w:rsidRDefault="00D54E90" w:rsidP="000E0F97">
            <w:pPr>
              <w:pStyle w:val="FootnoteText"/>
              <w:tabs>
                <w:tab w:val="decimal" w:pos="548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57,395</w:t>
            </w:r>
          </w:p>
        </w:tc>
      </w:tr>
      <w:tr w:rsidR="002C0B76" w:rsidRPr="00567835" w:rsidTr="000E0F97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:rsidR="002C0B76" w:rsidRPr="00567835" w:rsidRDefault="002C0B76" w:rsidP="000E0F97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</w:tcPr>
          <w:p w:rsidR="002C0B76" w:rsidRPr="00567835" w:rsidRDefault="00366071" w:rsidP="00366071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(15,555)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C0B76" w:rsidRPr="00567835" w:rsidRDefault="002C0B76" w:rsidP="000E0F97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9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C0B76" w:rsidRPr="00567835" w:rsidRDefault="005A1D5E" w:rsidP="00FD340C">
            <w:pPr>
              <w:tabs>
                <w:tab w:val="decimal" w:pos="522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(1,608)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C0B76" w:rsidRPr="00567835" w:rsidRDefault="002C0B76" w:rsidP="000E0F97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</w:tcPr>
          <w:p w:rsidR="002C0B76" w:rsidRPr="00567835" w:rsidRDefault="005A1D5E" w:rsidP="000E0F97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1,108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C0B76" w:rsidRPr="00567835" w:rsidRDefault="002C0B76" w:rsidP="000E0F97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:rsidR="002C0B76" w:rsidRPr="00567835" w:rsidRDefault="0023624E" w:rsidP="00FD340C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(16,055)</w:t>
            </w:r>
          </w:p>
        </w:tc>
        <w:tc>
          <w:tcPr>
            <w:tcW w:w="237" w:type="dxa"/>
            <w:shd w:val="clear" w:color="auto" w:fill="auto"/>
          </w:tcPr>
          <w:p w:rsidR="002C0B76" w:rsidRPr="00567835" w:rsidRDefault="002C0B76" w:rsidP="000E0F97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5" w:type="dxa"/>
            <w:tcBorders>
              <w:bottom w:val="single" w:sz="4" w:space="0" w:color="000000"/>
            </w:tcBorders>
            <w:shd w:val="clear" w:color="auto" w:fill="auto"/>
          </w:tcPr>
          <w:p w:rsidR="002C0B76" w:rsidRPr="00567835" w:rsidRDefault="002C0B76" w:rsidP="00C83C95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 w:rsidR="00C83C95">
              <w:rPr>
                <w:sz w:val="22"/>
                <w:szCs w:val="22"/>
              </w:rPr>
              <w:t>16,014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C0B76" w:rsidRPr="00567835" w:rsidRDefault="002C0B76" w:rsidP="000E0F97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C0B76" w:rsidRPr="00567835" w:rsidRDefault="002C0B76" w:rsidP="00C83C95">
            <w:pPr>
              <w:tabs>
                <w:tab w:val="decimal" w:pos="585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 w:rsidR="00C83C95">
              <w:rPr>
                <w:sz w:val="22"/>
                <w:szCs w:val="22"/>
              </w:rPr>
              <w:t>1,699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C0B76" w:rsidRPr="00567835" w:rsidRDefault="002C0B76" w:rsidP="000E0F97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</w:tcPr>
          <w:p w:rsidR="002C0B76" w:rsidRPr="00567835" w:rsidRDefault="00ED13B6" w:rsidP="000E0F97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1,133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C0B76" w:rsidRPr="00567835" w:rsidRDefault="002C0B76" w:rsidP="000E0F97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bottom w:val="single" w:sz="4" w:space="0" w:color="000000"/>
            </w:tcBorders>
            <w:shd w:val="clear" w:color="auto" w:fill="auto"/>
          </w:tcPr>
          <w:p w:rsidR="002C0B76" w:rsidRPr="00567835" w:rsidRDefault="002C0B76" w:rsidP="00D54E90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 w:rsidR="00D54E90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16,580</w:t>
            </w:r>
            <w:r w:rsidRPr="00567835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</w:tr>
      <w:tr w:rsidR="005A1D5E" w:rsidRPr="00567835" w:rsidTr="000E0F97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:rsidR="005A1D5E" w:rsidRPr="00567835" w:rsidRDefault="005A1D5E" w:rsidP="005A1D5E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รายได้ดอกเบี้ยสุทธิ</w:t>
            </w: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</w:tcPr>
          <w:p w:rsidR="005A1D5E" w:rsidRPr="00567835" w:rsidRDefault="005A1D5E" w:rsidP="005A1D5E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42,214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A1D5E" w:rsidRPr="00567835" w:rsidRDefault="005A1D5E" w:rsidP="005A1D5E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tcBorders>
              <w:top w:val="single" w:sz="4" w:space="0" w:color="000000"/>
            </w:tcBorders>
            <w:shd w:val="clear" w:color="auto" w:fill="auto"/>
          </w:tcPr>
          <w:p w:rsidR="005A1D5E" w:rsidRPr="00567835" w:rsidRDefault="005A1D5E" w:rsidP="00FD340C">
            <w:pPr>
              <w:tabs>
                <w:tab w:val="decimal" w:pos="522"/>
              </w:tabs>
              <w:spacing w:line="300" w:lineRule="exact"/>
              <w:ind w:right="-17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(98)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5A1D5E" w:rsidRPr="00567835" w:rsidRDefault="005A1D5E" w:rsidP="005A1D5E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5A1D5E" w:rsidRPr="00567835" w:rsidRDefault="005A1D5E" w:rsidP="005A1D5E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5A1D5E" w:rsidRPr="00567835" w:rsidRDefault="005A1D5E" w:rsidP="005A1D5E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</w:tcPr>
          <w:p w:rsidR="005A1D5E" w:rsidRPr="00567835" w:rsidRDefault="0023624E" w:rsidP="00FD340C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42,116</w:t>
            </w:r>
          </w:p>
        </w:tc>
        <w:tc>
          <w:tcPr>
            <w:tcW w:w="237" w:type="dxa"/>
            <w:shd w:val="clear" w:color="auto" w:fill="auto"/>
          </w:tcPr>
          <w:p w:rsidR="005A1D5E" w:rsidRPr="00567835" w:rsidRDefault="005A1D5E" w:rsidP="005A1D5E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5" w:type="dxa"/>
            <w:tcBorders>
              <w:top w:val="single" w:sz="4" w:space="0" w:color="000000"/>
            </w:tcBorders>
            <w:shd w:val="clear" w:color="auto" w:fill="auto"/>
          </w:tcPr>
          <w:p w:rsidR="005A1D5E" w:rsidRPr="00567835" w:rsidRDefault="005A1D5E" w:rsidP="005A1D5E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40,996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5A1D5E" w:rsidRPr="00567835" w:rsidRDefault="005A1D5E" w:rsidP="005A1D5E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top w:val="single" w:sz="4" w:space="0" w:color="000000"/>
            </w:tcBorders>
            <w:shd w:val="clear" w:color="auto" w:fill="auto"/>
          </w:tcPr>
          <w:p w:rsidR="005A1D5E" w:rsidRPr="00567835" w:rsidRDefault="005A1D5E" w:rsidP="005A1D5E">
            <w:pPr>
              <w:tabs>
                <w:tab w:val="decimal" w:pos="585"/>
              </w:tabs>
              <w:spacing w:line="300" w:lineRule="exact"/>
              <w:ind w:right="-17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181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5A1D5E" w:rsidRPr="00567835" w:rsidRDefault="005A1D5E" w:rsidP="005A1D5E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5A1D5E" w:rsidRPr="00567835" w:rsidRDefault="005A1D5E" w:rsidP="005A1D5E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5A1D5E" w:rsidRPr="00567835" w:rsidRDefault="005A1D5E" w:rsidP="005A1D5E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top w:val="single" w:sz="4" w:space="0" w:color="000000"/>
            </w:tcBorders>
            <w:shd w:val="clear" w:color="auto" w:fill="auto"/>
          </w:tcPr>
          <w:p w:rsidR="005A1D5E" w:rsidRPr="00567835" w:rsidRDefault="005A1D5E" w:rsidP="005A1D5E">
            <w:pPr>
              <w:pStyle w:val="FootnoteText"/>
              <w:tabs>
                <w:tab w:val="decimal" w:pos="548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40,815</w:t>
            </w:r>
          </w:p>
        </w:tc>
      </w:tr>
      <w:tr w:rsidR="005A1D5E" w:rsidRPr="00567835" w:rsidTr="003E6783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:rsidR="005A1D5E" w:rsidRPr="00567835" w:rsidRDefault="005A1D5E" w:rsidP="005A1D5E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720" w:type="dxa"/>
            <w:shd w:val="clear" w:color="auto" w:fill="auto"/>
          </w:tcPr>
          <w:p w:rsidR="005A1D5E" w:rsidRPr="00567835" w:rsidRDefault="005A1D5E" w:rsidP="005A1D5E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15,513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A1D5E" w:rsidRPr="00567835" w:rsidRDefault="005A1D5E" w:rsidP="005A1D5E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:rsidR="005A1D5E" w:rsidRPr="00A2458A" w:rsidRDefault="005A1D5E" w:rsidP="00FD340C">
            <w:pPr>
              <w:tabs>
                <w:tab w:val="decimal" w:pos="522"/>
              </w:tabs>
              <w:spacing w:line="300" w:lineRule="exact"/>
              <w:ind w:left="-108" w:right="-87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5A1D5E" w:rsidRPr="00567835" w:rsidRDefault="005A1D5E" w:rsidP="005A1D5E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5A1D5E" w:rsidRPr="00567835" w:rsidRDefault="005A1D5E" w:rsidP="005A1D5E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5A1D5E" w:rsidRPr="00567835" w:rsidRDefault="005A1D5E" w:rsidP="005A1D5E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shd w:val="clear" w:color="auto" w:fill="auto"/>
          </w:tcPr>
          <w:p w:rsidR="005A1D5E" w:rsidRPr="00567835" w:rsidRDefault="0023624E" w:rsidP="00FD340C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15,574</w:t>
            </w:r>
          </w:p>
        </w:tc>
        <w:tc>
          <w:tcPr>
            <w:tcW w:w="237" w:type="dxa"/>
            <w:shd w:val="clear" w:color="auto" w:fill="auto"/>
          </w:tcPr>
          <w:p w:rsidR="005A1D5E" w:rsidRPr="00567835" w:rsidRDefault="005A1D5E" w:rsidP="005A1D5E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shd w:val="clear" w:color="auto" w:fill="auto"/>
          </w:tcPr>
          <w:p w:rsidR="005A1D5E" w:rsidRPr="00567835" w:rsidRDefault="005A1D5E" w:rsidP="005A1D5E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15,605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5A1D5E" w:rsidRPr="00567835" w:rsidRDefault="005A1D5E" w:rsidP="005A1D5E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shd w:val="clear" w:color="auto" w:fill="auto"/>
          </w:tcPr>
          <w:p w:rsidR="005A1D5E" w:rsidRPr="00567835" w:rsidRDefault="005A1D5E" w:rsidP="005A1D5E">
            <w:pPr>
              <w:tabs>
                <w:tab w:val="decimal" w:pos="585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5A1D5E" w:rsidRPr="00567835" w:rsidRDefault="005A1D5E" w:rsidP="005A1D5E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5A1D5E" w:rsidRPr="00567835" w:rsidRDefault="005A1D5E" w:rsidP="005A1D5E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5A1D5E" w:rsidRPr="00567835" w:rsidRDefault="005A1D5E" w:rsidP="005A1D5E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shd w:val="clear" w:color="auto" w:fill="auto"/>
          </w:tcPr>
          <w:p w:rsidR="005A1D5E" w:rsidRPr="00567835" w:rsidRDefault="005A1D5E" w:rsidP="005A1D5E">
            <w:pPr>
              <w:pStyle w:val="FootnoteText"/>
              <w:tabs>
                <w:tab w:val="decimal" w:pos="557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15,625</w:t>
            </w:r>
          </w:p>
        </w:tc>
      </w:tr>
      <w:tr w:rsidR="005A1D5E" w:rsidRPr="00567835" w:rsidTr="000E0F97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:rsidR="005A1D5E" w:rsidRPr="00567835" w:rsidRDefault="005A1D5E" w:rsidP="005A1D5E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รายได้จากการดำเนินงานอื่น ๆ</w:t>
            </w:r>
          </w:p>
        </w:tc>
        <w:tc>
          <w:tcPr>
            <w:tcW w:w="720" w:type="dxa"/>
            <w:shd w:val="clear" w:color="auto" w:fill="auto"/>
          </w:tcPr>
          <w:p w:rsidR="005A1D5E" w:rsidRPr="00567835" w:rsidRDefault="005A1D5E" w:rsidP="005A1D5E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5,558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A1D5E" w:rsidRPr="00567835" w:rsidRDefault="005A1D5E" w:rsidP="005A1D5E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shd w:val="clear" w:color="auto" w:fill="auto"/>
          </w:tcPr>
          <w:p w:rsidR="005A1D5E" w:rsidRPr="00567835" w:rsidRDefault="005A1D5E" w:rsidP="00FD340C">
            <w:pPr>
              <w:tabs>
                <w:tab w:val="decimal" w:pos="522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5A1D5E" w:rsidRPr="00567835" w:rsidRDefault="005A1D5E" w:rsidP="005A1D5E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5A1D5E" w:rsidRPr="00567835" w:rsidRDefault="005A1D5E" w:rsidP="005A1D5E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5A1D5E" w:rsidRPr="00567835" w:rsidRDefault="005A1D5E" w:rsidP="005A1D5E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shd w:val="clear" w:color="auto" w:fill="auto"/>
          </w:tcPr>
          <w:p w:rsidR="005A1D5E" w:rsidRPr="00567835" w:rsidRDefault="0023624E" w:rsidP="00FD340C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5,571</w:t>
            </w:r>
          </w:p>
        </w:tc>
        <w:tc>
          <w:tcPr>
            <w:tcW w:w="237" w:type="dxa"/>
            <w:shd w:val="clear" w:color="auto" w:fill="auto"/>
          </w:tcPr>
          <w:p w:rsidR="005A1D5E" w:rsidRPr="00567835" w:rsidRDefault="005A1D5E" w:rsidP="005A1D5E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shd w:val="clear" w:color="auto" w:fill="auto"/>
          </w:tcPr>
          <w:p w:rsidR="005A1D5E" w:rsidRPr="00567835" w:rsidRDefault="005A1D5E" w:rsidP="005A1D5E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6,230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5A1D5E" w:rsidRPr="00567835" w:rsidRDefault="005A1D5E" w:rsidP="005A1D5E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shd w:val="clear" w:color="auto" w:fill="auto"/>
          </w:tcPr>
          <w:p w:rsidR="005A1D5E" w:rsidRPr="00567835" w:rsidRDefault="005A1D5E" w:rsidP="005A1D5E">
            <w:pPr>
              <w:tabs>
                <w:tab w:val="decimal" w:pos="585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5A1D5E" w:rsidRPr="00567835" w:rsidRDefault="005A1D5E" w:rsidP="005A1D5E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5A1D5E" w:rsidRPr="00567835" w:rsidRDefault="005A1D5E" w:rsidP="005A1D5E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5A1D5E" w:rsidRPr="00567835" w:rsidRDefault="005A1D5E" w:rsidP="005A1D5E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shd w:val="clear" w:color="auto" w:fill="auto"/>
          </w:tcPr>
          <w:p w:rsidR="005A1D5E" w:rsidRPr="00567835" w:rsidRDefault="005A1D5E" w:rsidP="005A1D5E">
            <w:pPr>
              <w:pStyle w:val="FootnoteText"/>
              <w:tabs>
                <w:tab w:val="decimal" w:pos="53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6,221</w:t>
            </w:r>
          </w:p>
        </w:tc>
      </w:tr>
      <w:tr w:rsidR="005A1D5E" w:rsidRPr="00567835" w:rsidTr="000E0F97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:rsidR="005A1D5E" w:rsidRPr="00567835" w:rsidRDefault="005A1D5E" w:rsidP="005A1D5E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ค่าใช้จ่ายจากการดำเนินงานอื่น ๆ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</w:tcPr>
          <w:p w:rsidR="005A1D5E" w:rsidRPr="00567835" w:rsidRDefault="005A1D5E" w:rsidP="005A1D5E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(40,915)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A1D5E" w:rsidRPr="00567835" w:rsidRDefault="005A1D5E" w:rsidP="005A1D5E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tcBorders>
              <w:bottom w:val="single" w:sz="4" w:space="0" w:color="000000"/>
            </w:tcBorders>
            <w:shd w:val="clear" w:color="auto" w:fill="auto"/>
          </w:tcPr>
          <w:p w:rsidR="005A1D5E" w:rsidRPr="00567835" w:rsidRDefault="005A1D5E" w:rsidP="00FD340C">
            <w:pPr>
              <w:tabs>
                <w:tab w:val="decimal" w:pos="522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(75)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5A1D5E" w:rsidRPr="00567835" w:rsidRDefault="005A1D5E" w:rsidP="005A1D5E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A1D5E" w:rsidRPr="00567835" w:rsidRDefault="005A1D5E" w:rsidP="005A1D5E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5A1D5E" w:rsidRPr="00567835" w:rsidRDefault="005A1D5E" w:rsidP="005A1D5E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:rsidR="005A1D5E" w:rsidRPr="00567835" w:rsidRDefault="0023624E" w:rsidP="00FD340C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(4</w:t>
            </w:r>
            <w:r w:rsidR="00C86239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,990)</w:t>
            </w:r>
          </w:p>
        </w:tc>
        <w:tc>
          <w:tcPr>
            <w:tcW w:w="237" w:type="dxa"/>
            <w:shd w:val="clear" w:color="auto" w:fill="auto"/>
          </w:tcPr>
          <w:p w:rsidR="005A1D5E" w:rsidRPr="00567835" w:rsidRDefault="005A1D5E" w:rsidP="005A1D5E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tcBorders>
              <w:bottom w:val="single" w:sz="4" w:space="0" w:color="000000"/>
            </w:tcBorders>
            <w:shd w:val="clear" w:color="auto" w:fill="auto"/>
          </w:tcPr>
          <w:p w:rsidR="005A1D5E" w:rsidRPr="00567835" w:rsidRDefault="005A1D5E" w:rsidP="005A1D5E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36,740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5A1D5E" w:rsidRPr="00567835" w:rsidRDefault="005A1D5E" w:rsidP="005A1D5E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bottom w:val="single" w:sz="4" w:space="0" w:color="000000"/>
            </w:tcBorders>
            <w:shd w:val="clear" w:color="auto" w:fill="auto"/>
          </w:tcPr>
          <w:p w:rsidR="005A1D5E" w:rsidRPr="00567835" w:rsidRDefault="005A1D5E" w:rsidP="005A1D5E">
            <w:pPr>
              <w:tabs>
                <w:tab w:val="decimal" w:pos="585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135</w:t>
            </w:r>
            <w:r w:rsidRPr="0056783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5A1D5E" w:rsidRPr="00567835" w:rsidRDefault="005A1D5E" w:rsidP="005A1D5E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A1D5E" w:rsidRPr="00567835" w:rsidRDefault="005A1D5E" w:rsidP="005A1D5E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5A1D5E" w:rsidRPr="00567835" w:rsidRDefault="005A1D5E" w:rsidP="005A1D5E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bottom w:val="single" w:sz="4" w:space="0" w:color="000000"/>
            </w:tcBorders>
            <w:shd w:val="clear" w:color="auto" w:fill="auto"/>
          </w:tcPr>
          <w:p w:rsidR="005A1D5E" w:rsidRPr="00567835" w:rsidRDefault="005A1D5E" w:rsidP="005A1D5E">
            <w:pPr>
              <w:pStyle w:val="FootnoteText"/>
              <w:tabs>
                <w:tab w:val="decimal" w:pos="53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567835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36,875</w:t>
            </w:r>
            <w:r w:rsidRPr="00567835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</w:tr>
      <w:tr w:rsidR="005A1D5E" w:rsidRPr="00567835" w:rsidTr="00752E85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:rsidR="005A1D5E" w:rsidRPr="00567835" w:rsidRDefault="005A1D5E" w:rsidP="005A1D5E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กำ</w:t>
            </w:r>
            <w:r w:rsidRPr="00567835">
              <w:rPr>
                <w:sz w:val="22"/>
                <w:szCs w:val="22"/>
                <w:cs/>
                <w:lang w:val="th-TH"/>
              </w:rPr>
              <w:t>ไรจากการดำเนินงานก่</w:t>
            </w:r>
            <w:r w:rsidRPr="00567835">
              <w:rPr>
                <w:sz w:val="22"/>
                <w:szCs w:val="22"/>
                <w:cs/>
              </w:rPr>
              <w:t>อนภาษีเงินได้</w:t>
            </w: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</w:tcPr>
          <w:p w:rsidR="005A1D5E" w:rsidRPr="00C96DF0" w:rsidRDefault="005A1D5E" w:rsidP="005A1D5E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C96DF0">
              <w:rPr>
                <w:sz w:val="22"/>
                <w:szCs w:val="22"/>
              </w:rPr>
              <w:t>22,370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A1D5E" w:rsidRPr="00C96DF0" w:rsidRDefault="005A1D5E" w:rsidP="005A1D5E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tcBorders>
              <w:top w:val="single" w:sz="4" w:space="0" w:color="000000"/>
            </w:tcBorders>
            <w:shd w:val="clear" w:color="auto" w:fill="auto"/>
          </w:tcPr>
          <w:p w:rsidR="005A1D5E" w:rsidRPr="00C96DF0" w:rsidRDefault="005A1D5E" w:rsidP="00FD340C">
            <w:pPr>
              <w:tabs>
                <w:tab w:val="decimal" w:pos="522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 w:rsidRPr="00C96DF0">
              <w:rPr>
                <w:sz w:val="22"/>
                <w:szCs w:val="22"/>
              </w:rPr>
              <w:t>(99)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5A1D5E" w:rsidRPr="00C96DF0" w:rsidRDefault="005A1D5E" w:rsidP="005A1D5E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5A1D5E" w:rsidRPr="00C96DF0" w:rsidRDefault="005A1D5E" w:rsidP="005A1D5E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C96DF0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5A1D5E" w:rsidRPr="00C96DF0" w:rsidRDefault="005A1D5E" w:rsidP="005A1D5E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</w:tcPr>
          <w:p w:rsidR="005A1D5E" w:rsidRPr="00C96DF0" w:rsidRDefault="0023624E" w:rsidP="00FD340C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C96DF0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22,271</w:t>
            </w:r>
          </w:p>
        </w:tc>
        <w:tc>
          <w:tcPr>
            <w:tcW w:w="237" w:type="dxa"/>
            <w:shd w:val="clear" w:color="auto" w:fill="auto"/>
          </w:tcPr>
          <w:p w:rsidR="005A1D5E" w:rsidRPr="00C96DF0" w:rsidRDefault="005A1D5E" w:rsidP="005A1D5E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tcBorders>
              <w:top w:val="single" w:sz="4" w:space="0" w:color="000000"/>
            </w:tcBorders>
            <w:shd w:val="clear" w:color="auto" w:fill="auto"/>
          </w:tcPr>
          <w:p w:rsidR="005A1D5E" w:rsidRPr="00C96DF0" w:rsidRDefault="005A1D5E" w:rsidP="005A1D5E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C96DF0">
              <w:rPr>
                <w:sz w:val="22"/>
                <w:szCs w:val="22"/>
              </w:rPr>
              <w:t>26,091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5A1D5E" w:rsidRPr="00C96DF0" w:rsidRDefault="005A1D5E" w:rsidP="005A1D5E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top w:val="single" w:sz="4" w:space="0" w:color="000000"/>
            </w:tcBorders>
            <w:shd w:val="clear" w:color="auto" w:fill="auto"/>
          </w:tcPr>
          <w:p w:rsidR="005A1D5E" w:rsidRPr="00C96DF0" w:rsidRDefault="005A1D5E" w:rsidP="005A1D5E">
            <w:pPr>
              <w:tabs>
                <w:tab w:val="decimal" w:pos="585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 w:rsidRPr="00C96DF0">
              <w:rPr>
                <w:sz w:val="22"/>
                <w:szCs w:val="22"/>
                <w:cs/>
              </w:rPr>
              <w:t>(</w:t>
            </w:r>
            <w:r w:rsidRPr="00C96DF0">
              <w:rPr>
                <w:sz w:val="22"/>
                <w:szCs w:val="22"/>
              </w:rPr>
              <w:t>305</w:t>
            </w:r>
            <w:r w:rsidRPr="00C96DF0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5A1D5E" w:rsidRPr="00C96DF0" w:rsidRDefault="005A1D5E" w:rsidP="005A1D5E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5A1D5E" w:rsidRPr="00C96DF0" w:rsidRDefault="005A1D5E" w:rsidP="005A1D5E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C96DF0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5A1D5E" w:rsidRPr="00C96DF0" w:rsidRDefault="005A1D5E" w:rsidP="005A1D5E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top w:val="single" w:sz="4" w:space="0" w:color="000000"/>
            </w:tcBorders>
            <w:shd w:val="clear" w:color="auto" w:fill="auto"/>
          </w:tcPr>
          <w:p w:rsidR="005A1D5E" w:rsidRPr="00C96DF0" w:rsidRDefault="005A1D5E" w:rsidP="005A1D5E">
            <w:pPr>
              <w:pStyle w:val="FootnoteText"/>
              <w:tabs>
                <w:tab w:val="decimal" w:pos="548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C96DF0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25,786</w:t>
            </w:r>
          </w:p>
        </w:tc>
      </w:tr>
      <w:tr w:rsidR="00752E85" w:rsidRPr="00567835" w:rsidTr="00752E85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:rsidR="00752E85" w:rsidRPr="00567835" w:rsidRDefault="00752E85" w:rsidP="00752E85">
            <w:pPr>
              <w:spacing w:line="300" w:lineRule="exact"/>
              <w:ind w:right="-1727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752E85" w:rsidRPr="00C96DF0" w:rsidRDefault="00752E85" w:rsidP="00752E85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(4,065)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52E85" w:rsidRPr="00C96DF0" w:rsidRDefault="00752E85" w:rsidP="00752E85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tcBorders>
              <w:bottom w:val="single" w:sz="4" w:space="0" w:color="auto"/>
            </w:tcBorders>
            <w:shd w:val="clear" w:color="auto" w:fill="auto"/>
          </w:tcPr>
          <w:p w:rsidR="00752E85" w:rsidRPr="00C96DF0" w:rsidRDefault="00752E85" w:rsidP="00752E85">
            <w:pPr>
              <w:tabs>
                <w:tab w:val="decimal" w:pos="522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(13)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52E85" w:rsidRPr="00C96DF0" w:rsidRDefault="00752E85" w:rsidP="00752E85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2E85" w:rsidRPr="00C96DF0" w:rsidRDefault="00752E85" w:rsidP="00752E85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752E85" w:rsidRPr="00C96DF0" w:rsidRDefault="00752E85" w:rsidP="00752E85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</w:tcPr>
          <w:p w:rsidR="00752E85" w:rsidRPr="00C96DF0" w:rsidRDefault="00752E85" w:rsidP="00752E85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(4,078)</w:t>
            </w:r>
          </w:p>
        </w:tc>
        <w:tc>
          <w:tcPr>
            <w:tcW w:w="237" w:type="dxa"/>
            <w:shd w:val="clear" w:color="auto" w:fill="auto"/>
          </w:tcPr>
          <w:p w:rsidR="00752E85" w:rsidRPr="00C96DF0" w:rsidRDefault="00752E85" w:rsidP="00752E85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:rsidR="00752E85" w:rsidRPr="00C96DF0" w:rsidRDefault="00A30B9D" w:rsidP="00752E85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(4,495)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52E85" w:rsidRPr="00C96DF0" w:rsidRDefault="00752E85" w:rsidP="00752E85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</w:tcPr>
          <w:p w:rsidR="00752E85" w:rsidRPr="00C96DF0" w:rsidRDefault="00A30B9D" w:rsidP="00752E85">
            <w:pPr>
              <w:tabs>
                <w:tab w:val="decimal" w:pos="585"/>
              </w:tabs>
              <w:spacing w:line="300" w:lineRule="exact"/>
              <w:ind w:left="-108" w:right="-87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(12)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52E85" w:rsidRPr="00C96DF0" w:rsidRDefault="00752E85" w:rsidP="00752E85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2E85" w:rsidRPr="00C96DF0" w:rsidRDefault="00A30B9D" w:rsidP="00752E85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752E85" w:rsidRPr="00C96DF0" w:rsidRDefault="00752E85" w:rsidP="00752E85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auto"/>
          </w:tcPr>
          <w:p w:rsidR="00752E85" w:rsidRPr="00C96DF0" w:rsidRDefault="00A30B9D" w:rsidP="00752E85">
            <w:pPr>
              <w:pStyle w:val="FootnoteText"/>
              <w:tabs>
                <w:tab w:val="decimal" w:pos="548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(4,507)</w:t>
            </w:r>
          </w:p>
        </w:tc>
      </w:tr>
      <w:tr w:rsidR="00752E85" w:rsidRPr="00567835" w:rsidTr="00752E85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:rsidR="00752E85" w:rsidRPr="00567835" w:rsidRDefault="00752E85" w:rsidP="00752E85">
            <w:pPr>
              <w:spacing w:line="300" w:lineRule="exact"/>
              <w:ind w:right="-1727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กำไร (ขาดทุน) สุทธิ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:rsidR="00752E85" w:rsidRPr="00C96DF0" w:rsidRDefault="00752E85" w:rsidP="00752E85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18,305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52E85" w:rsidRPr="00C96DF0" w:rsidRDefault="00752E85" w:rsidP="00752E85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:rsidR="00752E85" w:rsidRPr="00C96DF0" w:rsidRDefault="00752E85" w:rsidP="00752E85">
            <w:pPr>
              <w:tabs>
                <w:tab w:val="decimal" w:pos="522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(112)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52E85" w:rsidRPr="00C96DF0" w:rsidRDefault="00752E85" w:rsidP="00752E85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:rsidR="00752E85" w:rsidRPr="00C96DF0" w:rsidRDefault="00752E85" w:rsidP="00752E85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752E85" w:rsidRPr="00C96DF0" w:rsidRDefault="00752E85" w:rsidP="00A30B9D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:rsidR="00752E85" w:rsidRPr="00C96DF0" w:rsidRDefault="00752E85" w:rsidP="00A30B9D">
            <w:pPr>
              <w:tabs>
                <w:tab w:val="decimal" w:pos="486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18,193</w:t>
            </w:r>
          </w:p>
        </w:tc>
        <w:tc>
          <w:tcPr>
            <w:tcW w:w="237" w:type="dxa"/>
            <w:shd w:val="clear" w:color="auto" w:fill="auto"/>
          </w:tcPr>
          <w:p w:rsidR="00752E85" w:rsidRPr="00C96DF0" w:rsidRDefault="00752E85" w:rsidP="00752E85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:rsidR="00752E85" w:rsidRPr="00C96DF0" w:rsidRDefault="00A30B9D" w:rsidP="00752E85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21,596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52E85" w:rsidRPr="00C96DF0" w:rsidRDefault="00752E85" w:rsidP="00752E85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:rsidR="00752E85" w:rsidRPr="00C96DF0" w:rsidRDefault="00A30B9D" w:rsidP="00752E85">
            <w:pPr>
              <w:tabs>
                <w:tab w:val="decimal" w:pos="585"/>
              </w:tabs>
              <w:spacing w:line="300" w:lineRule="exact"/>
              <w:ind w:left="-108" w:right="-87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(317)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52E85" w:rsidRPr="00C96DF0" w:rsidRDefault="00752E85" w:rsidP="00752E85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:rsidR="00752E85" w:rsidRPr="00C96DF0" w:rsidRDefault="00A30B9D" w:rsidP="00752E85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752E85" w:rsidRPr="00C96DF0" w:rsidRDefault="00752E85" w:rsidP="00752E85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:rsidR="00752E85" w:rsidRPr="00C96DF0" w:rsidRDefault="00A30B9D" w:rsidP="00752E85">
            <w:pPr>
              <w:pStyle w:val="FootnoteText"/>
              <w:tabs>
                <w:tab w:val="decimal" w:pos="548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21,279</w:t>
            </w:r>
          </w:p>
        </w:tc>
      </w:tr>
    </w:tbl>
    <w:p w:rsidR="00767C68" w:rsidRDefault="00767C68" w:rsidP="006127F9">
      <w:pPr>
        <w:snapToGrid w:val="0"/>
        <w:spacing w:line="300" w:lineRule="exact"/>
        <w:ind w:right="-1727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p w:rsidR="00A2458A" w:rsidRDefault="00907A58" w:rsidP="00A2458A">
      <w:pPr>
        <w:ind w:left="540" w:hanging="540"/>
        <w:rPr>
          <w:b/>
          <w:bCs/>
          <w:spacing w:val="-4"/>
          <w:sz w:val="30"/>
          <w:szCs w:val="30"/>
        </w:rPr>
      </w:pPr>
      <w:r>
        <w:rPr>
          <w:b/>
          <w:bCs/>
          <w:spacing w:val="-4"/>
          <w:sz w:val="30"/>
          <w:szCs w:val="30"/>
        </w:rPr>
        <w:lastRenderedPageBreak/>
        <w:t>37</w:t>
      </w:r>
      <w:r w:rsidR="005B3273" w:rsidRPr="00567835">
        <w:rPr>
          <w:b/>
          <w:bCs/>
          <w:spacing w:val="-4"/>
          <w:sz w:val="30"/>
          <w:szCs w:val="30"/>
        </w:rPr>
        <w:tab/>
      </w:r>
      <w:r w:rsidR="005B3273" w:rsidRPr="00567835">
        <w:rPr>
          <w:b/>
          <w:bCs/>
          <w:spacing w:val="-4"/>
          <w:sz w:val="30"/>
          <w:szCs w:val="30"/>
          <w:cs/>
        </w:rPr>
        <w:t xml:space="preserve">รายได้ดอกเบี้ย </w:t>
      </w:r>
    </w:p>
    <w:p w:rsidR="00A2458A" w:rsidRPr="00AC6BEC" w:rsidRDefault="00A2458A" w:rsidP="00A2458A">
      <w:pPr>
        <w:ind w:left="540" w:hanging="540"/>
        <w:rPr>
          <w:b/>
          <w:bCs/>
          <w:spacing w:val="-4"/>
          <w:sz w:val="22"/>
          <w:szCs w:val="22"/>
        </w:rPr>
      </w:pPr>
    </w:p>
    <w:p w:rsidR="005B3273" w:rsidRPr="00567835" w:rsidRDefault="005B3273" w:rsidP="005B3273">
      <w:pPr>
        <w:ind w:left="540"/>
        <w:jc w:val="thaiDistribute"/>
        <w:rPr>
          <w:sz w:val="26"/>
          <w:szCs w:val="26"/>
        </w:rPr>
      </w:pPr>
      <w:r w:rsidRPr="00567835">
        <w:rPr>
          <w:sz w:val="30"/>
          <w:szCs w:val="30"/>
          <w:cs/>
          <w:lang w:val="th-TH"/>
        </w:rPr>
        <w:t>รายได้ดอกเบี้ยที่รวมอยู่ในกำไรหรือขาดทุนสำหรับ</w:t>
      </w:r>
      <w:r w:rsidR="00767C68">
        <w:rPr>
          <w:rFonts w:hint="cs"/>
          <w:sz w:val="30"/>
          <w:szCs w:val="30"/>
          <w:cs/>
        </w:rPr>
        <w:t>งวดหกเดือน</w:t>
      </w:r>
      <w:r w:rsidR="003346C4">
        <w:rPr>
          <w:sz w:val="30"/>
          <w:szCs w:val="30"/>
          <w:cs/>
        </w:rPr>
        <w:t xml:space="preserve">สิ้นสุดวันที่ </w:t>
      </w:r>
      <w:r w:rsidR="0020180B" w:rsidRPr="00AC6BEC">
        <w:rPr>
          <w:rFonts w:asciiTheme="majorBidi" w:hAnsiTheme="majorBidi" w:cstheme="majorBidi"/>
          <w:sz w:val="30"/>
          <w:szCs w:val="30"/>
          <w:cs/>
        </w:rPr>
        <w:t>30</w:t>
      </w:r>
      <w:r w:rsidR="0020180B">
        <w:rPr>
          <w:rFonts w:hint="cs"/>
          <w:sz w:val="30"/>
          <w:szCs w:val="30"/>
          <w:cs/>
        </w:rPr>
        <w:t xml:space="preserve"> มิถุนายน </w:t>
      </w:r>
      <w:r w:rsidR="0020180B" w:rsidRPr="00AC6BEC">
        <w:rPr>
          <w:rFonts w:asciiTheme="majorBidi" w:hAnsiTheme="majorBidi" w:cstheme="majorBidi"/>
          <w:sz w:val="30"/>
          <w:szCs w:val="30"/>
          <w:cs/>
        </w:rPr>
        <w:t>2561</w:t>
      </w:r>
      <w:r w:rsidR="0020180B">
        <w:rPr>
          <w:rFonts w:hint="cs"/>
          <w:sz w:val="30"/>
          <w:szCs w:val="30"/>
          <w:cs/>
        </w:rPr>
        <w:t xml:space="preserve"> และ </w:t>
      </w:r>
      <w:r w:rsidRPr="00567835">
        <w:rPr>
          <w:sz w:val="30"/>
          <w:szCs w:val="30"/>
        </w:rPr>
        <w:t>2560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  <w:lang w:val="th-TH"/>
        </w:rPr>
        <w:t>มีดังนี้</w:t>
      </w:r>
    </w:p>
    <w:p w:rsidR="005B3273" w:rsidRPr="00AC6BEC" w:rsidRDefault="005B3273" w:rsidP="005B3273">
      <w:pPr>
        <w:tabs>
          <w:tab w:val="left" w:pos="540"/>
        </w:tabs>
        <w:ind w:left="540"/>
        <w:rPr>
          <w:sz w:val="22"/>
          <w:szCs w:val="22"/>
        </w:rPr>
      </w:pPr>
    </w:p>
    <w:tbl>
      <w:tblPr>
        <w:tblW w:w="9429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3951"/>
        <w:gridCol w:w="1161"/>
        <w:gridCol w:w="245"/>
        <w:gridCol w:w="1232"/>
        <w:gridCol w:w="245"/>
        <w:gridCol w:w="1086"/>
        <w:gridCol w:w="245"/>
        <w:gridCol w:w="1264"/>
      </w:tblGrid>
      <w:tr w:rsidR="005B3273" w:rsidRPr="00567835" w:rsidTr="0020180B">
        <w:trPr>
          <w:trHeight w:val="443"/>
        </w:trPr>
        <w:tc>
          <w:tcPr>
            <w:tcW w:w="3951" w:type="dxa"/>
            <w:shd w:val="clear" w:color="auto" w:fill="auto"/>
            <w:vAlign w:val="bottom"/>
          </w:tcPr>
          <w:p w:rsidR="005B3273" w:rsidRPr="00567835" w:rsidRDefault="005B3273" w:rsidP="0067335D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26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638" w:type="dxa"/>
            <w:gridSpan w:val="3"/>
            <w:shd w:val="clear" w:color="auto" w:fill="auto"/>
            <w:vAlign w:val="bottom"/>
          </w:tcPr>
          <w:p w:rsidR="005B3273" w:rsidRPr="00567835" w:rsidRDefault="005B3273" w:rsidP="0067335D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5B3273" w:rsidRPr="00567835" w:rsidRDefault="005B3273" w:rsidP="0067335D">
            <w:pPr>
              <w:snapToGrid w:val="0"/>
              <w:spacing w:line="240" w:lineRule="atLeas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95" w:type="dxa"/>
            <w:gridSpan w:val="3"/>
            <w:shd w:val="clear" w:color="auto" w:fill="auto"/>
            <w:vAlign w:val="bottom"/>
          </w:tcPr>
          <w:p w:rsidR="005B3273" w:rsidRPr="00567835" w:rsidRDefault="005B3273" w:rsidP="0067335D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20180B" w:rsidRPr="00567835" w:rsidTr="0020180B">
        <w:trPr>
          <w:trHeight w:val="425"/>
        </w:trPr>
        <w:tc>
          <w:tcPr>
            <w:tcW w:w="3951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26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:rsidR="0020180B" w:rsidRPr="00567835" w:rsidRDefault="0020180B" w:rsidP="0020180B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20180B" w:rsidRPr="00567835" w:rsidRDefault="0020180B" w:rsidP="0020180B">
            <w:pPr>
              <w:snapToGrid w:val="0"/>
              <w:spacing w:line="240" w:lineRule="atLeas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:rsidR="0020180B" w:rsidRPr="00567835" w:rsidRDefault="0020180B" w:rsidP="0020180B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60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20180B" w:rsidRPr="00567835" w:rsidRDefault="0020180B" w:rsidP="0020180B">
            <w:pPr>
              <w:snapToGrid w:val="0"/>
              <w:spacing w:line="240" w:lineRule="atLeas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:rsidR="0020180B" w:rsidRPr="00567835" w:rsidRDefault="0020180B" w:rsidP="0020180B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20180B" w:rsidRPr="00567835" w:rsidRDefault="0020180B" w:rsidP="0020180B">
            <w:pPr>
              <w:snapToGrid w:val="0"/>
              <w:spacing w:line="240" w:lineRule="atLeas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:rsidR="0020180B" w:rsidRPr="00567835" w:rsidRDefault="0020180B" w:rsidP="0020180B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60</w:t>
            </w:r>
          </w:p>
        </w:tc>
      </w:tr>
      <w:tr w:rsidR="0020180B" w:rsidRPr="00567835" w:rsidTr="00E529A5">
        <w:trPr>
          <w:trHeight w:val="425"/>
        </w:trPr>
        <w:tc>
          <w:tcPr>
            <w:tcW w:w="3951" w:type="dxa"/>
            <w:shd w:val="clear" w:color="auto" w:fill="auto"/>
            <w:vAlign w:val="bottom"/>
          </w:tcPr>
          <w:p w:rsidR="0020180B" w:rsidRPr="00567835" w:rsidRDefault="0020180B" w:rsidP="0020180B">
            <w:pPr>
              <w:snapToGrid w:val="0"/>
              <w:spacing w:line="240" w:lineRule="atLeast"/>
              <w:ind w:right="-126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478" w:type="dxa"/>
            <w:gridSpan w:val="7"/>
            <w:shd w:val="clear" w:color="auto" w:fill="auto"/>
            <w:vAlign w:val="bottom"/>
          </w:tcPr>
          <w:p w:rsidR="0020180B" w:rsidRPr="00567835" w:rsidRDefault="0020180B" w:rsidP="0020180B">
            <w:pPr>
              <w:spacing w:line="240" w:lineRule="atLeast"/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20180B" w:rsidRPr="00567835" w:rsidTr="0020180B">
        <w:trPr>
          <w:trHeight w:val="425"/>
        </w:trPr>
        <w:tc>
          <w:tcPr>
            <w:tcW w:w="3951" w:type="dxa"/>
            <w:shd w:val="clear" w:color="auto" w:fill="auto"/>
            <w:vAlign w:val="bottom"/>
          </w:tcPr>
          <w:p w:rsidR="0020180B" w:rsidRPr="00567835" w:rsidRDefault="0020180B" w:rsidP="0020180B">
            <w:pPr>
              <w:spacing w:line="240" w:lineRule="atLeast"/>
              <w:ind w:right="-12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20180B" w:rsidRPr="00567835" w:rsidRDefault="00A16D9B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2</w:t>
            </w:r>
            <w:r>
              <w:rPr>
                <w:sz w:val="28"/>
                <w:szCs w:val="28"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600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20180B" w:rsidRPr="00567835" w:rsidRDefault="00547C5D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2,538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20180B" w:rsidRPr="00567835" w:rsidRDefault="00A16D9B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2,397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:rsidR="0020180B" w:rsidRPr="00567835" w:rsidRDefault="007A140C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2,325</w:t>
            </w:r>
          </w:p>
        </w:tc>
      </w:tr>
      <w:tr w:rsidR="0020180B" w:rsidRPr="00567835" w:rsidTr="0020180B">
        <w:trPr>
          <w:trHeight w:val="425"/>
        </w:trPr>
        <w:tc>
          <w:tcPr>
            <w:tcW w:w="3951" w:type="dxa"/>
            <w:shd w:val="clear" w:color="auto" w:fill="auto"/>
            <w:vAlign w:val="bottom"/>
          </w:tcPr>
          <w:p w:rsidR="0020180B" w:rsidRPr="00567835" w:rsidRDefault="0020180B" w:rsidP="0020180B">
            <w:pPr>
              <w:spacing w:line="240" w:lineRule="atLeast"/>
              <w:ind w:right="-12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เงินลงทุนและธุรกรรมเพื่อค้า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20180B" w:rsidRPr="00567835" w:rsidRDefault="00A16D9B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118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20180B" w:rsidRPr="00567835" w:rsidRDefault="00547C5D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20180B" w:rsidRPr="00567835" w:rsidRDefault="00A16D9B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:rsidR="0020180B" w:rsidRPr="00567835" w:rsidRDefault="007A140C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</w:t>
            </w:r>
          </w:p>
        </w:tc>
      </w:tr>
      <w:tr w:rsidR="0020180B" w:rsidRPr="00567835" w:rsidTr="0020180B">
        <w:trPr>
          <w:trHeight w:val="409"/>
        </w:trPr>
        <w:tc>
          <w:tcPr>
            <w:tcW w:w="3951" w:type="dxa"/>
            <w:shd w:val="clear" w:color="auto" w:fill="auto"/>
            <w:vAlign w:val="bottom"/>
          </w:tcPr>
          <w:p w:rsidR="0020180B" w:rsidRPr="00567835" w:rsidRDefault="0020180B" w:rsidP="0020180B">
            <w:pPr>
              <w:spacing w:line="240" w:lineRule="atLeast"/>
              <w:ind w:right="-12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20180B" w:rsidRPr="00567835" w:rsidRDefault="00A16D9B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6</w:t>
            </w:r>
            <w:r>
              <w:rPr>
                <w:sz w:val="28"/>
                <w:szCs w:val="28"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552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20180B" w:rsidRPr="00567835" w:rsidRDefault="00547C5D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6,273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20180B" w:rsidRPr="00567835" w:rsidRDefault="00A16D9B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2,104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:rsidR="0020180B" w:rsidRPr="00567835" w:rsidRDefault="007A140C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2,342</w:t>
            </w:r>
          </w:p>
        </w:tc>
      </w:tr>
      <w:tr w:rsidR="0020180B" w:rsidRPr="00567835" w:rsidTr="0020180B">
        <w:trPr>
          <w:trHeight w:val="425"/>
        </w:trPr>
        <w:tc>
          <w:tcPr>
            <w:tcW w:w="3951" w:type="dxa"/>
            <w:shd w:val="clear" w:color="auto" w:fill="auto"/>
            <w:vAlign w:val="bottom"/>
          </w:tcPr>
          <w:p w:rsidR="0020180B" w:rsidRPr="00567835" w:rsidRDefault="0020180B" w:rsidP="0020180B">
            <w:pPr>
              <w:spacing w:line="240" w:lineRule="atLeast"/>
              <w:ind w:right="-12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20180B" w:rsidRPr="00567835" w:rsidRDefault="00A16D9B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48</w:t>
            </w:r>
            <w:r>
              <w:rPr>
                <w:sz w:val="28"/>
                <w:szCs w:val="28"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120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20180B" w:rsidRPr="00567835" w:rsidRDefault="00547C5D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47,516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20180B" w:rsidRPr="00567835" w:rsidRDefault="00A16D9B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47,686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:rsidR="0020180B" w:rsidRPr="00567835" w:rsidRDefault="007A140C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47,114</w:t>
            </w:r>
          </w:p>
        </w:tc>
      </w:tr>
      <w:tr w:rsidR="0020180B" w:rsidRPr="00567835" w:rsidTr="0020180B">
        <w:trPr>
          <w:trHeight w:val="443"/>
        </w:trPr>
        <w:tc>
          <w:tcPr>
            <w:tcW w:w="3951" w:type="dxa"/>
            <w:shd w:val="clear" w:color="auto" w:fill="auto"/>
            <w:vAlign w:val="bottom"/>
          </w:tcPr>
          <w:p w:rsidR="0020180B" w:rsidRPr="00567835" w:rsidRDefault="0020180B" w:rsidP="0020180B">
            <w:pPr>
              <w:spacing w:line="240" w:lineRule="atLeast"/>
              <w:ind w:right="-12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20180B" w:rsidRPr="00567835" w:rsidRDefault="00A16D9B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5</w:t>
            </w:r>
            <w:r>
              <w:rPr>
                <w:sz w:val="28"/>
                <w:szCs w:val="28"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814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20180B" w:rsidRPr="00567835" w:rsidRDefault="00547C5D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5,408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20180B" w:rsidRPr="00567835" w:rsidRDefault="00A16D9B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5,814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:rsidR="0020180B" w:rsidRPr="00567835" w:rsidRDefault="007A140C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5,408</w:t>
            </w:r>
          </w:p>
        </w:tc>
      </w:tr>
      <w:tr w:rsidR="0020180B" w:rsidRPr="00567835" w:rsidTr="0020180B">
        <w:trPr>
          <w:trHeight w:val="443"/>
        </w:trPr>
        <w:tc>
          <w:tcPr>
            <w:tcW w:w="3951" w:type="dxa"/>
            <w:shd w:val="clear" w:color="auto" w:fill="auto"/>
            <w:vAlign w:val="bottom"/>
          </w:tcPr>
          <w:p w:rsidR="0020180B" w:rsidRPr="00567835" w:rsidRDefault="0020180B" w:rsidP="0020180B">
            <w:pPr>
              <w:spacing w:line="240" w:lineRule="atLeast"/>
              <w:ind w:right="-126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20180B" w:rsidRPr="00567835" w:rsidRDefault="00A16D9B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51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20180B" w:rsidRPr="00567835" w:rsidRDefault="00547C5D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20180B" w:rsidRPr="00567835" w:rsidRDefault="00A16D9B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:rsidR="0020180B" w:rsidRPr="00567835" w:rsidRDefault="007A140C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20180B" w:rsidRPr="00567835" w:rsidTr="0020180B">
        <w:trPr>
          <w:trHeight w:val="443"/>
        </w:trPr>
        <w:tc>
          <w:tcPr>
            <w:tcW w:w="3951" w:type="dxa"/>
            <w:shd w:val="clear" w:color="auto" w:fill="auto"/>
            <w:vAlign w:val="bottom"/>
          </w:tcPr>
          <w:p w:rsidR="0020180B" w:rsidRPr="00567835" w:rsidRDefault="0020180B" w:rsidP="0020180B">
            <w:pPr>
              <w:spacing w:line="240" w:lineRule="atLeast"/>
              <w:ind w:right="-126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20180B" w:rsidRPr="00567835" w:rsidRDefault="00A16D9B" w:rsidP="0020180B">
            <w:pPr>
              <w:spacing w:line="240" w:lineRule="atLeas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63</w:t>
            </w:r>
            <w:r>
              <w:rPr>
                <w:b/>
                <w:bCs/>
                <w:sz w:val="28"/>
                <w:szCs w:val="28"/>
              </w:rPr>
              <w:t>,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255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20180B" w:rsidRPr="00567835" w:rsidRDefault="00547C5D" w:rsidP="0020180B">
            <w:pPr>
              <w:spacing w:line="240" w:lineRule="atLeas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61,941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20180B" w:rsidRPr="00567835" w:rsidRDefault="00A16D9B" w:rsidP="0020180B">
            <w:pPr>
              <w:spacing w:line="240" w:lineRule="atLeas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58,171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20180B" w:rsidRPr="00567835" w:rsidRDefault="007A140C" w:rsidP="0020180B">
            <w:pPr>
              <w:spacing w:line="240" w:lineRule="atLeas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57,395</w:t>
            </w:r>
          </w:p>
        </w:tc>
      </w:tr>
    </w:tbl>
    <w:p w:rsidR="0035058C" w:rsidRPr="00AC6BEC" w:rsidRDefault="0035058C" w:rsidP="006127F9">
      <w:pPr>
        <w:snapToGrid w:val="0"/>
        <w:spacing w:line="300" w:lineRule="exact"/>
        <w:ind w:right="-1727"/>
        <w:rPr>
          <w:sz w:val="22"/>
          <w:szCs w:val="22"/>
        </w:rPr>
      </w:pPr>
    </w:p>
    <w:p w:rsidR="00A72CF0" w:rsidRPr="00567835" w:rsidRDefault="00907A58" w:rsidP="00A72CF0">
      <w:pPr>
        <w:tabs>
          <w:tab w:val="left" w:pos="540"/>
        </w:tabs>
        <w:rPr>
          <w:sz w:val="26"/>
          <w:szCs w:val="26"/>
        </w:rPr>
      </w:pPr>
      <w:r>
        <w:rPr>
          <w:b/>
          <w:bCs/>
          <w:sz w:val="30"/>
          <w:szCs w:val="30"/>
        </w:rPr>
        <w:t>38</w:t>
      </w:r>
      <w:r w:rsidR="00A72CF0" w:rsidRPr="00567835">
        <w:rPr>
          <w:b/>
          <w:bCs/>
          <w:sz w:val="30"/>
          <w:szCs w:val="30"/>
        </w:rPr>
        <w:tab/>
      </w:r>
      <w:r w:rsidR="00A72CF0" w:rsidRPr="00567835">
        <w:rPr>
          <w:b/>
          <w:bCs/>
          <w:sz w:val="30"/>
          <w:szCs w:val="30"/>
          <w:cs/>
        </w:rPr>
        <w:t>ค่าใช้จ่ายดอกเบี้ย</w:t>
      </w:r>
    </w:p>
    <w:p w:rsidR="00A72CF0" w:rsidRPr="00AC6BEC" w:rsidRDefault="00A72CF0" w:rsidP="00A72CF0">
      <w:pPr>
        <w:tabs>
          <w:tab w:val="left" w:pos="540"/>
        </w:tabs>
        <w:ind w:left="540"/>
        <w:rPr>
          <w:sz w:val="22"/>
          <w:szCs w:val="22"/>
        </w:rPr>
      </w:pPr>
    </w:p>
    <w:p w:rsidR="00A72CF0" w:rsidRPr="00567835" w:rsidRDefault="00A72CF0" w:rsidP="00A72CF0">
      <w:pPr>
        <w:tabs>
          <w:tab w:val="left" w:pos="540"/>
        </w:tabs>
        <w:ind w:left="540"/>
        <w:jc w:val="thaiDistribute"/>
        <w:rPr>
          <w:sz w:val="26"/>
          <w:szCs w:val="26"/>
        </w:rPr>
      </w:pPr>
      <w:r w:rsidRPr="00567835">
        <w:rPr>
          <w:sz w:val="30"/>
          <w:szCs w:val="30"/>
          <w:cs/>
          <w:lang w:val="th-TH"/>
        </w:rPr>
        <w:t>ค่าใช้จ่ายดอกเบี้ยที่รวมอยู่ในกำไรหรือขาดทุนสำหรับ</w:t>
      </w:r>
      <w:r w:rsidR="00AC6BEC">
        <w:rPr>
          <w:rFonts w:hint="cs"/>
          <w:sz w:val="30"/>
          <w:szCs w:val="30"/>
          <w:cs/>
        </w:rPr>
        <w:t>งวดหกเดือน</w:t>
      </w:r>
      <w:r w:rsidRPr="00567835">
        <w:rPr>
          <w:sz w:val="30"/>
          <w:szCs w:val="30"/>
          <w:cs/>
        </w:rPr>
        <w:t xml:space="preserve">สิ้นสุดวันที่ </w:t>
      </w:r>
      <w:r w:rsidR="0020180B" w:rsidRPr="00AC6BEC">
        <w:rPr>
          <w:rFonts w:asciiTheme="majorBidi" w:hAnsiTheme="majorBidi" w:cstheme="majorBidi"/>
          <w:sz w:val="30"/>
          <w:szCs w:val="30"/>
          <w:cs/>
        </w:rPr>
        <w:t>30</w:t>
      </w:r>
      <w:r w:rsidR="0020180B">
        <w:rPr>
          <w:rFonts w:hint="cs"/>
          <w:sz w:val="30"/>
          <w:szCs w:val="30"/>
          <w:cs/>
        </w:rPr>
        <w:t xml:space="preserve"> มิถุนายน </w:t>
      </w:r>
      <w:r w:rsidR="0020180B" w:rsidRPr="00AC6BEC">
        <w:rPr>
          <w:rFonts w:asciiTheme="majorBidi" w:hAnsiTheme="majorBidi" w:cstheme="majorBidi"/>
          <w:sz w:val="30"/>
          <w:szCs w:val="30"/>
          <w:cs/>
        </w:rPr>
        <w:t>2561</w:t>
      </w:r>
      <w:r w:rsidR="0020180B">
        <w:rPr>
          <w:rFonts w:hint="cs"/>
          <w:sz w:val="30"/>
          <w:szCs w:val="30"/>
          <w:cs/>
        </w:rPr>
        <w:t xml:space="preserve"> และ </w:t>
      </w:r>
      <w:r w:rsidRPr="00567835">
        <w:rPr>
          <w:sz w:val="30"/>
          <w:szCs w:val="30"/>
        </w:rPr>
        <w:t>2560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  <w:lang w:val="th-TH"/>
        </w:rPr>
        <w:t>มีดังนี้</w:t>
      </w:r>
    </w:p>
    <w:p w:rsidR="00A72CF0" w:rsidRPr="00AC6BEC" w:rsidRDefault="00A72CF0" w:rsidP="00A72CF0">
      <w:pPr>
        <w:tabs>
          <w:tab w:val="left" w:pos="540"/>
        </w:tabs>
        <w:ind w:left="540"/>
        <w:rPr>
          <w:sz w:val="22"/>
          <w:szCs w:val="22"/>
        </w:rPr>
      </w:pPr>
    </w:p>
    <w:tbl>
      <w:tblPr>
        <w:tblW w:w="944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55"/>
        <w:gridCol w:w="1299"/>
        <w:gridCol w:w="253"/>
        <w:gridCol w:w="1183"/>
        <w:gridCol w:w="253"/>
        <w:gridCol w:w="1101"/>
        <w:gridCol w:w="253"/>
        <w:gridCol w:w="1252"/>
      </w:tblGrid>
      <w:tr w:rsidR="00A72CF0" w:rsidRPr="00567835" w:rsidTr="000E0F97">
        <w:trPr>
          <w:trHeight w:val="400"/>
        </w:trPr>
        <w:tc>
          <w:tcPr>
            <w:tcW w:w="3855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735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06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20180B" w:rsidRPr="00567835" w:rsidTr="000E0F97">
        <w:trPr>
          <w:trHeight w:val="385"/>
        </w:trPr>
        <w:tc>
          <w:tcPr>
            <w:tcW w:w="3855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20180B" w:rsidRPr="00567835" w:rsidRDefault="0020180B" w:rsidP="0020180B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20180B" w:rsidRPr="00567835" w:rsidRDefault="0020180B" w:rsidP="0020180B">
            <w:pPr>
              <w:snapToGrid w:val="0"/>
              <w:spacing w:line="240" w:lineRule="atLeas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20180B" w:rsidRPr="00567835" w:rsidRDefault="0020180B" w:rsidP="0020180B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60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20180B" w:rsidRPr="00567835" w:rsidRDefault="0020180B" w:rsidP="0020180B">
            <w:pPr>
              <w:snapToGrid w:val="0"/>
              <w:spacing w:line="240" w:lineRule="atLeas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20180B" w:rsidRPr="00567835" w:rsidRDefault="0020180B" w:rsidP="0020180B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20180B" w:rsidRPr="00567835" w:rsidRDefault="0020180B" w:rsidP="0020180B">
            <w:pPr>
              <w:snapToGrid w:val="0"/>
              <w:spacing w:line="240" w:lineRule="atLeas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:rsidR="0020180B" w:rsidRPr="00567835" w:rsidRDefault="0020180B" w:rsidP="0020180B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60</w:t>
            </w:r>
          </w:p>
        </w:tc>
      </w:tr>
      <w:tr w:rsidR="0020180B" w:rsidRPr="00567835" w:rsidTr="000E0F97">
        <w:trPr>
          <w:trHeight w:val="385"/>
        </w:trPr>
        <w:tc>
          <w:tcPr>
            <w:tcW w:w="3855" w:type="dxa"/>
            <w:shd w:val="clear" w:color="auto" w:fill="auto"/>
            <w:vAlign w:val="bottom"/>
          </w:tcPr>
          <w:p w:rsidR="0020180B" w:rsidRPr="00567835" w:rsidRDefault="0020180B" w:rsidP="0020180B">
            <w:pPr>
              <w:snapToGrid w:val="0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594" w:type="dxa"/>
            <w:gridSpan w:val="7"/>
            <w:shd w:val="clear" w:color="auto" w:fill="auto"/>
            <w:vAlign w:val="bottom"/>
          </w:tcPr>
          <w:p w:rsidR="0020180B" w:rsidRPr="00567835" w:rsidRDefault="0020180B" w:rsidP="0020180B">
            <w:pPr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20180B" w:rsidRPr="00567835" w:rsidTr="000E0F97">
        <w:trPr>
          <w:trHeight w:val="385"/>
        </w:trPr>
        <w:tc>
          <w:tcPr>
            <w:tcW w:w="3855" w:type="dxa"/>
            <w:shd w:val="clear" w:color="auto" w:fill="auto"/>
            <w:vAlign w:val="bottom"/>
          </w:tcPr>
          <w:p w:rsidR="0020180B" w:rsidRPr="00567835" w:rsidRDefault="0020180B" w:rsidP="0020180B">
            <w:pPr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299" w:type="dxa"/>
            <w:shd w:val="clear" w:color="auto" w:fill="auto"/>
            <w:vAlign w:val="bottom"/>
          </w:tcPr>
          <w:p w:rsidR="0020180B" w:rsidRPr="00567835" w:rsidRDefault="00A16D9B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8</w:t>
            </w:r>
            <w:r>
              <w:rPr>
                <w:sz w:val="28"/>
                <w:szCs w:val="28"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992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20180B" w:rsidRPr="00567835" w:rsidRDefault="00CC5618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9,655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20180B" w:rsidRPr="00567835" w:rsidRDefault="00A16D9B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8,980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:rsidR="0020180B" w:rsidRPr="00567835" w:rsidRDefault="00CC5618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9,644</w:t>
            </w:r>
          </w:p>
        </w:tc>
      </w:tr>
      <w:tr w:rsidR="0020180B" w:rsidRPr="00567835" w:rsidTr="000E0F97">
        <w:trPr>
          <w:trHeight w:val="385"/>
        </w:trPr>
        <w:tc>
          <w:tcPr>
            <w:tcW w:w="3855" w:type="dxa"/>
            <w:shd w:val="clear" w:color="auto" w:fill="auto"/>
            <w:vAlign w:val="bottom"/>
          </w:tcPr>
          <w:p w:rsidR="0020180B" w:rsidRPr="00567835" w:rsidRDefault="0020180B" w:rsidP="0020180B">
            <w:pPr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299" w:type="dxa"/>
            <w:shd w:val="clear" w:color="auto" w:fill="auto"/>
            <w:vAlign w:val="bottom"/>
          </w:tcPr>
          <w:p w:rsidR="0020180B" w:rsidRPr="00567835" w:rsidRDefault="00A16D9B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785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20180B" w:rsidRPr="00567835" w:rsidRDefault="00CC5618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520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20180B" w:rsidRPr="00567835" w:rsidRDefault="00A16D9B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806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:rsidR="0020180B" w:rsidRPr="00567835" w:rsidRDefault="00CC5618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538</w:t>
            </w:r>
          </w:p>
        </w:tc>
      </w:tr>
      <w:tr w:rsidR="0020180B" w:rsidRPr="00567835" w:rsidTr="000E0F97">
        <w:trPr>
          <w:trHeight w:val="372"/>
        </w:trPr>
        <w:tc>
          <w:tcPr>
            <w:tcW w:w="3855" w:type="dxa"/>
            <w:shd w:val="clear" w:color="auto" w:fill="auto"/>
            <w:vAlign w:val="bottom"/>
          </w:tcPr>
          <w:p w:rsidR="0020180B" w:rsidRPr="00567835" w:rsidRDefault="0020180B" w:rsidP="0020180B">
            <w:pPr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เงินนำส่งสถาบันคุ้มครองเงินฝาก</w:t>
            </w:r>
          </w:p>
        </w:tc>
        <w:tc>
          <w:tcPr>
            <w:tcW w:w="1299" w:type="dxa"/>
            <w:shd w:val="clear" w:color="auto" w:fill="auto"/>
            <w:vAlign w:val="bottom"/>
          </w:tcPr>
          <w:p w:rsidR="0020180B" w:rsidRPr="00567835" w:rsidRDefault="00A16D9B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4</w:t>
            </w:r>
            <w:r>
              <w:rPr>
                <w:sz w:val="28"/>
                <w:szCs w:val="28"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854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20180B" w:rsidRPr="00567835" w:rsidRDefault="00CC5618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4,659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20180B" w:rsidRPr="00567835" w:rsidRDefault="00A16D9B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4,854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:rsidR="0020180B" w:rsidRPr="00567835" w:rsidRDefault="00CC5618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4,659</w:t>
            </w:r>
          </w:p>
        </w:tc>
      </w:tr>
      <w:tr w:rsidR="0020180B" w:rsidRPr="00567835" w:rsidTr="000E0F97">
        <w:trPr>
          <w:trHeight w:val="385"/>
        </w:trPr>
        <w:tc>
          <w:tcPr>
            <w:tcW w:w="3855" w:type="dxa"/>
            <w:shd w:val="clear" w:color="auto" w:fill="auto"/>
            <w:vAlign w:val="bottom"/>
          </w:tcPr>
          <w:p w:rsidR="0020180B" w:rsidRPr="00567835" w:rsidRDefault="0020180B" w:rsidP="0020180B">
            <w:pPr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ตราสารหนี้ที่ออก</w:t>
            </w:r>
          </w:p>
        </w:tc>
        <w:tc>
          <w:tcPr>
            <w:tcW w:w="1299" w:type="dxa"/>
            <w:shd w:val="clear" w:color="auto" w:fill="auto"/>
            <w:vAlign w:val="bottom"/>
          </w:tcPr>
          <w:p w:rsidR="0020180B" w:rsidRPr="00567835" w:rsidRDefault="0020180B" w:rsidP="0020180B">
            <w:pPr>
              <w:snapToGrid w:val="0"/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20180B" w:rsidRPr="00567835" w:rsidRDefault="0020180B" w:rsidP="0020180B">
            <w:pPr>
              <w:snapToGrid w:val="0"/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20180B" w:rsidRPr="00567835" w:rsidRDefault="0020180B" w:rsidP="0020180B">
            <w:pPr>
              <w:snapToGrid w:val="0"/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:rsidR="0020180B" w:rsidRPr="00567835" w:rsidRDefault="0020180B" w:rsidP="0020180B">
            <w:pPr>
              <w:snapToGrid w:val="0"/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</w:p>
        </w:tc>
      </w:tr>
      <w:tr w:rsidR="0020180B" w:rsidRPr="00567835" w:rsidTr="000E0F97">
        <w:trPr>
          <w:trHeight w:val="385"/>
        </w:trPr>
        <w:tc>
          <w:tcPr>
            <w:tcW w:w="3855" w:type="dxa"/>
            <w:shd w:val="clear" w:color="auto" w:fill="auto"/>
            <w:vAlign w:val="bottom"/>
          </w:tcPr>
          <w:p w:rsidR="0020180B" w:rsidRPr="00567835" w:rsidRDefault="0020180B" w:rsidP="0020180B">
            <w:pPr>
              <w:rPr>
                <w:sz w:val="28"/>
                <w:szCs w:val="28"/>
                <w:cs/>
              </w:rPr>
            </w:pPr>
            <w:r w:rsidRPr="00567835">
              <w:rPr>
                <w:rFonts w:eastAsia="Angsana New"/>
                <w:sz w:val="28"/>
                <w:szCs w:val="28"/>
                <w:cs/>
              </w:rPr>
              <w:t xml:space="preserve">   </w:t>
            </w:r>
            <w:r>
              <w:rPr>
                <w:sz w:val="28"/>
                <w:szCs w:val="28"/>
                <w:cs/>
              </w:rPr>
              <w:t>- หุ้นกู้</w:t>
            </w:r>
            <w:r w:rsidR="008D1DAE">
              <w:rPr>
                <w:rFonts w:hint="cs"/>
                <w:sz w:val="28"/>
                <w:szCs w:val="28"/>
                <w:cs/>
              </w:rPr>
              <w:t>ด้อยสิทธิ์</w:t>
            </w:r>
          </w:p>
        </w:tc>
        <w:tc>
          <w:tcPr>
            <w:tcW w:w="1299" w:type="dxa"/>
            <w:shd w:val="clear" w:color="auto" w:fill="auto"/>
            <w:vAlign w:val="bottom"/>
          </w:tcPr>
          <w:p w:rsidR="0020180B" w:rsidRPr="00567835" w:rsidRDefault="00A16D9B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461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20180B" w:rsidRPr="00567835" w:rsidRDefault="00CC5618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594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20180B" w:rsidRPr="00567835" w:rsidRDefault="00A16D9B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461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:rsidR="0020180B" w:rsidRPr="00567835" w:rsidRDefault="00CC5618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594</w:t>
            </w:r>
          </w:p>
        </w:tc>
      </w:tr>
      <w:tr w:rsidR="0020180B" w:rsidRPr="00567835" w:rsidTr="000E0F97">
        <w:trPr>
          <w:trHeight w:val="400"/>
        </w:trPr>
        <w:tc>
          <w:tcPr>
            <w:tcW w:w="3855" w:type="dxa"/>
            <w:shd w:val="clear" w:color="auto" w:fill="auto"/>
            <w:vAlign w:val="bottom"/>
          </w:tcPr>
          <w:p w:rsidR="0020180B" w:rsidRPr="00567835" w:rsidRDefault="0020180B" w:rsidP="008D1DAE">
            <w:pPr>
              <w:rPr>
                <w:sz w:val="28"/>
                <w:szCs w:val="28"/>
              </w:rPr>
            </w:pPr>
            <w:r w:rsidRPr="00567835">
              <w:rPr>
                <w:rFonts w:eastAsia="Angsana New"/>
                <w:sz w:val="28"/>
                <w:szCs w:val="28"/>
                <w:cs/>
              </w:rPr>
              <w:t xml:space="preserve">   </w:t>
            </w:r>
            <w:r w:rsidRPr="00567835">
              <w:rPr>
                <w:sz w:val="28"/>
                <w:szCs w:val="28"/>
                <w:cs/>
              </w:rPr>
              <w:t xml:space="preserve">- </w:t>
            </w:r>
            <w:r w:rsidR="008D1DAE">
              <w:rPr>
                <w:rFonts w:hint="cs"/>
                <w:sz w:val="28"/>
                <w:szCs w:val="28"/>
                <w:cs/>
              </w:rPr>
              <w:t>อื่น</w:t>
            </w:r>
            <w:r w:rsidR="00BE786A">
              <w:rPr>
                <w:sz w:val="28"/>
                <w:szCs w:val="28"/>
              </w:rPr>
              <w:t xml:space="preserve"> </w:t>
            </w:r>
            <w:r w:rsidR="008D1DAE">
              <w:rPr>
                <w:rFonts w:hint="cs"/>
                <w:sz w:val="28"/>
                <w:szCs w:val="28"/>
                <w:cs/>
              </w:rPr>
              <w:t>ๆ</w:t>
            </w:r>
          </w:p>
        </w:tc>
        <w:tc>
          <w:tcPr>
            <w:tcW w:w="1299" w:type="dxa"/>
            <w:shd w:val="clear" w:color="auto" w:fill="auto"/>
            <w:vAlign w:val="bottom"/>
          </w:tcPr>
          <w:p w:rsidR="0020180B" w:rsidRPr="00567835" w:rsidRDefault="00A16D9B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845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20180B" w:rsidRPr="00567835" w:rsidRDefault="0020180B" w:rsidP="00CC561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1,</w:t>
            </w:r>
            <w:r w:rsidR="00CC5618">
              <w:rPr>
                <w:sz w:val="28"/>
                <w:szCs w:val="28"/>
              </w:rPr>
              <w:t>111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20180B" w:rsidRPr="00567835" w:rsidRDefault="00A16D9B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859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:rsidR="0020180B" w:rsidRPr="00567835" w:rsidRDefault="0020180B" w:rsidP="00CC561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1</w:t>
            </w:r>
            <w:r w:rsidR="00E333A6">
              <w:rPr>
                <w:sz w:val="28"/>
                <w:szCs w:val="28"/>
              </w:rPr>
              <w:t>,</w:t>
            </w:r>
            <w:r w:rsidR="00CC5618">
              <w:rPr>
                <w:sz w:val="28"/>
                <w:szCs w:val="28"/>
              </w:rPr>
              <w:t>125</w:t>
            </w:r>
          </w:p>
        </w:tc>
      </w:tr>
      <w:tr w:rsidR="0020180B" w:rsidRPr="00567835" w:rsidTr="000E0F97">
        <w:trPr>
          <w:trHeight w:val="400"/>
        </w:trPr>
        <w:tc>
          <w:tcPr>
            <w:tcW w:w="3855" w:type="dxa"/>
            <w:shd w:val="clear" w:color="auto" w:fill="auto"/>
            <w:vAlign w:val="bottom"/>
          </w:tcPr>
          <w:p w:rsidR="0020180B" w:rsidRPr="00567835" w:rsidRDefault="0020180B" w:rsidP="0020180B">
            <w:pPr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299" w:type="dxa"/>
            <w:shd w:val="clear" w:color="auto" w:fill="auto"/>
            <w:vAlign w:val="bottom"/>
          </w:tcPr>
          <w:p w:rsidR="0020180B" w:rsidRPr="00567835" w:rsidRDefault="00A16D9B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42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20180B" w:rsidRPr="00567835" w:rsidRDefault="00CC5618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20180B" w:rsidRPr="00A16D9B" w:rsidRDefault="00A16D9B" w:rsidP="0020180B">
            <w:pPr>
              <w:tabs>
                <w:tab w:val="center" w:pos="571"/>
              </w:tabs>
              <w:spacing w:line="360" w:lineRule="exact"/>
              <w:ind w:left="-108" w:right="-28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center" w:pos="571"/>
              </w:tabs>
              <w:spacing w:line="360" w:lineRule="exact"/>
              <w:ind w:left="-108" w:right="-288"/>
              <w:jc w:val="center"/>
              <w:rPr>
                <w:sz w:val="28"/>
                <w:szCs w:val="28"/>
                <w:cs/>
                <w:lang w:val="th-TH"/>
              </w:rPr>
            </w:pPr>
            <w:r w:rsidRPr="00567835">
              <w:rPr>
                <w:sz w:val="28"/>
                <w:szCs w:val="28"/>
                <w:cs/>
                <w:lang w:val="th-TH"/>
              </w:rPr>
              <w:t>-</w:t>
            </w:r>
          </w:p>
        </w:tc>
      </w:tr>
      <w:tr w:rsidR="0020180B" w:rsidRPr="00567835" w:rsidTr="000E0F97">
        <w:trPr>
          <w:trHeight w:val="400"/>
        </w:trPr>
        <w:tc>
          <w:tcPr>
            <w:tcW w:w="3855" w:type="dxa"/>
            <w:shd w:val="clear" w:color="auto" w:fill="auto"/>
            <w:vAlign w:val="bottom"/>
          </w:tcPr>
          <w:p w:rsidR="0020180B" w:rsidRPr="00567835" w:rsidRDefault="0020180B" w:rsidP="0020180B">
            <w:pPr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1299" w:type="dxa"/>
            <w:shd w:val="clear" w:color="auto" w:fill="auto"/>
            <w:vAlign w:val="bottom"/>
          </w:tcPr>
          <w:p w:rsidR="0020180B" w:rsidRPr="00567835" w:rsidRDefault="00A16D9B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95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20180B" w:rsidRPr="00567835" w:rsidRDefault="00CC5618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20180B" w:rsidRPr="00567835" w:rsidRDefault="00A16D9B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:rsidR="0020180B" w:rsidRPr="00567835" w:rsidRDefault="00CC5618" w:rsidP="0020180B">
            <w:pPr>
              <w:spacing w:line="240" w:lineRule="atLeast"/>
              <w:ind w:left="-108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20180B" w:rsidRPr="00567835" w:rsidTr="000E0F97">
        <w:trPr>
          <w:trHeight w:val="400"/>
        </w:trPr>
        <w:tc>
          <w:tcPr>
            <w:tcW w:w="3855" w:type="dxa"/>
            <w:shd w:val="clear" w:color="auto" w:fill="auto"/>
            <w:vAlign w:val="bottom"/>
          </w:tcPr>
          <w:p w:rsidR="0020180B" w:rsidRPr="00567835" w:rsidRDefault="0020180B" w:rsidP="0020180B">
            <w:pPr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20180B" w:rsidRPr="00567835" w:rsidRDefault="00A16D9B" w:rsidP="0020180B">
            <w:pPr>
              <w:spacing w:line="240" w:lineRule="atLeas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16</w:t>
            </w:r>
            <w:r>
              <w:rPr>
                <w:b/>
                <w:bCs/>
                <w:sz w:val="28"/>
                <w:szCs w:val="28"/>
              </w:rPr>
              <w:t>,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074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20180B" w:rsidRPr="00567835" w:rsidRDefault="00CC5618" w:rsidP="0020180B">
            <w:pPr>
              <w:spacing w:line="240" w:lineRule="atLeas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16,592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20180B" w:rsidRPr="00567835" w:rsidRDefault="00A16D9B" w:rsidP="0020180B">
            <w:pPr>
              <w:spacing w:line="240" w:lineRule="atLeas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16,055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20180B" w:rsidRPr="00567835" w:rsidRDefault="00CC5618" w:rsidP="0020180B">
            <w:pPr>
              <w:spacing w:line="240" w:lineRule="atLeas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16,580</w:t>
            </w:r>
          </w:p>
        </w:tc>
      </w:tr>
    </w:tbl>
    <w:p w:rsidR="001535F7" w:rsidRDefault="001535F7" w:rsidP="00A72CF0">
      <w:pPr>
        <w:tabs>
          <w:tab w:val="left" w:pos="540"/>
        </w:tabs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br w:type="page"/>
      </w:r>
    </w:p>
    <w:p w:rsidR="00A72CF0" w:rsidRPr="00567835" w:rsidRDefault="00A72CF0" w:rsidP="00A72CF0">
      <w:pPr>
        <w:tabs>
          <w:tab w:val="left" w:pos="540"/>
        </w:tabs>
        <w:rPr>
          <w:sz w:val="22"/>
          <w:szCs w:val="22"/>
          <w:cs/>
          <w:lang w:val="th-TH"/>
        </w:rPr>
      </w:pPr>
      <w:r w:rsidRPr="00567835">
        <w:rPr>
          <w:b/>
          <w:bCs/>
          <w:sz w:val="30"/>
          <w:szCs w:val="30"/>
        </w:rPr>
        <w:lastRenderedPageBreak/>
        <w:t>3</w:t>
      </w:r>
      <w:r w:rsidR="006E4127">
        <w:rPr>
          <w:b/>
          <w:bCs/>
          <w:sz w:val="30"/>
          <w:szCs w:val="30"/>
        </w:rPr>
        <w:t>9</w:t>
      </w:r>
      <w:r w:rsidRPr="00567835">
        <w:rPr>
          <w:b/>
          <w:bCs/>
          <w:sz w:val="30"/>
          <w:szCs w:val="30"/>
          <w:cs/>
          <w:lang w:val="th-TH"/>
        </w:rPr>
        <w:tab/>
      </w:r>
      <w:r w:rsidRPr="00567835">
        <w:rPr>
          <w:b/>
          <w:bCs/>
          <w:sz w:val="30"/>
          <w:szCs w:val="30"/>
          <w:cs/>
        </w:rPr>
        <w:t>รายได้ค่าธรรมเนียมและบริการสุทธิ</w:t>
      </w:r>
    </w:p>
    <w:p w:rsidR="00A72CF0" w:rsidRPr="00164B6D" w:rsidRDefault="00A72CF0" w:rsidP="00A72CF0">
      <w:pPr>
        <w:ind w:left="540"/>
        <w:rPr>
          <w:sz w:val="28"/>
          <w:szCs w:val="28"/>
          <w:cs/>
          <w:lang w:val="th-TH"/>
        </w:rPr>
      </w:pPr>
    </w:p>
    <w:p w:rsidR="00A72CF0" w:rsidRDefault="00A72CF0" w:rsidP="00E529A5">
      <w:pPr>
        <w:tabs>
          <w:tab w:val="left" w:pos="540"/>
        </w:tabs>
        <w:ind w:left="540" w:right="62"/>
        <w:jc w:val="thaiDistribute"/>
        <w:rPr>
          <w:sz w:val="30"/>
          <w:szCs w:val="30"/>
          <w:cs/>
          <w:lang w:val="th-TH"/>
        </w:rPr>
      </w:pPr>
      <w:r w:rsidRPr="00567835">
        <w:rPr>
          <w:sz w:val="30"/>
          <w:szCs w:val="30"/>
          <w:cs/>
          <w:lang w:val="th-TH"/>
        </w:rPr>
        <w:t>รายได้ค่าธรรมเนียมและบริการสุทธิที่รวมอยู่ในกำไรหรือขาดทุนสำหรับ</w:t>
      </w:r>
      <w:r w:rsidR="00397F71">
        <w:rPr>
          <w:rFonts w:hint="cs"/>
          <w:sz w:val="30"/>
          <w:szCs w:val="30"/>
          <w:cs/>
        </w:rPr>
        <w:t>งวดหกเดือน</w:t>
      </w:r>
      <w:r w:rsidRPr="00567835">
        <w:rPr>
          <w:sz w:val="30"/>
          <w:szCs w:val="30"/>
          <w:cs/>
        </w:rPr>
        <w:t xml:space="preserve">สิ้นสุดวันที่ </w:t>
      </w:r>
      <w:r w:rsidR="0020180B" w:rsidRPr="00893C17">
        <w:rPr>
          <w:rFonts w:asciiTheme="majorBidi" w:hAnsiTheme="majorBidi" w:cstheme="majorBidi"/>
          <w:sz w:val="30"/>
          <w:szCs w:val="30"/>
          <w:cs/>
        </w:rPr>
        <w:t>30</w:t>
      </w:r>
      <w:r w:rsidR="0020180B">
        <w:rPr>
          <w:rFonts w:hint="cs"/>
          <w:sz w:val="30"/>
          <w:szCs w:val="30"/>
          <w:cs/>
        </w:rPr>
        <w:t xml:space="preserve"> มิถุนายน </w:t>
      </w:r>
      <w:r w:rsidR="0020180B" w:rsidRPr="00893C17">
        <w:rPr>
          <w:rFonts w:asciiTheme="majorBidi" w:hAnsiTheme="majorBidi" w:cstheme="majorBidi"/>
          <w:sz w:val="30"/>
          <w:szCs w:val="30"/>
          <w:cs/>
        </w:rPr>
        <w:t>2561</w:t>
      </w:r>
      <w:r w:rsidR="0020180B">
        <w:rPr>
          <w:rFonts w:hint="cs"/>
          <w:sz w:val="30"/>
          <w:szCs w:val="30"/>
          <w:cs/>
        </w:rPr>
        <w:t xml:space="preserve"> และ </w:t>
      </w:r>
      <w:r w:rsidRPr="00567835">
        <w:rPr>
          <w:sz w:val="30"/>
          <w:szCs w:val="30"/>
        </w:rPr>
        <w:t>2560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  <w:lang w:val="th-TH"/>
        </w:rPr>
        <w:t>มีดังนี้</w:t>
      </w:r>
    </w:p>
    <w:p w:rsidR="00A72CF0" w:rsidRPr="00164B6D" w:rsidRDefault="00A72CF0" w:rsidP="00164B6D">
      <w:pPr>
        <w:ind w:left="547"/>
        <w:rPr>
          <w:sz w:val="28"/>
          <w:szCs w:val="28"/>
          <w:cs/>
          <w:lang w:val="th-TH"/>
        </w:rPr>
      </w:pPr>
    </w:p>
    <w:tbl>
      <w:tblPr>
        <w:tblW w:w="921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7"/>
        <w:gridCol w:w="1134"/>
        <w:gridCol w:w="283"/>
        <w:gridCol w:w="1134"/>
        <w:gridCol w:w="284"/>
        <w:gridCol w:w="1134"/>
        <w:gridCol w:w="283"/>
        <w:gridCol w:w="1134"/>
      </w:tblGrid>
      <w:tr w:rsidR="00A72CF0" w:rsidRPr="00567835" w:rsidTr="006127F9">
        <w:trPr>
          <w:trHeight w:val="254"/>
        </w:trPr>
        <w:tc>
          <w:tcPr>
            <w:tcW w:w="3827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spacing w:line="380" w:lineRule="exact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8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20180B" w:rsidRPr="00567835" w:rsidTr="006127F9">
        <w:trPr>
          <w:trHeight w:val="236"/>
        </w:trPr>
        <w:tc>
          <w:tcPr>
            <w:tcW w:w="3827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left" w:pos="252"/>
                <w:tab w:val="left" w:pos="432"/>
              </w:tabs>
              <w:snapToGrid w:val="0"/>
              <w:spacing w:line="380" w:lineRule="exact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180B" w:rsidRPr="00567835" w:rsidRDefault="0020180B" w:rsidP="0020180B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0180B" w:rsidRPr="00567835" w:rsidRDefault="0020180B" w:rsidP="0020180B">
            <w:pPr>
              <w:snapToGrid w:val="0"/>
              <w:spacing w:line="240" w:lineRule="atLeas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180B" w:rsidRPr="00567835" w:rsidRDefault="0020180B" w:rsidP="0020180B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0180B" w:rsidRPr="00567835" w:rsidRDefault="0020180B" w:rsidP="0020180B">
            <w:pPr>
              <w:snapToGrid w:val="0"/>
              <w:spacing w:line="240" w:lineRule="atLeas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180B" w:rsidRPr="00567835" w:rsidRDefault="0020180B" w:rsidP="0020180B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0180B" w:rsidRPr="00567835" w:rsidRDefault="0020180B" w:rsidP="0020180B">
            <w:pPr>
              <w:snapToGrid w:val="0"/>
              <w:spacing w:line="240" w:lineRule="atLeas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180B" w:rsidRPr="00567835" w:rsidRDefault="0020180B" w:rsidP="0020180B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60</w:t>
            </w:r>
          </w:p>
        </w:tc>
      </w:tr>
      <w:tr w:rsidR="0020180B" w:rsidRPr="00567835" w:rsidTr="006127F9">
        <w:trPr>
          <w:trHeight w:val="218"/>
        </w:trPr>
        <w:tc>
          <w:tcPr>
            <w:tcW w:w="3827" w:type="dxa"/>
            <w:shd w:val="clear" w:color="auto" w:fill="auto"/>
            <w:vAlign w:val="bottom"/>
          </w:tcPr>
          <w:p w:rsidR="0020180B" w:rsidRPr="00567835" w:rsidRDefault="0020180B" w:rsidP="0020180B">
            <w:pPr>
              <w:snapToGrid w:val="0"/>
              <w:spacing w:line="380" w:lineRule="exact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386" w:type="dxa"/>
            <w:gridSpan w:val="7"/>
            <w:shd w:val="clear" w:color="auto" w:fill="auto"/>
            <w:vAlign w:val="bottom"/>
          </w:tcPr>
          <w:p w:rsidR="0020180B" w:rsidRPr="00567835" w:rsidRDefault="0020180B" w:rsidP="0020180B">
            <w:pPr>
              <w:spacing w:line="380" w:lineRule="exact"/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20180B" w:rsidRPr="00567835" w:rsidTr="006127F9">
        <w:trPr>
          <w:trHeight w:val="200"/>
        </w:trPr>
        <w:tc>
          <w:tcPr>
            <w:tcW w:w="3827" w:type="dxa"/>
            <w:shd w:val="clear" w:color="auto" w:fill="auto"/>
            <w:vAlign w:val="bottom"/>
          </w:tcPr>
          <w:p w:rsidR="0020180B" w:rsidRPr="00567835" w:rsidRDefault="0020180B" w:rsidP="0020180B">
            <w:pPr>
              <w:spacing w:line="380" w:lineRule="exact"/>
              <w:ind w:left="17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0180B" w:rsidRPr="00567835" w:rsidRDefault="0020180B" w:rsidP="0020180B">
            <w:pPr>
              <w:pStyle w:val="PlainText"/>
              <w:tabs>
                <w:tab w:val="decimal" w:pos="911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180B" w:rsidRPr="00567835" w:rsidRDefault="0020180B" w:rsidP="0020180B">
            <w:pPr>
              <w:pStyle w:val="PlainText"/>
              <w:tabs>
                <w:tab w:val="decimal" w:pos="911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180B" w:rsidRPr="00567835" w:rsidRDefault="0020180B" w:rsidP="0020180B">
            <w:pPr>
              <w:pStyle w:val="PlainText"/>
              <w:tabs>
                <w:tab w:val="decimal" w:pos="894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380" w:lineRule="exact"/>
              <w:ind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180B" w:rsidRPr="00567835" w:rsidRDefault="0020180B" w:rsidP="0020180B">
            <w:pPr>
              <w:pStyle w:val="PlainText"/>
              <w:tabs>
                <w:tab w:val="decimal" w:pos="894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20180B" w:rsidRPr="00567835" w:rsidTr="006127F9">
        <w:trPr>
          <w:trHeight w:val="263"/>
        </w:trPr>
        <w:tc>
          <w:tcPr>
            <w:tcW w:w="3827" w:type="dxa"/>
            <w:shd w:val="clear" w:color="auto" w:fill="auto"/>
            <w:vAlign w:val="bottom"/>
          </w:tcPr>
          <w:p w:rsidR="0020180B" w:rsidRPr="00567835" w:rsidRDefault="0020180B" w:rsidP="0020180B">
            <w:pPr>
              <w:spacing w:line="380" w:lineRule="exact"/>
              <w:rPr>
                <w:sz w:val="28"/>
                <w:szCs w:val="28"/>
                <w:lang w:val="en-GB"/>
              </w:rPr>
            </w:pPr>
            <w:r w:rsidRPr="00567835">
              <w:rPr>
                <w:rFonts w:eastAsia="Angsana New"/>
                <w:sz w:val="28"/>
                <w:szCs w:val="28"/>
                <w:cs/>
              </w:rPr>
              <w:t xml:space="preserve">   </w:t>
            </w:r>
            <w:r w:rsidRPr="00567835">
              <w:rPr>
                <w:sz w:val="28"/>
                <w:szCs w:val="28"/>
                <w:cs/>
              </w:rPr>
              <w:t>- การรับรอง รับ</w:t>
            </w:r>
            <w:proofErr w:type="spellStart"/>
            <w:r w:rsidRPr="00567835">
              <w:rPr>
                <w:sz w:val="28"/>
                <w:szCs w:val="28"/>
                <w:cs/>
              </w:rPr>
              <w:t>อาวัล</w:t>
            </w:r>
            <w:proofErr w:type="spellEnd"/>
            <w:r w:rsidRPr="00567835">
              <w:rPr>
                <w:sz w:val="28"/>
                <w:szCs w:val="28"/>
                <w:cs/>
              </w:rPr>
              <w:t xml:space="preserve"> และการค้ำประกัน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0180B" w:rsidRPr="00567835" w:rsidRDefault="00A16D9B" w:rsidP="0020180B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798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180B" w:rsidRPr="00567835" w:rsidRDefault="00893C17" w:rsidP="0020180B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864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180B" w:rsidRPr="00567835" w:rsidRDefault="00A16D9B" w:rsidP="0020180B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790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180B" w:rsidRPr="00567835" w:rsidRDefault="00893C17" w:rsidP="0020180B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856</w:t>
            </w:r>
          </w:p>
        </w:tc>
      </w:tr>
      <w:tr w:rsidR="0020180B" w:rsidRPr="00567835" w:rsidTr="006127F9">
        <w:trPr>
          <w:trHeight w:val="245"/>
        </w:trPr>
        <w:tc>
          <w:tcPr>
            <w:tcW w:w="3827" w:type="dxa"/>
            <w:shd w:val="clear" w:color="auto" w:fill="auto"/>
            <w:vAlign w:val="bottom"/>
          </w:tcPr>
          <w:p w:rsidR="0020180B" w:rsidRPr="00567835" w:rsidRDefault="0020180B" w:rsidP="0020180B">
            <w:pPr>
              <w:spacing w:line="380" w:lineRule="exact"/>
              <w:rPr>
                <w:sz w:val="28"/>
                <w:szCs w:val="28"/>
                <w:cs/>
                <w:lang w:val="en-GB"/>
              </w:rPr>
            </w:pPr>
            <w:r w:rsidRPr="00567835">
              <w:rPr>
                <w:rFonts w:eastAsia="Angsana New"/>
                <w:sz w:val="28"/>
                <w:szCs w:val="28"/>
                <w:cs/>
              </w:rPr>
              <w:t xml:space="preserve">   </w:t>
            </w:r>
            <w:r w:rsidRPr="00567835">
              <w:rPr>
                <w:sz w:val="28"/>
                <w:szCs w:val="28"/>
                <w:cs/>
              </w:rPr>
              <w:t>- บริการบัตรเอทีเอ็ม บัตรเดบิต</w:t>
            </w:r>
            <w:r w:rsidRPr="00567835">
              <w:rPr>
                <w:sz w:val="28"/>
                <w:szCs w:val="28"/>
                <w:cs/>
                <w:lang w:val="en-GB"/>
              </w:rPr>
              <w:t xml:space="preserve"> บัตรเครดิต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0180B" w:rsidRPr="00567835" w:rsidRDefault="0020180B" w:rsidP="0020180B">
            <w:pPr>
              <w:pStyle w:val="PlainText"/>
              <w:tabs>
                <w:tab w:val="decimal" w:pos="912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180B" w:rsidRPr="00567835" w:rsidRDefault="0020180B" w:rsidP="0020180B">
            <w:pPr>
              <w:pStyle w:val="PlainText"/>
              <w:tabs>
                <w:tab w:val="decimal" w:pos="912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180B" w:rsidRPr="00567835" w:rsidRDefault="0020180B" w:rsidP="0020180B">
            <w:pPr>
              <w:pStyle w:val="PlainText"/>
              <w:tabs>
                <w:tab w:val="decimal" w:pos="912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180B" w:rsidRPr="00567835" w:rsidRDefault="0020180B" w:rsidP="0020180B">
            <w:pPr>
              <w:pStyle w:val="PlainText"/>
              <w:tabs>
                <w:tab w:val="decimal" w:pos="912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20180B" w:rsidRPr="00567835" w:rsidTr="006127F9">
        <w:trPr>
          <w:trHeight w:val="384"/>
        </w:trPr>
        <w:tc>
          <w:tcPr>
            <w:tcW w:w="3827" w:type="dxa"/>
            <w:shd w:val="clear" w:color="auto" w:fill="auto"/>
            <w:vAlign w:val="bottom"/>
          </w:tcPr>
          <w:p w:rsidR="0020180B" w:rsidRPr="00567835" w:rsidRDefault="0020180B" w:rsidP="0020180B">
            <w:pPr>
              <w:spacing w:line="380" w:lineRule="exact"/>
              <w:rPr>
                <w:sz w:val="28"/>
                <w:szCs w:val="28"/>
                <w:lang w:val="en-GB"/>
              </w:rPr>
            </w:pPr>
            <w:r w:rsidRPr="00567835">
              <w:rPr>
                <w:rFonts w:eastAsia="Angsana New"/>
                <w:sz w:val="28"/>
                <w:szCs w:val="28"/>
                <w:cs/>
              </w:rPr>
              <w:t xml:space="preserve">        </w:t>
            </w:r>
            <w:r w:rsidRPr="00567835">
              <w:rPr>
                <w:sz w:val="28"/>
                <w:szCs w:val="28"/>
                <w:cs/>
              </w:rPr>
              <w:t>และบริการธนาคารอิเล็กทรอนิกส์ต่าง ๆ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0180B" w:rsidRPr="00567835" w:rsidRDefault="00A16D9B" w:rsidP="0020180B">
            <w:pPr>
              <w:pStyle w:val="PlainText"/>
              <w:tabs>
                <w:tab w:val="decimal" w:pos="91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6</w:t>
            </w:r>
            <w:r w:rsidR="003F76D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594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180B" w:rsidRPr="00567835" w:rsidRDefault="00893C17" w:rsidP="0020180B">
            <w:pPr>
              <w:pStyle w:val="PlainText"/>
              <w:tabs>
                <w:tab w:val="decimal" w:pos="91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6,074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180B" w:rsidRPr="00567835" w:rsidRDefault="00A16D9B" w:rsidP="0020180B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6</w:t>
            </w:r>
            <w:r w:rsidR="003F76D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598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0180B" w:rsidRPr="00567835" w:rsidRDefault="0020180B" w:rsidP="0020180B">
            <w:pPr>
              <w:pStyle w:val="PlainText"/>
              <w:tabs>
                <w:tab w:val="decimal" w:pos="911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180B" w:rsidRPr="00567835" w:rsidRDefault="00893C17" w:rsidP="0020180B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6,076</w:t>
            </w:r>
          </w:p>
        </w:tc>
      </w:tr>
      <w:tr w:rsidR="0020180B" w:rsidRPr="00567835" w:rsidTr="006127F9">
        <w:trPr>
          <w:trHeight w:val="191"/>
        </w:trPr>
        <w:tc>
          <w:tcPr>
            <w:tcW w:w="3827" w:type="dxa"/>
            <w:shd w:val="clear" w:color="auto" w:fill="auto"/>
            <w:vAlign w:val="bottom"/>
          </w:tcPr>
          <w:p w:rsidR="0020180B" w:rsidRPr="00567835" w:rsidRDefault="0020180B" w:rsidP="0020180B">
            <w:pPr>
              <w:spacing w:line="380" w:lineRule="exact"/>
              <w:rPr>
                <w:sz w:val="28"/>
                <w:szCs w:val="28"/>
                <w:lang w:val="en-GB"/>
              </w:rPr>
            </w:pPr>
            <w:r w:rsidRPr="00567835">
              <w:rPr>
                <w:rFonts w:eastAsia="Angsana New"/>
                <w:sz w:val="28"/>
                <w:szCs w:val="28"/>
                <w:cs/>
              </w:rPr>
              <w:t xml:space="preserve">   </w:t>
            </w:r>
            <w:r w:rsidRPr="00567835">
              <w:rPr>
                <w:sz w:val="28"/>
                <w:szCs w:val="28"/>
                <w:cs/>
              </w:rPr>
              <w:t xml:space="preserve">- อื่น ๆ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0180B" w:rsidRPr="00567835" w:rsidRDefault="00A16D9B" w:rsidP="0020180B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11</w:t>
            </w:r>
            <w:r w:rsidR="003F76D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807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0180B" w:rsidRPr="00567835" w:rsidRDefault="00893C17" w:rsidP="0020180B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10,710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0180B" w:rsidRPr="00567835" w:rsidRDefault="00A16D9B" w:rsidP="0020180B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11</w:t>
            </w:r>
            <w:r w:rsidR="003F76D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554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0180B" w:rsidRPr="00567835" w:rsidRDefault="0020180B" w:rsidP="0020180B">
            <w:pPr>
              <w:pStyle w:val="PlainText"/>
              <w:tabs>
                <w:tab w:val="decimal" w:pos="911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0180B" w:rsidRPr="00567835" w:rsidRDefault="00893C17" w:rsidP="0020180B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11,308</w:t>
            </w:r>
          </w:p>
        </w:tc>
      </w:tr>
      <w:tr w:rsidR="0020180B" w:rsidRPr="00567835" w:rsidTr="006127F9">
        <w:trPr>
          <w:trHeight w:val="163"/>
        </w:trPr>
        <w:tc>
          <w:tcPr>
            <w:tcW w:w="3827" w:type="dxa"/>
            <w:shd w:val="clear" w:color="auto" w:fill="auto"/>
            <w:vAlign w:val="bottom"/>
          </w:tcPr>
          <w:p w:rsidR="0020180B" w:rsidRPr="00567835" w:rsidRDefault="0020180B" w:rsidP="0020180B">
            <w:pPr>
              <w:spacing w:line="380" w:lineRule="exact"/>
              <w:rPr>
                <w:sz w:val="28"/>
                <w:szCs w:val="28"/>
                <w:lang w:val="en-GB"/>
              </w:rPr>
            </w:pPr>
            <w:r w:rsidRPr="00567835">
              <w:rPr>
                <w:rFonts w:eastAsia="Angsana New"/>
                <w:sz w:val="28"/>
                <w:szCs w:val="28"/>
                <w:cs/>
              </w:rPr>
              <w:t xml:space="preserve">   </w:t>
            </w:r>
            <w:r w:rsidRPr="00567835">
              <w:rPr>
                <w:sz w:val="28"/>
                <w:szCs w:val="28"/>
                <w:cs/>
              </w:rPr>
              <w:t>รวมรายได้ค่าธรรมเนียมและบริการ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0180B" w:rsidRPr="00567835" w:rsidRDefault="00A16D9B" w:rsidP="0020180B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19</w:t>
            </w:r>
            <w:r w:rsidR="003F76D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199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0180B" w:rsidRPr="00567835" w:rsidRDefault="00893C17" w:rsidP="0020180B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17,648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0180B" w:rsidRPr="00567835" w:rsidRDefault="00A16D9B" w:rsidP="0020180B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18</w:t>
            </w:r>
            <w:r w:rsidR="003F76D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942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0180B" w:rsidRPr="00567835" w:rsidRDefault="0020180B" w:rsidP="0020180B">
            <w:pPr>
              <w:pStyle w:val="PlainText"/>
              <w:tabs>
                <w:tab w:val="decimal" w:pos="911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0180B" w:rsidRPr="00567835" w:rsidRDefault="00893C17" w:rsidP="0020180B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18,240</w:t>
            </w:r>
          </w:p>
        </w:tc>
      </w:tr>
      <w:tr w:rsidR="0020180B" w:rsidRPr="00567835" w:rsidTr="006127F9">
        <w:trPr>
          <w:trHeight w:val="236"/>
        </w:trPr>
        <w:tc>
          <w:tcPr>
            <w:tcW w:w="3827" w:type="dxa"/>
            <w:shd w:val="clear" w:color="auto" w:fill="auto"/>
            <w:vAlign w:val="bottom"/>
          </w:tcPr>
          <w:p w:rsidR="0020180B" w:rsidRPr="00567835" w:rsidRDefault="0020180B" w:rsidP="0020180B">
            <w:pPr>
              <w:spacing w:line="380" w:lineRule="exact"/>
              <w:rPr>
                <w:sz w:val="28"/>
                <w:szCs w:val="28"/>
                <w:lang w:val="en-GB"/>
              </w:rPr>
            </w:pPr>
            <w:r w:rsidRPr="00567835">
              <w:rPr>
                <w:sz w:val="28"/>
                <w:szCs w:val="28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0180B" w:rsidRPr="00567835" w:rsidRDefault="00A16D9B" w:rsidP="0020180B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(3</w:t>
            </w:r>
            <w:r w:rsidR="003F76D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970)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180B" w:rsidRPr="00567835" w:rsidRDefault="0020180B" w:rsidP="00893C17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="00893C17">
              <w:rPr>
                <w:rFonts w:ascii="Angsana New" w:hAnsi="Angsana New" w:cs="Angsana New"/>
                <w:sz w:val="28"/>
                <w:szCs w:val="28"/>
                <w:lang w:val="en-US"/>
              </w:rPr>
              <w:t>3,214</w:t>
            </w: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180B" w:rsidRPr="00567835" w:rsidRDefault="00A16D9B" w:rsidP="0020180B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(3</w:t>
            </w:r>
            <w:r w:rsidR="003F76D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368)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0180B" w:rsidRPr="00567835" w:rsidRDefault="0020180B" w:rsidP="0020180B">
            <w:pPr>
              <w:pStyle w:val="PlainText"/>
              <w:tabs>
                <w:tab w:val="decimal" w:pos="911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180B" w:rsidRPr="00567835" w:rsidRDefault="0020180B" w:rsidP="00893C17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="00893C17">
              <w:rPr>
                <w:rFonts w:ascii="Angsana New" w:hAnsi="Angsana New" w:cs="Angsana New"/>
                <w:sz w:val="28"/>
                <w:szCs w:val="28"/>
                <w:lang w:val="en-US"/>
              </w:rPr>
              <w:t>2,615</w:t>
            </w:r>
            <w:r w:rsidRPr="0056783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0180B" w:rsidRPr="00567835" w:rsidTr="006127F9">
        <w:trPr>
          <w:trHeight w:val="199"/>
        </w:trPr>
        <w:tc>
          <w:tcPr>
            <w:tcW w:w="3827" w:type="dxa"/>
            <w:shd w:val="clear" w:color="auto" w:fill="auto"/>
            <w:vAlign w:val="bottom"/>
          </w:tcPr>
          <w:p w:rsidR="0020180B" w:rsidRPr="00567835" w:rsidRDefault="0020180B" w:rsidP="0020180B">
            <w:pPr>
              <w:spacing w:line="380" w:lineRule="exact"/>
              <w:rPr>
                <w:b/>
                <w:bCs/>
                <w:sz w:val="28"/>
                <w:szCs w:val="28"/>
                <w:lang w:val="en-GB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20180B" w:rsidRPr="00567835" w:rsidRDefault="00A16D9B" w:rsidP="0020180B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15</w:t>
            </w:r>
            <w:r w:rsidR="003F76D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229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20180B" w:rsidRPr="00567835" w:rsidRDefault="00893C17" w:rsidP="0020180B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14,434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20180B" w:rsidRPr="00567835" w:rsidRDefault="00A16D9B" w:rsidP="0020180B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15</w:t>
            </w:r>
            <w:r w:rsidR="003F76D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574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0180B" w:rsidRPr="00567835" w:rsidRDefault="0020180B" w:rsidP="0020180B">
            <w:pPr>
              <w:pStyle w:val="PlainText"/>
              <w:tabs>
                <w:tab w:val="decimal" w:pos="911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20180B" w:rsidRPr="00567835" w:rsidRDefault="00893C17" w:rsidP="0020180B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15,625</w:t>
            </w:r>
          </w:p>
        </w:tc>
      </w:tr>
    </w:tbl>
    <w:p w:rsidR="00A72CF0" w:rsidRDefault="00A72CF0" w:rsidP="00A72CF0">
      <w:pPr>
        <w:ind w:left="540"/>
        <w:rPr>
          <w:sz w:val="28"/>
          <w:szCs w:val="28"/>
          <w:cs/>
          <w:lang w:val="th-TH"/>
        </w:rPr>
      </w:pPr>
    </w:p>
    <w:p w:rsidR="00A72CF0" w:rsidRPr="00567835" w:rsidRDefault="006E4127" w:rsidP="00A72CF0">
      <w:pPr>
        <w:ind w:left="540" w:hanging="540"/>
        <w:rPr>
          <w:sz w:val="22"/>
          <w:szCs w:val="22"/>
          <w:cs/>
          <w:lang w:val="th-TH"/>
        </w:rPr>
      </w:pPr>
      <w:r>
        <w:rPr>
          <w:b/>
          <w:bCs/>
          <w:sz w:val="30"/>
          <w:szCs w:val="30"/>
        </w:rPr>
        <w:t>40</w:t>
      </w:r>
      <w:r w:rsidR="00A72CF0" w:rsidRPr="00567835">
        <w:rPr>
          <w:b/>
          <w:bCs/>
          <w:sz w:val="30"/>
          <w:szCs w:val="30"/>
        </w:rPr>
        <w:tab/>
      </w:r>
      <w:r w:rsidR="00A72CF0" w:rsidRPr="00567835">
        <w:rPr>
          <w:b/>
          <w:bCs/>
          <w:sz w:val="30"/>
          <w:szCs w:val="30"/>
          <w:cs/>
        </w:rPr>
        <w:t>กำไรสุทธิจากธุรกรรมเพื่อค้า</w:t>
      </w:r>
    </w:p>
    <w:p w:rsidR="00A72CF0" w:rsidRPr="00164B6D" w:rsidRDefault="00A72CF0" w:rsidP="00A72CF0">
      <w:pPr>
        <w:ind w:left="540"/>
        <w:rPr>
          <w:sz w:val="28"/>
          <w:szCs w:val="28"/>
          <w:cs/>
          <w:lang w:val="th-TH"/>
        </w:rPr>
      </w:pPr>
    </w:p>
    <w:p w:rsidR="00A72CF0" w:rsidRPr="00567835" w:rsidRDefault="00A72CF0" w:rsidP="00A72CF0">
      <w:pPr>
        <w:tabs>
          <w:tab w:val="left" w:pos="540"/>
        </w:tabs>
        <w:ind w:left="540"/>
        <w:jc w:val="thaiDistribute"/>
        <w:rPr>
          <w:sz w:val="22"/>
          <w:szCs w:val="22"/>
          <w:cs/>
          <w:lang w:val="th-TH"/>
        </w:rPr>
      </w:pPr>
      <w:r w:rsidRPr="00567835">
        <w:rPr>
          <w:color w:val="000000"/>
          <w:sz w:val="30"/>
          <w:szCs w:val="30"/>
          <w:cs/>
        </w:rPr>
        <w:t>กำไรสุทธิจากธุรกรรมเพื่อค้า</w:t>
      </w:r>
      <w:r w:rsidRPr="00567835">
        <w:rPr>
          <w:sz w:val="30"/>
          <w:szCs w:val="30"/>
          <w:cs/>
          <w:lang w:val="th-TH"/>
        </w:rPr>
        <w:t>ที่รวมอยู่ในกำไรหรือขาดทุนสำหรับ</w:t>
      </w:r>
      <w:r w:rsidR="0020180B">
        <w:rPr>
          <w:rFonts w:hint="cs"/>
          <w:sz w:val="30"/>
          <w:szCs w:val="30"/>
          <w:cs/>
        </w:rPr>
        <w:t>งวดหกเดือน</w:t>
      </w:r>
      <w:r w:rsidRPr="00567835">
        <w:rPr>
          <w:sz w:val="30"/>
          <w:szCs w:val="30"/>
          <w:cs/>
        </w:rPr>
        <w:t xml:space="preserve">สิ้นสุดวันที่ </w:t>
      </w:r>
      <w:r w:rsidR="0020180B" w:rsidRPr="00164B6D">
        <w:rPr>
          <w:rFonts w:asciiTheme="majorBidi" w:hAnsiTheme="majorBidi" w:cstheme="majorBidi"/>
          <w:sz w:val="30"/>
          <w:szCs w:val="30"/>
          <w:cs/>
        </w:rPr>
        <w:t>30</w:t>
      </w:r>
      <w:r w:rsidR="0020180B">
        <w:rPr>
          <w:rFonts w:hint="cs"/>
          <w:sz w:val="30"/>
          <w:szCs w:val="30"/>
          <w:cs/>
        </w:rPr>
        <w:t xml:space="preserve"> มิถุนายน </w:t>
      </w:r>
      <w:r w:rsidR="0020180B" w:rsidRPr="00164B6D">
        <w:rPr>
          <w:rFonts w:asciiTheme="majorBidi" w:hAnsiTheme="majorBidi" w:cstheme="majorBidi"/>
          <w:sz w:val="30"/>
          <w:szCs w:val="30"/>
          <w:cs/>
        </w:rPr>
        <w:t>2561</w:t>
      </w:r>
      <w:r w:rsidR="0020180B">
        <w:rPr>
          <w:rFonts w:hint="cs"/>
          <w:sz w:val="30"/>
          <w:szCs w:val="30"/>
          <w:cs/>
        </w:rPr>
        <w:t xml:space="preserve"> และ </w:t>
      </w:r>
      <w:r w:rsidRPr="00567835">
        <w:rPr>
          <w:sz w:val="30"/>
          <w:szCs w:val="30"/>
        </w:rPr>
        <w:t>2560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  <w:lang w:val="th-TH"/>
        </w:rPr>
        <w:t>มีดังนี้</w:t>
      </w:r>
    </w:p>
    <w:tbl>
      <w:tblPr>
        <w:tblW w:w="923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7"/>
        <w:gridCol w:w="1137"/>
        <w:gridCol w:w="279"/>
        <w:gridCol w:w="1134"/>
        <w:gridCol w:w="280"/>
        <w:gridCol w:w="1148"/>
        <w:gridCol w:w="280"/>
        <w:gridCol w:w="1148"/>
      </w:tblGrid>
      <w:tr w:rsidR="00A72CF0" w:rsidRPr="00567835" w:rsidTr="006127F9">
        <w:trPr>
          <w:trHeight w:val="227"/>
        </w:trPr>
        <w:tc>
          <w:tcPr>
            <w:tcW w:w="3827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spacing w:line="380" w:lineRule="exact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550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8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76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20180B" w:rsidRPr="00567835" w:rsidTr="006127F9">
        <w:trPr>
          <w:trHeight w:val="119"/>
        </w:trPr>
        <w:tc>
          <w:tcPr>
            <w:tcW w:w="3827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left" w:pos="252"/>
                <w:tab w:val="left" w:pos="432"/>
              </w:tabs>
              <w:snapToGrid w:val="0"/>
              <w:spacing w:line="380" w:lineRule="exact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20180B" w:rsidRPr="00567835" w:rsidRDefault="0020180B" w:rsidP="0020180B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79" w:type="dxa"/>
            <w:shd w:val="clear" w:color="auto" w:fill="auto"/>
            <w:vAlign w:val="bottom"/>
          </w:tcPr>
          <w:p w:rsidR="0020180B" w:rsidRPr="00567835" w:rsidRDefault="0020180B" w:rsidP="0020180B">
            <w:pPr>
              <w:snapToGrid w:val="0"/>
              <w:spacing w:line="240" w:lineRule="atLeas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180B" w:rsidRPr="00567835" w:rsidRDefault="0020180B" w:rsidP="0020180B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60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20180B" w:rsidRPr="00567835" w:rsidRDefault="0020180B" w:rsidP="0020180B">
            <w:pPr>
              <w:snapToGrid w:val="0"/>
              <w:spacing w:line="240" w:lineRule="atLeas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:rsidR="0020180B" w:rsidRPr="00567835" w:rsidRDefault="0020180B" w:rsidP="0020180B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20180B" w:rsidRPr="00567835" w:rsidRDefault="0020180B" w:rsidP="0020180B">
            <w:pPr>
              <w:snapToGrid w:val="0"/>
              <w:spacing w:line="240" w:lineRule="atLeas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:rsidR="0020180B" w:rsidRPr="00567835" w:rsidRDefault="0020180B" w:rsidP="0020180B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60</w:t>
            </w:r>
          </w:p>
        </w:tc>
      </w:tr>
      <w:tr w:rsidR="0020180B" w:rsidRPr="00567835" w:rsidTr="006127F9">
        <w:trPr>
          <w:trHeight w:val="101"/>
        </w:trPr>
        <w:tc>
          <w:tcPr>
            <w:tcW w:w="3827" w:type="dxa"/>
            <w:shd w:val="clear" w:color="auto" w:fill="auto"/>
            <w:vAlign w:val="bottom"/>
          </w:tcPr>
          <w:p w:rsidR="0020180B" w:rsidRPr="00567835" w:rsidRDefault="0020180B" w:rsidP="0020180B">
            <w:pPr>
              <w:snapToGrid w:val="0"/>
              <w:spacing w:line="380" w:lineRule="exact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406" w:type="dxa"/>
            <w:gridSpan w:val="7"/>
            <w:shd w:val="clear" w:color="auto" w:fill="auto"/>
            <w:vAlign w:val="bottom"/>
          </w:tcPr>
          <w:p w:rsidR="0020180B" w:rsidRPr="00567835" w:rsidRDefault="0020180B" w:rsidP="0020180B">
            <w:pPr>
              <w:spacing w:line="380" w:lineRule="exact"/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20180B" w:rsidRPr="00567835" w:rsidTr="006127F9">
        <w:tc>
          <w:tcPr>
            <w:tcW w:w="3827" w:type="dxa"/>
            <w:shd w:val="clear" w:color="auto" w:fill="auto"/>
            <w:vAlign w:val="bottom"/>
          </w:tcPr>
          <w:p w:rsidR="0020180B" w:rsidRPr="00567835" w:rsidRDefault="0020180B" w:rsidP="00C96DF0">
            <w:pPr>
              <w:spacing w:line="380" w:lineRule="exac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เงินตราต่างประเทศและตราสารอนุพันธ์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20180B" w:rsidRPr="00567835" w:rsidRDefault="0020180B" w:rsidP="0020180B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0180B" w:rsidRPr="00567835" w:rsidRDefault="0020180B" w:rsidP="0020180B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20180B" w:rsidRPr="00567835" w:rsidRDefault="0020180B" w:rsidP="0020180B">
            <w:pPr>
              <w:pStyle w:val="PlainText"/>
              <w:tabs>
                <w:tab w:val="decimal" w:pos="792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20180B" w:rsidRPr="00567835" w:rsidRDefault="0020180B" w:rsidP="0020180B">
            <w:pPr>
              <w:pStyle w:val="PlainText"/>
              <w:tabs>
                <w:tab w:val="decimal" w:pos="900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0180B" w:rsidRPr="00567835" w:rsidTr="006127F9">
        <w:trPr>
          <w:trHeight w:val="173"/>
        </w:trPr>
        <w:tc>
          <w:tcPr>
            <w:tcW w:w="3827" w:type="dxa"/>
            <w:shd w:val="clear" w:color="auto" w:fill="auto"/>
            <w:vAlign w:val="bottom"/>
          </w:tcPr>
          <w:p w:rsidR="0020180B" w:rsidRPr="00567835" w:rsidRDefault="00C96DF0" w:rsidP="0020180B">
            <w:pPr>
              <w:spacing w:line="380" w:lineRule="exact"/>
              <w:rPr>
                <w:rFonts w:eastAsia="Angsana New"/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 xml:space="preserve">    </w:t>
            </w:r>
            <w:r w:rsidR="0020180B" w:rsidRPr="00567835">
              <w:rPr>
                <w:sz w:val="28"/>
                <w:szCs w:val="28"/>
                <w:cs/>
              </w:rPr>
              <w:t>ด้านอัตราแลกเปลี่ยน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20180B" w:rsidRPr="00567835" w:rsidRDefault="003F76D5" w:rsidP="0020180B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395</w:t>
            </w:r>
          </w:p>
        </w:tc>
        <w:tc>
          <w:tcPr>
            <w:tcW w:w="279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0180B" w:rsidRPr="00567835" w:rsidRDefault="00071DBD" w:rsidP="0020180B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2,641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  <w:lang w:val="en-AU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20180B" w:rsidRPr="00567835" w:rsidRDefault="003F76D5" w:rsidP="0020180B">
            <w:pPr>
              <w:pStyle w:val="PlainText"/>
              <w:tabs>
                <w:tab w:val="decimal" w:pos="909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027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20180B" w:rsidRPr="00567835" w:rsidRDefault="00A06C9A" w:rsidP="0020180B">
            <w:pPr>
              <w:pStyle w:val="PlainText"/>
              <w:tabs>
                <w:tab w:val="decimal" w:pos="909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2,659</w:t>
            </w:r>
          </w:p>
        </w:tc>
      </w:tr>
      <w:tr w:rsidR="0020180B" w:rsidRPr="00567835" w:rsidTr="006127F9">
        <w:trPr>
          <w:trHeight w:val="173"/>
        </w:trPr>
        <w:tc>
          <w:tcPr>
            <w:tcW w:w="3827" w:type="dxa"/>
            <w:shd w:val="clear" w:color="auto" w:fill="auto"/>
            <w:vAlign w:val="bottom"/>
          </w:tcPr>
          <w:p w:rsidR="0020180B" w:rsidRPr="00567835" w:rsidRDefault="0020180B" w:rsidP="0020180B">
            <w:pPr>
              <w:spacing w:line="380" w:lineRule="exac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ตราสารอนุพันธ์ด้านอัตราดอกเบี้ย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20180B" w:rsidRPr="00567835" w:rsidRDefault="003F76D5" w:rsidP="0020180B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140</w:t>
            </w:r>
          </w:p>
        </w:tc>
        <w:tc>
          <w:tcPr>
            <w:tcW w:w="279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0180B" w:rsidRPr="00567835" w:rsidRDefault="00071DBD" w:rsidP="0020180B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459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  <w:lang w:val="en-AU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20180B" w:rsidRPr="00567835" w:rsidRDefault="003F76D5" w:rsidP="0020180B">
            <w:pPr>
              <w:pStyle w:val="PlainText"/>
              <w:tabs>
                <w:tab w:val="decimal" w:pos="909"/>
              </w:tabs>
              <w:spacing w:line="380" w:lineRule="exact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140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20180B" w:rsidRPr="00567835" w:rsidRDefault="00A06C9A" w:rsidP="0020180B">
            <w:pPr>
              <w:pStyle w:val="PlainText"/>
              <w:tabs>
                <w:tab w:val="decimal" w:pos="909"/>
              </w:tabs>
              <w:spacing w:line="380" w:lineRule="exact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459</w:t>
            </w:r>
          </w:p>
        </w:tc>
      </w:tr>
      <w:tr w:rsidR="0020180B" w:rsidRPr="00567835" w:rsidTr="006127F9">
        <w:trPr>
          <w:trHeight w:val="245"/>
        </w:trPr>
        <w:tc>
          <w:tcPr>
            <w:tcW w:w="3827" w:type="dxa"/>
            <w:shd w:val="clear" w:color="auto" w:fill="auto"/>
            <w:vAlign w:val="bottom"/>
          </w:tcPr>
          <w:p w:rsidR="0020180B" w:rsidRPr="00567835" w:rsidRDefault="0020180B" w:rsidP="0020180B">
            <w:pPr>
              <w:spacing w:line="380" w:lineRule="exac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20180B" w:rsidRPr="00567835" w:rsidRDefault="003F76D5" w:rsidP="0020180B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(28)</w:t>
            </w:r>
          </w:p>
        </w:tc>
        <w:tc>
          <w:tcPr>
            <w:tcW w:w="279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0180B" w:rsidRPr="00567835" w:rsidRDefault="00071DBD" w:rsidP="0020180B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277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20180B" w:rsidRPr="00567835" w:rsidRDefault="003F76D5" w:rsidP="0020180B">
            <w:pPr>
              <w:pStyle w:val="PlainText"/>
              <w:tabs>
                <w:tab w:val="decimal" w:pos="909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(62)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20180B" w:rsidRPr="00567835" w:rsidRDefault="00A06C9A" w:rsidP="0020180B">
            <w:pPr>
              <w:pStyle w:val="PlainText"/>
              <w:tabs>
                <w:tab w:val="decimal" w:pos="909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232</w:t>
            </w:r>
          </w:p>
        </w:tc>
      </w:tr>
      <w:tr w:rsidR="0020180B" w:rsidRPr="00567835" w:rsidTr="006127F9">
        <w:trPr>
          <w:trHeight w:val="227"/>
        </w:trPr>
        <w:tc>
          <w:tcPr>
            <w:tcW w:w="3827" w:type="dxa"/>
            <w:shd w:val="clear" w:color="auto" w:fill="auto"/>
            <w:vAlign w:val="bottom"/>
          </w:tcPr>
          <w:p w:rsidR="0020180B" w:rsidRPr="00567835" w:rsidRDefault="0020180B" w:rsidP="0020180B">
            <w:pPr>
              <w:spacing w:line="380" w:lineRule="exact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20180B" w:rsidRPr="00567835" w:rsidRDefault="003F76D5" w:rsidP="0020180B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767</w:t>
            </w:r>
          </w:p>
        </w:tc>
        <w:tc>
          <w:tcPr>
            <w:tcW w:w="279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0180B" w:rsidRPr="00567835" w:rsidRDefault="00A06C9A" w:rsidP="0020180B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72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20180B" w:rsidRPr="00567835" w:rsidRDefault="003F76D5" w:rsidP="0020180B">
            <w:pPr>
              <w:pStyle w:val="PlainText"/>
              <w:tabs>
                <w:tab w:val="decimal" w:pos="909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32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20180B" w:rsidRPr="00567835" w:rsidRDefault="00A06C9A" w:rsidP="0020180B">
            <w:pPr>
              <w:pStyle w:val="PlainText"/>
              <w:tabs>
                <w:tab w:val="decimal" w:pos="909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333A6" w:rsidRPr="00567835" w:rsidTr="006127F9">
        <w:trPr>
          <w:trHeight w:val="227"/>
        </w:trPr>
        <w:tc>
          <w:tcPr>
            <w:tcW w:w="3827" w:type="dxa"/>
            <w:shd w:val="clear" w:color="auto" w:fill="auto"/>
            <w:vAlign w:val="bottom"/>
          </w:tcPr>
          <w:p w:rsidR="00E333A6" w:rsidRPr="00567835" w:rsidRDefault="00E333A6" w:rsidP="00E333A6">
            <w:pPr>
              <w:spacing w:line="380" w:lineRule="exac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E333A6" w:rsidRPr="00567835" w:rsidRDefault="003F76D5" w:rsidP="00E333A6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79" w:type="dxa"/>
            <w:shd w:val="clear" w:color="auto" w:fill="auto"/>
            <w:vAlign w:val="center"/>
          </w:tcPr>
          <w:p w:rsidR="00E333A6" w:rsidRPr="00567835" w:rsidRDefault="00E333A6" w:rsidP="00E333A6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333A6" w:rsidRPr="00E333A6" w:rsidRDefault="00E333A6" w:rsidP="00E333A6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E333A6" w:rsidRPr="00567835" w:rsidRDefault="00E333A6" w:rsidP="00E333A6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E333A6" w:rsidRPr="00567835" w:rsidRDefault="003F76D5" w:rsidP="00E333A6">
            <w:pPr>
              <w:pStyle w:val="PlainText"/>
              <w:tabs>
                <w:tab w:val="decimal" w:pos="909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E333A6" w:rsidRPr="00567835" w:rsidRDefault="00E333A6" w:rsidP="00E333A6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E333A6" w:rsidRDefault="00E333A6" w:rsidP="00E333A6">
            <w:pPr>
              <w:pStyle w:val="PlainText"/>
              <w:tabs>
                <w:tab w:val="decimal" w:pos="909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333A6" w:rsidRPr="00567835" w:rsidTr="006127F9">
        <w:trPr>
          <w:trHeight w:val="145"/>
        </w:trPr>
        <w:tc>
          <w:tcPr>
            <w:tcW w:w="3827" w:type="dxa"/>
            <w:shd w:val="clear" w:color="auto" w:fill="auto"/>
            <w:vAlign w:val="bottom"/>
          </w:tcPr>
          <w:p w:rsidR="00E333A6" w:rsidRPr="00567835" w:rsidRDefault="00E333A6" w:rsidP="00E333A6">
            <w:pPr>
              <w:spacing w:line="380" w:lineRule="exact"/>
              <w:ind w:hanging="1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E333A6" w:rsidRPr="00567835" w:rsidRDefault="003F76D5" w:rsidP="00E333A6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280</w:t>
            </w:r>
          </w:p>
        </w:tc>
        <w:tc>
          <w:tcPr>
            <w:tcW w:w="279" w:type="dxa"/>
            <w:shd w:val="clear" w:color="auto" w:fill="auto"/>
            <w:vAlign w:val="center"/>
          </w:tcPr>
          <w:p w:rsidR="00E333A6" w:rsidRPr="00567835" w:rsidRDefault="00E333A6" w:rsidP="00E333A6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E333A6" w:rsidRPr="00567835" w:rsidRDefault="00E333A6" w:rsidP="00E333A6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3,448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E333A6" w:rsidRPr="00567835" w:rsidRDefault="00E333A6" w:rsidP="00E333A6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E333A6" w:rsidRPr="00567835" w:rsidRDefault="003F76D5" w:rsidP="00E333A6">
            <w:pPr>
              <w:pStyle w:val="PlainText"/>
              <w:tabs>
                <w:tab w:val="decimal" w:pos="909"/>
              </w:tabs>
              <w:spacing w:line="380" w:lineRule="exact"/>
              <w:ind w:left="-108" w:right="-2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143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E333A6" w:rsidRPr="00567835" w:rsidRDefault="00E333A6" w:rsidP="00E333A6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E333A6" w:rsidRPr="00567835" w:rsidRDefault="00E333A6" w:rsidP="00E333A6">
            <w:pPr>
              <w:pStyle w:val="PlainText"/>
              <w:tabs>
                <w:tab w:val="decimal" w:pos="909"/>
              </w:tabs>
              <w:spacing w:line="380" w:lineRule="exact"/>
              <w:ind w:left="-108" w:right="-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3,346</w:t>
            </w:r>
          </w:p>
        </w:tc>
      </w:tr>
    </w:tbl>
    <w:p w:rsidR="00C96DF0" w:rsidRDefault="00C96DF0" w:rsidP="00A627A1">
      <w:pPr>
        <w:tabs>
          <w:tab w:val="left" w:pos="540"/>
        </w:tabs>
        <w:ind w:left="540" w:hanging="540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p w:rsidR="00A72CF0" w:rsidRPr="00567835" w:rsidRDefault="00A72CF0" w:rsidP="00A627A1">
      <w:pPr>
        <w:tabs>
          <w:tab w:val="left" w:pos="540"/>
        </w:tabs>
        <w:ind w:left="540" w:hanging="540"/>
        <w:rPr>
          <w:b/>
          <w:bCs/>
          <w:sz w:val="30"/>
          <w:szCs w:val="30"/>
          <w:cs/>
          <w:lang w:val="th-TH"/>
        </w:rPr>
      </w:pPr>
      <w:r w:rsidRPr="00567835">
        <w:rPr>
          <w:b/>
          <w:bCs/>
          <w:sz w:val="30"/>
          <w:szCs w:val="30"/>
        </w:rPr>
        <w:lastRenderedPageBreak/>
        <w:t>4</w:t>
      </w:r>
      <w:r w:rsidR="006E4127">
        <w:rPr>
          <w:b/>
          <w:bCs/>
          <w:sz w:val="30"/>
          <w:szCs w:val="30"/>
        </w:rPr>
        <w:t>1</w:t>
      </w:r>
      <w:r w:rsidRPr="00567835">
        <w:rPr>
          <w:b/>
          <w:bCs/>
          <w:sz w:val="30"/>
          <w:szCs w:val="30"/>
        </w:rPr>
        <w:tab/>
      </w:r>
      <w:r w:rsidRPr="00583DB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กำไรสุทธิจากเงินลงทุน</w:t>
      </w:r>
    </w:p>
    <w:p w:rsidR="00A72CF0" w:rsidRPr="00567835" w:rsidRDefault="00A72CF0" w:rsidP="00A72CF0">
      <w:pPr>
        <w:ind w:left="540"/>
        <w:rPr>
          <w:sz w:val="24"/>
          <w:szCs w:val="24"/>
          <w:cs/>
          <w:lang w:val="th-TH"/>
        </w:rPr>
      </w:pPr>
    </w:p>
    <w:p w:rsidR="00A72CF0" w:rsidRPr="00567835" w:rsidRDefault="00A72CF0" w:rsidP="00A72CF0">
      <w:pPr>
        <w:ind w:left="540"/>
        <w:rPr>
          <w:sz w:val="30"/>
          <w:szCs w:val="30"/>
          <w:cs/>
          <w:lang w:val="th-TH"/>
        </w:rPr>
      </w:pPr>
      <w:r w:rsidRPr="00567835">
        <w:rPr>
          <w:sz w:val="30"/>
          <w:szCs w:val="30"/>
          <w:cs/>
          <w:lang w:val="th-TH"/>
        </w:rPr>
        <w:t>กำไรสุทธิจากเงินลงทุนที่รวมอยู่ในกำไรหรือขาดทุนสำหรับ</w:t>
      </w:r>
      <w:r w:rsidR="0020180B">
        <w:rPr>
          <w:rFonts w:hint="cs"/>
          <w:sz w:val="30"/>
          <w:szCs w:val="30"/>
          <w:cs/>
        </w:rPr>
        <w:t>งวดหกเดือน</w:t>
      </w:r>
      <w:r w:rsidRPr="00567835">
        <w:rPr>
          <w:sz w:val="30"/>
          <w:szCs w:val="30"/>
          <w:cs/>
        </w:rPr>
        <w:t xml:space="preserve">สิ้นสุดวันที่ </w:t>
      </w:r>
      <w:r w:rsidR="0020180B" w:rsidRPr="00C2620C">
        <w:rPr>
          <w:rFonts w:asciiTheme="majorBidi" w:hAnsiTheme="majorBidi" w:cstheme="majorBidi"/>
          <w:sz w:val="30"/>
          <w:szCs w:val="30"/>
          <w:cs/>
        </w:rPr>
        <w:t>30</w:t>
      </w:r>
      <w:r w:rsidR="0020180B">
        <w:rPr>
          <w:rFonts w:hint="cs"/>
          <w:sz w:val="30"/>
          <w:szCs w:val="30"/>
          <w:cs/>
        </w:rPr>
        <w:t xml:space="preserve"> มิถุนายน </w:t>
      </w:r>
      <w:r w:rsidR="0020180B" w:rsidRPr="00C2620C">
        <w:rPr>
          <w:rFonts w:asciiTheme="majorBidi" w:hAnsiTheme="majorBidi" w:cstheme="majorBidi"/>
          <w:sz w:val="30"/>
          <w:szCs w:val="30"/>
          <w:cs/>
        </w:rPr>
        <w:t>2561</w:t>
      </w:r>
      <w:r w:rsidR="0020180B">
        <w:rPr>
          <w:rFonts w:hint="cs"/>
          <w:sz w:val="30"/>
          <w:szCs w:val="30"/>
          <w:cs/>
        </w:rPr>
        <w:t xml:space="preserve"> และ </w:t>
      </w:r>
      <w:r w:rsidRPr="00567835">
        <w:rPr>
          <w:sz w:val="30"/>
          <w:szCs w:val="30"/>
        </w:rPr>
        <w:t>2560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  <w:lang w:val="th-TH"/>
        </w:rPr>
        <w:t>มีดังนี้</w:t>
      </w:r>
    </w:p>
    <w:p w:rsidR="00A72CF0" w:rsidRPr="00567835" w:rsidRDefault="00A72CF0" w:rsidP="00A72CF0">
      <w:pPr>
        <w:ind w:left="540"/>
        <w:rPr>
          <w:sz w:val="24"/>
          <w:szCs w:val="24"/>
          <w:cs/>
          <w:lang w:val="th-TH"/>
        </w:rPr>
      </w:pPr>
    </w:p>
    <w:tbl>
      <w:tblPr>
        <w:tblW w:w="9293" w:type="dxa"/>
        <w:tblInd w:w="364" w:type="dxa"/>
        <w:tblLayout w:type="fixed"/>
        <w:tblLook w:val="0000" w:firstRow="0" w:lastRow="0" w:firstColumn="0" w:lastColumn="0" w:noHBand="0" w:noVBand="0"/>
      </w:tblPr>
      <w:tblGrid>
        <w:gridCol w:w="3884"/>
        <w:gridCol w:w="1152"/>
        <w:gridCol w:w="270"/>
        <w:gridCol w:w="1125"/>
        <w:gridCol w:w="315"/>
        <w:gridCol w:w="1080"/>
        <w:gridCol w:w="270"/>
        <w:gridCol w:w="1197"/>
      </w:tblGrid>
      <w:tr w:rsidR="00A72CF0" w:rsidRPr="00567835" w:rsidTr="006127F9">
        <w:trPr>
          <w:trHeight w:val="66"/>
          <w:tblHeader/>
        </w:trPr>
        <w:tc>
          <w:tcPr>
            <w:tcW w:w="3884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spacing w:line="360" w:lineRule="exact"/>
              <w:ind w:right="-108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547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5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47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20180B" w:rsidRPr="00567835" w:rsidTr="006127F9">
        <w:trPr>
          <w:trHeight w:val="66"/>
          <w:tblHeader/>
        </w:trPr>
        <w:tc>
          <w:tcPr>
            <w:tcW w:w="3884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left" w:pos="252"/>
                <w:tab w:val="left" w:pos="432"/>
              </w:tabs>
              <w:snapToGrid w:val="0"/>
              <w:spacing w:line="360" w:lineRule="exact"/>
              <w:ind w:right="-108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20180B" w:rsidRPr="00567835" w:rsidRDefault="0020180B" w:rsidP="0020180B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0180B" w:rsidRPr="00567835" w:rsidRDefault="0020180B" w:rsidP="0020180B">
            <w:pPr>
              <w:snapToGrid w:val="0"/>
              <w:spacing w:line="240" w:lineRule="atLeas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20180B" w:rsidRPr="00567835" w:rsidRDefault="0020180B" w:rsidP="0020180B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60</w:t>
            </w:r>
          </w:p>
        </w:tc>
        <w:tc>
          <w:tcPr>
            <w:tcW w:w="315" w:type="dxa"/>
            <w:shd w:val="clear" w:color="auto" w:fill="auto"/>
            <w:vAlign w:val="bottom"/>
          </w:tcPr>
          <w:p w:rsidR="0020180B" w:rsidRPr="00567835" w:rsidRDefault="0020180B" w:rsidP="0020180B">
            <w:pPr>
              <w:snapToGrid w:val="0"/>
              <w:spacing w:line="240" w:lineRule="atLeas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0180B" w:rsidRPr="00567835" w:rsidRDefault="0020180B" w:rsidP="0020180B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0180B" w:rsidRPr="00567835" w:rsidRDefault="0020180B" w:rsidP="0020180B">
            <w:pPr>
              <w:snapToGrid w:val="0"/>
              <w:spacing w:line="240" w:lineRule="atLeas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20180B" w:rsidRPr="00567835" w:rsidRDefault="0020180B" w:rsidP="0020180B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60</w:t>
            </w:r>
          </w:p>
        </w:tc>
      </w:tr>
      <w:tr w:rsidR="0020180B" w:rsidRPr="00567835" w:rsidTr="006127F9">
        <w:trPr>
          <w:trHeight w:val="74"/>
          <w:tblHeader/>
        </w:trPr>
        <w:tc>
          <w:tcPr>
            <w:tcW w:w="3884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left" w:pos="252"/>
              </w:tabs>
              <w:snapToGrid w:val="0"/>
              <w:spacing w:line="360" w:lineRule="exact"/>
              <w:ind w:right="-108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409" w:type="dxa"/>
            <w:gridSpan w:val="7"/>
            <w:shd w:val="clear" w:color="auto" w:fill="auto"/>
            <w:vAlign w:val="bottom"/>
          </w:tcPr>
          <w:p w:rsidR="0020180B" w:rsidRPr="00567835" w:rsidRDefault="0020180B" w:rsidP="0020180B">
            <w:pPr>
              <w:spacing w:line="360" w:lineRule="exact"/>
              <w:ind w:right="-29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0180B" w:rsidRPr="00567835" w:rsidTr="006127F9">
        <w:trPr>
          <w:trHeight w:val="66"/>
        </w:trPr>
        <w:tc>
          <w:tcPr>
            <w:tcW w:w="3884" w:type="dxa"/>
            <w:shd w:val="clear" w:color="auto" w:fill="auto"/>
            <w:vAlign w:val="bottom"/>
          </w:tcPr>
          <w:p w:rsidR="0020180B" w:rsidRPr="00567835" w:rsidRDefault="0020180B" w:rsidP="0020180B">
            <w:pPr>
              <w:spacing w:line="360" w:lineRule="exact"/>
              <w:ind w:left="72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20180B" w:rsidRPr="00567835" w:rsidRDefault="00D569E4" w:rsidP="0020180B">
            <w:pPr>
              <w:tabs>
                <w:tab w:val="decimal" w:pos="936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862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20180B" w:rsidRPr="00567835" w:rsidRDefault="000F27A8" w:rsidP="0020180B">
            <w:pPr>
              <w:tabs>
                <w:tab w:val="decimal" w:pos="936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435</w:t>
            </w:r>
          </w:p>
        </w:tc>
        <w:tc>
          <w:tcPr>
            <w:tcW w:w="315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20180B" w:rsidRPr="00567835" w:rsidRDefault="00D569E4" w:rsidP="0020180B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:rsidR="0020180B" w:rsidRPr="00567835" w:rsidRDefault="000F27A8" w:rsidP="0020180B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129</w:t>
            </w:r>
          </w:p>
        </w:tc>
      </w:tr>
      <w:tr w:rsidR="0020180B" w:rsidRPr="00567835" w:rsidTr="006127F9">
        <w:trPr>
          <w:trHeight w:val="110"/>
        </w:trPr>
        <w:tc>
          <w:tcPr>
            <w:tcW w:w="3884" w:type="dxa"/>
            <w:shd w:val="clear" w:color="auto" w:fill="auto"/>
            <w:vAlign w:val="bottom"/>
          </w:tcPr>
          <w:p w:rsidR="0020180B" w:rsidRPr="00567835" w:rsidRDefault="0020180B" w:rsidP="0020180B">
            <w:pPr>
              <w:spacing w:line="360" w:lineRule="exact"/>
              <w:ind w:left="72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20180B" w:rsidRPr="00567835" w:rsidRDefault="00D569E4" w:rsidP="0020180B">
            <w:pPr>
              <w:tabs>
                <w:tab w:val="decimal" w:pos="936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cs/>
              </w:rPr>
              <w:t>(</w:t>
            </w:r>
            <w:r>
              <w:rPr>
                <w:color w:val="000000"/>
                <w:sz w:val="28"/>
                <w:szCs w:val="28"/>
              </w:rPr>
              <w:t>96</w:t>
            </w:r>
            <w:r>
              <w:rPr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0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20180B" w:rsidRPr="00567835" w:rsidRDefault="0020180B" w:rsidP="000F27A8">
            <w:pPr>
              <w:tabs>
                <w:tab w:val="decimal" w:pos="936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  <w:cs/>
              </w:rPr>
              <w:t>(</w:t>
            </w:r>
            <w:r w:rsidR="000F27A8">
              <w:rPr>
                <w:color w:val="000000"/>
                <w:sz w:val="28"/>
                <w:szCs w:val="28"/>
              </w:rPr>
              <w:t>96</w:t>
            </w:r>
            <w:r w:rsidRPr="00567835">
              <w:rPr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315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0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20180B" w:rsidRPr="00567835" w:rsidRDefault="00D569E4" w:rsidP="0020180B">
            <w:pPr>
              <w:tabs>
                <w:tab w:val="decimal" w:pos="61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61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 w:rsidRPr="00567835">
              <w:rPr>
                <w:color w:val="000000"/>
                <w:sz w:val="28"/>
                <w:szCs w:val="28"/>
                <w:cs/>
              </w:rPr>
              <w:t>-</w:t>
            </w:r>
          </w:p>
        </w:tc>
      </w:tr>
      <w:tr w:rsidR="0020180B" w:rsidRPr="00567835" w:rsidTr="006127F9">
        <w:trPr>
          <w:trHeight w:val="66"/>
        </w:trPr>
        <w:tc>
          <w:tcPr>
            <w:tcW w:w="3884" w:type="dxa"/>
            <w:shd w:val="clear" w:color="auto" w:fill="auto"/>
            <w:vAlign w:val="bottom"/>
          </w:tcPr>
          <w:p w:rsidR="0020180B" w:rsidRPr="00567835" w:rsidRDefault="0020180B" w:rsidP="0020180B">
            <w:pPr>
              <w:spacing w:line="360" w:lineRule="exact"/>
              <w:ind w:left="72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152" w:type="dxa"/>
            <w:shd w:val="clear" w:color="auto" w:fill="auto"/>
          </w:tcPr>
          <w:p w:rsidR="0020180B" w:rsidRPr="00567835" w:rsidRDefault="00D569E4" w:rsidP="0020180B">
            <w:pPr>
              <w:tabs>
                <w:tab w:val="decimal" w:pos="936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862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:rsidR="0020180B" w:rsidRPr="00567835" w:rsidRDefault="000F27A8" w:rsidP="0020180B">
            <w:pPr>
              <w:tabs>
                <w:tab w:val="decimal" w:pos="936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315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20180B" w:rsidRPr="00567835" w:rsidRDefault="00D569E4" w:rsidP="0020180B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:rsidR="0020180B" w:rsidRPr="00567835" w:rsidRDefault="000F27A8" w:rsidP="0020180B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</w:tr>
      <w:tr w:rsidR="0020180B" w:rsidRPr="00567835" w:rsidTr="006127F9">
        <w:trPr>
          <w:trHeight w:val="66"/>
        </w:trPr>
        <w:tc>
          <w:tcPr>
            <w:tcW w:w="3884" w:type="dxa"/>
            <w:shd w:val="clear" w:color="auto" w:fill="auto"/>
            <w:vAlign w:val="bottom"/>
          </w:tcPr>
          <w:p w:rsidR="0020180B" w:rsidRPr="00567835" w:rsidRDefault="00263C8B" w:rsidP="0020180B">
            <w:pPr>
              <w:spacing w:line="360" w:lineRule="exact"/>
              <w:ind w:left="7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อื่น</w:t>
            </w:r>
            <w:r w:rsidR="005D4DD7"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ๆ</w:t>
            </w:r>
          </w:p>
        </w:tc>
        <w:tc>
          <w:tcPr>
            <w:tcW w:w="1152" w:type="dxa"/>
            <w:shd w:val="clear" w:color="auto" w:fill="auto"/>
          </w:tcPr>
          <w:p w:rsidR="0020180B" w:rsidRPr="00567835" w:rsidRDefault="00D569E4" w:rsidP="0020180B">
            <w:pPr>
              <w:tabs>
                <w:tab w:val="decimal" w:pos="936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cs/>
              </w:rPr>
              <w:t>(</w:t>
            </w:r>
            <w:r>
              <w:rPr>
                <w:color w:val="000000"/>
                <w:sz w:val="28"/>
                <w:szCs w:val="28"/>
              </w:rPr>
              <w:t>26</w:t>
            </w:r>
            <w:r>
              <w:rPr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862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:rsidR="0020180B" w:rsidRPr="00567835" w:rsidRDefault="000F27A8" w:rsidP="0020180B">
            <w:pPr>
              <w:tabs>
                <w:tab w:val="decimal" w:pos="936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</w:t>
            </w:r>
          </w:p>
        </w:tc>
        <w:tc>
          <w:tcPr>
            <w:tcW w:w="315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20180B" w:rsidRPr="00567835" w:rsidRDefault="00D569E4" w:rsidP="0020180B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cs/>
              </w:rPr>
              <w:t>(</w:t>
            </w:r>
            <w:r>
              <w:rPr>
                <w:color w:val="000000"/>
                <w:sz w:val="28"/>
                <w:szCs w:val="28"/>
              </w:rPr>
              <w:t>26</w:t>
            </w:r>
            <w:r>
              <w:rPr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:rsidR="0020180B" w:rsidRPr="00567835" w:rsidRDefault="000F27A8" w:rsidP="0020180B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</w:t>
            </w:r>
          </w:p>
        </w:tc>
      </w:tr>
      <w:tr w:rsidR="0020180B" w:rsidRPr="00567835" w:rsidTr="006127F9">
        <w:trPr>
          <w:trHeight w:val="56"/>
        </w:trPr>
        <w:tc>
          <w:tcPr>
            <w:tcW w:w="3884" w:type="dxa"/>
            <w:shd w:val="clear" w:color="auto" w:fill="auto"/>
            <w:vAlign w:val="bottom"/>
          </w:tcPr>
          <w:p w:rsidR="0020180B" w:rsidRPr="00567835" w:rsidRDefault="0020180B" w:rsidP="0020180B">
            <w:pPr>
              <w:spacing w:line="360" w:lineRule="exact"/>
              <w:ind w:left="72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20180B" w:rsidRPr="00567835" w:rsidRDefault="00D569E4" w:rsidP="0020180B">
            <w:pPr>
              <w:tabs>
                <w:tab w:val="decimal" w:pos="936"/>
              </w:tabs>
              <w:spacing w:line="360" w:lineRule="exact"/>
              <w:ind w:right="-27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905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decimal" w:pos="862"/>
              </w:tabs>
              <w:snapToGrid w:val="0"/>
              <w:spacing w:line="360" w:lineRule="exact"/>
              <w:ind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20180B" w:rsidRPr="00567835" w:rsidRDefault="000F27A8" w:rsidP="0020180B">
            <w:pPr>
              <w:tabs>
                <w:tab w:val="decimal" w:pos="936"/>
              </w:tabs>
              <w:spacing w:line="360" w:lineRule="exact"/>
              <w:ind w:right="-27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422</w:t>
            </w:r>
          </w:p>
        </w:tc>
        <w:tc>
          <w:tcPr>
            <w:tcW w:w="315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20180B" w:rsidRPr="00567835" w:rsidRDefault="00D569E4" w:rsidP="0020180B">
            <w:pPr>
              <w:tabs>
                <w:tab w:val="decimal" w:pos="898"/>
              </w:tabs>
              <w:spacing w:line="360" w:lineRule="exact"/>
              <w:ind w:right="-27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759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20180B" w:rsidRPr="00567835" w:rsidRDefault="000F27A8" w:rsidP="0020180B">
            <w:pPr>
              <w:tabs>
                <w:tab w:val="decimal" w:pos="898"/>
              </w:tabs>
              <w:spacing w:line="360" w:lineRule="exact"/>
              <w:ind w:right="-27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212</w:t>
            </w:r>
          </w:p>
        </w:tc>
      </w:tr>
    </w:tbl>
    <w:p w:rsidR="00A405B1" w:rsidRDefault="00A405B1" w:rsidP="00A72CF0">
      <w:pPr>
        <w:tabs>
          <w:tab w:val="left" w:pos="540"/>
        </w:tabs>
        <w:rPr>
          <w:b/>
          <w:bCs/>
          <w:sz w:val="30"/>
          <w:szCs w:val="30"/>
          <w:cs/>
          <w:lang w:val="th-TH"/>
        </w:rPr>
      </w:pPr>
    </w:p>
    <w:p w:rsidR="00A72CF0" w:rsidRPr="00567835" w:rsidRDefault="00A72CF0" w:rsidP="00A72CF0">
      <w:pPr>
        <w:tabs>
          <w:tab w:val="left" w:pos="540"/>
        </w:tabs>
        <w:rPr>
          <w:b/>
          <w:bCs/>
          <w:sz w:val="30"/>
          <w:szCs w:val="30"/>
          <w:cs/>
          <w:lang w:val="th-TH"/>
        </w:rPr>
      </w:pPr>
      <w:r w:rsidRPr="00567835">
        <w:rPr>
          <w:b/>
          <w:bCs/>
          <w:sz w:val="30"/>
          <w:szCs w:val="30"/>
          <w:cs/>
          <w:lang w:val="th-TH"/>
        </w:rPr>
        <w:t>4</w:t>
      </w:r>
      <w:r w:rsidR="006E4127">
        <w:rPr>
          <w:rFonts w:hint="cs"/>
          <w:b/>
          <w:bCs/>
          <w:sz w:val="30"/>
          <w:szCs w:val="30"/>
          <w:cs/>
          <w:lang w:val="th-TH"/>
        </w:rPr>
        <w:t>2</w:t>
      </w:r>
      <w:r w:rsidRPr="00567835">
        <w:rPr>
          <w:b/>
          <w:bCs/>
          <w:sz w:val="30"/>
          <w:szCs w:val="30"/>
          <w:cs/>
          <w:lang w:val="th-TH"/>
        </w:rPr>
        <w:tab/>
        <w:t>หนี้สูญ หนี้สงสัยจะสูญและขาดทุนจากการด้อยค่า</w:t>
      </w:r>
    </w:p>
    <w:p w:rsidR="00A72CF0" w:rsidRPr="00567835" w:rsidRDefault="00A72CF0" w:rsidP="00A72CF0">
      <w:pPr>
        <w:tabs>
          <w:tab w:val="left" w:pos="540"/>
          <w:tab w:val="left" w:pos="900"/>
        </w:tabs>
        <w:ind w:left="540"/>
        <w:jc w:val="thaiDistribute"/>
        <w:rPr>
          <w:sz w:val="28"/>
          <w:szCs w:val="28"/>
          <w:cs/>
          <w:lang w:val="th-TH"/>
        </w:rPr>
      </w:pPr>
    </w:p>
    <w:p w:rsidR="00A72CF0" w:rsidRPr="00567835" w:rsidRDefault="00A72CF0" w:rsidP="00A72CF0">
      <w:pPr>
        <w:tabs>
          <w:tab w:val="left" w:pos="540"/>
          <w:tab w:val="left" w:pos="900"/>
        </w:tabs>
        <w:ind w:left="540"/>
        <w:jc w:val="thaiDistribute"/>
        <w:rPr>
          <w:sz w:val="30"/>
          <w:szCs w:val="30"/>
          <w:cs/>
          <w:lang w:val="th-TH"/>
        </w:rPr>
      </w:pPr>
      <w:r w:rsidRPr="00567835">
        <w:rPr>
          <w:sz w:val="30"/>
          <w:szCs w:val="30"/>
          <w:cs/>
          <w:lang w:val="th-TH"/>
        </w:rPr>
        <w:t>หนี้สูญ หนี้สงสัยจะสูญและขาดทุนจากการด้อยค่า รวมทั้งขาดทุนจากการปรับโครงสร้างหนี้ที่รวมอยู่ในกำไรหรือขาดทุนสำหรับ</w:t>
      </w:r>
      <w:r w:rsidR="0020180B">
        <w:rPr>
          <w:rFonts w:hint="cs"/>
          <w:sz w:val="30"/>
          <w:szCs w:val="30"/>
          <w:cs/>
          <w:lang w:val="th-TH"/>
        </w:rPr>
        <w:t>งวดหกเดือน</w:t>
      </w:r>
      <w:r w:rsidRPr="00567835">
        <w:rPr>
          <w:sz w:val="30"/>
          <w:szCs w:val="30"/>
          <w:cs/>
          <w:lang w:val="th-TH"/>
        </w:rPr>
        <w:t xml:space="preserve">สิ้นสุดวันที่ </w:t>
      </w:r>
      <w:r w:rsidR="0020180B" w:rsidRPr="00177BEF">
        <w:rPr>
          <w:rFonts w:asciiTheme="majorBidi" w:hAnsiTheme="majorBidi" w:cstheme="majorBidi"/>
          <w:sz w:val="30"/>
          <w:szCs w:val="30"/>
          <w:cs/>
          <w:lang w:val="th-TH"/>
        </w:rPr>
        <w:t>30</w:t>
      </w:r>
      <w:r w:rsidR="0020180B">
        <w:rPr>
          <w:rFonts w:hint="cs"/>
          <w:sz w:val="30"/>
          <w:szCs w:val="30"/>
          <w:cs/>
          <w:lang w:val="th-TH"/>
        </w:rPr>
        <w:t xml:space="preserve"> มิถุนายน </w:t>
      </w:r>
      <w:r w:rsidR="0020180B" w:rsidRPr="00177BEF">
        <w:rPr>
          <w:rFonts w:asciiTheme="majorBidi" w:hAnsiTheme="majorBidi" w:cstheme="majorBidi"/>
          <w:sz w:val="30"/>
          <w:szCs w:val="30"/>
          <w:cs/>
          <w:lang w:val="th-TH"/>
        </w:rPr>
        <w:t>2561</w:t>
      </w:r>
      <w:r w:rsidR="0020180B">
        <w:rPr>
          <w:rFonts w:hint="cs"/>
          <w:sz w:val="30"/>
          <w:szCs w:val="30"/>
          <w:cs/>
          <w:lang w:val="th-TH"/>
        </w:rPr>
        <w:t xml:space="preserve"> และ </w:t>
      </w:r>
      <w:r w:rsidRPr="00567835">
        <w:rPr>
          <w:sz w:val="30"/>
          <w:szCs w:val="30"/>
        </w:rPr>
        <w:t>2560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  <w:lang w:val="th-TH"/>
        </w:rPr>
        <w:t>มีดังนี้</w:t>
      </w:r>
    </w:p>
    <w:p w:rsidR="00A72CF0" w:rsidRPr="00567835" w:rsidRDefault="00A72CF0" w:rsidP="00A72CF0">
      <w:pPr>
        <w:tabs>
          <w:tab w:val="left" w:pos="540"/>
          <w:tab w:val="left" w:pos="900"/>
        </w:tabs>
        <w:ind w:left="540"/>
        <w:jc w:val="thaiDistribute"/>
        <w:rPr>
          <w:sz w:val="28"/>
          <w:szCs w:val="28"/>
          <w:cs/>
          <w:lang w:val="th-TH"/>
        </w:rPr>
      </w:pPr>
    </w:p>
    <w:tbl>
      <w:tblPr>
        <w:tblW w:w="929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52"/>
        <w:gridCol w:w="1170"/>
        <w:gridCol w:w="270"/>
        <w:gridCol w:w="1170"/>
        <w:gridCol w:w="270"/>
        <w:gridCol w:w="1080"/>
        <w:gridCol w:w="270"/>
        <w:gridCol w:w="1215"/>
      </w:tblGrid>
      <w:tr w:rsidR="00A72CF0" w:rsidRPr="00567835" w:rsidTr="006127F9">
        <w:tc>
          <w:tcPr>
            <w:tcW w:w="3852" w:type="dxa"/>
            <w:shd w:val="clear" w:color="auto" w:fill="auto"/>
            <w:vAlign w:val="bottom"/>
          </w:tcPr>
          <w:p w:rsidR="00A72CF0" w:rsidRPr="00567835" w:rsidRDefault="00A72CF0" w:rsidP="006127F9">
            <w:pPr>
              <w:tabs>
                <w:tab w:val="left" w:pos="252"/>
                <w:tab w:val="left" w:pos="432"/>
              </w:tabs>
              <w:snapToGrid w:val="0"/>
              <w:spacing w:line="380" w:lineRule="exact"/>
              <w:ind w:right="-108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567835" w:rsidRDefault="00A72CF0" w:rsidP="006127F9">
            <w:pPr>
              <w:snapToGrid w:val="0"/>
              <w:spacing w:line="38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shd w:val="clear" w:color="auto" w:fill="auto"/>
            <w:vAlign w:val="bottom"/>
          </w:tcPr>
          <w:p w:rsidR="00A72CF0" w:rsidRPr="0056783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56783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20180B" w:rsidRPr="00567835" w:rsidTr="006127F9">
        <w:tc>
          <w:tcPr>
            <w:tcW w:w="3852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left" w:pos="252"/>
                <w:tab w:val="left" w:pos="432"/>
              </w:tabs>
              <w:snapToGrid w:val="0"/>
              <w:spacing w:line="380" w:lineRule="exact"/>
              <w:ind w:right="-108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0180B" w:rsidRPr="00567835" w:rsidRDefault="0020180B" w:rsidP="0020180B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0180B" w:rsidRPr="00567835" w:rsidRDefault="0020180B" w:rsidP="0020180B">
            <w:pPr>
              <w:snapToGrid w:val="0"/>
              <w:spacing w:line="240" w:lineRule="atLeas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0180B" w:rsidRPr="00567835" w:rsidRDefault="0020180B" w:rsidP="0020180B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0180B" w:rsidRPr="00567835" w:rsidRDefault="0020180B" w:rsidP="0020180B">
            <w:pPr>
              <w:snapToGrid w:val="0"/>
              <w:spacing w:line="240" w:lineRule="atLeas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0180B" w:rsidRPr="00567835" w:rsidRDefault="0020180B" w:rsidP="0020180B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0180B" w:rsidRPr="00567835" w:rsidRDefault="0020180B" w:rsidP="0020180B">
            <w:pPr>
              <w:snapToGrid w:val="0"/>
              <w:spacing w:line="240" w:lineRule="atLeas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20180B" w:rsidRPr="00567835" w:rsidRDefault="0020180B" w:rsidP="0020180B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7835"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60</w:t>
            </w:r>
          </w:p>
        </w:tc>
      </w:tr>
      <w:tr w:rsidR="0020180B" w:rsidRPr="00567835" w:rsidTr="006127F9">
        <w:tc>
          <w:tcPr>
            <w:tcW w:w="3852" w:type="dxa"/>
            <w:shd w:val="clear" w:color="auto" w:fill="auto"/>
            <w:vAlign w:val="bottom"/>
          </w:tcPr>
          <w:p w:rsidR="0020180B" w:rsidRPr="00567835" w:rsidRDefault="0020180B" w:rsidP="0020180B">
            <w:pPr>
              <w:tabs>
                <w:tab w:val="left" w:pos="252"/>
              </w:tabs>
              <w:snapToGrid w:val="0"/>
              <w:spacing w:line="380" w:lineRule="exact"/>
              <w:ind w:right="-108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445" w:type="dxa"/>
            <w:gridSpan w:val="7"/>
            <w:shd w:val="clear" w:color="auto" w:fill="auto"/>
            <w:vAlign w:val="bottom"/>
          </w:tcPr>
          <w:p w:rsidR="0020180B" w:rsidRPr="00567835" w:rsidRDefault="0020180B" w:rsidP="0020180B">
            <w:pPr>
              <w:spacing w:line="380" w:lineRule="exact"/>
              <w:ind w:right="-29"/>
              <w:jc w:val="center"/>
              <w:rPr>
                <w:sz w:val="28"/>
                <w:szCs w:val="28"/>
                <w:cs/>
              </w:rPr>
            </w:pPr>
            <w:r w:rsidRPr="00567835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0180B" w:rsidRPr="00567835" w:rsidTr="006127F9">
        <w:tc>
          <w:tcPr>
            <w:tcW w:w="3852" w:type="dxa"/>
            <w:shd w:val="clear" w:color="auto" w:fill="auto"/>
            <w:vAlign w:val="bottom"/>
          </w:tcPr>
          <w:p w:rsidR="0020180B" w:rsidRPr="00567835" w:rsidRDefault="0020180B" w:rsidP="0020180B">
            <w:pPr>
              <w:spacing w:line="380" w:lineRule="exact"/>
              <w:ind w:left="72"/>
              <w:rPr>
                <w:i/>
                <w:iCs/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20180B" w:rsidRPr="001C7B52" w:rsidRDefault="00AD7D26" w:rsidP="00DC1010">
            <w:pPr>
              <w:pStyle w:val="PlainText"/>
              <w:tabs>
                <w:tab w:val="decimal" w:pos="954"/>
              </w:tabs>
              <w:spacing w:line="380" w:lineRule="exact"/>
              <w:ind w:right="-19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  <w:lang w:val="en-AU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20180B" w:rsidRPr="001C7B52" w:rsidRDefault="00177BEF" w:rsidP="0020180B">
            <w:pPr>
              <w:pStyle w:val="PlainText"/>
              <w:tabs>
                <w:tab w:val="decimal" w:pos="954"/>
              </w:tabs>
              <w:spacing w:line="380" w:lineRule="exact"/>
              <w:ind w:right="-19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23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20180B" w:rsidRPr="00567835" w:rsidRDefault="00DC1010" w:rsidP="0020180B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20180B" w:rsidRPr="00567835" w:rsidRDefault="00177BEF" w:rsidP="0020180B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cs/>
              </w:rPr>
              <w:t>(</w:t>
            </w:r>
            <w:r>
              <w:rPr>
                <w:color w:val="000000"/>
                <w:sz w:val="28"/>
                <w:szCs w:val="28"/>
              </w:rPr>
              <w:t>23</w:t>
            </w:r>
            <w:r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0180B" w:rsidRPr="00567835" w:rsidTr="006127F9">
        <w:tc>
          <w:tcPr>
            <w:tcW w:w="3852" w:type="dxa"/>
            <w:shd w:val="clear" w:color="auto" w:fill="auto"/>
            <w:vAlign w:val="bottom"/>
          </w:tcPr>
          <w:p w:rsidR="0020180B" w:rsidRPr="00567835" w:rsidRDefault="0020180B" w:rsidP="0020180B">
            <w:pPr>
              <w:spacing w:line="380" w:lineRule="exact"/>
              <w:ind w:left="72"/>
              <w:rPr>
                <w:i/>
                <w:iCs/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 xml:space="preserve">เงินให้สินเชื่อแก่ลูกหนี้ </w:t>
            </w:r>
            <w:r w:rsidRPr="00567835">
              <w:rPr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20180B" w:rsidRPr="00584A66" w:rsidRDefault="00AD7D26" w:rsidP="00584A66">
            <w:pPr>
              <w:pStyle w:val="PlainText"/>
              <w:tabs>
                <w:tab w:val="decimal" w:pos="954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10,001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20180B" w:rsidRPr="00567835" w:rsidRDefault="00177BEF" w:rsidP="0020180B">
            <w:pPr>
              <w:pStyle w:val="PlainText"/>
              <w:tabs>
                <w:tab w:val="decimal" w:pos="954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10,035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20180B" w:rsidRPr="00567835" w:rsidRDefault="00AD7D26" w:rsidP="0020180B">
            <w:pPr>
              <w:tabs>
                <w:tab w:val="decimal" w:pos="882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10,003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20180B" w:rsidRPr="00567835" w:rsidRDefault="00177BEF" w:rsidP="0020180B">
            <w:pPr>
              <w:tabs>
                <w:tab w:val="decimal" w:pos="882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10,035</w:t>
            </w:r>
          </w:p>
        </w:tc>
      </w:tr>
      <w:tr w:rsidR="0020180B" w:rsidRPr="00567835" w:rsidTr="006127F9">
        <w:tc>
          <w:tcPr>
            <w:tcW w:w="3852" w:type="dxa"/>
            <w:shd w:val="clear" w:color="auto" w:fill="auto"/>
            <w:vAlign w:val="bottom"/>
          </w:tcPr>
          <w:p w:rsidR="0020180B" w:rsidRPr="00567835" w:rsidRDefault="0020180B" w:rsidP="0020180B">
            <w:pPr>
              <w:spacing w:line="380" w:lineRule="exact"/>
              <w:ind w:left="72"/>
              <w:rPr>
                <w:i/>
                <w:iCs/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ขาดทุนจากการปรับโครงสร้างหนี้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0180B" w:rsidRPr="00567835" w:rsidRDefault="00584A66" w:rsidP="0020180B">
            <w:pPr>
              <w:pStyle w:val="PlainText"/>
              <w:tabs>
                <w:tab w:val="decimal" w:pos="954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38"/>
              </w:tabs>
              <w:snapToGrid w:val="0"/>
              <w:spacing w:line="380" w:lineRule="exact"/>
              <w:ind w:left="-108" w:right="-9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0180B" w:rsidRPr="00567835" w:rsidRDefault="0020180B" w:rsidP="0020180B">
            <w:pPr>
              <w:pStyle w:val="PlainText"/>
              <w:tabs>
                <w:tab w:val="decimal" w:pos="954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0180B" w:rsidRPr="00567835" w:rsidRDefault="00D569E4" w:rsidP="0020180B">
            <w:pPr>
              <w:tabs>
                <w:tab w:val="decimal" w:pos="882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882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20180B" w:rsidRPr="00567835" w:rsidTr="006127F9">
        <w:tc>
          <w:tcPr>
            <w:tcW w:w="3852" w:type="dxa"/>
            <w:shd w:val="clear" w:color="auto" w:fill="auto"/>
            <w:vAlign w:val="bottom"/>
          </w:tcPr>
          <w:p w:rsidR="0020180B" w:rsidRPr="00567835" w:rsidRDefault="0020180B" w:rsidP="0020180B">
            <w:pPr>
              <w:spacing w:line="380" w:lineRule="exact"/>
              <w:ind w:left="72"/>
              <w:rPr>
                <w:b/>
                <w:bCs/>
                <w:i/>
                <w:i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20180B" w:rsidRPr="00567835" w:rsidRDefault="00D569E4" w:rsidP="0020180B">
            <w:pPr>
              <w:pStyle w:val="PlainText"/>
              <w:tabs>
                <w:tab w:val="decimal" w:pos="954"/>
              </w:tabs>
              <w:spacing w:line="380" w:lineRule="exact"/>
              <w:ind w:right="-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10,018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20180B" w:rsidRPr="00567835" w:rsidRDefault="00177BEF" w:rsidP="0020180B">
            <w:pPr>
              <w:pStyle w:val="PlainText"/>
              <w:tabs>
                <w:tab w:val="decimal" w:pos="954"/>
              </w:tabs>
              <w:spacing w:line="380" w:lineRule="exact"/>
              <w:ind w:right="-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10,020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20180B" w:rsidRPr="00567835" w:rsidRDefault="00D569E4" w:rsidP="0020180B">
            <w:pPr>
              <w:tabs>
                <w:tab w:val="decimal" w:pos="882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10,020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567835" w:rsidRDefault="0020180B" w:rsidP="0020180B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20180B" w:rsidRPr="00567835" w:rsidRDefault="00177BEF" w:rsidP="0020180B">
            <w:pPr>
              <w:tabs>
                <w:tab w:val="decimal" w:pos="882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10,020</w:t>
            </w:r>
          </w:p>
        </w:tc>
      </w:tr>
    </w:tbl>
    <w:p w:rsidR="00792981" w:rsidRPr="00567835" w:rsidRDefault="00792981" w:rsidP="00A72CF0">
      <w:pPr>
        <w:tabs>
          <w:tab w:val="left" w:pos="900"/>
        </w:tabs>
        <w:ind w:left="1080" w:right="-25" w:hanging="540"/>
        <w:jc w:val="both"/>
        <w:rPr>
          <w:sz w:val="32"/>
          <w:vertAlign w:val="superscript"/>
        </w:rPr>
      </w:pPr>
    </w:p>
    <w:p w:rsidR="00177BEF" w:rsidRDefault="00A72CF0" w:rsidP="00A72CF0">
      <w:pPr>
        <w:tabs>
          <w:tab w:val="left" w:pos="900"/>
        </w:tabs>
        <w:ind w:left="1080" w:right="-25" w:hanging="540"/>
        <w:jc w:val="both"/>
        <w:rPr>
          <w:sz w:val="20"/>
          <w:szCs w:val="20"/>
          <w:cs/>
        </w:rPr>
      </w:pPr>
      <w:r w:rsidRPr="00567835">
        <w:rPr>
          <w:sz w:val="30"/>
          <w:szCs w:val="30"/>
          <w:vertAlign w:val="superscript"/>
          <w:cs/>
        </w:rPr>
        <w:t>*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</w:rPr>
        <w:tab/>
      </w:r>
      <w:r w:rsidR="002A0767">
        <w:rPr>
          <w:sz w:val="20"/>
          <w:szCs w:val="20"/>
          <w:cs/>
        </w:rPr>
        <w:t>สุทธิจาก</w:t>
      </w:r>
      <w:r w:rsidRPr="00567835">
        <w:rPr>
          <w:sz w:val="20"/>
          <w:szCs w:val="20"/>
          <w:cs/>
        </w:rPr>
        <w:t>หนี้สูญได้รับคืน</w:t>
      </w:r>
      <w:r w:rsidR="00177BEF">
        <w:rPr>
          <w:sz w:val="20"/>
          <w:szCs w:val="20"/>
          <w:cs/>
        </w:rPr>
        <w:br w:type="page"/>
      </w:r>
    </w:p>
    <w:p w:rsidR="00A72CF0" w:rsidRPr="00567835" w:rsidRDefault="006E4127" w:rsidP="00A72CF0">
      <w:pPr>
        <w:tabs>
          <w:tab w:val="left" w:pos="540"/>
        </w:tabs>
        <w:rPr>
          <w:b/>
          <w:bCs/>
          <w:sz w:val="30"/>
          <w:szCs w:val="30"/>
          <w:cs/>
          <w:lang w:val="th-TH"/>
        </w:rPr>
      </w:pPr>
      <w:r>
        <w:rPr>
          <w:b/>
          <w:bCs/>
          <w:sz w:val="30"/>
          <w:szCs w:val="30"/>
          <w:cs/>
          <w:lang w:val="th-TH"/>
        </w:rPr>
        <w:lastRenderedPageBreak/>
        <w:t>4</w:t>
      </w:r>
      <w:r>
        <w:rPr>
          <w:rFonts w:hint="cs"/>
          <w:b/>
          <w:bCs/>
          <w:sz w:val="30"/>
          <w:szCs w:val="30"/>
          <w:cs/>
          <w:lang w:val="th-TH"/>
        </w:rPr>
        <w:t>3</w:t>
      </w:r>
      <w:r w:rsidR="00A72CF0" w:rsidRPr="00567835">
        <w:rPr>
          <w:b/>
          <w:bCs/>
          <w:sz w:val="30"/>
          <w:szCs w:val="30"/>
          <w:cs/>
          <w:lang w:val="th-TH"/>
        </w:rPr>
        <w:tab/>
        <w:t>ภาษีเงินได้</w:t>
      </w:r>
    </w:p>
    <w:p w:rsidR="00A72CF0" w:rsidRPr="00F979DC" w:rsidRDefault="00A72CF0" w:rsidP="00A72CF0">
      <w:pPr>
        <w:ind w:left="540" w:right="-18"/>
        <w:rPr>
          <w:sz w:val="32"/>
        </w:rPr>
      </w:pPr>
    </w:p>
    <w:p w:rsidR="00A72CF0" w:rsidRPr="00567835" w:rsidRDefault="00A72CF0" w:rsidP="00A72CF0">
      <w:pPr>
        <w:ind w:left="540"/>
        <w:rPr>
          <w:sz w:val="30"/>
          <w:szCs w:val="30"/>
        </w:rPr>
      </w:pPr>
      <w:r w:rsidRPr="00567835">
        <w:rPr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20180B" w:rsidRPr="00F979DC" w:rsidRDefault="0020180B" w:rsidP="000B3395">
      <w:pPr>
        <w:ind w:left="540" w:right="-18"/>
        <w:rPr>
          <w:sz w:val="30"/>
          <w:szCs w:val="30"/>
        </w:rPr>
      </w:pPr>
    </w:p>
    <w:tbl>
      <w:tblPr>
        <w:tblW w:w="9356" w:type="dxa"/>
        <w:tblInd w:w="364" w:type="dxa"/>
        <w:tblLayout w:type="fixed"/>
        <w:tblLook w:val="0000" w:firstRow="0" w:lastRow="0" w:firstColumn="0" w:lastColumn="0" w:noHBand="0" w:noVBand="0"/>
      </w:tblPr>
      <w:tblGrid>
        <w:gridCol w:w="3866"/>
        <w:gridCol w:w="1170"/>
        <w:gridCol w:w="270"/>
        <w:gridCol w:w="1170"/>
        <w:gridCol w:w="270"/>
        <w:gridCol w:w="1080"/>
        <w:gridCol w:w="270"/>
        <w:gridCol w:w="1260"/>
      </w:tblGrid>
      <w:tr w:rsidR="0020180B" w:rsidRPr="00A5343D" w:rsidTr="0020180B">
        <w:tc>
          <w:tcPr>
            <w:tcW w:w="3866" w:type="dxa"/>
            <w:shd w:val="clear" w:color="auto" w:fill="auto"/>
          </w:tcPr>
          <w:p w:rsidR="0020180B" w:rsidRPr="00A5343D" w:rsidRDefault="0020180B" w:rsidP="0020180B">
            <w:pPr>
              <w:pStyle w:val="BodyText"/>
              <w:snapToGrid w:val="0"/>
              <w:rPr>
                <w:rFonts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20180B" w:rsidRPr="00A5343D" w:rsidRDefault="0020180B" w:rsidP="0020180B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A5343D">
              <w:rPr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20180B" w:rsidRPr="00A5343D" w:rsidRDefault="0020180B" w:rsidP="0020180B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20180B" w:rsidRPr="00A5343D" w:rsidRDefault="0020180B" w:rsidP="0020180B">
            <w:pPr>
              <w:ind w:left="-108" w:right="-108"/>
              <w:jc w:val="center"/>
              <w:rPr>
                <w:bCs/>
                <w:i/>
                <w:iCs/>
                <w:sz w:val="28"/>
                <w:szCs w:val="28"/>
                <w:cs/>
              </w:rPr>
            </w:pPr>
            <w:r w:rsidRPr="00A5343D">
              <w:rPr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20180B" w:rsidRPr="00A5343D" w:rsidTr="0020180B">
        <w:tc>
          <w:tcPr>
            <w:tcW w:w="3866" w:type="dxa"/>
            <w:shd w:val="clear" w:color="auto" w:fill="auto"/>
          </w:tcPr>
          <w:p w:rsidR="0020180B" w:rsidRPr="00921012" w:rsidRDefault="0020180B" w:rsidP="000079F9">
            <w:pPr>
              <w:spacing w:line="380" w:lineRule="exact"/>
              <w:ind w:left="72"/>
              <w:rPr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t>สำหรับงวดสามเดือน</w:t>
            </w:r>
            <w:r w:rsidRPr="00A5343D">
              <w:rPr>
                <w:bCs/>
                <w:i/>
                <w:iCs/>
                <w:sz w:val="28"/>
                <w:szCs w:val="28"/>
                <w:cs/>
              </w:rPr>
              <w:t>สิ้นสุดวันที่</w:t>
            </w:r>
            <w:r w:rsidRPr="000079F9">
              <w:rPr>
                <w:rFonts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0079F9" w:rsidRPr="000079F9">
              <w:rPr>
                <w:b/>
                <w:i/>
                <w:iCs/>
                <w:sz w:val="28"/>
                <w:szCs w:val="28"/>
              </w:rPr>
              <w:t>30</w:t>
            </w:r>
            <w:r w:rsidRPr="000079F9">
              <w:rPr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0180B" w:rsidRPr="008D5055" w:rsidRDefault="0020180B" w:rsidP="0020180B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0180B" w:rsidRPr="008D5055" w:rsidRDefault="0020180B" w:rsidP="0020180B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0180B" w:rsidRPr="00305D02" w:rsidRDefault="0020180B" w:rsidP="0020180B">
            <w:pPr>
              <w:pStyle w:val="PlainText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5D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305D0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0180B" w:rsidRPr="008D5055" w:rsidRDefault="0020180B" w:rsidP="0020180B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0180B" w:rsidRPr="008D5055" w:rsidRDefault="0020180B" w:rsidP="0020180B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0180B" w:rsidRPr="008D5055" w:rsidRDefault="0020180B" w:rsidP="0020180B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0180B" w:rsidRPr="008D5055" w:rsidRDefault="0020180B" w:rsidP="0020180B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60</w:t>
            </w:r>
          </w:p>
        </w:tc>
      </w:tr>
      <w:tr w:rsidR="0020180B" w:rsidRPr="00A5343D" w:rsidTr="0020180B">
        <w:tc>
          <w:tcPr>
            <w:tcW w:w="3866" w:type="dxa"/>
            <w:shd w:val="clear" w:color="auto" w:fill="auto"/>
          </w:tcPr>
          <w:p w:rsidR="0020180B" w:rsidRPr="00A5343D" w:rsidRDefault="0020180B" w:rsidP="0020180B">
            <w:pPr>
              <w:pStyle w:val="BodyText"/>
              <w:snapToGrid w:val="0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:rsidR="0020180B" w:rsidRPr="00A5343D" w:rsidRDefault="0020180B" w:rsidP="0020180B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5343D">
              <w:rPr>
                <w:bCs/>
                <w:i/>
                <w:iCs/>
                <w:sz w:val="28"/>
                <w:szCs w:val="28"/>
                <w:cs/>
              </w:rPr>
              <w:t>(</w:t>
            </w:r>
            <w:r w:rsidRPr="00A5343D">
              <w:rPr>
                <w:b/>
                <w:i/>
                <w:iCs/>
                <w:sz w:val="28"/>
                <w:szCs w:val="28"/>
                <w:cs/>
              </w:rPr>
              <w:t>ล้านบาท</w:t>
            </w:r>
            <w:r w:rsidRPr="00A5343D">
              <w:rPr>
                <w:bCs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20180B" w:rsidRPr="00A5343D" w:rsidTr="0020180B">
        <w:tc>
          <w:tcPr>
            <w:tcW w:w="3866" w:type="dxa"/>
            <w:shd w:val="clear" w:color="auto" w:fill="auto"/>
          </w:tcPr>
          <w:p w:rsidR="0020180B" w:rsidRPr="00A5343D" w:rsidRDefault="0020180B" w:rsidP="0020180B">
            <w:pPr>
              <w:spacing w:line="380" w:lineRule="exact"/>
              <w:ind w:left="72"/>
              <w:rPr>
                <w:b/>
                <w:bCs/>
                <w:sz w:val="28"/>
                <w:szCs w:val="28"/>
              </w:rPr>
            </w:pPr>
            <w:r w:rsidRPr="00A5343D">
              <w:rPr>
                <w:b/>
                <w:bCs/>
                <w:sz w:val="28"/>
                <w:szCs w:val="28"/>
                <w:cs/>
              </w:rPr>
              <w:t>ภาษีเงินได้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ของงวด</w:t>
            </w:r>
            <w:r w:rsidRPr="00A5343D">
              <w:rPr>
                <w:b/>
                <w:bCs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20180B" w:rsidRPr="00A5343D" w:rsidRDefault="0020180B" w:rsidP="0020180B">
            <w:pPr>
              <w:pStyle w:val="acctfourfigures"/>
              <w:snapToGrid w:val="0"/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A5343D" w:rsidRDefault="0020180B" w:rsidP="0020180B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20180B" w:rsidRPr="00A5343D" w:rsidRDefault="0020180B" w:rsidP="0020180B">
            <w:pPr>
              <w:pStyle w:val="acctfourfigures"/>
              <w:snapToGrid w:val="0"/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A5343D" w:rsidRDefault="0020180B" w:rsidP="0020180B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20180B" w:rsidRPr="00A5343D" w:rsidRDefault="0020180B" w:rsidP="0020180B">
            <w:pPr>
              <w:pStyle w:val="acctfourfigures"/>
              <w:snapToGrid w:val="0"/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A5343D" w:rsidRDefault="0020180B" w:rsidP="0020180B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0180B" w:rsidRPr="00A5343D" w:rsidRDefault="0020180B" w:rsidP="0020180B">
            <w:pPr>
              <w:pStyle w:val="acctfourfigures"/>
              <w:snapToGrid w:val="0"/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0180B" w:rsidRPr="00A5343D" w:rsidTr="0020180B">
        <w:tc>
          <w:tcPr>
            <w:tcW w:w="3866" w:type="dxa"/>
            <w:shd w:val="clear" w:color="auto" w:fill="auto"/>
          </w:tcPr>
          <w:p w:rsidR="0020180B" w:rsidRPr="00A5343D" w:rsidRDefault="0020180B" w:rsidP="0020180B">
            <w:pPr>
              <w:spacing w:line="380" w:lineRule="exact"/>
              <w:ind w:left="72"/>
              <w:rPr>
                <w:sz w:val="28"/>
                <w:szCs w:val="28"/>
              </w:rPr>
            </w:pPr>
            <w:r w:rsidRPr="00A5343D">
              <w:rPr>
                <w:sz w:val="28"/>
                <w:szCs w:val="28"/>
                <w:cs/>
              </w:rPr>
              <w:t>สำหรับ</w:t>
            </w:r>
            <w:r>
              <w:rPr>
                <w:rFonts w:hint="cs"/>
                <w:sz w:val="28"/>
                <w:szCs w:val="28"/>
                <w:cs/>
              </w:rPr>
              <w:t>งวด</w:t>
            </w:r>
            <w:r w:rsidRPr="00A5343D">
              <w:rPr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20180B" w:rsidRPr="00A5343D" w:rsidRDefault="007E6066" w:rsidP="0020180B">
            <w:pPr>
              <w:pStyle w:val="PlainText"/>
              <w:tabs>
                <w:tab w:val="decimal" w:pos="953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2,898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A5343D" w:rsidRDefault="0020180B" w:rsidP="0020180B">
            <w:pPr>
              <w:pStyle w:val="PlainText"/>
              <w:tabs>
                <w:tab w:val="decimal" w:pos="792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20180B" w:rsidRPr="00A5343D" w:rsidRDefault="0020180B" w:rsidP="0020180B">
            <w:pPr>
              <w:pStyle w:val="PlainText"/>
              <w:tabs>
                <w:tab w:val="decimal" w:pos="953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2,692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A5343D" w:rsidRDefault="0020180B" w:rsidP="0020180B">
            <w:pPr>
              <w:pStyle w:val="PlainText"/>
              <w:tabs>
                <w:tab w:val="decimal" w:pos="792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20180B" w:rsidRPr="00A5343D" w:rsidRDefault="007E6066" w:rsidP="0020180B">
            <w:pPr>
              <w:tabs>
                <w:tab w:val="decimal" w:pos="882"/>
              </w:tabs>
              <w:spacing w:line="360" w:lineRule="exact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2,376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A5343D" w:rsidRDefault="0020180B" w:rsidP="0020180B">
            <w:pPr>
              <w:pStyle w:val="PlainText"/>
              <w:tabs>
                <w:tab w:val="decimal" w:pos="792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0180B" w:rsidRPr="00A5343D" w:rsidRDefault="0020180B" w:rsidP="0020180B">
            <w:pPr>
              <w:tabs>
                <w:tab w:val="decimal" w:pos="882"/>
              </w:tabs>
              <w:spacing w:line="360" w:lineRule="exact"/>
              <w:ind w:right="-10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2,128</w:t>
            </w:r>
          </w:p>
        </w:tc>
      </w:tr>
      <w:tr w:rsidR="0020180B" w:rsidRPr="00A5343D" w:rsidTr="0020180B">
        <w:tc>
          <w:tcPr>
            <w:tcW w:w="3866" w:type="dxa"/>
            <w:shd w:val="clear" w:color="auto" w:fill="auto"/>
          </w:tcPr>
          <w:p w:rsidR="0020180B" w:rsidRPr="00A5343D" w:rsidRDefault="0020180B" w:rsidP="0020180B">
            <w:pPr>
              <w:spacing w:line="380" w:lineRule="exact"/>
              <w:ind w:left="7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</w:rPr>
              <w:t>ภาษีเงินได้รอ</w:t>
            </w:r>
            <w:r w:rsidRPr="00A5343D">
              <w:rPr>
                <w:b/>
                <w:bCs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20180B" w:rsidRPr="00A5343D" w:rsidRDefault="0020180B" w:rsidP="0020180B">
            <w:pPr>
              <w:pStyle w:val="PlainText"/>
              <w:tabs>
                <w:tab w:val="decimal" w:pos="953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A5343D" w:rsidRDefault="0020180B" w:rsidP="0020180B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20180B" w:rsidRPr="00A5343D" w:rsidRDefault="0020180B" w:rsidP="0020180B">
            <w:pPr>
              <w:pStyle w:val="PlainText"/>
              <w:tabs>
                <w:tab w:val="decimal" w:pos="953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A5343D" w:rsidRDefault="0020180B" w:rsidP="0020180B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20180B" w:rsidRPr="00A5343D" w:rsidRDefault="0020180B" w:rsidP="0020180B">
            <w:pPr>
              <w:tabs>
                <w:tab w:val="decimal" w:pos="942"/>
              </w:tabs>
              <w:spacing w:line="360" w:lineRule="exact"/>
              <w:ind w:right="-108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A5343D" w:rsidRDefault="0020180B" w:rsidP="0020180B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0180B" w:rsidRPr="00A5343D" w:rsidRDefault="0020180B" w:rsidP="0020180B">
            <w:pPr>
              <w:tabs>
                <w:tab w:val="decimal" w:pos="942"/>
              </w:tabs>
              <w:spacing w:line="360" w:lineRule="exact"/>
              <w:ind w:right="-108"/>
              <w:rPr>
                <w:sz w:val="28"/>
                <w:szCs w:val="28"/>
              </w:rPr>
            </w:pPr>
          </w:p>
        </w:tc>
      </w:tr>
      <w:tr w:rsidR="0020180B" w:rsidRPr="00A5343D" w:rsidTr="0020180B">
        <w:tc>
          <w:tcPr>
            <w:tcW w:w="3866" w:type="dxa"/>
            <w:shd w:val="clear" w:color="auto" w:fill="auto"/>
          </w:tcPr>
          <w:p w:rsidR="0020180B" w:rsidRPr="00A5343D" w:rsidRDefault="0020180B" w:rsidP="0020180B">
            <w:pPr>
              <w:spacing w:line="380" w:lineRule="exact"/>
              <w:ind w:left="72"/>
              <w:rPr>
                <w:sz w:val="28"/>
                <w:szCs w:val="28"/>
              </w:rPr>
            </w:pPr>
            <w:r w:rsidRPr="00A5343D">
              <w:rPr>
                <w:sz w:val="28"/>
                <w:szCs w:val="28"/>
                <w:cs/>
              </w:rPr>
              <w:t>กา</w:t>
            </w:r>
            <w:r>
              <w:rPr>
                <w:sz w:val="28"/>
                <w:szCs w:val="28"/>
                <w:cs/>
              </w:rPr>
              <w:t>รเปลี่ยนแปลงของผลต่างชั่วคราว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20180B" w:rsidRPr="005F2148" w:rsidRDefault="007E6066" w:rsidP="00AD7D26">
            <w:pPr>
              <w:pStyle w:val="PlainText"/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(465)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A5343D" w:rsidRDefault="0020180B" w:rsidP="0020180B">
            <w:pPr>
              <w:pStyle w:val="PlainText"/>
              <w:tabs>
                <w:tab w:val="decimal" w:pos="792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20180B" w:rsidRPr="005F2148" w:rsidRDefault="0020180B" w:rsidP="0020180B">
            <w:pPr>
              <w:pStyle w:val="PlainText"/>
              <w:tabs>
                <w:tab w:val="decimal" w:pos="953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F2148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95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A5343D" w:rsidRDefault="0020180B" w:rsidP="0020180B">
            <w:pPr>
              <w:pStyle w:val="PlainText"/>
              <w:tabs>
                <w:tab w:val="decimal" w:pos="792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180B" w:rsidRPr="00A5343D" w:rsidRDefault="007E6066" w:rsidP="0020180B">
            <w:pPr>
              <w:tabs>
                <w:tab w:val="decimal" w:pos="882"/>
              </w:tabs>
              <w:spacing w:line="360" w:lineRule="exact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(429)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A5343D" w:rsidRDefault="0020180B" w:rsidP="0020180B">
            <w:pPr>
              <w:pStyle w:val="PlainText"/>
              <w:tabs>
                <w:tab w:val="decimal" w:pos="792"/>
                <w:tab w:val="decimal" w:pos="849"/>
              </w:tabs>
              <w:spacing w:line="38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180B" w:rsidRPr="00A5343D" w:rsidRDefault="0020180B" w:rsidP="0020180B">
            <w:pPr>
              <w:tabs>
                <w:tab w:val="decimal" w:pos="882"/>
              </w:tabs>
              <w:spacing w:line="360" w:lineRule="exact"/>
              <w:ind w:right="-10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102</w:t>
            </w:r>
          </w:p>
        </w:tc>
      </w:tr>
      <w:tr w:rsidR="0020180B" w:rsidRPr="00A5343D" w:rsidTr="0020180B">
        <w:trPr>
          <w:trHeight w:val="100"/>
        </w:trPr>
        <w:tc>
          <w:tcPr>
            <w:tcW w:w="3866" w:type="dxa"/>
            <w:shd w:val="clear" w:color="auto" w:fill="auto"/>
          </w:tcPr>
          <w:p w:rsidR="0020180B" w:rsidRPr="00A5343D" w:rsidRDefault="0020180B" w:rsidP="0020180B">
            <w:pPr>
              <w:spacing w:line="380" w:lineRule="exact"/>
              <w:ind w:left="72" w:hanging="7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ab/>
            </w:r>
            <w:r w:rsidRPr="00A5343D">
              <w:rPr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20180B" w:rsidRPr="005F2148" w:rsidRDefault="007E6066" w:rsidP="0020180B">
            <w:pPr>
              <w:pStyle w:val="PlainText"/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2,433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5F2148" w:rsidRDefault="0020180B" w:rsidP="0020180B">
            <w:pPr>
              <w:pStyle w:val="acctfourfigures"/>
              <w:snapToGrid w:val="0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20180B" w:rsidRPr="005F2148" w:rsidRDefault="0020180B" w:rsidP="0020180B">
            <w:pPr>
              <w:pStyle w:val="PlainText"/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F21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2,787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A5343D" w:rsidRDefault="0020180B" w:rsidP="0020180B">
            <w:pPr>
              <w:snapToGrid w:val="0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:rsidR="0020180B" w:rsidRPr="005F2148" w:rsidRDefault="007E6066" w:rsidP="0020180B">
            <w:pPr>
              <w:tabs>
                <w:tab w:val="decimal" w:pos="882"/>
              </w:tabs>
              <w:spacing w:line="360" w:lineRule="exact"/>
              <w:ind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1,947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A5343D" w:rsidRDefault="0020180B" w:rsidP="0020180B">
            <w:pPr>
              <w:pStyle w:val="acctfourfigures"/>
              <w:tabs>
                <w:tab w:val="decimal" w:pos="731"/>
                <w:tab w:val="decimal" w:pos="849"/>
              </w:tabs>
              <w:snapToGrid w:val="0"/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:rsidR="0020180B" w:rsidRPr="005F2148" w:rsidRDefault="0020180B" w:rsidP="0020180B">
            <w:pPr>
              <w:tabs>
                <w:tab w:val="decimal" w:pos="882"/>
              </w:tabs>
              <w:spacing w:line="360" w:lineRule="exact"/>
              <w:ind w:right="-108"/>
              <w:rPr>
                <w:b/>
                <w:bCs/>
                <w:sz w:val="28"/>
                <w:szCs w:val="28"/>
              </w:rPr>
            </w:pPr>
            <w:r w:rsidRPr="005F2148">
              <w:rPr>
                <w:rFonts w:hint="cs"/>
                <w:b/>
                <w:bCs/>
                <w:sz w:val="28"/>
                <w:szCs w:val="28"/>
                <w:cs/>
              </w:rPr>
              <w:t>2,230</w:t>
            </w:r>
          </w:p>
        </w:tc>
      </w:tr>
    </w:tbl>
    <w:p w:rsidR="0020180B" w:rsidRPr="00F979DC" w:rsidRDefault="0020180B" w:rsidP="000B3395">
      <w:pPr>
        <w:ind w:left="540" w:right="-18"/>
        <w:rPr>
          <w:sz w:val="30"/>
          <w:szCs w:val="30"/>
        </w:rPr>
      </w:pPr>
    </w:p>
    <w:tbl>
      <w:tblPr>
        <w:tblW w:w="9314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824"/>
        <w:gridCol w:w="1170"/>
        <w:gridCol w:w="270"/>
        <w:gridCol w:w="1170"/>
        <w:gridCol w:w="270"/>
        <w:gridCol w:w="1080"/>
        <w:gridCol w:w="270"/>
        <w:gridCol w:w="1260"/>
      </w:tblGrid>
      <w:tr w:rsidR="0020180B" w:rsidRPr="00A5343D" w:rsidTr="0020180B">
        <w:tc>
          <w:tcPr>
            <w:tcW w:w="3824" w:type="dxa"/>
            <w:shd w:val="clear" w:color="auto" w:fill="auto"/>
          </w:tcPr>
          <w:p w:rsidR="0020180B" w:rsidRPr="00A5343D" w:rsidRDefault="0020180B" w:rsidP="0020180B">
            <w:pPr>
              <w:pStyle w:val="BodyText"/>
              <w:snapToGrid w:val="0"/>
              <w:rPr>
                <w:rFonts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20180B" w:rsidRPr="00A5343D" w:rsidRDefault="0020180B" w:rsidP="0020180B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A5343D">
              <w:rPr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20180B" w:rsidRPr="00A5343D" w:rsidRDefault="0020180B" w:rsidP="0020180B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20180B" w:rsidRPr="00A5343D" w:rsidRDefault="0020180B" w:rsidP="0020180B">
            <w:pPr>
              <w:ind w:left="-108" w:right="-108"/>
              <w:jc w:val="center"/>
              <w:rPr>
                <w:bCs/>
                <w:i/>
                <w:iCs/>
                <w:sz w:val="28"/>
                <w:szCs w:val="28"/>
                <w:cs/>
              </w:rPr>
            </w:pPr>
            <w:r w:rsidRPr="00A5343D">
              <w:rPr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20180B" w:rsidRPr="00A5343D" w:rsidTr="0020180B">
        <w:tc>
          <w:tcPr>
            <w:tcW w:w="3824" w:type="dxa"/>
            <w:shd w:val="clear" w:color="auto" w:fill="auto"/>
          </w:tcPr>
          <w:p w:rsidR="0020180B" w:rsidRPr="00E70719" w:rsidRDefault="0020180B" w:rsidP="000079F9">
            <w:pPr>
              <w:spacing w:line="380" w:lineRule="exact"/>
              <w:rPr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t>สำหรับงวดหกเดือน</w:t>
            </w:r>
            <w:r w:rsidRPr="00A5343D">
              <w:rPr>
                <w:bCs/>
                <w:i/>
                <w:iCs/>
                <w:sz w:val="28"/>
                <w:szCs w:val="28"/>
                <w:cs/>
              </w:rPr>
              <w:t>สิ้นสุดวั</w:t>
            </w:r>
            <w:r w:rsidRPr="000079F9">
              <w:rPr>
                <w:bCs/>
                <w:i/>
                <w:iCs/>
                <w:sz w:val="28"/>
                <w:szCs w:val="28"/>
                <w:cs/>
              </w:rPr>
              <w:t>นที่</w:t>
            </w:r>
            <w:r w:rsidRPr="000079F9">
              <w:rPr>
                <w:rFonts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0079F9" w:rsidRPr="000079F9">
              <w:rPr>
                <w:b/>
                <w:i/>
                <w:iCs/>
                <w:sz w:val="28"/>
                <w:szCs w:val="28"/>
              </w:rPr>
              <w:t>30</w:t>
            </w:r>
            <w:r w:rsidRPr="000079F9">
              <w:rPr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0180B" w:rsidRPr="008D5055" w:rsidRDefault="0020180B" w:rsidP="0020180B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0180B" w:rsidRPr="008D5055" w:rsidRDefault="0020180B" w:rsidP="0020180B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0180B" w:rsidRPr="008D5055" w:rsidRDefault="0020180B" w:rsidP="0020180B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0180B" w:rsidRPr="008D5055" w:rsidRDefault="0020180B" w:rsidP="0020180B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0180B" w:rsidRPr="008D5055" w:rsidRDefault="0020180B" w:rsidP="0020180B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0180B" w:rsidRPr="008D5055" w:rsidRDefault="0020180B" w:rsidP="0020180B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0180B" w:rsidRPr="008D5055" w:rsidRDefault="0020180B" w:rsidP="0020180B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60</w:t>
            </w:r>
          </w:p>
        </w:tc>
      </w:tr>
      <w:tr w:rsidR="0020180B" w:rsidRPr="00A5343D" w:rsidTr="0020180B">
        <w:tc>
          <w:tcPr>
            <w:tcW w:w="3824" w:type="dxa"/>
            <w:shd w:val="clear" w:color="auto" w:fill="auto"/>
          </w:tcPr>
          <w:p w:rsidR="0020180B" w:rsidRPr="00A5343D" w:rsidRDefault="0020180B" w:rsidP="0020180B">
            <w:pPr>
              <w:pStyle w:val="BodyText"/>
              <w:snapToGrid w:val="0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:rsidR="0020180B" w:rsidRPr="00A5343D" w:rsidRDefault="0020180B" w:rsidP="0020180B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5343D">
              <w:rPr>
                <w:bCs/>
                <w:i/>
                <w:iCs/>
                <w:sz w:val="28"/>
                <w:szCs w:val="28"/>
                <w:cs/>
              </w:rPr>
              <w:t>(</w:t>
            </w:r>
            <w:r w:rsidRPr="00A5343D">
              <w:rPr>
                <w:b/>
                <w:i/>
                <w:iCs/>
                <w:sz w:val="28"/>
                <w:szCs w:val="28"/>
                <w:cs/>
              </w:rPr>
              <w:t>ล้านบาท</w:t>
            </w:r>
            <w:r w:rsidRPr="00A5343D">
              <w:rPr>
                <w:bCs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20180B" w:rsidRPr="00A5343D" w:rsidTr="0020180B">
        <w:tc>
          <w:tcPr>
            <w:tcW w:w="3824" w:type="dxa"/>
            <w:shd w:val="clear" w:color="auto" w:fill="auto"/>
          </w:tcPr>
          <w:p w:rsidR="0020180B" w:rsidRPr="00A5343D" w:rsidRDefault="0020180B" w:rsidP="0020180B">
            <w:pPr>
              <w:spacing w:line="380" w:lineRule="exact"/>
              <w:rPr>
                <w:b/>
                <w:bCs/>
                <w:sz w:val="28"/>
                <w:szCs w:val="28"/>
              </w:rPr>
            </w:pPr>
            <w:r w:rsidRPr="00A5343D">
              <w:rPr>
                <w:b/>
                <w:bCs/>
                <w:sz w:val="28"/>
                <w:szCs w:val="28"/>
                <w:cs/>
              </w:rPr>
              <w:t>ภาษีเงินได้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ของงวด</w:t>
            </w:r>
            <w:r w:rsidRPr="00A5343D">
              <w:rPr>
                <w:b/>
                <w:bCs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20180B" w:rsidRPr="00A5343D" w:rsidRDefault="0020180B" w:rsidP="0020180B">
            <w:pPr>
              <w:pStyle w:val="acctfourfigures"/>
              <w:snapToGrid w:val="0"/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A5343D" w:rsidRDefault="0020180B" w:rsidP="0020180B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20180B" w:rsidRPr="00A5343D" w:rsidRDefault="0020180B" w:rsidP="0020180B">
            <w:pPr>
              <w:pStyle w:val="acctfourfigures"/>
              <w:tabs>
                <w:tab w:val="decimal" w:pos="1050"/>
              </w:tabs>
              <w:snapToGrid w:val="0"/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A5343D" w:rsidRDefault="0020180B" w:rsidP="0020180B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20180B" w:rsidRPr="00A5343D" w:rsidRDefault="0020180B" w:rsidP="0020180B">
            <w:pPr>
              <w:pStyle w:val="acctfourfigures"/>
              <w:snapToGrid w:val="0"/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A5343D" w:rsidRDefault="0020180B" w:rsidP="0020180B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0180B" w:rsidRPr="00A5343D" w:rsidRDefault="0020180B" w:rsidP="0020180B">
            <w:pPr>
              <w:pStyle w:val="acctfourfigures"/>
              <w:tabs>
                <w:tab w:val="decimal" w:pos="1054"/>
              </w:tabs>
              <w:snapToGrid w:val="0"/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20180B" w:rsidRPr="00A5343D" w:rsidTr="0020180B">
        <w:tc>
          <w:tcPr>
            <w:tcW w:w="3824" w:type="dxa"/>
            <w:shd w:val="clear" w:color="auto" w:fill="auto"/>
          </w:tcPr>
          <w:p w:rsidR="0020180B" w:rsidRPr="00A5343D" w:rsidRDefault="0020180B" w:rsidP="0020180B">
            <w:pPr>
              <w:spacing w:line="380" w:lineRule="exact"/>
              <w:rPr>
                <w:sz w:val="28"/>
                <w:szCs w:val="28"/>
              </w:rPr>
            </w:pPr>
            <w:r w:rsidRPr="00A5343D">
              <w:rPr>
                <w:sz w:val="28"/>
                <w:szCs w:val="28"/>
                <w:cs/>
              </w:rPr>
              <w:t>สำหรับ</w:t>
            </w:r>
            <w:r>
              <w:rPr>
                <w:rFonts w:hint="cs"/>
                <w:sz w:val="28"/>
                <w:szCs w:val="28"/>
                <w:cs/>
              </w:rPr>
              <w:t>งวด</w:t>
            </w:r>
            <w:r w:rsidRPr="00A5343D">
              <w:rPr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20180B" w:rsidRPr="00A5343D" w:rsidRDefault="006F1B96" w:rsidP="0020180B">
            <w:pPr>
              <w:pStyle w:val="PlainText"/>
              <w:tabs>
                <w:tab w:val="decimal" w:pos="967"/>
              </w:tabs>
              <w:spacing w:line="38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5,700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A5343D" w:rsidRDefault="0020180B" w:rsidP="0020180B">
            <w:pPr>
              <w:pStyle w:val="PlainText"/>
              <w:tabs>
                <w:tab w:val="decimal" w:pos="792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20180B" w:rsidRPr="00A5343D" w:rsidRDefault="0020180B" w:rsidP="0020180B">
            <w:pPr>
              <w:pStyle w:val="PlainText"/>
              <w:tabs>
                <w:tab w:val="decimal" w:pos="967"/>
              </w:tabs>
              <w:spacing w:line="38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5,329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A5343D" w:rsidRDefault="0020180B" w:rsidP="0020180B">
            <w:pPr>
              <w:pStyle w:val="PlainText"/>
              <w:tabs>
                <w:tab w:val="decimal" w:pos="792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20180B" w:rsidRPr="003C6D16" w:rsidRDefault="007E6066" w:rsidP="0020180B">
            <w:pPr>
              <w:tabs>
                <w:tab w:val="decimal" w:pos="882"/>
              </w:tabs>
              <w:spacing w:line="360" w:lineRule="exact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4,490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A5343D" w:rsidRDefault="0020180B" w:rsidP="0020180B">
            <w:pPr>
              <w:pStyle w:val="PlainText"/>
              <w:tabs>
                <w:tab w:val="decimal" w:pos="792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0180B" w:rsidRPr="003C6D16" w:rsidRDefault="0020180B" w:rsidP="0020180B">
            <w:pPr>
              <w:tabs>
                <w:tab w:val="decimal" w:pos="882"/>
              </w:tabs>
              <w:spacing w:line="360" w:lineRule="exact"/>
              <w:ind w:right="-108"/>
              <w:rPr>
                <w:sz w:val="28"/>
                <w:szCs w:val="28"/>
              </w:rPr>
            </w:pPr>
            <w:r w:rsidRPr="003C6D16">
              <w:rPr>
                <w:sz w:val="28"/>
                <w:szCs w:val="28"/>
              </w:rPr>
              <w:t>4,284</w:t>
            </w:r>
          </w:p>
        </w:tc>
      </w:tr>
      <w:tr w:rsidR="0020180B" w:rsidRPr="00A5343D" w:rsidTr="0020180B">
        <w:tc>
          <w:tcPr>
            <w:tcW w:w="3824" w:type="dxa"/>
            <w:shd w:val="clear" w:color="auto" w:fill="auto"/>
          </w:tcPr>
          <w:p w:rsidR="0020180B" w:rsidRPr="00A5343D" w:rsidRDefault="0020180B" w:rsidP="0020180B">
            <w:pPr>
              <w:spacing w:line="380" w:lineRule="exact"/>
              <w:ind w:left="-9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</w:rPr>
              <w:t>ภาษีเงินได้รอ</w:t>
            </w:r>
            <w:r w:rsidRPr="00A5343D">
              <w:rPr>
                <w:b/>
                <w:bCs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20180B" w:rsidRPr="00A5343D" w:rsidRDefault="0020180B" w:rsidP="0020180B">
            <w:pPr>
              <w:pStyle w:val="PlainText"/>
              <w:tabs>
                <w:tab w:val="decimal" w:pos="1044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A5343D" w:rsidRDefault="0020180B" w:rsidP="0020180B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20180B" w:rsidRPr="00A5343D" w:rsidRDefault="0020180B" w:rsidP="0020180B">
            <w:pPr>
              <w:pStyle w:val="PlainText"/>
              <w:tabs>
                <w:tab w:val="decimal" w:pos="1044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A5343D" w:rsidRDefault="0020180B" w:rsidP="0020180B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20180B" w:rsidRPr="003C6D16" w:rsidRDefault="0020180B" w:rsidP="0020180B">
            <w:pPr>
              <w:pStyle w:val="PlainText"/>
              <w:tabs>
                <w:tab w:val="decimal" w:pos="967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A5343D" w:rsidRDefault="0020180B" w:rsidP="0020180B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0180B" w:rsidRPr="003C6D16" w:rsidRDefault="0020180B" w:rsidP="0020180B">
            <w:pPr>
              <w:pStyle w:val="PlainText"/>
              <w:tabs>
                <w:tab w:val="decimal" w:pos="967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20180B" w:rsidRPr="00A5343D" w:rsidTr="0020180B">
        <w:tc>
          <w:tcPr>
            <w:tcW w:w="3824" w:type="dxa"/>
            <w:shd w:val="clear" w:color="auto" w:fill="auto"/>
          </w:tcPr>
          <w:p w:rsidR="0020180B" w:rsidRPr="00A5343D" w:rsidRDefault="0020180B" w:rsidP="0020180B">
            <w:pPr>
              <w:spacing w:line="380" w:lineRule="exact"/>
              <w:rPr>
                <w:sz w:val="28"/>
                <w:szCs w:val="28"/>
              </w:rPr>
            </w:pPr>
            <w:r w:rsidRPr="00A5343D">
              <w:rPr>
                <w:sz w:val="28"/>
                <w:szCs w:val="28"/>
                <w:cs/>
              </w:rPr>
              <w:t>กา</w:t>
            </w:r>
            <w:r>
              <w:rPr>
                <w:sz w:val="28"/>
                <w:szCs w:val="28"/>
                <w:cs/>
              </w:rPr>
              <w:t>รเปลี่ยนแปลงของผลต่างชั่วคราว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20180B" w:rsidRPr="00AB7112" w:rsidRDefault="00AB7112" w:rsidP="0020180B">
            <w:pPr>
              <w:pStyle w:val="PlainText"/>
              <w:tabs>
                <w:tab w:val="decimal" w:pos="967"/>
              </w:tabs>
              <w:spacing w:line="38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B7112">
              <w:rPr>
                <w:rFonts w:ascii="Angsana New" w:hAnsi="Angsana New" w:cs="Angsana New"/>
                <w:sz w:val="28"/>
                <w:szCs w:val="28"/>
                <w:lang w:val="en-US"/>
              </w:rPr>
              <w:t>(510)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A5343D" w:rsidRDefault="0020180B" w:rsidP="0020180B">
            <w:pPr>
              <w:pStyle w:val="PlainText"/>
              <w:tabs>
                <w:tab w:val="decimal" w:pos="792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20180B" w:rsidRPr="00A5343D" w:rsidRDefault="0020180B" w:rsidP="0020180B">
            <w:pPr>
              <w:pStyle w:val="PlainText"/>
              <w:tabs>
                <w:tab w:val="decimal" w:pos="967"/>
              </w:tabs>
              <w:spacing w:line="380" w:lineRule="exact"/>
              <w:ind w:right="-108"/>
              <w:rPr>
                <w:sz w:val="28"/>
                <w:szCs w:val="28"/>
              </w:rPr>
            </w:pPr>
            <w:r w:rsidRPr="003C6D16">
              <w:rPr>
                <w:rFonts w:ascii="Angsana New" w:hAnsi="Angsana New" w:cs="Angsana New"/>
                <w:sz w:val="28"/>
                <w:szCs w:val="28"/>
                <w:lang w:val="en-US"/>
              </w:rPr>
              <w:t>246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A5343D" w:rsidRDefault="0020180B" w:rsidP="0020180B">
            <w:pPr>
              <w:pStyle w:val="PlainText"/>
              <w:tabs>
                <w:tab w:val="decimal" w:pos="792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180B" w:rsidRPr="003C6D16" w:rsidRDefault="007E6066" w:rsidP="0020180B">
            <w:pPr>
              <w:tabs>
                <w:tab w:val="decimal" w:pos="882"/>
              </w:tabs>
              <w:spacing w:line="360" w:lineRule="exact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(412)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A5343D" w:rsidRDefault="0020180B" w:rsidP="0020180B">
            <w:pPr>
              <w:pStyle w:val="PlainText"/>
              <w:tabs>
                <w:tab w:val="decimal" w:pos="1054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180B" w:rsidRPr="003C6D16" w:rsidRDefault="0020180B" w:rsidP="0020180B">
            <w:pPr>
              <w:tabs>
                <w:tab w:val="decimal" w:pos="882"/>
              </w:tabs>
              <w:spacing w:line="360" w:lineRule="exact"/>
              <w:ind w:right="-108"/>
              <w:rPr>
                <w:sz w:val="28"/>
                <w:szCs w:val="28"/>
              </w:rPr>
            </w:pPr>
            <w:r w:rsidRPr="003C6D16">
              <w:rPr>
                <w:sz w:val="28"/>
                <w:szCs w:val="28"/>
              </w:rPr>
              <w:t>223</w:t>
            </w:r>
          </w:p>
        </w:tc>
      </w:tr>
      <w:tr w:rsidR="0020180B" w:rsidRPr="00A5343D" w:rsidTr="0020180B">
        <w:trPr>
          <w:trHeight w:val="100"/>
        </w:trPr>
        <w:tc>
          <w:tcPr>
            <w:tcW w:w="3824" w:type="dxa"/>
            <w:shd w:val="clear" w:color="auto" w:fill="auto"/>
          </w:tcPr>
          <w:p w:rsidR="0020180B" w:rsidRPr="00A5343D" w:rsidRDefault="0020180B" w:rsidP="0020180B">
            <w:pPr>
              <w:spacing w:line="380" w:lineRule="exact"/>
              <w:rPr>
                <w:b/>
                <w:bCs/>
                <w:sz w:val="28"/>
                <w:szCs w:val="28"/>
              </w:rPr>
            </w:pPr>
            <w:r w:rsidRPr="00A5343D">
              <w:rPr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20180B" w:rsidRPr="00E35366" w:rsidRDefault="006F1B96" w:rsidP="0020180B">
            <w:pPr>
              <w:pStyle w:val="PlainText"/>
              <w:tabs>
                <w:tab w:val="decimal" w:pos="96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5,190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A5343D" w:rsidRDefault="0020180B" w:rsidP="0020180B">
            <w:pPr>
              <w:pStyle w:val="acctfourfigures"/>
              <w:snapToGrid w:val="0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20180B" w:rsidRPr="00E35366" w:rsidRDefault="0020180B" w:rsidP="0020180B">
            <w:pPr>
              <w:pStyle w:val="PlainText"/>
              <w:tabs>
                <w:tab w:val="decimal" w:pos="96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5,575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A5343D" w:rsidRDefault="0020180B" w:rsidP="0020180B">
            <w:pPr>
              <w:snapToGrid w:val="0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:rsidR="0020180B" w:rsidRPr="003C6D16" w:rsidRDefault="007E6066" w:rsidP="0020180B">
            <w:pPr>
              <w:tabs>
                <w:tab w:val="decimal" w:pos="882"/>
              </w:tabs>
              <w:spacing w:line="360" w:lineRule="exact"/>
              <w:ind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4,078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0180B" w:rsidRPr="00A5343D" w:rsidRDefault="0020180B" w:rsidP="0020180B">
            <w:pPr>
              <w:pStyle w:val="acctfourfigures"/>
              <w:tabs>
                <w:tab w:val="decimal" w:pos="731"/>
              </w:tabs>
              <w:snapToGrid w:val="0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:rsidR="0020180B" w:rsidRPr="003C6D16" w:rsidRDefault="0020180B" w:rsidP="0020180B">
            <w:pPr>
              <w:tabs>
                <w:tab w:val="decimal" w:pos="882"/>
              </w:tabs>
              <w:spacing w:line="360" w:lineRule="exact"/>
              <w:ind w:right="-108"/>
              <w:rPr>
                <w:b/>
                <w:bCs/>
                <w:sz w:val="28"/>
                <w:szCs w:val="28"/>
              </w:rPr>
            </w:pPr>
            <w:r w:rsidRPr="003C6D16">
              <w:rPr>
                <w:b/>
                <w:bCs/>
                <w:sz w:val="28"/>
                <w:szCs w:val="28"/>
              </w:rPr>
              <w:t>4,507</w:t>
            </w:r>
          </w:p>
        </w:tc>
      </w:tr>
    </w:tbl>
    <w:p w:rsidR="00F979DC" w:rsidRDefault="00F979DC">
      <w:pPr>
        <w:suppressAutoHyphens w:val="0"/>
        <w:rPr>
          <w:bCs/>
          <w:i/>
          <w:iCs/>
          <w:sz w:val="30"/>
          <w:szCs w:val="30"/>
        </w:rPr>
      </w:pPr>
      <w:r>
        <w:rPr>
          <w:bCs/>
          <w:i/>
          <w:iCs/>
          <w:sz w:val="30"/>
          <w:szCs w:val="30"/>
          <w:cs/>
        </w:rPr>
        <w:br w:type="page"/>
      </w:r>
    </w:p>
    <w:p w:rsidR="00A72CF0" w:rsidRPr="00567835" w:rsidRDefault="00A72CF0" w:rsidP="00A72CF0">
      <w:pPr>
        <w:ind w:left="532" w:right="-18"/>
        <w:rPr>
          <w:bCs/>
          <w:sz w:val="30"/>
          <w:szCs w:val="30"/>
        </w:rPr>
      </w:pPr>
      <w:r w:rsidRPr="00567835">
        <w:rPr>
          <w:bCs/>
          <w:i/>
          <w:iCs/>
          <w:sz w:val="30"/>
          <w:szCs w:val="30"/>
          <w:cs/>
        </w:rPr>
        <w:lastRenderedPageBreak/>
        <w:t>ภาษีเงินได้ที่รับรู้ในกำไรขาดทุนเบ็ดเสร็จอื่น</w:t>
      </w:r>
    </w:p>
    <w:p w:rsidR="0020180B" w:rsidRPr="00F979DC" w:rsidRDefault="0020180B" w:rsidP="0020180B">
      <w:pPr>
        <w:ind w:left="540" w:right="-18"/>
        <w:rPr>
          <w:sz w:val="30"/>
          <w:szCs w:val="30"/>
        </w:rPr>
      </w:pPr>
    </w:p>
    <w:tbl>
      <w:tblPr>
        <w:tblW w:w="9314" w:type="dxa"/>
        <w:tblInd w:w="40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84"/>
        <w:gridCol w:w="990"/>
        <w:gridCol w:w="180"/>
        <w:gridCol w:w="990"/>
        <w:gridCol w:w="180"/>
        <w:gridCol w:w="1080"/>
        <w:gridCol w:w="180"/>
        <w:gridCol w:w="990"/>
        <w:gridCol w:w="180"/>
        <w:gridCol w:w="990"/>
        <w:gridCol w:w="180"/>
        <w:gridCol w:w="990"/>
      </w:tblGrid>
      <w:tr w:rsidR="0020180B" w:rsidRPr="00A5343D" w:rsidTr="0020180B">
        <w:trPr>
          <w:cantSplit/>
        </w:trPr>
        <w:tc>
          <w:tcPr>
            <w:tcW w:w="2384" w:type="dxa"/>
            <w:shd w:val="clear" w:color="auto" w:fill="auto"/>
          </w:tcPr>
          <w:p w:rsidR="0020180B" w:rsidRPr="00A5343D" w:rsidRDefault="0020180B" w:rsidP="0020180B">
            <w:pPr>
              <w:snapToGrid w:val="0"/>
              <w:ind w:left="55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t>สำหรับงวดสามเดือน</w:t>
            </w:r>
            <w:r w:rsidRPr="00A5343D">
              <w:rPr>
                <w:bCs/>
                <w:i/>
                <w:iCs/>
                <w:sz w:val="28"/>
                <w:szCs w:val="28"/>
                <w:cs/>
              </w:rPr>
              <w:t>สิ้นสุด</w:t>
            </w: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930" w:type="dxa"/>
            <w:gridSpan w:val="11"/>
            <w:shd w:val="clear" w:color="auto" w:fill="auto"/>
          </w:tcPr>
          <w:p w:rsidR="0020180B" w:rsidRPr="00A5343D" w:rsidRDefault="0020180B" w:rsidP="0020180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rtl/>
                <w:cs/>
              </w:rPr>
            </w:pPr>
            <w:r w:rsidRPr="00A5343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0180B" w:rsidRPr="00A5343D" w:rsidTr="0020180B">
        <w:trPr>
          <w:cantSplit/>
        </w:trPr>
        <w:tc>
          <w:tcPr>
            <w:tcW w:w="2384" w:type="dxa"/>
            <w:shd w:val="clear" w:color="auto" w:fill="auto"/>
          </w:tcPr>
          <w:p w:rsidR="0020180B" w:rsidRPr="00EA6FBC" w:rsidRDefault="0020180B" w:rsidP="0020180B">
            <w:pPr>
              <w:spacing w:line="380" w:lineRule="exact"/>
              <w:ind w:left="55"/>
              <w:rPr>
                <w:b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    </w:t>
            </w:r>
            <w:r w:rsidRPr="00A5343D">
              <w:rPr>
                <w:bCs/>
                <w:i/>
                <w:iCs/>
                <w:sz w:val="28"/>
                <w:szCs w:val="28"/>
                <w:cs/>
              </w:rPr>
              <w:t>วันที่</w:t>
            </w: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906335">
              <w:rPr>
                <w:b/>
                <w:bCs/>
                <w:i/>
                <w:iCs/>
                <w:sz w:val="28"/>
                <w:szCs w:val="28"/>
                <w:cs/>
              </w:rPr>
              <w:t>3</w:t>
            </w:r>
            <w:r w:rsidR="0080346A">
              <w:rPr>
                <w:b/>
                <w:bCs/>
                <w:i/>
                <w:iCs/>
                <w:sz w:val="28"/>
                <w:szCs w:val="28"/>
              </w:rPr>
              <w:t>0</w:t>
            </w:r>
            <w:r w:rsidRPr="00906335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3420" w:type="dxa"/>
            <w:gridSpan w:val="5"/>
            <w:shd w:val="clear" w:color="auto" w:fill="auto"/>
            <w:vAlign w:val="bottom"/>
          </w:tcPr>
          <w:p w:rsidR="0020180B" w:rsidRPr="00A5343D" w:rsidRDefault="0020180B" w:rsidP="0020180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0180B" w:rsidRPr="00A5343D" w:rsidRDefault="0020180B" w:rsidP="0020180B">
            <w:pPr>
              <w:pStyle w:val="acctfourfigures"/>
              <w:snapToGrid w:val="0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30" w:type="dxa"/>
            <w:gridSpan w:val="5"/>
            <w:shd w:val="clear" w:color="auto" w:fill="auto"/>
            <w:vAlign w:val="bottom"/>
          </w:tcPr>
          <w:p w:rsidR="0020180B" w:rsidRPr="00A5343D" w:rsidRDefault="0020180B" w:rsidP="0020180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60</w:t>
            </w:r>
          </w:p>
        </w:tc>
      </w:tr>
      <w:tr w:rsidR="0020180B" w:rsidRPr="00A5343D" w:rsidTr="0020180B">
        <w:trPr>
          <w:cantSplit/>
        </w:trPr>
        <w:tc>
          <w:tcPr>
            <w:tcW w:w="2384" w:type="dxa"/>
            <w:shd w:val="clear" w:color="auto" w:fill="auto"/>
          </w:tcPr>
          <w:p w:rsidR="0020180B" w:rsidRPr="00A5343D" w:rsidRDefault="0020180B" w:rsidP="0020180B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0180B" w:rsidRPr="00A5343D" w:rsidRDefault="0020180B" w:rsidP="0020180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ก่อนภาษี</w:t>
            </w:r>
          </w:p>
          <w:p w:rsidR="0020180B" w:rsidRPr="00A5343D" w:rsidRDefault="0020180B" w:rsidP="0020180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0180B" w:rsidRPr="00A5343D" w:rsidRDefault="0020180B" w:rsidP="0020180B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979DC" w:rsidRDefault="00F979DC" w:rsidP="00F8310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</w:t>
            </w:r>
          </w:p>
          <w:p w:rsidR="0020180B" w:rsidRPr="00A5343D" w:rsidRDefault="00F979DC" w:rsidP="00F8310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0180B" w:rsidRPr="00A5343D" w:rsidRDefault="0020180B" w:rsidP="0020180B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0180B" w:rsidRPr="00A5343D" w:rsidRDefault="0020180B" w:rsidP="0020180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0180B" w:rsidRPr="00A5343D" w:rsidRDefault="0020180B" w:rsidP="0020180B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0180B" w:rsidRPr="00A5343D" w:rsidRDefault="0020180B" w:rsidP="0020180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ก่อนภาษี</w:t>
            </w:r>
          </w:p>
          <w:p w:rsidR="0020180B" w:rsidRPr="00A5343D" w:rsidRDefault="0020180B" w:rsidP="0020180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0180B" w:rsidRPr="00A5343D" w:rsidRDefault="0020180B" w:rsidP="0020180B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0180B" w:rsidRPr="000B3395" w:rsidRDefault="000B3395" w:rsidP="0020180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ค่าใช้จ่าย</w:t>
            </w:r>
          </w:p>
          <w:p w:rsidR="0020180B" w:rsidRPr="00A5343D" w:rsidRDefault="0020180B" w:rsidP="0020180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0180B" w:rsidRPr="00A5343D" w:rsidRDefault="0020180B" w:rsidP="0020180B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0180B" w:rsidRPr="00A5343D" w:rsidRDefault="0020180B" w:rsidP="0020180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สุทธิจากภาษี</w:t>
            </w:r>
          </w:p>
          <w:p w:rsidR="0020180B" w:rsidRPr="00A5343D" w:rsidRDefault="0020180B" w:rsidP="0020180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</w:tr>
      <w:tr w:rsidR="0020180B" w:rsidRPr="00A5343D" w:rsidTr="0020180B">
        <w:trPr>
          <w:cantSplit/>
        </w:trPr>
        <w:tc>
          <w:tcPr>
            <w:tcW w:w="2384" w:type="dxa"/>
            <w:shd w:val="clear" w:color="auto" w:fill="auto"/>
          </w:tcPr>
          <w:p w:rsidR="0020180B" w:rsidRPr="00A5343D" w:rsidRDefault="0020180B" w:rsidP="0020180B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930" w:type="dxa"/>
            <w:gridSpan w:val="11"/>
            <w:shd w:val="clear" w:color="auto" w:fill="auto"/>
          </w:tcPr>
          <w:p w:rsidR="0020180B" w:rsidRPr="00A5343D" w:rsidRDefault="0020180B" w:rsidP="0020180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A5343D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20180B" w:rsidRPr="00A5343D" w:rsidTr="0020180B">
        <w:trPr>
          <w:cantSplit/>
        </w:trPr>
        <w:tc>
          <w:tcPr>
            <w:tcW w:w="2384" w:type="dxa"/>
            <w:shd w:val="clear" w:color="auto" w:fill="auto"/>
          </w:tcPr>
          <w:p w:rsidR="0020180B" w:rsidRPr="00A5343D" w:rsidRDefault="0020180B" w:rsidP="0020180B">
            <w:pPr>
              <w:spacing w:line="380" w:lineRule="exact"/>
              <w:ind w:left="55" w:hanging="55"/>
              <w:rPr>
                <w:sz w:val="28"/>
                <w:szCs w:val="28"/>
              </w:rPr>
            </w:pPr>
            <w:r w:rsidRPr="00A5343D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0180B" w:rsidRPr="00A5343D" w:rsidRDefault="007E6066" w:rsidP="0020180B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(4,137)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20180B" w:rsidRPr="00A5343D" w:rsidRDefault="0020180B" w:rsidP="0020180B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20180B" w:rsidRPr="009B0E6C" w:rsidRDefault="007E6066" w:rsidP="0020180B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827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20180B" w:rsidRPr="00A5343D" w:rsidRDefault="0020180B" w:rsidP="0020180B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20180B" w:rsidRPr="00A5343D" w:rsidRDefault="007E6066" w:rsidP="0020180B">
            <w:pPr>
              <w:tabs>
                <w:tab w:val="decimal" w:pos="91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(3,310)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20180B" w:rsidRPr="00A5343D" w:rsidRDefault="0020180B" w:rsidP="0020180B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20180B" w:rsidRPr="00A5343D" w:rsidRDefault="0020180B" w:rsidP="0020180B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1,864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20180B" w:rsidRPr="00A5343D" w:rsidRDefault="0020180B" w:rsidP="0020180B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20180B" w:rsidRPr="009B0E6C" w:rsidRDefault="0020180B" w:rsidP="0020180B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373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20180B" w:rsidRPr="00A5343D" w:rsidRDefault="0020180B" w:rsidP="0020180B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20180B" w:rsidRPr="00A5343D" w:rsidRDefault="0020180B" w:rsidP="0020180B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1,491</w:t>
            </w:r>
          </w:p>
        </w:tc>
      </w:tr>
      <w:tr w:rsidR="0020180B" w:rsidRPr="00A5343D" w:rsidTr="0020180B">
        <w:trPr>
          <w:cantSplit/>
        </w:trPr>
        <w:tc>
          <w:tcPr>
            <w:tcW w:w="2384" w:type="dxa"/>
            <w:shd w:val="clear" w:color="auto" w:fill="auto"/>
          </w:tcPr>
          <w:p w:rsidR="0020180B" w:rsidRPr="00A5343D" w:rsidRDefault="0020180B" w:rsidP="0020180B">
            <w:pPr>
              <w:spacing w:line="380" w:lineRule="exact"/>
              <w:ind w:left="55" w:hanging="55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0180B" w:rsidRDefault="007E6066" w:rsidP="0020180B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(351)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20180B" w:rsidRPr="00A5343D" w:rsidRDefault="0020180B" w:rsidP="0020180B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20180B" w:rsidRPr="009B0E6C" w:rsidRDefault="007E6066" w:rsidP="0020180B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70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20180B" w:rsidRPr="00A5343D" w:rsidRDefault="0020180B" w:rsidP="0020180B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20180B" w:rsidRPr="00A5343D" w:rsidRDefault="007E6066" w:rsidP="0020180B">
            <w:pPr>
              <w:tabs>
                <w:tab w:val="decimal" w:pos="91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(281)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20180B" w:rsidRPr="00A5343D" w:rsidRDefault="0020180B" w:rsidP="0020180B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20180B" w:rsidRDefault="0020180B" w:rsidP="0020180B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11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20180B" w:rsidRPr="00A5343D" w:rsidRDefault="0020180B" w:rsidP="0020180B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20180B" w:rsidRPr="009B0E6C" w:rsidRDefault="0020180B" w:rsidP="0020180B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20180B" w:rsidRPr="00A5343D" w:rsidRDefault="0020180B" w:rsidP="0020180B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20180B" w:rsidRPr="00A5343D" w:rsidRDefault="0020180B" w:rsidP="0020180B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9</w:t>
            </w:r>
          </w:p>
        </w:tc>
      </w:tr>
      <w:tr w:rsidR="0020180B" w:rsidRPr="00A5343D" w:rsidTr="0020180B">
        <w:trPr>
          <w:cantSplit/>
        </w:trPr>
        <w:tc>
          <w:tcPr>
            <w:tcW w:w="2384" w:type="dxa"/>
            <w:shd w:val="clear" w:color="auto" w:fill="auto"/>
          </w:tcPr>
          <w:p w:rsidR="0020180B" w:rsidRPr="0023362E" w:rsidRDefault="0020180B" w:rsidP="0020180B">
            <w:pPr>
              <w:spacing w:line="380" w:lineRule="exact"/>
              <w:ind w:left="55" w:hanging="55"/>
              <w:rPr>
                <w:b/>
                <w:bCs/>
                <w:sz w:val="28"/>
                <w:szCs w:val="28"/>
              </w:rPr>
            </w:pPr>
            <w:r w:rsidRPr="0023362E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20180B" w:rsidRPr="00A5343D" w:rsidRDefault="007E6066" w:rsidP="0020180B">
            <w:pPr>
              <w:tabs>
                <w:tab w:val="decimal" w:pos="821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(4,488)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20180B" w:rsidRPr="00A5343D" w:rsidRDefault="0020180B" w:rsidP="0020180B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20180B" w:rsidRPr="009B0E6C" w:rsidRDefault="007E6066" w:rsidP="0020180B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897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20180B" w:rsidRPr="00A5343D" w:rsidRDefault="0020180B" w:rsidP="0020180B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20180B" w:rsidRPr="004D2699" w:rsidRDefault="007E6066" w:rsidP="0020180B">
            <w:pPr>
              <w:tabs>
                <w:tab w:val="decimal" w:pos="911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(3,591)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20180B" w:rsidRPr="00A5343D" w:rsidRDefault="0020180B" w:rsidP="0020180B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20180B" w:rsidRPr="00A5343D" w:rsidRDefault="0020180B" w:rsidP="0020180B">
            <w:pPr>
              <w:tabs>
                <w:tab w:val="decimal" w:pos="821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1,875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20180B" w:rsidRPr="00A5343D" w:rsidRDefault="0020180B" w:rsidP="0020180B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20180B" w:rsidRPr="009B0E6C" w:rsidRDefault="0020180B" w:rsidP="0020180B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375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20180B" w:rsidRPr="00A5343D" w:rsidRDefault="0020180B" w:rsidP="0020180B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20180B" w:rsidRPr="004D2699" w:rsidRDefault="0020180B" w:rsidP="0020180B">
            <w:pPr>
              <w:tabs>
                <w:tab w:val="decimal" w:pos="821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 w:rsidRPr="004D2699">
              <w:rPr>
                <w:rFonts w:hint="cs"/>
                <w:b/>
                <w:bCs/>
                <w:sz w:val="28"/>
                <w:szCs w:val="28"/>
                <w:cs/>
              </w:rPr>
              <w:t>1,500</w:t>
            </w:r>
          </w:p>
        </w:tc>
      </w:tr>
    </w:tbl>
    <w:p w:rsidR="00A72CF0" w:rsidRPr="00567835" w:rsidRDefault="00A72CF0" w:rsidP="00A72CF0">
      <w:pPr>
        <w:ind w:right="-18"/>
        <w:rPr>
          <w:sz w:val="2"/>
          <w:szCs w:val="2"/>
        </w:rPr>
      </w:pPr>
    </w:p>
    <w:p w:rsidR="00A72CF0" w:rsidRPr="0020180B" w:rsidRDefault="00A72CF0" w:rsidP="00A72CF0">
      <w:pPr>
        <w:ind w:right="-18"/>
        <w:rPr>
          <w:sz w:val="30"/>
          <w:szCs w:val="30"/>
        </w:rPr>
      </w:pPr>
    </w:p>
    <w:p w:rsidR="00A72CF0" w:rsidRPr="00567835" w:rsidRDefault="00A72CF0" w:rsidP="00A72CF0">
      <w:pPr>
        <w:ind w:right="-18"/>
        <w:rPr>
          <w:sz w:val="2"/>
          <w:szCs w:val="2"/>
        </w:rPr>
      </w:pPr>
    </w:p>
    <w:p w:rsidR="00A72CF0" w:rsidRPr="00567835" w:rsidRDefault="00A72CF0" w:rsidP="00A72CF0">
      <w:pPr>
        <w:ind w:left="540" w:right="-18"/>
        <w:rPr>
          <w:sz w:val="2"/>
          <w:szCs w:val="2"/>
        </w:rPr>
      </w:pPr>
    </w:p>
    <w:p w:rsidR="00A72CF0" w:rsidRPr="00567835" w:rsidRDefault="00A72CF0" w:rsidP="00A72CF0">
      <w:pPr>
        <w:ind w:left="540" w:right="-18"/>
        <w:rPr>
          <w:sz w:val="2"/>
          <w:szCs w:val="2"/>
        </w:rPr>
      </w:pPr>
    </w:p>
    <w:tbl>
      <w:tblPr>
        <w:tblW w:w="9314" w:type="dxa"/>
        <w:tblInd w:w="40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84"/>
        <w:gridCol w:w="990"/>
        <w:gridCol w:w="180"/>
        <w:gridCol w:w="990"/>
        <w:gridCol w:w="180"/>
        <w:gridCol w:w="1080"/>
        <w:gridCol w:w="180"/>
        <w:gridCol w:w="990"/>
        <w:gridCol w:w="180"/>
        <w:gridCol w:w="990"/>
        <w:gridCol w:w="180"/>
        <w:gridCol w:w="990"/>
      </w:tblGrid>
      <w:tr w:rsidR="0020180B" w:rsidRPr="00653878" w:rsidTr="0020180B">
        <w:trPr>
          <w:cantSplit/>
        </w:trPr>
        <w:tc>
          <w:tcPr>
            <w:tcW w:w="2384" w:type="dxa"/>
            <w:shd w:val="clear" w:color="auto" w:fill="auto"/>
          </w:tcPr>
          <w:p w:rsidR="0020180B" w:rsidRPr="0023362E" w:rsidRDefault="0020180B" w:rsidP="0020180B">
            <w:pPr>
              <w:spacing w:line="380" w:lineRule="exact"/>
              <w:ind w:left="72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CC239F">
              <w:rPr>
                <w:rFonts w:hint="cs"/>
                <w:bCs/>
                <w:i/>
                <w:iCs/>
                <w:sz w:val="28"/>
                <w:szCs w:val="28"/>
                <w:cs/>
              </w:rPr>
              <w:t>งวดสามเดือน</w:t>
            </w:r>
            <w:r w:rsidRPr="00CC239F">
              <w:rPr>
                <w:bCs/>
                <w:i/>
                <w:iCs/>
                <w:sz w:val="28"/>
                <w:szCs w:val="28"/>
                <w:cs/>
              </w:rPr>
              <w:t>สิ้นสุด</w:t>
            </w:r>
          </w:p>
        </w:tc>
        <w:tc>
          <w:tcPr>
            <w:tcW w:w="6930" w:type="dxa"/>
            <w:gridSpan w:val="11"/>
            <w:shd w:val="clear" w:color="auto" w:fill="auto"/>
          </w:tcPr>
          <w:p w:rsidR="0020180B" w:rsidRPr="00653878" w:rsidRDefault="0020180B" w:rsidP="0020180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rtl/>
                <w:cs/>
                <w:lang w:val="en-US"/>
              </w:rPr>
            </w:pPr>
            <w:r w:rsidRPr="0065387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65387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เฉพาะธนาคาร</w:t>
            </w:r>
          </w:p>
        </w:tc>
      </w:tr>
      <w:tr w:rsidR="0020180B" w:rsidRPr="00653878" w:rsidTr="0020180B">
        <w:trPr>
          <w:cantSplit/>
        </w:trPr>
        <w:tc>
          <w:tcPr>
            <w:tcW w:w="2384" w:type="dxa"/>
            <w:shd w:val="clear" w:color="auto" w:fill="auto"/>
          </w:tcPr>
          <w:p w:rsidR="0020180B" w:rsidRPr="00906335" w:rsidRDefault="0020180B" w:rsidP="0020180B">
            <w:pPr>
              <w:spacing w:line="380" w:lineRule="exact"/>
              <w:ind w:firstLine="55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    </w:t>
            </w:r>
            <w:r w:rsidRPr="0023362E">
              <w:rPr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23362E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80346A">
              <w:rPr>
                <w:b/>
                <w:bCs/>
                <w:i/>
                <w:iCs/>
                <w:sz w:val="28"/>
                <w:szCs w:val="28"/>
              </w:rPr>
              <w:t>30</w:t>
            </w:r>
            <w:r w:rsidRPr="0023362E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3420" w:type="dxa"/>
            <w:gridSpan w:val="5"/>
            <w:shd w:val="clear" w:color="auto" w:fill="auto"/>
            <w:vAlign w:val="bottom"/>
          </w:tcPr>
          <w:p w:rsidR="0020180B" w:rsidRPr="00A5343D" w:rsidRDefault="0020180B" w:rsidP="0020180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0180B" w:rsidRPr="00A5343D" w:rsidRDefault="0020180B" w:rsidP="0020180B">
            <w:pPr>
              <w:pStyle w:val="acctfourfigures"/>
              <w:snapToGrid w:val="0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30" w:type="dxa"/>
            <w:gridSpan w:val="5"/>
            <w:shd w:val="clear" w:color="auto" w:fill="auto"/>
            <w:vAlign w:val="bottom"/>
          </w:tcPr>
          <w:p w:rsidR="0020180B" w:rsidRPr="00A5343D" w:rsidRDefault="0020180B" w:rsidP="0020180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60</w:t>
            </w:r>
          </w:p>
        </w:tc>
      </w:tr>
      <w:tr w:rsidR="0020180B" w:rsidRPr="00653878" w:rsidTr="0020180B">
        <w:trPr>
          <w:cantSplit/>
        </w:trPr>
        <w:tc>
          <w:tcPr>
            <w:tcW w:w="2384" w:type="dxa"/>
            <w:shd w:val="clear" w:color="auto" w:fill="auto"/>
          </w:tcPr>
          <w:p w:rsidR="0020180B" w:rsidRPr="00653878" w:rsidRDefault="0020180B" w:rsidP="0020180B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0180B" w:rsidRPr="00A5343D" w:rsidRDefault="0020180B" w:rsidP="0020180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ก่อนภาษี</w:t>
            </w:r>
          </w:p>
          <w:p w:rsidR="0020180B" w:rsidRPr="00A5343D" w:rsidRDefault="0020180B" w:rsidP="0020180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0180B" w:rsidRPr="00A5343D" w:rsidRDefault="0020180B" w:rsidP="0020180B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979DC" w:rsidRDefault="00F979DC" w:rsidP="00F8310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</w:t>
            </w:r>
          </w:p>
          <w:p w:rsidR="0020180B" w:rsidRPr="00A5343D" w:rsidRDefault="00F979DC" w:rsidP="00F8310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0180B" w:rsidRPr="00A5343D" w:rsidRDefault="0020180B" w:rsidP="0020180B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0180B" w:rsidRPr="00A5343D" w:rsidRDefault="0020180B" w:rsidP="0020180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0180B" w:rsidRPr="00A5343D" w:rsidRDefault="0020180B" w:rsidP="0020180B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0180B" w:rsidRPr="00A5343D" w:rsidRDefault="0020180B" w:rsidP="0020180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ก่อนภาษี</w:t>
            </w:r>
          </w:p>
          <w:p w:rsidR="0020180B" w:rsidRPr="00A5343D" w:rsidRDefault="0020180B" w:rsidP="0020180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0180B" w:rsidRPr="00A5343D" w:rsidRDefault="0020180B" w:rsidP="0020180B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0180B" w:rsidRDefault="00CC2056" w:rsidP="0020180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ค่าใช้จ่าย</w:t>
            </w:r>
          </w:p>
          <w:p w:rsidR="0020180B" w:rsidRPr="00A5343D" w:rsidRDefault="0020180B" w:rsidP="0020180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0180B" w:rsidRPr="00A5343D" w:rsidRDefault="0020180B" w:rsidP="0020180B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0180B" w:rsidRPr="00A5343D" w:rsidRDefault="0020180B" w:rsidP="0020180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สุทธิจากภาษี</w:t>
            </w:r>
          </w:p>
          <w:p w:rsidR="0020180B" w:rsidRPr="00A5343D" w:rsidRDefault="0020180B" w:rsidP="0020180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</w:tr>
      <w:tr w:rsidR="0020180B" w:rsidRPr="00653878" w:rsidTr="0020180B">
        <w:trPr>
          <w:cantSplit/>
        </w:trPr>
        <w:tc>
          <w:tcPr>
            <w:tcW w:w="2384" w:type="dxa"/>
            <w:shd w:val="clear" w:color="auto" w:fill="auto"/>
          </w:tcPr>
          <w:p w:rsidR="0020180B" w:rsidRPr="00653878" w:rsidRDefault="0020180B" w:rsidP="0020180B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930" w:type="dxa"/>
            <w:gridSpan w:val="11"/>
            <w:shd w:val="clear" w:color="auto" w:fill="auto"/>
          </w:tcPr>
          <w:p w:rsidR="0020180B" w:rsidRPr="00653878" w:rsidRDefault="0020180B" w:rsidP="0020180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65387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20180B" w:rsidRPr="00921012" w:rsidTr="0020180B">
        <w:trPr>
          <w:cantSplit/>
        </w:trPr>
        <w:tc>
          <w:tcPr>
            <w:tcW w:w="2384" w:type="dxa"/>
            <w:shd w:val="clear" w:color="auto" w:fill="auto"/>
          </w:tcPr>
          <w:p w:rsidR="0020180B" w:rsidRPr="00653878" w:rsidRDefault="0020180B" w:rsidP="0020180B">
            <w:pPr>
              <w:spacing w:line="380" w:lineRule="exact"/>
              <w:ind w:left="72"/>
              <w:rPr>
                <w:sz w:val="28"/>
                <w:szCs w:val="28"/>
              </w:rPr>
            </w:pPr>
            <w:r w:rsidRPr="00653878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0180B" w:rsidRPr="00653878" w:rsidRDefault="007E6066" w:rsidP="0020180B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(544)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20180B" w:rsidRPr="00653878" w:rsidRDefault="0020180B" w:rsidP="0020180B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20180B" w:rsidRPr="00653878" w:rsidRDefault="007E6066" w:rsidP="0020180B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20180B" w:rsidRPr="00653878" w:rsidRDefault="0020180B" w:rsidP="0020180B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20180B" w:rsidRPr="00653878" w:rsidRDefault="007E6066" w:rsidP="0020180B">
            <w:pPr>
              <w:tabs>
                <w:tab w:val="decimal" w:pos="91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(435)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20180B" w:rsidRPr="00653878" w:rsidRDefault="0020180B" w:rsidP="0020180B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20180B" w:rsidRPr="00653878" w:rsidRDefault="0020180B" w:rsidP="0020180B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177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20180B" w:rsidRPr="00653878" w:rsidRDefault="0020180B" w:rsidP="0020180B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20180B" w:rsidRPr="00653878" w:rsidRDefault="0020180B" w:rsidP="0020180B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(35)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20180B" w:rsidRPr="00653878" w:rsidRDefault="0020180B" w:rsidP="0020180B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20180B" w:rsidRPr="00653878" w:rsidRDefault="0020180B" w:rsidP="0020180B">
            <w:pPr>
              <w:tabs>
                <w:tab w:val="decimal" w:pos="832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142</w:t>
            </w:r>
          </w:p>
        </w:tc>
      </w:tr>
      <w:tr w:rsidR="0020180B" w:rsidRPr="00921012" w:rsidTr="0020180B">
        <w:trPr>
          <w:cantSplit/>
        </w:trPr>
        <w:tc>
          <w:tcPr>
            <w:tcW w:w="2384" w:type="dxa"/>
            <w:shd w:val="clear" w:color="auto" w:fill="auto"/>
          </w:tcPr>
          <w:p w:rsidR="0020180B" w:rsidRPr="006E4127" w:rsidRDefault="0020180B" w:rsidP="0020180B">
            <w:pPr>
              <w:spacing w:line="380" w:lineRule="exact"/>
              <w:ind w:left="72"/>
              <w:rPr>
                <w:b/>
                <w:bCs/>
                <w:sz w:val="28"/>
                <w:szCs w:val="28"/>
                <w:cs/>
              </w:rPr>
            </w:pPr>
            <w:r w:rsidRPr="006E4127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20180B" w:rsidRPr="00111C40" w:rsidRDefault="007E6066" w:rsidP="0020180B">
            <w:pPr>
              <w:tabs>
                <w:tab w:val="decimal" w:pos="821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(544)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20180B" w:rsidRPr="00111C40" w:rsidRDefault="0020180B" w:rsidP="0020180B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20180B" w:rsidRPr="00111C40" w:rsidRDefault="007E6066" w:rsidP="0020180B">
            <w:pPr>
              <w:tabs>
                <w:tab w:val="decimal" w:pos="821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109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20180B" w:rsidRPr="00111C40" w:rsidRDefault="0020180B" w:rsidP="0020180B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20180B" w:rsidRPr="00111C40" w:rsidRDefault="007E6066" w:rsidP="0020180B">
            <w:pPr>
              <w:tabs>
                <w:tab w:val="decimal" w:pos="911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(435)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20180B" w:rsidRPr="00653878" w:rsidRDefault="0020180B" w:rsidP="0020180B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20180B" w:rsidRPr="00111C40" w:rsidRDefault="0020180B" w:rsidP="0020180B">
            <w:pPr>
              <w:tabs>
                <w:tab w:val="decimal" w:pos="821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 w:rsidRPr="00111C40">
              <w:rPr>
                <w:rFonts w:hint="cs"/>
                <w:b/>
                <w:bCs/>
                <w:sz w:val="28"/>
                <w:szCs w:val="28"/>
                <w:cs/>
              </w:rPr>
              <w:t>177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20180B" w:rsidRPr="00111C40" w:rsidRDefault="0020180B" w:rsidP="0020180B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20180B" w:rsidRPr="00111C40" w:rsidRDefault="0020180B" w:rsidP="0020180B">
            <w:pPr>
              <w:tabs>
                <w:tab w:val="decimal" w:pos="821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 w:rsidRPr="00111C40">
              <w:rPr>
                <w:rFonts w:hint="cs"/>
                <w:b/>
                <w:bCs/>
                <w:sz w:val="28"/>
                <w:szCs w:val="28"/>
                <w:cs/>
              </w:rPr>
              <w:t>(35)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20180B" w:rsidRPr="00111C40" w:rsidRDefault="0020180B" w:rsidP="0020180B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20180B" w:rsidRPr="00111C40" w:rsidRDefault="0020180B" w:rsidP="0020180B">
            <w:pPr>
              <w:tabs>
                <w:tab w:val="decimal" w:pos="832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 w:rsidRPr="00111C40">
              <w:rPr>
                <w:rFonts w:hint="cs"/>
                <w:b/>
                <w:bCs/>
                <w:sz w:val="28"/>
                <w:szCs w:val="28"/>
                <w:cs/>
              </w:rPr>
              <w:t>142</w:t>
            </w:r>
          </w:p>
        </w:tc>
      </w:tr>
    </w:tbl>
    <w:p w:rsidR="0020180B" w:rsidRPr="00EA6FBC" w:rsidRDefault="0020180B" w:rsidP="0020180B">
      <w:pPr>
        <w:rPr>
          <w:sz w:val="2"/>
          <w:szCs w:val="2"/>
        </w:rPr>
      </w:pPr>
    </w:p>
    <w:p w:rsidR="0020180B" w:rsidRDefault="0020180B" w:rsidP="0020180B">
      <w:pPr>
        <w:rPr>
          <w:sz w:val="2"/>
          <w:szCs w:val="2"/>
        </w:rPr>
      </w:pPr>
    </w:p>
    <w:p w:rsidR="00A72CF0" w:rsidRPr="00567835" w:rsidRDefault="00A72CF0" w:rsidP="00A72CF0">
      <w:pPr>
        <w:rPr>
          <w:sz w:val="2"/>
          <w:szCs w:val="2"/>
        </w:rPr>
      </w:pPr>
    </w:p>
    <w:p w:rsidR="00A72CF0" w:rsidRPr="00567835" w:rsidRDefault="00A72CF0" w:rsidP="00A72CF0">
      <w:pPr>
        <w:rPr>
          <w:sz w:val="2"/>
          <w:szCs w:val="2"/>
        </w:rPr>
      </w:pPr>
    </w:p>
    <w:p w:rsidR="00393476" w:rsidRDefault="00393476">
      <w:pPr>
        <w:suppressAutoHyphens w:val="0"/>
        <w:rPr>
          <w:bCs/>
          <w:i/>
          <w:iCs/>
          <w:sz w:val="30"/>
          <w:szCs w:val="30"/>
        </w:rPr>
      </w:pPr>
      <w:r w:rsidRPr="00567835">
        <w:rPr>
          <w:bCs/>
          <w:i/>
          <w:iCs/>
          <w:sz w:val="30"/>
          <w:szCs w:val="30"/>
          <w:cs/>
        </w:rPr>
        <w:br w:type="page"/>
      </w:r>
    </w:p>
    <w:tbl>
      <w:tblPr>
        <w:tblW w:w="928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51"/>
        <w:gridCol w:w="990"/>
        <w:gridCol w:w="180"/>
        <w:gridCol w:w="990"/>
        <w:gridCol w:w="180"/>
        <w:gridCol w:w="1080"/>
        <w:gridCol w:w="180"/>
        <w:gridCol w:w="990"/>
        <w:gridCol w:w="180"/>
        <w:gridCol w:w="990"/>
        <w:gridCol w:w="180"/>
        <w:gridCol w:w="990"/>
      </w:tblGrid>
      <w:tr w:rsidR="0020180B" w:rsidRPr="00A5343D" w:rsidTr="0020180B">
        <w:trPr>
          <w:cantSplit/>
        </w:trPr>
        <w:tc>
          <w:tcPr>
            <w:tcW w:w="2351" w:type="dxa"/>
            <w:shd w:val="clear" w:color="auto" w:fill="auto"/>
          </w:tcPr>
          <w:p w:rsidR="0020180B" w:rsidRPr="0023362E" w:rsidRDefault="0020180B" w:rsidP="0020180B">
            <w:pPr>
              <w:spacing w:line="380" w:lineRule="exact"/>
              <w:ind w:left="72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lastRenderedPageBreak/>
              <w:t>สำหรับ</w:t>
            </w:r>
            <w:r w:rsidRPr="0023362E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งวดหกเดือน</w:t>
            </w:r>
            <w:r>
              <w:rPr>
                <w:b/>
                <w:bCs/>
                <w:i/>
                <w:iCs/>
                <w:sz w:val="28"/>
                <w:szCs w:val="28"/>
                <w:cs/>
              </w:rPr>
              <w:t>สิ้นสุด</w:t>
            </w:r>
            <w:r w:rsidRPr="0023362E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930" w:type="dxa"/>
            <w:gridSpan w:val="11"/>
            <w:shd w:val="clear" w:color="auto" w:fill="auto"/>
          </w:tcPr>
          <w:p w:rsidR="0020180B" w:rsidRPr="00A5343D" w:rsidRDefault="0020180B" w:rsidP="0020180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rtl/>
                <w:cs/>
              </w:rPr>
            </w:pPr>
            <w:r w:rsidRPr="00A5343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0180B" w:rsidRPr="00A5343D" w:rsidTr="0020180B">
        <w:trPr>
          <w:cantSplit/>
        </w:trPr>
        <w:tc>
          <w:tcPr>
            <w:tcW w:w="2351" w:type="dxa"/>
            <w:shd w:val="clear" w:color="auto" w:fill="auto"/>
          </w:tcPr>
          <w:p w:rsidR="0020180B" w:rsidRPr="0023362E" w:rsidRDefault="0020180B" w:rsidP="0020180B">
            <w:pPr>
              <w:spacing w:line="380" w:lineRule="exact"/>
              <w:ind w:left="72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    </w:t>
            </w:r>
            <w:r w:rsidRPr="0023362E">
              <w:rPr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23362E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3362E">
              <w:rPr>
                <w:b/>
                <w:bCs/>
                <w:i/>
                <w:iCs/>
                <w:sz w:val="28"/>
                <w:szCs w:val="28"/>
                <w:cs/>
              </w:rPr>
              <w:t>3</w:t>
            </w:r>
            <w:r w:rsidR="00114C44">
              <w:rPr>
                <w:b/>
                <w:bCs/>
                <w:i/>
                <w:iCs/>
                <w:sz w:val="28"/>
                <w:szCs w:val="28"/>
              </w:rPr>
              <w:t>0</w:t>
            </w:r>
            <w:r w:rsidRPr="0023362E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3420" w:type="dxa"/>
            <w:gridSpan w:val="5"/>
            <w:shd w:val="clear" w:color="auto" w:fill="auto"/>
            <w:vAlign w:val="bottom"/>
          </w:tcPr>
          <w:p w:rsidR="0020180B" w:rsidRPr="00A5343D" w:rsidRDefault="0020180B" w:rsidP="0020180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0180B" w:rsidRPr="00A5343D" w:rsidRDefault="0020180B" w:rsidP="0020180B">
            <w:pPr>
              <w:pStyle w:val="acctfourfigures"/>
              <w:snapToGrid w:val="0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30" w:type="dxa"/>
            <w:gridSpan w:val="5"/>
            <w:shd w:val="clear" w:color="auto" w:fill="auto"/>
            <w:vAlign w:val="bottom"/>
          </w:tcPr>
          <w:p w:rsidR="0020180B" w:rsidRPr="00A5343D" w:rsidRDefault="0020180B" w:rsidP="0020180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60</w:t>
            </w:r>
          </w:p>
        </w:tc>
      </w:tr>
      <w:tr w:rsidR="0020180B" w:rsidRPr="00A5343D" w:rsidTr="0020180B">
        <w:trPr>
          <w:cantSplit/>
        </w:trPr>
        <w:tc>
          <w:tcPr>
            <w:tcW w:w="2351" w:type="dxa"/>
            <w:shd w:val="clear" w:color="auto" w:fill="auto"/>
          </w:tcPr>
          <w:p w:rsidR="0020180B" w:rsidRPr="00A5343D" w:rsidRDefault="0020180B" w:rsidP="0020180B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0180B" w:rsidRPr="00A5343D" w:rsidRDefault="0020180B" w:rsidP="0020180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ก่อนภาษี</w:t>
            </w:r>
          </w:p>
          <w:p w:rsidR="0020180B" w:rsidRPr="00A5343D" w:rsidRDefault="0020180B" w:rsidP="0020180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0180B" w:rsidRPr="00A5343D" w:rsidRDefault="0020180B" w:rsidP="0020180B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81421" w:rsidRDefault="00D81421" w:rsidP="00B643D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</w:t>
            </w:r>
          </w:p>
          <w:p w:rsidR="0020180B" w:rsidRPr="00A5343D" w:rsidRDefault="00D81421" w:rsidP="00B643D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0180B" w:rsidRPr="00A5343D" w:rsidRDefault="0020180B" w:rsidP="0020180B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0180B" w:rsidRPr="00A5343D" w:rsidRDefault="0020180B" w:rsidP="0020180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0180B" w:rsidRPr="00A5343D" w:rsidRDefault="0020180B" w:rsidP="0020180B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0180B" w:rsidRPr="00A5343D" w:rsidRDefault="0020180B" w:rsidP="0020180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ก่อนภาษี</w:t>
            </w:r>
          </w:p>
          <w:p w:rsidR="0020180B" w:rsidRPr="00A5343D" w:rsidRDefault="0020180B" w:rsidP="0020180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0180B" w:rsidRPr="00A5343D" w:rsidRDefault="0020180B" w:rsidP="0020180B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0180B" w:rsidRPr="00A5343D" w:rsidRDefault="00D81421" w:rsidP="0020180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ค่าใช้จ่าย</w:t>
            </w:r>
            <w:r w:rsidR="0020180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   </w:t>
            </w:r>
            <w:r w:rsidR="0020180B"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0180B" w:rsidRPr="00A5343D" w:rsidRDefault="0020180B" w:rsidP="0020180B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0180B" w:rsidRPr="00A5343D" w:rsidRDefault="0020180B" w:rsidP="0020180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สุทธิจากภาษี</w:t>
            </w:r>
          </w:p>
          <w:p w:rsidR="0020180B" w:rsidRPr="00A5343D" w:rsidRDefault="0020180B" w:rsidP="0020180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</w:tr>
      <w:tr w:rsidR="0020180B" w:rsidRPr="00A5343D" w:rsidTr="0020180B">
        <w:trPr>
          <w:cantSplit/>
          <w:trHeight w:val="87"/>
        </w:trPr>
        <w:tc>
          <w:tcPr>
            <w:tcW w:w="2351" w:type="dxa"/>
            <w:shd w:val="clear" w:color="auto" w:fill="auto"/>
          </w:tcPr>
          <w:p w:rsidR="0020180B" w:rsidRPr="00A5343D" w:rsidRDefault="0020180B" w:rsidP="0020180B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930" w:type="dxa"/>
            <w:gridSpan w:val="11"/>
            <w:shd w:val="clear" w:color="auto" w:fill="auto"/>
          </w:tcPr>
          <w:p w:rsidR="0020180B" w:rsidRPr="00A5343D" w:rsidRDefault="0020180B" w:rsidP="0020180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A5343D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20180B" w:rsidRPr="00A5343D" w:rsidTr="0020180B">
        <w:trPr>
          <w:cantSplit/>
        </w:trPr>
        <w:tc>
          <w:tcPr>
            <w:tcW w:w="2351" w:type="dxa"/>
            <w:shd w:val="clear" w:color="auto" w:fill="auto"/>
          </w:tcPr>
          <w:p w:rsidR="0020180B" w:rsidRPr="00A5343D" w:rsidRDefault="0020180B" w:rsidP="0020180B">
            <w:pPr>
              <w:spacing w:line="380" w:lineRule="exact"/>
              <w:ind w:left="72"/>
              <w:rPr>
                <w:sz w:val="28"/>
                <w:szCs w:val="28"/>
              </w:rPr>
            </w:pPr>
            <w:r w:rsidRPr="00A5343D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0180B" w:rsidRPr="00653878" w:rsidRDefault="007E6066" w:rsidP="0020180B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(6,063)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20180B" w:rsidRPr="00653878" w:rsidRDefault="0020180B" w:rsidP="0020180B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20180B" w:rsidRPr="00653878" w:rsidRDefault="007E6066" w:rsidP="0020180B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1,213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20180B" w:rsidRPr="00653878" w:rsidRDefault="0020180B" w:rsidP="0020180B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20180B" w:rsidRPr="00653878" w:rsidRDefault="007E6066" w:rsidP="0020180B">
            <w:pPr>
              <w:tabs>
                <w:tab w:val="decimal" w:pos="91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(4,850)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20180B" w:rsidRPr="00A5343D" w:rsidRDefault="0020180B" w:rsidP="0020180B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20180B" w:rsidRPr="00653878" w:rsidRDefault="0020180B" w:rsidP="0020180B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3,071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20180B" w:rsidRPr="00653878" w:rsidRDefault="0020180B" w:rsidP="0020180B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20180B" w:rsidRPr="00653878" w:rsidRDefault="0020180B" w:rsidP="0020180B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615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20180B" w:rsidRPr="00653878" w:rsidRDefault="0020180B" w:rsidP="0020180B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20180B" w:rsidRPr="00653878" w:rsidRDefault="0020180B" w:rsidP="0020180B">
            <w:pPr>
              <w:tabs>
                <w:tab w:val="decimal" w:pos="73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2,456</w:t>
            </w:r>
          </w:p>
        </w:tc>
      </w:tr>
      <w:tr w:rsidR="001535F7" w:rsidRPr="00A5343D" w:rsidTr="0020180B">
        <w:trPr>
          <w:cantSplit/>
        </w:trPr>
        <w:tc>
          <w:tcPr>
            <w:tcW w:w="2351" w:type="dxa"/>
            <w:shd w:val="clear" w:color="auto" w:fill="auto"/>
          </w:tcPr>
          <w:p w:rsidR="001535F7" w:rsidRPr="00A5343D" w:rsidRDefault="001535F7" w:rsidP="001535F7">
            <w:pPr>
              <w:spacing w:line="380" w:lineRule="exact"/>
              <w:ind w:left="7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535F7" w:rsidRPr="00A5343D" w:rsidRDefault="007E6066" w:rsidP="00D1033F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(570)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1535F7" w:rsidRPr="00A5343D" w:rsidRDefault="001535F7" w:rsidP="001535F7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1535F7" w:rsidRPr="00A5343D" w:rsidRDefault="007E6066" w:rsidP="001535F7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1535F7" w:rsidRPr="00A5343D" w:rsidRDefault="001535F7" w:rsidP="001535F7">
            <w:pPr>
              <w:tabs>
                <w:tab w:val="decimal" w:pos="652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535F7" w:rsidRPr="002F00C9" w:rsidRDefault="007E6066" w:rsidP="001535F7">
            <w:pPr>
              <w:tabs>
                <w:tab w:val="decimal" w:pos="91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(456)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1535F7" w:rsidRPr="00A5343D" w:rsidRDefault="001535F7" w:rsidP="001535F7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1535F7" w:rsidRPr="00653878" w:rsidRDefault="001535F7" w:rsidP="001535F7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97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1535F7" w:rsidRPr="00A5343D" w:rsidRDefault="001535F7" w:rsidP="001535F7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1535F7" w:rsidRPr="00A5343D" w:rsidRDefault="001535F7" w:rsidP="001535F7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19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1535F7" w:rsidRPr="00A5343D" w:rsidRDefault="001535F7" w:rsidP="001535F7">
            <w:pPr>
              <w:tabs>
                <w:tab w:val="decimal" w:pos="652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1535F7" w:rsidRPr="002F00C9" w:rsidRDefault="001535F7" w:rsidP="001535F7">
            <w:pPr>
              <w:tabs>
                <w:tab w:val="decimal" w:pos="73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2F00C9">
              <w:rPr>
                <w:sz w:val="28"/>
                <w:szCs w:val="28"/>
              </w:rPr>
              <w:t>78</w:t>
            </w:r>
          </w:p>
        </w:tc>
      </w:tr>
      <w:tr w:rsidR="001535F7" w:rsidRPr="00A5343D" w:rsidTr="0020180B">
        <w:trPr>
          <w:cantSplit/>
        </w:trPr>
        <w:tc>
          <w:tcPr>
            <w:tcW w:w="2351" w:type="dxa"/>
            <w:shd w:val="clear" w:color="auto" w:fill="auto"/>
          </w:tcPr>
          <w:p w:rsidR="001535F7" w:rsidRPr="0023362E" w:rsidRDefault="001535F7" w:rsidP="001535F7">
            <w:pPr>
              <w:spacing w:line="380" w:lineRule="exact"/>
              <w:ind w:left="72"/>
              <w:rPr>
                <w:b/>
                <w:bCs/>
                <w:sz w:val="28"/>
                <w:szCs w:val="28"/>
              </w:rPr>
            </w:pPr>
            <w:r w:rsidRPr="0023362E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1535F7" w:rsidRPr="002F00C9" w:rsidRDefault="007E6066" w:rsidP="001535F7">
            <w:pPr>
              <w:tabs>
                <w:tab w:val="decimal" w:pos="821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(6,633)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1535F7" w:rsidRPr="00653878" w:rsidRDefault="001535F7" w:rsidP="001535F7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1535F7" w:rsidRPr="002F00C9" w:rsidRDefault="007E6066" w:rsidP="001535F7">
            <w:pPr>
              <w:tabs>
                <w:tab w:val="decimal" w:pos="821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1,327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1535F7" w:rsidRPr="00653878" w:rsidRDefault="001535F7" w:rsidP="001535F7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1535F7" w:rsidRPr="002F00C9" w:rsidRDefault="007E6066" w:rsidP="001535F7">
            <w:pPr>
              <w:tabs>
                <w:tab w:val="decimal" w:pos="911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(5,306)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1535F7" w:rsidRPr="00A5343D" w:rsidRDefault="001535F7" w:rsidP="001535F7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1535F7" w:rsidRPr="002F00C9" w:rsidRDefault="001535F7" w:rsidP="001535F7">
            <w:pPr>
              <w:tabs>
                <w:tab w:val="decimal" w:pos="821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 w:rsidRPr="002F00C9">
              <w:rPr>
                <w:b/>
                <w:bCs/>
                <w:sz w:val="28"/>
                <w:szCs w:val="28"/>
              </w:rPr>
              <w:t>3,168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1535F7" w:rsidRPr="00653878" w:rsidRDefault="001535F7" w:rsidP="001535F7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1535F7" w:rsidRPr="002F00C9" w:rsidRDefault="001535F7" w:rsidP="001535F7">
            <w:pPr>
              <w:tabs>
                <w:tab w:val="decimal" w:pos="821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</w:rPr>
              <w:t>(</w:t>
            </w:r>
            <w:r w:rsidRPr="002F00C9">
              <w:rPr>
                <w:b/>
                <w:bCs/>
                <w:sz w:val="28"/>
                <w:szCs w:val="28"/>
              </w:rPr>
              <w:t>634</w:t>
            </w:r>
            <w:r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1535F7" w:rsidRPr="00653878" w:rsidRDefault="001535F7" w:rsidP="001535F7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1535F7" w:rsidRPr="002F00C9" w:rsidRDefault="001535F7" w:rsidP="001535F7">
            <w:pPr>
              <w:tabs>
                <w:tab w:val="decimal" w:pos="731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 w:rsidRPr="002F00C9">
              <w:rPr>
                <w:b/>
                <w:bCs/>
                <w:sz w:val="28"/>
                <w:szCs w:val="28"/>
              </w:rPr>
              <w:t>2,53</w:t>
            </w:r>
            <w:r>
              <w:rPr>
                <w:b/>
                <w:bCs/>
                <w:sz w:val="28"/>
                <w:szCs w:val="28"/>
              </w:rPr>
              <w:t>4</w:t>
            </w:r>
          </w:p>
        </w:tc>
      </w:tr>
    </w:tbl>
    <w:p w:rsidR="0020180B" w:rsidRPr="007A6A89" w:rsidRDefault="0020180B" w:rsidP="0020180B">
      <w:pPr>
        <w:ind w:left="540" w:right="-18"/>
        <w:rPr>
          <w:sz w:val="30"/>
          <w:szCs w:val="30"/>
        </w:rPr>
      </w:pPr>
    </w:p>
    <w:p w:rsidR="0020180B" w:rsidRPr="001D7D6E" w:rsidRDefault="0020180B" w:rsidP="0020180B">
      <w:pPr>
        <w:ind w:left="540" w:right="-18"/>
        <w:rPr>
          <w:sz w:val="2"/>
          <w:szCs w:val="2"/>
        </w:rPr>
      </w:pPr>
    </w:p>
    <w:tbl>
      <w:tblPr>
        <w:tblW w:w="928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51"/>
        <w:gridCol w:w="990"/>
        <w:gridCol w:w="180"/>
        <w:gridCol w:w="990"/>
        <w:gridCol w:w="180"/>
        <w:gridCol w:w="1080"/>
        <w:gridCol w:w="180"/>
        <w:gridCol w:w="990"/>
        <w:gridCol w:w="180"/>
        <w:gridCol w:w="990"/>
        <w:gridCol w:w="180"/>
        <w:gridCol w:w="990"/>
      </w:tblGrid>
      <w:tr w:rsidR="0020180B" w:rsidRPr="00653878" w:rsidTr="0020180B">
        <w:trPr>
          <w:cantSplit/>
        </w:trPr>
        <w:tc>
          <w:tcPr>
            <w:tcW w:w="2351" w:type="dxa"/>
            <w:shd w:val="clear" w:color="auto" w:fill="auto"/>
          </w:tcPr>
          <w:p w:rsidR="0020180B" w:rsidRPr="0023362E" w:rsidRDefault="0020180B" w:rsidP="0020180B">
            <w:pPr>
              <w:spacing w:line="380" w:lineRule="exact"/>
              <w:ind w:left="72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23362E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งวดหกเดือน</w:t>
            </w:r>
            <w:r w:rsidRPr="0023362E">
              <w:rPr>
                <w:b/>
                <w:bCs/>
                <w:i/>
                <w:iCs/>
                <w:sz w:val="28"/>
                <w:szCs w:val="28"/>
                <w:cs/>
              </w:rPr>
              <w:t>สิ้นสุด</w:t>
            </w:r>
            <w:r w:rsidRPr="0023362E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930" w:type="dxa"/>
            <w:gridSpan w:val="11"/>
            <w:shd w:val="clear" w:color="auto" w:fill="auto"/>
          </w:tcPr>
          <w:p w:rsidR="0020180B" w:rsidRPr="00653878" w:rsidRDefault="0020180B" w:rsidP="0020180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rtl/>
                <w:cs/>
                <w:lang w:val="en-US"/>
              </w:rPr>
            </w:pPr>
            <w:r w:rsidRPr="0065387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65387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เฉพาะธนาคาร</w:t>
            </w:r>
          </w:p>
        </w:tc>
      </w:tr>
      <w:tr w:rsidR="00C61FBF" w:rsidRPr="00653878" w:rsidTr="0020180B">
        <w:trPr>
          <w:cantSplit/>
        </w:trPr>
        <w:tc>
          <w:tcPr>
            <w:tcW w:w="2351" w:type="dxa"/>
            <w:shd w:val="clear" w:color="auto" w:fill="auto"/>
          </w:tcPr>
          <w:p w:rsidR="00C61FBF" w:rsidRPr="0023362E" w:rsidRDefault="00C61FBF" w:rsidP="00114C44">
            <w:pPr>
              <w:tabs>
                <w:tab w:val="left" w:pos="350"/>
              </w:tabs>
              <w:spacing w:line="380" w:lineRule="exact"/>
              <w:ind w:left="72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    </w:t>
            </w:r>
            <w:r w:rsidRPr="0023362E">
              <w:rPr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23362E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114C44">
              <w:rPr>
                <w:b/>
                <w:bCs/>
                <w:i/>
                <w:iCs/>
                <w:sz w:val="28"/>
                <w:szCs w:val="28"/>
              </w:rPr>
              <w:t>30</w:t>
            </w:r>
            <w:r w:rsidRPr="0023362E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3420" w:type="dxa"/>
            <w:gridSpan w:val="5"/>
            <w:shd w:val="clear" w:color="auto" w:fill="auto"/>
            <w:vAlign w:val="bottom"/>
          </w:tcPr>
          <w:p w:rsidR="00C61FBF" w:rsidRPr="00A5343D" w:rsidRDefault="00C61FBF" w:rsidP="00C61FB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61FBF" w:rsidRPr="00A5343D" w:rsidRDefault="00C61FBF" w:rsidP="00C61FBF">
            <w:pPr>
              <w:pStyle w:val="acctfourfigures"/>
              <w:snapToGrid w:val="0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30" w:type="dxa"/>
            <w:gridSpan w:val="5"/>
            <w:shd w:val="clear" w:color="auto" w:fill="auto"/>
            <w:vAlign w:val="bottom"/>
          </w:tcPr>
          <w:p w:rsidR="00C61FBF" w:rsidRPr="00A5343D" w:rsidRDefault="00C61FBF" w:rsidP="00C61FB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60</w:t>
            </w:r>
          </w:p>
        </w:tc>
      </w:tr>
      <w:tr w:rsidR="00C61FBF" w:rsidRPr="00653878" w:rsidTr="0020180B">
        <w:trPr>
          <w:cantSplit/>
        </w:trPr>
        <w:tc>
          <w:tcPr>
            <w:tcW w:w="2351" w:type="dxa"/>
            <w:shd w:val="clear" w:color="auto" w:fill="auto"/>
          </w:tcPr>
          <w:p w:rsidR="00C61FBF" w:rsidRPr="00653878" w:rsidRDefault="00C61FBF" w:rsidP="00C61FB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61FBF" w:rsidRPr="00653878" w:rsidRDefault="00C61FBF" w:rsidP="00C61FB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5387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ก่อนภาษี</w:t>
            </w:r>
          </w:p>
          <w:p w:rsidR="00C61FBF" w:rsidRPr="00653878" w:rsidRDefault="00C61FBF" w:rsidP="00C61FB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61FBF" w:rsidRPr="00653878" w:rsidRDefault="00C61FBF" w:rsidP="00C61FBF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643DF" w:rsidRDefault="00B643DF" w:rsidP="00B643D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</w:t>
            </w:r>
          </w:p>
          <w:p w:rsidR="00C61FBF" w:rsidRPr="00A5343D" w:rsidRDefault="00B643DF" w:rsidP="00B643D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61FBF" w:rsidRPr="00A5343D" w:rsidRDefault="00C61FBF" w:rsidP="00C61FBF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61FBF" w:rsidRPr="00653878" w:rsidRDefault="00C61FBF" w:rsidP="00C61FB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61FBF" w:rsidRPr="00653878" w:rsidRDefault="00C61FBF" w:rsidP="00C61FBF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61FBF" w:rsidRPr="00653878" w:rsidRDefault="00C61FBF" w:rsidP="00C61FB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5387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ก่อนภาษี</w:t>
            </w:r>
          </w:p>
          <w:p w:rsidR="00C61FBF" w:rsidRPr="00653878" w:rsidRDefault="00C61FBF" w:rsidP="00C61FB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61FBF" w:rsidRPr="00653878" w:rsidRDefault="00C61FBF" w:rsidP="00C61FBF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61FBF" w:rsidRPr="00653878" w:rsidRDefault="006F45AE" w:rsidP="00C61FB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ค่าใช้จ่าย</w:t>
            </w:r>
            <w:r w:rsidR="00C61FB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   </w:t>
            </w:r>
            <w:r w:rsidR="00C61FBF"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61FBF" w:rsidRPr="00653878" w:rsidRDefault="00C61FBF" w:rsidP="00C61FBF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61FBF" w:rsidRPr="00653878" w:rsidRDefault="00C61FBF" w:rsidP="00C61FB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5387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สุทธิจากภาษี</w:t>
            </w:r>
          </w:p>
          <w:p w:rsidR="00C61FBF" w:rsidRPr="00653878" w:rsidRDefault="00C61FBF" w:rsidP="00C61FB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</w:tr>
      <w:tr w:rsidR="00C61FBF" w:rsidRPr="00653878" w:rsidTr="0020180B">
        <w:trPr>
          <w:cantSplit/>
          <w:trHeight w:val="66"/>
        </w:trPr>
        <w:tc>
          <w:tcPr>
            <w:tcW w:w="2351" w:type="dxa"/>
            <w:shd w:val="clear" w:color="auto" w:fill="auto"/>
          </w:tcPr>
          <w:p w:rsidR="00C61FBF" w:rsidRPr="00653878" w:rsidRDefault="00C61FBF" w:rsidP="00C61FB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930" w:type="dxa"/>
            <w:gridSpan w:val="11"/>
            <w:shd w:val="clear" w:color="auto" w:fill="auto"/>
          </w:tcPr>
          <w:p w:rsidR="00C61FBF" w:rsidRPr="00653878" w:rsidRDefault="00C61FBF" w:rsidP="00C61FB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65387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676712" w:rsidRPr="00E70719" w:rsidTr="0020180B">
        <w:trPr>
          <w:cantSplit/>
        </w:trPr>
        <w:tc>
          <w:tcPr>
            <w:tcW w:w="2351" w:type="dxa"/>
            <w:shd w:val="clear" w:color="auto" w:fill="auto"/>
          </w:tcPr>
          <w:p w:rsidR="00676712" w:rsidRPr="00653878" w:rsidRDefault="00676712" w:rsidP="00676712">
            <w:pPr>
              <w:spacing w:line="380" w:lineRule="exact"/>
              <w:ind w:left="72"/>
              <w:rPr>
                <w:sz w:val="28"/>
                <w:szCs w:val="28"/>
              </w:rPr>
            </w:pPr>
            <w:r w:rsidRPr="00653878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76712" w:rsidRPr="00653878" w:rsidRDefault="007E6066" w:rsidP="00676712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(675)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676712" w:rsidRPr="00653878" w:rsidRDefault="00676712" w:rsidP="00676712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676712" w:rsidRPr="00F46010" w:rsidRDefault="007E6066" w:rsidP="00676712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676712" w:rsidRPr="00653878" w:rsidRDefault="00676712" w:rsidP="00676712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76712" w:rsidRPr="00653878" w:rsidRDefault="007E6066" w:rsidP="00676712">
            <w:pPr>
              <w:pStyle w:val="PlainText"/>
              <w:tabs>
                <w:tab w:val="decimal" w:pos="922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(540)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676712" w:rsidRPr="00653878" w:rsidRDefault="00676712" w:rsidP="00676712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676712" w:rsidRPr="00653878" w:rsidRDefault="00676712" w:rsidP="00676712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403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676712" w:rsidRPr="00653878" w:rsidRDefault="00676712" w:rsidP="00676712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676712" w:rsidRPr="00F46010" w:rsidRDefault="00676712" w:rsidP="00676712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F46010">
              <w:rPr>
                <w:sz w:val="28"/>
                <w:szCs w:val="28"/>
                <w:cs/>
              </w:rPr>
              <w:t>(</w:t>
            </w:r>
            <w:r w:rsidRPr="00F46010">
              <w:rPr>
                <w:sz w:val="28"/>
                <w:szCs w:val="28"/>
              </w:rPr>
              <w:t>81</w:t>
            </w:r>
            <w:r w:rsidRPr="00F46010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676712" w:rsidRPr="00653878" w:rsidRDefault="00676712" w:rsidP="00676712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676712" w:rsidRPr="00653878" w:rsidRDefault="00676712" w:rsidP="00676712">
            <w:pPr>
              <w:pStyle w:val="PlainText"/>
              <w:tabs>
                <w:tab w:val="decimal" w:pos="731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322</w:t>
            </w:r>
          </w:p>
        </w:tc>
      </w:tr>
      <w:tr w:rsidR="00676712" w:rsidRPr="00E70719" w:rsidTr="0020180B">
        <w:trPr>
          <w:cantSplit/>
        </w:trPr>
        <w:tc>
          <w:tcPr>
            <w:tcW w:w="2351" w:type="dxa"/>
            <w:shd w:val="clear" w:color="auto" w:fill="auto"/>
          </w:tcPr>
          <w:p w:rsidR="00676712" w:rsidRPr="00653878" w:rsidRDefault="00676712" w:rsidP="00676712">
            <w:pPr>
              <w:spacing w:line="380" w:lineRule="exact"/>
              <w:ind w:left="7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76712" w:rsidRDefault="007E6066" w:rsidP="00126222">
            <w:pPr>
              <w:tabs>
                <w:tab w:val="decimal" w:pos="46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676712" w:rsidRPr="00653878" w:rsidRDefault="00676712" w:rsidP="00126222">
            <w:pPr>
              <w:pStyle w:val="PlainText"/>
              <w:tabs>
                <w:tab w:val="decimal" w:pos="461"/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676712" w:rsidRPr="00F46010" w:rsidRDefault="007E6066" w:rsidP="00126222">
            <w:pPr>
              <w:tabs>
                <w:tab w:val="decimal" w:pos="461"/>
              </w:tabs>
              <w:spacing w:line="360" w:lineRule="exact"/>
              <w:ind w:right="-27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676712" w:rsidRPr="00653878" w:rsidRDefault="00676712" w:rsidP="00126222">
            <w:pPr>
              <w:pStyle w:val="PlainText"/>
              <w:tabs>
                <w:tab w:val="decimal" w:pos="461"/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76712" w:rsidRDefault="007E6066" w:rsidP="00126222">
            <w:pPr>
              <w:pStyle w:val="PlainText"/>
              <w:tabs>
                <w:tab w:val="decimal" w:pos="551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676712" w:rsidRPr="00653878" w:rsidRDefault="00676712" w:rsidP="00676712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676712" w:rsidRDefault="00676712" w:rsidP="00676712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F46010">
              <w:rPr>
                <w:sz w:val="28"/>
                <w:szCs w:val="28"/>
              </w:rPr>
              <w:t>51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676712" w:rsidRPr="00653878" w:rsidRDefault="00676712" w:rsidP="00676712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676712" w:rsidRPr="00F46010" w:rsidRDefault="00676712" w:rsidP="00676712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  <w:cs/>
              </w:rPr>
            </w:pPr>
            <w:r w:rsidRPr="00F46010">
              <w:rPr>
                <w:sz w:val="28"/>
                <w:szCs w:val="28"/>
                <w:cs/>
              </w:rPr>
              <w:t>(</w:t>
            </w:r>
            <w:r w:rsidRPr="00F46010">
              <w:rPr>
                <w:sz w:val="28"/>
                <w:szCs w:val="28"/>
              </w:rPr>
              <w:t>10</w:t>
            </w:r>
            <w:r w:rsidRPr="00F46010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676712" w:rsidRPr="00653878" w:rsidRDefault="00676712" w:rsidP="00676712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676712" w:rsidRDefault="00676712" w:rsidP="00676712">
            <w:pPr>
              <w:pStyle w:val="PlainText"/>
              <w:tabs>
                <w:tab w:val="decimal" w:pos="731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46010">
              <w:rPr>
                <w:rFonts w:ascii="Angsana New" w:hAnsi="Angsana New" w:cs="Angsana New"/>
                <w:sz w:val="28"/>
                <w:szCs w:val="28"/>
                <w:lang w:val="en-US"/>
              </w:rPr>
              <w:t>41</w:t>
            </w:r>
          </w:p>
        </w:tc>
      </w:tr>
      <w:tr w:rsidR="00676712" w:rsidRPr="00E70719" w:rsidTr="0020180B">
        <w:trPr>
          <w:cantSplit/>
        </w:trPr>
        <w:tc>
          <w:tcPr>
            <w:tcW w:w="2351" w:type="dxa"/>
            <w:shd w:val="clear" w:color="auto" w:fill="auto"/>
          </w:tcPr>
          <w:p w:rsidR="00676712" w:rsidRPr="0023362E" w:rsidRDefault="00676712" w:rsidP="00676712">
            <w:pPr>
              <w:spacing w:line="380" w:lineRule="exact"/>
              <w:ind w:left="72"/>
              <w:rPr>
                <w:b/>
                <w:bCs/>
                <w:sz w:val="28"/>
                <w:szCs w:val="28"/>
              </w:rPr>
            </w:pPr>
            <w:r w:rsidRPr="0023362E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676712" w:rsidRPr="00F46010" w:rsidRDefault="007E6066" w:rsidP="00676712">
            <w:pPr>
              <w:tabs>
                <w:tab w:val="decimal" w:pos="821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(675)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676712" w:rsidRPr="00F46010" w:rsidRDefault="00676712" w:rsidP="00676712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676712" w:rsidRPr="00F46010" w:rsidRDefault="007E6066" w:rsidP="00676712">
            <w:pPr>
              <w:tabs>
                <w:tab w:val="decimal" w:pos="821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135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676712" w:rsidRPr="00F46010" w:rsidRDefault="00676712" w:rsidP="00676712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676712" w:rsidRPr="00F46010" w:rsidRDefault="007E6066" w:rsidP="00676712">
            <w:pPr>
              <w:pStyle w:val="PlainText"/>
              <w:tabs>
                <w:tab w:val="decimal" w:pos="922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(540)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676712" w:rsidRPr="00653878" w:rsidRDefault="00676712" w:rsidP="00676712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676712" w:rsidRPr="00F46010" w:rsidRDefault="00676712" w:rsidP="00676712">
            <w:pPr>
              <w:tabs>
                <w:tab w:val="decimal" w:pos="821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 w:rsidRPr="00F46010">
              <w:rPr>
                <w:b/>
                <w:bCs/>
                <w:sz w:val="28"/>
                <w:szCs w:val="28"/>
              </w:rPr>
              <w:t>454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676712" w:rsidRPr="00F46010" w:rsidRDefault="00676712" w:rsidP="00676712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676712" w:rsidRPr="00F46010" w:rsidRDefault="00676712" w:rsidP="00676712">
            <w:pPr>
              <w:tabs>
                <w:tab w:val="decimal" w:pos="821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 w:rsidRPr="00F46010">
              <w:rPr>
                <w:b/>
                <w:bCs/>
                <w:sz w:val="28"/>
                <w:szCs w:val="28"/>
                <w:cs/>
              </w:rPr>
              <w:t>(</w:t>
            </w:r>
            <w:r w:rsidRPr="00F46010">
              <w:rPr>
                <w:b/>
                <w:bCs/>
                <w:sz w:val="28"/>
                <w:szCs w:val="28"/>
              </w:rPr>
              <w:t>91</w:t>
            </w:r>
            <w:r w:rsidRPr="00F46010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676712" w:rsidRPr="00F46010" w:rsidRDefault="00676712" w:rsidP="00676712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676712" w:rsidRPr="00F46010" w:rsidRDefault="00676712" w:rsidP="00676712">
            <w:pPr>
              <w:pStyle w:val="PlainText"/>
              <w:tabs>
                <w:tab w:val="decimal" w:pos="731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F4601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363</w:t>
            </w:r>
          </w:p>
        </w:tc>
      </w:tr>
    </w:tbl>
    <w:p w:rsidR="0020180B" w:rsidRPr="00EA6FBC" w:rsidRDefault="0020180B" w:rsidP="0020180B">
      <w:pPr>
        <w:rPr>
          <w:sz w:val="2"/>
          <w:szCs w:val="2"/>
        </w:rPr>
      </w:pPr>
    </w:p>
    <w:p w:rsidR="0020180B" w:rsidRDefault="0020180B" w:rsidP="0020180B">
      <w:pPr>
        <w:rPr>
          <w:sz w:val="2"/>
          <w:szCs w:val="2"/>
        </w:rPr>
      </w:pPr>
    </w:p>
    <w:p w:rsidR="00676712" w:rsidRPr="00676712" w:rsidRDefault="00676712" w:rsidP="00A72CF0">
      <w:pPr>
        <w:ind w:left="540" w:right="-18"/>
        <w:rPr>
          <w:bCs/>
          <w:i/>
          <w:iCs/>
          <w:sz w:val="30"/>
          <w:szCs w:val="30"/>
        </w:rPr>
      </w:pPr>
    </w:p>
    <w:p w:rsidR="00676712" w:rsidRDefault="00676712">
      <w:pPr>
        <w:suppressAutoHyphens w:val="0"/>
        <w:rPr>
          <w:bCs/>
          <w:i/>
          <w:iCs/>
          <w:sz w:val="30"/>
          <w:szCs w:val="30"/>
          <w:cs/>
        </w:rPr>
      </w:pPr>
      <w:r>
        <w:rPr>
          <w:bCs/>
          <w:i/>
          <w:iCs/>
          <w:sz w:val="30"/>
          <w:szCs w:val="30"/>
          <w:cs/>
        </w:rPr>
        <w:br w:type="page"/>
      </w:r>
    </w:p>
    <w:p w:rsidR="00A72CF0" w:rsidRPr="00676712" w:rsidRDefault="00A72CF0" w:rsidP="00A72CF0">
      <w:pPr>
        <w:ind w:left="540" w:right="-18"/>
        <w:rPr>
          <w:sz w:val="30"/>
          <w:szCs w:val="30"/>
        </w:rPr>
      </w:pPr>
      <w:r w:rsidRPr="00676712">
        <w:rPr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:rsidR="00676712" w:rsidRPr="00676712" w:rsidRDefault="00676712" w:rsidP="00676712">
      <w:pPr>
        <w:ind w:left="540" w:right="-18"/>
        <w:rPr>
          <w:sz w:val="30"/>
          <w:szCs w:val="30"/>
        </w:rPr>
      </w:pPr>
    </w:p>
    <w:tbl>
      <w:tblPr>
        <w:tblW w:w="91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8"/>
        <w:gridCol w:w="1148"/>
        <w:gridCol w:w="250"/>
        <w:gridCol w:w="1154"/>
        <w:gridCol w:w="238"/>
        <w:gridCol w:w="1148"/>
        <w:gridCol w:w="236"/>
        <w:gridCol w:w="1153"/>
      </w:tblGrid>
      <w:tr w:rsidR="00676712" w:rsidRPr="00653878" w:rsidTr="00676712">
        <w:tc>
          <w:tcPr>
            <w:tcW w:w="3838" w:type="dxa"/>
            <w:shd w:val="clear" w:color="auto" w:fill="auto"/>
          </w:tcPr>
          <w:p w:rsidR="00676712" w:rsidRPr="00653878" w:rsidRDefault="00676712" w:rsidP="00676712">
            <w:pPr>
              <w:snapToGrid w:val="0"/>
              <w:ind w:right="-108"/>
              <w:rPr>
                <w:b/>
                <w:sz w:val="28"/>
                <w:szCs w:val="28"/>
              </w:rPr>
            </w:pPr>
          </w:p>
        </w:tc>
        <w:tc>
          <w:tcPr>
            <w:tcW w:w="5327" w:type="dxa"/>
            <w:gridSpan w:val="7"/>
            <w:shd w:val="clear" w:color="auto" w:fill="auto"/>
          </w:tcPr>
          <w:p w:rsidR="00676712" w:rsidRPr="00653878" w:rsidRDefault="00676712" w:rsidP="00676712">
            <w:pPr>
              <w:jc w:val="center"/>
              <w:rPr>
                <w:bCs/>
                <w:i/>
                <w:iCs/>
                <w:sz w:val="28"/>
                <w:szCs w:val="28"/>
                <w:cs/>
              </w:rPr>
            </w:pPr>
            <w:r w:rsidRPr="00653878">
              <w:rPr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76712" w:rsidRPr="00653878" w:rsidTr="00676712">
        <w:tc>
          <w:tcPr>
            <w:tcW w:w="3838" w:type="dxa"/>
            <w:shd w:val="clear" w:color="auto" w:fill="auto"/>
          </w:tcPr>
          <w:p w:rsidR="00676712" w:rsidRPr="00653878" w:rsidRDefault="00676712" w:rsidP="00046DF0">
            <w:pPr>
              <w:ind w:right="-108"/>
              <w:rPr>
                <w:b/>
                <w:sz w:val="28"/>
                <w:szCs w:val="28"/>
              </w:rPr>
            </w:pP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t>สำหรับงวดสามเดือน</w:t>
            </w:r>
            <w:r w:rsidRPr="00A5343D">
              <w:rPr>
                <w:bCs/>
                <w:i/>
                <w:iCs/>
                <w:sz w:val="28"/>
                <w:szCs w:val="28"/>
                <w:cs/>
              </w:rPr>
              <w:t>สิ้นสุดวันที่</w:t>
            </w: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046DF0" w:rsidRPr="00AD576A">
              <w:rPr>
                <w:b/>
                <w:i/>
                <w:iCs/>
                <w:sz w:val="28"/>
                <w:szCs w:val="28"/>
              </w:rPr>
              <w:t>30</w:t>
            </w:r>
            <w:r w:rsidRPr="00E70719">
              <w:rPr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552" w:type="dxa"/>
            <w:gridSpan w:val="3"/>
            <w:shd w:val="clear" w:color="auto" w:fill="auto"/>
            <w:vAlign w:val="bottom"/>
          </w:tcPr>
          <w:p w:rsidR="00676712" w:rsidRPr="00653878" w:rsidRDefault="00676712" w:rsidP="006767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676712" w:rsidRPr="00653878" w:rsidRDefault="00676712" w:rsidP="00676712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37" w:type="dxa"/>
            <w:gridSpan w:val="3"/>
            <w:shd w:val="clear" w:color="auto" w:fill="auto"/>
            <w:vAlign w:val="bottom"/>
          </w:tcPr>
          <w:p w:rsidR="00676712" w:rsidRPr="00653878" w:rsidRDefault="00676712" w:rsidP="006767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>
              <w:rPr>
                <w:rFonts w:hint="cs"/>
                <w:sz w:val="28"/>
                <w:szCs w:val="28"/>
                <w:cs/>
              </w:rPr>
              <w:t>60</w:t>
            </w:r>
          </w:p>
        </w:tc>
      </w:tr>
      <w:tr w:rsidR="00676712" w:rsidRPr="00653878" w:rsidTr="00676712">
        <w:tc>
          <w:tcPr>
            <w:tcW w:w="3838" w:type="dxa"/>
            <w:shd w:val="clear" w:color="auto" w:fill="auto"/>
          </w:tcPr>
          <w:p w:rsidR="00676712" w:rsidRPr="00653878" w:rsidRDefault="00676712" w:rsidP="00676712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676712" w:rsidRPr="00653878" w:rsidRDefault="00676712" w:rsidP="00676712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50" w:type="dxa"/>
            <w:shd w:val="clear" w:color="auto" w:fill="auto"/>
          </w:tcPr>
          <w:p w:rsidR="00676712" w:rsidRPr="00653878" w:rsidRDefault="00676712" w:rsidP="00676712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:rsidR="00676712" w:rsidRPr="00653878" w:rsidRDefault="00676712" w:rsidP="00676712">
            <w:pPr>
              <w:pStyle w:val="acctfourfigures"/>
              <w:snapToGrid w:val="0"/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:rsidR="00676712" w:rsidRPr="00653878" w:rsidRDefault="00676712" w:rsidP="00676712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676712" w:rsidRPr="00653878" w:rsidRDefault="00676712" w:rsidP="00676712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36" w:type="dxa"/>
            <w:shd w:val="clear" w:color="auto" w:fill="auto"/>
          </w:tcPr>
          <w:p w:rsidR="00676712" w:rsidRPr="00653878" w:rsidRDefault="00676712" w:rsidP="00676712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676712" w:rsidRPr="00653878" w:rsidRDefault="00676712" w:rsidP="00676712">
            <w:pPr>
              <w:pStyle w:val="acctfourfigures"/>
              <w:snapToGrid w:val="0"/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76712" w:rsidRPr="00653878" w:rsidTr="00676712">
        <w:tc>
          <w:tcPr>
            <w:tcW w:w="3838" w:type="dxa"/>
            <w:shd w:val="clear" w:color="auto" w:fill="auto"/>
          </w:tcPr>
          <w:p w:rsidR="00676712" w:rsidRPr="00653878" w:rsidRDefault="00676712" w:rsidP="00676712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676712" w:rsidRPr="00653878" w:rsidRDefault="00676712" w:rsidP="00676712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50" w:type="dxa"/>
            <w:shd w:val="clear" w:color="auto" w:fill="auto"/>
          </w:tcPr>
          <w:p w:rsidR="00676712" w:rsidRPr="00653878" w:rsidRDefault="00676712" w:rsidP="00676712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:rsidR="00676712" w:rsidRPr="00653878" w:rsidRDefault="00676712" w:rsidP="00676712">
            <w:pPr>
              <w:pStyle w:val="acctfourfigures"/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238" w:type="dxa"/>
            <w:shd w:val="clear" w:color="auto" w:fill="auto"/>
          </w:tcPr>
          <w:p w:rsidR="00676712" w:rsidRPr="00653878" w:rsidRDefault="00676712" w:rsidP="00676712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676712" w:rsidRPr="00653878" w:rsidRDefault="00676712" w:rsidP="00676712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676712" w:rsidRPr="00653878" w:rsidRDefault="00676712" w:rsidP="00676712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676712" w:rsidRPr="00653878" w:rsidRDefault="00676712" w:rsidP="00676712">
            <w:pPr>
              <w:pStyle w:val="acctfourfigures"/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676712" w:rsidRPr="00653878" w:rsidTr="00676712">
        <w:trPr>
          <w:trHeight w:val="241"/>
        </w:trPr>
        <w:tc>
          <w:tcPr>
            <w:tcW w:w="3838" w:type="dxa"/>
            <w:shd w:val="clear" w:color="auto" w:fill="auto"/>
          </w:tcPr>
          <w:p w:rsidR="00676712" w:rsidRPr="00653878" w:rsidRDefault="00676712" w:rsidP="00676712">
            <w:pPr>
              <w:rPr>
                <w:sz w:val="28"/>
                <w:szCs w:val="28"/>
              </w:rPr>
            </w:pPr>
            <w:r w:rsidRPr="00653878">
              <w:rPr>
                <w:sz w:val="28"/>
                <w:szCs w:val="28"/>
                <w:cs/>
              </w:rPr>
              <w:t>กำไร</w:t>
            </w:r>
            <w:r>
              <w:rPr>
                <w:rFonts w:hint="cs"/>
                <w:sz w:val="28"/>
                <w:szCs w:val="28"/>
                <w:cs/>
              </w:rPr>
              <w:t>จากการดำเนินงาน</w:t>
            </w:r>
            <w:r w:rsidRPr="00653878">
              <w:rPr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148" w:type="dxa"/>
            <w:shd w:val="clear" w:color="auto" w:fill="auto"/>
          </w:tcPr>
          <w:p w:rsidR="00676712" w:rsidRPr="00653878" w:rsidRDefault="00676712" w:rsidP="00676712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:rsidR="00676712" w:rsidRPr="00653878" w:rsidRDefault="00676712" w:rsidP="00676712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tcBorders>
              <w:bottom w:val="double" w:sz="4" w:space="0" w:color="000000"/>
            </w:tcBorders>
            <w:shd w:val="clear" w:color="auto" w:fill="auto"/>
          </w:tcPr>
          <w:p w:rsidR="00676712" w:rsidRPr="00653878" w:rsidRDefault="007E6066" w:rsidP="00676712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13,557</w:t>
            </w:r>
          </w:p>
        </w:tc>
        <w:tc>
          <w:tcPr>
            <w:tcW w:w="238" w:type="dxa"/>
            <w:shd w:val="clear" w:color="auto" w:fill="auto"/>
          </w:tcPr>
          <w:p w:rsidR="00676712" w:rsidRPr="00653878" w:rsidRDefault="00676712" w:rsidP="00676712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676712" w:rsidRPr="00653878" w:rsidRDefault="00676712" w:rsidP="00676712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676712" w:rsidRPr="00653878" w:rsidRDefault="00676712" w:rsidP="00676712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tcBorders>
              <w:bottom w:val="double" w:sz="4" w:space="0" w:color="000000"/>
            </w:tcBorders>
            <w:shd w:val="clear" w:color="auto" w:fill="auto"/>
          </w:tcPr>
          <w:p w:rsidR="00676712" w:rsidRPr="00653878" w:rsidRDefault="00676712" w:rsidP="00676712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14,713</w:t>
            </w:r>
          </w:p>
        </w:tc>
      </w:tr>
      <w:tr w:rsidR="00676712" w:rsidRPr="00653878" w:rsidTr="00676712">
        <w:tc>
          <w:tcPr>
            <w:tcW w:w="3838" w:type="dxa"/>
            <w:shd w:val="clear" w:color="auto" w:fill="auto"/>
          </w:tcPr>
          <w:p w:rsidR="00676712" w:rsidRPr="00FC50AB" w:rsidRDefault="00676712" w:rsidP="00676712">
            <w:pPr>
              <w:snapToGrid w:val="0"/>
              <w:spacing w:line="200" w:lineRule="atLeast"/>
              <w:rPr>
                <w:sz w:val="20"/>
                <w:szCs w:val="20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:rsidR="00676712" w:rsidRPr="00FC50AB" w:rsidRDefault="00676712" w:rsidP="00676712">
            <w:pPr>
              <w:pStyle w:val="PlainText"/>
              <w:tabs>
                <w:tab w:val="decimal" w:pos="34"/>
              </w:tabs>
              <w:spacing w:line="200" w:lineRule="atLeast"/>
              <w:ind w:right="-8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:rsidR="00676712" w:rsidRPr="00FC50AB" w:rsidRDefault="00676712" w:rsidP="00676712">
            <w:pPr>
              <w:pStyle w:val="PlainText"/>
              <w:tabs>
                <w:tab w:val="decimal" w:pos="792"/>
              </w:tabs>
              <w:spacing w:line="200" w:lineRule="atLeast"/>
              <w:ind w:right="-8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54" w:type="dxa"/>
            <w:tcBorders>
              <w:top w:val="double" w:sz="4" w:space="0" w:color="000000"/>
            </w:tcBorders>
            <w:shd w:val="clear" w:color="auto" w:fill="auto"/>
          </w:tcPr>
          <w:p w:rsidR="00676712" w:rsidRPr="00FC50AB" w:rsidRDefault="00676712" w:rsidP="00676712">
            <w:pPr>
              <w:tabs>
                <w:tab w:val="decimal" w:pos="868"/>
              </w:tabs>
              <w:spacing w:line="200" w:lineRule="atLeast"/>
              <w:ind w:right="-270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</w:tcPr>
          <w:p w:rsidR="00676712" w:rsidRPr="00FC50AB" w:rsidRDefault="00676712" w:rsidP="00676712">
            <w:pPr>
              <w:pStyle w:val="PlainText"/>
              <w:tabs>
                <w:tab w:val="decimal" w:pos="792"/>
              </w:tabs>
              <w:spacing w:line="200" w:lineRule="atLeast"/>
              <w:ind w:right="-8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676712" w:rsidRPr="00FC50AB" w:rsidRDefault="00676712" w:rsidP="00676712">
            <w:pPr>
              <w:pStyle w:val="PlainText"/>
              <w:tabs>
                <w:tab w:val="decimal" w:pos="34"/>
              </w:tabs>
              <w:spacing w:line="200" w:lineRule="atLeast"/>
              <w:ind w:right="-8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676712" w:rsidRPr="00FC50AB" w:rsidRDefault="00676712" w:rsidP="00676712">
            <w:pPr>
              <w:pStyle w:val="PlainText"/>
              <w:tabs>
                <w:tab w:val="decimal" w:pos="792"/>
              </w:tabs>
              <w:spacing w:line="200" w:lineRule="atLeast"/>
              <w:ind w:right="-8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53" w:type="dxa"/>
            <w:tcBorders>
              <w:top w:val="double" w:sz="4" w:space="0" w:color="000000"/>
            </w:tcBorders>
            <w:shd w:val="clear" w:color="auto" w:fill="auto"/>
          </w:tcPr>
          <w:p w:rsidR="00676712" w:rsidRPr="00FC50AB" w:rsidRDefault="00676712" w:rsidP="00676712">
            <w:pPr>
              <w:tabs>
                <w:tab w:val="decimal" w:pos="868"/>
              </w:tabs>
              <w:spacing w:line="200" w:lineRule="atLeast"/>
              <w:ind w:right="-270"/>
              <w:rPr>
                <w:sz w:val="20"/>
                <w:szCs w:val="20"/>
              </w:rPr>
            </w:pPr>
          </w:p>
        </w:tc>
      </w:tr>
      <w:tr w:rsidR="00676712" w:rsidRPr="00653878" w:rsidTr="00676712">
        <w:tc>
          <w:tcPr>
            <w:tcW w:w="3838" w:type="dxa"/>
            <w:shd w:val="clear" w:color="auto" w:fill="auto"/>
          </w:tcPr>
          <w:p w:rsidR="00676712" w:rsidRPr="00653878" w:rsidRDefault="00676712" w:rsidP="00676712">
            <w:pPr>
              <w:rPr>
                <w:sz w:val="28"/>
                <w:szCs w:val="28"/>
              </w:rPr>
            </w:pPr>
            <w:r w:rsidRPr="00653878">
              <w:rPr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48" w:type="dxa"/>
            <w:shd w:val="clear" w:color="auto" w:fill="auto"/>
          </w:tcPr>
          <w:p w:rsidR="00676712" w:rsidRDefault="007E6066" w:rsidP="00676712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</w:t>
            </w:r>
          </w:p>
        </w:tc>
        <w:tc>
          <w:tcPr>
            <w:tcW w:w="250" w:type="dxa"/>
            <w:shd w:val="clear" w:color="auto" w:fill="auto"/>
          </w:tcPr>
          <w:p w:rsidR="00676712" w:rsidRPr="00653878" w:rsidRDefault="00676712" w:rsidP="00676712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:rsidR="00676712" w:rsidRPr="00653878" w:rsidRDefault="007E6066" w:rsidP="00E760CF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2,71</w:t>
            </w:r>
            <w:r w:rsidR="00E760CF">
              <w:rPr>
                <w:sz w:val="28"/>
                <w:szCs w:val="28"/>
              </w:rPr>
              <w:t>1</w:t>
            </w:r>
          </w:p>
        </w:tc>
        <w:tc>
          <w:tcPr>
            <w:tcW w:w="238" w:type="dxa"/>
            <w:shd w:val="clear" w:color="auto" w:fill="auto"/>
          </w:tcPr>
          <w:p w:rsidR="00676712" w:rsidRPr="00653878" w:rsidRDefault="00676712" w:rsidP="00676712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676712" w:rsidRDefault="00676712" w:rsidP="00676712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:rsidR="00676712" w:rsidRPr="00653878" w:rsidRDefault="00676712" w:rsidP="00676712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:rsidR="00676712" w:rsidRPr="00653878" w:rsidRDefault="00676712" w:rsidP="00676712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2,943</w:t>
            </w:r>
          </w:p>
        </w:tc>
      </w:tr>
      <w:tr w:rsidR="00676712" w:rsidRPr="00653878" w:rsidTr="00676712">
        <w:tc>
          <w:tcPr>
            <w:tcW w:w="3838" w:type="dxa"/>
            <w:shd w:val="clear" w:color="auto" w:fill="auto"/>
          </w:tcPr>
          <w:p w:rsidR="00676712" w:rsidRPr="00653878" w:rsidRDefault="00676712" w:rsidP="00676712">
            <w:pPr>
              <w:rPr>
                <w:sz w:val="28"/>
                <w:szCs w:val="28"/>
              </w:rPr>
            </w:pPr>
            <w:r w:rsidRPr="00653878">
              <w:rPr>
                <w:sz w:val="28"/>
                <w:szCs w:val="28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1148" w:type="dxa"/>
            <w:shd w:val="clear" w:color="auto" w:fill="auto"/>
          </w:tcPr>
          <w:p w:rsidR="00676712" w:rsidRPr="00653878" w:rsidRDefault="00676712" w:rsidP="00676712">
            <w:pPr>
              <w:pStyle w:val="PlainText"/>
              <w:tabs>
                <w:tab w:val="decimal" w:pos="34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:rsidR="00676712" w:rsidRPr="00653878" w:rsidRDefault="00676712" w:rsidP="00676712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676712" w:rsidRPr="00653878" w:rsidRDefault="00676712" w:rsidP="00676712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:rsidR="00676712" w:rsidRPr="00653878" w:rsidRDefault="00676712" w:rsidP="00676712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676712" w:rsidRPr="00653878" w:rsidRDefault="00676712" w:rsidP="00676712">
            <w:pPr>
              <w:pStyle w:val="PlainText"/>
              <w:tabs>
                <w:tab w:val="decimal" w:pos="34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676712" w:rsidRPr="00653878" w:rsidRDefault="00676712" w:rsidP="00676712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:rsidR="00676712" w:rsidRPr="00653878" w:rsidRDefault="00676712" w:rsidP="00676712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</w:tr>
      <w:tr w:rsidR="00676712" w:rsidRPr="00653878" w:rsidTr="00676712">
        <w:tc>
          <w:tcPr>
            <w:tcW w:w="3838" w:type="dxa"/>
            <w:shd w:val="clear" w:color="auto" w:fill="auto"/>
          </w:tcPr>
          <w:p w:rsidR="00676712" w:rsidRPr="00653878" w:rsidRDefault="00676712" w:rsidP="00676712">
            <w:pPr>
              <w:rPr>
                <w:sz w:val="28"/>
                <w:szCs w:val="28"/>
              </w:rPr>
            </w:pPr>
            <w:r w:rsidRPr="00653878">
              <w:rPr>
                <w:sz w:val="28"/>
                <w:szCs w:val="28"/>
                <w:cs/>
              </w:rPr>
              <w:t xml:space="preserve">   ที่ไม่ถือเป็นรายได้หรือค่าใช้จ่ายทางภาษีสุทธิ</w:t>
            </w:r>
          </w:p>
        </w:tc>
        <w:tc>
          <w:tcPr>
            <w:tcW w:w="1148" w:type="dxa"/>
            <w:shd w:val="clear" w:color="auto" w:fill="auto"/>
          </w:tcPr>
          <w:p w:rsidR="00676712" w:rsidRPr="00653878" w:rsidRDefault="00676712" w:rsidP="00676712">
            <w:pPr>
              <w:pStyle w:val="PlainText"/>
              <w:tabs>
                <w:tab w:val="decimal" w:pos="34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:rsidR="00676712" w:rsidRPr="00653878" w:rsidRDefault="00676712" w:rsidP="00676712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676712" w:rsidRPr="00653878" w:rsidRDefault="007E6066" w:rsidP="00E760CF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(27</w:t>
            </w:r>
            <w:r w:rsidR="00E760CF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:rsidR="00676712" w:rsidRPr="00653878" w:rsidRDefault="00676712" w:rsidP="00676712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676712" w:rsidRPr="00653878" w:rsidRDefault="00676712" w:rsidP="00676712">
            <w:pPr>
              <w:pStyle w:val="PlainText"/>
              <w:tabs>
                <w:tab w:val="decimal" w:pos="34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676712" w:rsidRPr="00653878" w:rsidRDefault="00676712" w:rsidP="00676712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:rsidR="00676712" w:rsidRPr="00653878" w:rsidRDefault="00676712" w:rsidP="00676712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156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676712" w:rsidRPr="00653878" w:rsidTr="00676712">
        <w:trPr>
          <w:trHeight w:val="289"/>
        </w:trPr>
        <w:tc>
          <w:tcPr>
            <w:tcW w:w="3838" w:type="dxa"/>
            <w:shd w:val="clear" w:color="auto" w:fill="auto"/>
          </w:tcPr>
          <w:p w:rsidR="00676712" w:rsidRPr="00653878" w:rsidRDefault="00676712" w:rsidP="00676712">
            <w:pPr>
              <w:ind w:left="162" w:hanging="180"/>
              <w:rPr>
                <w:b/>
                <w:bCs/>
                <w:sz w:val="28"/>
                <w:szCs w:val="28"/>
              </w:rPr>
            </w:pPr>
            <w:r w:rsidRPr="00653878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76712" w:rsidRPr="00653878" w:rsidRDefault="007E6066" w:rsidP="00676712">
            <w:pPr>
              <w:tabs>
                <w:tab w:val="decimal" w:pos="486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17.9</w:t>
            </w:r>
          </w:p>
        </w:tc>
        <w:tc>
          <w:tcPr>
            <w:tcW w:w="250" w:type="dxa"/>
            <w:shd w:val="clear" w:color="auto" w:fill="auto"/>
          </w:tcPr>
          <w:p w:rsidR="00676712" w:rsidRPr="00653878" w:rsidRDefault="00676712" w:rsidP="00676712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76712" w:rsidRPr="00653878" w:rsidRDefault="007E6066" w:rsidP="00676712">
            <w:pPr>
              <w:tabs>
                <w:tab w:val="decimal" w:pos="868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2,433</w:t>
            </w:r>
          </w:p>
        </w:tc>
        <w:tc>
          <w:tcPr>
            <w:tcW w:w="238" w:type="dxa"/>
            <w:shd w:val="clear" w:color="auto" w:fill="auto"/>
          </w:tcPr>
          <w:p w:rsidR="00676712" w:rsidRPr="00653878" w:rsidRDefault="00676712" w:rsidP="00676712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76712" w:rsidRPr="00653878" w:rsidRDefault="00676712" w:rsidP="00676712">
            <w:pPr>
              <w:tabs>
                <w:tab w:val="decimal" w:pos="486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</w:t>
            </w:r>
            <w:r>
              <w:rPr>
                <w:b/>
                <w:bCs/>
                <w:sz w:val="28"/>
                <w:szCs w:val="28"/>
                <w:cs/>
              </w:rPr>
              <w:t>.</w:t>
            </w:r>
            <w:r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:rsidR="00676712" w:rsidRPr="00653878" w:rsidRDefault="00676712" w:rsidP="00676712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76712" w:rsidRPr="00653878" w:rsidRDefault="00676712" w:rsidP="00676712">
            <w:pPr>
              <w:tabs>
                <w:tab w:val="decimal" w:pos="868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2,787</w:t>
            </w:r>
          </w:p>
        </w:tc>
      </w:tr>
      <w:tr w:rsidR="00676712" w:rsidRPr="00653878" w:rsidTr="00676712">
        <w:trPr>
          <w:trHeight w:val="289"/>
        </w:trPr>
        <w:tc>
          <w:tcPr>
            <w:tcW w:w="3838" w:type="dxa"/>
            <w:shd w:val="clear" w:color="auto" w:fill="auto"/>
          </w:tcPr>
          <w:p w:rsidR="00676712" w:rsidRPr="00533514" w:rsidRDefault="00676712" w:rsidP="00676712">
            <w:pPr>
              <w:spacing w:line="20" w:lineRule="atLeast"/>
              <w:ind w:left="162" w:hanging="180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:rsidR="00676712" w:rsidRPr="00533514" w:rsidRDefault="00676712" w:rsidP="00676712">
            <w:pPr>
              <w:tabs>
                <w:tab w:val="decimal" w:pos="486"/>
              </w:tabs>
              <w:spacing w:line="20" w:lineRule="atLeast"/>
              <w:ind w:right="-27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0" w:type="dxa"/>
            <w:shd w:val="clear" w:color="auto" w:fill="auto"/>
          </w:tcPr>
          <w:p w:rsidR="00676712" w:rsidRPr="00533514" w:rsidRDefault="00676712" w:rsidP="00676712">
            <w:pPr>
              <w:pStyle w:val="PlainText"/>
              <w:tabs>
                <w:tab w:val="decimal" w:pos="792"/>
              </w:tabs>
              <w:spacing w:line="20" w:lineRule="atLeast"/>
              <w:ind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:rsidR="00676712" w:rsidRPr="00533514" w:rsidRDefault="00676712" w:rsidP="00676712">
            <w:pPr>
              <w:tabs>
                <w:tab w:val="decimal" w:pos="868"/>
              </w:tabs>
              <w:spacing w:line="20" w:lineRule="atLeast"/>
              <w:ind w:right="-27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8" w:type="dxa"/>
            <w:shd w:val="clear" w:color="auto" w:fill="auto"/>
          </w:tcPr>
          <w:p w:rsidR="00676712" w:rsidRPr="00533514" w:rsidRDefault="00676712" w:rsidP="00676712">
            <w:pPr>
              <w:pStyle w:val="PlainText"/>
              <w:tabs>
                <w:tab w:val="decimal" w:pos="792"/>
              </w:tabs>
              <w:spacing w:line="20" w:lineRule="atLeast"/>
              <w:ind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676712" w:rsidRPr="00533514" w:rsidRDefault="00676712" w:rsidP="00676712">
            <w:pPr>
              <w:tabs>
                <w:tab w:val="decimal" w:pos="486"/>
              </w:tabs>
              <w:spacing w:line="20" w:lineRule="atLeast"/>
              <w:ind w:right="-27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:rsidR="00676712" w:rsidRPr="00533514" w:rsidRDefault="00676712" w:rsidP="00676712">
            <w:pPr>
              <w:pStyle w:val="PlainText"/>
              <w:tabs>
                <w:tab w:val="decimal" w:pos="792"/>
              </w:tabs>
              <w:spacing w:line="20" w:lineRule="atLeast"/>
              <w:ind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:rsidR="00676712" w:rsidRPr="00533514" w:rsidRDefault="00676712" w:rsidP="00676712">
            <w:pPr>
              <w:tabs>
                <w:tab w:val="decimal" w:pos="868"/>
              </w:tabs>
              <w:spacing w:line="20" w:lineRule="atLeast"/>
              <w:ind w:right="-270"/>
              <w:rPr>
                <w:b/>
                <w:bCs/>
                <w:sz w:val="16"/>
                <w:szCs w:val="16"/>
              </w:rPr>
            </w:pPr>
          </w:p>
        </w:tc>
      </w:tr>
      <w:tr w:rsidR="00676712" w:rsidRPr="00653878" w:rsidTr="00676712">
        <w:tc>
          <w:tcPr>
            <w:tcW w:w="3838" w:type="dxa"/>
            <w:shd w:val="clear" w:color="auto" w:fill="auto"/>
          </w:tcPr>
          <w:p w:rsidR="00676712" w:rsidRPr="00653878" w:rsidRDefault="00676712" w:rsidP="00676712">
            <w:pPr>
              <w:snapToGrid w:val="0"/>
              <w:ind w:right="-108"/>
              <w:rPr>
                <w:b/>
                <w:sz w:val="28"/>
                <w:szCs w:val="28"/>
              </w:rPr>
            </w:pPr>
          </w:p>
        </w:tc>
        <w:tc>
          <w:tcPr>
            <w:tcW w:w="5327" w:type="dxa"/>
            <w:gridSpan w:val="7"/>
            <w:shd w:val="clear" w:color="auto" w:fill="auto"/>
          </w:tcPr>
          <w:p w:rsidR="00676712" w:rsidRPr="00653878" w:rsidRDefault="00676712" w:rsidP="00676712">
            <w:pPr>
              <w:jc w:val="center"/>
              <w:rPr>
                <w:bCs/>
                <w:i/>
                <w:iCs/>
                <w:sz w:val="28"/>
                <w:szCs w:val="28"/>
                <w:cs/>
              </w:rPr>
            </w:pPr>
            <w:r w:rsidRPr="00653878">
              <w:rPr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676712" w:rsidRPr="00653878" w:rsidTr="00676712">
        <w:tc>
          <w:tcPr>
            <w:tcW w:w="3838" w:type="dxa"/>
            <w:shd w:val="clear" w:color="auto" w:fill="auto"/>
          </w:tcPr>
          <w:p w:rsidR="00676712" w:rsidRPr="00921012" w:rsidRDefault="00676712" w:rsidP="00046DF0">
            <w:pPr>
              <w:ind w:right="-108"/>
              <w:rPr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921012">
              <w:rPr>
                <w:rFonts w:hint="cs"/>
                <w:bCs/>
                <w:i/>
                <w:iCs/>
                <w:sz w:val="28"/>
                <w:szCs w:val="28"/>
                <w:cs/>
              </w:rPr>
              <w:t>งวดสามเดือน</w:t>
            </w:r>
            <w:r w:rsidRPr="00921012">
              <w:rPr>
                <w:bCs/>
                <w:i/>
                <w:iCs/>
                <w:sz w:val="28"/>
                <w:szCs w:val="28"/>
                <w:cs/>
              </w:rPr>
              <w:t>สิ้นสุดวันที่</w:t>
            </w:r>
            <w:r w:rsidRPr="00921012">
              <w:rPr>
                <w:rFonts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046DF0" w:rsidRPr="00AD576A">
              <w:rPr>
                <w:b/>
                <w:i/>
                <w:iCs/>
                <w:sz w:val="28"/>
                <w:szCs w:val="28"/>
              </w:rPr>
              <w:t>30</w:t>
            </w:r>
            <w:r w:rsidRPr="00921012">
              <w:rPr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552" w:type="dxa"/>
            <w:gridSpan w:val="3"/>
            <w:shd w:val="clear" w:color="auto" w:fill="auto"/>
            <w:vAlign w:val="bottom"/>
          </w:tcPr>
          <w:p w:rsidR="00676712" w:rsidRPr="00653878" w:rsidRDefault="00676712" w:rsidP="006767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676712" w:rsidRPr="00653878" w:rsidRDefault="00676712" w:rsidP="00676712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37" w:type="dxa"/>
            <w:gridSpan w:val="3"/>
            <w:shd w:val="clear" w:color="auto" w:fill="auto"/>
            <w:vAlign w:val="bottom"/>
          </w:tcPr>
          <w:p w:rsidR="00676712" w:rsidRPr="00653878" w:rsidRDefault="00676712" w:rsidP="006767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>
              <w:rPr>
                <w:rFonts w:hint="cs"/>
                <w:sz w:val="28"/>
                <w:szCs w:val="28"/>
                <w:cs/>
              </w:rPr>
              <w:t>60</w:t>
            </w:r>
          </w:p>
        </w:tc>
      </w:tr>
      <w:tr w:rsidR="00676712" w:rsidRPr="00653878" w:rsidTr="00676712">
        <w:tc>
          <w:tcPr>
            <w:tcW w:w="3838" w:type="dxa"/>
            <w:shd w:val="clear" w:color="auto" w:fill="auto"/>
          </w:tcPr>
          <w:p w:rsidR="00676712" w:rsidRPr="00653878" w:rsidRDefault="00676712" w:rsidP="00676712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676712" w:rsidRPr="00653878" w:rsidRDefault="00676712" w:rsidP="00676712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50" w:type="dxa"/>
            <w:shd w:val="clear" w:color="auto" w:fill="auto"/>
          </w:tcPr>
          <w:p w:rsidR="00676712" w:rsidRPr="00653878" w:rsidRDefault="00676712" w:rsidP="00676712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:rsidR="00676712" w:rsidRPr="00653878" w:rsidRDefault="00676712" w:rsidP="00676712">
            <w:pPr>
              <w:pStyle w:val="acctfourfigures"/>
              <w:snapToGrid w:val="0"/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:rsidR="00676712" w:rsidRPr="00653878" w:rsidRDefault="00676712" w:rsidP="00676712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676712" w:rsidRPr="00653878" w:rsidRDefault="00676712" w:rsidP="00676712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36" w:type="dxa"/>
            <w:shd w:val="clear" w:color="auto" w:fill="auto"/>
          </w:tcPr>
          <w:p w:rsidR="00676712" w:rsidRPr="00653878" w:rsidRDefault="00676712" w:rsidP="00676712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676712" w:rsidRPr="00653878" w:rsidRDefault="00676712" w:rsidP="00676712">
            <w:pPr>
              <w:pStyle w:val="acctfourfigures"/>
              <w:snapToGrid w:val="0"/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76712" w:rsidRPr="00653878" w:rsidTr="00676712">
        <w:tc>
          <w:tcPr>
            <w:tcW w:w="3838" w:type="dxa"/>
            <w:shd w:val="clear" w:color="auto" w:fill="auto"/>
          </w:tcPr>
          <w:p w:rsidR="00676712" w:rsidRPr="00653878" w:rsidRDefault="00676712" w:rsidP="00676712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676712" w:rsidRPr="00653878" w:rsidRDefault="00676712" w:rsidP="00676712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50" w:type="dxa"/>
            <w:shd w:val="clear" w:color="auto" w:fill="auto"/>
          </w:tcPr>
          <w:p w:rsidR="00676712" w:rsidRPr="00653878" w:rsidRDefault="00676712" w:rsidP="00676712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:rsidR="00676712" w:rsidRPr="00653878" w:rsidRDefault="00676712" w:rsidP="00676712">
            <w:pPr>
              <w:pStyle w:val="acctfourfigures"/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238" w:type="dxa"/>
            <w:shd w:val="clear" w:color="auto" w:fill="auto"/>
          </w:tcPr>
          <w:p w:rsidR="00676712" w:rsidRPr="00653878" w:rsidRDefault="00676712" w:rsidP="00676712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676712" w:rsidRPr="00653878" w:rsidRDefault="00676712" w:rsidP="00676712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676712" w:rsidRPr="00653878" w:rsidRDefault="00676712" w:rsidP="00676712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676712" w:rsidRPr="00653878" w:rsidRDefault="00676712" w:rsidP="00676712">
            <w:pPr>
              <w:pStyle w:val="acctfourfigures"/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676712" w:rsidRPr="00653878" w:rsidTr="00676712">
        <w:tc>
          <w:tcPr>
            <w:tcW w:w="3838" w:type="dxa"/>
            <w:shd w:val="clear" w:color="auto" w:fill="auto"/>
          </w:tcPr>
          <w:p w:rsidR="00676712" w:rsidRPr="00653878" w:rsidRDefault="00676712" w:rsidP="00676712">
            <w:pPr>
              <w:rPr>
                <w:sz w:val="28"/>
                <w:szCs w:val="28"/>
              </w:rPr>
            </w:pPr>
            <w:r w:rsidRPr="00653878">
              <w:rPr>
                <w:sz w:val="28"/>
                <w:szCs w:val="28"/>
                <w:cs/>
              </w:rPr>
              <w:t>กำไร</w:t>
            </w:r>
            <w:r>
              <w:rPr>
                <w:rFonts w:hint="cs"/>
                <w:sz w:val="28"/>
                <w:szCs w:val="28"/>
                <w:cs/>
              </w:rPr>
              <w:t>จากการดำเนินงาน</w:t>
            </w:r>
            <w:r w:rsidRPr="00653878">
              <w:rPr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148" w:type="dxa"/>
            <w:shd w:val="clear" w:color="auto" w:fill="auto"/>
          </w:tcPr>
          <w:p w:rsidR="00676712" w:rsidRPr="00653878" w:rsidRDefault="00676712" w:rsidP="00676712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:rsidR="00676712" w:rsidRPr="00653878" w:rsidRDefault="00676712" w:rsidP="00676712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tcBorders>
              <w:bottom w:val="double" w:sz="4" w:space="0" w:color="000000"/>
            </w:tcBorders>
            <w:shd w:val="clear" w:color="auto" w:fill="auto"/>
          </w:tcPr>
          <w:p w:rsidR="00676712" w:rsidRPr="00653878" w:rsidRDefault="007E6066" w:rsidP="00676712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11,119</w:t>
            </w:r>
          </w:p>
        </w:tc>
        <w:tc>
          <w:tcPr>
            <w:tcW w:w="238" w:type="dxa"/>
            <w:shd w:val="clear" w:color="auto" w:fill="auto"/>
          </w:tcPr>
          <w:p w:rsidR="00676712" w:rsidRPr="00653878" w:rsidRDefault="00676712" w:rsidP="00676712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676712" w:rsidRPr="00676712" w:rsidRDefault="00676712" w:rsidP="00676712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676712" w:rsidRPr="00653878" w:rsidRDefault="00676712" w:rsidP="00676712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tcBorders>
              <w:bottom w:val="double" w:sz="4" w:space="0" w:color="000000"/>
            </w:tcBorders>
            <w:shd w:val="clear" w:color="auto" w:fill="auto"/>
          </w:tcPr>
          <w:p w:rsidR="00676712" w:rsidRPr="00653878" w:rsidRDefault="00676712" w:rsidP="00676712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13,642</w:t>
            </w:r>
          </w:p>
        </w:tc>
      </w:tr>
      <w:tr w:rsidR="00676712" w:rsidRPr="00653878" w:rsidTr="00676712">
        <w:tc>
          <w:tcPr>
            <w:tcW w:w="3838" w:type="dxa"/>
            <w:shd w:val="clear" w:color="auto" w:fill="auto"/>
          </w:tcPr>
          <w:p w:rsidR="00676712" w:rsidRPr="00FC50AB" w:rsidRDefault="00676712" w:rsidP="00676712">
            <w:pPr>
              <w:snapToGrid w:val="0"/>
              <w:spacing w:line="200" w:lineRule="atLeast"/>
              <w:rPr>
                <w:sz w:val="20"/>
                <w:szCs w:val="20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:rsidR="00676712" w:rsidRPr="00FC50AB" w:rsidRDefault="00676712" w:rsidP="00676712">
            <w:pPr>
              <w:pStyle w:val="PlainText"/>
              <w:tabs>
                <w:tab w:val="decimal" w:pos="176"/>
              </w:tabs>
              <w:spacing w:line="200" w:lineRule="atLeast"/>
              <w:ind w:right="-8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:rsidR="00676712" w:rsidRPr="00FC50AB" w:rsidRDefault="00676712" w:rsidP="00676712">
            <w:pPr>
              <w:pStyle w:val="PlainText"/>
              <w:tabs>
                <w:tab w:val="decimal" w:pos="792"/>
              </w:tabs>
              <w:spacing w:line="200" w:lineRule="atLeast"/>
              <w:ind w:right="-8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54" w:type="dxa"/>
            <w:tcBorders>
              <w:top w:val="double" w:sz="4" w:space="0" w:color="000000"/>
            </w:tcBorders>
            <w:shd w:val="clear" w:color="auto" w:fill="auto"/>
          </w:tcPr>
          <w:p w:rsidR="00676712" w:rsidRPr="00FC50AB" w:rsidRDefault="00676712" w:rsidP="00676712">
            <w:pPr>
              <w:tabs>
                <w:tab w:val="decimal" w:pos="868"/>
              </w:tabs>
              <w:spacing w:line="200" w:lineRule="atLeast"/>
              <w:ind w:right="-270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</w:tcPr>
          <w:p w:rsidR="00676712" w:rsidRPr="00FC50AB" w:rsidRDefault="00676712" w:rsidP="00676712">
            <w:pPr>
              <w:pStyle w:val="PlainText"/>
              <w:tabs>
                <w:tab w:val="decimal" w:pos="792"/>
              </w:tabs>
              <w:spacing w:line="200" w:lineRule="atLeast"/>
              <w:ind w:right="-8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676712" w:rsidRPr="00FC50AB" w:rsidRDefault="00676712" w:rsidP="00676712">
            <w:pPr>
              <w:pStyle w:val="PlainText"/>
              <w:tabs>
                <w:tab w:val="decimal" w:pos="176"/>
              </w:tabs>
              <w:spacing w:line="200" w:lineRule="atLeast"/>
              <w:ind w:right="-8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676712" w:rsidRPr="00FC50AB" w:rsidRDefault="00676712" w:rsidP="00676712">
            <w:pPr>
              <w:pStyle w:val="PlainText"/>
              <w:tabs>
                <w:tab w:val="decimal" w:pos="792"/>
              </w:tabs>
              <w:spacing w:line="200" w:lineRule="atLeast"/>
              <w:ind w:right="-8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53" w:type="dxa"/>
            <w:tcBorders>
              <w:top w:val="double" w:sz="4" w:space="0" w:color="000000"/>
            </w:tcBorders>
            <w:shd w:val="clear" w:color="auto" w:fill="auto"/>
          </w:tcPr>
          <w:p w:rsidR="00676712" w:rsidRPr="00FC50AB" w:rsidRDefault="00676712" w:rsidP="00676712">
            <w:pPr>
              <w:tabs>
                <w:tab w:val="decimal" w:pos="868"/>
              </w:tabs>
              <w:spacing w:line="200" w:lineRule="atLeast"/>
              <w:ind w:right="-270"/>
              <w:rPr>
                <w:sz w:val="20"/>
                <w:szCs w:val="20"/>
              </w:rPr>
            </w:pPr>
          </w:p>
        </w:tc>
      </w:tr>
      <w:tr w:rsidR="00676712" w:rsidRPr="00653878" w:rsidTr="00676712">
        <w:tc>
          <w:tcPr>
            <w:tcW w:w="3838" w:type="dxa"/>
            <w:shd w:val="clear" w:color="auto" w:fill="auto"/>
          </w:tcPr>
          <w:p w:rsidR="00676712" w:rsidRPr="00653878" w:rsidRDefault="00676712" w:rsidP="00676712">
            <w:pPr>
              <w:rPr>
                <w:sz w:val="28"/>
                <w:szCs w:val="28"/>
              </w:rPr>
            </w:pPr>
            <w:r w:rsidRPr="00653878">
              <w:rPr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48" w:type="dxa"/>
            <w:shd w:val="clear" w:color="auto" w:fill="auto"/>
          </w:tcPr>
          <w:p w:rsidR="00676712" w:rsidRDefault="007E6066" w:rsidP="00676712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</w:t>
            </w:r>
          </w:p>
        </w:tc>
        <w:tc>
          <w:tcPr>
            <w:tcW w:w="250" w:type="dxa"/>
            <w:shd w:val="clear" w:color="auto" w:fill="auto"/>
          </w:tcPr>
          <w:p w:rsidR="00676712" w:rsidRPr="00653878" w:rsidRDefault="00676712" w:rsidP="00676712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:rsidR="00676712" w:rsidRPr="00653878" w:rsidRDefault="007E6066" w:rsidP="00676712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2,224</w:t>
            </w:r>
          </w:p>
        </w:tc>
        <w:tc>
          <w:tcPr>
            <w:tcW w:w="238" w:type="dxa"/>
            <w:shd w:val="clear" w:color="auto" w:fill="auto"/>
          </w:tcPr>
          <w:p w:rsidR="00676712" w:rsidRPr="00653878" w:rsidRDefault="00676712" w:rsidP="00676712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676712" w:rsidRDefault="00676712" w:rsidP="00676712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:rsidR="00676712" w:rsidRPr="00653878" w:rsidRDefault="00676712" w:rsidP="00676712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:rsidR="00676712" w:rsidRPr="00653878" w:rsidRDefault="00676712" w:rsidP="00676712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2,728</w:t>
            </w:r>
          </w:p>
        </w:tc>
      </w:tr>
      <w:tr w:rsidR="00676712" w:rsidRPr="00653878" w:rsidTr="00676712">
        <w:tc>
          <w:tcPr>
            <w:tcW w:w="3838" w:type="dxa"/>
            <w:shd w:val="clear" w:color="auto" w:fill="auto"/>
          </w:tcPr>
          <w:p w:rsidR="00676712" w:rsidRPr="00653878" w:rsidRDefault="00676712" w:rsidP="00676712">
            <w:pPr>
              <w:rPr>
                <w:sz w:val="28"/>
                <w:szCs w:val="28"/>
              </w:rPr>
            </w:pPr>
            <w:r w:rsidRPr="00653878">
              <w:rPr>
                <w:sz w:val="28"/>
                <w:szCs w:val="28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1148" w:type="dxa"/>
            <w:shd w:val="clear" w:color="auto" w:fill="auto"/>
          </w:tcPr>
          <w:p w:rsidR="00676712" w:rsidRPr="00653878" w:rsidRDefault="00676712" w:rsidP="00676712">
            <w:pPr>
              <w:pStyle w:val="PlainText"/>
              <w:tabs>
                <w:tab w:val="decimal" w:pos="176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:rsidR="00676712" w:rsidRPr="00653878" w:rsidRDefault="00676712" w:rsidP="00676712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676712" w:rsidRPr="00653878" w:rsidRDefault="00676712" w:rsidP="00676712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:rsidR="00676712" w:rsidRPr="00653878" w:rsidRDefault="00676712" w:rsidP="00676712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676712" w:rsidRPr="00653878" w:rsidRDefault="00676712" w:rsidP="00676712">
            <w:pPr>
              <w:pStyle w:val="PlainText"/>
              <w:tabs>
                <w:tab w:val="decimal" w:pos="176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676712" w:rsidRPr="00653878" w:rsidRDefault="00676712" w:rsidP="00676712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:rsidR="00676712" w:rsidRPr="00653878" w:rsidRDefault="00676712" w:rsidP="00676712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</w:tr>
      <w:tr w:rsidR="00676712" w:rsidRPr="00653878" w:rsidTr="00676712">
        <w:tc>
          <w:tcPr>
            <w:tcW w:w="3838" w:type="dxa"/>
            <w:shd w:val="clear" w:color="auto" w:fill="auto"/>
          </w:tcPr>
          <w:p w:rsidR="00676712" w:rsidRPr="00653878" w:rsidRDefault="00676712" w:rsidP="00676712">
            <w:pPr>
              <w:tabs>
                <w:tab w:val="left" w:pos="2350"/>
              </w:tabs>
              <w:rPr>
                <w:sz w:val="28"/>
                <w:szCs w:val="28"/>
              </w:rPr>
            </w:pPr>
            <w:r w:rsidRPr="00653878">
              <w:rPr>
                <w:sz w:val="28"/>
                <w:szCs w:val="28"/>
                <w:cs/>
              </w:rPr>
              <w:t xml:space="preserve">   ที่ไม่ถือเป็นรายได้หรือค่าใช้จ่ายทางภาษีสุทธิ</w:t>
            </w:r>
          </w:p>
        </w:tc>
        <w:tc>
          <w:tcPr>
            <w:tcW w:w="1148" w:type="dxa"/>
            <w:shd w:val="clear" w:color="auto" w:fill="auto"/>
          </w:tcPr>
          <w:p w:rsidR="00676712" w:rsidRPr="00653878" w:rsidRDefault="00676712" w:rsidP="00676712">
            <w:pPr>
              <w:pStyle w:val="PlainText"/>
              <w:tabs>
                <w:tab w:val="decimal" w:pos="176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:rsidR="00676712" w:rsidRPr="00653878" w:rsidRDefault="00676712" w:rsidP="00676712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:rsidR="00676712" w:rsidRPr="00653878" w:rsidRDefault="007E6066" w:rsidP="00676712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(277)</w:t>
            </w:r>
          </w:p>
        </w:tc>
        <w:tc>
          <w:tcPr>
            <w:tcW w:w="238" w:type="dxa"/>
            <w:shd w:val="clear" w:color="auto" w:fill="auto"/>
          </w:tcPr>
          <w:p w:rsidR="00676712" w:rsidRPr="00653878" w:rsidRDefault="00676712" w:rsidP="00676712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676712" w:rsidRPr="00653878" w:rsidRDefault="00676712" w:rsidP="00676712">
            <w:pPr>
              <w:pStyle w:val="PlainText"/>
              <w:tabs>
                <w:tab w:val="decimal" w:pos="176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676712" w:rsidRPr="00653878" w:rsidRDefault="00676712" w:rsidP="00676712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:rsidR="00676712" w:rsidRPr="00653878" w:rsidRDefault="00676712" w:rsidP="00676712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498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676712" w:rsidRPr="00653878" w:rsidTr="00676712">
        <w:tc>
          <w:tcPr>
            <w:tcW w:w="3838" w:type="dxa"/>
            <w:shd w:val="clear" w:color="auto" w:fill="auto"/>
          </w:tcPr>
          <w:p w:rsidR="00676712" w:rsidRPr="00653878" w:rsidRDefault="00676712" w:rsidP="00676712">
            <w:pPr>
              <w:ind w:left="162" w:hanging="180"/>
              <w:rPr>
                <w:b/>
                <w:bCs/>
                <w:sz w:val="28"/>
                <w:szCs w:val="28"/>
              </w:rPr>
            </w:pPr>
            <w:r w:rsidRPr="00653878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76712" w:rsidRPr="00653878" w:rsidRDefault="007E6066" w:rsidP="00676712">
            <w:pPr>
              <w:tabs>
                <w:tab w:val="decimal" w:pos="486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17.5</w:t>
            </w:r>
          </w:p>
        </w:tc>
        <w:tc>
          <w:tcPr>
            <w:tcW w:w="250" w:type="dxa"/>
            <w:shd w:val="clear" w:color="auto" w:fill="auto"/>
          </w:tcPr>
          <w:p w:rsidR="00676712" w:rsidRPr="00653878" w:rsidRDefault="00676712" w:rsidP="00676712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76712" w:rsidRPr="00653878" w:rsidRDefault="007E6066" w:rsidP="00676712">
            <w:pPr>
              <w:tabs>
                <w:tab w:val="decimal" w:pos="868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1,947</w:t>
            </w:r>
          </w:p>
        </w:tc>
        <w:tc>
          <w:tcPr>
            <w:tcW w:w="238" w:type="dxa"/>
            <w:shd w:val="clear" w:color="auto" w:fill="auto"/>
          </w:tcPr>
          <w:p w:rsidR="00676712" w:rsidRPr="00653878" w:rsidRDefault="00676712" w:rsidP="00676712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76712" w:rsidRPr="00653878" w:rsidRDefault="00676712" w:rsidP="00676712">
            <w:pPr>
              <w:tabs>
                <w:tab w:val="decimal" w:pos="486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16.3</w:t>
            </w:r>
          </w:p>
        </w:tc>
        <w:tc>
          <w:tcPr>
            <w:tcW w:w="236" w:type="dxa"/>
            <w:shd w:val="clear" w:color="auto" w:fill="auto"/>
          </w:tcPr>
          <w:p w:rsidR="00676712" w:rsidRPr="00653878" w:rsidRDefault="00676712" w:rsidP="00676712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76712" w:rsidRPr="00653878" w:rsidRDefault="00676712" w:rsidP="00676712">
            <w:pPr>
              <w:tabs>
                <w:tab w:val="decimal" w:pos="868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2,230</w:t>
            </w:r>
          </w:p>
        </w:tc>
      </w:tr>
      <w:tr w:rsidR="00676712" w:rsidRPr="00653878" w:rsidTr="00676712">
        <w:trPr>
          <w:trHeight w:val="57"/>
        </w:trPr>
        <w:tc>
          <w:tcPr>
            <w:tcW w:w="3838" w:type="dxa"/>
            <w:shd w:val="clear" w:color="auto" w:fill="auto"/>
          </w:tcPr>
          <w:p w:rsidR="00676712" w:rsidRPr="00533514" w:rsidRDefault="00676712" w:rsidP="00676712">
            <w:pPr>
              <w:spacing w:line="20" w:lineRule="atLeast"/>
              <w:ind w:left="162" w:hanging="180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48" w:type="dxa"/>
            <w:tcBorders>
              <w:top w:val="single" w:sz="4" w:space="0" w:color="000000"/>
            </w:tcBorders>
            <w:shd w:val="clear" w:color="auto" w:fill="auto"/>
          </w:tcPr>
          <w:p w:rsidR="00676712" w:rsidRPr="00533514" w:rsidRDefault="00676712" w:rsidP="00676712">
            <w:pPr>
              <w:tabs>
                <w:tab w:val="decimal" w:pos="486"/>
              </w:tabs>
              <w:spacing w:line="20" w:lineRule="atLeast"/>
              <w:ind w:right="-27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0" w:type="dxa"/>
            <w:shd w:val="clear" w:color="auto" w:fill="auto"/>
          </w:tcPr>
          <w:p w:rsidR="00676712" w:rsidRPr="00533514" w:rsidRDefault="00676712" w:rsidP="00676712">
            <w:pPr>
              <w:pStyle w:val="PlainText"/>
              <w:tabs>
                <w:tab w:val="decimal" w:pos="792"/>
              </w:tabs>
              <w:spacing w:line="20" w:lineRule="atLeast"/>
              <w:ind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000000"/>
            </w:tcBorders>
            <w:shd w:val="clear" w:color="auto" w:fill="auto"/>
          </w:tcPr>
          <w:p w:rsidR="00676712" w:rsidRPr="00533514" w:rsidRDefault="00676712" w:rsidP="00676712">
            <w:pPr>
              <w:tabs>
                <w:tab w:val="decimal" w:pos="868"/>
              </w:tabs>
              <w:spacing w:line="20" w:lineRule="atLeast"/>
              <w:ind w:right="-27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8" w:type="dxa"/>
            <w:shd w:val="clear" w:color="auto" w:fill="auto"/>
          </w:tcPr>
          <w:p w:rsidR="00676712" w:rsidRPr="00533514" w:rsidRDefault="00676712" w:rsidP="00676712">
            <w:pPr>
              <w:pStyle w:val="PlainText"/>
              <w:tabs>
                <w:tab w:val="decimal" w:pos="792"/>
              </w:tabs>
              <w:spacing w:line="20" w:lineRule="atLeast"/>
              <w:ind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676712" w:rsidRPr="00533514" w:rsidRDefault="00676712" w:rsidP="00676712">
            <w:pPr>
              <w:tabs>
                <w:tab w:val="decimal" w:pos="486"/>
              </w:tabs>
              <w:spacing w:line="20" w:lineRule="atLeast"/>
              <w:ind w:right="-27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676712" w:rsidRPr="00533514" w:rsidRDefault="00676712" w:rsidP="00676712">
            <w:pPr>
              <w:pStyle w:val="PlainText"/>
              <w:tabs>
                <w:tab w:val="decimal" w:pos="792"/>
              </w:tabs>
              <w:spacing w:line="20" w:lineRule="atLeast"/>
              <w:ind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5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676712" w:rsidRPr="00533514" w:rsidRDefault="00676712" w:rsidP="00676712">
            <w:pPr>
              <w:tabs>
                <w:tab w:val="decimal" w:pos="868"/>
              </w:tabs>
              <w:spacing w:line="20" w:lineRule="atLeast"/>
              <w:ind w:right="-270"/>
              <w:rPr>
                <w:b/>
                <w:bCs/>
                <w:sz w:val="16"/>
                <w:szCs w:val="16"/>
              </w:rPr>
            </w:pPr>
          </w:p>
        </w:tc>
      </w:tr>
    </w:tbl>
    <w:p w:rsidR="001A34BC" w:rsidRDefault="001A34BC">
      <w:r>
        <w:rPr>
          <w:szCs w:val="36"/>
          <w:cs/>
        </w:rPr>
        <w:br w:type="page"/>
      </w:r>
    </w:p>
    <w:tbl>
      <w:tblPr>
        <w:tblW w:w="91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8"/>
        <w:gridCol w:w="1148"/>
        <w:gridCol w:w="250"/>
        <w:gridCol w:w="1154"/>
        <w:gridCol w:w="238"/>
        <w:gridCol w:w="1148"/>
        <w:gridCol w:w="236"/>
        <w:gridCol w:w="1153"/>
      </w:tblGrid>
      <w:tr w:rsidR="00676712" w:rsidRPr="00653878" w:rsidTr="00676712">
        <w:tc>
          <w:tcPr>
            <w:tcW w:w="3838" w:type="dxa"/>
            <w:shd w:val="clear" w:color="auto" w:fill="auto"/>
          </w:tcPr>
          <w:p w:rsidR="00676712" w:rsidRPr="00653878" w:rsidRDefault="00676712" w:rsidP="00676712">
            <w:pPr>
              <w:snapToGrid w:val="0"/>
              <w:ind w:right="-108"/>
              <w:rPr>
                <w:b/>
                <w:sz w:val="28"/>
                <w:szCs w:val="28"/>
              </w:rPr>
            </w:pPr>
          </w:p>
        </w:tc>
        <w:tc>
          <w:tcPr>
            <w:tcW w:w="5327" w:type="dxa"/>
            <w:gridSpan w:val="7"/>
            <w:shd w:val="clear" w:color="auto" w:fill="auto"/>
          </w:tcPr>
          <w:p w:rsidR="00676712" w:rsidRPr="00653878" w:rsidRDefault="00676712" w:rsidP="00676712">
            <w:pPr>
              <w:jc w:val="center"/>
              <w:rPr>
                <w:bCs/>
                <w:i/>
                <w:iCs/>
                <w:sz w:val="28"/>
                <w:szCs w:val="28"/>
                <w:cs/>
              </w:rPr>
            </w:pPr>
            <w:r w:rsidRPr="00653878">
              <w:rPr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76712" w:rsidRPr="00653878" w:rsidTr="00676712">
        <w:tc>
          <w:tcPr>
            <w:tcW w:w="3838" w:type="dxa"/>
            <w:shd w:val="clear" w:color="auto" w:fill="auto"/>
          </w:tcPr>
          <w:p w:rsidR="00676712" w:rsidRPr="00653878" w:rsidRDefault="00676712" w:rsidP="00046DF0">
            <w:pPr>
              <w:ind w:right="-108"/>
              <w:rPr>
                <w:b/>
                <w:sz w:val="28"/>
                <w:szCs w:val="28"/>
              </w:rPr>
            </w:pP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t>สำหรับงวดหกเดือน</w:t>
            </w:r>
            <w:r w:rsidRPr="00A5343D">
              <w:rPr>
                <w:bCs/>
                <w:i/>
                <w:iCs/>
                <w:sz w:val="28"/>
                <w:szCs w:val="28"/>
                <w:cs/>
              </w:rPr>
              <w:t>สิ้นสุดวันที่</w:t>
            </w: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046DF0" w:rsidRPr="00AD576A">
              <w:rPr>
                <w:b/>
                <w:i/>
                <w:iCs/>
                <w:sz w:val="28"/>
                <w:szCs w:val="28"/>
              </w:rPr>
              <w:t>30</w:t>
            </w:r>
            <w:r w:rsidRPr="00E70719">
              <w:rPr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552" w:type="dxa"/>
            <w:gridSpan w:val="3"/>
            <w:shd w:val="clear" w:color="auto" w:fill="auto"/>
            <w:vAlign w:val="bottom"/>
          </w:tcPr>
          <w:p w:rsidR="00676712" w:rsidRPr="00653878" w:rsidRDefault="00676712" w:rsidP="006767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676712" w:rsidRPr="00653878" w:rsidRDefault="00676712" w:rsidP="00676712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37" w:type="dxa"/>
            <w:gridSpan w:val="3"/>
            <w:shd w:val="clear" w:color="auto" w:fill="auto"/>
            <w:vAlign w:val="bottom"/>
          </w:tcPr>
          <w:p w:rsidR="00676712" w:rsidRPr="00653878" w:rsidRDefault="00676712" w:rsidP="006767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>
              <w:rPr>
                <w:rFonts w:hint="cs"/>
                <w:sz w:val="28"/>
                <w:szCs w:val="28"/>
                <w:cs/>
              </w:rPr>
              <w:t>60</w:t>
            </w:r>
          </w:p>
        </w:tc>
      </w:tr>
      <w:tr w:rsidR="00676712" w:rsidRPr="00653878" w:rsidTr="00676712">
        <w:tc>
          <w:tcPr>
            <w:tcW w:w="3838" w:type="dxa"/>
            <w:shd w:val="clear" w:color="auto" w:fill="auto"/>
          </w:tcPr>
          <w:p w:rsidR="00676712" w:rsidRPr="00653878" w:rsidRDefault="00676712" w:rsidP="00676712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676712" w:rsidRPr="00653878" w:rsidRDefault="00676712" w:rsidP="00676712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50" w:type="dxa"/>
            <w:shd w:val="clear" w:color="auto" w:fill="auto"/>
          </w:tcPr>
          <w:p w:rsidR="00676712" w:rsidRPr="00653878" w:rsidRDefault="00676712" w:rsidP="00676712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:rsidR="00676712" w:rsidRPr="00653878" w:rsidRDefault="00676712" w:rsidP="00676712">
            <w:pPr>
              <w:pStyle w:val="acctfourfigures"/>
              <w:snapToGrid w:val="0"/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:rsidR="00676712" w:rsidRPr="00653878" w:rsidRDefault="00676712" w:rsidP="00676712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676712" w:rsidRPr="00653878" w:rsidRDefault="00676712" w:rsidP="00676712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36" w:type="dxa"/>
            <w:shd w:val="clear" w:color="auto" w:fill="auto"/>
          </w:tcPr>
          <w:p w:rsidR="00676712" w:rsidRPr="00653878" w:rsidRDefault="00676712" w:rsidP="00676712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676712" w:rsidRPr="00653878" w:rsidRDefault="00676712" w:rsidP="00676712">
            <w:pPr>
              <w:pStyle w:val="acctfourfigures"/>
              <w:snapToGrid w:val="0"/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76712" w:rsidRPr="00653878" w:rsidTr="00676712">
        <w:tc>
          <w:tcPr>
            <w:tcW w:w="3838" w:type="dxa"/>
            <w:shd w:val="clear" w:color="auto" w:fill="auto"/>
          </w:tcPr>
          <w:p w:rsidR="00676712" w:rsidRPr="00653878" w:rsidRDefault="00676712" w:rsidP="00676712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676712" w:rsidRPr="00653878" w:rsidRDefault="00676712" w:rsidP="00676712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50" w:type="dxa"/>
            <w:shd w:val="clear" w:color="auto" w:fill="auto"/>
          </w:tcPr>
          <w:p w:rsidR="00676712" w:rsidRPr="00653878" w:rsidRDefault="00676712" w:rsidP="00676712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:rsidR="00676712" w:rsidRPr="00653878" w:rsidRDefault="00676712" w:rsidP="00676712">
            <w:pPr>
              <w:pStyle w:val="acctfourfigures"/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238" w:type="dxa"/>
            <w:shd w:val="clear" w:color="auto" w:fill="auto"/>
          </w:tcPr>
          <w:p w:rsidR="00676712" w:rsidRPr="00653878" w:rsidRDefault="00676712" w:rsidP="00676712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676712" w:rsidRPr="00653878" w:rsidRDefault="00676712" w:rsidP="00676712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676712" w:rsidRPr="00653878" w:rsidRDefault="00676712" w:rsidP="00676712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676712" w:rsidRPr="00653878" w:rsidRDefault="00676712" w:rsidP="00676712">
            <w:pPr>
              <w:pStyle w:val="acctfourfigures"/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7E6066" w:rsidRPr="00653878" w:rsidTr="00676712">
        <w:trPr>
          <w:trHeight w:val="241"/>
        </w:trPr>
        <w:tc>
          <w:tcPr>
            <w:tcW w:w="3838" w:type="dxa"/>
            <w:shd w:val="clear" w:color="auto" w:fill="auto"/>
          </w:tcPr>
          <w:p w:rsidR="007E6066" w:rsidRPr="00653878" w:rsidRDefault="007E6066" w:rsidP="007E6066">
            <w:pPr>
              <w:rPr>
                <w:sz w:val="28"/>
                <w:szCs w:val="28"/>
              </w:rPr>
            </w:pPr>
            <w:r w:rsidRPr="00653878">
              <w:rPr>
                <w:sz w:val="28"/>
                <w:szCs w:val="28"/>
                <w:cs/>
              </w:rPr>
              <w:t>กำไร</w:t>
            </w:r>
            <w:r>
              <w:rPr>
                <w:rFonts w:hint="cs"/>
                <w:sz w:val="28"/>
                <w:szCs w:val="28"/>
                <w:cs/>
              </w:rPr>
              <w:t>จากการดำเนินงาน</w:t>
            </w:r>
            <w:r w:rsidRPr="00653878">
              <w:rPr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148" w:type="dxa"/>
            <w:shd w:val="clear" w:color="auto" w:fill="auto"/>
          </w:tcPr>
          <w:p w:rsidR="007E6066" w:rsidRPr="00653878" w:rsidRDefault="007E6066" w:rsidP="007E6066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:rsidR="007E6066" w:rsidRPr="00653878" w:rsidRDefault="007E6066" w:rsidP="007E6066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tcBorders>
              <w:bottom w:val="double" w:sz="4" w:space="0" w:color="000000"/>
            </w:tcBorders>
            <w:shd w:val="clear" w:color="auto" w:fill="auto"/>
          </w:tcPr>
          <w:p w:rsidR="007E6066" w:rsidRPr="00653878" w:rsidRDefault="007E6066" w:rsidP="007E6066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27,693</w:t>
            </w:r>
          </w:p>
        </w:tc>
        <w:tc>
          <w:tcPr>
            <w:tcW w:w="238" w:type="dxa"/>
            <w:shd w:val="clear" w:color="auto" w:fill="auto"/>
          </w:tcPr>
          <w:p w:rsidR="007E6066" w:rsidRPr="00653878" w:rsidRDefault="007E6066" w:rsidP="007E6066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7E6066" w:rsidRPr="00676712" w:rsidRDefault="007E6066" w:rsidP="007E6066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7E6066" w:rsidRPr="00653878" w:rsidRDefault="007E6066" w:rsidP="007E6066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tcBorders>
              <w:bottom w:val="double" w:sz="4" w:space="0" w:color="000000"/>
            </w:tcBorders>
            <w:shd w:val="clear" w:color="auto" w:fill="auto"/>
          </w:tcPr>
          <w:p w:rsidR="007E6066" w:rsidRPr="00653878" w:rsidRDefault="007E6066" w:rsidP="007E6066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29,426</w:t>
            </w:r>
          </w:p>
        </w:tc>
      </w:tr>
      <w:tr w:rsidR="007E6066" w:rsidRPr="00653878" w:rsidTr="00676712">
        <w:tc>
          <w:tcPr>
            <w:tcW w:w="3838" w:type="dxa"/>
            <w:shd w:val="clear" w:color="auto" w:fill="auto"/>
          </w:tcPr>
          <w:p w:rsidR="007E6066" w:rsidRPr="00FC50AB" w:rsidRDefault="007E6066" w:rsidP="007E6066">
            <w:pPr>
              <w:snapToGrid w:val="0"/>
              <w:spacing w:line="200" w:lineRule="atLeast"/>
              <w:rPr>
                <w:sz w:val="20"/>
                <w:szCs w:val="20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:rsidR="007E6066" w:rsidRPr="00FC50AB" w:rsidRDefault="007E6066" w:rsidP="007E6066">
            <w:pPr>
              <w:pStyle w:val="PlainText"/>
              <w:tabs>
                <w:tab w:val="decimal" w:pos="176"/>
              </w:tabs>
              <w:spacing w:line="200" w:lineRule="atLeast"/>
              <w:ind w:right="-8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:rsidR="007E6066" w:rsidRPr="00FC50AB" w:rsidRDefault="007E6066" w:rsidP="007E6066">
            <w:pPr>
              <w:pStyle w:val="PlainText"/>
              <w:tabs>
                <w:tab w:val="decimal" w:pos="792"/>
              </w:tabs>
              <w:spacing w:line="200" w:lineRule="atLeast"/>
              <w:ind w:right="-8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54" w:type="dxa"/>
            <w:tcBorders>
              <w:top w:val="double" w:sz="4" w:space="0" w:color="000000"/>
            </w:tcBorders>
            <w:shd w:val="clear" w:color="auto" w:fill="auto"/>
          </w:tcPr>
          <w:p w:rsidR="007E6066" w:rsidRPr="00FC50AB" w:rsidRDefault="007E6066" w:rsidP="007E6066">
            <w:pPr>
              <w:tabs>
                <w:tab w:val="decimal" w:pos="868"/>
              </w:tabs>
              <w:spacing w:line="200" w:lineRule="atLeast"/>
              <w:ind w:right="-270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</w:tcPr>
          <w:p w:rsidR="007E6066" w:rsidRPr="00FC50AB" w:rsidRDefault="007E6066" w:rsidP="007E6066">
            <w:pPr>
              <w:pStyle w:val="PlainText"/>
              <w:tabs>
                <w:tab w:val="decimal" w:pos="792"/>
              </w:tabs>
              <w:spacing w:line="200" w:lineRule="atLeast"/>
              <w:ind w:right="-8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7E6066" w:rsidRPr="00FC50AB" w:rsidRDefault="007E6066" w:rsidP="007E6066">
            <w:pPr>
              <w:pStyle w:val="PlainText"/>
              <w:tabs>
                <w:tab w:val="decimal" w:pos="176"/>
              </w:tabs>
              <w:spacing w:line="200" w:lineRule="atLeast"/>
              <w:ind w:right="-8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7E6066" w:rsidRPr="00FC50AB" w:rsidRDefault="007E6066" w:rsidP="007E6066">
            <w:pPr>
              <w:pStyle w:val="PlainText"/>
              <w:tabs>
                <w:tab w:val="decimal" w:pos="792"/>
              </w:tabs>
              <w:spacing w:line="200" w:lineRule="atLeast"/>
              <w:ind w:right="-8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53" w:type="dxa"/>
            <w:tcBorders>
              <w:top w:val="double" w:sz="4" w:space="0" w:color="000000"/>
            </w:tcBorders>
            <w:shd w:val="clear" w:color="auto" w:fill="auto"/>
          </w:tcPr>
          <w:p w:rsidR="007E6066" w:rsidRPr="00FC50AB" w:rsidRDefault="007E6066" w:rsidP="007E6066">
            <w:pPr>
              <w:tabs>
                <w:tab w:val="decimal" w:pos="868"/>
              </w:tabs>
              <w:spacing w:line="200" w:lineRule="atLeast"/>
              <w:ind w:right="-270"/>
              <w:rPr>
                <w:sz w:val="20"/>
                <w:szCs w:val="20"/>
              </w:rPr>
            </w:pPr>
          </w:p>
        </w:tc>
      </w:tr>
      <w:tr w:rsidR="007E6066" w:rsidRPr="00653878" w:rsidTr="00676712">
        <w:tc>
          <w:tcPr>
            <w:tcW w:w="3838" w:type="dxa"/>
            <w:shd w:val="clear" w:color="auto" w:fill="auto"/>
          </w:tcPr>
          <w:p w:rsidR="007E6066" w:rsidRPr="00653878" w:rsidRDefault="007E6066" w:rsidP="007E6066">
            <w:pPr>
              <w:rPr>
                <w:sz w:val="28"/>
                <w:szCs w:val="28"/>
              </w:rPr>
            </w:pPr>
            <w:r w:rsidRPr="00653878">
              <w:rPr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48" w:type="dxa"/>
            <w:shd w:val="clear" w:color="auto" w:fill="auto"/>
          </w:tcPr>
          <w:p w:rsidR="007E6066" w:rsidRDefault="007E6066" w:rsidP="007E6066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</w:t>
            </w:r>
          </w:p>
        </w:tc>
        <w:tc>
          <w:tcPr>
            <w:tcW w:w="250" w:type="dxa"/>
            <w:shd w:val="clear" w:color="auto" w:fill="auto"/>
          </w:tcPr>
          <w:p w:rsidR="007E6066" w:rsidRPr="00653878" w:rsidRDefault="007E6066" w:rsidP="007E6066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:rsidR="007E6066" w:rsidRPr="00653878" w:rsidRDefault="007E6066" w:rsidP="007E6066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5,539</w:t>
            </w:r>
          </w:p>
        </w:tc>
        <w:tc>
          <w:tcPr>
            <w:tcW w:w="238" w:type="dxa"/>
            <w:shd w:val="clear" w:color="auto" w:fill="auto"/>
          </w:tcPr>
          <w:p w:rsidR="007E6066" w:rsidRPr="00653878" w:rsidRDefault="007E6066" w:rsidP="007E6066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7E6066" w:rsidRDefault="007E6066" w:rsidP="007E6066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:rsidR="007E6066" w:rsidRPr="00653878" w:rsidRDefault="007E6066" w:rsidP="007E6066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:rsidR="007E6066" w:rsidRPr="00653878" w:rsidRDefault="007E6066" w:rsidP="007E6066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5,885</w:t>
            </w:r>
          </w:p>
        </w:tc>
      </w:tr>
      <w:tr w:rsidR="007E6066" w:rsidRPr="00653878" w:rsidTr="00676712">
        <w:tc>
          <w:tcPr>
            <w:tcW w:w="3838" w:type="dxa"/>
            <w:shd w:val="clear" w:color="auto" w:fill="auto"/>
          </w:tcPr>
          <w:p w:rsidR="007E6066" w:rsidRPr="00653878" w:rsidRDefault="007E6066" w:rsidP="007E6066">
            <w:pPr>
              <w:rPr>
                <w:sz w:val="28"/>
                <w:szCs w:val="28"/>
              </w:rPr>
            </w:pPr>
            <w:r w:rsidRPr="00653878">
              <w:rPr>
                <w:sz w:val="28"/>
                <w:szCs w:val="28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1148" w:type="dxa"/>
            <w:shd w:val="clear" w:color="auto" w:fill="auto"/>
          </w:tcPr>
          <w:p w:rsidR="007E6066" w:rsidRPr="00653878" w:rsidRDefault="007E6066" w:rsidP="007E6066">
            <w:pPr>
              <w:pStyle w:val="PlainText"/>
              <w:tabs>
                <w:tab w:val="decimal" w:pos="176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:rsidR="007E6066" w:rsidRPr="00653878" w:rsidRDefault="007E6066" w:rsidP="007E6066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7E6066" w:rsidRPr="00653878" w:rsidRDefault="007E6066" w:rsidP="007E6066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:rsidR="007E6066" w:rsidRPr="00653878" w:rsidRDefault="007E6066" w:rsidP="007E6066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7E6066" w:rsidRPr="00653878" w:rsidRDefault="007E6066" w:rsidP="007E6066">
            <w:pPr>
              <w:pStyle w:val="PlainText"/>
              <w:tabs>
                <w:tab w:val="decimal" w:pos="176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7E6066" w:rsidRPr="00653878" w:rsidRDefault="007E6066" w:rsidP="007E6066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:rsidR="007E6066" w:rsidRPr="00653878" w:rsidRDefault="007E6066" w:rsidP="007E6066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</w:tr>
      <w:tr w:rsidR="007E6066" w:rsidRPr="00653878" w:rsidTr="00F426FE">
        <w:tc>
          <w:tcPr>
            <w:tcW w:w="3838" w:type="dxa"/>
            <w:shd w:val="clear" w:color="auto" w:fill="auto"/>
          </w:tcPr>
          <w:p w:rsidR="007E6066" w:rsidRPr="00653878" w:rsidRDefault="007E6066" w:rsidP="007E6066">
            <w:pPr>
              <w:rPr>
                <w:sz w:val="28"/>
                <w:szCs w:val="28"/>
              </w:rPr>
            </w:pPr>
            <w:r w:rsidRPr="00653878">
              <w:rPr>
                <w:sz w:val="28"/>
                <w:szCs w:val="28"/>
                <w:cs/>
              </w:rPr>
              <w:t xml:space="preserve">   ที่ไม่ถือเป็นรายได้หรือค่าใช้จ่ายทางภาษีสุทธิ</w:t>
            </w:r>
          </w:p>
        </w:tc>
        <w:tc>
          <w:tcPr>
            <w:tcW w:w="1148" w:type="dxa"/>
            <w:shd w:val="clear" w:color="auto" w:fill="auto"/>
          </w:tcPr>
          <w:p w:rsidR="007E6066" w:rsidRPr="00653878" w:rsidRDefault="007E6066" w:rsidP="007E6066">
            <w:pPr>
              <w:pStyle w:val="PlainText"/>
              <w:tabs>
                <w:tab w:val="decimal" w:pos="176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:rsidR="007E6066" w:rsidRPr="00653878" w:rsidRDefault="007E6066" w:rsidP="007E6066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7E6066" w:rsidRPr="00653878" w:rsidRDefault="00CB28C8" w:rsidP="007E6066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(349</w:t>
            </w:r>
            <w:r w:rsidR="007E6066">
              <w:rPr>
                <w:sz w:val="28"/>
                <w:szCs w:val="28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:rsidR="007E6066" w:rsidRPr="00653878" w:rsidRDefault="007E6066" w:rsidP="007E6066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7E6066" w:rsidRPr="00653878" w:rsidRDefault="007E6066" w:rsidP="007E6066">
            <w:pPr>
              <w:pStyle w:val="PlainText"/>
              <w:tabs>
                <w:tab w:val="decimal" w:pos="176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7E6066" w:rsidRPr="00653878" w:rsidRDefault="007E6066" w:rsidP="007E6066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:rsidR="007E6066" w:rsidRPr="00653878" w:rsidRDefault="007E6066" w:rsidP="007E6066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310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7E6066" w:rsidRPr="00653878" w:rsidTr="00676712">
        <w:trPr>
          <w:trHeight w:val="289"/>
        </w:trPr>
        <w:tc>
          <w:tcPr>
            <w:tcW w:w="3838" w:type="dxa"/>
            <w:shd w:val="clear" w:color="auto" w:fill="auto"/>
          </w:tcPr>
          <w:p w:rsidR="007E6066" w:rsidRPr="00653878" w:rsidRDefault="007E6066" w:rsidP="007E6066">
            <w:pPr>
              <w:ind w:left="162" w:hanging="180"/>
              <w:rPr>
                <w:b/>
                <w:bCs/>
                <w:sz w:val="28"/>
                <w:szCs w:val="28"/>
              </w:rPr>
            </w:pPr>
            <w:r w:rsidRPr="00653878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7E6066" w:rsidRPr="00653878" w:rsidRDefault="007E6066" w:rsidP="007E6066">
            <w:pPr>
              <w:tabs>
                <w:tab w:val="decimal" w:pos="486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18.7</w:t>
            </w:r>
          </w:p>
        </w:tc>
        <w:tc>
          <w:tcPr>
            <w:tcW w:w="250" w:type="dxa"/>
            <w:shd w:val="clear" w:color="auto" w:fill="auto"/>
          </w:tcPr>
          <w:p w:rsidR="007E6066" w:rsidRPr="00653878" w:rsidRDefault="007E6066" w:rsidP="007E6066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7E6066" w:rsidRPr="00653878" w:rsidRDefault="00CB28C8" w:rsidP="007E6066">
            <w:pPr>
              <w:tabs>
                <w:tab w:val="decimal" w:pos="868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5,190</w:t>
            </w:r>
          </w:p>
        </w:tc>
        <w:tc>
          <w:tcPr>
            <w:tcW w:w="238" w:type="dxa"/>
            <w:shd w:val="clear" w:color="auto" w:fill="auto"/>
          </w:tcPr>
          <w:p w:rsidR="007E6066" w:rsidRPr="00653878" w:rsidRDefault="007E6066" w:rsidP="007E6066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7E6066" w:rsidRPr="00653878" w:rsidRDefault="007E6066" w:rsidP="007E6066">
            <w:pPr>
              <w:tabs>
                <w:tab w:val="decimal" w:pos="486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</w:t>
            </w:r>
            <w:r>
              <w:rPr>
                <w:b/>
                <w:bCs/>
                <w:sz w:val="28"/>
                <w:szCs w:val="28"/>
                <w:cs/>
              </w:rPr>
              <w:t>.</w:t>
            </w:r>
            <w:r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:rsidR="007E6066" w:rsidRPr="00653878" w:rsidRDefault="007E6066" w:rsidP="007E6066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7E6066" w:rsidRPr="00653878" w:rsidRDefault="007E6066" w:rsidP="007E6066">
            <w:pPr>
              <w:tabs>
                <w:tab w:val="decimal" w:pos="868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5,575</w:t>
            </w:r>
          </w:p>
        </w:tc>
      </w:tr>
    </w:tbl>
    <w:p w:rsidR="00676712" w:rsidRDefault="00676712"/>
    <w:tbl>
      <w:tblPr>
        <w:tblW w:w="91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8"/>
        <w:gridCol w:w="1148"/>
        <w:gridCol w:w="250"/>
        <w:gridCol w:w="1154"/>
        <w:gridCol w:w="238"/>
        <w:gridCol w:w="1148"/>
        <w:gridCol w:w="236"/>
        <w:gridCol w:w="1153"/>
      </w:tblGrid>
      <w:tr w:rsidR="00676712" w:rsidRPr="00653878" w:rsidTr="00676712">
        <w:tc>
          <w:tcPr>
            <w:tcW w:w="3838" w:type="dxa"/>
            <w:shd w:val="clear" w:color="auto" w:fill="auto"/>
          </w:tcPr>
          <w:p w:rsidR="00676712" w:rsidRPr="00653878" w:rsidRDefault="00676712" w:rsidP="00676712">
            <w:pPr>
              <w:snapToGrid w:val="0"/>
              <w:ind w:right="-108"/>
              <w:rPr>
                <w:b/>
                <w:sz w:val="28"/>
                <w:szCs w:val="28"/>
              </w:rPr>
            </w:pPr>
          </w:p>
        </w:tc>
        <w:tc>
          <w:tcPr>
            <w:tcW w:w="5327" w:type="dxa"/>
            <w:gridSpan w:val="7"/>
            <w:shd w:val="clear" w:color="auto" w:fill="auto"/>
          </w:tcPr>
          <w:p w:rsidR="00676712" w:rsidRPr="00653878" w:rsidRDefault="00676712" w:rsidP="00676712">
            <w:pPr>
              <w:jc w:val="center"/>
              <w:rPr>
                <w:bCs/>
                <w:i/>
                <w:iCs/>
                <w:sz w:val="28"/>
                <w:szCs w:val="28"/>
                <w:cs/>
              </w:rPr>
            </w:pPr>
            <w:r w:rsidRPr="00653878">
              <w:rPr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676712" w:rsidRPr="00653878" w:rsidTr="00676712">
        <w:tc>
          <w:tcPr>
            <w:tcW w:w="3838" w:type="dxa"/>
            <w:shd w:val="clear" w:color="auto" w:fill="auto"/>
          </w:tcPr>
          <w:p w:rsidR="00676712" w:rsidRPr="00C96DD7" w:rsidRDefault="00676712" w:rsidP="00046DF0">
            <w:pPr>
              <w:ind w:right="-108"/>
              <w:rPr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t>สำหรับงวดหก</w:t>
            </w:r>
            <w:r w:rsidRPr="00C96DD7">
              <w:rPr>
                <w:rFonts w:hint="cs"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C96DD7">
              <w:rPr>
                <w:bCs/>
                <w:i/>
                <w:iCs/>
                <w:sz w:val="28"/>
                <w:szCs w:val="28"/>
                <w:cs/>
              </w:rPr>
              <w:t>สิ้นสุดวันที่</w:t>
            </w:r>
            <w:r w:rsidRPr="00C96DD7">
              <w:rPr>
                <w:rFonts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046DF0" w:rsidRPr="00AD576A">
              <w:rPr>
                <w:b/>
                <w:i/>
                <w:iCs/>
                <w:sz w:val="28"/>
                <w:szCs w:val="28"/>
              </w:rPr>
              <w:t>30</w:t>
            </w:r>
            <w:r w:rsidRPr="00C96DD7">
              <w:rPr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552" w:type="dxa"/>
            <w:gridSpan w:val="3"/>
            <w:shd w:val="clear" w:color="auto" w:fill="auto"/>
            <w:vAlign w:val="bottom"/>
          </w:tcPr>
          <w:p w:rsidR="00676712" w:rsidRPr="00653878" w:rsidRDefault="00676712" w:rsidP="006767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676712" w:rsidRPr="00653878" w:rsidRDefault="00676712" w:rsidP="00676712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37" w:type="dxa"/>
            <w:gridSpan w:val="3"/>
            <w:shd w:val="clear" w:color="auto" w:fill="auto"/>
            <w:vAlign w:val="bottom"/>
          </w:tcPr>
          <w:p w:rsidR="00676712" w:rsidRPr="00653878" w:rsidRDefault="00676712" w:rsidP="006767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>
              <w:rPr>
                <w:rFonts w:hint="cs"/>
                <w:sz w:val="28"/>
                <w:szCs w:val="28"/>
                <w:cs/>
              </w:rPr>
              <w:t>60</w:t>
            </w:r>
          </w:p>
        </w:tc>
      </w:tr>
      <w:tr w:rsidR="00676712" w:rsidRPr="00653878" w:rsidTr="00676712">
        <w:tc>
          <w:tcPr>
            <w:tcW w:w="3838" w:type="dxa"/>
            <w:shd w:val="clear" w:color="auto" w:fill="auto"/>
          </w:tcPr>
          <w:p w:rsidR="00676712" w:rsidRPr="00653878" w:rsidRDefault="00676712" w:rsidP="00676712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676712" w:rsidRPr="00653878" w:rsidRDefault="00676712" w:rsidP="00676712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50" w:type="dxa"/>
            <w:shd w:val="clear" w:color="auto" w:fill="auto"/>
          </w:tcPr>
          <w:p w:rsidR="00676712" w:rsidRPr="00653878" w:rsidRDefault="00676712" w:rsidP="00676712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:rsidR="00676712" w:rsidRPr="00653878" w:rsidRDefault="00676712" w:rsidP="00676712">
            <w:pPr>
              <w:pStyle w:val="acctfourfigures"/>
              <w:snapToGrid w:val="0"/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:rsidR="00676712" w:rsidRPr="00653878" w:rsidRDefault="00676712" w:rsidP="00676712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676712" w:rsidRPr="00653878" w:rsidRDefault="00676712" w:rsidP="00676712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36" w:type="dxa"/>
            <w:shd w:val="clear" w:color="auto" w:fill="auto"/>
          </w:tcPr>
          <w:p w:rsidR="00676712" w:rsidRPr="00653878" w:rsidRDefault="00676712" w:rsidP="00676712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676712" w:rsidRPr="00653878" w:rsidRDefault="00676712" w:rsidP="00676712">
            <w:pPr>
              <w:pStyle w:val="acctfourfigures"/>
              <w:snapToGrid w:val="0"/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76712" w:rsidRPr="00653878" w:rsidTr="00676712">
        <w:tc>
          <w:tcPr>
            <w:tcW w:w="3838" w:type="dxa"/>
            <w:shd w:val="clear" w:color="auto" w:fill="auto"/>
          </w:tcPr>
          <w:p w:rsidR="00676712" w:rsidRPr="00653878" w:rsidRDefault="00676712" w:rsidP="00676712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676712" w:rsidRPr="00653878" w:rsidRDefault="00676712" w:rsidP="00676712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50" w:type="dxa"/>
            <w:shd w:val="clear" w:color="auto" w:fill="auto"/>
          </w:tcPr>
          <w:p w:rsidR="00676712" w:rsidRPr="00653878" w:rsidRDefault="00676712" w:rsidP="00676712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:rsidR="00676712" w:rsidRPr="00653878" w:rsidRDefault="00676712" w:rsidP="00676712">
            <w:pPr>
              <w:pStyle w:val="acctfourfigures"/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238" w:type="dxa"/>
            <w:shd w:val="clear" w:color="auto" w:fill="auto"/>
          </w:tcPr>
          <w:p w:rsidR="00676712" w:rsidRPr="00653878" w:rsidRDefault="00676712" w:rsidP="00676712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676712" w:rsidRPr="00653878" w:rsidRDefault="00676712" w:rsidP="00676712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676712" w:rsidRPr="00653878" w:rsidRDefault="00676712" w:rsidP="00676712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676712" w:rsidRPr="00653878" w:rsidRDefault="00676712" w:rsidP="00676712">
            <w:pPr>
              <w:pStyle w:val="acctfourfigures"/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7E6066" w:rsidRPr="00653878" w:rsidTr="00676712">
        <w:tc>
          <w:tcPr>
            <w:tcW w:w="3838" w:type="dxa"/>
            <w:shd w:val="clear" w:color="auto" w:fill="auto"/>
          </w:tcPr>
          <w:p w:rsidR="007E6066" w:rsidRPr="00653878" w:rsidRDefault="007E6066" w:rsidP="007E6066">
            <w:pPr>
              <w:rPr>
                <w:sz w:val="28"/>
                <w:szCs w:val="28"/>
              </w:rPr>
            </w:pPr>
            <w:r w:rsidRPr="00653878">
              <w:rPr>
                <w:sz w:val="28"/>
                <w:szCs w:val="28"/>
                <w:cs/>
              </w:rPr>
              <w:t>กำไร</w:t>
            </w:r>
            <w:r>
              <w:rPr>
                <w:rFonts w:hint="cs"/>
                <w:sz w:val="28"/>
                <w:szCs w:val="28"/>
                <w:cs/>
              </w:rPr>
              <w:t>จากการดำเนินงาน</w:t>
            </w:r>
            <w:r w:rsidRPr="00653878">
              <w:rPr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148" w:type="dxa"/>
            <w:shd w:val="clear" w:color="auto" w:fill="auto"/>
          </w:tcPr>
          <w:p w:rsidR="007E6066" w:rsidRPr="00653878" w:rsidRDefault="007E6066" w:rsidP="007E6066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:rsidR="007E6066" w:rsidRPr="00653878" w:rsidRDefault="007E6066" w:rsidP="007E6066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tcBorders>
              <w:bottom w:val="double" w:sz="4" w:space="0" w:color="000000"/>
            </w:tcBorders>
            <w:shd w:val="clear" w:color="auto" w:fill="auto"/>
          </w:tcPr>
          <w:p w:rsidR="007E6066" w:rsidRPr="00653878" w:rsidRDefault="007E6066" w:rsidP="007E6066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22,271</w:t>
            </w:r>
          </w:p>
        </w:tc>
        <w:tc>
          <w:tcPr>
            <w:tcW w:w="238" w:type="dxa"/>
            <w:shd w:val="clear" w:color="auto" w:fill="auto"/>
          </w:tcPr>
          <w:p w:rsidR="007E6066" w:rsidRPr="00653878" w:rsidRDefault="007E6066" w:rsidP="007E6066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7E6066" w:rsidRPr="00676712" w:rsidRDefault="007E6066" w:rsidP="007E6066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7E6066" w:rsidRPr="00653878" w:rsidRDefault="007E6066" w:rsidP="007E6066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tcBorders>
              <w:bottom w:val="double" w:sz="4" w:space="0" w:color="000000"/>
            </w:tcBorders>
            <w:shd w:val="clear" w:color="auto" w:fill="auto"/>
          </w:tcPr>
          <w:p w:rsidR="007E6066" w:rsidRPr="00653878" w:rsidRDefault="007E6066" w:rsidP="007E6066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25,786</w:t>
            </w:r>
          </w:p>
        </w:tc>
      </w:tr>
      <w:tr w:rsidR="007E6066" w:rsidRPr="00653878" w:rsidTr="00676712">
        <w:tc>
          <w:tcPr>
            <w:tcW w:w="3838" w:type="dxa"/>
            <w:shd w:val="clear" w:color="auto" w:fill="auto"/>
          </w:tcPr>
          <w:p w:rsidR="007E6066" w:rsidRPr="00653878" w:rsidRDefault="007E6066" w:rsidP="007E6066">
            <w:pPr>
              <w:snapToGrid w:val="0"/>
              <w:rPr>
                <w:sz w:val="28"/>
                <w:szCs w:val="28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:rsidR="007E6066" w:rsidRPr="00653878" w:rsidRDefault="007E6066" w:rsidP="007E6066">
            <w:pPr>
              <w:pStyle w:val="PlainText"/>
              <w:tabs>
                <w:tab w:val="decimal" w:pos="176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:rsidR="007E6066" w:rsidRPr="00653878" w:rsidRDefault="007E6066" w:rsidP="007E6066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tcBorders>
              <w:top w:val="double" w:sz="4" w:space="0" w:color="000000"/>
            </w:tcBorders>
            <w:shd w:val="clear" w:color="auto" w:fill="auto"/>
          </w:tcPr>
          <w:p w:rsidR="007E6066" w:rsidRPr="00653878" w:rsidRDefault="007E6066" w:rsidP="007E6066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:rsidR="007E6066" w:rsidRPr="00653878" w:rsidRDefault="007E6066" w:rsidP="007E6066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7E6066" w:rsidRPr="00653878" w:rsidRDefault="007E6066" w:rsidP="007E6066">
            <w:pPr>
              <w:pStyle w:val="PlainText"/>
              <w:tabs>
                <w:tab w:val="decimal" w:pos="176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7E6066" w:rsidRPr="00653878" w:rsidRDefault="007E6066" w:rsidP="007E6066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tcBorders>
              <w:top w:val="double" w:sz="4" w:space="0" w:color="000000"/>
            </w:tcBorders>
            <w:shd w:val="clear" w:color="auto" w:fill="auto"/>
          </w:tcPr>
          <w:p w:rsidR="007E6066" w:rsidRPr="00653878" w:rsidRDefault="007E6066" w:rsidP="007E6066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</w:tr>
      <w:tr w:rsidR="007E6066" w:rsidRPr="00653878" w:rsidTr="00676712">
        <w:tc>
          <w:tcPr>
            <w:tcW w:w="3838" w:type="dxa"/>
            <w:shd w:val="clear" w:color="auto" w:fill="auto"/>
          </w:tcPr>
          <w:p w:rsidR="007E6066" w:rsidRPr="00653878" w:rsidRDefault="007E6066" w:rsidP="007E6066">
            <w:pPr>
              <w:rPr>
                <w:sz w:val="28"/>
                <w:szCs w:val="28"/>
              </w:rPr>
            </w:pPr>
            <w:r w:rsidRPr="00653878">
              <w:rPr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48" w:type="dxa"/>
            <w:shd w:val="clear" w:color="auto" w:fill="auto"/>
          </w:tcPr>
          <w:p w:rsidR="007E6066" w:rsidRDefault="007E6066" w:rsidP="007E6066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</w:t>
            </w:r>
          </w:p>
        </w:tc>
        <w:tc>
          <w:tcPr>
            <w:tcW w:w="250" w:type="dxa"/>
            <w:shd w:val="clear" w:color="auto" w:fill="auto"/>
          </w:tcPr>
          <w:p w:rsidR="007E6066" w:rsidRPr="00653878" w:rsidRDefault="007E6066" w:rsidP="007E6066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:rsidR="007E6066" w:rsidRPr="00653878" w:rsidRDefault="007E6066" w:rsidP="007E6066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4,454</w:t>
            </w:r>
          </w:p>
        </w:tc>
        <w:tc>
          <w:tcPr>
            <w:tcW w:w="238" w:type="dxa"/>
            <w:shd w:val="clear" w:color="auto" w:fill="auto"/>
          </w:tcPr>
          <w:p w:rsidR="007E6066" w:rsidRPr="00653878" w:rsidRDefault="007E6066" w:rsidP="007E6066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7E6066" w:rsidRDefault="007E6066" w:rsidP="007E6066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:rsidR="007E6066" w:rsidRPr="00653878" w:rsidRDefault="007E6066" w:rsidP="007E6066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:rsidR="007E6066" w:rsidRPr="00653878" w:rsidRDefault="007E6066" w:rsidP="007E6066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5,157</w:t>
            </w:r>
          </w:p>
        </w:tc>
      </w:tr>
      <w:tr w:rsidR="007E6066" w:rsidRPr="00653878" w:rsidTr="00676712">
        <w:tc>
          <w:tcPr>
            <w:tcW w:w="3838" w:type="dxa"/>
            <w:shd w:val="clear" w:color="auto" w:fill="auto"/>
          </w:tcPr>
          <w:p w:rsidR="007E6066" w:rsidRPr="00653878" w:rsidRDefault="007E6066" w:rsidP="007E6066">
            <w:pPr>
              <w:rPr>
                <w:sz w:val="28"/>
                <w:szCs w:val="28"/>
              </w:rPr>
            </w:pPr>
            <w:r w:rsidRPr="00653878">
              <w:rPr>
                <w:sz w:val="28"/>
                <w:szCs w:val="28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1148" w:type="dxa"/>
            <w:shd w:val="clear" w:color="auto" w:fill="auto"/>
          </w:tcPr>
          <w:p w:rsidR="007E6066" w:rsidRPr="00653878" w:rsidRDefault="007E6066" w:rsidP="007E6066">
            <w:pPr>
              <w:pStyle w:val="PlainText"/>
              <w:tabs>
                <w:tab w:val="decimal" w:pos="176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:rsidR="007E6066" w:rsidRPr="00653878" w:rsidRDefault="007E6066" w:rsidP="007E6066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7E6066" w:rsidRPr="00653878" w:rsidRDefault="007E6066" w:rsidP="007E6066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:rsidR="007E6066" w:rsidRPr="00653878" w:rsidRDefault="007E6066" w:rsidP="007E6066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7E6066" w:rsidRPr="00653878" w:rsidRDefault="007E6066" w:rsidP="007E6066">
            <w:pPr>
              <w:pStyle w:val="PlainText"/>
              <w:tabs>
                <w:tab w:val="decimal" w:pos="176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7E6066" w:rsidRPr="00653878" w:rsidRDefault="007E6066" w:rsidP="007E6066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:rsidR="007E6066" w:rsidRPr="00653878" w:rsidRDefault="007E6066" w:rsidP="007E6066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</w:tr>
      <w:tr w:rsidR="007E6066" w:rsidRPr="00653878" w:rsidTr="00676712">
        <w:tc>
          <w:tcPr>
            <w:tcW w:w="3838" w:type="dxa"/>
            <w:shd w:val="clear" w:color="auto" w:fill="auto"/>
          </w:tcPr>
          <w:p w:rsidR="007E6066" w:rsidRPr="00653878" w:rsidRDefault="007E6066" w:rsidP="007E6066">
            <w:pPr>
              <w:tabs>
                <w:tab w:val="left" w:pos="2350"/>
              </w:tabs>
              <w:rPr>
                <w:sz w:val="28"/>
                <w:szCs w:val="28"/>
              </w:rPr>
            </w:pPr>
            <w:r w:rsidRPr="00653878">
              <w:rPr>
                <w:sz w:val="28"/>
                <w:szCs w:val="28"/>
                <w:cs/>
              </w:rPr>
              <w:t xml:space="preserve">   ที่ไม่ถือเป็นรายได้หรือค่าใช้จ่ายทางภาษีสุทธิ</w:t>
            </w:r>
          </w:p>
        </w:tc>
        <w:tc>
          <w:tcPr>
            <w:tcW w:w="1148" w:type="dxa"/>
            <w:shd w:val="clear" w:color="auto" w:fill="auto"/>
          </w:tcPr>
          <w:p w:rsidR="007E6066" w:rsidRPr="00653878" w:rsidRDefault="007E6066" w:rsidP="007E6066">
            <w:pPr>
              <w:pStyle w:val="PlainText"/>
              <w:tabs>
                <w:tab w:val="decimal" w:pos="176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:rsidR="007E6066" w:rsidRPr="00653878" w:rsidRDefault="007E6066" w:rsidP="007E6066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:rsidR="007E6066" w:rsidRPr="00653878" w:rsidRDefault="007E6066" w:rsidP="007E6066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(376)</w:t>
            </w:r>
          </w:p>
        </w:tc>
        <w:tc>
          <w:tcPr>
            <w:tcW w:w="238" w:type="dxa"/>
            <w:shd w:val="clear" w:color="auto" w:fill="auto"/>
          </w:tcPr>
          <w:p w:rsidR="007E6066" w:rsidRPr="00653878" w:rsidRDefault="007E6066" w:rsidP="007E6066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7E6066" w:rsidRPr="00653878" w:rsidRDefault="007E6066" w:rsidP="007E6066">
            <w:pPr>
              <w:pStyle w:val="PlainText"/>
              <w:tabs>
                <w:tab w:val="decimal" w:pos="176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7E6066" w:rsidRPr="00653878" w:rsidRDefault="007E6066" w:rsidP="007E6066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:rsidR="007E6066" w:rsidRPr="00653878" w:rsidRDefault="007E6066" w:rsidP="007E6066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650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7E6066" w:rsidRPr="00653878" w:rsidTr="00676712">
        <w:tc>
          <w:tcPr>
            <w:tcW w:w="3838" w:type="dxa"/>
            <w:shd w:val="clear" w:color="auto" w:fill="auto"/>
          </w:tcPr>
          <w:p w:rsidR="007E6066" w:rsidRPr="00653878" w:rsidRDefault="007E6066" w:rsidP="007E6066">
            <w:pPr>
              <w:ind w:left="162" w:hanging="180"/>
              <w:rPr>
                <w:b/>
                <w:bCs/>
                <w:sz w:val="28"/>
                <w:szCs w:val="28"/>
              </w:rPr>
            </w:pPr>
            <w:r w:rsidRPr="00653878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7E6066" w:rsidRPr="00653878" w:rsidRDefault="007E6066" w:rsidP="007E6066">
            <w:pPr>
              <w:tabs>
                <w:tab w:val="decimal" w:pos="486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18.3</w:t>
            </w:r>
          </w:p>
        </w:tc>
        <w:tc>
          <w:tcPr>
            <w:tcW w:w="250" w:type="dxa"/>
            <w:shd w:val="clear" w:color="auto" w:fill="auto"/>
          </w:tcPr>
          <w:p w:rsidR="007E6066" w:rsidRPr="00653878" w:rsidRDefault="007E6066" w:rsidP="007E6066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7E6066" w:rsidRPr="00653878" w:rsidRDefault="007E6066" w:rsidP="007E6066">
            <w:pPr>
              <w:tabs>
                <w:tab w:val="decimal" w:pos="868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4,078</w:t>
            </w:r>
          </w:p>
        </w:tc>
        <w:tc>
          <w:tcPr>
            <w:tcW w:w="238" w:type="dxa"/>
            <w:shd w:val="clear" w:color="auto" w:fill="auto"/>
          </w:tcPr>
          <w:p w:rsidR="007E6066" w:rsidRPr="00653878" w:rsidRDefault="007E6066" w:rsidP="007E6066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7E6066" w:rsidRPr="00653878" w:rsidRDefault="007E6066" w:rsidP="007E6066">
            <w:pPr>
              <w:tabs>
                <w:tab w:val="decimal" w:pos="486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</w:t>
            </w:r>
            <w:r>
              <w:rPr>
                <w:b/>
                <w:bCs/>
                <w:sz w:val="28"/>
                <w:szCs w:val="28"/>
                <w:cs/>
              </w:rPr>
              <w:t>.</w:t>
            </w: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:rsidR="007E6066" w:rsidRPr="00653878" w:rsidRDefault="007E6066" w:rsidP="007E6066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7E6066" w:rsidRPr="00653878" w:rsidRDefault="007E6066" w:rsidP="007E6066">
            <w:pPr>
              <w:tabs>
                <w:tab w:val="decimal" w:pos="868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4,507</w:t>
            </w:r>
          </w:p>
        </w:tc>
      </w:tr>
    </w:tbl>
    <w:p w:rsidR="00676712" w:rsidRPr="00A25E2D" w:rsidRDefault="00676712" w:rsidP="00676712">
      <w:pPr>
        <w:ind w:left="540" w:right="-18"/>
        <w:rPr>
          <w:sz w:val="30"/>
          <w:szCs w:val="30"/>
        </w:rPr>
      </w:pPr>
    </w:p>
    <w:p w:rsidR="00A72CF0" w:rsidRPr="00567835" w:rsidRDefault="00A72CF0" w:rsidP="00A72CF0">
      <w:pPr>
        <w:tabs>
          <w:tab w:val="left" w:pos="540"/>
        </w:tabs>
        <w:ind w:left="540" w:right="-1080"/>
        <w:rPr>
          <w:sz w:val="30"/>
          <w:szCs w:val="30"/>
        </w:rPr>
      </w:pPr>
      <w:r w:rsidRPr="00567835">
        <w:rPr>
          <w:i/>
          <w:iCs/>
          <w:sz w:val="30"/>
          <w:szCs w:val="30"/>
          <w:cs/>
        </w:rPr>
        <w:t>การลดอัตราภาษีเงินได้นิติบุคคล</w:t>
      </w:r>
    </w:p>
    <w:p w:rsidR="00A72CF0" w:rsidRPr="00EA7F33" w:rsidRDefault="00A72CF0" w:rsidP="00A72CF0">
      <w:pPr>
        <w:ind w:left="540" w:right="-18"/>
        <w:jc w:val="thaiDistribute"/>
        <w:rPr>
          <w:sz w:val="30"/>
          <w:szCs w:val="30"/>
        </w:rPr>
      </w:pPr>
    </w:p>
    <w:p w:rsidR="00A72CF0" w:rsidRPr="00567835" w:rsidRDefault="00A72CF0" w:rsidP="00A72CF0">
      <w:pPr>
        <w:ind w:left="540" w:right="-18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>พระราชบัญญัติแก้ไขเ</w:t>
      </w:r>
      <w:r w:rsidR="003346C4">
        <w:rPr>
          <w:sz w:val="30"/>
          <w:szCs w:val="30"/>
          <w:cs/>
        </w:rPr>
        <w:t xml:space="preserve">พิ่มเติมประมวลรัษฎากร ฉบับที่ </w:t>
      </w:r>
      <w:r w:rsidR="003346C4">
        <w:rPr>
          <w:sz w:val="30"/>
          <w:szCs w:val="30"/>
        </w:rPr>
        <w:t>42</w:t>
      </w:r>
      <w:r w:rsidRPr="00567835">
        <w:rPr>
          <w:sz w:val="30"/>
          <w:szCs w:val="30"/>
          <w:cs/>
        </w:rPr>
        <w:t xml:space="preserve"> พ.ศ. </w:t>
      </w:r>
      <w:r w:rsidR="003346C4">
        <w:rPr>
          <w:sz w:val="30"/>
          <w:szCs w:val="30"/>
        </w:rPr>
        <w:t>2559</w:t>
      </w:r>
      <w:r w:rsidR="003346C4">
        <w:rPr>
          <w:sz w:val="30"/>
          <w:szCs w:val="30"/>
          <w:cs/>
        </w:rPr>
        <w:t xml:space="preserve"> ลงวันที่ </w:t>
      </w:r>
      <w:r w:rsidR="003346C4">
        <w:rPr>
          <w:sz w:val="30"/>
          <w:szCs w:val="30"/>
        </w:rPr>
        <w:t>3</w:t>
      </w:r>
      <w:r w:rsidRPr="00567835">
        <w:rPr>
          <w:sz w:val="30"/>
          <w:szCs w:val="30"/>
          <w:cs/>
        </w:rPr>
        <w:t xml:space="preserve"> มีนาคม </w:t>
      </w:r>
      <w:r w:rsidR="003346C4">
        <w:rPr>
          <w:sz w:val="30"/>
          <w:szCs w:val="30"/>
        </w:rPr>
        <w:t>2559</w:t>
      </w:r>
      <w:r w:rsidRPr="00567835">
        <w:rPr>
          <w:sz w:val="30"/>
          <w:szCs w:val="30"/>
          <w:cs/>
        </w:rPr>
        <w:t xml:space="preserve"> ให้ปรับลดอัตราภาษีเงิ</w:t>
      </w:r>
      <w:r w:rsidR="003346C4">
        <w:rPr>
          <w:sz w:val="30"/>
          <w:szCs w:val="30"/>
          <w:cs/>
        </w:rPr>
        <w:t xml:space="preserve">นได้นิติบุคคลเหลืออัตราร้อยละ </w:t>
      </w:r>
      <w:r w:rsidR="003346C4">
        <w:rPr>
          <w:sz w:val="30"/>
          <w:szCs w:val="30"/>
        </w:rPr>
        <w:t>20</w:t>
      </w:r>
      <w:r w:rsidRPr="00567835">
        <w:rPr>
          <w:sz w:val="30"/>
          <w:szCs w:val="30"/>
          <w:cs/>
        </w:rPr>
        <w:t xml:space="preserve"> ของกำไรสุทธิสำหรับรอบระยะเวลาบัญชีที่เ</w:t>
      </w:r>
      <w:r w:rsidR="003346C4">
        <w:rPr>
          <w:sz w:val="30"/>
          <w:szCs w:val="30"/>
          <w:cs/>
        </w:rPr>
        <w:t xml:space="preserve">ริ่มในหรือหลังวันที่ </w:t>
      </w:r>
      <w:r w:rsidR="003346C4">
        <w:rPr>
          <w:sz w:val="30"/>
          <w:szCs w:val="30"/>
        </w:rPr>
        <w:t>1</w:t>
      </w:r>
      <w:r w:rsidR="003346C4">
        <w:rPr>
          <w:sz w:val="30"/>
          <w:szCs w:val="30"/>
          <w:cs/>
        </w:rPr>
        <w:t xml:space="preserve"> มกราคม 2</w:t>
      </w:r>
      <w:r w:rsidR="003346C4">
        <w:rPr>
          <w:sz w:val="30"/>
          <w:szCs w:val="30"/>
        </w:rPr>
        <w:t>559</w:t>
      </w:r>
      <w:r w:rsidRPr="00567835">
        <w:rPr>
          <w:sz w:val="30"/>
          <w:szCs w:val="30"/>
          <w:cs/>
        </w:rPr>
        <w:t xml:space="preserve"> เป็นต้นไป</w:t>
      </w:r>
    </w:p>
    <w:p w:rsidR="00A72CF0" w:rsidRPr="00567835" w:rsidRDefault="00A72CF0" w:rsidP="00A72CF0">
      <w:pPr>
        <w:ind w:left="540" w:right="-18"/>
        <w:jc w:val="thaiDistribute"/>
        <w:rPr>
          <w:sz w:val="30"/>
          <w:szCs w:val="30"/>
        </w:rPr>
      </w:pPr>
    </w:p>
    <w:p w:rsidR="00393476" w:rsidRPr="00567835" w:rsidRDefault="00393476">
      <w:pPr>
        <w:suppressAutoHyphens w:val="0"/>
        <w:rPr>
          <w:b/>
          <w:bCs/>
          <w:sz w:val="30"/>
          <w:szCs w:val="30"/>
          <w:cs/>
        </w:rPr>
      </w:pPr>
      <w:r w:rsidRPr="00567835">
        <w:rPr>
          <w:b/>
          <w:bCs/>
          <w:sz w:val="30"/>
          <w:szCs w:val="30"/>
          <w:cs/>
        </w:rPr>
        <w:br w:type="page"/>
      </w:r>
    </w:p>
    <w:p w:rsidR="00A72CF0" w:rsidRPr="00567835" w:rsidRDefault="00A72CF0" w:rsidP="00A72CF0">
      <w:pPr>
        <w:tabs>
          <w:tab w:val="left" w:pos="540"/>
        </w:tabs>
        <w:ind w:left="540" w:right="95"/>
        <w:jc w:val="thaiDistribute"/>
        <w:rPr>
          <w:sz w:val="24"/>
          <w:szCs w:val="24"/>
        </w:rPr>
      </w:pPr>
      <w:r w:rsidRPr="00567835">
        <w:rPr>
          <w:b/>
          <w:bCs/>
          <w:sz w:val="30"/>
          <w:szCs w:val="30"/>
          <w:cs/>
        </w:rPr>
        <w:lastRenderedPageBreak/>
        <w:t>ภาษีเงินได้รอตัดบัญชี</w:t>
      </w:r>
    </w:p>
    <w:p w:rsidR="00A72CF0" w:rsidRPr="008178A9" w:rsidRDefault="00A72CF0" w:rsidP="00A72CF0">
      <w:pPr>
        <w:tabs>
          <w:tab w:val="left" w:pos="540"/>
        </w:tabs>
        <w:ind w:left="540" w:right="95"/>
        <w:jc w:val="thaiDistribute"/>
        <w:rPr>
          <w:sz w:val="22"/>
          <w:szCs w:val="22"/>
        </w:rPr>
      </w:pPr>
    </w:p>
    <w:p w:rsidR="00A72CF0" w:rsidRPr="00567835" w:rsidRDefault="00A72CF0" w:rsidP="00A72CF0">
      <w:pPr>
        <w:ind w:left="540" w:right="-72"/>
        <w:jc w:val="thaiDistribute"/>
        <w:rPr>
          <w:sz w:val="30"/>
          <w:szCs w:val="30"/>
        </w:rPr>
      </w:pPr>
      <w:r w:rsidRPr="00567835">
        <w:rPr>
          <w:sz w:val="30"/>
          <w:szCs w:val="30"/>
          <w:cs/>
        </w:rPr>
        <w:t xml:space="preserve">สินทรัพย์และหนี้สินภาษีเงินได้รอตัดบัญชี ณ วันที่ </w:t>
      </w:r>
      <w:r w:rsidR="009F6A5A">
        <w:rPr>
          <w:sz w:val="30"/>
          <w:szCs w:val="30"/>
        </w:rPr>
        <w:t>30</w:t>
      </w:r>
      <w:r w:rsidR="00676712">
        <w:rPr>
          <w:rFonts w:hint="cs"/>
          <w:sz w:val="30"/>
          <w:szCs w:val="30"/>
          <w:cs/>
        </w:rPr>
        <w:t xml:space="preserve"> มิถุนายน </w:t>
      </w:r>
      <w:r w:rsidR="009F6A5A">
        <w:rPr>
          <w:sz w:val="30"/>
          <w:szCs w:val="30"/>
        </w:rPr>
        <w:t>2561</w:t>
      </w:r>
      <w:r w:rsidR="00676712">
        <w:rPr>
          <w:rFonts w:hint="cs"/>
          <w:sz w:val="30"/>
          <w:szCs w:val="30"/>
          <w:cs/>
        </w:rPr>
        <w:t xml:space="preserve"> และ </w:t>
      </w:r>
      <w:r w:rsidR="009F6A5A">
        <w:rPr>
          <w:sz w:val="30"/>
          <w:szCs w:val="30"/>
        </w:rPr>
        <w:t>31</w:t>
      </w:r>
      <w:r w:rsidRPr="00567835">
        <w:rPr>
          <w:sz w:val="30"/>
          <w:szCs w:val="30"/>
        </w:rPr>
        <w:t xml:space="preserve"> </w:t>
      </w:r>
      <w:r w:rsidRPr="00567835">
        <w:rPr>
          <w:sz w:val="30"/>
          <w:szCs w:val="30"/>
          <w:cs/>
        </w:rPr>
        <w:t xml:space="preserve">ธันวาคม </w:t>
      </w:r>
      <w:r w:rsidR="003346C4">
        <w:rPr>
          <w:sz w:val="30"/>
          <w:szCs w:val="30"/>
        </w:rPr>
        <w:t>2560</w:t>
      </w:r>
      <w:r w:rsidR="00DE3D7E"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มีดังนี้</w:t>
      </w:r>
    </w:p>
    <w:p w:rsidR="00A72CF0" w:rsidRPr="00567835" w:rsidRDefault="00A72CF0" w:rsidP="00A72CF0">
      <w:pPr>
        <w:tabs>
          <w:tab w:val="left" w:pos="540"/>
        </w:tabs>
        <w:ind w:left="540" w:right="95"/>
        <w:jc w:val="thaiDistribute"/>
        <w:rPr>
          <w:sz w:val="30"/>
          <w:szCs w:val="30"/>
        </w:rPr>
      </w:pPr>
    </w:p>
    <w:tbl>
      <w:tblPr>
        <w:tblW w:w="90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252"/>
        <w:gridCol w:w="1278"/>
        <w:gridCol w:w="252"/>
        <w:gridCol w:w="1278"/>
        <w:gridCol w:w="270"/>
        <w:gridCol w:w="1153"/>
      </w:tblGrid>
      <w:tr w:rsidR="00A72CF0" w:rsidRPr="00567835" w:rsidTr="006127F9">
        <w:tc>
          <w:tcPr>
            <w:tcW w:w="3330" w:type="dxa"/>
            <w:shd w:val="clear" w:color="auto" w:fill="auto"/>
          </w:tcPr>
          <w:p w:rsidR="00A72CF0" w:rsidRPr="00567835" w:rsidRDefault="00A72CF0" w:rsidP="006127F9">
            <w:pPr>
              <w:snapToGrid w:val="0"/>
              <w:ind w:right="-108"/>
              <w:rPr>
                <w:b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:rsidR="00A72CF0" w:rsidRPr="00567835" w:rsidRDefault="00A72CF0" w:rsidP="006127F9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567835">
              <w:rPr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  <w:shd w:val="clear" w:color="auto" w:fill="auto"/>
          </w:tcPr>
          <w:p w:rsidR="00A72CF0" w:rsidRPr="00567835" w:rsidRDefault="00A72CF0" w:rsidP="006127F9">
            <w:pPr>
              <w:snapToGrid w:val="0"/>
              <w:ind w:left="-108" w:right="-108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:rsidR="00A72CF0" w:rsidRPr="00567835" w:rsidRDefault="00A72CF0" w:rsidP="006127F9">
            <w:pPr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567835">
              <w:rPr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676712" w:rsidRPr="00567835" w:rsidTr="00676712">
        <w:tc>
          <w:tcPr>
            <w:tcW w:w="3330" w:type="dxa"/>
            <w:shd w:val="clear" w:color="auto" w:fill="auto"/>
          </w:tcPr>
          <w:p w:rsidR="00676712" w:rsidRPr="00567835" w:rsidRDefault="00676712" w:rsidP="00676712">
            <w:pPr>
              <w:snapToGrid w:val="0"/>
              <w:ind w:right="-108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676712" w:rsidRPr="00921012" w:rsidRDefault="00676712" w:rsidP="00676712">
            <w:pPr>
              <w:jc w:val="center"/>
              <w:rPr>
                <w:bCs/>
                <w:sz w:val="28"/>
                <w:szCs w:val="28"/>
              </w:rPr>
            </w:pPr>
            <w:r w:rsidRPr="00921012">
              <w:rPr>
                <w:bCs/>
                <w:sz w:val="28"/>
                <w:szCs w:val="28"/>
              </w:rPr>
              <w:t xml:space="preserve">30 </w:t>
            </w:r>
            <w:r w:rsidRPr="00921012">
              <w:rPr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2" w:type="dxa"/>
            <w:shd w:val="clear" w:color="auto" w:fill="auto"/>
          </w:tcPr>
          <w:p w:rsidR="00676712" w:rsidRPr="00921012" w:rsidRDefault="00676712" w:rsidP="00676712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:rsidR="00676712" w:rsidRPr="00921012" w:rsidRDefault="00676712" w:rsidP="00676712">
            <w:pPr>
              <w:jc w:val="center"/>
              <w:rPr>
                <w:bCs/>
                <w:sz w:val="28"/>
                <w:szCs w:val="28"/>
              </w:rPr>
            </w:pPr>
            <w:r w:rsidRPr="00921012">
              <w:rPr>
                <w:bCs/>
                <w:sz w:val="28"/>
                <w:szCs w:val="28"/>
              </w:rPr>
              <w:t xml:space="preserve">31 </w:t>
            </w:r>
            <w:r w:rsidRPr="00921012">
              <w:rPr>
                <w:b/>
                <w:sz w:val="28"/>
                <w:szCs w:val="28"/>
                <w:cs/>
              </w:rPr>
              <w:t>ธันวาคม</w:t>
            </w:r>
            <w:r w:rsidRPr="00921012">
              <w:rPr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2" w:type="dxa"/>
            <w:shd w:val="clear" w:color="auto" w:fill="auto"/>
          </w:tcPr>
          <w:p w:rsidR="00676712" w:rsidRPr="00921012" w:rsidRDefault="00676712" w:rsidP="00676712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:rsidR="00676712" w:rsidRPr="00921012" w:rsidRDefault="00676712" w:rsidP="00676712">
            <w:pPr>
              <w:jc w:val="center"/>
              <w:rPr>
                <w:bCs/>
                <w:sz w:val="28"/>
                <w:szCs w:val="28"/>
              </w:rPr>
            </w:pPr>
            <w:r w:rsidRPr="00921012">
              <w:rPr>
                <w:bCs/>
                <w:sz w:val="28"/>
                <w:szCs w:val="28"/>
              </w:rPr>
              <w:t xml:space="preserve">30 </w:t>
            </w:r>
            <w:r w:rsidRPr="00921012">
              <w:rPr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676712" w:rsidRPr="00921012" w:rsidRDefault="00676712" w:rsidP="00676712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676712" w:rsidRPr="00921012" w:rsidRDefault="00676712" w:rsidP="00676712">
            <w:pPr>
              <w:jc w:val="center"/>
              <w:rPr>
                <w:bCs/>
                <w:sz w:val="28"/>
                <w:szCs w:val="28"/>
              </w:rPr>
            </w:pPr>
            <w:r w:rsidRPr="00921012">
              <w:rPr>
                <w:bCs/>
                <w:sz w:val="28"/>
                <w:szCs w:val="28"/>
              </w:rPr>
              <w:t xml:space="preserve">31 </w:t>
            </w:r>
            <w:r w:rsidRPr="00921012">
              <w:rPr>
                <w:b/>
                <w:sz w:val="28"/>
                <w:szCs w:val="28"/>
                <w:cs/>
              </w:rPr>
              <w:t>ธันวาคม</w:t>
            </w:r>
            <w:r w:rsidRPr="00921012">
              <w:rPr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676712" w:rsidRPr="00567835" w:rsidTr="006127F9">
        <w:tc>
          <w:tcPr>
            <w:tcW w:w="3330" w:type="dxa"/>
            <w:shd w:val="clear" w:color="auto" w:fill="auto"/>
          </w:tcPr>
          <w:p w:rsidR="00676712" w:rsidRPr="00567835" w:rsidRDefault="00676712" w:rsidP="00676712">
            <w:pPr>
              <w:snapToGrid w:val="0"/>
              <w:ind w:right="-108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76712" w:rsidRPr="00567835" w:rsidRDefault="00676712" w:rsidP="00676712">
            <w:pPr>
              <w:jc w:val="center"/>
              <w:rPr>
                <w:bCs/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676712" w:rsidRPr="00567835" w:rsidRDefault="00676712" w:rsidP="00676712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676712" w:rsidRPr="00567835" w:rsidRDefault="00676712" w:rsidP="00676712">
            <w:pPr>
              <w:jc w:val="center"/>
              <w:rPr>
                <w:bCs/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25</w:t>
            </w:r>
            <w:r>
              <w:rPr>
                <w:rFonts w:hint="cs"/>
                <w:sz w:val="28"/>
                <w:szCs w:val="28"/>
                <w:cs/>
              </w:rPr>
              <w:t>60</w:t>
            </w:r>
          </w:p>
        </w:tc>
        <w:tc>
          <w:tcPr>
            <w:tcW w:w="252" w:type="dxa"/>
            <w:shd w:val="clear" w:color="auto" w:fill="auto"/>
          </w:tcPr>
          <w:p w:rsidR="00676712" w:rsidRPr="00567835" w:rsidRDefault="00676712" w:rsidP="00676712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676712" w:rsidRPr="00567835" w:rsidRDefault="00676712" w:rsidP="00676712">
            <w:pPr>
              <w:jc w:val="center"/>
              <w:rPr>
                <w:bCs/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76712" w:rsidRPr="00567835" w:rsidRDefault="00676712" w:rsidP="00676712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:rsidR="00676712" w:rsidRPr="00567835" w:rsidRDefault="00676712" w:rsidP="00676712">
            <w:pPr>
              <w:jc w:val="center"/>
              <w:rPr>
                <w:bCs/>
                <w:sz w:val="28"/>
                <w:szCs w:val="28"/>
              </w:rPr>
            </w:pPr>
            <w:r w:rsidRPr="00567835">
              <w:rPr>
                <w:sz w:val="28"/>
                <w:szCs w:val="28"/>
              </w:rPr>
              <w:t>25</w:t>
            </w:r>
            <w:r>
              <w:rPr>
                <w:rFonts w:hint="cs"/>
                <w:sz w:val="28"/>
                <w:szCs w:val="28"/>
                <w:cs/>
              </w:rPr>
              <w:t>60</w:t>
            </w:r>
          </w:p>
        </w:tc>
      </w:tr>
      <w:tr w:rsidR="00676712" w:rsidRPr="00567835" w:rsidTr="009E092C">
        <w:trPr>
          <w:trHeight w:val="344"/>
        </w:trPr>
        <w:tc>
          <w:tcPr>
            <w:tcW w:w="3330" w:type="dxa"/>
            <w:shd w:val="clear" w:color="auto" w:fill="auto"/>
          </w:tcPr>
          <w:p w:rsidR="00676712" w:rsidRPr="00567835" w:rsidRDefault="00676712" w:rsidP="0067671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743" w:type="dxa"/>
            <w:gridSpan w:val="7"/>
            <w:shd w:val="clear" w:color="auto" w:fill="auto"/>
          </w:tcPr>
          <w:p w:rsidR="00676712" w:rsidRPr="000C41AC" w:rsidRDefault="00676712" w:rsidP="00676712">
            <w:pPr>
              <w:pStyle w:val="acctfourfigures"/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rtl/>
                <w:cs/>
              </w:rPr>
            </w:pPr>
            <w:r w:rsidRPr="000C41AC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0C41A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676712" w:rsidRPr="00567835" w:rsidTr="00676712">
        <w:tc>
          <w:tcPr>
            <w:tcW w:w="3330" w:type="dxa"/>
            <w:shd w:val="clear" w:color="auto" w:fill="auto"/>
          </w:tcPr>
          <w:p w:rsidR="00676712" w:rsidRPr="00567835" w:rsidRDefault="00676712" w:rsidP="00676712">
            <w:pPr>
              <w:ind w:hanging="1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76712" w:rsidRPr="00A25E2D" w:rsidRDefault="00830FC2" w:rsidP="002E1234">
            <w:pPr>
              <w:tabs>
                <w:tab w:val="decimal" w:pos="987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  <w:r w:rsidR="008A115F">
              <w:rPr>
                <w:sz w:val="28"/>
                <w:szCs w:val="28"/>
              </w:rPr>
              <w:t>1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676712" w:rsidRPr="00A25E2D" w:rsidRDefault="00676712" w:rsidP="00676712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676712" w:rsidRPr="00A25E2D" w:rsidRDefault="00676712" w:rsidP="00676712">
            <w:pPr>
              <w:tabs>
                <w:tab w:val="decimal" w:pos="987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676712" w:rsidRPr="00A25E2D" w:rsidRDefault="00676712" w:rsidP="00676712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676712" w:rsidRPr="00A25E2D" w:rsidRDefault="00830FC2" w:rsidP="00676712">
            <w:pPr>
              <w:tabs>
                <w:tab w:val="decimal" w:pos="987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676712" w:rsidRPr="00A25E2D" w:rsidRDefault="00676712" w:rsidP="00676712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:rsidR="00676712" w:rsidRPr="00A25E2D" w:rsidRDefault="00676712" w:rsidP="009F6A5A">
            <w:pPr>
              <w:tabs>
                <w:tab w:val="decimal" w:pos="882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  <w:tr w:rsidR="00676712" w:rsidRPr="00567835" w:rsidTr="00676712">
        <w:tc>
          <w:tcPr>
            <w:tcW w:w="3330" w:type="dxa"/>
            <w:shd w:val="clear" w:color="auto" w:fill="auto"/>
          </w:tcPr>
          <w:p w:rsidR="00676712" w:rsidRPr="00567835" w:rsidRDefault="00676712" w:rsidP="00676712">
            <w:pPr>
              <w:ind w:hanging="18"/>
              <w:rPr>
                <w:sz w:val="28"/>
                <w:szCs w:val="28"/>
              </w:rPr>
            </w:pPr>
            <w:r w:rsidRPr="00567835">
              <w:rPr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76712" w:rsidRPr="00A25E2D" w:rsidRDefault="00830FC2" w:rsidP="002E1234">
            <w:pPr>
              <w:tabs>
                <w:tab w:val="decimal" w:pos="987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(2,15</w:t>
            </w:r>
            <w:r w:rsidR="008A115F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676712" w:rsidRPr="00A25E2D" w:rsidRDefault="00676712" w:rsidP="00676712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76712" w:rsidRPr="00A25E2D" w:rsidRDefault="00676712" w:rsidP="00676712">
            <w:pPr>
              <w:tabs>
                <w:tab w:val="decimal" w:pos="987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3,590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676712" w:rsidRPr="00A25E2D" w:rsidRDefault="00676712" w:rsidP="00676712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76712" w:rsidRPr="00A25E2D" w:rsidRDefault="00830FC2" w:rsidP="00676712">
            <w:pPr>
              <w:tabs>
                <w:tab w:val="decimal" w:pos="987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(2,013)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676712" w:rsidRPr="00A25E2D" w:rsidRDefault="00676712" w:rsidP="00676712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76712" w:rsidRPr="00A25E2D" w:rsidRDefault="00676712" w:rsidP="009F6A5A">
            <w:pPr>
              <w:tabs>
                <w:tab w:val="decimal" w:pos="882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2,560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676712" w:rsidRPr="00567835" w:rsidTr="00676712">
        <w:tc>
          <w:tcPr>
            <w:tcW w:w="3330" w:type="dxa"/>
            <w:shd w:val="clear" w:color="auto" w:fill="auto"/>
          </w:tcPr>
          <w:p w:rsidR="00676712" w:rsidRPr="00567835" w:rsidRDefault="00676712" w:rsidP="00676712">
            <w:pPr>
              <w:ind w:hanging="18"/>
              <w:rPr>
                <w:b/>
                <w:bCs/>
                <w:sz w:val="28"/>
                <w:szCs w:val="28"/>
              </w:rPr>
            </w:pPr>
            <w:r w:rsidRPr="00567835">
              <w:rPr>
                <w:b/>
                <w:bCs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676712" w:rsidRPr="00F53F0D" w:rsidRDefault="00830FC2" w:rsidP="00676712">
            <w:pPr>
              <w:tabs>
                <w:tab w:val="decimal" w:pos="987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(1,642)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676712" w:rsidRPr="00A25E2D" w:rsidRDefault="00676712" w:rsidP="00676712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676712" w:rsidRPr="00F53F0D" w:rsidRDefault="00676712" w:rsidP="00676712">
            <w:pPr>
              <w:tabs>
                <w:tab w:val="decimal" w:pos="987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</w:rPr>
              <w:t>(</w:t>
            </w:r>
            <w:r>
              <w:rPr>
                <w:b/>
                <w:bCs/>
                <w:sz w:val="28"/>
                <w:szCs w:val="28"/>
              </w:rPr>
              <w:t>3,479</w:t>
            </w:r>
            <w:r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676712" w:rsidRPr="00A25E2D" w:rsidRDefault="00676712" w:rsidP="00676712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676712" w:rsidRPr="00F53F0D" w:rsidRDefault="00830FC2" w:rsidP="00676712">
            <w:pPr>
              <w:tabs>
                <w:tab w:val="decimal" w:pos="987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(1,987)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676712" w:rsidRPr="00A25E2D" w:rsidRDefault="00676712" w:rsidP="00676712">
            <w:pPr>
              <w:tabs>
                <w:tab w:val="decimal" w:pos="1044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676712" w:rsidRPr="00F53F0D" w:rsidRDefault="00676712" w:rsidP="009F6A5A">
            <w:pPr>
              <w:tabs>
                <w:tab w:val="decimal" w:pos="882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</w:rPr>
              <w:t>(</w:t>
            </w:r>
            <w:r>
              <w:rPr>
                <w:b/>
                <w:bCs/>
                <w:sz w:val="28"/>
                <w:szCs w:val="28"/>
              </w:rPr>
              <w:t>2,534</w:t>
            </w:r>
            <w:r>
              <w:rPr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:rsidR="00B10FBB" w:rsidRDefault="00B10FBB" w:rsidP="00A72CF0">
      <w:pPr>
        <w:ind w:left="540" w:right="-72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p w:rsidR="00676712" w:rsidRDefault="00676712" w:rsidP="00676712">
      <w:pPr>
        <w:ind w:left="540" w:right="-72"/>
        <w:jc w:val="thaiDistribute"/>
        <w:rPr>
          <w:sz w:val="30"/>
          <w:szCs w:val="30"/>
        </w:rPr>
      </w:pPr>
      <w:r w:rsidRPr="000A1BE4">
        <w:rPr>
          <w:sz w:val="30"/>
          <w:szCs w:val="30"/>
          <w:cs/>
        </w:rPr>
        <w:lastRenderedPageBreak/>
        <w:t>รายการเคลื่อนไหวของสิน</w:t>
      </w:r>
      <w:r>
        <w:rPr>
          <w:sz w:val="30"/>
          <w:szCs w:val="30"/>
          <w:cs/>
        </w:rPr>
        <w:t>ทรัพย์และหนี้สินภาษีเงินได้รอ</w:t>
      </w:r>
      <w:r w:rsidRPr="000A1BE4">
        <w:rPr>
          <w:sz w:val="30"/>
          <w:szCs w:val="30"/>
          <w:cs/>
        </w:rPr>
        <w:t>ตัดบัญชีที่เกิดขึ้นในระหว่าง</w:t>
      </w:r>
      <w:r>
        <w:rPr>
          <w:rFonts w:hint="cs"/>
          <w:sz w:val="30"/>
          <w:szCs w:val="30"/>
          <w:cs/>
        </w:rPr>
        <w:t>งวดหกเดือน</w:t>
      </w:r>
      <w:r w:rsidRPr="000A1BE4">
        <w:rPr>
          <w:sz w:val="30"/>
          <w:szCs w:val="30"/>
          <w:cs/>
        </w:rPr>
        <w:t>สิ้นสุดวันที่</w:t>
      </w:r>
      <w:r>
        <w:rPr>
          <w:sz w:val="30"/>
          <w:szCs w:val="30"/>
        </w:rPr>
        <w:br/>
      </w:r>
      <w:r w:rsidRPr="00C80174">
        <w:rPr>
          <w:rFonts w:asciiTheme="majorBidi" w:hAnsiTheme="majorBidi" w:cstheme="majorBidi"/>
          <w:sz w:val="30"/>
          <w:szCs w:val="30"/>
          <w:cs/>
        </w:rPr>
        <w:t>30</w:t>
      </w:r>
      <w:r>
        <w:rPr>
          <w:sz w:val="30"/>
          <w:szCs w:val="30"/>
          <w:cs/>
        </w:rPr>
        <w:t xml:space="preserve"> มิถุนายน </w:t>
      </w:r>
      <w:r w:rsidRPr="00C80174">
        <w:rPr>
          <w:rFonts w:asciiTheme="majorBidi" w:hAnsiTheme="majorBidi" w:cstheme="majorBidi"/>
          <w:sz w:val="30"/>
          <w:szCs w:val="30"/>
          <w:cs/>
        </w:rPr>
        <w:t>25</w:t>
      </w:r>
      <w:r w:rsidRPr="00C80174">
        <w:rPr>
          <w:rFonts w:asciiTheme="majorBidi" w:hAnsiTheme="majorBidi" w:cstheme="majorBidi"/>
          <w:sz w:val="30"/>
          <w:szCs w:val="30"/>
        </w:rPr>
        <w:t>6</w:t>
      </w:r>
      <w:r w:rsidRPr="00C80174">
        <w:rPr>
          <w:rFonts w:asciiTheme="majorBidi" w:hAnsiTheme="majorBidi" w:cstheme="majorBidi"/>
          <w:sz w:val="30"/>
          <w:szCs w:val="30"/>
          <w:cs/>
        </w:rPr>
        <w:t>1</w:t>
      </w:r>
      <w:r>
        <w:rPr>
          <w:sz w:val="30"/>
          <w:szCs w:val="30"/>
          <w:cs/>
        </w:rPr>
        <w:t xml:space="preserve"> และ </w:t>
      </w:r>
      <w:r w:rsidRPr="00C80174">
        <w:rPr>
          <w:rFonts w:asciiTheme="majorBidi" w:hAnsiTheme="majorBidi" w:cstheme="majorBidi"/>
          <w:sz w:val="30"/>
          <w:szCs w:val="30"/>
          <w:cs/>
        </w:rPr>
        <w:t>2560</w:t>
      </w:r>
      <w:r w:rsidRPr="00472BBD">
        <w:rPr>
          <w:sz w:val="30"/>
          <w:szCs w:val="30"/>
          <w:cs/>
        </w:rPr>
        <w:t xml:space="preserve"> </w:t>
      </w:r>
      <w:r w:rsidRPr="000A1BE4">
        <w:rPr>
          <w:sz w:val="30"/>
          <w:szCs w:val="30"/>
          <w:cs/>
        </w:rPr>
        <w:t>มีดังนี้</w:t>
      </w:r>
    </w:p>
    <w:p w:rsidR="00676712" w:rsidRPr="00230793" w:rsidRDefault="00676712" w:rsidP="00676712">
      <w:pPr>
        <w:ind w:left="540" w:right="-72"/>
        <w:jc w:val="thaiDistribute"/>
        <w:rPr>
          <w:sz w:val="20"/>
          <w:szCs w:val="20"/>
        </w:rPr>
      </w:pPr>
    </w:p>
    <w:p w:rsidR="00676712" w:rsidRPr="00676712" w:rsidRDefault="00676712" w:rsidP="00676712">
      <w:pPr>
        <w:ind w:left="540" w:right="-72"/>
        <w:jc w:val="thaiDistribute"/>
        <w:rPr>
          <w:sz w:val="4"/>
          <w:szCs w:val="4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45"/>
        <w:gridCol w:w="305"/>
        <w:gridCol w:w="990"/>
        <w:gridCol w:w="270"/>
        <w:gridCol w:w="1260"/>
        <w:gridCol w:w="237"/>
        <w:gridCol w:w="9"/>
        <w:gridCol w:w="1050"/>
      </w:tblGrid>
      <w:tr w:rsidR="00676712" w:rsidRPr="00C84B86" w:rsidTr="00676712">
        <w:trPr>
          <w:trHeight w:val="272"/>
        </w:trPr>
        <w:tc>
          <w:tcPr>
            <w:tcW w:w="4050" w:type="dxa"/>
            <w:shd w:val="clear" w:color="auto" w:fill="auto"/>
          </w:tcPr>
          <w:p w:rsidR="00676712" w:rsidRPr="00B61B5D" w:rsidRDefault="00676712" w:rsidP="00676712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:rsidR="00676712" w:rsidRPr="00B61B5D" w:rsidRDefault="00676712" w:rsidP="00676712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  <w:cs/>
              </w:rPr>
            </w:pPr>
          </w:p>
        </w:tc>
        <w:tc>
          <w:tcPr>
            <w:tcW w:w="305" w:type="dxa"/>
            <w:vAlign w:val="bottom"/>
          </w:tcPr>
          <w:p w:rsidR="00676712" w:rsidRPr="00B61B5D" w:rsidRDefault="00676712" w:rsidP="00676712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676712" w:rsidRPr="00B61B5D" w:rsidRDefault="00676712" w:rsidP="00676712">
            <w:pPr>
              <w:tabs>
                <w:tab w:val="left" w:pos="540"/>
              </w:tabs>
              <w:spacing w:line="192" w:lineRule="auto"/>
              <w:jc w:val="center"/>
              <w:rPr>
                <w:sz w:val="28"/>
                <w:szCs w:val="28"/>
              </w:rPr>
            </w:pPr>
            <w:r w:rsidRPr="00B61B5D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vAlign w:val="bottom"/>
          </w:tcPr>
          <w:p w:rsidR="00676712" w:rsidRPr="00B61B5D" w:rsidRDefault="00676712" w:rsidP="00676712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1059" w:type="dxa"/>
            <w:gridSpan w:val="2"/>
            <w:vAlign w:val="bottom"/>
          </w:tcPr>
          <w:p w:rsidR="00676712" w:rsidRPr="00B61B5D" w:rsidRDefault="00676712" w:rsidP="00676712">
            <w:pPr>
              <w:spacing w:line="192" w:lineRule="auto"/>
              <w:ind w:right="-92"/>
              <w:rPr>
                <w:sz w:val="28"/>
                <w:szCs w:val="28"/>
                <w:cs/>
              </w:rPr>
            </w:pPr>
          </w:p>
        </w:tc>
      </w:tr>
      <w:tr w:rsidR="00676712" w:rsidRPr="00C84B86" w:rsidTr="00676712">
        <w:trPr>
          <w:trHeight w:val="254"/>
        </w:trPr>
        <w:tc>
          <w:tcPr>
            <w:tcW w:w="4050" w:type="dxa"/>
            <w:shd w:val="clear" w:color="auto" w:fill="auto"/>
          </w:tcPr>
          <w:p w:rsidR="00676712" w:rsidRPr="00B61B5D" w:rsidRDefault="00676712" w:rsidP="00676712">
            <w:pPr>
              <w:tabs>
                <w:tab w:val="left" w:pos="540"/>
              </w:tabs>
              <w:spacing w:line="140" w:lineRule="atLeas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:rsidR="00676712" w:rsidRPr="00B61B5D" w:rsidRDefault="00676712" w:rsidP="00676712">
            <w:pPr>
              <w:tabs>
                <w:tab w:val="left" w:pos="540"/>
              </w:tabs>
              <w:spacing w:line="140" w:lineRule="atLeas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05" w:type="dxa"/>
            <w:vAlign w:val="bottom"/>
          </w:tcPr>
          <w:p w:rsidR="00676712" w:rsidRPr="00B61B5D" w:rsidRDefault="00676712" w:rsidP="00676712">
            <w:pPr>
              <w:tabs>
                <w:tab w:val="left" w:pos="540"/>
              </w:tabs>
              <w:spacing w:line="1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:rsidR="00676712" w:rsidRPr="00B61B5D" w:rsidRDefault="00676712" w:rsidP="00676712">
            <w:pPr>
              <w:tabs>
                <w:tab w:val="left" w:pos="540"/>
              </w:tabs>
              <w:spacing w:line="140" w:lineRule="atLeast"/>
              <w:ind w:left="-108" w:right="-108"/>
              <w:jc w:val="center"/>
              <w:rPr>
                <w:sz w:val="28"/>
                <w:szCs w:val="28"/>
              </w:rPr>
            </w:pPr>
            <w:r w:rsidRPr="00B61B5D">
              <w:rPr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37" w:type="dxa"/>
            <w:vAlign w:val="bottom"/>
          </w:tcPr>
          <w:p w:rsidR="00676712" w:rsidRPr="00B61B5D" w:rsidRDefault="00676712" w:rsidP="00676712">
            <w:pPr>
              <w:tabs>
                <w:tab w:val="left" w:pos="540"/>
              </w:tabs>
              <w:spacing w:line="1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059" w:type="dxa"/>
            <w:gridSpan w:val="2"/>
            <w:vAlign w:val="bottom"/>
          </w:tcPr>
          <w:p w:rsidR="00676712" w:rsidRPr="00B61B5D" w:rsidRDefault="00676712" w:rsidP="00676712">
            <w:pPr>
              <w:spacing w:line="140" w:lineRule="atLeast"/>
              <w:ind w:left="-124" w:right="-92"/>
              <w:jc w:val="center"/>
              <w:rPr>
                <w:sz w:val="28"/>
                <w:szCs w:val="28"/>
                <w:cs/>
              </w:rPr>
            </w:pPr>
          </w:p>
        </w:tc>
      </w:tr>
      <w:tr w:rsidR="00676712" w:rsidRPr="00C84B86" w:rsidTr="00676712">
        <w:trPr>
          <w:trHeight w:val="910"/>
        </w:trPr>
        <w:tc>
          <w:tcPr>
            <w:tcW w:w="4050" w:type="dxa"/>
            <w:shd w:val="clear" w:color="auto" w:fill="auto"/>
          </w:tcPr>
          <w:p w:rsidR="00676712" w:rsidRPr="00B61B5D" w:rsidRDefault="00676712" w:rsidP="00676712">
            <w:pPr>
              <w:tabs>
                <w:tab w:val="left" w:pos="540"/>
              </w:tabs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:rsidR="00676712" w:rsidRPr="00B61B5D" w:rsidRDefault="00676712" w:rsidP="00676712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  <w:r w:rsidRPr="00B61B5D">
              <w:rPr>
                <w:sz w:val="28"/>
                <w:szCs w:val="28"/>
                <w:cs/>
              </w:rPr>
              <w:t xml:space="preserve">ณ วันที่ </w:t>
            </w:r>
          </w:p>
          <w:p w:rsidR="00676712" w:rsidRPr="00B61B5D" w:rsidRDefault="00676712" w:rsidP="00676712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  <w:r w:rsidRPr="00B61B5D">
              <w:rPr>
                <w:sz w:val="28"/>
                <w:szCs w:val="28"/>
              </w:rPr>
              <w:t>1</w:t>
            </w:r>
            <w:r w:rsidRPr="00B61B5D">
              <w:rPr>
                <w:sz w:val="28"/>
                <w:szCs w:val="28"/>
                <w:cs/>
              </w:rPr>
              <w:t xml:space="preserve"> มกราคม </w:t>
            </w:r>
            <w:r w:rsidRPr="007D430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7D4305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305" w:type="dxa"/>
            <w:vAlign w:val="bottom"/>
          </w:tcPr>
          <w:p w:rsidR="00676712" w:rsidRPr="00B61B5D" w:rsidRDefault="00676712" w:rsidP="00676712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676712" w:rsidRPr="00B61B5D" w:rsidRDefault="00676712" w:rsidP="00676712">
            <w:pPr>
              <w:spacing w:line="280" w:lineRule="exact"/>
              <w:ind w:left="-108" w:right="-110"/>
              <w:jc w:val="center"/>
              <w:rPr>
                <w:sz w:val="28"/>
                <w:szCs w:val="28"/>
              </w:rPr>
            </w:pPr>
            <w:r w:rsidRPr="00B61B5D">
              <w:rPr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676712" w:rsidRPr="00B61B5D" w:rsidRDefault="00676712" w:rsidP="00676712">
            <w:pPr>
              <w:spacing w:line="28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676712" w:rsidRPr="00B61B5D" w:rsidRDefault="00676712" w:rsidP="00676712">
            <w:pPr>
              <w:spacing w:line="280" w:lineRule="exact"/>
              <w:ind w:left="-108" w:right="-110"/>
              <w:jc w:val="center"/>
              <w:rPr>
                <w:sz w:val="28"/>
                <w:szCs w:val="28"/>
              </w:rPr>
            </w:pPr>
            <w:r w:rsidRPr="00B61B5D">
              <w:rPr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46" w:type="dxa"/>
            <w:gridSpan w:val="2"/>
            <w:vAlign w:val="bottom"/>
          </w:tcPr>
          <w:p w:rsidR="00676712" w:rsidRPr="00B61B5D" w:rsidRDefault="00676712" w:rsidP="00676712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:rsidR="00676712" w:rsidRPr="00B61B5D" w:rsidRDefault="00676712" w:rsidP="00676712">
            <w:pPr>
              <w:spacing w:line="280" w:lineRule="exact"/>
              <w:ind w:left="-124" w:right="-92"/>
              <w:jc w:val="center"/>
              <w:rPr>
                <w:sz w:val="28"/>
                <w:szCs w:val="28"/>
              </w:rPr>
            </w:pPr>
            <w:r w:rsidRPr="00B61B5D">
              <w:rPr>
                <w:sz w:val="28"/>
                <w:szCs w:val="28"/>
                <w:cs/>
              </w:rPr>
              <w:t xml:space="preserve">ณ วันที่ </w:t>
            </w:r>
          </w:p>
          <w:p w:rsidR="00676712" w:rsidRPr="00B61B5D" w:rsidRDefault="00676712" w:rsidP="002B3C43">
            <w:pPr>
              <w:spacing w:line="280" w:lineRule="exact"/>
              <w:ind w:left="-124" w:right="-92"/>
              <w:jc w:val="center"/>
              <w:rPr>
                <w:sz w:val="28"/>
                <w:szCs w:val="28"/>
              </w:rPr>
            </w:pPr>
            <w:r w:rsidRPr="007D4305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="002B3C4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sz w:val="28"/>
                <w:szCs w:val="28"/>
                <w:cs/>
              </w:rPr>
              <w:t xml:space="preserve"> มิถุนายน </w:t>
            </w:r>
            <w:r w:rsidRPr="007D4305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7D430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D4305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676712" w:rsidRPr="00C84B86" w:rsidTr="00676712">
        <w:tc>
          <w:tcPr>
            <w:tcW w:w="4050" w:type="dxa"/>
          </w:tcPr>
          <w:p w:rsidR="00676712" w:rsidRPr="00B61B5D" w:rsidRDefault="00676712" w:rsidP="00676712">
            <w:pPr>
              <w:spacing w:line="228" w:lineRule="auto"/>
              <w:ind w:right="-79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66" w:type="dxa"/>
            <w:gridSpan w:val="8"/>
          </w:tcPr>
          <w:p w:rsidR="00676712" w:rsidRPr="007256C3" w:rsidRDefault="00676712" w:rsidP="00676712">
            <w:pPr>
              <w:pStyle w:val="PlainText"/>
              <w:tabs>
                <w:tab w:val="decimal" w:pos="864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7256C3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Pr="007256C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/>
              </w:rPr>
              <w:t>ล้านบาท</w:t>
            </w:r>
            <w:r w:rsidRPr="007256C3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)</w:t>
            </w:r>
          </w:p>
        </w:tc>
      </w:tr>
      <w:tr w:rsidR="00676712" w:rsidRPr="00C84B86" w:rsidTr="00676712">
        <w:tc>
          <w:tcPr>
            <w:tcW w:w="4050" w:type="dxa"/>
          </w:tcPr>
          <w:p w:rsidR="00676712" w:rsidRPr="00B61B5D" w:rsidRDefault="00676712" w:rsidP="00676712">
            <w:pPr>
              <w:spacing w:line="228" w:lineRule="auto"/>
              <w:ind w:right="-79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</w:t>
            </w:r>
            <w:r w:rsidRPr="00B61B5D">
              <w:rPr>
                <w:b/>
                <w:bCs/>
                <w:i/>
                <w:iCs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045" w:type="dxa"/>
          </w:tcPr>
          <w:p w:rsidR="00676712" w:rsidRPr="00B61B5D" w:rsidRDefault="00676712" w:rsidP="00676712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05" w:type="dxa"/>
          </w:tcPr>
          <w:p w:rsidR="00676712" w:rsidRPr="00B61B5D" w:rsidRDefault="00676712" w:rsidP="00676712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:rsidR="00676712" w:rsidRPr="00B61B5D" w:rsidRDefault="00676712" w:rsidP="00676712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:rsidR="00676712" w:rsidRPr="00B61B5D" w:rsidRDefault="00676712" w:rsidP="00676712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:rsidR="00676712" w:rsidRPr="00B61B5D" w:rsidRDefault="00676712" w:rsidP="00676712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:rsidR="00676712" w:rsidRPr="00B61B5D" w:rsidRDefault="00676712" w:rsidP="00676712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50" w:type="dxa"/>
          </w:tcPr>
          <w:p w:rsidR="00676712" w:rsidRPr="00B61B5D" w:rsidRDefault="00676712" w:rsidP="00676712">
            <w:pPr>
              <w:pStyle w:val="PlainText"/>
              <w:tabs>
                <w:tab w:val="decimal" w:pos="86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B10FBB" w:rsidRPr="00C84B86" w:rsidTr="00676712">
        <w:tc>
          <w:tcPr>
            <w:tcW w:w="4050" w:type="dxa"/>
          </w:tcPr>
          <w:p w:rsidR="00B10FBB" w:rsidRPr="00B61B5D" w:rsidRDefault="00B10FBB" w:rsidP="00B10FBB">
            <w:pPr>
              <w:spacing w:line="228" w:lineRule="auto"/>
              <w:ind w:right="-79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B61B5D">
              <w:rPr>
                <w:rFonts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045" w:type="dxa"/>
          </w:tcPr>
          <w:p w:rsidR="00B10FBB" w:rsidRPr="00B61B5D" w:rsidRDefault="00B10FBB" w:rsidP="00B10FBB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32</w:t>
            </w:r>
          </w:p>
        </w:tc>
        <w:tc>
          <w:tcPr>
            <w:tcW w:w="305" w:type="dxa"/>
          </w:tcPr>
          <w:p w:rsidR="00B10FBB" w:rsidRPr="00B61B5D" w:rsidRDefault="00B10FBB" w:rsidP="00B10FBB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:rsidR="00B10FBB" w:rsidRPr="00B61B5D" w:rsidRDefault="00830FC2" w:rsidP="00830FC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</w:p>
        </w:tc>
        <w:tc>
          <w:tcPr>
            <w:tcW w:w="270" w:type="dxa"/>
          </w:tcPr>
          <w:p w:rsidR="00B10FBB" w:rsidRPr="00830FC2" w:rsidRDefault="00B10FBB" w:rsidP="00830FC2">
            <w:pPr>
              <w:pStyle w:val="acctfourfigures"/>
              <w:tabs>
                <w:tab w:val="decimal" w:pos="808"/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:rsidR="00B10FBB" w:rsidRPr="00B61B5D" w:rsidRDefault="00830FC2" w:rsidP="00A223CF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:rsidR="00B10FBB" w:rsidRPr="00830FC2" w:rsidRDefault="00B10FBB" w:rsidP="00830FC2">
            <w:pPr>
              <w:pStyle w:val="acctfourfigures"/>
              <w:tabs>
                <w:tab w:val="decimal" w:pos="808"/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50" w:type="dxa"/>
          </w:tcPr>
          <w:p w:rsidR="00B10FBB" w:rsidRPr="00B61B5D" w:rsidRDefault="00830FC2" w:rsidP="00830FC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45</w:t>
            </w:r>
          </w:p>
        </w:tc>
      </w:tr>
      <w:tr w:rsidR="00B10FBB" w:rsidRPr="00C84B86" w:rsidTr="00676712">
        <w:tc>
          <w:tcPr>
            <w:tcW w:w="4050" w:type="dxa"/>
          </w:tcPr>
          <w:p w:rsidR="00B10FBB" w:rsidRPr="00B61B5D" w:rsidRDefault="00B10FBB" w:rsidP="00B10FBB">
            <w:pPr>
              <w:spacing w:line="228" w:lineRule="auto"/>
              <w:ind w:right="-79"/>
              <w:rPr>
                <w:sz w:val="28"/>
                <w:szCs w:val="28"/>
                <w:cs/>
              </w:rPr>
            </w:pPr>
            <w:r w:rsidRPr="00B61B5D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45" w:type="dxa"/>
          </w:tcPr>
          <w:p w:rsidR="00B10FBB" w:rsidRPr="00B61B5D" w:rsidRDefault="00B10FBB" w:rsidP="00B10FBB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23</w:t>
            </w:r>
          </w:p>
        </w:tc>
        <w:tc>
          <w:tcPr>
            <w:tcW w:w="305" w:type="dxa"/>
          </w:tcPr>
          <w:p w:rsidR="00B10FBB" w:rsidRPr="00B61B5D" w:rsidRDefault="00B10FBB" w:rsidP="00B10FBB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B10FBB" w:rsidRPr="00B61B5D" w:rsidRDefault="00830FC2" w:rsidP="00830FC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62</w:t>
            </w:r>
          </w:p>
        </w:tc>
        <w:tc>
          <w:tcPr>
            <w:tcW w:w="270" w:type="dxa"/>
          </w:tcPr>
          <w:p w:rsidR="00B10FBB" w:rsidRPr="00B61B5D" w:rsidRDefault="00B10FBB" w:rsidP="00830FC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B10FBB" w:rsidRPr="00B61B5D" w:rsidRDefault="00830FC2" w:rsidP="00C86261">
            <w:pPr>
              <w:pStyle w:val="PlainText"/>
              <w:tabs>
                <w:tab w:val="decimal" w:pos="9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388</w:t>
            </w:r>
          </w:p>
        </w:tc>
        <w:tc>
          <w:tcPr>
            <w:tcW w:w="246" w:type="dxa"/>
            <w:gridSpan w:val="2"/>
          </w:tcPr>
          <w:p w:rsidR="00B10FBB" w:rsidRPr="00B61B5D" w:rsidRDefault="00B10FBB" w:rsidP="00830FC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:rsidR="00B10FBB" w:rsidRPr="00B61B5D" w:rsidRDefault="00830FC2" w:rsidP="00830FC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473</w:t>
            </w:r>
          </w:p>
        </w:tc>
      </w:tr>
      <w:tr w:rsidR="00B10FBB" w:rsidRPr="00C84B86" w:rsidTr="00676712">
        <w:tc>
          <w:tcPr>
            <w:tcW w:w="4050" w:type="dxa"/>
          </w:tcPr>
          <w:p w:rsidR="00B10FBB" w:rsidRPr="00B61B5D" w:rsidRDefault="00B10FBB" w:rsidP="00B10FBB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B61B5D">
              <w:rPr>
                <w:sz w:val="28"/>
                <w:szCs w:val="28"/>
                <w:cs/>
              </w:rPr>
              <w:t>เงินลงทุนในบริษัทย่อยและบริษัทร่วม</w:t>
            </w:r>
          </w:p>
        </w:tc>
        <w:tc>
          <w:tcPr>
            <w:tcW w:w="1045" w:type="dxa"/>
          </w:tcPr>
          <w:p w:rsidR="00B10FBB" w:rsidRPr="00B61B5D" w:rsidRDefault="00B10FBB" w:rsidP="00B10FBB">
            <w:pPr>
              <w:pStyle w:val="PlainText"/>
              <w:tabs>
                <w:tab w:val="decimal" w:pos="829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409</w:t>
            </w:r>
          </w:p>
        </w:tc>
        <w:tc>
          <w:tcPr>
            <w:tcW w:w="305" w:type="dxa"/>
          </w:tcPr>
          <w:p w:rsidR="00B10FBB" w:rsidRPr="00B61B5D" w:rsidRDefault="00B10FBB" w:rsidP="00B10FBB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B10FBB" w:rsidRPr="00B61B5D" w:rsidRDefault="00830FC2" w:rsidP="00830FC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45</w:t>
            </w:r>
          </w:p>
        </w:tc>
        <w:tc>
          <w:tcPr>
            <w:tcW w:w="270" w:type="dxa"/>
          </w:tcPr>
          <w:p w:rsidR="00B10FBB" w:rsidRPr="00B61B5D" w:rsidRDefault="00B10FBB" w:rsidP="00830FC2">
            <w:pPr>
              <w:tabs>
                <w:tab w:val="center" w:pos="571"/>
                <w:tab w:val="decimal" w:pos="808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B10FBB" w:rsidRPr="00B017FA" w:rsidRDefault="00830FC2" w:rsidP="00A223CF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:rsidR="00B10FBB" w:rsidRPr="00B61B5D" w:rsidRDefault="00B10FBB" w:rsidP="00830FC2">
            <w:pPr>
              <w:tabs>
                <w:tab w:val="center" w:pos="571"/>
                <w:tab w:val="decimal" w:pos="808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:rsidR="00B10FBB" w:rsidRPr="00B61B5D" w:rsidRDefault="00830FC2" w:rsidP="00830FC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454</w:t>
            </w:r>
          </w:p>
        </w:tc>
      </w:tr>
      <w:tr w:rsidR="00B10FBB" w:rsidRPr="00C84B86" w:rsidTr="00676712">
        <w:tc>
          <w:tcPr>
            <w:tcW w:w="4050" w:type="dxa"/>
          </w:tcPr>
          <w:p w:rsidR="00B10FBB" w:rsidRPr="00B61B5D" w:rsidRDefault="00B10FBB" w:rsidP="00B10FBB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 w:rsidRPr="00B61B5D">
              <w:rPr>
                <w:sz w:val="28"/>
                <w:szCs w:val="28"/>
                <w:cs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045" w:type="dxa"/>
          </w:tcPr>
          <w:p w:rsidR="00B10FBB" w:rsidRPr="00B61B5D" w:rsidRDefault="00B10FBB" w:rsidP="00B10FBB">
            <w:pPr>
              <w:pStyle w:val="PlainText"/>
              <w:tabs>
                <w:tab w:val="decimal" w:pos="707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830</w:t>
            </w:r>
          </w:p>
        </w:tc>
        <w:tc>
          <w:tcPr>
            <w:tcW w:w="305" w:type="dxa"/>
          </w:tcPr>
          <w:p w:rsidR="00B10FBB" w:rsidRPr="00B61B5D" w:rsidRDefault="00B10FBB" w:rsidP="00B10FBB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B10FBB" w:rsidRPr="00B61B5D" w:rsidRDefault="00830FC2" w:rsidP="00830FC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696</w:t>
            </w:r>
          </w:p>
        </w:tc>
        <w:tc>
          <w:tcPr>
            <w:tcW w:w="270" w:type="dxa"/>
          </w:tcPr>
          <w:p w:rsidR="00B10FBB" w:rsidRPr="00B61B5D" w:rsidRDefault="00B10FBB" w:rsidP="00830FC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B10FBB" w:rsidRPr="00B017FA" w:rsidRDefault="00830FC2" w:rsidP="00A223CF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:rsidR="00B10FBB" w:rsidRPr="00B61B5D" w:rsidRDefault="00B10FBB" w:rsidP="00830FC2">
            <w:pPr>
              <w:tabs>
                <w:tab w:val="center" w:pos="571"/>
                <w:tab w:val="decimal" w:pos="808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:rsidR="00B10FBB" w:rsidRPr="00B61B5D" w:rsidRDefault="00830FC2" w:rsidP="00830FC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1,526</w:t>
            </w:r>
          </w:p>
        </w:tc>
      </w:tr>
      <w:tr w:rsidR="00B10FBB" w:rsidRPr="00C84B86" w:rsidTr="00676712">
        <w:tc>
          <w:tcPr>
            <w:tcW w:w="4050" w:type="dxa"/>
          </w:tcPr>
          <w:p w:rsidR="00B10FBB" w:rsidRPr="00B61B5D" w:rsidRDefault="00B10FBB" w:rsidP="00B10FBB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 w:rsidRPr="00B61B5D">
              <w:rPr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045" w:type="dxa"/>
          </w:tcPr>
          <w:p w:rsidR="00B10FBB" w:rsidRPr="00B61B5D" w:rsidRDefault="00B10FBB" w:rsidP="00B10FBB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89</w:t>
            </w:r>
          </w:p>
        </w:tc>
        <w:tc>
          <w:tcPr>
            <w:tcW w:w="305" w:type="dxa"/>
          </w:tcPr>
          <w:p w:rsidR="00B10FBB" w:rsidRPr="00B61B5D" w:rsidRDefault="00B10FBB" w:rsidP="00B10FBB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B10FBB" w:rsidRPr="00B61B5D" w:rsidRDefault="00830FC2" w:rsidP="00830FC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:rsidR="00B10FBB" w:rsidRPr="00B61B5D" w:rsidRDefault="00B10FBB" w:rsidP="00830FC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B10FBB" w:rsidRPr="00B017FA" w:rsidRDefault="00830FC2" w:rsidP="00A223CF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:rsidR="00B10FBB" w:rsidRPr="00B61B5D" w:rsidRDefault="00B10FBB" w:rsidP="00830FC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:rsidR="00B10FBB" w:rsidRPr="00B61B5D" w:rsidRDefault="00830FC2" w:rsidP="00830FC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97</w:t>
            </w:r>
          </w:p>
        </w:tc>
      </w:tr>
      <w:tr w:rsidR="00B10FBB" w:rsidRPr="00C84B86" w:rsidTr="00676712">
        <w:tc>
          <w:tcPr>
            <w:tcW w:w="4050" w:type="dxa"/>
          </w:tcPr>
          <w:p w:rsidR="00B10FBB" w:rsidRPr="00B61B5D" w:rsidRDefault="00B10FBB" w:rsidP="00B10FBB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B61B5D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45" w:type="dxa"/>
          </w:tcPr>
          <w:p w:rsidR="00B10FBB" w:rsidRPr="00B61B5D" w:rsidRDefault="00B10FBB" w:rsidP="00B10FBB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305" w:type="dxa"/>
          </w:tcPr>
          <w:p w:rsidR="00B10FBB" w:rsidRPr="00B61B5D" w:rsidRDefault="00B10FBB" w:rsidP="00B10FBB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B10FBB" w:rsidRPr="00B61B5D" w:rsidRDefault="00830FC2" w:rsidP="00B30C2A">
            <w:pPr>
              <w:pStyle w:val="PlainText"/>
              <w:tabs>
                <w:tab w:val="decimal" w:pos="52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B10FBB" w:rsidRPr="00B61B5D" w:rsidRDefault="00B10FBB" w:rsidP="00830FC2">
            <w:pPr>
              <w:pStyle w:val="PlainText"/>
              <w:tabs>
                <w:tab w:val="decimal" w:pos="808"/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B10FBB" w:rsidRPr="00B017FA" w:rsidRDefault="00830FC2" w:rsidP="00A223CF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:rsidR="00B10FBB" w:rsidRPr="00B61B5D" w:rsidRDefault="00B10FBB" w:rsidP="00830FC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:rsidR="00B10FBB" w:rsidRPr="00B61B5D" w:rsidRDefault="00830FC2" w:rsidP="00830FC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</w:tr>
      <w:tr w:rsidR="00B10FBB" w:rsidRPr="00C84B86" w:rsidTr="00E671F3">
        <w:tc>
          <w:tcPr>
            <w:tcW w:w="4050" w:type="dxa"/>
          </w:tcPr>
          <w:p w:rsidR="00B10FBB" w:rsidRPr="00B61B5D" w:rsidRDefault="00B10FBB" w:rsidP="00B10FBB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B61B5D">
              <w:rPr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045" w:type="dxa"/>
            <w:vAlign w:val="bottom"/>
          </w:tcPr>
          <w:p w:rsidR="00B10FBB" w:rsidRPr="00B61B5D" w:rsidRDefault="00B10FBB" w:rsidP="00B10FBB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26</w:t>
            </w:r>
          </w:p>
        </w:tc>
        <w:tc>
          <w:tcPr>
            <w:tcW w:w="305" w:type="dxa"/>
            <w:vAlign w:val="bottom"/>
          </w:tcPr>
          <w:p w:rsidR="00B10FBB" w:rsidRPr="00B61B5D" w:rsidRDefault="00B10FBB" w:rsidP="00B10FBB">
            <w:pPr>
              <w:pStyle w:val="acctfourfigures"/>
              <w:spacing w:line="228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B10FBB" w:rsidRPr="00B61B5D" w:rsidRDefault="00830FC2" w:rsidP="00830FC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(9)</w:t>
            </w:r>
          </w:p>
        </w:tc>
        <w:tc>
          <w:tcPr>
            <w:tcW w:w="270" w:type="dxa"/>
            <w:vAlign w:val="bottom"/>
          </w:tcPr>
          <w:p w:rsidR="00B10FBB" w:rsidRPr="00B61B5D" w:rsidRDefault="00B10FBB" w:rsidP="00830FC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B10FBB" w:rsidRPr="00B017FA" w:rsidRDefault="00830FC2" w:rsidP="00A223CF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  <w:vAlign w:val="bottom"/>
          </w:tcPr>
          <w:p w:rsidR="00B10FBB" w:rsidRPr="00B61B5D" w:rsidRDefault="00B10FBB" w:rsidP="00830FC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vAlign w:val="bottom"/>
          </w:tcPr>
          <w:p w:rsidR="00B10FBB" w:rsidRPr="00B61B5D" w:rsidRDefault="00830FC2" w:rsidP="00830FC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</w:p>
        </w:tc>
      </w:tr>
      <w:tr w:rsidR="00B10FBB" w:rsidRPr="00C84B86" w:rsidTr="00676712">
        <w:tc>
          <w:tcPr>
            <w:tcW w:w="4050" w:type="dxa"/>
          </w:tcPr>
          <w:p w:rsidR="00B10FBB" w:rsidRPr="00B61B5D" w:rsidRDefault="00B10FBB" w:rsidP="00B10FBB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B61B5D">
              <w:rPr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45" w:type="dxa"/>
          </w:tcPr>
          <w:p w:rsidR="00B10FBB" w:rsidRPr="00B61B5D" w:rsidRDefault="00B10FBB" w:rsidP="00B10FBB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103</w:t>
            </w:r>
          </w:p>
        </w:tc>
        <w:tc>
          <w:tcPr>
            <w:tcW w:w="305" w:type="dxa"/>
          </w:tcPr>
          <w:p w:rsidR="00B10FBB" w:rsidRPr="00B61B5D" w:rsidRDefault="00B10FBB" w:rsidP="00B10FBB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B10FBB" w:rsidRPr="00B61B5D" w:rsidRDefault="00830FC2" w:rsidP="00830FC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(17)</w:t>
            </w:r>
          </w:p>
        </w:tc>
        <w:tc>
          <w:tcPr>
            <w:tcW w:w="270" w:type="dxa"/>
          </w:tcPr>
          <w:p w:rsidR="00B10FBB" w:rsidRPr="00B61B5D" w:rsidRDefault="00B10FBB" w:rsidP="00830FC2">
            <w:pPr>
              <w:pStyle w:val="PlainText"/>
              <w:tabs>
                <w:tab w:val="decimal" w:pos="808"/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B10FBB" w:rsidRPr="00B017FA" w:rsidRDefault="00830FC2" w:rsidP="00A223CF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:rsidR="00B10FBB" w:rsidRPr="00B61B5D" w:rsidRDefault="00B10FBB" w:rsidP="00830FC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:rsidR="00B10FBB" w:rsidRPr="00B61B5D" w:rsidRDefault="00830FC2" w:rsidP="00830FC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86</w:t>
            </w:r>
          </w:p>
        </w:tc>
      </w:tr>
      <w:tr w:rsidR="00B10FBB" w:rsidRPr="00C84B86" w:rsidTr="00676712">
        <w:tc>
          <w:tcPr>
            <w:tcW w:w="4050" w:type="dxa"/>
          </w:tcPr>
          <w:p w:rsidR="00B10FBB" w:rsidRPr="00B61B5D" w:rsidRDefault="00B10FBB" w:rsidP="00B10FBB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045" w:type="dxa"/>
          </w:tcPr>
          <w:p w:rsidR="00B10FBB" w:rsidRPr="00B61B5D" w:rsidRDefault="00B10FBB" w:rsidP="00B10FBB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305" w:type="dxa"/>
          </w:tcPr>
          <w:p w:rsidR="00B10FBB" w:rsidRPr="00B61B5D" w:rsidRDefault="00B10FBB" w:rsidP="00B10FBB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B10FBB" w:rsidRDefault="00830FC2" w:rsidP="00830FC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(10)</w:t>
            </w:r>
          </w:p>
        </w:tc>
        <w:tc>
          <w:tcPr>
            <w:tcW w:w="270" w:type="dxa"/>
          </w:tcPr>
          <w:p w:rsidR="00B10FBB" w:rsidRPr="00B61B5D" w:rsidRDefault="00B10FBB" w:rsidP="00830FC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B10FBB" w:rsidRPr="00B017FA" w:rsidRDefault="00830FC2" w:rsidP="00A223CF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:rsidR="00B10FBB" w:rsidRPr="00B61B5D" w:rsidRDefault="00B10FBB" w:rsidP="00830FC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:rsidR="00B10FBB" w:rsidRPr="00B61B5D" w:rsidRDefault="00830FC2" w:rsidP="00A223CF">
            <w:pPr>
              <w:pStyle w:val="PlainText"/>
              <w:tabs>
                <w:tab w:val="decimal" w:pos="546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B10FBB" w:rsidRPr="00C84B86" w:rsidTr="00676712">
        <w:tc>
          <w:tcPr>
            <w:tcW w:w="4050" w:type="dxa"/>
          </w:tcPr>
          <w:p w:rsidR="00B10FBB" w:rsidRPr="00B61B5D" w:rsidRDefault="00B10FBB" w:rsidP="00B10FBB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B61B5D">
              <w:rPr>
                <w:rFonts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045" w:type="dxa"/>
          </w:tcPr>
          <w:p w:rsidR="00B10FBB" w:rsidRPr="00B61B5D" w:rsidRDefault="00B10FBB" w:rsidP="00B10FBB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305" w:type="dxa"/>
          </w:tcPr>
          <w:p w:rsidR="00B10FBB" w:rsidRPr="00B61B5D" w:rsidRDefault="00B10FBB" w:rsidP="00B10FBB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B10FBB" w:rsidRPr="00B61B5D" w:rsidRDefault="00830FC2" w:rsidP="00B30C2A">
            <w:pPr>
              <w:pStyle w:val="PlainText"/>
              <w:tabs>
                <w:tab w:val="decimal" w:pos="52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B10FBB" w:rsidRPr="00B61B5D" w:rsidRDefault="00B10FBB" w:rsidP="00B30C2A">
            <w:pPr>
              <w:pStyle w:val="PlainText"/>
              <w:tabs>
                <w:tab w:val="decimal" w:pos="52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B10FBB" w:rsidRPr="00B61B5D" w:rsidRDefault="00830FC2" w:rsidP="00C86261">
            <w:pPr>
              <w:pStyle w:val="PlainText"/>
              <w:tabs>
                <w:tab w:val="decimal" w:pos="9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107</w:t>
            </w:r>
          </w:p>
        </w:tc>
        <w:tc>
          <w:tcPr>
            <w:tcW w:w="246" w:type="dxa"/>
            <w:gridSpan w:val="2"/>
          </w:tcPr>
          <w:p w:rsidR="00B10FBB" w:rsidRPr="00B61B5D" w:rsidRDefault="00B10FBB" w:rsidP="00830FC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:rsidR="00B10FBB" w:rsidRPr="00B61B5D" w:rsidRDefault="00830FC2" w:rsidP="00830FC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122</w:t>
            </w:r>
          </w:p>
        </w:tc>
      </w:tr>
      <w:tr w:rsidR="00B10FBB" w:rsidRPr="00C84B86" w:rsidTr="00676712">
        <w:tc>
          <w:tcPr>
            <w:tcW w:w="4050" w:type="dxa"/>
          </w:tcPr>
          <w:p w:rsidR="00B10FBB" w:rsidRPr="00B61B5D" w:rsidRDefault="00B10FBB" w:rsidP="00B10FBB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B61B5D">
              <w:rPr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45" w:type="dxa"/>
          </w:tcPr>
          <w:p w:rsidR="00B10FBB" w:rsidRPr="00B61B5D" w:rsidRDefault="00B10FBB" w:rsidP="00B10FBB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1,547</w:t>
            </w:r>
          </w:p>
        </w:tc>
        <w:tc>
          <w:tcPr>
            <w:tcW w:w="305" w:type="dxa"/>
          </w:tcPr>
          <w:p w:rsidR="00B10FBB" w:rsidRPr="00B61B5D" w:rsidRDefault="00B10FBB" w:rsidP="00B10FBB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B10FBB" w:rsidRPr="00B61B5D" w:rsidRDefault="00830FC2" w:rsidP="00830FC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77</w:t>
            </w:r>
          </w:p>
        </w:tc>
        <w:tc>
          <w:tcPr>
            <w:tcW w:w="270" w:type="dxa"/>
          </w:tcPr>
          <w:p w:rsidR="00B10FBB" w:rsidRPr="00B61B5D" w:rsidRDefault="00B10FBB" w:rsidP="00830FC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B10FBB" w:rsidRPr="00B017FA" w:rsidRDefault="00830FC2" w:rsidP="00A223CF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:rsidR="00B10FBB" w:rsidRPr="00B61B5D" w:rsidRDefault="00B10FBB" w:rsidP="00830FC2">
            <w:pPr>
              <w:tabs>
                <w:tab w:val="center" w:pos="571"/>
                <w:tab w:val="decimal" w:pos="808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:rsidR="00B10FBB" w:rsidRPr="00B61B5D" w:rsidRDefault="00830FC2" w:rsidP="00830FC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1,624</w:t>
            </w:r>
          </w:p>
        </w:tc>
      </w:tr>
      <w:tr w:rsidR="00B10FBB" w:rsidRPr="00C84B86" w:rsidTr="00676712">
        <w:tc>
          <w:tcPr>
            <w:tcW w:w="4050" w:type="dxa"/>
          </w:tcPr>
          <w:p w:rsidR="00B10FBB" w:rsidRPr="00B61B5D" w:rsidRDefault="00B10FBB" w:rsidP="00B10FBB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B61B5D">
              <w:rPr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045" w:type="dxa"/>
          </w:tcPr>
          <w:p w:rsidR="00B10FBB" w:rsidRPr="00B61B5D" w:rsidRDefault="00B10FBB" w:rsidP="00B10FBB">
            <w:pPr>
              <w:pStyle w:val="PlainText"/>
              <w:tabs>
                <w:tab w:val="decimal" w:pos="829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46</w:t>
            </w:r>
          </w:p>
        </w:tc>
        <w:tc>
          <w:tcPr>
            <w:tcW w:w="305" w:type="dxa"/>
          </w:tcPr>
          <w:p w:rsidR="00B10FBB" w:rsidRPr="00B61B5D" w:rsidRDefault="00B10FBB" w:rsidP="00B10FBB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B10FBB" w:rsidRPr="00B61B5D" w:rsidRDefault="00830FC2" w:rsidP="00830FC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(2)</w:t>
            </w:r>
          </w:p>
        </w:tc>
        <w:tc>
          <w:tcPr>
            <w:tcW w:w="270" w:type="dxa"/>
          </w:tcPr>
          <w:p w:rsidR="00B10FBB" w:rsidRPr="00B61B5D" w:rsidRDefault="00B10FBB" w:rsidP="00830FC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B10FBB" w:rsidRPr="00B017FA" w:rsidRDefault="00830FC2" w:rsidP="00A223CF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:rsidR="00B10FBB" w:rsidRPr="00B61B5D" w:rsidRDefault="00B10FBB" w:rsidP="00830FC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:rsidR="00B10FBB" w:rsidRPr="00B61B5D" w:rsidRDefault="00830FC2" w:rsidP="00830FC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44</w:t>
            </w:r>
          </w:p>
        </w:tc>
      </w:tr>
      <w:tr w:rsidR="00B10FBB" w:rsidRPr="00C84B86" w:rsidTr="00676712">
        <w:tc>
          <w:tcPr>
            <w:tcW w:w="4050" w:type="dxa"/>
          </w:tcPr>
          <w:p w:rsidR="00B10FBB" w:rsidRPr="00B61B5D" w:rsidRDefault="00B10FBB" w:rsidP="00B10FBB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B61B5D">
              <w:rPr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:rsidR="00B10FBB" w:rsidRPr="00B61B5D" w:rsidRDefault="00B10FBB" w:rsidP="00B10FBB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765</w:t>
            </w:r>
          </w:p>
        </w:tc>
        <w:tc>
          <w:tcPr>
            <w:tcW w:w="305" w:type="dxa"/>
          </w:tcPr>
          <w:p w:rsidR="00B10FBB" w:rsidRPr="00B61B5D" w:rsidRDefault="00B10FBB" w:rsidP="00B10FBB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10FBB" w:rsidRPr="00B61B5D" w:rsidRDefault="00830FC2" w:rsidP="00830FC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(322)</w:t>
            </w:r>
          </w:p>
        </w:tc>
        <w:tc>
          <w:tcPr>
            <w:tcW w:w="270" w:type="dxa"/>
          </w:tcPr>
          <w:p w:rsidR="00B10FBB" w:rsidRPr="00B61B5D" w:rsidRDefault="00B10FBB" w:rsidP="00830FC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10FBB" w:rsidRPr="00B017FA" w:rsidRDefault="00830FC2" w:rsidP="00A223CF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:rsidR="00B10FBB" w:rsidRPr="00B61B5D" w:rsidRDefault="00B10FBB" w:rsidP="00830FC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:rsidR="00B10FBB" w:rsidRPr="00B61B5D" w:rsidRDefault="00830FC2" w:rsidP="00830FC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443</w:t>
            </w:r>
          </w:p>
        </w:tc>
      </w:tr>
      <w:tr w:rsidR="00B10FBB" w:rsidRPr="00C84B86" w:rsidTr="00676712">
        <w:tc>
          <w:tcPr>
            <w:tcW w:w="4050" w:type="dxa"/>
          </w:tcPr>
          <w:p w:rsidR="00B10FBB" w:rsidRPr="00B61B5D" w:rsidRDefault="00B10FBB" w:rsidP="00B10FBB">
            <w:pPr>
              <w:spacing w:line="228" w:lineRule="auto"/>
              <w:ind w:left="162" w:right="-79" w:hanging="162"/>
              <w:rPr>
                <w:b/>
                <w:bCs/>
                <w:sz w:val="28"/>
                <w:szCs w:val="28"/>
              </w:rPr>
            </w:pPr>
            <w:r w:rsidRPr="00B61B5D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</w:tcPr>
          <w:p w:rsidR="00B10FBB" w:rsidRPr="00B61B5D" w:rsidRDefault="00B10FBB" w:rsidP="00B10FBB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3,8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305" w:type="dxa"/>
          </w:tcPr>
          <w:p w:rsidR="00B10FBB" w:rsidRPr="00B61B5D" w:rsidRDefault="00B10FBB" w:rsidP="00B10FBB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B10FBB" w:rsidRPr="009A66C3" w:rsidRDefault="00830FC2" w:rsidP="00830FC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A66C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541</w:t>
            </w:r>
          </w:p>
        </w:tc>
        <w:tc>
          <w:tcPr>
            <w:tcW w:w="270" w:type="dxa"/>
          </w:tcPr>
          <w:p w:rsidR="00B10FBB" w:rsidRPr="009A66C3" w:rsidRDefault="00B10FBB" w:rsidP="00830FC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10FBB" w:rsidRPr="009A66C3" w:rsidRDefault="00830FC2" w:rsidP="00C86261">
            <w:pPr>
              <w:pStyle w:val="PlainText"/>
              <w:tabs>
                <w:tab w:val="decimal" w:pos="97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A66C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495</w:t>
            </w:r>
          </w:p>
        </w:tc>
        <w:tc>
          <w:tcPr>
            <w:tcW w:w="246" w:type="dxa"/>
            <w:gridSpan w:val="2"/>
          </w:tcPr>
          <w:p w:rsidR="00B10FBB" w:rsidRPr="009A66C3" w:rsidRDefault="00B10FBB" w:rsidP="00830FC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B10FBB" w:rsidRPr="009A66C3" w:rsidRDefault="00830FC2" w:rsidP="00830FC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A66C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4,932</w:t>
            </w:r>
          </w:p>
        </w:tc>
      </w:tr>
      <w:tr w:rsidR="00B10FBB" w:rsidRPr="00817234" w:rsidTr="00676712">
        <w:trPr>
          <w:trHeight w:val="64"/>
        </w:trPr>
        <w:tc>
          <w:tcPr>
            <w:tcW w:w="4050" w:type="dxa"/>
          </w:tcPr>
          <w:p w:rsidR="00B10FBB" w:rsidRPr="002F20DA" w:rsidRDefault="00B10FBB" w:rsidP="00B10FBB">
            <w:pPr>
              <w:spacing w:line="240" w:lineRule="atLeast"/>
              <w:ind w:right="-87"/>
              <w:rPr>
                <w:sz w:val="22"/>
                <w:szCs w:val="22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</w:tcPr>
          <w:p w:rsidR="00B10FBB" w:rsidRPr="002F20DA" w:rsidRDefault="00B10FBB" w:rsidP="00B10FBB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305" w:type="dxa"/>
          </w:tcPr>
          <w:p w:rsidR="00B10FBB" w:rsidRPr="002F20DA" w:rsidRDefault="00B10FBB" w:rsidP="00B10FBB">
            <w:pPr>
              <w:tabs>
                <w:tab w:val="left" w:pos="540"/>
              </w:tabs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10FBB" w:rsidRPr="002F20DA" w:rsidRDefault="00B10FBB" w:rsidP="00B10FBB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:rsidR="00B10FBB" w:rsidRPr="002F20DA" w:rsidRDefault="00B10FBB" w:rsidP="00B10FBB">
            <w:pPr>
              <w:tabs>
                <w:tab w:val="left" w:pos="540"/>
              </w:tabs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10FBB" w:rsidRPr="002F20DA" w:rsidRDefault="00B10FBB" w:rsidP="00B10FBB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46" w:type="dxa"/>
            <w:gridSpan w:val="2"/>
          </w:tcPr>
          <w:p w:rsidR="00B10FBB" w:rsidRPr="002F20DA" w:rsidRDefault="00B10FBB" w:rsidP="00B10FBB">
            <w:pPr>
              <w:tabs>
                <w:tab w:val="left" w:pos="540"/>
              </w:tabs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:rsidR="00B10FBB" w:rsidRPr="002F20DA" w:rsidRDefault="00B10FBB" w:rsidP="00B10FBB">
            <w:pPr>
              <w:pStyle w:val="PlainText"/>
              <w:tabs>
                <w:tab w:val="decimal" w:pos="808"/>
              </w:tabs>
              <w:spacing w:line="240" w:lineRule="atLeast"/>
              <w:ind w:right="-8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B10FBB" w:rsidRPr="00C84B86" w:rsidTr="00676712">
        <w:tc>
          <w:tcPr>
            <w:tcW w:w="4050" w:type="dxa"/>
          </w:tcPr>
          <w:p w:rsidR="00B10FBB" w:rsidRPr="00B61B5D" w:rsidRDefault="00B10FBB" w:rsidP="00B10FBB">
            <w:pPr>
              <w:spacing w:line="228" w:lineRule="auto"/>
              <w:ind w:right="-87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</w:t>
            </w:r>
            <w:r w:rsidRPr="00B61B5D">
              <w:rPr>
                <w:b/>
                <w:bCs/>
                <w:i/>
                <w:iCs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045" w:type="dxa"/>
          </w:tcPr>
          <w:p w:rsidR="00B10FBB" w:rsidRPr="00B61B5D" w:rsidRDefault="00B10FBB" w:rsidP="00B10FBB">
            <w:pPr>
              <w:pStyle w:val="PlainText"/>
              <w:tabs>
                <w:tab w:val="decimal" w:pos="829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05" w:type="dxa"/>
          </w:tcPr>
          <w:p w:rsidR="00B10FBB" w:rsidRPr="00B61B5D" w:rsidRDefault="00B10FBB" w:rsidP="00B10FBB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B10FBB" w:rsidRPr="00B61B5D" w:rsidRDefault="00B10FBB" w:rsidP="00B10FBB">
            <w:pPr>
              <w:pStyle w:val="PlainText"/>
              <w:tabs>
                <w:tab w:val="decimal" w:pos="707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B10FBB" w:rsidRPr="00B61B5D" w:rsidRDefault="00B10FBB" w:rsidP="00B10FBB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B10FBB" w:rsidRPr="00B61B5D" w:rsidRDefault="00B10FBB" w:rsidP="00B10FBB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:rsidR="00B10FBB" w:rsidRPr="00B61B5D" w:rsidRDefault="00B10FBB" w:rsidP="00B10FBB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:rsidR="00B10FBB" w:rsidRPr="00B61B5D" w:rsidRDefault="00B10FBB" w:rsidP="00B10FBB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B10FBB" w:rsidRPr="00C84B86" w:rsidTr="00676712">
        <w:tc>
          <w:tcPr>
            <w:tcW w:w="4050" w:type="dxa"/>
          </w:tcPr>
          <w:p w:rsidR="00FC6A18" w:rsidRDefault="00FC6A18" w:rsidP="00B10FBB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เงินรับฝาก</w:t>
            </w:r>
          </w:p>
          <w:p w:rsidR="00B10FBB" w:rsidRPr="00B61B5D" w:rsidRDefault="00B10FBB" w:rsidP="00B10FBB">
            <w:pPr>
              <w:spacing w:line="228" w:lineRule="auto"/>
              <w:ind w:left="162" w:right="-79" w:hanging="162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B61B5D">
              <w:rPr>
                <w:rFonts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045" w:type="dxa"/>
          </w:tcPr>
          <w:p w:rsidR="00FC6A18" w:rsidRDefault="00FC6A18" w:rsidP="00B30C2A">
            <w:pPr>
              <w:pStyle w:val="PlainText"/>
              <w:tabs>
                <w:tab w:val="decimal" w:pos="52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  <w:p w:rsidR="00B10FBB" w:rsidRPr="00B61B5D" w:rsidRDefault="00B10FBB" w:rsidP="00B10FBB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110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05" w:type="dxa"/>
          </w:tcPr>
          <w:p w:rsidR="00B10FBB" w:rsidRPr="00B61B5D" w:rsidRDefault="00B10FBB" w:rsidP="00B10FBB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B10FBB" w:rsidRDefault="00FC6A18" w:rsidP="00B10FBB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(19)</w:t>
            </w:r>
          </w:p>
          <w:p w:rsidR="00FC6A18" w:rsidRPr="00B61B5D" w:rsidRDefault="00FC6A18" w:rsidP="00B10FBB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(1)</w:t>
            </w:r>
          </w:p>
        </w:tc>
        <w:tc>
          <w:tcPr>
            <w:tcW w:w="270" w:type="dxa"/>
          </w:tcPr>
          <w:p w:rsidR="00B10FBB" w:rsidRPr="00B61B5D" w:rsidRDefault="00B10FBB" w:rsidP="00B10FBB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B10FBB" w:rsidRDefault="00FC6A18" w:rsidP="00A223CF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  <w:p w:rsidR="00FC6A18" w:rsidRPr="00B61B5D" w:rsidRDefault="00FC6A18" w:rsidP="00C86261">
            <w:pPr>
              <w:pStyle w:val="PlainText"/>
              <w:tabs>
                <w:tab w:val="decimal" w:pos="9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46" w:type="dxa"/>
            <w:gridSpan w:val="2"/>
          </w:tcPr>
          <w:p w:rsidR="00B10FBB" w:rsidRPr="00B61B5D" w:rsidRDefault="00B10FBB" w:rsidP="00B10FBB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:rsidR="00B10FBB" w:rsidRDefault="00FC6A18" w:rsidP="00B10FBB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(19)</w:t>
            </w:r>
          </w:p>
          <w:p w:rsidR="00FC6A18" w:rsidRPr="00B61B5D" w:rsidRDefault="00FC6A18" w:rsidP="00B10FBB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(104)</w:t>
            </w:r>
          </w:p>
        </w:tc>
      </w:tr>
      <w:tr w:rsidR="00B10FBB" w:rsidRPr="00C84B86" w:rsidTr="00676712">
        <w:tc>
          <w:tcPr>
            <w:tcW w:w="4050" w:type="dxa"/>
          </w:tcPr>
          <w:p w:rsidR="00B10FBB" w:rsidRPr="00B61B5D" w:rsidRDefault="00B10FBB" w:rsidP="00B10FBB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B61B5D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45" w:type="dxa"/>
          </w:tcPr>
          <w:p w:rsidR="00B10FBB" w:rsidRPr="00B61B5D" w:rsidRDefault="00B10FBB" w:rsidP="00B10FBB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05" w:type="dxa"/>
          </w:tcPr>
          <w:p w:rsidR="00B10FBB" w:rsidRPr="00B61B5D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B10FBB" w:rsidRPr="00B61B5D" w:rsidRDefault="00FC6A18" w:rsidP="00B10FBB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270" w:type="dxa"/>
          </w:tcPr>
          <w:p w:rsidR="00B10FBB" w:rsidRPr="00B61B5D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B10FBB" w:rsidRPr="00B61B5D" w:rsidRDefault="00FC6A18" w:rsidP="00C86261">
            <w:pPr>
              <w:pStyle w:val="PlainText"/>
              <w:tabs>
                <w:tab w:val="decimal" w:pos="9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825</w:t>
            </w:r>
          </w:p>
        </w:tc>
        <w:tc>
          <w:tcPr>
            <w:tcW w:w="246" w:type="dxa"/>
            <w:gridSpan w:val="2"/>
          </w:tcPr>
          <w:p w:rsidR="00B10FBB" w:rsidRPr="00B61B5D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:rsidR="00B10FBB" w:rsidRPr="00B61B5D" w:rsidRDefault="00FC6A18" w:rsidP="00B10FBB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(796)</w:t>
            </w:r>
          </w:p>
        </w:tc>
      </w:tr>
      <w:tr w:rsidR="00B10FBB" w:rsidRPr="00C84B86" w:rsidTr="00E671F3">
        <w:tc>
          <w:tcPr>
            <w:tcW w:w="4050" w:type="dxa"/>
          </w:tcPr>
          <w:p w:rsidR="00B10FBB" w:rsidRPr="00B61B5D" w:rsidRDefault="00B10FBB" w:rsidP="00B10FBB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B61B5D">
              <w:rPr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45" w:type="dxa"/>
            <w:vAlign w:val="bottom"/>
          </w:tcPr>
          <w:p w:rsidR="00B10FBB" w:rsidRPr="00B61B5D" w:rsidRDefault="00B10FBB" w:rsidP="00B10FBB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573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05" w:type="dxa"/>
            <w:vAlign w:val="bottom"/>
          </w:tcPr>
          <w:p w:rsidR="00B10FBB" w:rsidRPr="00B61B5D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B10FBB" w:rsidRPr="00B61B5D" w:rsidRDefault="00FC6A18" w:rsidP="00B10FBB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(88)</w:t>
            </w:r>
          </w:p>
        </w:tc>
        <w:tc>
          <w:tcPr>
            <w:tcW w:w="270" w:type="dxa"/>
            <w:vAlign w:val="bottom"/>
          </w:tcPr>
          <w:p w:rsidR="00B10FBB" w:rsidRPr="00B61B5D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B10FBB" w:rsidRPr="00B017FA" w:rsidRDefault="00FC6A18" w:rsidP="00A223CF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  <w:vAlign w:val="bottom"/>
          </w:tcPr>
          <w:p w:rsidR="00B10FBB" w:rsidRPr="00B61B5D" w:rsidRDefault="00B10FBB" w:rsidP="00B10FBB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:rsidR="00B10FBB" w:rsidRPr="00B61B5D" w:rsidRDefault="00FC6A18" w:rsidP="00B10FBB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(661)</w:t>
            </w:r>
          </w:p>
        </w:tc>
      </w:tr>
      <w:tr w:rsidR="00B10FBB" w:rsidRPr="00C84B86" w:rsidTr="00676712">
        <w:tc>
          <w:tcPr>
            <w:tcW w:w="4050" w:type="dxa"/>
          </w:tcPr>
          <w:p w:rsidR="00B10FBB" w:rsidRPr="00B61B5D" w:rsidRDefault="00B10FBB" w:rsidP="00B10FBB">
            <w:pPr>
              <w:spacing w:line="228" w:lineRule="auto"/>
              <w:ind w:right="-79"/>
              <w:rPr>
                <w:sz w:val="28"/>
                <w:szCs w:val="28"/>
              </w:rPr>
            </w:pPr>
            <w:r w:rsidRPr="00B61B5D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45" w:type="dxa"/>
          </w:tcPr>
          <w:p w:rsidR="00B10FBB" w:rsidRPr="00B61B5D" w:rsidRDefault="00B10FBB" w:rsidP="00B10FBB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4,989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05" w:type="dxa"/>
          </w:tcPr>
          <w:p w:rsidR="00B10FBB" w:rsidRPr="00B61B5D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B10FBB" w:rsidRPr="00B61B5D" w:rsidRDefault="00C86261" w:rsidP="00B10FBB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270" w:type="dxa"/>
          </w:tcPr>
          <w:p w:rsidR="00B10FBB" w:rsidRPr="00B61B5D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B10FBB" w:rsidRPr="00B017FA" w:rsidRDefault="00FC6A18" w:rsidP="00A223CF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:rsidR="00B10FBB" w:rsidRPr="00B61B5D" w:rsidRDefault="00B10FBB" w:rsidP="00B10FBB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:rsidR="00B10FBB" w:rsidRPr="00B61B5D" w:rsidRDefault="00FC6A18" w:rsidP="00B10FBB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(4,973)</w:t>
            </w:r>
          </w:p>
        </w:tc>
      </w:tr>
      <w:tr w:rsidR="00B10FBB" w:rsidRPr="00C84B86" w:rsidTr="00676712">
        <w:tc>
          <w:tcPr>
            <w:tcW w:w="4050" w:type="dxa"/>
          </w:tcPr>
          <w:p w:rsidR="00B10FBB" w:rsidRPr="00B61B5D" w:rsidRDefault="00B10FBB" w:rsidP="00B10FBB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 w:rsidRPr="00B61B5D">
              <w:rPr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:rsidR="00B10FBB" w:rsidRPr="00B61B5D" w:rsidRDefault="00B10FBB" w:rsidP="00B10FBB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05" w:type="dxa"/>
          </w:tcPr>
          <w:p w:rsidR="00B10FBB" w:rsidRPr="00B61B5D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10FBB" w:rsidRPr="00B61B5D" w:rsidRDefault="00FC6A18" w:rsidP="00B10FBB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(4)</w:t>
            </w:r>
          </w:p>
        </w:tc>
        <w:tc>
          <w:tcPr>
            <w:tcW w:w="270" w:type="dxa"/>
          </w:tcPr>
          <w:p w:rsidR="00B10FBB" w:rsidRPr="00B61B5D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10FBB" w:rsidRPr="00B017FA" w:rsidRDefault="00FC6A18" w:rsidP="00A223CF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:rsidR="00B10FBB" w:rsidRPr="00B61B5D" w:rsidRDefault="00B10FBB" w:rsidP="00B10FBB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:rsidR="00B10FBB" w:rsidRPr="00B61B5D" w:rsidRDefault="00FC6A18" w:rsidP="00B10FBB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(21)</w:t>
            </w:r>
          </w:p>
        </w:tc>
      </w:tr>
      <w:tr w:rsidR="00B10FBB" w:rsidRPr="00C84B86" w:rsidTr="00676712">
        <w:tc>
          <w:tcPr>
            <w:tcW w:w="4050" w:type="dxa"/>
          </w:tcPr>
          <w:p w:rsidR="00B10FBB" w:rsidRPr="00B61B5D" w:rsidRDefault="00B10FBB" w:rsidP="00B10FBB">
            <w:pPr>
              <w:spacing w:line="228" w:lineRule="auto"/>
              <w:ind w:right="-79"/>
              <w:rPr>
                <w:b/>
                <w:bCs/>
                <w:sz w:val="28"/>
                <w:szCs w:val="28"/>
              </w:rPr>
            </w:pPr>
            <w:r w:rsidRPr="00B61B5D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</w:tcPr>
          <w:p w:rsidR="00B10FBB" w:rsidRPr="00901D05" w:rsidRDefault="00B10FBB" w:rsidP="00B10FBB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01D0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901D0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7,3</w:t>
            </w:r>
            <w:r w:rsidRPr="00901D0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7</w:t>
            </w:r>
            <w:r w:rsidRPr="00901D0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</w:t>
            </w:r>
            <w:r w:rsidRPr="00901D0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05" w:type="dxa"/>
          </w:tcPr>
          <w:p w:rsidR="00B10FBB" w:rsidRPr="00901D05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B10FBB" w:rsidRPr="00901D05" w:rsidRDefault="00FC6A18" w:rsidP="00B10FBB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01D0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(31)</w:t>
            </w:r>
          </w:p>
        </w:tc>
        <w:tc>
          <w:tcPr>
            <w:tcW w:w="270" w:type="dxa"/>
          </w:tcPr>
          <w:p w:rsidR="00B10FBB" w:rsidRPr="00901D05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10FBB" w:rsidRPr="00901D05" w:rsidRDefault="00FC6A18" w:rsidP="00C86261">
            <w:pPr>
              <w:pStyle w:val="PlainText"/>
              <w:tabs>
                <w:tab w:val="decimal" w:pos="97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01D0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832</w:t>
            </w:r>
          </w:p>
        </w:tc>
        <w:tc>
          <w:tcPr>
            <w:tcW w:w="246" w:type="dxa"/>
            <w:gridSpan w:val="2"/>
          </w:tcPr>
          <w:p w:rsidR="00B10FBB" w:rsidRPr="00901D05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B10FBB" w:rsidRPr="00901D05" w:rsidRDefault="00FC6A18" w:rsidP="00B10FBB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01D0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(6,574)</w:t>
            </w:r>
          </w:p>
        </w:tc>
      </w:tr>
      <w:tr w:rsidR="00B10FBB" w:rsidRPr="00C84B86" w:rsidTr="00676712">
        <w:trPr>
          <w:trHeight w:val="179"/>
        </w:trPr>
        <w:tc>
          <w:tcPr>
            <w:tcW w:w="4050" w:type="dxa"/>
          </w:tcPr>
          <w:p w:rsidR="00B10FBB" w:rsidRPr="00533514" w:rsidRDefault="00B10FBB" w:rsidP="00B10FBB">
            <w:pPr>
              <w:spacing w:line="228" w:lineRule="auto"/>
              <w:ind w:left="162" w:right="-79" w:hanging="162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</w:tcPr>
          <w:p w:rsidR="00B10FBB" w:rsidRPr="00533514" w:rsidRDefault="00B10FBB" w:rsidP="00B10FBB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05" w:type="dxa"/>
          </w:tcPr>
          <w:p w:rsidR="00B10FBB" w:rsidRPr="00533514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10FBB" w:rsidRPr="00533514" w:rsidRDefault="00B10FBB" w:rsidP="00B10FBB">
            <w:pPr>
              <w:pStyle w:val="PlainText"/>
              <w:tabs>
                <w:tab w:val="decimal" w:pos="707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B10FBB" w:rsidRPr="00533514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10FBB" w:rsidRPr="00FC6A18" w:rsidRDefault="00B10FBB" w:rsidP="00FC6A18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:rsidR="00B10FBB" w:rsidRPr="00533514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:rsidR="00B10FBB" w:rsidRPr="00533514" w:rsidRDefault="00B10FBB" w:rsidP="00B10FBB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B10FBB" w:rsidRPr="00C84B86" w:rsidTr="00676712">
        <w:trPr>
          <w:trHeight w:val="179"/>
        </w:trPr>
        <w:tc>
          <w:tcPr>
            <w:tcW w:w="4050" w:type="dxa"/>
          </w:tcPr>
          <w:p w:rsidR="00B10FBB" w:rsidRPr="00B61B5D" w:rsidRDefault="00B10FBB" w:rsidP="00B10FBB">
            <w:pPr>
              <w:spacing w:line="228" w:lineRule="auto"/>
              <w:ind w:left="162" w:right="-79" w:hanging="162"/>
              <w:rPr>
                <w:b/>
                <w:bCs/>
                <w:sz w:val="28"/>
                <w:szCs w:val="28"/>
              </w:rPr>
            </w:pPr>
            <w:r w:rsidRPr="00B61B5D">
              <w:rPr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45" w:type="dxa"/>
            <w:tcBorders>
              <w:bottom w:val="double" w:sz="4" w:space="0" w:color="auto"/>
            </w:tcBorders>
          </w:tcPr>
          <w:p w:rsidR="00B10FBB" w:rsidRPr="00C86261" w:rsidRDefault="00B10FBB" w:rsidP="00B10FBB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8626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C8626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3,479</w:t>
            </w:r>
            <w:r w:rsidRPr="00C8626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05" w:type="dxa"/>
          </w:tcPr>
          <w:p w:rsidR="00B10FBB" w:rsidRPr="00C86261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B10FBB" w:rsidRPr="00C86261" w:rsidRDefault="00FC6A18" w:rsidP="00B10FBB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8626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510</w:t>
            </w:r>
          </w:p>
        </w:tc>
        <w:tc>
          <w:tcPr>
            <w:tcW w:w="270" w:type="dxa"/>
          </w:tcPr>
          <w:p w:rsidR="00B10FBB" w:rsidRPr="00C86261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10FBB" w:rsidRPr="00C86261" w:rsidRDefault="00FC6A18" w:rsidP="00C86261">
            <w:pPr>
              <w:pStyle w:val="PlainText"/>
              <w:tabs>
                <w:tab w:val="decimal" w:pos="97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8626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1,327</w:t>
            </w:r>
          </w:p>
        </w:tc>
        <w:tc>
          <w:tcPr>
            <w:tcW w:w="246" w:type="dxa"/>
            <w:gridSpan w:val="2"/>
          </w:tcPr>
          <w:p w:rsidR="00B10FBB" w:rsidRPr="00C86261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</w:tcPr>
          <w:p w:rsidR="00B10FBB" w:rsidRPr="00C86261" w:rsidRDefault="00FC6A18" w:rsidP="00B10FBB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8626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(1,642)</w:t>
            </w:r>
          </w:p>
        </w:tc>
      </w:tr>
    </w:tbl>
    <w:p w:rsidR="00A72CF0" w:rsidRPr="00567835" w:rsidRDefault="00A72CF0" w:rsidP="00A72CF0">
      <w:pPr>
        <w:ind w:left="547"/>
        <w:jc w:val="both"/>
        <w:rPr>
          <w:sz w:val="2"/>
          <w:szCs w:val="2"/>
          <w:cs/>
        </w:rPr>
      </w:pPr>
      <w:r w:rsidRPr="00567835">
        <w:rPr>
          <w:sz w:val="30"/>
          <w:szCs w:val="30"/>
          <w:cs/>
        </w:rPr>
        <w:br w:type="page"/>
      </w:r>
    </w:p>
    <w:p w:rsidR="00676712" w:rsidRPr="00676712" w:rsidRDefault="00676712" w:rsidP="00676712">
      <w:pPr>
        <w:ind w:left="540" w:right="-72"/>
        <w:jc w:val="thaiDistribute"/>
        <w:rPr>
          <w:sz w:val="4"/>
          <w:szCs w:val="4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45"/>
        <w:gridCol w:w="305"/>
        <w:gridCol w:w="990"/>
        <w:gridCol w:w="270"/>
        <w:gridCol w:w="1260"/>
        <w:gridCol w:w="237"/>
        <w:gridCol w:w="9"/>
        <w:gridCol w:w="1050"/>
      </w:tblGrid>
      <w:tr w:rsidR="00676712" w:rsidRPr="00C84B86" w:rsidTr="00676712">
        <w:trPr>
          <w:trHeight w:val="272"/>
        </w:trPr>
        <w:tc>
          <w:tcPr>
            <w:tcW w:w="4050" w:type="dxa"/>
            <w:shd w:val="clear" w:color="auto" w:fill="auto"/>
          </w:tcPr>
          <w:p w:rsidR="00676712" w:rsidRPr="00B61B5D" w:rsidRDefault="00676712" w:rsidP="00676712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:rsidR="00676712" w:rsidRPr="00B61B5D" w:rsidRDefault="00676712" w:rsidP="00676712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  <w:cs/>
              </w:rPr>
            </w:pPr>
          </w:p>
        </w:tc>
        <w:tc>
          <w:tcPr>
            <w:tcW w:w="305" w:type="dxa"/>
            <w:vAlign w:val="bottom"/>
          </w:tcPr>
          <w:p w:rsidR="00676712" w:rsidRPr="00B61B5D" w:rsidRDefault="00676712" w:rsidP="00676712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676712" w:rsidRPr="00B61B5D" w:rsidRDefault="00676712" w:rsidP="00676712">
            <w:pPr>
              <w:tabs>
                <w:tab w:val="left" w:pos="540"/>
              </w:tabs>
              <w:spacing w:line="192" w:lineRule="auto"/>
              <w:jc w:val="center"/>
              <w:rPr>
                <w:sz w:val="28"/>
                <w:szCs w:val="28"/>
              </w:rPr>
            </w:pPr>
            <w:r w:rsidRPr="00B61B5D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vAlign w:val="bottom"/>
          </w:tcPr>
          <w:p w:rsidR="00676712" w:rsidRPr="00B61B5D" w:rsidRDefault="00676712" w:rsidP="00676712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1059" w:type="dxa"/>
            <w:gridSpan w:val="2"/>
            <w:vAlign w:val="bottom"/>
          </w:tcPr>
          <w:p w:rsidR="00676712" w:rsidRPr="00B61B5D" w:rsidRDefault="00676712" w:rsidP="00676712">
            <w:pPr>
              <w:spacing w:line="192" w:lineRule="auto"/>
              <w:ind w:right="-92"/>
              <w:rPr>
                <w:sz w:val="28"/>
                <w:szCs w:val="28"/>
                <w:cs/>
              </w:rPr>
            </w:pPr>
          </w:p>
        </w:tc>
      </w:tr>
      <w:tr w:rsidR="00676712" w:rsidRPr="00C84B86" w:rsidTr="00676712">
        <w:trPr>
          <w:trHeight w:val="254"/>
        </w:trPr>
        <w:tc>
          <w:tcPr>
            <w:tcW w:w="4050" w:type="dxa"/>
            <w:shd w:val="clear" w:color="auto" w:fill="auto"/>
          </w:tcPr>
          <w:p w:rsidR="00676712" w:rsidRPr="00B61B5D" w:rsidRDefault="00676712" w:rsidP="00676712">
            <w:pPr>
              <w:tabs>
                <w:tab w:val="left" w:pos="540"/>
              </w:tabs>
              <w:spacing w:line="140" w:lineRule="atLeas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:rsidR="00676712" w:rsidRPr="00B61B5D" w:rsidRDefault="00676712" w:rsidP="00676712">
            <w:pPr>
              <w:tabs>
                <w:tab w:val="left" w:pos="540"/>
              </w:tabs>
              <w:spacing w:line="140" w:lineRule="atLeas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05" w:type="dxa"/>
            <w:vAlign w:val="bottom"/>
          </w:tcPr>
          <w:p w:rsidR="00676712" w:rsidRPr="00B61B5D" w:rsidRDefault="00676712" w:rsidP="00676712">
            <w:pPr>
              <w:tabs>
                <w:tab w:val="left" w:pos="540"/>
              </w:tabs>
              <w:spacing w:line="1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:rsidR="00676712" w:rsidRPr="00B61B5D" w:rsidRDefault="00676712" w:rsidP="00676712">
            <w:pPr>
              <w:tabs>
                <w:tab w:val="left" w:pos="540"/>
              </w:tabs>
              <w:spacing w:line="140" w:lineRule="atLeast"/>
              <w:ind w:left="-108" w:right="-108"/>
              <w:jc w:val="center"/>
              <w:rPr>
                <w:sz w:val="28"/>
                <w:szCs w:val="28"/>
              </w:rPr>
            </w:pPr>
            <w:r w:rsidRPr="00B61B5D">
              <w:rPr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37" w:type="dxa"/>
            <w:vAlign w:val="bottom"/>
          </w:tcPr>
          <w:p w:rsidR="00676712" w:rsidRPr="00B61B5D" w:rsidRDefault="00676712" w:rsidP="00676712">
            <w:pPr>
              <w:tabs>
                <w:tab w:val="left" w:pos="540"/>
              </w:tabs>
              <w:spacing w:line="1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059" w:type="dxa"/>
            <w:gridSpan w:val="2"/>
            <w:vAlign w:val="bottom"/>
          </w:tcPr>
          <w:p w:rsidR="00676712" w:rsidRPr="00B61B5D" w:rsidRDefault="00676712" w:rsidP="00676712">
            <w:pPr>
              <w:spacing w:line="140" w:lineRule="atLeast"/>
              <w:ind w:left="-124" w:right="-92"/>
              <w:jc w:val="center"/>
              <w:rPr>
                <w:sz w:val="28"/>
                <w:szCs w:val="28"/>
                <w:cs/>
              </w:rPr>
            </w:pPr>
          </w:p>
        </w:tc>
      </w:tr>
      <w:tr w:rsidR="00676712" w:rsidRPr="00C84B86" w:rsidTr="00676712">
        <w:trPr>
          <w:trHeight w:val="910"/>
        </w:trPr>
        <w:tc>
          <w:tcPr>
            <w:tcW w:w="4050" w:type="dxa"/>
            <w:shd w:val="clear" w:color="auto" w:fill="auto"/>
          </w:tcPr>
          <w:p w:rsidR="00676712" w:rsidRPr="00B61B5D" w:rsidRDefault="00676712" w:rsidP="00676712">
            <w:pPr>
              <w:tabs>
                <w:tab w:val="left" w:pos="540"/>
              </w:tabs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:rsidR="00676712" w:rsidRPr="00B61B5D" w:rsidRDefault="00676712" w:rsidP="00676712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  <w:r w:rsidRPr="00B61B5D">
              <w:rPr>
                <w:sz w:val="28"/>
                <w:szCs w:val="28"/>
                <w:cs/>
              </w:rPr>
              <w:t xml:space="preserve">ณ วันที่ </w:t>
            </w:r>
          </w:p>
          <w:p w:rsidR="00676712" w:rsidRPr="00B61B5D" w:rsidRDefault="00676712" w:rsidP="00676712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  <w:r w:rsidRPr="00B61B5D">
              <w:rPr>
                <w:sz w:val="28"/>
                <w:szCs w:val="28"/>
              </w:rPr>
              <w:t>1</w:t>
            </w:r>
            <w:r w:rsidRPr="00B61B5D">
              <w:rPr>
                <w:sz w:val="28"/>
                <w:szCs w:val="28"/>
                <w:cs/>
              </w:rPr>
              <w:t xml:space="preserve"> มกราคม </w:t>
            </w:r>
            <w:r>
              <w:rPr>
                <w:sz w:val="28"/>
                <w:szCs w:val="28"/>
              </w:rPr>
              <w:t>2560</w:t>
            </w:r>
          </w:p>
        </w:tc>
        <w:tc>
          <w:tcPr>
            <w:tcW w:w="305" w:type="dxa"/>
            <w:vAlign w:val="bottom"/>
          </w:tcPr>
          <w:p w:rsidR="00676712" w:rsidRPr="00B61B5D" w:rsidRDefault="00676712" w:rsidP="00676712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676712" w:rsidRPr="00B61B5D" w:rsidRDefault="00676712" w:rsidP="00676712">
            <w:pPr>
              <w:spacing w:line="280" w:lineRule="exact"/>
              <w:ind w:left="-108" w:right="-110"/>
              <w:jc w:val="center"/>
              <w:rPr>
                <w:sz w:val="28"/>
                <w:szCs w:val="28"/>
              </w:rPr>
            </w:pPr>
            <w:r w:rsidRPr="00B61B5D">
              <w:rPr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676712" w:rsidRPr="00B61B5D" w:rsidRDefault="00676712" w:rsidP="00676712">
            <w:pPr>
              <w:spacing w:line="28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676712" w:rsidRPr="00B61B5D" w:rsidRDefault="00676712" w:rsidP="00676712">
            <w:pPr>
              <w:spacing w:line="280" w:lineRule="exact"/>
              <w:ind w:left="-108" w:right="-110"/>
              <w:jc w:val="center"/>
              <w:rPr>
                <w:sz w:val="28"/>
                <w:szCs w:val="28"/>
              </w:rPr>
            </w:pPr>
            <w:r w:rsidRPr="00B61B5D">
              <w:rPr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46" w:type="dxa"/>
            <w:gridSpan w:val="2"/>
            <w:vAlign w:val="bottom"/>
          </w:tcPr>
          <w:p w:rsidR="00676712" w:rsidRPr="00B61B5D" w:rsidRDefault="00676712" w:rsidP="00676712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:rsidR="00676712" w:rsidRPr="00B61B5D" w:rsidRDefault="00676712" w:rsidP="00676712">
            <w:pPr>
              <w:spacing w:line="280" w:lineRule="exact"/>
              <w:ind w:left="-124" w:right="-92"/>
              <w:jc w:val="center"/>
              <w:rPr>
                <w:sz w:val="28"/>
                <w:szCs w:val="28"/>
              </w:rPr>
            </w:pPr>
            <w:r w:rsidRPr="00B61B5D">
              <w:rPr>
                <w:sz w:val="28"/>
                <w:szCs w:val="28"/>
                <w:cs/>
              </w:rPr>
              <w:t xml:space="preserve">ณ วันที่ </w:t>
            </w:r>
          </w:p>
          <w:p w:rsidR="00676712" w:rsidRPr="00B61B5D" w:rsidRDefault="00676712" w:rsidP="00676712">
            <w:pPr>
              <w:spacing w:line="280" w:lineRule="exact"/>
              <w:ind w:left="-124" w:right="-9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30 มิถุนายน 25</w:t>
            </w:r>
            <w:r>
              <w:rPr>
                <w:sz w:val="28"/>
                <w:szCs w:val="28"/>
              </w:rPr>
              <w:t>60</w:t>
            </w:r>
          </w:p>
        </w:tc>
      </w:tr>
      <w:tr w:rsidR="00676712" w:rsidRPr="00C84B86" w:rsidTr="00676712">
        <w:tc>
          <w:tcPr>
            <w:tcW w:w="4050" w:type="dxa"/>
          </w:tcPr>
          <w:p w:rsidR="00676712" w:rsidRPr="00B61B5D" w:rsidRDefault="00676712" w:rsidP="00676712">
            <w:pPr>
              <w:spacing w:line="228" w:lineRule="auto"/>
              <w:ind w:right="-79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66" w:type="dxa"/>
            <w:gridSpan w:val="8"/>
          </w:tcPr>
          <w:p w:rsidR="00676712" w:rsidRPr="007256C3" w:rsidRDefault="00676712" w:rsidP="00676712">
            <w:pPr>
              <w:pStyle w:val="PlainText"/>
              <w:tabs>
                <w:tab w:val="decimal" w:pos="864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7256C3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Pr="007256C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/>
              </w:rPr>
              <w:t>ล้านบาท</w:t>
            </w:r>
            <w:r w:rsidRPr="007256C3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)</w:t>
            </w:r>
          </w:p>
        </w:tc>
      </w:tr>
      <w:tr w:rsidR="00676712" w:rsidRPr="00C84B86" w:rsidTr="00676712">
        <w:tc>
          <w:tcPr>
            <w:tcW w:w="4050" w:type="dxa"/>
          </w:tcPr>
          <w:p w:rsidR="00676712" w:rsidRPr="00B61B5D" w:rsidRDefault="00676712" w:rsidP="00676712">
            <w:pPr>
              <w:spacing w:line="228" w:lineRule="auto"/>
              <w:ind w:right="-79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</w:t>
            </w:r>
            <w:r w:rsidRPr="00B61B5D">
              <w:rPr>
                <w:b/>
                <w:bCs/>
                <w:i/>
                <w:iCs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045" w:type="dxa"/>
          </w:tcPr>
          <w:p w:rsidR="00676712" w:rsidRPr="00B61B5D" w:rsidRDefault="00676712" w:rsidP="00676712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05" w:type="dxa"/>
          </w:tcPr>
          <w:p w:rsidR="00676712" w:rsidRPr="00B61B5D" w:rsidRDefault="00676712" w:rsidP="00676712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:rsidR="00676712" w:rsidRPr="00B61B5D" w:rsidRDefault="00676712" w:rsidP="00676712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:rsidR="00676712" w:rsidRPr="00B61B5D" w:rsidRDefault="00676712" w:rsidP="00676712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:rsidR="00676712" w:rsidRPr="00B61B5D" w:rsidRDefault="00676712" w:rsidP="00676712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:rsidR="00676712" w:rsidRPr="00B61B5D" w:rsidRDefault="00676712" w:rsidP="00676712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50" w:type="dxa"/>
          </w:tcPr>
          <w:p w:rsidR="00676712" w:rsidRPr="00B61B5D" w:rsidRDefault="00676712" w:rsidP="00676712">
            <w:pPr>
              <w:pStyle w:val="PlainText"/>
              <w:tabs>
                <w:tab w:val="decimal" w:pos="86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676712" w:rsidRPr="00C84B86" w:rsidTr="00676712">
        <w:tc>
          <w:tcPr>
            <w:tcW w:w="4050" w:type="dxa"/>
          </w:tcPr>
          <w:p w:rsidR="00676712" w:rsidRPr="00B61B5D" w:rsidRDefault="00676712" w:rsidP="00676712">
            <w:pPr>
              <w:spacing w:line="228" w:lineRule="auto"/>
              <w:ind w:right="-79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B61B5D">
              <w:rPr>
                <w:rFonts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045" w:type="dxa"/>
          </w:tcPr>
          <w:p w:rsidR="00676712" w:rsidRPr="00B017FA" w:rsidRDefault="00676712" w:rsidP="00676712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71 </w:t>
            </w:r>
          </w:p>
        </w:tc>
        <w:tc>
          <w:tcPr>
            <w:tcW w:w="305" w:type="dxa"/>
          </w:tcPr>
          <w:p w:rsidR="00676712" w:rsidRPr="00B61B5D" w:rsidRDefault="00676712" w:rsidP="00676712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:rsidR="00676712" w:rsidRPr="00B61B5D" w:rsidRDefault="00676712" w:rsidP="00676712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676712" w:rsidRPr="00B61B5D" w:rsidRDefault="00676712" w:rsidP="00676712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:rsidR="00676712" w:rsidRPr="00B61B5D" w:rsidRDefault="00676712" w:rsidP="00676712">
            <w:pPr>
              <w:pStyle w:val="PlainText"/>
              <w:tabs>
                <w:tab w:val="decimal" w:pos="9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6" w:type="dxa"/>
            <w:gridSpan w:val="2"/>
          </w:tcPr>
          <w:p w:rsidR="00676712" w:rsidRPr="00B61B5D" w:rsidRDefault="00676712" w:rsidP="00676712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50" w:type="dxa"/>
          </w:tcPr>
          <w:p w:rsidR="00676712" w:rsidRPr="00B61B5D" w:rsidRDefault="00676712" w:rsidP="0067671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47</w:t>
            </w:r>
          </w:p>
        </w:tc>
      </w:tr>
      <w:tr w:rsidR="00676712" w:rsidRPr="00C84B86" w:rsidTr="00676712">
        <w:tc>
          <w:tcPr>
            <w:tcW w:w="4050" w:type="dxa"/>
          </w:tcPr>
          <w:p w:rsidR="00676712" w:rsidRPr="00B61B5D" w:rsidRDefault="00676712" w:rsidP="00676712">
            <w:pPr>
              <w:spacing w:line="228" w:lineRule="auto"/>
              <w:ind w:right="-79"/>
              <w:rPr>
                <w:sz w:val="28"/>
                <w:szCs w:val="28"/>
                <w:cs/>
              </w:rPr>
            </w:pPr>
            <w:r w:rsidRPr="00B61B5D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45" w:type="dxa"/>
          </w:tcPr>
          <w:p w:rsidR="00676712" w:rsidRPr="00B017FA" w:rsidRDefault="00676712" w:rsidP="00676712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451 </w:t>
            </w:r>
          </w:p>
        </w:tc>
        <w:tc>
          <w:tcPr>
            <w:tcW w:w="305" w:type="dxa"/>
          </w:tcPr>
          <w:p w:rsidR="00676712" w:rsidRPr="00B61B5D" w:rsidRDefault="00676712" w:rsidP="00676712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76712" w:rsidRPr="00B61B5D" w:rsidRDefault="00676712" w:rsidP="00676712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676712" w:rsidRPr="00B61B5D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676712" w:rsidRPr="00B61B5D" w:rsidRDefault="00676712" w:rsidP="00676712">
            <w:pPr>
              <w:pStyle w:val="PlainText"/>
              <w:tabs>
                <w:tab w:val="decimal" w:pos="9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333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6" w:type="dxa"/>
            <w:gridSpan w:val="2"/>
          </w:tcPr>
          <w:p w:rsidR="00676712" w:rsidRPr="00B61B5D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:rsidR="00676712" w:rsidRPr="00B61B5D" w:rsidRDefault="00676712" w:rsidP="0067671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114</w:t>
            </w:r>
          </w:p>
        </w:tc>
      </w:tr>
      <w:tr w:rsidR="00676712" w:rsidRPr="00C84B86" w:rsidTr="00676712">
        <w:tc>
          <w:tcPr>
            <w:tcW w:w="4050" w:type="dxa"/>
          </w:tcPr>
          <w:p w:rsidR="00676712" w:rsidRPr="00B61B5D" w:rsidRDefault="00676712" w:rsidP="00676712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B61B5D">
              <w:rPr>
                <w:sz w:val="28"/>
                <w:szCs w:val="28"/>
                <w:cs/>
              </w:rPr>
              <w:t>เงินลงทุนในบริษัทย่อยและบริษัทร่วม</w:t>
            </w:r>
          </w:p>
        </w:tc>
        <w:tc>
          <w:tcPr>
            <w:tcW w:w="1045" w:type="dxa"/>
          </w:tcPr>
          <w:p w:rsidR="00676712" w:rsidRPr="00B017FA" w:rsidRDefault="00676712" w:rsidP="00676712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409 </w:t>
            </w:r>
          </w:p>
        </w:tc>
        <w:tc>
          <w:tcPr>
            <w:tcW w:w="305" w:type="dxa"/>
          </w:tcPr>
          <w:p w:rsidR="00676712" w:rsidRPr="00B61B5D" w:rsidRDefault="00676712" w:rsidP="00676712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76712" w:rsidRPr="00B61B5D" w:rsidRDefault="00676712" w:rsidP="00676712">
            <w:pPr>
              <w:pStyle w:val="PlainText"/>
              <w:tabs>
                <w:tab w:val="decimal" w:pos="52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676712" w:rsidRPr="00B61B5D" w:rsidRDefault="00676712" w:rsidP="00676712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676712" w:rsidRPr="00B017FA" w:rsidRDefault="00676712" w:rsidP="00676712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:rsidR="00676712" w:rsidRPr="00B61B5D" w:rsidRDefault="00676712" w:rsidP="00676712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:rsidR="00676712" w:rsidRPr="00B61B5D" w:rsidRDefault="00676712" w:rsidP="00676712">
            <w:pPr>
              <w:pStyle w:val="PlainText"/>
              <w:tabs>
                <w:tab w:val="decimal" w:pos="829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409</w:t>
            </w:r>
          </w:p>
        </w:tc>
      </w:tr>
      <w:tr w:rsidR="00676712" w:rsidRPr="00C84B86" w:rsidTr="00676712">
        <w:tc>
          <w:tcPr>
            <w:tcW w:w="4050" w:type="dxa"/>
          </w:tcPr>
          <w:p w:rsidR="00676712" w:rsidRPr="00B61B5D" w:rsidRDefault="00676712" w:rsidP="00676712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 w:rsidRPr="00B61B5D">
              <w:rPr>
                <w:sz w:val="28"/>
                <w:szCs w:val="28"/>
                <w:cs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045" w:type="dxa"/>
          </w:tcPr>
          <w:p w:rsidR="00676712" w:rsidRPr="00B017FA" w:rsidRDefault="00676712" w:rsidP="00676712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624 </w:t>
            </w:r>
          </w:p>
        </w:tc>
        <w:tc>
          <w:tcPr>
            <w:tcW w:w="305" w:type="dxa"/>
          </w:tcPr>
          <w:p w:rsidR="00676712" w:rsidRPr="00B61B5D" w:rsidRDefault="00676712" w:rsidP="00676712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76712" w:rsidRPr="00B61B5D" w:rsidRDefault="00676712" w:rsidP="00676712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343</w:t>
            </w:r>
          </w:p>
        </w:tc>
        <w:tc>
          <w:tcPr>
            <w:tcW w:w="270" w:type="dxa"/>
          </w:tcPr>
          <w:p w:rsidR="00676712" w:rsidRPr="00B61B5D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676712" w:rsidRPr="00B017FA" w:rsidRDefault="00676712" w:rsidP="00676712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:rsidR="00676712" w:rsidRPr="00B61B5D" w:rsidRDefault="00676712" w:rsidP="00676712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:rsidR="00676712" w:rsidRPr="00B61B5D" w:rsidRDefault="00676712" w:rsidP="00676712">
            <w:pPr>
              <w:pStyle w:val="PlainText"/>
              <w:tabs>
                <w:tab w:val="decimal" w:pos="707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967</w:t>
            </w:r>
          </w:p>
        </w:tc>
      </w:tr>
      <w:tr w:rsidR="00676712" w:rsidRPr="00C84B86" w:rsidTr="00676712">
        <w:tc>
          <w:tcPr>
            <w:tcW w:w="4050" w:type="dxa"/>
          </w:tcPr>
          <w:p w:rsidR="00676712" w:rsidRPr="00B61B5D" w:rsidRDefault="00676712" w:rsidP="00676712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 w:rsidRPr="00B61B5D">
              <w:rPr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045" w:type="dxa"/>
          </w:tcPr>
          <w:p w:rsidR="00676712" w:rsidRPr="00B017FA" w:rsidRDefault="00676712" w:rsidP="00676712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127 </w:t>
            </w:r>
          </w:p>
        </w:tc>
        <w:tc>
          <w:tcPr>
            <w:tcW w:w="305" w:type="dxa"/>
          </w:tcPr>
          <w:p w:rsidR="00676712" w:rsidRPr="00B61B5D" w:rsidRDefault="00676712" w:rsidP="00676712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76712" w:rsidRPr="00B61B5D" w:rsidRDefault="00676712" w:rsidP="00676712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40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676712" w:rsidRPr="00B61B5D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676712" w:rsidRPr="00B017FA" w:rsidRDefault="00676712" w:rsidP="00676712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:rsidR="00676712" w:rsidRPr="00B61B5D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:rsidR="00676712" w:rsidRPr="00B61B5D" w:rsidRDefault="00676712" w:rsidP="0067671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87</w:t>
            </w:r>
          </w:p>
        </w:tc>
      </w:tr>
      <w:tr w:rsidR="00676712" w:rsidRPr="00C84B86" w:rsidTr="00676712">
        <w:tc>
          <w:tcPr>
            <w:tcW w:w="4050" w:type="dxa"/>
          </w:tcPr>
          <w:p w:rsidR="00676712" w:rsidRPr="00B61B5D" w:rsidRDefault="00676712" w:rsidP="00676712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B61B5D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45" w:type="dxa"/>
          </w:tcPr>
          <w:p w:rsidR="00676712" w:rsidRPr="00B017FA" w:rsidRDefault="00676712" w:rsidP="00676712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1 </w:t>
            </w:r>
          </w:p>
        </w:tc>
        <w:tc>
          <w:tcPr>
            <w:tcW w:w="305" w:type="dxa"/>
          </w:tcPr>
          <w:p w:rsidR="00676712" w:rsidRPr="00B61B5D" w:rsidRDefault="00676712" w:rsidP="00676712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76712" w:rsidRPr="00B61B5D" w:rsidRDefault="00676712" w:rsidP="00676712">
            <w:pPr>
              <w:pStyle w:val="PlainText"/>
              <w:tabs>
                <w:tab w:val="decimal" w:pos="52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676712" w:rsidRPr="00B61B5D" w:rsidRDefault="00676712" w:rsidP="00676712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676712" w:rsidRPr="00B017FA" w:rsidRDefault="00676712" w:rsidP="00676712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:rsidR="00676712" w:rsidRPr="00B61B5D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:rsidR="00676712" w:rsidRPr="00B61B5D" w:rsidRDefault="00676712" w:rsidP="0067671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676712" w:rsidRPr="00C84B86" w:rsidTr="00676712">
        <w:tc>
          <w:tcPr>
            <w:tcW w:w="4050" w:type="dxa"/>
          </w:tcPr>
          <w:p w:rsidR="00676712" w:rsidRPr="00B61B5D" w:rsidRDefault="00676712" w:rsidP="00676712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B61B5D">
              <w:rPr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045" w:type="dxa"/>
          </w:tcPr>
          <w:p w:rsidR="00676712" w:rsidRPr="00B017FA" w:rsidRDefault="00676712" w:rsidP="00676712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58 </w:t>
            </w:r>
          </w:p>
        </w:tc>
        <w:tc>
          <w:tcPr>
            <w:tcW w:w="305" w:type="dxa"/>
            <w:vAlign w:val="bottom"/>
          </w:tcPr>
          <w:p w:rsidR="00676712" w:rsidRPr="00B61B5D" w:rsidRDefault="00676712" w:rsidP="00676712">
            <w:pPr>
              <w:pStyle w:val="acctfourfigures"/>
              <w:spacing w:line="228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676712" w:rsidRPr="00B61B5D" w:rsidRDefault="00676712" w:rsidP="00676712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18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676712" w:rsidRPr="00B61B5D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676712" w:rsidRPr="00B017FA" w:rsidRDefault="00676712" w:rsidP="00676712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  <w:vAlign w:val="bottom"/>
          </w:tcPr>
          <w:p w:rsidR="00676712" w:rsidRPr="00B61B5D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vAlign w:val="bottom"/>
          </w:tcPr>
          <w:p w:rsidR="00676712" w:rsidRPr="00B61B5D" w:rsidRDefault="00676712" w:rsidP="0067671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40</w:t>
            </w:r>
          </w:p>
        </w:tc>
      </w:tr>
      <w:tr w:rsidR="00676712" w:rsidRPr="00C84B86" w:rsidTr="00676712">
        <w:tc>
          <w:tcPr>
            <w:tcW w:w="4050" w:type="dxa"/>
          </w:tcPr>
          <w:p w:rsidR="00676712" w:rsidRPr="00B61B5D" w:rsidRDefault="00676712" w:rsidP="00676712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B61B5D">
              <w:rPr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45" w:type="dxa"/>
          </w:tcPr>
          <w:p w:rsidR="00676712" w:rsidRPr="00B017FA" w:rsidRDefault="00676712" w:rsidP="00676712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421 </w:t>
            </w:r>
          </w:p>
        </w:tc>
        <w:tc>
          <w:tcPr>
            <w:tcW w:w="305" w:type="dxa"/>
          </w:tcPr>
          <w:p w:rsidR="00676712" w:rsidRPr="00B61B5D" w:rsidRDefault="00676712" w:rsidP="00676712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76712" w:rsidRPr="00B61B5D" w:rsidRDefault="00676712" w:rsidP="00676712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303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676712" w:rsidRPr="00B61B5D" w:rsidRDefault="00676712" w:rsidP="00676712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676712" w:rsidRPr="00B017FA" w:rsidRDefault="00676712" w:rsidP="00676712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:rsidR="00676712" w:rsidRPr="00B61B5D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:rsidR="00676712" w:rsidRPr="00B61B5D" w:rsidRDefault="00676712" w:rsidP="0067671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118</w:t>
            </w:r>
          </w:p>
        </w:tc>
      </w:tr>
      <w:tr w:rsidR="00676712" w:rsidRPr="00C84B86" w:rsidTr="00676712">
        <w:tc>
          <w:tcPr>
            <w:tcW w:w="4050" w:type="dxa"/>
          </w:tcPr>
          <w:p w:rsidR="00676712" w:rsidRPr="00B61B5D" w:rsidRDefault="00676712" w:rsidP="00676712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045" w:type="dxa"/>
          </w:tcPr>
          <w:p w:rsidR="00676712" w:rsidRPr="00B017FA" w:rsidRDefault="00676712" w:rsidP="00676712">
            <w:pPr>
              <w:pStyle w:val="PlainText"/>
              <w:tabs>
                <w:tab w:val="decimal" w:pos="52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305" w:type="dxa"/>
          </w:tcPr>
          <w:p w:rsidR="00676712" w:rsidRPr="00B61B5D" w:rsidRDefault="00676712" w:rsidP="00676712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76712" w:rsidRDefault="00676712" w:rsidP="00676712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20</w:t>
            </w:r>
          </w:p>
        </w:tc>
        <w:tc>
          <w:tcPr>
            <w:tcW w:w="270" w:type="dxa"/>
          </w:tcPr>
          <w:p w:rsidR="00676712" w:rsidRPr="00B61B5D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676712" w:rsidRPr="00B017FA" w:rsidRDefault="00676712" w:rsidP="00676712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:rsidR="00676712" w:rsidRPr="00B61B5D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:rsidR="00676712" w:rsidRPr="00B61B5D" w:rsidRDefault="00676712" w:rsidP="0067671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20</w:t>
            </w:r>
          </w:p>
        </w:tc>
      </w:tr>
      <w:tr w:rsidR="00676712" w:rsidRPr="00C84B86" w:rsidTr="00676712">
        <w:tc>
          <w:tcPr>
            <w:tcW w:w="4050" w:type="dxa"/>
          </w:tcPr>
          <w:p w:rsidR="00676712" w:rsidRPr="00B61B5D" w:rsidRDefault="00676712" w:rsidP="00676712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B61B5D">
              <w:rPr>
                <w:rFonts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045" w:type="dxa"/>
          </w:tcPr>
          <w:p w:rsidR="00676712" w:rsidRPr="00B017FA" w:rsidRDefault="00676712" w:rsidP="00676712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159</w:t>
            </w:r>
            <w:r w:rsidRPr="00B017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305" w:type="dxa"/>
          </w:tcPr>
          <w:p w:rsidR="00676712" w:rsidRPr="00B61B5D" w:rsidRDefault="00676712" w:rsidP="00676712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76712" w:rsidRPr="00B61B5D" w:rsidRDefault="00676712" w:rsidP="00676712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676712" w:rsidRPr="00B61B5D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676712" w:rsidRPr="00B61B5D" w:rsidRDefault="00676712" w:rsidP="00676712">
            <w:pPr>
              <w:pStyle w:val="PlainText"/>
              <w:tabs>
                <w:tab w:val="decimal" w:pos="9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98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6" w:type="dxa"/>
            <w:gridSpan w:val="2"/>
          </w:tcPr>
          <w:p w:rsidR="00676712" w:rsidRPr="00B61B5D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:rsidR="00676712" w:rsidRPr="00B61B5D" w:rsidRDefault="00676712" w:rsidP="0067671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53</w:t>
            </w:r>
          </w:p>
        </w:tc>
      </w:tr>
      <w:tr w:rsidR="00676712" w:rsidRPr="00C84B86" w:rsidTr="00676712">
        <w:tc>
          <w:tcPr>
            <w:tcW w:w="4050" w:type="dxa"/>
          </w:tcPr>
          <w:p w:rsidR="00676712" w:rsidRPr="00B61B5D" w:rsidRDefault="00676712" w:rsidP="00676712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B61B5D">
              <w:rPr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45" w:type="dxa"/>
          </w:tcPr>
          <w:p w:rsidR="00676712" w:rsidRPr="00B017FA" w:rsidRDefault="00676712" w:rsidP="00676712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1,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497</w:t>
            </w:r>
            <w:r w:rsidRPr="00B017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305" w:type="dxa"/>
          </w:tcPr>
          <w:p w:rsidR="00676712" w:rsidRPr="00B61B5D" w:rsidRDefault="00676712" w:rsidP="00676712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76712" w:rsidRPr="00B61B5D" w:rsidRDefault="00676712" w:rsidP="00676712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43</w:t>
            </w:r>
          </w:p>
        </w:tc>
        <w:tc>
          <w:tcPr>
            <w:tcW w:w="270" w:type="dxa"/>
          </w:tcPr>
          <w:p w:rsidR="00676712" w:rsidRPr="00B61B5D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676712" w:rsidRPr="00B017FA" w:rsidRDefault="00676712" w:rsidP="00676712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:rsidR="00676712" w:rsidRPr="00B61B5D" w:rsidRDefault="00676712" w:rsidP="00676712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:rsidR="00676712" w:rsidRPr="00B61B5D" w:rsidRDefault="00676712" w:rsidP="0067671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1,540</w:t>
            </w:r>
          </w:p>
        </w:tc>
      </w:tr>
      <w:tr w:rsidR="00676712" w:rsidRPr="00C84B86" w:rsidTr="00676712">
        <w:tc>
          <w:tcPr>
            <w:tcW w:w="4050" w:type="dxa"/>
          </w:tcPr>
          <w:p w:rsidR="00676712" w:rsidRPr="00B61B5D" w:rsidRDefault="00676712" w:rsidP="00676712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B61B5D">
              <w:rPr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045" w:type="dxa"/>
          </w:tcPr>
          <w:p w:rsidR="00676712" w:rsidRPr="00B017FA" w:rsidRDefault="00676712" w:rsidP="00676712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44 </w:t>
            </w:r>
          </w:p>
        </w:tc>
        <w:tc>
          <w:tcPr>
            <w:tcW w:w="305" w:type="dxa"/>
          </w:tcPr>
          <w:p w:rsidR="00676712" w:rsidRPr="00B61B5D" w:rsidRDefault="00676712" w:rsidP="00676712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76712" w:rsidRPr="00B61B5D" w:rsidRDefault="00676712" w:rsidP="00676712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:rsidR="00676712" w:rsidRPr="00B61B5D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676712" w:rsidRPr="00B017FA" w:rsidRDefault="00676712" w:rsidP="00676712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:rsidR="00676712" w:rsidRPr="00B61B5D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:rsidR="00676712" w:rsidRPr="00B61B5D" w:rsidRDefault="00676712" w:rsidP="00676712">
            <w:pPr>
              <w:pStyle w:val="PlainText"/>
              <w:tabs>
                <w:tab w:val="decimal" w:pos="829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45</w:t>
            </w:r>
          </w:p>
        </w:tc>
      </w:tr>
      <w:tr w:rsidR="00676712" w:rsidRPr="00C84B86" w:rsidTr="00676712">
        <w:tc>
          <w:tcPr>
            <w:tcW w:w="4050" w:type="dxa"/>
          </w:tcPr>
          <w:p w:rsidR="00676712" w:rsidRPr="00B61B5D" w:rsidRDefault="00676712" w:rsidP="00676712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B61B5D">
              <w:rPr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:rsidR="00676712" w:rsidRPr="00D54137" w:rsidRDefault="00676712" w:rsidP="00676712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4137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7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D54137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2 </w:t>
            </w:r>
          </w:p>
        </w:tc>
        <w:tc>
          <w:tcPr>
            <w:tcW w:w="305" w:type="dxa"/>
          </w:tcPr>
          <w:p w:rsidR="00676712" w:rsidRPr="00B61B5D" w:rsidRDefault="00676712" w:rsidP="00676712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76712" w:rsidRPr="00B61B5D" w:rsidRDefault="00676712" w:rsidP="00676712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267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676712" w:rsidRPr="00B61B5D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76712" w:rsidRPr="00B017FA" w:rsidRDefault="00676712" w:rsidP="00676712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:rsidR="00676712" w:rsidRPr="00B61B5D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:rsidR="00676712" w:rsidRPr="00B61B5D" w:rsidRDefault="00676712" w:rsidP="0067671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455</w:t>
            </w:r>
          </w:p>
        </w:tc>
      </w:tr>
      <w:tr w:rsidR="00676712" w:rsidRPr="00C84B86" w:rsidTr="00676712">
        <w:tc>
          <w:tcPr>
            <w:tcW w:w="4050" w:type="dxa"/>
          </w:tcPr>
          <w:p w:rsidR="00676712" w:rsidRPr="00B61B5D" w:rsidRDefault="00676712" w:rsidP="00676712">
            <w:pPr>
              <w:spacing w:line="228" w:lineRule="auto"/>
              <w:ind w:left="162" w:right="-79" w:hanging="162"/>
              <w:rPr>
                <w:b/>
                <w:bCs/>
                <w:sz w:val="28"/>
                <w:szCs w:val="28"/>
              </w:rPr>
            </w:pPr>
            <w:r w:rsidRPr="00B61B5D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</w:tcPr>
          <w:p w:rsidR="00676712" w:rsidRPr="00B017FA" w:rsidRDefault="00676712" w:rsidP="00676712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4,584</w:t>
            </w:r>
          </w:p>
        </w:tc>
        <w:tc>
          <w:tcPr>
            <w:tcW w:w="305" w:type="dxa"/>
          </w:tcPr>
          <w:p w:rsidR="00676712" w:rsidRPr="00B61B5D" w:rsidRDefault="00676712" w:rsidP="00676712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676712" w:rsidRPr="00B61B5D" w:rsidRDefault="00676712" w:rsidP="00676712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247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676712" w:rsidRPr="00B61B5D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676712" w:rsidRPr="00B61B5D" w:rsidRDefault="00676712" w:rsidP="00676712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441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6" w:type="dxa"/>
            <w:gridSpan w:val="2"/>
          </w:tcPr>
          <w:p w:rsidR="00676712" w:rsidRPr="00B61B5D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676712" w:rsidRPr="00B61B5D" w:rsidRDefault="00676712" w:rsidP="0067671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3,896</w:t>
            </w:r>
          </w:p>
        </w:tc>
      </w:tr>
      <w:tr w:rsidR="00676712" w:rsidRPr="00817234" w:rsidTr="00676712">
        <w:trPr>
          <w:trHeight w:val="64"/>
        </w:trPr>
        <w:tc>
          <w:tcPr>
            <w:tcW w:w="4050" w:type="dxa"/>
          </w:tcPr>
          <w:p w:rsidR="00676712" w:rsidRPr="002F20DA" w:rsidRDefault="00676712" w:rsidP="00676712">
            <w:pPr>
              <w:spacing w:line="240" w:lineRule="atLeast"/>
              <w:ind w:right="-87"/>
              <w:rPr>
                <w:sz w:val="22"/>
                <w:szCs w:val="22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</w:tcPr>
          <w:p w:rsidR="00676712" w:rsidRPr="002F20DA" w:rsidRDefault="00676712" w:rsidP="00676712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305" w:type="dxa"/>
          </w:tcPr>
          <w:p w:rsidR="00676712" w:rsidRPr="002F20DA" w:rsidRDefault="00676712" w:rsidP="00676712">
            <w:pPr>
              <w:tabs>
                <w:tab w:val="left" w:pos="540"/>
              </w:tabs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76712" w:rsidRPr="002F20DA" w:rsidRDefault="00676712" w:rsidP="00676712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:rsidR="00676712" w:rsidRPr="002F20DA" w:rsidRDefault="00676712" w:rsidP="00676712">
            <w:pPr>
              <w:tabs>
                <w:tab w:val="left" w:pos="540"/>
              </w:tabs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76712" w:rsidRPr="002F20DA" w:rsidRDefault="00676712" w:rsidP="00676712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46" w:type="dxa"/>
            <w:gridSpan w:val="2"/>
          </w:tcPr>
          <w:p w:rsidR="00676712" w:rsidRPr="002F20DA" w:rsidRDefault="00676712" w:rsidP="00676712">
            <w:pPr>
              <w:tabs>
                <w:tab w:val="left" w:pos="540"/>
              </w:tabs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:rsidR="00676712" w:rsidRPr="002F20DA" w:rsidRDefault="00676712" w:rsidP="00676712">
            <w:pPr>
              <w:pStyle w:val="PlainText"/>
              <w:tabs>
                <w:tab w:val="decimal" w:pos="808"/>
              </w:tabs>
              <w:spacing w:line="240" w:lineRule="atLeast"/>
              <w:ind w:right="-8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676712" w:rsidRPr="00C84B86" w:rsidTr="00676712">
        <w:tc>
          <w:tcPr>
            <w:tcW w:w="4050" w:type="dxa"/>
          </w:tcPr>
          <w:p w:rsidR="00676712" w:rsidRPr="00B61B5D" w:rsidRDefault="00676712" w:rsidP="00676712">
            <w:pPr>
              <w:spacing w:line="228" w:lineRule="auto"/>
              <w:ind w:right="-87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</w:t>
            </w:r>
            <w:r w:rsidRPr="00B61B5D">
              <w:rPr>
                <w:b/>
                <w:bCs/>
                <w:i/>
                <w:iCs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045" w:type="dxa"/>
          </w:tcPr>
          <w:p w:rsidR="00676712" w:rsidRPr="00B61B5D" w:rsidRDefault="00676712" w:rsidP="00676712">
            <w:pPr>
              <w:pStyle w:val="PlainText"/>
              <w:tabs>
                <w:tab w:val="decimal" w:pos="829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05" w:type="dxa"/>
          </w:tcPr>
          <w:p w:rsidR="00676712" w:rsidRPr="00B61B5D" w:rsidRDefault="00676712" w:rsidP="00676712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676712" w:rsidRPr="00B61B5D" w:rsidRDefault="00676712" w:rsidP="00676712">
            <w:pPr>
              <w:pStyle w:val="PlainText"/>
              <w:tabs>
                <w:tab w:val="decimal" w:pos="707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676712" w:rsidRPr="00B61B5D" w:rsidRDefault="00676712" w:rsidP="00676712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676712" w:rsidRPr="00B61B5D" w:rsidRDefault="00676712" w:rsidP="00676712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:rsidR="00676712" w:rsidRPr="00B61B5D" w:rsidRDefault="00676712" w:rsidP="00676712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:rsidR="00676712" w:rsidRPr="00B61B5D" w:rsidRDefault="00676712" w:rsidP="0067671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676712" w:rsidRPr="00C84B86" w:rsidTr="00676712">
        <w:tc>
          <w:tcPr>
            <w:tcW w:w="4050" w:type="dxa"/>
          </w:tcPr>
          <w:p w:rsidR="00676712" w:rsidRPr="00B61B5D" w:rsidRDefault="00676712" w:rsidP="00676712">
            <w:pPr>
              <w:spacing w:line="228" w:lineRule="auto"/>
              <w:ind w:left="162" w:right="-79" w:hanging="162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B61B5D">
              <w:rPr>
                <w:rFonts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045" w:type="dxa"/>
          </w:tcPr>
          <w:p w:rsidR="00676712" w:rsidRPr="00B017FA" w:rsidRDefault="00676712" w:rsidP="00676712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177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  <w:r w:rsidRPr="00B017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305" w:type="dxa"/>
          </w:tcPr>
          <w:p w:rsidR="00676712" w:rsidRPr="00B61B5D" w:rsidRDefault="00676712" w:rsidP="00676712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676712" w:rsidRPr="00B61B5D" w:rsidRDefault="00676712" w:rsidP="00676712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:rsidR="00676712" w:rsidRPr="00B61B5D" w:rsidRDefault="00676712" w:rsidP="00676712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676712" w:rsidRPr="00B61B5D" w:rsidRDefault="00676712" w:rsidP="00676712">
            <w:pPr>
              <w:pStyle w:val="PlainText"/>
              <w:tabs>
                <w:tab w:val="decimal" w:pos="9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89</w:t>
            </w:r>
          </w:p>
        </w:tc>
        <w:tc>
          <w:tcPr>
            <w:tcW w:w="246" w:type="dxa"/>
            <w:gridSpan w:val="2"/>
          </w:tcPr>
          <w:p w:rsidR="00676712" w:rsidRPr="00B61B5D" w:rsidRDefault="00676712" w:rsidP="00676712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:rsidR="00676712" w:rsidRPr="00B61B5D" w:rsidRDefault="00676712" w:rsidP="0067671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87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76712" w:rsidRPr="00C84B86" w:rsidTr="00676712">
        <w:tc>
          <w:tcPr>
            <w:tcW w:w="4050" w:type="dxa"/>
          </w:tcPr>
          <w:p w:rsidR="00676712" w:rsidRPr="00B61B5D" w:rsidRDefault="00676712" w:rsidP="00676712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B61B5D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45" w:type="dxa"/>
          </w:tcPr>
          <w:p w:rsidR="00676712" w:rsidRPr="00B017FA" w:rsidRDefault="00676712" w:rsidP="00676712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803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  <w:r w:rsidRPr="00B017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305" w:type="dxa"/>
          </w:tcPr>
          <w:p w:rsidR="00676712" w:rsidRPr="00B61B5D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676712" w:rsidRPr="00B61B5D" w:rsidRDefault="00676712" w:rsidP="00676712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:rsidR="00676712" w:rsidRPr="00B61B5D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676712" w:rsidRPr="00B61B5D" w:rsidRDefault="00676712" w:rsidP="00676712">
            <w:pPr>
              <w:pStyle w:val="PlainText"/>
              <w:tabs>
                <w:tab w:val="decimal" w:pos="9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282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6" w:type="dxa"/>
            <w:gridSpan w:val="2"/>
          </w:tcPr>
          <w:p w:rsidR="00676712" w:rsidRPr="00B61B5D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:rsidR="00676712" w:rsidRPr="00B61B5D" w:rsidRDefault="00676712" w:rsidP="0067671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1,082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76712" w:rsidRPr="00C84B86" w:rsidTr="00676712">
        <w:tc>
          <w:tcPr>
            <w:tcW w:w="4050" w:type="dxa"/>
          </w:tcPr>
          <w:p w:rsidR="00676712" w:rsidRPr="00B61B5D" w:rsidRDefault="00676712" w:rsidP="00676712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B61B5D">
              <w:rPr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45" w:type="dxa"/>
          </w:tcPr>
          <w:p w:rsidR="00676712" w:rsidRPr="00B017FA" w:rsidRDefault="00676712" w:rsidP="00676712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B017FA">
              <w:rPr>
                <w:rFonts w:ascii="Angsana New" w:hAnsi="Angsana New" w:cs="Angsana New"/>
                <w:sz w:val="28"/>
                <w:szCs w:val="28"/>
                <w:lang w:val="en-US"/>
              </w:rPr>
              <w:t>501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  <w:r w:rsidRPr="00B017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305" w:type="dxa"/>
            <w:vAlign w:val="bottom"/>
          </w:tcPr>
          <w:p w:rsidR="00676712" w:rsidRPr="00B61B5D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676712" w:rsidRPr="00B61B5D" w:rsidRDefault="00676712" w:rsidP="00676712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676712" w:rsidRPr="00B61B5D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676712" w:rsidRPr="00B017FA" w:rsidRDefault="00676712" w:rsidP="00676712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  <w:vAlign w:val="bottom"/>
          </w:tcPr>
          <w:p w:rsidR="00676712" w:rsidRPr="00B61B5D" w:rsidRDefault="00676712" w:rsidP="00676712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:rsidR="00676712" w:rsidRPr="00B61B5D" w:rsidRDefault="00676712" w:rsidP="0067671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508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76712" w:rsidRPr="00C84B86" w:rsidTr="00676712">
        <w:tc>
          <w:tcPr>
            <w:tcW w:w="4050" w:type="dxa"/>
          </w:tcPr>
          <w:p w:rsidR="00676712" w:rsidRPr="00B61B5D" w:rsidRDefault="00676712" w:rsidP="00676712">
            <w:pPr>
              <w:spacing w:line="228" w:lineRule="auto"/>
              <w:ind w:right="-79"/>
              <w:rPr>
                <w:sz w:val="28"/>
                <w:szCs w:val="28"/>
              </w:rPr>
            </w:pPr>
            <w:r w:rsidRPr="00B61B5D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45" w:type="dxa"/>
          </w:tcPr>
          <w:p w:rsidR="00676712" w:rsidRPr="00B017FA" w:rsidRDefault="00676712" w:rsidP="00676712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B017FA">
              <w:rPr>
                <w:rFonts w:ascii="Angsana New" w:hAnsi="Angsana New" w:cs="Angsana New"/>
                <w:sz w:val="28"/>
                <w:szCs w:val="28"/>
                <w:lang w:val="en-US"/>
              </w:rPr>
              <w:t>5,001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  <w:r w:rsidRPr="00B017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305" w:type="dxa"/>
          </w:tcPr>
          <w:p w:rsidR="00676712" w:rsidRPr="00B61B5D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676712" w:rsidRPr="00B61B5D" w:rsidRDefault="00676712" w:rsidP="00676712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:rsidR="00676712" w:rsidRPr="00B61B5D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676712" w:rsidRPr="00B017FA" w:rsidRDefault="00676712" w:rsidP="00676712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:rsidR="00676712" w:rsidRPr="00B61B5D" w:rsidRDefault="00676712" w:rsidP="00676712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:rsidR="00676712" w:rsidRPr="00B61B5D" w:rsidRDefault="00676712" w:rsidP="0067671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4,995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76712" w:rsidRPr="00C84B86" w:rsidTr="00676712">
        <w:tc>
          <w:tcPr>
            <w:tcW w:w="4050" w:type="dxa"/>
          </w:tcPr>
          <w:p w:rsidR="00676712" w:rsidRPr="00B61B5D" w:rsidRDefault="00676712" w:rsidP="00676712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 w:rsidRPr="00B61B5D">
              <w:rPr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:rsidR="00676712" w:rsidRPr="00B017FA" w:rsidRDefault="00676712" w:rsidP="00676712">
            <w:pPr>
              <w:pStyle w:val="PlainText"/>
              <w:tabs>
                <w:tab w:val="decimal" w:pos="767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B017FA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  <w:r w:rsidRPr="00B017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305" w:type="dxa"/>
          </w:tcPr>
          <w:p w:rsidR="00676712" w:rsidRPr="00B61B5D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76712" w:rsidRPr="00B61B5D" w:rsidRDefault="00676712" w:rsidP="00676712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676712" w:rsidRPr="00B61B5D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76712" w:rsidRPr="00B017FA" w:rsidRDefault="00676712" w:rsidP="00676712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:rsidR="00676712" w:rsidRPr="00B61B5D" w:rsidRDefault="00676712" w:rsidP="00676712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:rsidR="00676712" w:rsidRPr="00B61B5D" w:rsidRDefault="00676712" w:rsidP="0067671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22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76712" w:rsidRPr="00C84B86" w:rsidTr="00676712">
        <w:tc>
          <w:tcPr>
            <w:tcW w:w="4050" w:type="dxa"/>
          </w:tcPr>
          <w:p w:rsidR="00676712" w:rsidRPr="00B61B5D" w:rsidRDefault="00676712" w:rsidP="00676712">
            <w:pPr>
              <w:spacing w:line="228" w:lineRule="auto"/>
              <w:ind w:right="-79"/>
              <w:rPr>
                <w:b/>
                <w:bCs/>
                <w:sz w:val="28"/>
                <w:szCs w:val="28"/>
              </w:rPr>
            </w:pPr>
            <w:r w:rsidRPr="00B61B5D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</w:tcPr>
          <w:p w:rsidR="00676712" w:rsidRPr="00B61B5D" w:rsidRDefault="00676712" w:rsidP="00676712">
            <w:pPr>
              <w:pStyle w:val="PlainText"/>
              <w:tabs>
                <w:tab w:val="decimal" w:pos="767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6,502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05" w:type="dxa"/>
          </w:tcPr>
          <w:p w:rsidR="00676712" w:rsidRPr="00B61B5D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676712" w:rsidRPr="00E64E67" w:rsidRDefault="00676712" w:rsidP="00676712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64E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:rsidR="00676712" w:rsidRPr="00B61B5D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676712" w:rsidRPr="00B61B5D" w:rsidRDefault="00676712" w:rsidP="00676712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(193)</w:t>
            </w:r>
          </w:p>
        </w:tc>
        <w:tc>
          <w:tcPr>
            <w:tcW w:w="246" w:type="dxa"/>
            <w:gridSpan w:val="2"/>
          </w:tcPr>
          <w:p w:rsidR="00676712" w:rsidRPr="00B61B5D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676712" w:rsidRPr="00B61B5D" w:rsidRDefault="00676712" w:rsidP="0067671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(6,694)</w:t>
            </w:r>
          </w:p>
        </w:tc>
      </w:tr>
      <w:tr w:rsidR="00676712" w:rsidRPr="00C84B86" w:rsidTr="00676712">
        <w:trPr>
          <w:trHeight w:val="179"/>
        </w:trPr>
        <w:tc>
          <w:tcPr>
            <w:tcW w:w="4050" w:type="dxa"/>
          </w:tcPr>
          <w:p w:rsidR="00676712" w:rsidRPr="00533514" w:rsidRDefault="00676712" w:rsidP="00676712">
            <w:pPr>
              <w:spacing w:line="228" w:lineRule="auto"/>
              <w:ind w:left="162" w:right="-79" w:hanging="162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</w:tcPr>
          <w:p w:rsidR="00676712" w:rsidRPr="00533514" w:rsidRDefault="00676712" w:rsidP="00676712">
            <w:pPr>
              <w:pStyle w:val="PlainText"/>
              <w:tabs>
                <w:tab w:val="decimal" w:pos="767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05" w:type="dxa"/>
          </w:tcPr>
          <w:p w:rsidR="00676712" w:rsidRPr="00533514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76712" w:rsidRPr="00533514" w:rsidRDefault="00676712" w:rsidP="00676712">
            <w:pPr>
              <w:pStyle w:val="PlainText"/>
              <w:tabs>
                <w:tab w:val="decimal" w:pos="707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676712" w:rsidRPr="00533514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76712" w:rsidRPr="00533514" w:rsidRDefault="00676712" w:rsidP="00676712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gridSpan w:val="2"/>
          </w:tcPr>
          <w:p w:rsidR="00676712" w:rsidRPr="00533514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:rsidR="00676712" w:rsidRPr="00533514" w:rsidRDefault="00676712" w:rsidP="0067671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676712" w:rsidRPr="00C84B86" w:rsidTr="00676712">
        <w:trPr>
          <w:trHeight w:val="179"/>
        </w:trPr>
        <w:tc>
          <w:tcPr>
            <w:tcW w:w="4050" w:type="dxa"/>
          </w:tcPr>
          <w:p w:rsidR="00676712" w:rsidRPr="00B61B5D" w:rsidRDefault="00676712" w:rsidP="00676712">
            <w:pPr>
              <w:spacing w:line="228" w:lineRule="auto"/>
              <w:ind w:left="162" w:right="-79" w:hanging="162"/>
              <w:rPr>
                <w:b/>
                <w:bCs/>
                <w:sz w:val="28"/>
                <w:szCs w:val="28"/>
              </w:rPr>
            </w:pPr>
            <w:r w:rsidRPr="00B61B5D">
              <w:rPr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45" w:type="dxa"/>
            <w:tcBorders>
              <w:bottom w:val="double" w:sz="4" w:space="0" w:color="auto"/>
            </w:tcBorders>
          </w:tcPr>
          <w:p w:rsidR="00676712" w:rsidRPr="00B61B5D" w:rsidRDefault="00676712" w:rsidP="00676712">
            <w:pPr>
              <w:pStyle w:val="PlainText"/>
              <w:tabs>
                <w:tab w:val="decimal" w:pos="767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B017F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1,918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05" w:type="dxa"/>
          </w:tcPr>
          <w:p w:rsidR="00676712" w:rsidRPr="00B61B5D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676712" w:rsidRPr="00B61B5D" w:rsidRDefault="00676712" w:rsidP="00676712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(246)</w:t>
            </w:r>
          </w:p>
        </w:tc>
        <w:tc>
          <w:tcPr>
            <w:tcW w:w="270" w:type="dxa"/>
          </w:tcPr>
          <w:p w:rsidR="00676712" w:rsidRPr="00B61B5D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676712" w:rsidRPr="00B61B5D" w:rsidRDefault="00676712" w:rsidP="00676712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(634)</w:t>
            </w:r>
          </w:p>
        </w:tc>
        <w:tc>
          <w:tcPr>
            <w:tcW w:w="246" w:type="dxa"/>
            <w:gridSpan w:val="2"/>
          </w:tcPr>
          <w:p w:rsidR="00676712" w:rsidRPr="00B61B5D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</w:tcPr>
          <w:p w:rsidR="00676712" w:rsidRPr="00B61B5D" w:rsidRDefault="00676712" w:rsidP="0067671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(2,798)</w:t>
            </w:r>
          </w:p>
        </w:tc>
      </w:tr>
    </w:tbl>
    <w:p w:rsidR="00676712" w:rsidRDefault="00676712" w:rsidP="00A72CF0">
      <w:pPr>
        <w:tabs>
          <w:tab w:val="left" w:pos="540"/>
        </w:tabs>
        <w:rPr>
          <w:b/>
          <w:bCs/>
          <w:sz w:val="30"/>
          <w:szCs w:val="30"/>
          <w:cs/>
          <w:lang w:val="th-TH"/>
        </w:rPr>
      </w:pPr>
    </w:p>
    <w:p w:rsidR="00676712" w:rsidRDefault="00676712" w:rsidP="00A72CF0">
      <w:pPr>
        <w:tabs>
          <w:tab w:val="left" w:pos="540"/>
        </w:tabs>
        <w:rPr>
          <w:b/>
          <w:bCs/>
          <w:sz w:val="30"/>
          <w:szCs w:val="30"/>
          <w:cs/>
          <w:lang w:val="th-TH"/>
        </w:rPr>
      </w:pPr>
    </w:p>
    <w:p w:rsidR="00676712" w:rsidRDefault="00676712">
      <w:pPr>
        <w:suppressAutoHyphens w:val="0"/>
        <w:rPr>
          <w:b/>
          <w:bCs/>
          <w:sz w:val="30"/>
          <w:szCs w:val="30"/>
          <w:cs/>
          <w:lang w:val="th-TH"/>
        </w:rPr>
      </w:pPr>
      <w:r>
        <w:rPr>
          <w:b/>
          <w:bCs/>
          <w:sz w:val="30"/>
          <w:szCs w:val="30"/>
          <w:cs/>
          <w:lang w:val="th-TH"/>
        </w:rPr>
        <w:br w:type="page"/>
      </w:r>
    </w:p>
    <w:tbl>
      <w:tblPr>
        <w:tblW w:w="910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42"/>
        <w:gridCol w:w="1080"/>
        <w:gridCol w:w="261"/>
        <w:gridCol w:w="1008"/>
        <w:gridCol w:w="270"/>
        <w:gridCol w:w="1269"/>
        <w:gridCol w:w="252"/>
        <w:gridCol w:w="1026"/>
      </w:tblGrid>
      <w:tr w:rsidR="00676712" w:rsidRPr="00C84B86" w:rsidTr="00676712">
        <w:trPr>
          <w:trHeight w:val="146"/>
        </w:trPr>
        <w:tc>
          <w:tcPr>
            <w:tcW w:w="3942" w:type="dxa"/>
            <w:shd w:val="clear" w:color="auto" w:fill="auto"/>
          </w:tcPr>
          <w:p w:rsidR="00676712" w:rsidRPr="00C84B86" w:rsidRDefault="00676712" w:rsidP="00676712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76712" w:rsidRPr="00C84B86" w:rsidRDefault="00676712" w:rsidP="00676712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  <w:cs/>
              </w:rPr>
            </w:pPr>
          </w:p>
        </w:tc>
        <w:tc>
          <w:tcPr>
            <w:tcW w:w="261" w:type="dxa"/>
            <w:vAlign w:val="bottom"/>
          </w:tcPr>
          <w:p w:rsidR="00676712" w:rsidRPr="00C84B86" w:rsidRDefault="00676712" w:rsidP="00676712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2547" w:type="dxa"/>
            <w:gridSpan w:val="3"/>
            <w:vAlign w:val="bottom"/>
          </w:tcPr>
          <w:p w:rsidR="00676712" w:rsidRDefault="00676712" w:rsidP="00676712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  <w:r w:rsidRPr="00C84B86">
              <w:rPr>
                <w:b/>
                <w:bCs/>
                <w:sz w:val="28"/>
                <w:szCs w:val="28"/>
                <w:cs/>
              </w:rPr>
              <w:t>งบ</w:t>
            </w:r>
            <w:r w:rsidRPr="000D161A">
              <w:rPr>
                <w:b/>
                <w:bCs/>
                <w:sz w:val="28"/>
                <w:szCs w:val="28"/>
                <w:cs/>
              </w:rPr>
              <w:t>การเงิน</w:t>
            </w:r>
            <w:r w:rsidRPr="000D161A">
              <w:rPr>
                <w:rFonts w:hint="cs"/>
                <w:b/>
                <w:bCs/>
                <w:sz w:val="28"/>
                <w:szCs w:val="28"/>
                <w:cs/>
              </w:rPr>
              <w:t>เฉพาะธนาคาร</w:t>
            </w:r>
          </w:p>
        </w:tc>
        <w:tc>
          <w:tcPr>
            <w:tcW w:w="252" w:type="dxa"/>
            <w:vAlign w:val="bottom"/>
          </w:tcPr>
          <w:p w:rsidR="00676712" w:rsidRPr="00C84B86" w:rsidRDefault="00676712" w:rsidP="00676712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676712" w:rsidRPr="00C84B86" w:rsidRDefault="00676712" w:rsidP="00676712">
            <w:pPr>
              <w:spacing w:line="240" w:lineRule="atLeast"/>
              <w:ind w:left="-124" w:right="-92"/>
              <w:rPr>
                <w:sz w:val="28"/>
                <w:szCs w:val="28"/>
                <w:cs/>
              </w:rPr>
            </w:pPr>
          </w:p>
        </w:tc>
      </w:tr>
      <w:tr w:rsidR="00676712" w:rsidRPr="00C84B86" w:rsidTr="00676712">
        <w:trPr>
          <w:trHeight w:val="63"/>
        </w:trPr>
        <w:tc>
          <w:tcPr>
            <w:tcW w:w="3942" w:type="dxa"/>
            <w:shd w:val="clear" w:color="auto" w:fill="auto"/>
          </w:tcPr>
          <w:p w:rsidR="00676712" w:rsidRPr="00C84B86" w:rsidRDefault="00676712" w:rsidP="00676712">
            <w:pPr>
              <w:tabs>
                <w:tab w:val="left" w:pos="540"/>
              </w:tabs>
              <w:spacing w:line="240" w:lineRule="atLeas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76712" w:rsidRPr="00C84B86" w:rsidRDefault="00676712" w:rsidP="00676712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61" w:type="dxa"/>
            <w:vAlign w:val="bottom"/>
          </w:tcPr>
          <w:p w:rsidR="00676712" w:rsidRPr="00C84B86" w:rsidRDefault="00676712" w:rsidP="00676712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547" w:type="dxa"/>
            <w:gridSpan w:val="3"/>
            <w:tcBorders>
              <w:bottom w:val="single" w:sz="4" w:space="0" w:color="auto"/>
            </w:tcBorders>
            <w:vAlign w:val="bottom"/>
          </w:tcPr>
          <w:p w:rsidR="00676712" w:rsidRPr="00C84B86" w:rsidRDefault="00676712" w:rsidP="00676712">
            <w:pPr>
              <w:tabs>
                <w:tab w:val="left" w:pos="540"/>
              </w:tabs>
              <w:spacing w:line="240" w:lineRule="atLeast"/>
              <w:ind w:left="-99" w:right="-90"/>
              <w:jc w:val="center"/>
              <w:rPr>
                <w:sz w:val="28"/>
                <w:szCs w:val="28"/>
              </w:rPr>
            </w:pPr>
            <w:r w:rsidRPr="00C84B86">
              <w:rPr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52" w:type="dxa"/>
            <w:vAlign w:val="bottom"/>
          </w:tcPr>
          <w:p w:rsidR="00676712" w:rsidRPr="00C84B86" w:rsidRDefault="00676712" w:rsidP="00676712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676712" w:rsidRPr="00C84B86" w:rsidRDefault="00676712" w:rsidP="00676712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  <w:cs/>
              </w:rPr>
            </w:pPr>
          </w:p>
        </w:tc>
      </w:tr>
      <w:tr w:rsidR="00676712" w:rsidRPr="00C84B86" w:rsidTr="00676712">
        <w:trPr>
          <w:trHeight w:val="910"/>
        </w:trPr>
        <w:tc>
          <w:tcPr>
            <w:tcW w:w="3942" w:type="dxa"/>
            <w:shd w:val="clear" w:color="auto" w:fill="auto"/>
          </w:tcPr>
          <w:p w:rsidR="00676712" w:rsidRPr="00C84B86" w:rsidRDefault="00676712" w:rsidP="00676712">
            <w:pPr>
              <w:tabs>
                <w:tab w:val="left" w:pos="540"/>
              </w:tabs>
              <w:spacing w:line="240" w:lineRule="atLeas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76712" w:rsidRPr="00C84B86" w:rsidRDefault="00676712" w:rsidP="00676712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  <w:r w:rsidRPr="00C84B86">
              <w:rPr>
                <w:sz w:val="28"/>
                <w:szCs w:val="28"/>
                <w:cs/>
              </w:rPr>
              <w:t xml:space="preserve">ณ วันที่ </w:t>
            </w:r>
          </w:p>
          <w:p w:rsidR="00676712" w:rsidRPr="00C84B86" w:rsidRDefault="00676712" w:rsidP="00676712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  <w:r w:rsidRPr="00C84B86">
              <w:rPr>
                <w:sz w:val="28"/>
                <w:szCs w:val="28"/>
              </w:rPr>
              <w:t>1</w:t>
            </w:r>
            <w:r w:rsidRPr="00C84B86">
              <w:rPr>
                <w:sz w:val="28"/>
                <w:szCs w:val="28"/>
                <w:cs/>
              </w:rPr>
              <w:t xml:space="preserve"> มกราคม </w:t>
            </w:r>
            <w:r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261" w:type="dxa"/>
            <w:vAlign w:val="bottom"/>
          </w:tcPr>
          <w:p w:rsidR="00676712" w:rsidRPr="00C84B86" w:rsidRDefault="00676712" w:rsidP="00676712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676712" w:rsidRPr="00C84B86" w:rsidRDefault="00676712" w:rsidP="00676712">
            <w:pPr>
              <w:spacing w:line="240" w:lineRule="atLeast"/>
              <w:ind w:left="-108" w:right="-110"/>
              <w:jc w:val="center"/>
              <w:rPr>
                <w:sz w:val="28"/>
                <w:szCs w:val="28"/>
              </w:rPr>
            </w:pPr>
            <w:r w:rsidRPr="00C84B86">
              <w:rPr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676712" w:rsidRPr="00C84B86" w:rsidRDefault="00676712" w:rsidP="00676712">
            <w:pPr>
              <w:spacing w:line="240" w:lineRule="atLeas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676712" w:rsidRPr="00C84B86" w:rsidRDefault="00676712" w:rsidP="00676712">
            <w:pPr>
              <w:spacing w:line="240" w:lineRule="atLeast"/>
              <w:ind w:left="-108" w:right="-110"/>
              <w:jc w:val="center"/>
              <w:rPr>
                <w:sz w:val="28"/>
                <w:szCs w:val="28"/>
              </w:rPr>
            </w:pPr>
            <w:r w:rsidRPr="00C84B86">
              <w:rPr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52" w:type="dxa"/>
            <w:vAlign w:val="bottom"/>
          </w:tcPr>
          <w:p w:rsidR="00676712" w:rsidRPr="00C84B86" w:rsidRDefault="00676712" w:rsidP="00676712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676712" w:rsidRPr="00C84B86" w:rsidRDefault="00676712" w:rsidP="00676712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</w:rPr>
            </w:pPr>
            <w:r w:rsidRPr="00C84B86">
              <w:rPr>
                <w:sz w:val="28"/>
                <w:szCs w:val="28"/>
                <w:cs/>
              </w:rPr>
              <w:t xml:space="preserve">ณ วันที่ </w:t>
            </w:r>
          </w:p>
          <w:p w:rsidR="00676712" w:rsidRPr="00C84B86" w:rsidRDefault="00676712" w:rsidP="00676712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</w:rPr>
            </w:pPr>
            <w:r w:rsidRPr="00472BBD">
              <w:rPr>
                <w:sz w:val="28"/>
                <w:szCs w:val="28"/>
                <w:cs/>
              </w:rPr>
              <w:t>30 มิถุนายน 25</w:t>
            </w:r>
            <w:r>
              <w:rPr>
                <w:sz w:val="28"/>
                <w:szCs w:val="28"/>
              </w:rPr>
              <w:t>6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</w:tr>
      <w:tr w:rsidR="00676712" w:rsidRPr="00C84B86" w:rsidTr="00676712">
        <w:trPr>
          <w:trHeight w:val="191"/>
        </w:trPr>
        <w:tc>
          <w:tcPr>
            <w:tcW w:w="3942" w:type="dxa"/>
            <w:shd w:val="clear" w:color="auto" w:fill="auto"/>
          </w:tcPr>
          <w:p w:rsidR="00676712" w:rsidRPr="00C84B86" w:rsidRDefault="00676712" w:rsidP="00676712">
            <w:pPr>
              <w:tabs>
                <w:tab w:val="left" w:pos="540"/>
              </w:tabs>
              <w:spacing w:line="240" w:lineRule="atLeas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5166" w:type="dxa"/>
            <w:gridSpan w:val="7"/>
            <w:vAlign w:val="center"/>
          </w:tcPr>
          <w:p w:rsidR="00676712" w:rsidRPr="00C84B86" w:rsidRDefault="00676712" w:rsidP="00676712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  <w:cs/>
              </w:rPr>
            </w:pPr>
            <w:r w:rsidRPr="001712A4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76712" w:rsidRPr="00BA46A0" w:rsidTr="00676712">
        <w:tc>
          <w:tcPr>
            <w:tcW w:w="3942" w:type="dxa"/>
          </w:tcPr>
          <w:p w:rsidR="00676712" w:rsidRPr="00C84B86" w:rsidRDefault="00676712" w:rsidP="00676712">
            <w:pPr>
              <w:spacing w:line="240" w:lineRule="atLeast"/>
              <w:ind w:right="-79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</w:t>
            </w:r>
            <w:r w:rsidRPr="00C84B86">
              <w:rPr>
                <w:b/>
                <w:bCs/>
                <w:i/>
                <w:iCs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080" w:type="dxa"/>
          </w:tcPr>
          <w:p w:rsidR="00676712" w:rsidRPr="00BA46A0" w:rsidRDefault="00676712" w:rsidP="00676712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61" w:type="dxa"/>
          </w:tcPr>
          <w:p w:rsidR="00676712" w:rsidRPr="00C84B86" w:rsidRDefault="00676712" w:rsidP="00676712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</w:tcPr>
          <w:p w:rsidR="00676712" w:rsidRPr="00C505BD" w:rsidRDefault="00676712" w:rsidP="00676712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:rsidR="00676712" w:rsidRPr="00C84B86" w:rsidRDefault="00676712" w:rsidP="00676712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</w:tcPr>
          <w:p w:rsidR="00676712" w:rsidRPr="00BA46A0" w:rsidRDefault="00676712" w:rsidP="00676712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:rsidR="00676712" w:rsidRPr="00C84B86" w:rsidRDefault="00676712" w:rsidP="00676712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:rsidR="00676712" w:rsidRPr="00BA46A0" w:rsidRDefault="00676712" w:rsidP="00676712">
            <w:pPr>
              <w:pStyle w:val="PlainText"/>
              <w:tabs>
                <w:tab w:val="decimal" w:pos="78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B10FBB" w:rsidRPr="00BA46A0" w:rsidTr="00676712">
        <w:tc>
          <w:tcPr>
            <w:tcW w:w="3942" w:type="dxa"/>
          </w:tcPr>
          <w:p w:rsidR="00B10FBB" w:rsidRPr="00C84B86" w:rsidRDefault="00B10FBB" w:rsidP="00B10FBB">
            <w:pPr>
              <w:spacing w:line="240" w:lineRule="atLeast"/>
              <w:ind w:left="-18" w:right="-79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A1753F">
              <w:rPr>
                <w:rFonts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080" w:type="dxa"/>
          </w:tcPr>
          <w:p w:rsidR="00B10FBB" w:rsidRPr="00BA46A0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32</w:t>
            </w:r>
          </w:p>
        </w:tc>
        <w:tc>
          <w:tcPr>
            <w:tcW w:w="261" w:type="dxa"/>
          </w:tcPr>
          <w:p w:rsidR="00B10FBB" w:rsidRPr="00C84B86" w:rsidRDefault="00B10FBB" w:rsidP="00B10FBB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</w:tcPr>
          <w:p w:rsidR="00B10FBB" w:rsidRPr="00C84B86" w:rsidRDefault="00FC6A18" w:rsidP="00FC6A18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</w:p>
        </w:tc>
        <w:tc>
          <w:tcPr>
            <w:tcW w:w="270" w:type="dxa"/>
          </w:tcPr>
          <w:p w:rsidR="00B10FBB" w:rsidRPr="00C84B86" w:rsidRDefault="00B10FBB" w:rsidP="00B10FBB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</w:tcPr>
          <w:p w:rsidR="00B10FBB" w:rsidRPr="00BA46A0" w:rsidRDefault="00FC6A18" w:rsidP="00A223CF">
            <w:pPr>
              <w:pStyle w:val="PlainText"/>
              <w:tabs>
                <w:tab w:val="decimal" w:pos="603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</w:tcPr>
          <w:p w:rsidR="00B10FBB" w:rsidRPr="00C84B86" w:rsidRDefault="00B10FBB" w:rsidP="00B10FBB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:rsidR="00B10FBB" w:rsidRPr="00BA46A0" w:rsidRDefault="00FC6A18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45</w:t>
            </w:r>
          </w:p>
        </w:tc>
      </w:tr>
      <w:tr w:rsidR="00B10FBB" w:rsidRPr="00C84B86" w:rsidTr="00676712">
        <w:tc>
          <w:tcPr>
            <w:tcW w:w="3942" w:type="dxa"/>
          </w:tcPr>
          <w:p w:rsidR="00B10FBB" w:rsidRPr="00C84B86" w:rsidRDefault="00B10FBB" w:rsidP="00B10FBB">
            <w:pPr>
              <w:spacing w:line="240" w:lineRule="atLeast"/>
              <w:ind w:right="-79"/>
              <w:rPr>
                <w:sz w:val="28"/>
                <w:szCs w:val="28"/>
                <w:cs/>
              </w:rPr>
            </w:pPr>
            <w:r w:rsidRPr="00C84B86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80" w:type="dxa"/>
          </w:tcPr>
          <w:p w:rsidR="00B10FBB" w:rsidRPr="00C84B86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261" w:type="dxa"/>
          </w:tcPr>
          <w:p w:rsidR="00B10FBB" w:rsidRPr="00C84B86" w:rsidRDefault="00B10FBB" w:rsidP="00B10FB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:rsidR="00B10FBB" w:rsidRPr="00B61B5D" w:rsidRDefault="00A223CF" w:rsidP="00A223CF">
            <w:pPr>
              <w:pStyle w:val="PlainText"/>
              <w:tabs>
                <w:tab w:val="decimal" w:pos="44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B10FBB" w:rsidRPr="00B61B5D" w:rsidRDefault="00B10FBB" w:rsidP="00B10FBB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</w:tcPr>
          <w:p w:rsidR="00B10FBB" w:rsidRPr="00C84B86" w:rsidRDefault="00FC6A18" w:rsidP="00A223CF">
            <w:pPr>
              <w:pStyle w:val="PlainText"/>
              <w:tabs>
                <w:tab w:val="decimal" w:pos="963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107</w:t>
            </w:r>
          </w:p>
        </w:tc>
        <w:tc>
          <w:tcPr>
            <w:tcW w:w="252" w:type="dxa"/>
          </w:tcPr>
          <w:p w:rsidR="00B10FBB" w:rsidRPr="00C84B86" w:rsidRDefault="00B10FBB" w:rsidP="00B10FBB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B10FBB" w:rsidRPr="00C84B86" w:rsidRDefault="00A223CF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116</w:t>
            </w:r>
          </w:p>
        </w:tc>
      </w:tr>
      <w:tr w:rsidR="00B10FBB" w:rsidRPr="00C84B86" w:rsidTr="00676712">
        <w:tc>
          <w:tcPr>
            <w:tcW w:w="3942" w:type="dxa"/>
          </w:tcPr>
          <w:p w:rsidR="00B10FBB" w:rsidRPr="00C84B86" w:rsidRDefault="00B10FBB" w:rsidP="00B10FBB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C84B86">
              <w:rPr>
                <w:sz w:val="28"/>
                <w:szCs w:val="28"/>
                <w:cs/>
              </w:rPr>
              <w:t>เงินลงทุนในบริษัทย่อยและบริษัทร่วม</w:t>
            </w:r>
          </w:p>
        </w:tc>
        <w:tc>
          <w:tcPr>
            <w:tcW w:w="1080" w:type="dxa"/>
          </w:tcPr>
          <w:p w:rsidR="00B10FBB" w:rsidRPr="00C84B86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409</w:t>
            </w:r>
          </w:p>
        </w:tc>
        <w:tc>
          <w:tcPr>
            <w:tcW w:w="261" w:type="dxa"/>
          </w:tcPr>
          <w:p w:rsidR="00B10FBB" w:rsidRPr="00C84B86" w:rsidRDefault="00B10FBB" w:rsidP="00B10FB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:rsidR="00B10FBB" w:rsidRPr="00B61B5D" w:rsidRDefault="00FC6A18" w:rsidP="00FC6A18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45</w:t>
            </w:r>
          </w:p>
        </w:tc>
        <w:tc>
          <w:tcPr>
            <w:tcW w:w="270" w:type="dxa"/>
          </w:tcPr>
          <w:p w:rsidR="00B10FBB" w:rsidRPr="00B61B5D" w:rsidRDefault="00B10FBB" w:rsidP="00B10FBB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B10FBB" w:rsidRPr="00B61B5D" w:rsidRDefault="00FC6A18" w:rsidP="00A223CF">
            <w:pPr>
              <w:pStyle w:val="PlainText"/>
              <w:tabs>
                <w:tab w:val="decimal" w:pos="603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B10FBB" w:rsidRPr="00B61B5D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B10FBB" w:rsidRPr="00C84B86" w:rsidRDefault="00FC6A18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454</w:t>
            </w:r>
          </w:p>
        </w:tc>
      </w:tr>
      <w:tr w:rsidR="00B10FBB" w:rsidRPr="00C84B86" w:rsidTr="00676712">
        <w:tc>
          <w:tcPr>
            <w:tcW w:w="3942" w:type="dxa"/>
          </w:tcPr>
          <w:p w:rsidR="00B10FBB" w:rsidRPr="00C84B86" w:rsidRDefault="00B10FBB" w:rsidP="00B10FBB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 w:rsidRPr="00C84B86">
              <w:rPr>
                <w:sz w:val="28"/>
                <w:szCs w:val="28"/>
                <w:cs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080" w:type="dxa"/>
          </w:tcPr>
          <w:p w:rsidR="00B10FBB" w:rsidRPr="00C84B86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830</w:t>
            </w:r>
          </w:p>
        </w:tc>
        <w:tc>
          <w:tcPr>
            <w:tcW w:w="261" w:type="dxa"/>
          </w:tcPr>
          <w:p w:rsidR="00B10FBB" w:rsidRPr="00C84B86" w:rsidRDefault="00B10FBB" w:rsidP="00B10FB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:rsidR="00B10FBB" w:rsidRPr="00C84B86" w:rsidRDefault="00FC6A18" w:rsidP="00FC6A18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696</w:t>
            </w:r>
          </w:p>
        </w:tc>
        <w:tc>
          <w:tcPr>
            <w:tcW w:w="270" w:type="dxa"/>
          </w:tcPr>
          <w:p w:rsidR="00B10FBB" w:rsidRPr="00C84B86" w:rsidRDefault="00B10FBB" w:rsidP="00B10FBB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B10FBB" w:rsidRPr="00B61B5D" w:rsidRDefault="00FC6A18" w:rsidP="00A223CF">
            <w:pPr>
              <w:pStyle w:val="PlainText"/>
              <w:tabs>
                <w:tab w:val="decimal" w:pos="603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B10FBB" w:rsidRPr="00B61B5D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B10FBB" w:rsidRPr="00C84B86" w:rsidRDefault="00FC6A18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1,526</w:t>
            </w:r>
          </w:p>
        </w:tc>
      </w:tr>
      <w:tr w:rsidR="00B10FBB" w:rsidRPr="00C84B86" w:rsidTr="00676712">
        <w:tc>
          <w:tcPr>
            <w:tcW w:w="3942" w:type="dxa"/>
          </w:tcPr>
          <w:p w:rsidR="00B10FBB" w:rsidRPr="00C84B86" w:rsidRDefault="00B10FBB" w:rsidP="00B10FBB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 w:rsidRPr="00C84B86">
              <w:rPr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080" w:type="dxa"/>
          </w:tcPr>
          <w:p w:rsidR="00B10FBB" w:rsidRPr="00C84B86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88</w:t>
            </w:r>
          </w:p>
        </w:tc>
        <w:tc>
          <w:tcPr>
            <w:tcW w:w="261" w:type="dxa"/>
          </w:tcPr>
          <w:p w:rsidR="00B10FBB" w:rsidRPr="00C84B86" w:rsidRDefault="00B10FBB" w:rsidP="00B10FB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:rsidR="00B10FBB" w:rsidRPr="00C12999" w:rsidRDefault="00FC6A18" w:rsidP="00FC6A18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</w:tcPr>
          <w:p w:rsidR="00B10FBB" w:rsidRPr="00C84B86" w:rsidRDefault="00B10FBB" w:rsidP="00B10FBB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B10FBB" w:rsidRPr="00B61B5D" w:rsidRDefault="00FC6A18" w:rsidP="00A223CF">
            <w:pPr>
              <w:pStyle w:val="PlainText"/>
              <w:tabs>
                <w:tab w:val="decimal" w:pos="603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B10FBB" w:rsidRPr="00B61B5D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B10FBB" w:rsidRPr="00C84B86" w:rsidRDefault="00FC6A18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97</w:t>
            </w:r>
          </w:p>
        </w:tc>
      </w:tr>
      <w:tr w:rsidR="00B10FBB" w:rsidRPr="00C84B86" w:rsidTr="00E671F3">
        <w:tc>
          <w:tcPr>
            <w:tcW w:w="3942" w:type="dxa"/>
          </w:tcPr>
          <w:p w:rsidR="00B10FBB" w:rsidRPr="00C84B86" w:rsidRDefault="00B10FBB" w:rsidP="00B10FBB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C84B86">
              <w:rPr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  <w:vAlign w:val="bottom"/>
          </w:tcPr>
          <w:p w:rsidR="00B10FBB" w:rsidRPr="00C84B86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26</w:t>
            </w:r>
          </w:p>
        </w:tc>
        <w:tc>
          <w:tcPr>
            <w:tcW w:w="261" w:type="dxa"/>
            <w:vAlign w:val="bottom"/>
          </w:tcPr>
          <w:p w:rsidR="00B10FBB" w:rsidRPr="00C84B86" w:rsidRDefault="00B10FBB" w:rsidP="00B10FBB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</w:tcPr>
          <w:p w:rsidR="00B10FBB" w:rsidRPr="00C12999" w:rsidRDefault="00FC6A18" w:rsidP="00FC6A18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(9)</w:t>
            </w:r>
          </w:p>
        </w:tc>
        <w:tc>
          <w:tcPr>
            <w:tcW w:w="270" w:type="dxa"/>
            <w:vAlign w:val="bottom"/>
          </w:tcPr>
          <w:p w:rsidR="00B10FBB" w:rsidRPr="00C84B86" w:rsidRDefault="00B10FBB" w:rsidP="00B10FBB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B10FBB" w:rsidRPr="00B61B5D" w:rsidRDefault="00FC6A18" w:rsidP="00A223CF">
            <w:pPr>
              <w:pStyle w:val="PlainText"/>
              <w:tabs>
                <w:tab w:val="decimal" w:pos="603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B10FBB" w:rsidRPr="00B61B5D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vAlign w:val="bottom"/>
          </w:tcPr>
          <w:p w:rsidR="00B10FBB" w:rsidRPr="00C84B86" w:rsidRDefault="00FC6A18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</w:p>
        </w:tc>
      </w:tr>
      <w:tr w:rsidR="00B10FBB" w:rsidRPr="00C84B86" w:rsidTr="00E671F3">
        <w:tc>
          <w:tcPr>
            <w:tcW w:w="3942" w:type="dxa"/>
          </w:tcPr>
          <w:p w:rsidR="00B10FBB" w:rsidRPr="00C84B86" w:rsidRDefault="00B10FBB" w:rsidP="00B10FBB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C84B86">
              <w:rPr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80" w:type="dxa"/>
            <w:vAlign w:val="bottom"/>
          </w:tcPr>
          <w:p w:rsidR="00B10FBB" w:rsidRPr="00C84B86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82</w:t>
            </w:r>
          </w:p>
        </w:tc>
        <w:tc>
          <w:tcPr>
            <w:tcW w:w="261" w:type="dxa"/>
            <w:vAlign w:val="bottom"/>
          </w:tcPr>
          <w:p w:rsidR="00B10FBB" w:rsidRPr="00C84B86" w:rsidRDefault="00B10FBB" w:rsidP="00B10FBB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:rsidR="00B10FBB" w:rsidRDefault="00A223CF" w:rsidP="00FC6A18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(18</w:t>
            </w:r>
            <w:r w:rsidR="00FC6A18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B10FBB" w:rsidRPr="00C84B86" w:rsidRDefault="00B10FBB" w:rsidP="00B10FBB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B10FBB" w:rsidRPr="00B61B5D" w:rsidRDefault="00FC6A18" w:rsidP="00A223CF">
            <w:pPr>
              <w:pStyle w:val="PlainText"/>
              <w:tabs>
                <w:tab w:val="decimal" w:pos="603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B10FBB" w:rsidRPr="00B61B5D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vAlign w:val="bottom"/>
          </w:tcPr>
          <w:p w:rsidR="00B10FBB" w:rsidRPr="00C84B86" w:rsidRDefault="00FC6A18" w:rsidP="00A223C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A223CF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</w:tr>
      <w:tr w:rsidR="00B10FBB" w:rsidRPr="00C84B86" w:rsidTr="00676712">
        <w:tc>
          <w:tcPr>
            <w:tcW w:w="3942" w:type="dxa"/>
          </w:tcPr>
          <w:p w:rsidR="00B10FBB" w:rsidRPr="00B61B5D" w:rsidRDefault="00B10FBB" w:rsidP="00B10FBB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080" w:type="dxa"/>
          </w:tcPr>
          <w:p w:rsidR="00B10FBB" w:rsidRPr="00C84B86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261" w:type="dxa"/>
          </w:tcPr>
          <w:p w:rsidR="00B10FBB" w:rsidRPr="00B61B5D" w:rsidRDefault="00B10FBB" w:rsidP="00B10FBB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:rsidR="00B10FBB" w:rsidRDefault="00FC6A18" w:rsidP="00FC6A18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(10)</w:t>
            </w:r>
          </w:p>
        </w:tc>
        <w:tc>
          <w:tcPr>
            <w:tcW w:w="270" w:type="dxa"/>
          </w:tcPr>
          <w:p w:rsidR="00B10FBB" w:rsidRPr="00C84B86" w:rsidRDefault="00B10FBB" w:rsidP="00B10FBB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B10FBB" w:rsidRPr="00B61B5D" w:rsidRDefault="00FC6A18" w:rsidP="00A223CF">
            <w:pPr>
              <w:pStyle w:val="PlainText"/>
              <w:tabs>
                <w:tab w:val="decimal" w:pos="603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B10FBB" w:rsidRPr="00B61B5D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B10FBB" w:rsidRPr="00C84B86" w:rsidRDefault="00FC6A18" w:rsidP="00CD11F1">
            <w:pPr>
              <w:pStyle w:val="PlainText"/>
              <w:tabs>
                <w:tab w:val="decimal" w:pos="603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B10FBB" w:rsidRPr="00C84B86" w:rsidTr="00676712">
        <w:tc>
          <w:tcPr>
            <w:tcW w:w="3942" w:type="dxa"/>
          </w:tcPr>
          <w:p w:rsidR="00B10FBB" w:rsidRPr="00C84B86" w:rsidRDefault="00B10FBB" w:rsidP="00B10FBB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C84B86">
              <w:rPr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80" w:type="dxa"/>
          </w:tcPr>
          <w:p w:rsidR="00B10FBB" w:rsidRPr="00C84B86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1,468</w:t>
            </w:r>
          </w:p>
        </w:tc>
        <w:tc>
          <w:tcPr>
            <w:tcW w:w="261" w:type="dxa"/>
          </w:tcPr>
          <w:p w:rsidR="00B10FBB" w:rsidRPr="00C84B86" w:rsidRDefault="00B10FBB" w:rsidP="00B10FB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:rsidR="00B10FBB" w:rsidRPr="00C84B86" w:rsidRDefault="00FC6A18" w:rsidP="00FC6A18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74</w:t>
            </w:r>
          </w:p>
        </w:tc>
        <w:tc>
          <w:tcPr>
            <w:tcW w:w="270" w:type="dxa"/>
          </w:tcPr>
          <w:p w:rsidR="00B10FBB" w:rsidRPr="00C84B86" w:rsidRDefault="00B10FBB" w:rsidP="00B10FBB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B10FBB" w:rsidRPr="00B61B5D" w:rsidRDefault="00FC6A18" w:rsidP="00A223CF">
            <w:pPr>
              <w:pStyle w:val="PlainText"/>
              <w:tabs>
                <w:tab w:val="decimal" w:pos="603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B10FBB" w:rsidRPr="00B61B5D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B10FBB" w:rsidRPr="00C84B86" w:rsidRDefault="00FC6A18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1,542</w:t>
            </w:r>
          </w:p>
        </w:tc>
      </w:tr>
      <w:tr w:rsidR="00B10FBB" w:rsidRPr="00C84B86" w:rsidTr="00676712">
        <w:tc>
          <w:tcPr>
            <w:tcW w:w="3942" w:type="dxa"/>
          </w:tcPr>
          <w:p w:rsidR="00B10FBB" w:rsidRPr="00C84B86" w:rsidRDefault="00B10FBB" w:rsidP="00B10FBB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C84B86">
              <w:rPr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10FBB" w:rsidRPr="00C84B86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703</w:t>
            </w:r>
          </w:p>
        </w:tc>
        <w:tc>
          <w:tcPr>
            <w:tcW w:w="261" w:type="dxa"/>
          </w:tcPr>
          <w:p w:rsidR="00B10FBB" w:rsidRPr="00C84B86" w:rsidRDefault="00B10FBB" w:rsidP="00B10FB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B10FBB" w:rsidRPr="00C84B86" w:rsidRDefault="00FC6A18" w:rsidP="00FC6A18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(296)</w:t>
            </w:r>
          </w:p>
        </w:tc>
        <w:tc>
          <w:tcPr>
            <w:tcW w:w="270" w:type="dxa"/>
          </w:tcPr>
          <w:p w:rsidR="00B10FBB" w:rsidRPr="00C84B86" w:rsidRDefault="00B10FBB" w:rsidP="00B10FBB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B10FBB" w:rsidRPr="00B61B5D" w:rsidRDefault="00FC6A18" w:rsidP="00A223CF">
            <w:pPr>
              <w:pStyle w:val="PlainText"/>
              <w:tabs>
                <w:tab w:val="decimal" w:pos="603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B10FBB" w:rsidRPr="00B61B5D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B10FBB" w:rsidRPr="00C84B86" w:rsidRDefault="00FC6A18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407</w:t>
            </w:r>
          </w:p>
        </w:tc>
      </w:tr>
      <w:tr w:rsidR="00B10FBB" w:rsidRPr="00BA46A0" w:rsidTr="00676712">
        <w:tc>
          <w:tcPr>
            <w:tcW w:w="3942" w:type="dxa"/>
          </w:tcPr>
          <w:p w:rsidR="00B10FBB" w:rsidRPr="00C84B86" w:rsidRDefault="00B10FBB" w:rsidP="00B10FBB">
            <w:pPr>
              <w:spacing w:line="240" w:lineRule="atLeast"/>
              <w:ind w:left="162" w:right="-79" w:hanging="162"/>
              <w:rPr>
                <w:b/>
                <w:bCs/>
                <w:sz w:val="28"/>
                <w:szCs w:val="28"/>
              </w:rPr>
            </w:pPr>
            <w:r w:rsidRPr="00C84B86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10FBB" w:rsidRPr="002F20DA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3,6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61" w:type="dxa"/>
          </w:tcPr>
          <w:p w:rsidR="00B10FBB" w:rsidRPr="00BA46A0" w:rsidRDefault="00B10FBB" w:rsidP="00B10FB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B10FBB" w:rsidRPr="00745C02" w:rsidRDefault="00FC6A18" w:rsidP="00FC6A18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45C0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504</w:t>
            </w:r>
          </w:p>
        </w:tc>
        <w:tc>
          <w:tcPr>
            <w:tcW w:w="270" w:type="dxa"/>
          </w:tcPr>
          <w:p w:rsidR="00B10FBB" w:rsidRPr="00745C02" w:rsidRDefault="00B10FBB" w:rsidP="00B10FBB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:rsidR="00B10FBB" w:rsidRPr="00745C02" w:rsidRDefault="00FC6A18" w:rsidP="00A223CF">
            <w:pPr>
              <w:pStyle w:val="PlainText"/>
              <w:tabs>
                <w:tab w:val="decimal" w:pos="963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45C0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107</w:t>
            </w:r>
          </w:p>
        </w:tc>
        <w:tc>
          <w:tcPr>
            <w:tcW w:w="252" w:type="dxa"/>
          </w:tcPr>
          <w:p w:rsidR="00B10FBB" w:rsidRPr="00BA46A0" w:rsidRDefault="00B10FBB" w:rsidP="00B10FBB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B10FBB" w:rsidRPr="002F20DA" w:rsidRDefault="00FC6A18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4,268</w:t>
            </w:r>
          </w:p>
        </w:tc>
      </w:tr>
      <w:tr w:rsidR="00B10FBB" w:rsidRPr="00817234" w:rsidTr="00676712">
        <w:tc>
          <w:tcPr>
            <w:tcW w:w="3942" w:type="dxa"/>
          </w:tcPr>
          <w:p w:rsidR="00B10FBB" w:rsidRPr="00817234" w:rsidRDefault="00B10FBB" w:rsidP="00B10FBB">
            <w:pPr>
              <w:spacing w:line="240" w:lineRule="atLeast"/>
              <w:ind w:right="-87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10FBB" w:rsidRPr="002F20DA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</w:tcPr>
          <w:p w:rsidR="00B10FBB" w:rsidRPr="00817234" w:rsidRDefault="00B10FBB" w:rsidP="00B10FBB">
            <w:pPr>
              <w:tabs>
                <w:tab w:val="left" w:pos="540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B10FBB" w:rsidRPr="00817234" w:rsidRDefault="00B10FBB" w:rsidP="00B10FBB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10FBB" w:rsidRPr="00817234" w:rsidRDefault="00B10FBB" w:rsidP="00B10FBB">
            <w:pPr>
              <w:tabs>
                <w:tab w:val="left" w:pos="540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:rsidR="00B10FBB" w:rsidRPr="00817234" w:rsidRDefault="00B10FBB" w:rsidP="00B10FBB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B10FBB" w:rsidRPr="00817234" w:rsidRDefault="00B10FBB" w:rsidP="00B10FBB">
            <w:pPr>
              <w:tabs>
                <w:tab w:val="left" w:pos="540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B10FBB" w:rsidRPr="002F20DA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B10FBB" w:rsidRPr="00BA46A0" w:rsidTr="00676712">
        <w:tc>
          <w:tcPr>
            <w:tcW w:w="3942" w:type="dxa"/>
          </w:tcPr>
          <w:p w:rsidR="00B10FBB" w:rsidRPr="00C84B86" w:rsidRDefault="00B10FBB" w:rsidP="00B10FBB">
            <w:pPr>
              <w:spacing w:line="240" w:lineRule="atLeast"/>
              <w:ind w:right="-87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</w:t>
            </w:r>
            <w:r w:rsidRPr="00C84B86">
              <w:rPr>
                <w:b/>
                <w:bCs/>
                <w:i/>
                <w:iCs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080" w:type="dxa"/>
          </w:tcPr>
          <w:p w:rsidR="00B10FBB" w:rsidRPr="00BA46A0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</w:tcPr>
          <w:p w:rsidR="00B10FBB" w:rsidRPr="00C84B86" w:rsidRDefault="00B10FBB" w:rsidP="00B10FBB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008" w:type="dxa"/>
          </w:tcPr>
          <w:p w:rsidR="00B10FBB" w:rsidRPr="00C84B86" w:rsidRDefault="00B10FBB" w:rsidP="00B10FBB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B10FBB" w:rsidRPr="00C84B86" w:rsidRDefault="00B10FBB" w:rsidP="00B10FBB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269" w:type="dxa"/>
          </w:tcPr>
          <w:p w:rsidR="00B10FBB" w:rsidRPr="00BA46A0" w:rsidRDefault="00B10FBB" w:rsidP="00B10FBB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:rsidR="00B10FBB" w:rsidRPr="00C84B86" w:rsidRDefault="00B10FBB" w:rsidP="00B10FBB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026" w:type="dxa"/>
          </w:tcPr>
          <w:p w:rsidR="00B10FBB" w:rsidRPr="00BA46A0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B10FBB" w:rsidRPr="00C84B86" w:rsidTr="00676712">
        <w:tc>
          <w:tcPr>
            <w:tcW w:w="3942" w:type="dxa"/>
          </w:tcPr>
          <w:p w:rsidR="00FC6A18" w:rsidRDefault="00FC6A18" w:rsidP="00B10FBB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เงินรับฝาก</w:t>
            </w:r>
          </w:p>
          <w:p w:rsidR="00B10FBB" w:rsidRPr="00C84B86" w:rsidRDefault="00B10FBB" w:rsidP="00B10FBB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C84B86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80" w:type="dxa"/>
          </w:tcPr>
          <w:p w:rsidR="00FC6A18" w:rsidRDefault="00FC6A18" w:rsidP="00A223CF">
            <w:pPr>
              <w:pStyle w:val="PlainText"/>
              <w:tabs>
                <w:tab w:val="decimal" w:pos="52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  <w:p w:rsidR="00B10FBB" w:rsidRPr="002F20DA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754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1" w:type="dxa"/>
          </w:tcPr>
          <w:p w:rsidR="00B10FBB" w:rsidRPr="00C84B86" w:rsidRDefault="00B10FBB" w:rsidP="00B10FBB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:rsidR="00B10FBB" w:rsidRDefault="00FC6A18" w:rsidP="00B10FBB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(19)</w:t>
            </w:r>
          </w:p>
          <w:p w:rsidR="00FC6A18" w:rsidRPr="00C84B86" w:rsidRDefault="00FC6A18" w:rsidP="00B10FBB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:rsidR="00B10FBB" w:rsidRPr="00C84B86" w:rsidRDefault="00B10FBB" w:rsidP="00B10FBB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</w:tcPr>
          <w:p w:rsidR="00B10FBB" w:rsidRDefault="00FC6A18" w:rsidP="00A223CF">
            <w:pPr>
              <w:pStyle w:val="PlainText"/>
              <w:tabs>
                <w:tab w:val="decimal" w:pos="603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  <w:p w:rsidR="00FC6A18" w:rsidRPr="00C84B86" w:rsidRDefault="00FC6A18" w:rsidP="00A223CF">
            <w:pPr>
              <w:pStyle w:val="PlainText"/>
              <w:tabs>
                <w:tab w:val="decimal" w:pos="963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28</w:t>
            </w:r>
          </w:p>
        </w:tc>
        <w:tc>
          <w:tcPr>
            <w:tcW w:w="252" w:type="dxa"/>
          </w:tcPr>
          <w:p w:rsidR="00B10FBB" w:rsidRPr="00C84B86" w:rsidRDefault="00B10FBB" w:rsidP="00B10FBB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B10FBB" w:rsidRDefault="00FC6A18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(19)</w:t>
            </w:r>
          </w:p>
          <w:p w:rsidR="00FC6A18" w:rsidRPr="002F20DA" w:rsidRDefault="00FC6A18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(723)</w:t>
            </w:r>
          </w:p>
        </w:tc>
      </w:tr>
      <w:tr w:rsidR="00B10FBB" w:rsidRPr="00C84B86" w:rsidTr="00E671F3">
        <w:tc>
          <w:tcPr>
            <w:tcW w:w="3942" w:type="dxa"/>
          </w:tcPr>
          <w:p w:rsidR="00B10FBB" w:rsidRPr="00C84B86" w:rsidRDefault="00B10FBB" w:rsidP="00B10FBB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C84B86">
              <w:rPr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80" w:type="dxa"/>
            <w:vAlign w:val="bottom"/>
          </w:tcPr>
          <w:p w:rsidR="00B10FBB" w:rsidRPr="002F20DA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573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1" w:type="dxa"/>
            <w:vAlign w:val="bottom"/>
          </w:tcPr>
          <w:p w:rsidR="00B10FBB" w:rsidRPr="00C84B86" w:rsidRDefault="00B10FBB" w:rsidP="00B10FBB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B10FBB" w:rsidRPr="00C84B86" w:rsidRDefault="00FC6A18" w:rsidP="00B10FBB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(88)</w:t>
            </w:r>
          </w:p>
        </w:tc>
        <w:tc>
          <w:tcPr>
            <w:tcW w:w="270" w:type="dxa"/>
            <w:vAlign w:val="bottom"/>
          </w:tcPr>
          <w:p w:rsidR="00B10FBB" w:rsidRPr="00C84B86" w:rsidRDefault="00B10FBB" w:rsidP="00B10FBB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B10FBB" w:rsidRPr="00B61B5D" w:rsidRDefault="00FC6A18" w:rsidP="00A223CF">
            <w:pPr>
              <w:pStyle w:val="PlainText"/>
              <w:tabs>
                <w:tab w:val="decimal" w:pos="603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B10FBB" w:rsidRPr="00B61B5D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vAlign w:val="bottom"/>
          </w:tcPr>
          <w:p w:rsidR="00B10FBB" w:rsidRPr="002F20DA" w:rsidRDefault="00FC6A18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(661)</w:t>
            </w:r>
          </w:p>
        </w:tc>
      </w:tr>
      <w:tr w:rsidR="00B10FBB" w:rsidRPr="00C84B86" w:rsidTr="00676712">
        <w:tc>
          <w:tcPr>
            <w:tcW w:w="3942" w:type="dxa"/>
          </w:tcPr>
          <w:p w:rsidR="00B10FBB" w:rsidRPr="00C84B86" w:rsidRDefault="00B10FBB" w:rsidP="00B10FBB">
            <w:pPr>
              <w:spacing w:line="240" w:lineRule="atLeast"/>
              <w:ind w:right="-79"/>
              <w:rPr>
                <w:sz w:val="28"/>
                <w:szCs w:val="28"/>
              </w:rPr>
            </w:pPr>
            <w:r w:rsidRPr="00C84B86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:rsidR="00B10FBB" w:rsidRPr="002F20DA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4,847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1" w:type="dxa"/>
          </w:tcPr>
          <w:p w:rsidR="00B10FBB" w:rsidRPr="00C84B86" w:rsidRDefault="00B10FBB" w:rsidP="00B10FBB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:rsidR="00B10FBB" w:rsidRPr="00C84B86" w:rsidRDefault="00FC6A18" w:rsidP="00B10FBB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270" w:type="dxa"/>
          </w:tcPr>
          <w:p w:rsidR="00B10FBB" w:rsidRPr="00C84B86" w:rsidRDefault="00B10FBB" w:rsidP="00B10FBB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B10FBB" w:rsidRPr="00B61B5D" w:rsidRDefault="00FC6A18" w:rsidP="00A223CF">
            <w:pPr>
              <w:pStyle w:val="PlainText"/>
              <w:tabs>
                <w:tab w:val="decimal" w:pos="603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B10FBB" w:rsidRPr="00B61B5D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B10FBB" w:rsidRPr="002F20DA" w:rsidRDefault="00A223CF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(4,831)</w:t>
            </w:r>
          </w:p>
        </w:tc>
      </w:tr>
      <w:tr w:rsidR="00B10FBB" w:rsidRPr="00C84B86" w:rsidTr="00676712">
        <w:tc>
          <w:tcPr>
            <w:tcW w:w="3942" w:type="dxa"/>
          </w:tcPr>
          <w:p w:rsidR="00B10FBB" w:rsidRPr="00C84B86" w:rsidRDefault="00B10FBB" w:rsidP="00B10FBB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 w:rsidRPr="00C84B86">
              <w:rPr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80" w:type="dxa"/>
          </w:tcPr>
          <w:p w:rsidR="00B10FBB" w:rsidRPr="002F20DA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1" w:type="dxa"/>
          </w:tcPr>
          <w:p w:rsidR="00B10FBB" w:rsidRPr="00C84B86" w:rsidRDefault="00B10FBB" w:rsidP="00B10FBB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:rsidR="00B10FBB" w:rsidRPr="002F20DA" w:rsidRDefault="00FC6A18" w:rsidP="00B10FBB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(4)</w:t>
            </w:r>
          </w:p>
        </w:tc>
        <w:tc>
          <w:tcPr>
            <w:tcW w:w="270" w:type="dxa"/>
          </w:tcPr>
          <w:p w:rsidR="00B10FBB" w:rsidRPr="00C84B86" w:rsidRDefault="00B10FBB" w:rsidP="00B10FBB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B10FBB" w:rsidRPr="00B61B5D" w:rsidRDefault="00FC6A18" w:rsidP="00A223CF">
            <w:pPr>
              <w:pStyle w:val="PlainText"/>
              <w:tabs>
                <w:tab w:val="decimal" w:pos="603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B10FBB" w:rsidRPr="00B61B5D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B10FBB" w:rsidRPr="002F20DA" w:rsidRDefault="00FC6A18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(21)</w:t>
            </w:r>
          </w:p>
        </w:tc>
      </w:tr>
      <w:tr w:rsidR="00B10FBB" w:rsidRPr="00BA46A0" w:rsidTr="00676712">
        <w:tc>
          <w:tcPr>
            <w:tcW w:w="3942" w:type="dxa"/>
          </w:tcPr>
          <w:p w:rsidR="00B10FBB" w:rsidRPr="00C84B86" w:rsidRDefault="00B10FBB" w:rsidP="00B10FBB">
            <w:pPr>
              <w:spacing w:line="240" w:lineRule="atLeast"/>
              <w:ind w:right="-79"/>
              <w:rPr>
                <w:b/>
                <w:bCs/>
                <w:sz w:val="28"/>
                <w:szCs w:val="28"/>
              </w:rPr>
            </w:pPr>
            <w:r w:rsidRPr="00C84B86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10FBB" w:rsidRPr="00A223CF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223C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A223C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6,191</w:t>
            </w:r>
            <w:r w:rsidRPr="00A223C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1" w:type="dxa"/>
          </w:tcPr>
          <w:p w:rsidR="00B10FBB" w:rsidRPr="00A223CF" w:rsidRDefault="00B10FBB" w:rsidP="00B10FBB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B10FBB" w:rsidRPr="00A223CF" w:rsidRDefault="00FC6A18" w:rsidP="00B10FBB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223C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(92)</w:t>
            </w:r>
          </w:p>
        </w:tc>
        <w:tc>
          <w:tcPr>
            <w:tcW w:w="270" w:type="dxa"/>
          </w:tcPr>
          <w:p w:rsidR="00B10FBB" w:rsidRPr="00A223CF" w:rsidRDefault="00B10FBB" w:rsidP="00B10FBB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:rsidR="00B10FBB" w:rsidRPr="00A223CF" w:rsidRDefault="00FC6A18" w:rsidP="00A223CF">
            <w:pPr>
              <w:pStyle w:val="PlainText"/>
              <w:tabs>
                <w:tab w:val="decimal" w:pos="963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223C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28</w:t>
            </w:r>
          </w:p>
        </w:tc>
        <w:tc>
          <w:tcPr>
            <w:tcW w:w="252" w:type="dxa"/>
          </w:tcPr>
          <w:p w:rsidR="00B10FBB" w:rsidRPr="00A223CF" w:rsidRDefault="00B10FBB" w:rsidP="00B10FBB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B10FBB" w:rsidRPr="00A223CF" w:rsidRDefault="00FC6A18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223C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(6,255)</w:t>
            </w:r>
          </w:p>
        </w:tc>
      </w:tr>
      <w:tr w:rsidR="00B10FBB" w:rsidRPr="00BA46A0" w:rsidTr="00676712">
        <w:trPr>
          <w:trHeight w:val="179"/>
        </w:trPr>
        <w:tc>
          <w:tcPr>
            <w:tcW w:w="3942" w:type="dxa"/>
          </w:tcPr>
          <w:p w:rsidR="00B10FBB" w:rsidRPr="00C84B86" w:rsidRDefault="00B10FBB" w:rsidP="00B10FBB">
            <w:pPr>
              <w:spacing w:line="240" w:lineRule="atLeast"/>
              <w:ind w:right="-79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10FBB" w:rsidRPr="002F20DA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</w:tcPr>
          <w:p w:rsidR="00B10FBB" w:rsidRPr="00BA46A0" w:rsidRDefault="00B10FBB" w:rsidP="00B10FBB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B10FBB" w:rsidRPr="002F20DA" w:rsidRDefault="00B10FBB" w:rsidP="00B10FBB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B10FBB" w:rsidRPr="00BA46A0" w:rsidRDefault="00B10FBB" w:rsidP="00B10FBB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:rsidR="00B10FBB" w:rsidRPr="00BA46A0" w:rsidRDefault="00B10FBB" w:rsidP="00B10FBB">
            <w:pPr>
              <w:pStyle w:val="PlainText"/>
              <w:tabs>
                <w:tab w:val="decimal" w:pos="864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:rsidR="00B10FBB" w:rsidRPr="00BA46A0" w:rsidRDefault="00B10FBB" w:rsidP="00B10FBB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B10FBB" w:rsidRPr="002F20DA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B10FBB" w:rsidRPr="00BA46A0" w:rsidTr="009E4637">
        <w:trPr>
          <w:trHeight w:val="290"/>
        </w:trPr>
        <w:tc>
          <w:tcPr>
            <w:tcW w:w="3942" w:type="dxa"/>
          </w:tcPr>
          <w:p w:rsidR="00B10FBB" w:rsidRPr="00C84B86" w:rsidRDefault="00B10FBB" w:rsidP="00B10FBB">
            <w:pPr>
              <w:spacing w:line="240" w:lineRule="atLeast"/>
              <w:ind w:left="162" w:right="-79" w:hanging="162"/>
              <w:rPr>
                <w:b/>
                <w:bCs/>
                <w:sz w:val="28"/>
                <w:szCs w:val="28"/>
              </w:rPr>
            </w:pPr>
            <w:r w:rsidRPr="00C84B86">
              <w:rPr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B10FBB" w:rsidRPr="002F20DA" w:rsidRDefault="00B10FBB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2,534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1" w:type="dxa"/>
          </w:tcPr>
          <w:p w:rsidR="00B10FBB" w:rsidRPr="00BA46A0" w:rsidRDefault="00B10FBB" w:rsidP="00B10FBB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:rsidR="00B10FBB" w:rsidRPr="002F20DA" w:rsidRDefault="00FC6A18" w:rsidP="00B10FBB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412</w:t>
            </w:r>
          </w:p>
        </w:tc>
        <w:tc>
          <w:tcPr>
            <w:tcW w:w="270" w:type="dxa"/>
          </w:tcPr>
          <w:p w:rsidR="00B10FBB" w:rsidRPr="00BA46A0" w:rsidRDefault="00B10FBB" w:rsidP="00B10FBB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:rsidR="00B10FBB" w:rsidRPr="00BA46A0" w:rsidRDefault="00FC6A18" w:rsidP="00B10FBB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135</w:t>
            </w:r>
          </w:p>
        </w:tc>
        <w:tc>
          <w:tcPr>
            <w:tcW w:w="252" w:type="dxa"/>
          </w:tcPr>
          <w:p w:rsidR="00B10FBB" w:rsidRPr="00BA46A0" w:rsidRDefault="00B10FBB" w:rsidP="00B10FBB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:rsidR="00B10FBB" w:rsidRPr="002F20DA" w:rsidRDefault="00FC6A18" w:rsidP="00B10FB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(1,987)</w:t>
            </w:r>
          </w:p>
        </w:tc>
      </w:tr>
    </w:tbl>
    <w:p w:rsidR="00676712" w:rsidRPr="007D1347" w:rsidRDefault="00676712" w:rsidP="00676712">
      <w:pPr>
        <w:rPr>
          <w:sz w:val="2"/>
          <w:szCs w:val="2"/>
        </w:rPr>
      </w:pPr>
    </w:p>
    <w:p w:rsidR="00676712" w:rsidRPr="007D1347" w:rsidRDefault="00676712" w:rsidP="00676712">
      <w:pPr>
        <w:jc w:val="both"/>
        <w:rPr>
          <w:sz w:val="2"/>
          <w:szCs w:val="2"/>
        </w:rPr>
      </w:pPr>
    </w:p>
    <w:p w:rsidR="00676712" w:rsidRDefault="00676712" w:rsidP="00676712">
      <w:pPr>
        <w:ind w:left="547"/>
        <w:jc w:val="both"/>
        <w:rPr>
          <w:sz w:val="30"/>
          <w:szCs w:val="30"/>
        </w:rPr>
      </w:pPr>
    </w:p>
    <w:p w:rsidR="00676712" w:rsidRDefault="00676712">
      <w:pPr>
        <w:suppressAutoHyphens w:val="0"/>
        <w:rPr>
          <w:b/>
          <w:bCs/>
          <w:sz w:val="30"/>
          <w:szCs w:val="30"/>
          <w:cs/>
          <w:lang w:val="th-TH"/>
        </w:rPr>
      </w:pPr>
      <w:r>
        <w:rPr>
          <w:b/>
          <w:bCs/>
          <w:sz w:val="30"/>
          <w:szCs w:val="30"/>
          <w:cs/>
          <w:lang w:val="th-TH"/>
        </w:rPr>
        <w:br w:type="page"/>
      </w:r>
    </w:p>
    <w:tbl>
      <w:tblPr>
        <w:tblW w:w="910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42"/>
        <w:gridCol w:w="1080"/>
        <w:gridCol w:w="261"/>
        <w:gridCol w:w="1008"/>
        <w:gridCol w:w="270"/>
        <w:gridCol w:w="1269"/>
        <w:gridCol w:w="252"/>
        <w:gridCol w:w="1026"/>
      </w:tblGrid>
      <w:tr w:rsidR="00676712" w:rsidRPr="00C84B86" w:rsidTr="00676712">
        <w:trPr>
          <w:trHeight w:val="146"/>
        </w:trPr>
        <w:tc>
          <w:tcPr>
            <w:tcW w:w="3942" w:type="dxa"/>
            <w:shd w:val="clear" w:color="auto" w:fill="auto"/>
          </w:tcPr>
          <w:p w:rsidR="00676712" w:rsidRPr="00C84B86" w:rsidRDefault="00676712" w:rsidP="00676712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76712" w:rsidRPr="00C84B86" w:rsidRDefault="00676712" w:rsidP="00676712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  <w:cs/>
              </w:rPr>
            </w:pPr>
          </w:p>
        </w:tc>
        <w:tc>
          <w:tcPr>
            <w:tcW w:w="261" w:type="dxa"/>
            <w:vAlign w:val="bottom"/>
          </w:tcPr>
          <w:p w:rsidR="00676712" w:rsidRPr="00C84B86" w:rsidRDefault="00676712" w:rsidP="00676712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2547" w:type="dxa"/>
            <w:gridSpan w:val="3"/>
            <w:vAlign w:val="bottom"/>
          </w:tcPr>
          <w:p w:rsidR="00676712" w:rsidRDefault="00676712" w:rsidP="00676712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  <w:r w:rsidRPr="00C84B86">
              <w:rPr>
                <w:b/>
                <w:bCs/>
                <w:sz w:val="28"/>
                <w:szCs w:val="28"/>
                <w:cs/>
              </w:rPr>
              <w:t>งบ</w:t>
            </w:r>
            <w:r w:rsidRPr="000D161A">
              <w:rPr>
                <w:b/>
                <w:bCs/>
                <w:sz w:val="28"/>
                <w:szCs w:val="28"/>
                <w:cs/>
              </w:rPr>
              <w:t>การเงิน</w:t>
            </w:r>
            <w:r w:rsidRPr="000D161A">
              <w:rPr>
                <w:rFonts w:hint="cs"/>
                <w:b/>
                <w:bCs/>
                <w:sz w:val="28"/>
                <w:szCs w:val="28"/>
                <w:cs/>
              </w:rPr>
              <w:t>เฉพาะธนาคาร</w:t>
            </w:r>
          </w:p>
        </w:tc>
        <w:tc>
          <w:tcPr>
            <w:tcW w:w="252" w:type="dxa"/>
            <w:vAlign w:val="bottom"/>
          </w:tcPr>
          <w:p w:rsidR="00676712" w:rsidRPr="00C84B86" w:rsidRDefault="00676712" w:rsidP="00676712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676712" w:rsidRPr="00C84B86" w:rsidRDefault="00676712" w:rsidP="00676712">
            <w:pPr>
              <w:spacing w:line="240" w:lineRule="atLeast"/>
              <w:ind w:left="-124" w:right="-92"/>
              <w:rPr>
                <w:sz w:val="28"/>
                <w:szCs w:val="28"/>
                <w:cs/>
              </w:rPr>
            </w:pPr>
          </w:p>
        </w:tc>
      </w:tr>
      <w:tr w:rsidR="00676712" w:rsidRPr="00C84B86" w:rsidTr="00676712">
        <w:trPr>
          <w:trHeight w:val="63"/>
        </w:trPr>
        <w:tc>
          <w:tcPr>
            <w:tcW w:w="3942" w:type="dxa"/>
            <w:shd w:val="clear" w:color="auto" w:fill="auto"/>
          </w:tcPr>
          <w:p w:rsidR="00676712" w:rsidRPr="00C84B86" w:rsidRDefault="00676712" w:rsidP="00676712">
            <w:pPr>
              <w:tabs>
                <w:tab w:val="left" w:pos="540"/>
              </w:tabs>
              <w:spacing w:line="240" w:lineRule="atLeas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76712" w:rsidRPr="00C84B86" w:rsidRDefault="00676712" w:rsidP="00676712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61" w:type="dxa"/>
            <w:vAlign w:val="bottom"/>
          </w:tcPr>
          <w:p w:rsidR="00676712" w:rsidRPr="00C84B86" w:rsidRDefault="00676712" w:rsidP="00676712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547" w:type="dxa"/>
            <w:gridSpan w:val="3"/>
            <w:tcBorders>
              <w:bottom w:val="single" w:sz="4" w:space="0" w:color="auto"/>
            </w:tcBorders>
            <w:vAlign w:val="bottom"/>
          </w:tcPr>
          <w:p w:rsidR="00676712" w:rsidRPr="00C84B86" w:rsidRDefault="00676712" w:rsidP="00676712">
            <w:pPr>
              <w:tabs>
                <w:tab w:val="left" w:pos="540"/>
              </w:tabs>
              <w:spacing w:line="240" w:lineRule="atLeast"/>
              <w:ind w:left="-99" w:right="-90"/>
              <w:jc w:val="center"/>
              <w:rPr>
                <w:sz w:val="28"/>
                <w:szCs w:val="28"/>
              </w:rPr>
            </w:pPr>
            <w:r w:rsidRPr="00C84B86">
              <w:rPr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52" w:type="dxa"/>
            <w:vAlign w:val="bottom"/>
          </w:tcPr>
          <w:p w:rsidR="00676712" w:rsidRPr="00C84B86" w:rsidRDefault="00676712" w:rsidP="00676712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676712" w:rsidRPr="00C84B86" w:rsidRDefault="00676712" w:rsidP="00676712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  <w:cs/>
              </w:rPr>
            </w:pPr>
          </w:p>
        </w:tc>
      </w:tr>
      <w:tr w:rsidR="00676712" w:rsidRPr="00C84B86" w:rsidTr="00676712">
        <w:trPr>
          <w:trHeight w:val="910"/>
        </w:trPr>
        <w:tc>
          <w:tcPr>
            <w:tcW w:w="3942" w:type="dxa"/>
            <w:shd w:val="clear" w:color="auto" w:fill="auto"/>
          </w:tcPr>
          <w:p w:rsidR="00676712" w:rsidRPr="00C84B86" w:rsidRDefault="00676712" w:rsidP="00676712">
            <w:pPr>
              <w:tabs>
                <w:tab w:val="left" w:pos="540"/>
              </w:tabs>
              <w:spacing w:line="240" w:lineRule="atLeas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76712" w:rsidRPr="00C84B86" w:rsidRDefault="00676712" w:rsidP="00676712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  <w:r w:rsidRPr="00C84B86">
              <w:rPr>
                <w:sz w:val="28"/>
                <w:szCs w:val="28"/>
                <w:cs/>
              </w:rPr>
              <w:t xml:space="preserve">ณ วันที่ </w:t>
            </w:r>
          </w:p>
          <w:p w:rsidR="00676712" w:rsidRPr="00C84B86" w:rsidRDefault="00676712" w:rsidP="00676712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  <w:r w:rsidRPr="00C84B86">
              <w:rPr>
                <w:sz w:val="28"/>
                <w:szCs w:val="28"/>
              </w:rPr>
              <w:t>1</w:t>
            </w:r>
            <w:r w:rsidRPr="00C84B86">
              <w:rPr>
                <w:sz w:val="28"/>
                <w:szCs w:val="28"/>
                <w:cs/>
              </w:rPr>
              <w:t xml:space="preserve"> มกราคม </w:t>
            </w:r>
            <w:r>
              <w:rPr>
                <w:sz w:val="28"/>
                <w:szCs w:val="28"/>
              </w:rPr>
              <w:t>2560</w:t>
            </w:r>
          </w:p>
        </w:tc>
        <w:tc>
          <w:tcPr>
            <w:tcW w:w="261" w:type="dxa"/>
            <w:vAlign w:val="bottom"/>
          </w:tcPr>
          <w:p w:rsidR="00676712" w:rsidRPr="00C84B86" w:rsidRDefault="00676712" w:rsidP="00676712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676712" w:rsidRPr="00C84B86" w:rsidRDefault="00676712" w:rsidP="00676712">
            <w:pPr>
              <w:spacing w:line="240" w:lineRule="atLeast"/>
              <w:ind w:left="-108" w:right="-110"/>
              <w:jc w:val="center"/>
              <w:rPr>
                <w:sz w:val="28"/>
                <w:szCs w:val="28"/>
              </w:rPr>
            </w:pPr>
            <w:r w:rsidRPr="00C84B86">
              <w:rPr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676712" w:rsidRPr="00C84B86" w:rsidRDefault="00676712" w:rsidP="00676712">
            <w:pPr>
              <w:spacing w:line="240" w:lineRule="atLeas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676712" w:rsidRPr="00C84B86" w:rsidRDefault="00676712" w:rsidP="00676712">
            <w:pPr>
              <w:spacing w:line="240" w:lineRule="atLeast"/>
              <w:ind w:left="-108" w:right="-110"/>
              <w:jc w:val="center"/>
              <w:rPr>
                <w:sz w:val="28"/>
                <w:szCs w:val="28"/>
              </w:rPr>
            </w:pPr>
            <w:r w:rsidRPr="00C84B86">
              <w:rPr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52" w:type="dxa"/>
            <w:vAlign w:val="bottom"/>
          </w:tcPr>
          <w:p w:rsidR="00676712" w:rsidRPr="00C84B86" w:rsidRDefault="00676712" w:rsidP="00676712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676712" w:rsidRPr="00C84B86" w:rsidRDefault="00676712" w:rsidP="00676712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</w:rPr>
            </w:pPr>
            <w:r w:rsidRPr="00C84B86">
              <w:rPr>
                <w:sz w:val="28"/>
                <w:szCs w:val="28"/>
                <w:cs/>
              </w:rPr>
              <w:t xml:space="preserve">ณ วันที่ </w:t>
            </w:r>
          </w:p>
          <w:p w:rsidR="00676712" w:rsidRPr="00C84B86" w:rsidRDefault="00676712" w:rsidP="00676712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</w:rPr>
            </w:pPr>
            <w:r w:rsidRPr="00472BBD">
              <w:rPr>
                <w:sz w:val="28"/>
                <w:szCs w:val="28"/>
                <w:cs/>
              </w:rPr>
              <w:t>3</w:t>
            </w:r>
            <w:r w:rsidR="001302B1">
              <w:rPr>
                <w:sz w:val="28"/>
                <w:szCs w:val="28"/>
              </w:rPr>
              <w:t>0</w:t>
            </w:r>
            <w:r w:rsidRPr="00472BBD">
              <w:rPr>
                <w:sz w:val="28"/>
                <w:szCs w:val="28"/>
                <w:cs/>
              </w:rPr>
              <w:t xml:space="preserve"> มิถุนายน 25</w:t>
            </w:r>
            <w:r>
              <w:rPr>
                <w:sz w:val="28"/>
                <w:szCs w:val="28"/>
              </w:rPr>
              <w:t>60</w:t>
            </w:r>
          </w:p>
        </w:tc>
      </w:tr>
      <w:tr w:rsidR="00676712" w:rsidRPr="00C84B86" w:rsidTr="00676712">
        <w:trPr>
          <w:trHeight w:val="191"/>
        </w:trPr>
        <w:tc>
          <w:tcPr>
            <w:tcW w:w="3942" w:type="dxa"/>
            <w:shd w:val="clear" w:color="auto" w:fill="auto"/>
          </w:tcPr>
          <w:p w:rsidR="00676712" w:rsidRPr="00C84B86" w:rsidRDefault="00676712" w:rsidP="00676712">
            <w:pPr>
              <w:tabs>
                <w:tab w:val="left" w:pos="540"/>
              </w:tabs>
              <w:spacing w:line="240" w:lineRule="atLeas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5166" w:type="dxa"/>
            <w:gridSpan w:val="7"/>
            <w:vAlign w:val="center"/>
          </w:tcPr>
          <w:p w:rsidR="00676712" w:rsidRPr="00C84B86" w:rsidRDefault="00676712" w:rsidP="00676712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  <w:cs/>
              </w:rPr>
            </w:pPr>
            <w:r w:rsidRPr="001712A4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76712" w:rsidRPr="00BA46A0" w:rsidTr="00676712">
        <w:tc>
          <w:tcPr>
            <w:tcW w:w="3942" w:type="dxa"/>
          </w:tcPr>
          <w:p w:rsidR="00676712" w:rsidRPr="00C84B86" w:rsidRDefault="00676712" w:rsidP="00676712">
            <w:pPr>
              <w:spacing w:line="240" w:lineRule="atLeast"/>
              <w:ind w:right="-79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</w:t>
            </w:r>
            <w:r w:rsidRPr="00C84B86">
              <w:rPr>
                <w:b/>
                <w:bCs/>
                <w:i/>
                <w:iCs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080" w:type="dxa"/>
          </w:tcPr>
          <w:p w:rsidR="00676712" w:rsidRPr="00BA46A0" w:rsidRDefault="00676712" w:rsidP="00676712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61" w:type="dxa"/>
          </w:tcPr>
          <w:p w:rsidR="00676712" w:rsidRPr="00C84B86" w:rsidRDefault="00676712" w:rsidP="00676712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</w:tcPr>
          <w:p w:rsidR="00676712" w:rsidRPr="00C505BD" w:rsidRDefault="00676712" w:rsidP="00676712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:rsidR="00676712" w:rsidRPr="00C84B86" w:rsidRDefault="00676712" w:rsidP="00676712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</w:tcPr>
          <w:p w:rsidR="00676712" w:rsidRPr="00BA46A0" w:rsidRDefault="00676712" w:rsidP="00676712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:rsidR="00676712" w:rsidRPr="00C84B86" w:rsidRDefault="00676712" w:rsidP="00676712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:rsidR="00676712" w:rsidRPr="00BA46A0" w:rsidRDefault="00676712" w:rsidP="00676712">
            <w:pPr>
              <w:pStyle w:val="PlainText"/>
              <w:tabs>
                <w:tab w:val="decimal" w:pos="78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676712" w:rsidRPr="00BA46A0" w:rsidTr="00676712">
        <w:tc>
          <w:tcPr>
            <w:tcW w:w="3942" w:type="dxa"/>
          </w:tcPr>
          <w:p w:rsidR="00676712" w:rsidRPr="00C84B86" w:rsidRDefault="00676712" w:rsidP="00676712">
            <w:pPr>
              <w:spacing w:line="240" w:lineRule="atLeast"/>
              <w:ind w:left="-18" w:right="-79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A1753F">
              <w:rPr>
                <w:rFonts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080" w:type="dxa"/>
          </w:tcPr>
          <w:p w:rsidR="00676712" w:rsidRPr="002F20DA" w:rsidRDefault="00676712" w:rsidP="00676712">
            <w:pPr>
              <w:pStyle w:val="PlainText"/>
              <w:tabs>
                <w:tab w:val="decimal" w:pos="786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71 </w:t>
            </w:r>
          </w:p>
        </w:tc>
        <w:tc>
          <w:tcPr>
            <w:tcW w:w="261" w:type="dxa"/>
          </w:tcPr>
          <w:p w:rsidR="00676712" w:rsidRPr="00C84B86" w:rsidRDefault="00676712" w:rsidP="00676712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</w:tcPr>
          <w:p w:rsidR="00676712" w:rsidRPr="00C84B86" w:rsidRDefault="00676712" w:rsidP="00676712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(14)</w:t>
            </w:r>
          </w:p>
        </w:tc>
        <w:tc>
          <w:tcPr>
            <w:tcW w:w="270" w:type="dxa"/>
          </w:tcPr>
          <w:p w:rsidR="00676712" w:rsidRPr="00C84B86" w:rsidRDefault="00676712" w:rsidP="00676712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</w:tcPr>
          <w:p w:rsidR="00676712" w:rsidRPr="00BA46A0" w:rsidRDefault="00676712" w:rsidP="00676712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(10)</w:t>
            </w:r>
          </w:p>
        </w:tc>
        <w:tc>
          <w:tcPr>
            <w:tcW w:w="252" w:type="dxa"/>
          </w:tcPr>
          <w:p w:rsidR="00676712" w:rsidRPr="00C84B86" w:rsidRDefault="00676712" w:rsidP="00676712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:rsidR="00676712" w:rsidRPr="00BA46A0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47</w:t>
            </w:r>
          </w:p>
        </w:tc>
      </w:tr>
      <w:tr w:rsidR="00676712" w:rsidRPr="00C84B86" w:rsidTr="00676712">
        <w:tc>
          <w:tcPr>
            <w:tcW w:w="3942" w:type="dxa"/>
          </w:tcPr>
          <w:p w:rsidR="00676712" w:rsidRPr="00C84B86" w:rsidRDefault="00676712" w:rsidP="00676712">
            <w:pPr>
              <w:spacing w:line="240" w:lineRule="atLeast"/>
              <w:ind w:right="-79"/>
              <w:rPr>
                <w:sz w:val="28"/>
                <w:szCs w:val="28"/>
                <w:cs/>
              </w:rPr>
            </w:pPr>
            <w:r w:rsidRPr="00C84B86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80" w:type="dxa"/>
          </w:tcPr>
          <w:p w:rsidR="00676712" w:rsidRPr="002F20DA" w:rsidRDefault="00676712" w:rsidP="00676712">
            <w:pPr>
              <w:pStyle w:val="PlainText"/>
              <w:tabs>
                <w:tab w:val="decimal" w:pos="786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113 </w:t>
            </w:r>
          </w:p>
        </w:tc>
        <w:tc>
          <w:tcPr>
            <w:tcW w:w="261" w:type="dxa"/>
          </w:tcPr>
          <w:p w:rsidR="00676712" w:rsidRPr="00C84B86" w:rsidRDefault="00676712" w:rsidP="0067671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:rsidR="00676712" w:rsidRPr="00B61B5D" w:rsidRDefault="00676712" w:rsidP="00676712">
            <w:pPr>
              <w:pStyle w:val="PlainText"/>
              <w:tabs>
                <w:tab w:val="decimal" w:pos="4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676712" w:rsidRPr="00B61B5D" w:rsidRDefault="00676712" w:rsidP="00676712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</w:tcPr>
          <w:p w:rsidR="00676712" w:rsidRPr="00C84B86" w:rsidRDefault="00676712" w:rsidP="00676712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(12)</w:t>
            </w:r>
          </w:p>
        </w:tc>
        <w:tc>
          <w:tcPr>
            <w:tcW w:w="252" w:type="dxa"/>
          </w:tcPr>
          <w:p w:rsidR="00676712" w:rsidRPr="00C84B86" w:rsidRDefault="00676712" w:rsidP="00676712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676712" w:rsidRPr="00C84B86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101</w:t>
            </w:r>
          </w:p>
        </w:tc>
      </w:tr>
      <w:tr w:rsidR="00676712" w:rsidRPr="00C84B86" w:rsidTr="00676712">
        <w:tc>
          <w:tcPr>
            <w:tcW w:w="3942" w:type="dxa"/>
          </w:tcPr>
          <w:p w:rsidR="00676712" w:rsidRPr="00C84B86" w:rsidRDefault="00676712" w:rsidP="00676712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C84B86">
              <w:rPr>
                <w:sz w:val="28"/>
                <w:szCs w:val="28"/>
                <w:cs/>
              </w:rPr>
              <w:t>เงินลงทุนในบริษัทย่อยและบริษัทร่วม</w:t>
            </w:r>
          </w:p>
        </w:tc>
        <w:tc>
          <w:tcPr>
            <w:tcW w:w="1080" w:type="dxa"/>
          </w:tcPr>
          <w:p w:rsidR="00676712" w:rsidRPr="002F20DA" w:rsidRDefault="00676712" w:rsidP="00676712">
            <w:pPr>
              <w:pStyle w:val="PlainText"/>
              <w:tabs>
                <w:tab w:val="decimal" w:pos="786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409 </w:t>
            </w:r>
          </w:p>
        </w:tc>
        <w:tc>
          <w:tcPr>
            <w:tcW w:w="261" w:type="dxa"/>
          </w:tcPr>
          <w:p w:rsidR="00676712" w:rsidRPr="00C84B86" w:rsidRDefault="00676712" w:rsidP="0067671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:rsidR="00676712" w:rsidRPr="00B61B5D" w:rsidRDefault="00676712" w:rsidP="00676712">
            <w:pPr>
              <w:pStyle w:val="PlainText"/>
              <w:tabs>
                <w:tab w:val="decimal" w:pos="4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676712" w:rsidRPr="00B61B5D" w:rsidRDefault="00676712" w:rsidP="00676712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676712" w:rsidRPr="00B61B5D" w:rsidRDefault="00676712" w:rsidP="00676712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676712" w:rsidRPr="00B61B5D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676712" w:rsidRPr="00C84B86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409</w:t>
            </w:r>
          </w:p>
        </w:tc>
      </w:tr>
      <w:tr w:rsidR="00676712" w:rsidRPr="00C84B86" w:rsidTr="00676712">
        <w:tc>
          <w:tcPr>
            <w:tcW w:w="3942" w:type="dxa"/>
          </w:tcPr>
          <w:p w:rsidR="00676712" w:rsidRPr="00C84B86" w:rsidRDefault="00676712" w:rsidP="00676712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 w:rsidRPr="00C84B86">
              <w:rPr>
                <w:sz w:val="28"/>
                <w:szCs w:val="28"/>
                <w:cs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080" w:type="dxa"/>
          </w:tcPr>
          <w:p w:rsidR="00676712" w:rsidRPr="002F20DA" w:rsidRDefault="00676712" w:rsidP="00676712">
            <w:pPr>
              <w:pStyle w:val="PlainText"/>
              <w:tabs>
                <w:tab w:val="decimal" w:pos="786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624 </w:t>
            </w:r>
          </w:p>
        </w:tc>
        <w:tc>
          <w:tcPr>
            <w:tcW w:w="261" w:type="dxa"/>
          </w:tcPr>
          <w:p w:rsidR="00676712" w:rsidRPr="00C84B86" w:rsidRDefault="00676712" w:rsidP="0067671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:rsidR="00676712" w:rsidRPr="00C84B86" w:rsidRDefault="00676712" w:rsidP="00676712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343</w:t>
            </w:r>
          </w:p>
        </w:tc>
        <w:tc>
          <w:tcPr>
            <w:tcW w:w="270" w:type="dxa"/>
          </w:tcPr>
          <w:p w:rsidR="00676712" w:rsidRPr="00C84B86" w:rsidRDefault="00676712" w:rsidP="00676712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676712" w:rsidRPr="00B61B5D" w:rsidRDefault="00676712" w:rsidP="00676712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676712" w:rsidRPr="00B61B5D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676712" w:rsidRPr="00C84B86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967</w:t>
            </w:r>
          </w:p>
        </w:tc>
      </w:tr>
      <w:tr w:rsidR="00676712" w:rsidRPr="00C84B86" w:rsidTr="00676712">
        <w:tc>
          <w:tcPr>
            <w:tcW w:w="3942" w:type="dxa"/>
          </w:tcPr>
          <w:p w:rsidR="00676712" w:rsidRPr="00C84B86" w:rsidRDefault="00676712" w:rsidP="00676712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 w:rsidRPr="00C84B86">
              <w:rPr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080" w:type="dxa"/>
          </w:tcPr>
          <w:p w:rsidR="00676712" w:rsidRPr="002F20DA" w:rsidRDefault="00676712" w:rsidP="00676712">
            <w:pPr>
              <w:pStyle w:val="PlainText"/>
              <w:tabs>
                <w:tab w:val="decimal" w:pos="786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126 </w:t>
            </w:r>
          </w:p>
        </w:tc>
        <w:tc>
          <w:tcPr>
            <w:tcW w:w="261" w:type="dxa"/>
          </w:tcPr>
          <w:p w:rsidR="00676712" w:rsidRPr="00C84B86" w:rsidRDefault="00676712" w:rsidP="0067671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:rsidR="00676712" w:rsidRPr="00C12999" w:rsidRDefault="00676712" w:rsidP="00676712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(39)</w:t>
            </w:r>
          </w:p>
        </w:tc>
        <w:tc>
          <w:tcPr>
            <w:tcW w:w="270" w:type="dxa"/>
          </w:tcPr>
          <w:p w:rsidR="00676712" w:rsidRPr="00C84B86" w:rsidRDefault="00676712" w:rsidP="00676712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676712" w:rsidRPr="00B61B5D" w:rsidRDefault="00676712" w:rsidP="00676712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676712" w:rsidRPr="00B61B5D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676712" w:rsidRPr="00C84B86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87</w:t>
            </w:r>
          </w:p>
        </w:tc>
      </w:tr>
      <w:tr w:rsidR="00676712" w:rsidRPr="00C84B86" w:rsidTr="00676712">
        <w:tc>
          <w:tcPr>
            <w:tcW w:w="3942" w:type="dxa"/>
          </w:tcPr>
          <w:p w:rsidR="00676712" w:rsidRPr="00C84B86" w:rsidRDefault="00676712" w:rsidP="00676712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C84B86">
              <w:rPr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</w:tcPr>
          <w:p w:rsidR="00676712" w:rsidRPr="002F20DA" w:rsidRDefault="00676712" w:rsidP="00676712">
            <w:pPr>
              <w:pStyle w:val="PlainText"/>
              <w:tabs>
                <w:tab w:val="decimal" w:pos="786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50 </w:t>
            </w:r>
          </w:p>
        </w:tc>
        <w:tc>
          <w:tcPr>
            <w:tcW w:w="261" w:type="dxa"/>
            <w:vAlign w:val="bottom"/>
          </w:tcPr>
          <w:p w:rsidR="00676712" w:rsidRPr="00C84B86" w:rsidRDefault="00676712" w:rsidP="00676712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</w:tcPr>
          <w:p w:rsidR="00676712" w:rsidRPr="00C12999" w:rsidRDefault="00676712" w:rsidP="00676712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(14)</w:t>
            </w:r>
          </w:p>
        </w:tc>
        <w:tc>
          <w:tcPr>
            <w:tcW w:w="270" w:type="dxa"/>
            <w:vAlign w:val="bottom"/>
          </w:tcPr>
          <w:p w:rsidR="00676712" w:rsidRPr="00C84B86" w:rsidRDefault="00676712" w:rsidP="00676712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676712" w:rsidRPr="00B61B5D" w:rsidRDefault="00676712" w:rsidP="00676712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676712" w:rsidRPr="00B61B5D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vAlign w:val="bottom"/>
          </w:tcPr>
          <w:p w:rsidR="00676712" w:rsidRPr="00C84B86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36</w:t>
            </w:r>
          </w:p>
        </w:tc>
      </w:tr>
      <w:tr w:rsidR="00676712" w:rsidRPr="00C84B86" w:rsidTr="00676712">
        <w:tc>
          <w:tcPr>
            <w:tcW w:w="3942" w:type="dxa"/>
          </w:tcPr>
          <w:p w:rsidR="00676712" w:rsidRPr="00C84B86" w:rsidRDefault="00676712" w:rsidP="00676712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C84B86">
              <w:rPr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80" w:type="dxa"/>
          </w:tcPr>
          <w:p w:rsidR="00676712" w:rsidRPr="002F20DA" w:rsidRDefault="00676712" w:rsidP="00676712">
            <w:pPr>
              <w:pStyle w:val="PlainText"/>
              <w:tabs>
                <w:tab w:val="decimal" w:pos="786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403 </w:t>
            </w:r>
          </w:p>
        </w:tc>
        <w:tc>
          <w:tcPr>
            <w:tcW w:w="261" w:type="dxa"/>
            <w:vAlign w:val="bottom"/>
          </w:tcPr>
          <w:p w:rsidR="00676712" w:rsidRPr="00C84B86" w:rsidRDefault="00676712" w:rsidP="00676712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:rsidR="00676712" w:rsidRDefault="00676712" w:rsidP="00676712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(305)</w:t>
            </w:r>
          </w:p>
        </w:tc>
        <w:tc>
          <w:tcPr>
            <w:tcW w:w="270" w:type="dxa"/>
            <w:vAlign w:val="bottom"/>
          </w:tcPr>
          <w:p w:rsidR="00676712" w:rsidRPr="00C84B86" w:rsidRDefault="00676712" w:rsidP="00676712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676712" w:rsidRPr="00B61B5D" w:rsidRDefault="00676712" w:rsidP="00676712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676712" w:rsidRPr="00B61B5D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vAlign w:val="bottom"/>
          </w:tcPr>
          <w:p w:rsidR="00676712" w:rsidRPr="00C84B86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98</w:t>
            </w:r>
          </w:p>
        </w:tc>
      </w:tr>
      <w:tr w:rsidR="00676712" w:rsidRPr="00C84B86" w:rsidTr="00676712">
        <w:tc>
          <w:tcPr>
            <w:tcW w:w="3942" w:type="dxa"/>
          </w:tcPr>
          <w:p w:rsidR="00676712" w:rsidRPr="00B61B5D" w:rsidRDefault="00676712" w:rsidP="00676712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080" w:type="dxa"/>
          </w:tcPr>
          <w:p w:rsidR="00676712" w:rsidRPr="00B017FA" w:rsidRDefault="00676712" w:rsidP="00676712">
            <w:pPr>
              <w:pStyle w:val="PlainText"/>
              <w:tabs>
                <w:tab w:val="decimal" w:pos="59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61" w:type="dxa"/>
          </w:tcPr>
          <w:p w:rsidR="00676712" w:rsidRPr="00B61B5D" w:rsidRDefault="00676712" w:rsidP="00676712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:rsidR="00676712" w:rsidRDefault="00676712" w:rsidP="00676712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20</w:t>
            </w:r>
          </w:p>
        </w:tc>
        <w:tc>
          <w:tcPr>
            <w:tcW w:w="270" w:type="dxa"/>
          </w:tcPr>
          <w:p w:rsidR="00676712" w:rsidRPr="00C84B86" w:rsidRDefault="00676712" w:rsidP="00676712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676712" w:rsidRPr="00B61B5D" w:rsidRDefault="00676712" w:rsidP="00676712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676712" w:rsidRPr="00B61B5D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676712" w:rsidRPr="00C84B86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20</w:t>
            </w:r>
          </w:p>
        </w:tc>
      </w:tr>
      <w:tr w:rsidR="00676712" w:rsidRPr="00C84B86" w:rsidTr="00676712">
        <w:tc>
          <w:tcPr>
            <w:tcW w:w="3942" w:type="dxa"/>
          </w:tcPr>
          <w:p w:rsidR="00676712" w:rsidRPr="00C84B86" w:rsidRDefault="00676712" w:rsidP="00676712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C84B86">
              <w:rPr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80" w:type="dxa"/>
          </w:tcPr>
          <w:p w:rsidR="00676712" w:rsidRPr="000E5591" w:rsidRDefault="00676712" w:rsidP="00676712">
            <w:pPr>
              <w:pStyle w:val="PlainText"/>
              <w:tabs>
                <w:tab w:val="decimal" w:pos="786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E559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1,424</w:t>
            </w:r>
            <w:r w:rsidRPr="000E559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  </w:t>
            </w:r>
          </w:p>
        </w:tc>
        <w:tc>
          <w:tcPr>
            <w:tcW w:w="261" w:type="dxa"/>
          </w:tcPr>
          <w:p w:rsidR="00676712" w:rsidRPr="00C84B86" w:rsidRDefault="00676712" w:rsidP="0067671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:rsidR="00676712" w:rsidRPr="00C84B86" w:rsidRDefault="00676712" w:rsidP="00676712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43</w:t>
            </w:r>
          </w:p>
        </w:tc>
        <w:tc>
          <w:tcPr>
            <w:tcW w:w="270" w:type="dxa"/>
          </w:tcPr>
          <w:p w:rsidR="00676712" w:rsidRPr="00C84B86" w:rsidRDefault="00676712" w:rsidP="00676712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676712" w:rsidRPr="00B61B5D" w:rsidRDefault="00676712" w:rsidP="00676712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676712" w:rsidRPr="00B61B5D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676712" w:rsidRPr="00C84B86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1,467</w:t>
            </w:r>
          </w:p>
        </w:tc>
      </w:tr>
      <w:tr w:rsidR="00676712" w:rsidRPr="00C84B86" w:rsidTr="00676712">
        <w:tc>
          <w:tcPr>
            <w:tcW w:w="3942" w:type="dxa"/>
          </w:tcPr>
          <w:p w:rsidR="00676712" w:rsidRPr="00C84B86" w:rsidRDefault="00676712" w:rsidP="00676712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C84B86">
              <w:rPr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76712" w:rsidRPr="000E5591" w:rsidRDefault="00676712" w:rsidP="00676712">
            <w:pPr>
              <w:pStyle w:val="PlainText"/>
              <w:tabs>
                <w:tab w:val="decimal" w:pos="786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676</w:t>
            </w:r>
          </w:p>
        </w:tc>
        <w:tc>
          <w:tcPr>
            <w:tcW w:w="261" w:type="dxa"/>
          </w:tcPr>
          <w:p w:rsidR="00676712" w:rsidRPr="00C84B86" w:rsidRDefault="00676712" w:rsidP="0067671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676712" w:rsidRPr="00C84B86" w:rsidRDefault="00676712" w:rsidP="00676712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(251)</w:t>
            </w:r>
          </w:p>
        </w:tc>
        <w:tc>
          <w:tcPr>
            <w:tcW w:w="270" w:type="dxa"/>
          </w:tcPr>
          <w:p w:rsidR="00676712" w:rsidRPr="00C84B86" w:rsidRDefault="00676712" w:rsidP="00676712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676712" w:rsidRPr="00B61B5D" w:rsidRDefault="00676712" w:rsidP="00676712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676712" w:rsidRPr="00B61B5D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676712" w:rsidRPr="00C84B86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425</w:t>
            </w:r>
          </w:p>
        </w:tc>
      </w:tr>
      <w:tr w:rsidR="00676712" w:rsidRPr="00BA46A0" w:rsidTr="00676712">
        <w:tc>
          <w:tcPr>
            <w:tcW w:w="3942" w:type="dxa"/>
          </w:tcPr>
          <w:p w:rsidR="00676712" w:rsidRPr="00C84B86" w:rsidRDefault="00676712" w:rsidP="00676712">
            <w:pPr>
              <w:spacing w:line="240" w:lineRule="atLeast"/>
              <w:ind w:left="162" w:right="-79" w:hanging="162"/>
              <w:rPr>
                <w:b/>
                <w:bCs/>
                <w:sz w:val="28"/>
                <w:szCs w:val="28"/>
              </w:rPr>
            </w:pPr>
            <w:r w:rsidRPr="00C84B86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76712" w:rsidRPr="00A0419E" w:rsidRDefault="00676712" w:rsidP="00676712">
            <w:pPr>
              <w:pStyle w:val="PlainText"/>
              <w:tabs>
                <w:tab w:val="decimal" w:pos="786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0419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3,896 </w:t>
            </w:r>
          </w:p>
        </w:tc>
        <w:tc>
          <w:tcPr>
            <w:tcW w:w="261" w:type="dxa"/>
          </w:tcPr>
          <w:p w:rsidR="00676712" w:rsidRPr="00BA46A0" w:rsidRDefault="00676712" w:rsidP="0067671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676712" w:rsidRPr="002F20DA" w:rsidRDefault="00676712" w:rsidP="00676712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(217)</w:t>
            </w:r>
          </w:p>
        </w:tc>
        <w:tc>
          <w:tcPr>
            <w:tcW w:w="270" w:type="dxa"/>
          </w:tcPr>
          <w:p w:rsidR="00676712" w:rsidRPr="00BA46A0" w:rsidRDefault="00676712" w:rsidP="00676712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:rsidR="00676712" w:rsidRPr="00530E9D" w:rsidRDefault="00676712" w:rsidP="00676712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(22)</w:t>
            </w:r>
          </w:p>
        </w:tc>
        <w:tc>
          <w:tcPr>
            <w:tcW w:w="252" w:type="dxa"/>
          </w:tcPr>
          <w:p w:rsidR="00676712" w:rsidRPr="00BA46A0" w:rsidRDefault="00676712" w:rsidP="00676712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676712" w:rsidRPr="002F20DA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3,657</w:t>
            </w:r>
          </w:p>
        </w:tc>
      </w:tr>
      <w:tr w:rsidR="00676712" w:rsidRPr="00817234" w:rsidTr="00676712">
        <w:tc>
          <w:tcPr>
            <w:tcW w:w="3942" w:type="dxa"/>
          </w:tcPr>
          <w:p w:rsidR="00676712" w:rsidRPr="00817234" w:rsidRDefault="00676712" w:rsidP="00676712">
            <w:pPr>
              <w:spacing w:line="240" w:lineRule="atLeast"/>
              <w:ind w:right="-87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76712" w:rsidRPr="00817234" w:rsidRDefault="00676712" w:rsidP="00676712">
            <w:pPr>
              <w:pStyle w:val="PlainText"/>
              <w:tabs>
                <w:tab w:val="decimal" w:pos="864"/>
              </w:tabs>
              <w:spacing w:line="240" w:lineRule="atLeast"/>
              <w:ind w:right="-8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676712" w:rsidRPr="00817234" w:rsidRDefault="00676712" w:rsidP="00676712">
            <w:pPr>
              <w:tabs>
                <w:tab w:val="left" w:pos="540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676712" w:rsidRPr="00817234" w:rsidRDefault="00676712" w:rsidP="00676712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76712" w:rsidRPr="00817234" w:rsidRDefault="00676712" w:rsidP="00676712">
            <w:pPr>
              <w:tabs>
                <w:tab w:val="left" w:pos="540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:rsidR="00676712" w:rsidRPr="00817234" w:rsidRDefault="00676712" w:rsidP="00676712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676712" w:rsidRPr="00817234" w:rsidRDefault="00676712" w:rsidP="00676712">
            <w:pPr>
              <w:tabs>
                <w:tab w:val="left" w:pos="540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676712" w:rsidRPr="002F20DA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676712" w:rsidRPr="00BA46A0" w:rsidTr="00676712">
        <w:tc>
          <w:tcPr>
            <w:tcW w:w="3942" w:type="dxa"/>
          </w:tcPr>
          <w:p w:rsidR="00676712" w:rsidRPr="00C84B86" w:rsidRDefault="00676712" w:rsidP="00676712">
            <w:pPr>
              <w:spacing w:line="240" w:lineRule="atLeast"/>
              <w:ind w:right="-87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</w:t>
            </w:r>
            <w:r w:rsidRPr="00C84B86">
              <w:rPr>
                <w:b/>
                <w:bCs/>
                <w:i/>
                <w:iCs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080" w:type="dxa"/>
          </w:tcPr>
          <w:p w:rsidR="00676712" w:rsidRPr="00BA46A0" w:rsidRDefault="00676712" w:rsidP="00676712">
            <w:pPr>
              <w:pStyle w:val="PlainText"/>
              <w:tabs>
                <w:tab w:val="decimal" w:pos="86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</w:tcPr>
          <w:p w:rsidR="00676712" w:rsidRPr="00C84B86" w:rsidRDefault="00676712" w:rsidP="00676712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008" w:type="dxa"/>
          </w:tcPr>
          <w:p w:rsidR="00676712" w:rsidRPr="00C84B86" w:rsidRDefault="00676712" w:rsidP="00676712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676712" w:rsidRPr="00C84B86" w:rsidRDefault="00676712" w:rsidP="00676712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269" w:type="dxa"/>
          </w:tcPr>
          <w:p w:rsidR="00676712" w:rsidRPr="00BA46A0" w:rsidRDefault="00676712" w:rsidP="00676712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:rsidR="00676712" w:rsidRPr="00C84B86" w:rsidRDefault="00676712" w:rsidP="00676712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026" w:type="dxa"/>
          </w:tcPr>
          <w:p w:rsidR="00676712" w:rsidRPr="00BA46A0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676712" w:rsidRPr="00C84B86" w:rsidTr="00676712">
        <w:tc>
          <w:tcPr>
            <w:tcW w:w="3942" w:type="dxa"/>
          </w:tcPr>
          <w:p w:rsidR="00676712" w:rsidRPr="00C84B86" w:rsidRDefault="00676712" w:rsidP="00676712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C84B86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80" w:type="dxa"/>
          </w:tcPr>
          <w:p w:rsidR="00676712" w:rsidRPr="000E5591" w:rsidRDefault="00676712" w:rsidP="00676712">
            <w:pPr>
              <w:pStyle w:val="PlainText"/>
              <w:tabs>
                <w:tab w:val="decimal" w:pos="786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E559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0E5591">
              <w:rPr>
                <w:rFonts w:ascii="Angsana New" w:hAnsi="Angsana New" w:cs="Angsana New"/>
                <w:sz w:val="28"/>
                <w:szCs w:val="28"/>
                <w:lang w:val="en-US"/>
              </w:rPr>
              <w:t>695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  <w:r w:rsidRPr="000E559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61" w:type="dxa"/>
          </w:tcPr>
          <w:p w:rsidR="00676712" w:rsidRPr="00C84B86" w:rsidRDefault="00676712" w:rsidP="00676712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:rsidR="00676712" w:rsidRPr="00C84B86" w:rsidRDefault="00676712" w:rsidP="00676712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676712" w:rsidRPr="00C84B86" w:rsidRDefault="00676712" w:rsidP="00676712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</w:tcPr>
          <w:p w:rsidR="00676712" w:rsidRPr="00C84B86" w:rsidRDefault="00676712" w:rsidP="00676712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(69)</w:t>
            </w:r>
          </w:p>
        </w:tc>
        <w:tc>
          <w:tcPr>
            <w:tcW w:w="252" w:type="dxa"/>
          </w:tcPr>
          <w:p w:rsidR="00676712" w:rsidRPr="00C84B86" w:rsidRDefault="00676712" w:rsidP="00676712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676712" w:rsidRPr="002F20DA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76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Pr="002F20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76712" w:rsidRPr="00C84B86" w:rsidTr="00676712">
        <w:tc>
          <w:tcPr>
            <w:tcW w:w="3942" w:type="dxa"/>
          </w:tcPr>
          <w:p w:rsidR="00676712" w:rsidRPr="00C84B86" w:rsidRDefault="00676712" w:rsidP="00676712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C84B86">
              <w:rPr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80" w:type="dxa"/>
          </w:tcPr>
          <w:p w:rsidR="00676712" w:rsidRPr="000E5591" w:rsidRDefault="00676712" w:rsidP="00676712">
            <w:pPr>
              <w:pStyle w:val="PlainText"/>
              <w:tabs>
                <w:tab w:val="decimal" w:pos="786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E559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0E5591">
              <w:rPr>
                <w:rFonts w:ascii="Angsana New" w:hAnsi="Angsana New" w:cs="Angsana New"/>
                <w:sz w:val="28"/>
                <w:szCs w:val="28"/>
                <w:lang w:val="en-US"/>
              </w:rPr>
              <w:t>501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  <w:r w:rsidRPr="000E559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61" w:type="dxa"/>
            <w:vAlign w:val="bottom"/>
          </w:tcPr>
          <w:p w:rsidR="00676712" w:rsidRPr="00C84B86" w:rsidRDefault="00676712" w:rsidP="00676712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676712" w:rsidRPr="00C84B86" w:rsidRDefault="00676712" w:rsidP="00676712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676712" w:rsidRPr="00C84B86" w:rsidRDefault="00676712" w:rsidP="00676712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676712" w:rsidRPr="00B61B5D" w:rsidRDefault="00676712" w:rsidP="00676712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676712" w:rsidRPr="00B61B5D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vAlign w:val="bottom"/>
          </w:tcPr>
          <w:p w:rsidR="00676712" w:rsidRPr="002F20DA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50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Pr="002F20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76712" w:rsidRPr="00C84B86" w:rsidTr="00676712">
        <w:tc>
          <w:tcPr>
            <w:tcW w:w="3942" w:type="dxa"/>
          </w:tcPr>
          <w:p w:rsidR="00676712" w:rsidRPr="00C84B86" w:rsidRDefault="00676712" w:rsidP="00676712">
            <w:pPr>
              <w:spacing w:line="240" w:lineRule="atLeast"/>
              <w:ind w:right="-79"/>
              <w:rPr>
                <w:sz w:val="28"/>
                <w:szCs w:val="28"/>
              </w:rPr>
            </w:pPr>
            <w:r w:rsidRPr="00C84B86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:rsidR="00676712" w:rsidRPr="000E5591" w:rsidRDefault="00676712" w:rsidP="00676712">
            <w:pPr>
              <w:pStyle w:val="PlainText"/>
              <w:tabs>
                <w:tab w:val="decimal" w:pos="786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E559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0E5591">
              <w:rPr>
                <w:rFonts w:ascii="Angsana New" w:hAnsi="Angsana New" w:cs="Angsana New"/>
                <w:sz w:val="28"/>
                <w:szCs w:val="28"/>
                <w:lang w:val="en-US"/>
              </w:rPr>
              <w:t>4,858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  <w:r w:rsidRPr="000E559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61" w:type="dxa"/>
          </w:tcPr>
          <w:p w:rsidR="00676712" w:rsidRPr="00C84B86" w:rsidRDefault="00676712" w:rsidP="00676712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:rsidR="00676712" w:rsidRPr="00C84B86" w:rsidRDefault="00676712" w:rsidP="00676712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:rsidR="00676712" w:rsidRPr="00C84B86" w:rsidRDefault="00676712" w:rsidP="00676712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676712" w:rsidRPr="00B61B5D" w:rsidRDefault="00676712" w:rsidP="00676712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676712" w:rsidRPr="00B61B5D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676712" w:rsidRPr="002F20DA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4,853</w:t>
            </w:r>
            <w:r w:rsidRPr="002F20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76712" w:rsidRPr="00C84B86" w:rsidTr="00676712">
        <w:tc>
          <w:tcPr>
            <w:tcW w:w="3942" w:type="dxa"/>
          </w:tcPr>
          <w:p w:rsidR="00676712" w:rsidRPr="00C84B86" w:rsidRDefault="00676712" w:rsidP="00676712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 w:rsidRPr="00C84B86">
              <w:rPr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80" w:type="dxa"/>
          </w:tcPr>
          <w:p w:rsidR="00676712" w:rsidRPr="000E5591" w:rsidRDefault="00676712" w:rsidP="00676712">
            <w:pPr>
              <w:pStyle w:val="PlainText"/>
              <w:tabs>
                <w:tab w:val="decimal" w:pos="786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E559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0E5591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  <w:r w:rsidRPr="000E559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61" w:type="dxa"/>
          </w:tcPr>
          <w:p w:rsidR="00676712" w:rsidRPr="00C84B86" w:rsidRDefault="00676712" w:rsidP="00676712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:rsidR="00676712" w:rsidRPr="002F20DA" w:rsidRDefault="00676712" w:rsidP="00676712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  <w:r w:rsidRPr="002F20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676712" w:rsidRPr="00C84B86" w:rsidRDefault="00676712" w:rsidP="00676712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676712" w:rsidRPr="00B61B5D" w:rsidRDefault="00676712" w:rsidP="00676712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676712" w:rsidRPr="00B61B5D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676712" w:rsidRPr="002F20DA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21</w:t>
            </w:r>
            <w:r w:rsidRPr="002F20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76712" w:rsidRPr="00BA46A0" w:rsidTr="00676712">
        <w:tc>
          <w:tcPr>
            <w:tcW w:w="3942" w:type="dxa"/>
          </w:tcPr>
          <w:p w:rsidR="00676712" w:rsidRPr="00C84B86" w:rsidRDefault="00676712" w:rsidP="00676712">
            <w:pPr>
              <w:spacing w:line="240" w:lineRule="atLeast"/>
              <w:ind w:right="-79"/>
              <w:rPr>
                <w:b/>
                <w:bCs/>
                <w:sz w:val="28"/>
                <w:szCs w:val="28"/>
              </w:rPr>
            </w:pPr>
            <w:r w:rsidRPr="00C84B86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76712" w:rsidRPr="00A0419E" w:rsidRDefault="00676712" w:rsidP="00676712">
            <w:pPr>
              <w:pStyle w:val="PlainText"/>
              <w:tabs>
                <w:tab w:val="decimal" w:pos="786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0419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A0419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6,074</w:t>
            </w:r>
            <w:r w:rsidRPr="00A0419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1" w:type="dxa"/>
          </w:tcPr>
          <w:p w:rsidR="00676712" w:rsidRPr="00BA46A0" w:rsidRDefault="00676712" w:rsidP="00676712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676712" w:rsidRPr="002F20DA" w:rsidRDefault="00676712" w:rsidP="00676712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(6)</w:t>
            </w:r>
          </w:p>
        </w:tc>
        <w:tc>
          <w:tcPr>
            <w:tcW w:w="270" w:type="dxa"/>
          </w:tcPr>
          <w:p w:rsidR="00676712" w:rsidRPr="00BA46A0" w:rsidRDefault="00676712" w:rsidP="00676712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:rsidR="00676712" w:rsidRPr="00BA46A0" w:rsidRDefault="00676712" w:rsidP="00676712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(69)</w:t>
            </w:r>
          </w:p>
        </w:tc>
        <w:tc>
          <w:tcPr>
            <w:tcW w:w="252" w:type="dxa"/>
          </w:tcPr>
          <w:p w:rsidR="00676712" w:rsidRPr="00BA46A0" w:rsidRDefault="00676712" w:rsidP="00676712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676712" w:rsidRPr="00EF1038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F103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(6,149)</w:t>
            </w:r>
          </w:p>
        </w:tc>
      </w:tr>
      <w:tr w:rsidR="00676712" w:rsidRPr="00BA46A0" w:rsidTr="00676712">
        <w:trPr>
          <w:trHeight w:val="179"/>
        </w:trPr>
        <w:tc>
          <w:tcPr>
            <w:tcW w:w="3942" w:type="dxa"/>
          </w:tcPr>
          <w:p w:rsidR="00676712" w:rsidRPr="00C84B86" w:rsidRDefault="00676712" w:rsidP="00676712">
            <w:pPr>
              <w:spacing w:line="240" w:lineRule="atLeast"/>
              <w:ind w:right="-79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76712" w:rsidRPr="000E5591" w:rsidRDefault="00676712" w:rsidP="00676712">
            <w:pPr>
              <w:pStyle w:val="PlainText"/>
              <w:tabs>
                <w:tab w:val="decimal" w:pos="786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</w:tcPr>
          <w:p w:rsidR="00676712" w:rsidRPr="00BA46A0" w:rsidRDefault="00676712" w:rsidP="00676712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676712" w:rsidRPr="002F20DA" w:rsidRDefault="00676712" w:rsidP="00676712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676712" w:rsidRPr="00BA46A0" w:rsidRDefault="00676712" w:rsidP="00676712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:rsidR="00676712" w:rsidRPr="00BA46A0" w:rsidRDefault="00676712" w:rsidP="00676712">
            <w:pPr>
              <w:pStyle w:val="PlainText"/>
              <w:tabs>
                <w:tab w:val="decimal" w:pos="864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:rsidR="00676712" w:rsidRPr="00BA46A0" w:rsidRDefault="00676712" w:rsidP="00676712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676712" w:rsidRPr="002F20DA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676712" w:rsidRPr="00BA46A0" w:rsidTr="00676712">
        <w:tc>
          <w:tcPr>
            <w:tcW w:w="3942" w:type="dxa"/>
          </w:tcPr>
          <w:p w:rsidR="00676712" w:rsidRPr="00C84B86" w:rsidRDefault="00676712" w:rsidP="00676712">
            <w:pPr>
              <w:spacing w:line="240" w:lineRule="atLeast"/>
              <w:ind w:left="162" w:right="-79" w:hanging="162"/>
              <w:rPr>
                <w:b/>
                <w:bCs/>
                <w:sz w:val="28"/>
                <w:szCs w:val="28"/>
              </w:rPr>
            </w:pPr>
            <w:r w:rsidRPr="00C84B86">
              <w:rPr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76712" w:rsidRPr="00A0419E" w:rsidRDefault="00676712" w:rsidP="00676712">
            <w:pPr>
              <w:pStyle w:val="PlainText"/>
              <w:tabs>
                <w:tab w:val="decimal" w:pos="786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0419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A0419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2,178</w:t>
            </w:r>
            <w:r w:rsidRPr="00A0419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1" w:type="dxa"/>
          </w:tcPr>
          <w:p w:rsidR="00676712" w:rsidRPr="00BA46A0" w:rsidRDefault="00676712" w:rsidP="00676712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:rsidR="00676712" w:rsidRPr="002F20DA" w:rsidRDefault="00676712" w:rsidP="00676712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(223)</w:t>
            </w:r>
          </w:p>
        </w:tc>
        <w:tc>
          <w:tcPr>
            <w:tcW w:w="270" w:type="dxa"/>
          </w:tcPr>
          <w:p w:rsidR="00676712" w:rsidRPr="00BA46A0" w:rsidRDefault="00676712" w:rsidP="00676712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:rsidR="00676712" w:rsidRPr="00BA46A0" w:rsidRDefault="00676712" w:rsidP="00676712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(91)</w:t>
            </w:r>
          </w:p>
        </w:tc>
        <w:tc>
          <w:tcPr>
            <w:tcW w:w="252" w:type="dxa"/>
          </w:tcPr>
          <w:p w:rsidR="00676712" w:rsidRPr="00BA46A0" w:rsidRDefault="00676712" w:rsidP="00676712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:rsidR="00676712" w:rsidRPr="002F20DA" w:rsidRDefault="00676712" w:rsidP="0067671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(2,492)</w:t>
            </w:r>
          </w:p>
        </w:tc>
      </w:tr>
    </w:tbl>
    <w:p w:rsidR="00676712" w:rsidRPr="007D1347" w:rsidRDefault="00676712" w:rsidP="00676712">
      <w:pPr>
        <w:rPr>
          <w:sz w:val="2"/>
          <w:szCs w:val="2"/>
        </w:rPr>
      </w:pPr>
    </w:p>
    <w:p w:rsidR="00676712" w:rsidRPr="007D1347" w:rsidRDefault="00676712" w:rsidP="00676712">
      <w:pPr>
        <w:jc w:val="both"/>
        <w:rPr>
          <w:sz w:val="2"/>
          <w:szCs w:val="2"/>
        </w:rPr>
      </w:pPr>
    </w:p>
    <w:p w:rsidR="00676712" w:rsidRDefault="00676712" w:rsidP="00676712">
      <w:pPr>
        <w:ind w:left="547"/>
        <w:jc w:val="both"/>
        <w:rPr>
          <w:sz w:val="30"/>
          <w:szCs w:val="30"/>
        </w:rPr>
      </w:pPr>
    </w:p>
    <w:p w:rsidR="00676712" w:rsidRDefault="00676712" w:rsidP="00A72CF0">
      <w:pPr>
        <w:tabs>
          <w:tab w:val="left" w:pos="540"/>
        </w:tabs>
        <w:rPr>
          <w:b/>
          <w:bCs/>
          <w:sz w:val="30"/>
          <w:szCs w:val="30"/>
          <w:cs/>
          <w:lang w:val="th-TH"/>
        </w:rPr>
      </w:pPr>
    </w:p>
    <w:p w:rsidR="005C0442" w:rsidRDefault="005C0442">
      <w:pPr>
        <w:suppressAutoHyphens w:val="0"/>
        <w:rPr>
          <w:b/>
          <w:bCs/>
          <w:sz w:val="30"/>
          <w:szCs w:val="30"/>
          <w:cs/>
          <w:lang w:val="th-TH"/>
        </w:rPr>
      </w:pPr>
      <w:r>
        <w:rPr>
          <w:b/>
          <w:bCs/>
          <w:sz w:val="30"/>
          <w:szCs w:val="30"/>
          <w:cs/>
          <w:lang w:val="th-TH"/>
        </w:rPr>
        <w:br w:type="page"/>
      </w:r>
    </w:p>
    <w:p w:rsidR="00A72CF0" w:rsidRPr="00567835" w:rsidRDefault="00A72CF0" w:rsidP="00A72CF0">
      <w:pPr>
        <w:tabs>
          <w:tab w:val="left" w:pos="540"/>
        </w:tabs>
        <w:rPr>
          <w:spacing w:val="-6"/>
          <w:sz w:val="30"/>
          <w:szCs w:val="30"/>
        </w:rPr>
      </w:pPr>
      <w:r w:rsidRPr="00567835">
        <w:rPr>
          <w:b/>
          <w:bCs/>
          <w:sz w:val="30"/>
          <w:szCs w:val="30"/>
          <w:cs/>
          <w:lang w:val="th-TH"/>
        </w:rPr>
        <w:lastRenderedPageBreak/>
        <w:t>4</w:t>
      </w:r>
      <w:r w:rsidR="009F3DA5">
        <w:rPr>
          <w:rFonts w:hint="cs"/>
          <w:b/>
          <w:bCs/>
          <w:sz w:val="30"/>
          <w:szCs w:val="30"/>
          <w:cs/>
          <w:lang w:val="th-TH"/>
        </w:rPr>
        <w:t>4</w:t>
      </w:r>
      <w:r w:rsidRPr="00567835">
        <w:rPr>
          <w:b/>
          <w:bCs/>
          <w:sz w:val="30"/>
          <w:szCs w:val="30"/>
          <w:cs/>
          <w:lang w:val="th-TH"/>
        </w:rPr>
        <w:tab/>
        <w:t>กำไรต่อหุ้น</w:t>
      </w:r>
      <w:r w:rsidRPr="00567835">
        <w:rPr>
          <w:b/>
          <w:bCs/>
          <w:sz w:val="30"/>
          <w:szCs w:val="30"/>
          <w:cs/>
        </w:rPr>
        <w:t>ขั้นพื้นฐาน</w:t>
      </w:r>
    </w:p>
    <w:p w:rsidR="00676712" w:rsidRPr="00181048" w:rsidRDefault="00676712" w:rsidP="00676712">
      <w:pPr>
        <w:tabs>
          <w:tab w:val="left" w:pos="540"/>
        </w:tabs>
        <w:ind w:left="540"/>
        <w:rPr>
          <w:spacing w:val="-6"/>
          <w:sz w:val="30"/>
          <w:szCs w:val="30"/>
        </w:rPr>
      </w:pPr>
    </w:p>
    <w:p w:rsidR="00676712" w:rsidRDefault="00676712" w:rsidP="00676712">
      <w:pPr>
        <w:ind w:left="540" w:right="-23"/>
        <w:jc w:val="thaiDistribute"/>
        <w:rPr>
          <w:spacing w:val="-6"/>
          <w:sz w:val="30"/>
          <w:szCs w:val="30"/>
        </w:rPr>
      </w:pPr>
      <w:r>
        <w:rPr>
          <w:sz w:val="30"/>
          <w:szCs w:val="30"/>
          <w:cs/>
          <w:lang w:val="th-TH"/>
        </w:rPr>
        <w:t>กำไร</w:t>
      </w:r>
      <w:r>
        <w:rPr>
          <w:sz w:val="30"/>
          <w:szCs w:val="30"/>
          <w:cs/>
        </w:rPr>
        <w:t>ต่อหุ้น</w:t>
      </w:r>
      <w:r>
        <w:rPr>
          <w:rFonts w:hint="cs"/>
          <w:sz w:val="30"/>
          <w:szCs w:val="30"/>
          <w:cs/>
        </w:rPr>
        <w:t>ขั้นพื้นฐาน</w:t>
      </w:r>
      <w:r>
        <w:rPr>
          <w:sz w:val="30"/>
          <w:szCs w:val="30"/>
          <w:cs/>
        </w:rPr>
        <w:t>ในงบการเงินรวมและงบการเงินเฉพาะธนาคารสำหรับ</w:t>
      </w:r>
      <w:r>
        <w:rPr>
          <w:rFonts w:hint="cs"/>
          <w:sz w:val="30"/>
          <w:szCs w:val="30"/>
          <w:cs/>
        </w:rPr>
        <w:t>งวดสามเดือน</w:t>
      </w:r>
      <w:r>
        <w:rPr>
          <w:sz w:val="30"/>
          <w:szCs w:val="30"/>
          <w:cs/>
          <w:lang w:val="th-TH"/>
        </w:rPr>
        <w:t>สิ้นสุดวันที่</w:t>
      </w:r>
      <w:r>
        <w:rPr>
          <w:rFonts w:hint="cs"/>
          <w:sz w:val="30"/>
          <w:szCs w:val="30"/>
          <w:cs/>
          <w:lang w:val="th-TH"/>
        </w:rPr>
        <w:t xml:space="preserve"> </w:t>
      </w:r>
      <w:r>
        <w:rPr>
          <w:sz w:val="30"/>
          <w:szCs w:val="30"/>
          <w:cs/>
          <w:lang w:val="th-TH"/>
        </w:rPr>
        <w:br/>
      </w:r>
      <w:r w:rsidRPr="00891E01">
        <w:rPr>
          <w:rFonts w:asciiTheme="majorBidi" w:hAnsiTheme="majorBidi" w:cstheme="majorBidi"/>
          <w:sz w:val="30"/>
          <w:szCs w:val="30"/>
          <w:cs/>
        </w:rPr>
        <w:t>30</w:t>
      </w:r>
      <w:r>
        <w:rPr>
          <w:sz w:val="30"/>
          <w:szCs w:val="30"/>
          <w:cs/>
        </w:rPr>
        <w:t xml:space="preserve"> มิถุนายน </w:t>
      </w:r>
      <w:r w:rsidRPr="00891E01">
        <w:rPr>
          <w:rFonts w:asciiTheme="majorBidi" w:hAnsiTheme="majorBidi" w:cstheme="majorBidi"/>
          <w:sz w:val="30"/>
          <w:szCs w:val="30"/>
          <w:cs/>
        </w:rPr>
        <w:t>25</w:t>
      </w:r>
      <w:r w:rsidRPr="00891E01">
        <w:rPr>
          <w:rFonts w:asciiTheme="majorBidi" w:hAnsiTheme="majorBidi" w:cstheme="majorBidi"/>
          <w:sz w:val="30"/>
          <w:szCs w:val="30"/>
        </w:rPr>
        <w:t>6</w:t>
      </w:r>
      <w:r w:rsidRPr="00891E01">
        <w:rPr>
          <w:rFonts w:asciiTheme="majorBidi" w:hAnsiTheme="majorBidi" w:cstheme="majorBidi"/>
          <w:sz w:val="30"/>
          <w:szCs w:val="30"/>
          <w:cs/>
        </w:rPr>
        <w:t>1</w:t>
      </w:r>
      <w:r>
        <w:rPr>
          <w:sz w:val="30"/>
          <w:szCs w:val="30"/>
          <w:cs/>
        </w:rPr>
        <w:t xml:space="preserve"> และ </w:t>
      </w:r>
      <w:r w:rsidRPr="00891E01">
        <w:rPr>
          <w:rFonts w:asciiTheme="majorBidi" w:hAnsiTheme="majorBidi" w:cstheme="majorBidi"/>
          <w:sz w:val="30"/>
          <w:szCs w:val="30"/>
          <w:cs/>
        </w:rPr>
        <w:t>2560</w:t>
      </w:r>
      <w:r>
        <w:rPr>
          <w:sz w:val="30"/>
          <w:szCs w:val="30"/>
          <w:cs/>
          <w:lang w:val="th-TH"/>
        </w:rPr>
        <w:t xml:space="preserve"> </w:t>
      </w:r>
      <w:r>
        <w:rPr>
          <w:sz w:val="30"/>
          <w:szCs w:val="30"/>
          <w:cs/>
        </w:rPr>
        <w:t>คำนวณได้ดังนี้</w:t>
      </w:r>
    </w:p>
    <w:p w:rsidR="00676712" w:rsidRPr="00181048" w:rsidRDefault="00676712" w:rsidP="00676712">
      <w:pPr>
        <w:tabs>
          <w:tab w:val="left" w:pos="540"/>
        </w:tabs>
        <w:ind w:left="540"/>
        <w:rPr>
          <w:spacing w:val="-6"/>
          <w:sz w:val="30"/>
          <w:szCs w:val="30"/>
        </w:rPr>
      </w:pP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52"/>
        <w:gridCol w:w="990"/>
        <w:gridCol w:w="239"/>
        <w:gridCol w:w="931"/>
        <w:gridCol w:w="239"/>
        <w:gridCol w:w="931"/>
        <w:gridCol w:w="239"/>
        <w:gridCol w:w="931"/>
      </w:tblGrid>
      <w:tr w:rsidR="00676712" w:rsidRPr="00812165" w:rsidTr="00676712">
        <w:tc>
          <w:tcPr>
            <w:tcW w:w="4752" w:type="dxa"/>
            <w:shd w:val="clear" w:color="auto" w:fill="auto"/>
            <w:vAlign w:val="bottom"/>
          </w:tcPr>
          <w:p w:rsidR="00676712" w:rsidRPr="00812165" w:rsidRDefault="00676712" w:rsidP="00676712">
            <w:pPr>
              <w:tabs>
                <w:tab w:val="left" w:pos="252"/>
                <w:tab w:val="left" w:pos="432"/>
              </w:tabs>
              <w:snapToGrid w:val="0"/>
              <w:ind w:right="-108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:rsidR="00676712" w:rsidRPr="00812165" w:rsidRDefault="00676712" w:rsidP="00676712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1216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76712" w:rsidRPr="00812165" w:rsidRDefault="00676712" w:rsidP="00676712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01" w:type="dxa"/>
            <w:gridSpan w:val="3"/>
            <w:shd w:val="clear" w:color="auto" w:fill="auto"/>
            <w:vAlign w:val="bottom"/>
          </w:tcPr>
          <w:p w:rsidR="00676712" w:rsidRPr="00812165" w:rsidRDefault="00676712" w:rsidP="00676712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81216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676712" w:rsidRPr="00812165" w:rsidTr="00676712">
        <w:tc>
          <w:tcPr>
            <w:tcW w:w="4752" w:type="dxa"/>
            <w:shd w:val="clear" w:color="auto" w:fill="auto"/>
            <w:vAlign w:val="bottom"/>
          </w:tcPr>
          <w:p w:rsidR="00676712" w:rsidRPr="00812165" w:rsidRDefault="00676712" w:rsidP="00676712">
            <w:pPr>
              <w:tabs>
                <w:tab w:val="left" w:pos="252"/>
                <w:tab w:val="left" w:pos="432"/>
              </w:tabs>
              <w:snapToGrid w:val="0"/>
              <w:ind w:right="-108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76712" w:rsidRPr="00812165" w:rsidRDefault="00676712" w:rsidP="00676712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76712" w:rsidRPr="00812165" w:rsidRDefault="00676712" w:rsidP="00676712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:rsidR="00676712" w:rsidRPr="00812165" w:rsidRDefault="00676712" w:rsidP="00676712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60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76712" w:rsidRPr="00812165" w:rsidRDefault="00676712" w:rsidP="00676712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:rsidR="00676712" w:rsidRPr="00812165" w:rsidRDefault="00676712" w:rsidP="00676712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76712" w:rsidRPr="00812165" w:rsidRDefault="00676712" w:rsidP="00676712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:rsidR="00676712" w:rsidRPr="00812165" w:rsidRDefault="00676712" w:rsidP="00676712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60</w:t>
            </w:r>
          </w:p>
        </w:tc>
      </w:tr>
      <w:tr w:rsidR="00676712" w:rsidRPr="00812165" w:rsidTr="00676712">
        <w:tc>
          <w:tcPr>
            <w:tcW w:w="4752" w:type="dxa"/>
            <w:shd w:val="clear" w:color="auto" w:fill="auto"/>
            <w:vAlign w:val="bottom"/>
          </w:tcPr>
          <w:p w:rsidR="00676712" w:rsidRPr="00812165" w:rsidRDefault="00676712" w:rsidP="00676712">
            <w:pPr>
              <w:tabs>
                <w:tab w:val="left" w:pos="252"/>
              </w:tabs>
              <w:snapToGrid w:val="0"/>
              <w:ind w:right="-108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:rsidR="00676712" w:rsidRPr="00812165" w:rsidRDefault="00676712" w:rsidP="00676712">
            <w:pPr>
              <w:ind w:right="-29"/>
              <w:jc w:val="center"/>
              <w:rPr>
                <w:spacing w:val="-4"/>
                <w:sz w:val="28"/>
                <w:szCs w:val="28"/>
                <w:cs/>
              </w:rPr>
            </w:pPr>
            <w:r w:rsidRPr="00812165">
              <w:rPr>
                <w:i/>
                <w:iCs/>
                <w:sz w:val="28"/>
                <w:szCs w:val="28"/>
                <w:cs/>
              </w:rPr>
              <w:t>(ล้านบาท / ล้านหุ้น)</w:t>
            </w:r>
          </w:p>
        </w:tc>
      </w:tr>
      <w:tr w:rsidR="00676712" w:rsidRPr="00812165" w:rsidTr="00676712">
        <w:tc>
          <w:tcPr>
            <w:tcW w:w="4752" w:type="dxa"/>
            <w:shd w:val="clear" w:color="auto" w:fill="auto"/>
            <w:vAlign w:val="bottom"/>
          </w:tcPr>
          <w:p w:rsidR="00676712" w:rsidRPr="00812165" w:rsidRDefault="00676712" w:rsidP="00676712">
            <w:pPr>
              <w:ind w:right="-117"/>
              <w:rPr>
                <w:sz w:val="28"/>
                <w:szCs w:val="28"/>
              </w:rPr>
            </w:pPr>
            <w:r w:rsidRPr="00812165">
              <w:rPr>
                <w:spacing w:val="-4"/>
                <w:sz w:val="28"/>
                <w:szCs w:val="28"/>
                <w:cs/>
              </w:rPr>
              <w:t>กำไรที่เป็นส่วนของผู้ถือหุ้นสามัญ</w:t>
            </w:r>
            <w:r>
              <w:rPr>
                <w:spacing w:val="-4"/>
                <w:sz w:val="28"/>
                <w:szCs w:val="28"/>
                <w:cs/>
              </w:rPr>
              <w:t>ของธนาคาร</w:t>
            </w:r>
            <w:r w:rsidRPr="00812165">
              <w:rPr>
                <w:spacing w:val="-4"/>
                <w:sz w:val="28"/>
                <w:szCs w:val="28"/>
                <w:cs/>
              </w:rPr>
              <w:t xml:space="preserve"> (ขั้นพื้นฐาน)</w:t>
            </w: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676712" w:rsidRPr="00812165" w:rsidRDefault="009E73F4" w:rsidP="00676712">
            <w:pPr>
              <w:pStyle w:val="PlainTex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11,111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76712" w:rsidRPr="00812165" w:rsidRDefault="00676712" w:rsidP="00676712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676712" w:rsidRPr="00812165" w:rsidRDefault="00891E01" w:rsidP="00676712">
            <w:pPr>
              <w:pStyle w:val="PlainTex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11,911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76712" w:rsidRPr="00812165" w:rsidRDefault="00676712" w:rsidP="00676712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676712" w:rsidRPr="00812165" w:rsidRDefault="009E73F4" w:rsidP="00676712">
            <w:pPr>
              <w:pStyle w:val="PlainText"/>
              <w:tabs>
                <w:tab w:val="decimal" w:pos="706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172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76712" w:rsidRPr="00812165" w:rsidRDefault="00676712" w:rsidP="00676712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676712" w:rsidRPr="00812165" w:rsidRDefault="00891E01" w:rsidP="00676712">
            <w:pPr>
              <w:pStyle w:val="PlainText"/>
              <w:tabs>
                <w:tab w:val="decimal" w:pos="706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11,412</w:t>
            </w:r>
          </w:p>
        </w:tc>
      </w:tr>
      <w:tr w:rsidR="00676712" w:rsidRPr="00812165" w:rsidTr="00676712">
        <w:tc>
          <w:tcPr>
            <w:tcW w:w="4752" w:type="dxa"/>
            <w:shd w:val="clear" w:color="auto" w:fill="auto"/>
            <w:vAlign w:val="bottom"/>
          </w:tcPr>
          <w:p w:rsidR="00676712" w:rsidRPr="00812165" w:rsidRDefault="00676712" w:rsidP="00676712">
            <w:pPr>
              <w:ind w:left="252" w:hanging="252"/>
              <w:rPr>
                <w:sz w:val="28"/>
                <w:szCs w:val="28"/>
              </w:rPr>
            </w:pPr>
            <w:r w:rsidRPr="00812165">
              <w:rPr>
                <w:sz w:val="28"/>
                <w:szCs w:val="28"/>
                <w:cs/>
              </w:rPr>
              <w:t>จำนวนหุ้นสามัญและหุ้นบุริมสิทธิที่ออกจำหน่ายแล้ว</w:t>
            </w:r>
          </w:p>
        </w:tc>
        <w:tc>
          <w:tcPr>
            <w:tcW w:w="99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:rsidR="00676712" w:rsidRPr="00812165" w:rsidRDefault="009E73F4" w:rsidP="00676712">
            <w:pPr>
              <w:pStyle w:val="PlainTex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399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76712" w:rsidRPr="00812165" w:rsidRDefault="00676712" w:rsidP="00676712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:rsidR="00676712" w:rsidRPr="00812165" w:rsidRDefault="00891E01" w:rsidP="00676712">
            <w:pPr>
              <w:pStyle w:val="PlainTex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76712" w:rsidRPr="00812165" w:rsidRDefault="00676712" w:rsidP="00676712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:rsidR="00676712" w:rsidRPr="005C3AA1" w:rsidRDefault="009E73F4" w:rsidP="00676712">
            <w:pPr>
              <w:pStyle w:val="PlainText"/>
              <w:tabs>
                <w:tab w:val="decimal" w:pos="706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399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76712" w:rsidRPr="00812165" w:rsidRDefault="00676712" w:rsidP="00676712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:rsidR="00676712" w:rsidRPr="00812165" w:rsidRDefault="00891E01" w:rsidP="00676712">
            <w:pPr>
              <w:pStyle w:val="PlainText"/>
              <w:tabs>
                <w:tab w:val="decimal" w:pos="706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3,399</w:t>
            </w:r>
          </w:p>
        </w:tc>
      </w:tr>
      <w:tr w:rsidR="00676712" w:rsidRPr="00812165" w:rsidTr="00676712">
        <w:trPr>
          <w:trHeight w:val="33"/>
        </w:trPr>
        <w:tc>
          <w:tcPr>
            <w:tcW w:w="4752" w:type="dxa"/>
            <w:shd w:val="clear" w:color="auto" w:fill="auto"/>
            <w:vAlign w:val="bottom"/>
          </w:tcPr>
          <w:p w:rsidR="00676712" w:rsidRPr="00812165" w:rsidRDefault="00676712" w:rsidP="00676712">
            <w:pPr>
              <w:rPr>
                <w:b/>
                <w:bCs/>
                <w:sz w:val="28"/>
                <w:szCs w:val="28"/>
              </w:rPr>
            </w:pPr>
            <w:r w:rsidRPr="00812165">
              <w:rPr>
                <w:b/>
                <w:bCs/>
                <w:sz w:val="28"/>
                <w:szCs w:val="28"/>
                <w:cs/>
              </w:rPr>
              <w:t xml:space="preserve">กำไรต่อหุ้น </w:t>
            </w:r>
            <w:r w:rsidRPr="00812165">
              <w:rPr>
                <w:b/>
                <w:bCs/>
                <w:spacing w:val="-4"/>
                <w:sz w:val="28"/>
                <w:szCs w:val="28"/>
                <w:cs/>
              </w:rPr>
              <w:t>(ขั้นพื้นฐาน)</w:t>
            </w:r>
            <w:r w:rsidRPr="00812165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812165">
              <w:rPr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676712" w:rsidRPr="00914406" w:rsidRDefault="009E73F4" w:rsidP="00676712">
            <w:pPr>
              <w:pStyle w:val="PlainTex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3.27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76712" w:rsidRPr="00812165" w:rsidRDefault="00676712" w:rsidP="00676712">
            <w:pPr>
              <w:pStyle w:val="PlainText"/>
              <w:tabs>
                <w:tab w:val="decimal" w:pos="544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676712" w:rsidRPr="00914406" w:rsidRDefault="00891E01" w:rsidP="00676712">
            <w:pPr>
              <w:pStyle w:val="PlainTex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76712" w:rsidRPr="00812165" w:rsidRDefault="00676712" w:rsidP="00676712">
            <w:pPr>
              <w:pStyle w:val="PlainText"/>
              <w:tabs>
                <w:tab w:val="decimal" w:pos="544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676712" w:rsidRPr="005C3AA1" w:rsidRDefault="009E73F4" w:rsidP="00676712">
            <w:pPr>
              <w:pStyle w:val="PlainTex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2.70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76712" w:rsidRPr="00812165" w:rsidRDefault="00676712" w:rsidP="00676712">
            <w:pPr>
              <w:tabs>
                <w:tab w:val="decimal" w:pos="738"/>
              </w:tabs>
              <w:snapToGrid w:val="0"/>
              <w:ind w:left="-108" w:right="-83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676712" w:rsidRPr="00914406" w:rsidRDefault="00891E01" w:rsidP="00676712">
            <w:pPr>
              <w:pStyle w:val="PlainTex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36</w:t>
            </w:r>
          </w:p>
        </w:tc>
      </w:tr>
    </w:tbl>
    <w:p w:rsidR="00676712" w:rsidRDefault="00676712" w:rsidP="00A72CF0">
      <w:pPr>
        <w:tabs>
          <w:tab w:val="left" w:pos="567"/>
        </w:tabs>
        <w:suppressAutoHyphens w:val="0"/>
        <w:rPr>
          <w:b/>
          <w:bCs/>
          <w:spacing w:val="-4"/>
          <w:sz w:val="30"/>
          <w:szCs w:val="30"/>
        </w:rPr>
      </w:pPr>
    </w:p>
    <w:p w:rsidR="00D517A1" w:rsidRDefault="00D517A1" w:rsidP="00D517A1">
      <w:pPr>
        <w:ind w:left="540" w:right="-23"/>
        <w:jc w:val="thaiDistribute"/>
        <w:rPr>
          <w:spacing w:val="-6"/>
          <w:sz w:val="30"/>
          <w:szCs w:val="30"/>
        </w:rPr>
      </w:pPr>
      <w:r>
        <w:rPr>
          <w:sz w:val="30"/>
          <w:szCs w:val="30"/>
          <w:cs/>
          <w:lang w:val="th-TH"/>
        </w:rPr>
        <w:t>กำไร</w:t>
      </w:r>
      <w:r>
        <w:rPr>
          <w:sz w:val="30"/>
          <w:szCs w:val="30"/>
          <w:cs/>
        </w:rPr>
        <w:t>ต่อหุ้น</w:t>
      </w:r>
      <w:r>
        <w:rPr>
          <w:rFonts w:hint="cs"/>
          <w:sz w:val="30"/>
          <w:szCs w:val="30"/>
          <w:cs/>
        </w:rPr>
        <w:t>ขั้นพื้นฐาน</w:t>
      </w:r>
      <w:r>
        <w:rPr>
          <w:sz w:val="30"/>
          <w:szCs w:val="30"/>
          <w:cs/>
        </w:rPr>
        <w:t>ในงบการเงินรวมและงบการเงินเฉพาะธนาคารสำหรับ</w:t>
      </w:r>
      <w:r>
        <w:rPr>
          <w:rFonts w:hint="cs"/>
          <w:sz w:val="30"/>
          <w:szCs w:val="30"/>
          <w:cs/>
        </w:rPr>
        <w:t>งวดหกเดือน</w:t>
      </w:r>
      <w:r>
        <w:rPr>
          <w:sz w:val="30"/>
          <w:szCs w:val="30"/>
          <w:cs/>
          <w:lang w:val="th-TH"/>
        </w:rPr>
        <w:t>สิ้นสุดวันที่</w:t>
      </w:r>
      <w:r>
        <w:rPr>
          <w:rFonts w:hint="cs"/>
          <w:sz w:val="30"/>
          <w:szCs w:val="30"/>
          <w:cs/>
          <w:lang w:val="th-TH"/>
        </w:rPr>
        <w:t xml:space="preserve"> </w:t>
      </w:r>
      <w:r w:rsidRPr="00891E01">
        <w:rPr>
          <w:rFonts w:asciiTheme="majorBidi" w:hAnsiTheme="majorBidi" w:cstheme="majorBidi"/>
          <w:sz w:val="30"/>
          <w:szCs w:val="30"/>
          <w:cs/>
        </w:rPr>
        <w:t>30</w:t>
      </w:r>
      <w:r>
        <w:rPr>
          <w:sz w:val="30"/>
          <w:szCs w:val="30"/>
          <w:cs/>
        </w:rPr>
        <w:t xml:space="preserve"> มิถุนายน </w:t>
      </w:r>
      <w:r w:rsidRPr="00891E01">
        <w:rPr>
          <w:rFonts w:asciiTheme="majorBidi" w:hAnsiTheme="majorBidi" w:cstheme="majorBidi"/>
          <w:sz w:val="30"/>
          <w:szCs w:val="30"/>
          <w:cs/>
        </w:rPr>
        <w:t>25</w:t>
      </w:r>
      <w:r w:rsidRPr="00891E01">
        <w:rPr>
          <w:rFonts w:asciiTheme="majorBidi" w:hAnsiTheme="majorBidi" w:cstheme="majorBidi"/>
          <w:sz w:val="30"/>
          <w:szCs w:val="30"/>
        </w:rPr>
        <w:t>6</w:t>
      </w:r>
      <w:r w:rsidRPr="00891E01">
        <w:rPr>
          <w:rFonts w:asciiTheme="majorBidi" w:hAnsiTheme="majorBidi" w:cstheme="majorBidi"/>
          <w:sz w:val="30"/>
          <w:szCs w:val="30"/>
          <w:cs/>
        </w:rPr>
        <w:t>1</w:t>
      </w:r>
      <w:r>
        <w:rPr>
          <w:sz w:val="30"/>
          <w:szCs w:val="30"/>
          <w:cs/>
        </w:rPr>
        <w:t xml:space="preserve"> และ </w:t>
      </w:r>
      <w:r w:rsidRPr="00891E01">
        <w:rPr>
          <w:rFonts w:asciiTheme="majorBidi" w:hAnsiTheme="majorBidi" w:cstheme="majorBidi"/>
          <w:sz w:val="30"/>
          <w:szCs w:val="30"/>
          <w:cs/>
        </w:rPr>
        <w:t>2560</w:t>
      </w:r>
      <w:r>
        <w:rPr>
          <w:sz w:val="30"/>
          <w:szCs w:val="30"/>
          <w:cs/>
          <w:lang w:val="th-TH"/>
        </w:rPr>
        <w:t xml:space="preserve"> </w:t>
      </w:r>
      <w:r>
        <w:rPr>
          <w:sz w:val="30"/>
          <w:szCs w:val="30"/>
          <w:cs/>
        </w:rPr>
        <w:t>คำนวณได้ดังนี้</w:t>
      </w:r>
    </w:p>
    <w:p w:rsidR="00D517A1" w:rsidRPr="00181048" w:rsidRDefault="00D517A1" w:rsidP="00D517A1">
      <w:pPr>
        <w:tabs>
          <w:tab w:val="left" w:pos="540"/>
        </w:tabs>
        <w:ind w:left="540"/>
        <w:rPr>
          <w:spacing w:val="-6"/>
          <w:sz w:val="30"/>
          <w:szCs w:val="30"/>
        </w:rPr>
      </w:pP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52"/>
        <w:gridCol w:w="990"/>
        <w:gridCol w:w="239"/>
        <w:gridCol w:w="931"/>
        <w:gridCol w:w="239"/>
        <w:gridCol w:w="931"/>
        <w:gridCol w:w="239"/>
        <w:gridCol w:w="931"/>
      </w:tblGrid>
      <w:tr w:rsidR="00D517A1" w:rsidRPr="00812165" w:rsidTr="00E671F3">
        <w:tc>
          <w:tcPr>
            <w:tcW w:w="4752" w:type="dxa"/>
            <w:shd w:val="clear" w:color="auto" w:fill="auto"/>
            <w:vAlign w:val="bottom"/>
          </w:tcPr>
          <w:p w:rsidR="00D517A1" w:rsidRPr="00812165" w:rsidRDefault="00D517A1" w:rsidP="00E671F3">
            <w:pPr>
              <w:tabs>
                <w:tab w:val="left" w:pos="252"/>
                <w:tab w:val="left" w:pos="432"/>
              </w:tabs>
              <w:snapToGrid w:val="0"/>
              <w:ind w:right="-108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:rsidR="00D517A1" w:rsidRPr="00812165" w:rsidRDefault="00D517A1" w:rsidP="00E671F3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1216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517A1" w:rsidRPr="00812165" w:rsidRDefault="00D517A1" w:rsidP="00E671F3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01" w:type="dxa"/>
            <w:gridSpan w:val="3"/>
            <w:shd w:val="clear" w:color="auto" w:fill="auto"/>
            <w:vAlign w:val="bottom"/>
          </w:tcPr>
          <w:p w:rsidR="00D517A1" w:rsidRPr="00812165" w:rsidRDefault="00D517A1" w:rsidP="00E671F3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81216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D517A1" w:rsidRPr="00812165" w:rsidTr="00E671F3">
        <w:tc>
          <w:tcPr>
            <w:tcW w:w="4752" w:type="dxa"/>
            <w:shd w:val="clear" w:color="auto" w:fill="auto"/>
            <w:vAlign w:val="bottom"/>
          </w:tcPr>
          <w:p w:rsidR="00D517A1" w:rsidRPr="00812165" w:rsidRDefault="00D517A1" w:rsidP="00E671F3">
            <w:pPr>
              <w:tabs>
                <w:tab w:val="left" w:pos="252"/>
                <w:tab w:val="left" w:pos="432"/>
              </w:tabs>
              <w:snapToGrid w:val="0"/>
              <w:ind w:right="-108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517A1" w:rsidRPr="00812165" w:rsidRDefault="00D517A1" w:rsidP="00E671F3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517A1" w:rsidRPr="00812165" w:rsidRDefault="00D517A1" w:rsidP="00E671F3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:rsidR="00D517A1" w:rsidRPr="00812165" w:rsidRDefault="00D517A1" w:rsidP="00E671F3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60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517A1" w:rsidRPr="00812165" w:rsidRDefault="00D517A1" w:rsidP="00E671F3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:rsidR="00D517A1" w:rsidRPr="00812165" w:rsidRDefault="00D517A1" w:rsidP="00E671F3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517A1" w:rsidRPr="00812165" w:rsidRDefault="00D517A1" w:rsidP="00E671F3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:rsidR="00D517A1" w:rsidRPr="00812165" w:rsidRDefault="00D517A1" w:rsidP="00E671F3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60</w:t>
            </w:r>
          </w:p>
        </w:tc>
      </w:tr>
      <w:tr w:rsidR="00D517A1" w:rsidRPr="00812165" w:rsidTr="00E671F3">
        <w:tc>
          <w:tcPr>
            <w:tcW w:w="4752" w:type="dxa"/>
            <w:shd w:val="clear" w:color="auto" w:fill="auto"/>
            <w:vAlign w:val="bottom"/>
          </w:tcPr>
          <w:p w:rsidR="00D517A1" w:rsidRPr="00812165" w:rsidRDefault="00D517A1" w:rsidP="00E671F3">
            <w:pPr>
              <w:tabs>
                <w:tab w:val="left" w:pos="252"/>
              </w:tabs>
              <w:snapToGrid w:val="0"/>
              <w:ind w:right="-108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:rsidR="00D517A1" w:rsidRPr="00812165" w:rsidRDefault="00D517A1" w:rsidP="00E671F3">
            <w:pPr>
              <w:ind w:right="-29"/>
              <w:jc w:val="center"/>
              <w:rPr>
                <w:spacing w:val="-4"/>
                <w:sz w:val="28"/>
                <w:szCs w:val="28"/>
                <w:cs/>
              </w:rPr>
            </w:pPr>
            <w:r w:rsidRPr="00812165">
              <w:rPr>
                <w:i/>
                <w:iCs/>
                <w:sz w:val="28"/>
                <w:szCs w:val="28"/>
                <w:cs/>
              </w:rPr>
              <w:t>(ล้านบาท / ล้านหุ้น)</w:t>
            </w:r>
          </w:p>
        </w:tc>
      </w:tr>
      <w:tr w:rsidR="00D517A1" w:rsidRPr="00812165" w:rsidTr="00E671F3">
        <w:tc>
          <w:tcPr>
            <w:tcW w:w="4752" w:type="dxa"/>
            <w:shd w:val="clear" w:color="auto" w:fill="auto"/>
            <w:vAlign w:val="bottom"/>
          </w:tcPr>
          <w:p w:rsidR="00D517A1" w:rsidRPr="00812165" w:rsidRDefault="00D517A1" w:rsidP="00E671F3">
            <w:pPr>
              <w:ind w:right="-117"/>
              <w:rPr>
                <w:sz w:val="28"/>
                <w:szCs w:val="28"/>
              </w:rPr>
            </w:pPr>
            <w:r w:rsidRPr="00812165">
              <w:rPr>
                <w:spacing w:val="-4"/>
                <w:sz w:val="28"/>
                <w:szCs w:val="28"/>
                <w:cs/>
              </w:rPr>
              <w:t>กำไรที่เป็นส่วนของผู้ถือหุ้นสามัญ</w:t>
            </w:r>
            <w:r>
              <w:rPr>
                <w:spacing w:val="-4"/>
                <w:sz w:val="28"/>
                <w:szCs w:val="28"/>
                <w:cs/>
              </w:rPr>
              <w:t>ของธนาคาร</w:t>
            </w:r>
            <w:r w:rsidRPr="00812165">
              <w:rPr>
                <w:spacing w:val="-4"/>
                <w:sz w:val="28"/>
                <w:szCs w:val="28"/>
                <w:cs/>
              </w:rPr>
              <w:t xml:space="preserve"> (ขั้นพื้นฐาน)</w:t>
            </w: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D517A1" w:rsidRPr="00812165" w:rsidRDefault="009E73F4" w:rsidP="00E671F3">
            <w:pPr>
              <w:pStyle w:val="PlainTex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22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476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517A1" w:rsidRPr="00812165" w:rsidRDefault="00D517A1" w:rsidP="00E671F3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D517A1" w:rsidRPr="00812165" w:rsidRDefault="00D517A1" w:rsidP="00E671F3">
            <w:pPr>
              <w:pStyle w:val="PlainTex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23,823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517A1" w:rsidRPr="00812165" w:rsidRDefault="00D517A1" w:rsidP="00E671F3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D517A1" w:rsidRPr="009E73F4" w:rsidRDefault="009E73F4" w:rsidP="00E671F3">
            <w:pPr>
              <w:pStyle w:val="PlainText"/>
              <w:tabs>
                <w:tab w:val="decimal" w:pos="706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18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,193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517A1" w:rsidRPr="00812165" w:rsidRDefault="00D517A1" w:rsidP="00E671F3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D517A1" w:rsidRPr="00812165" w:rsidRDefault="003A2206" w:rsidP="00E671F3">
            <w:pPr>
              <w:pStyle w:val="PlainText"/>
              <w:tabs>
                <w:tab w:val="decimal" w:pos="706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21,279</w:t>
            </w:r>
          </w:p>
        </w:tc>
      </w:tr>
      <w:tr w:rsidR="00D517A1" w:rsidRPr="00812165" w:rsidTr="00E671F3">
        <w:tc>
          <w:tcPr>
            <w:tcW w:w="4752" w:type="dxa"/>
            <w:shd w:val="clear" w:color="auto" w:fill="auto"/>
            <w:vAlign w:val="bottom"/>
          </w:tcPr>
          <w:p w:rsidR="00D517A1" w:rsidRPr="00812165" w:rsidRDefault="00D517A1" w:rsidP="00E671F3">
            <w:pPr>
              <w:ind w:left="252" w:hanging="252"/>
              <w:rPr>
                <w:sz w:val="28"/>
                <w:szCs w:val="28"/>
              </w:rPr>
            </w:pPr>
            <w:r w:rsidRPr="00812165">
              <w:rPr>
                <w:sz w:val="28"/>
                <w:szCs w:val="28"/>
                <w:cs/>
              </w:rPr>
              <w:t>จำนวนหุ้นสามัญและหุ้นบุริมสิทธิที่ออกจำหน่ายแล้ว</w:t>
            </w:r>
          </w:p>
        </w:tc>
        <w:tc>
          <w:tcPr>
            <w:tcW w:w="99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:rsidR="00D517A1" w:rsidRPr="00812165" w:rsidRDefault="009E73F4" w:rsidP="00E671F3">
            <w:pPr>
              <w:pStyle w:val="PlainTex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517A1" w:rsidRPr="00812165" w:rsidRDefault="00D517A1" w:rsidP="00E671F3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:rsidR="00D517A1" w:rsidRPr="00812165" w:rsidRDefault="00D517A1" w:rsidP="00E671F3">
            <w:pPr>
              <w:pStyle w:val="PlainTex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517A1" w:rsidRPr="00812165" w:rsidRDefault="00D517A1" w:rsidP="00E671F3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:rsidR="00D517A1" w:rsidRPr="005C3AA1" w:rsidRDefault="009E73F4" w:rsidP="00E671F3">
            <w:pPr>
              <w:pStyle w:val="PlainText"/>
              <w:tabs>
                <w:tab w:val="decimal" w:pos="706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517A1" w:rsidRPr="00812165" w:rsidRDefault="00D517A1" w:rsidP="00E671F3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:rsidR="00D517A1" w:rsidRPr="00812165" w:rsidRDefault="00D517A1" w:rsidP="00E671F3">
            <w:pPr>
              <w:pStyle w:val="PlainText"/>
              <w:tabs>
                <w:tab w:val="decimal" w:pos="706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3,399</w:t>
            </w:r>
          </w:p>
        </w:tc>
      </w:tr>
      <w:tr w:rsidR="00D517A1" w:rsidRPr="00812165" w:rsidTr="00E671F3">
        <w:trPr>
          <w:trHeight w:val="33"/>
        </w:trPr>
        <w:tc>
          <w:tcPr>
            <w:tcW w:w="4752" w:type="dxa"/>
            <w:shd w:val="clear" w:color="auto" w:fill="auto"/>
            <w:vAlign w:val="bottom"/>
          </w:tcPr>
          <w:p w:rsidR="00D517A1" w:rsidRPr="00812165" w:rsidRDefault="00D517A1" w:rsidP="00E671F3">
            <w:pPr>
              <w:rPr>
                <w:b/>
                <w:bCs/>
                <w:sz w:val="28"/>
                <w:szCs w:val="28"/>
              </w:rPr>
            </w:pPr>
            <w:r w:rsidRPr="00812165">
              <w:rPr>
                <w:b/>
                <w:bCs/>
                <w:sz w:val="28"/>
                <w:szCs w:val="28"/>
                <w:cs/>
              </w:rPr>
              <w:t xml:space="preserve">กำไรต่อหุ้น </w:t>
            </w:r>
            <w:r w:rsidRPr="00812165">
              <w:rPr>
                <w:b/>
                <w:bCs/>
                <w:spacing w:val="-4"/>
                <w:sz w:val="28"/>
                <w:szCs w:val="28"/>
                <w:cs/>
              </w:rPr>
              <w:t>(ขั้นพื้นฐาน)</w:t>
            </w:r>
            <w:r w:rsidRPr="00812165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812165">
              <w:rPr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D517A1" w:rsidRPr="00914406" w:rsidRDefault="009E73F4" w:rsidP="00E671F3">
            <w:pPr>
              <w:pStyle w:val="PlainTex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517A1" w:rsidRPr="00812165" w:rsidRDefault="00D517A1" w:rsidP="00E671F3">
            <w:pPr>
              <w:pStyle w:val="PlainText"/>
              <w:tabs>
                <w:tab w:val="decimal" w:pos="544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D517A1" w:rsidRPr="00914406" w:rsidRDefault="00D517A1" w:rsidP="00E671F3">
            <w:pPr>
              <w:pStyle w:val="PlainTex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517A1" w:rsidRPr="00812165" w:rsidRDefault="00D517A1" w:rsidP="00E671F3">
            <w:pPr>
              <w:pStyle w:val="PlainText"/>
              <w:tabs>
                <w:tab w:val="decimal" w:pos="544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D517A1" w:rsidRPr="005C3AA1" w:rsidRDefault="009E73F4" w:rsidP="00E671F3">
            <w:pPr>
              <w:pStyle w:val="PlainTex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35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517A1" w:rsidRPr="00812165" w:rsidRDefault="00D517A1" w:rsidP="00E671F3">
            <w:pPr>
              <w:tabs>
                <w:tab w:val="decimal" w:pos="738"/>
              </w:tabs>
              <w:snapToGrid w:val="0"/>
              <w:ind w:left="-108" w:right="-83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D517A1" w:rsidRPr="00914406" w:rsidRDefault="003A2206" w:rsidP="00E671F3">
            <w:pPr>
              <w:pStyle w:val="PlainTex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26</w:t>
            </w:r>
          </w:p>
        </w:tc>
      </w:tr>
    </w:tbl>
    <w:p w:rsidR="00D517A1" w:rsidRDefault="00D517A1" w:rsidP="00A72CF0">
      <w:pPr>
        <w:tabs>
          <w:tab w:val="left" w:pos="567"/>
        </w:tabs>
        <w:suppressAutoHyphens w:val="0"/>
        <w:rPr>
          <w:b/>
          <w:bCs/>
          <w:spacing w:val="-4"/>
          <w:sz w:val="30"/>
          <w:szCs w:val="30"/>
        </w:rPr>
      </w:pPr>
    </w:p>
    <w:p w:rsidR="00A72CF0" w:rsidRPr="00567835" w:rsidRDefault="009F3DA5" w:rsidP="00A72CF0">
      <w:pPr>
        <w:tabs>
          <w:tab w:val="left" w:pos="567"/>
        </w:tabs>
        <w:suppressAutoHyphens w:val="0"/>
        <w:rPr>
          <w:b/>
          <w:bCs/>
          <w:sz w:val="30"/>
          <w:szCs w:val="30"/>
        </w:rPr>
      </w:pPr>
      <w:r>
        <w:rPr>
          <w:b/>
          <w:bCs/>
          <w:spacing w:val="-4"/>
          <w:sz w:val="30"/>
          <w:szCs w:val="30"/>
        </w:rPr>
        <w:t>45</w:t>
      </w:r>
      <w:r w:rsidR="00A72CF0" w:rsidRPr="00567835">
        <w:rPr>
          <w:b/>
          <w:bCs/>
          <w:spacing w:val="-4"/>
          <w:sz w:val="30"/>
          <w:szCs w:val="30"/>
        </w:rPr>
        <w:tab/>
      </w:r>
      <w:r w:rsidR="00A72CF0" w:rsidRPr="00567835">
        <w:rPr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A72CF0" w:rsidRPr="00567835" w:rsidRDefault="00A72CF0" w:rsidP="00A72CF0">
      <w:pPr>
        <w:tabs>
          <w:tab w:val="left" w:pos="540"/>
        </w:tabs>
        <w:ind w:left="540"/>
        <w:rPr>
          <w:spacing w:val="-6"/>
          <w:sz w:val="30"/>
          <w:szCs w:val="30"/>
        </w:rPr>
      </w:pPr>
    </w:p>
    <w:p w:rsidR="003A0222" w:rsidRDefault="00520EA9" w:rsidP="00520EA9">
      <w:pPr>
        <w:pStyle w:val="block"/>
        <w:tabs>
          <w:tab w:val="left" w:pos="1080"/>
        </w:tabs>
        <w:spacing w:after="0" w:line="240" w:lineRule="atLeast"/>
        <w:ind w:left="1080" w:hanging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/>
          <w:sz w:val="30"/>
          <w:szCs w:val="30"/>
          <w:lang w:val="en-US" w:bidi="th-TH"/>
        </w:rPr>
        <w:t>45.1</w:t>
      </w:r>
      <w:r>
        <w:rPr>
          <w:rFonts w:ascii="Angsana New" w:hAnsi="Angsana New" w:cs="Angsana New"/>
          <w:sz w:val="30"/>
          <w:szCs w:val="30"/>
          <w:lang w:val="en-US" w:bidi="th-TH"/>
        </w:rPr>
        <w:tab/>
      </w:r>
      <w:r w:rsidR="00A628E9" w:rsidRPr="00D65D4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เมื่อวันที่ </w:t>
      </w:r>
      <w:r w:rsidR="00D270D9">
        <w:rPr>
          <w:rFonts w:ascii="Angsana New" w:hAnsi="Angsana New" w:cs="Angsana New"/>
          <w:sz w:val="30"/>
          <w:szCs w:val="30"/>
          <w:lang w:bidi="th-TH"/>
        </w:rPr>
        <w:t xml:space="preserve">11 </w:t>
      </w:r>
      <w:r w:rsidR="00D270D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กรกฎาคม </w:t>
      </w:r>
      <w:r w:rsidR="00D270D9">
        <w:rPr>
          <w:rFonts w:ascii="Angsana New" w:hAnsi="Angsana New" w:cs="Angsana New"/>
          <w:sz w:val="30"/>
          <w:szCs w:val="30"/>
          <w:lang w:bidi="th-TH"/>
        </w:rPr>
        <w:t>2561</w:t>
      </w:r>
      <w:r w:rsidR="00A628E9" w:rsidRPr="00D65D4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ธนาคารได้ดำเนินการจดทะเบียนการแปลงสภาพหุ้นบุริมสิทธิจำนวน </w:t>
      </w:r>
      <w:r w:rsidR="00D270D9">
        <w:rPr>
          <w:rFonts w:ascii="Angsana New" w:hAnsi="Angsana New" w:cs="Angsana New"/>
          <w:sz w:val="30"/>
          <w:szCs w:val="30"/>
          <w:lang w:val="en-US" w:bidi="th-TH"/>
        </w:rPr>
        <w:t>37,884</w:t>
      </w:r>
      <w:r w:rsidR="00A628E9" w:rsidRPr="00D65D4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หุ้น เป็นหุ้น</w:t>
      </w:r>
      <w:r w:rsidR="00A627A1" w:rsidRPr="00D65D41">
        <w:rPr>
          <w:rFonts w:ascii="Angsana New" w:hAnsi="Angsana New" w:cs="Angsana New"/>
          <w:sz w:val="30"/>
          <w:szCs w:val="30"/>
          <w:cs/>
          <w:lang w:val="en-US" w:bidi="th-TH"/>
        </w:rPr>
        <w:t>สามัญ</w:t>
      </w:r>
      <w:r w:rsidR="00A72CF0" w:rsidRPr="00D65D4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จำนวน </w:t>
      </w:r>
      <w:r w:rsidR="003626B7">
        <w:rPr>
          <w:rFonts w:ascii="Angsana New" w:hAnsi="Angsana New" w:cs="Angsana New"/>
          <w:sz w:val="30"/>
          <w:szCs w:val="30"/>
          <w:lang w:val="en-US" w:bidi="th-TH"/>
        </w:rPr>
        <w:t>37,884</w:t>
      </w:r>
      <w:r w:rsidR="00A72CF0" w:rsidRPr="00D65D41">
        <w:rPr>
          <w:rFonts w:ascii="Angsana New" w:hAnsi="Angsana New" w:cs="Angsana New"/>
          <w:sz w:val="30"/>
          <w:szCs w:val="30"/>
          <w:rtl/>
          <w:cs/>
          <w:lang w:val="en-US" w:bidi="th-TH"/>
        </w:rPr>
        <w:t xml:space="preserve"> </w:t>
      </w:r>
      <w:r w:rsidR="00A72CF0" w:rsidRPr="00D65D41">
        <w:rPr>
          <w:rFonts w:ascii="Angsana New" w:hAnsi="Angsana New" w:cs="Angsana New"/>
          <w:sz w:val="30"/>
          <w:szCs w:val="30"/>
          <w:cs/>
          <w:lang w:val="en-US" w:bidi="th-TH"/>
        </w:rPr>
        <w:t>หุ้น ต่อกระทรวงพาณิชย์</w:t>
      </w:r>
    </w:p>
    <w:p w:rsidR="00C75F5C" w:rsidRDefault="00C75F5C" w:rsidP="00520EA9">
      <w:pPr>
        <w:pStyle w:val="block"/>
        <w:tabs>
          <w:tab w:val="left" w:pos="1080"/>
        </w:tabs>
        <w:spacing w:after="0" w:line="240" w:lineRule="atLeast"/>
        <w:ind w:left="1080" w:hanging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C75F5C" w:rsidRDefault="00C75F5C" w:rsidP="00C75F5C">
      <w:pPr>
        <w:pStyle w:val="block"/>
        <w:tabs>
          <w:tab w:val="left" w:pos="1080"/>
        </w:tabs>
        <w:spacing w:after="0" w:line="240" w:lineRule="atLeast"/>
        <w:ind w:left="1080" w:hanging="540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>
        <w:rPr>
          <w:rFonts w:ascii="Angsana New" w:hAnsi="Angsana New" w:cs="Angsana New"/>
          <w:sz w:val="30"/>
          <w:szCs w:val="30"/>
          <w:lang w:val="en-US" w:bidi="th-TH"/>
        </w:rPr>
        <w:t xml:space="preserve">45.2 </w:t>
      </w:r>
      <w:r>
        <w:rPr>
          <w:rFonts w:ascii="Angsana New" w:hAnsi="Angsana New" w:cs="Angsana New"/>
          <w:sz w:val="30"/>
          <w:szCs w:val="30"/>
          <w:lang w:val="en-US" w:bidi="th-TH"/>
        </w:rPr>
        <w:tab/>
      </w:r>
      <w:r w:rsidRPr="00C75F5C">
        <w:rPr>
          <w:rFonts w:ascii="Angsana New" w:hAnsi="Angsana New" w:cs="Angsana New"/>
          <w:sz w:val="30"/>
          <w:szCs w:val="30"/>
          <w:cs/>
          <w:lang w:val="en-US" w:bidi="th-TH"/>
        </w:rPr>
        <w:t>บริษัท ไทยพาณิชย์ จู</w:t>
      </w:r>
      <w:proofErr w:type="spellStart"/>
      <w:r w:rsidRPr="00C75F5C">
        <w:rPr>
          <w:rFonts w:ascii="Angsana New" w:hAnsi="Angsana New" w:cs="Angsana New"/>
          <w:sz w:val="30"/>
          <w:szCs w:val="30"/>
          <w:cs/>
          <w:lang w:val="en-US" w:bidi="th-TH"/>
        </w:rPr>
        <w:t>เลียส</w:t>
      </w:r>
      <w:proofErr w:type="spellEnd"/>
      <w:r w:rsidRPr="00C75F5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proofErr w:type="spellStart"/>
      <w:r w:rsidRPr="00C75F5C">
        <w:rPr>
          <w:rFonts w:ascii="Angsana New" w:hAnsi="Angsana New" w:cs="Angsana New"/>
          <w:sz w:val="30"/>
          <w:szCs w:val="30"/>
          <w:cs/>
          <w:lang w:val="en-US" w:bidi="th-TH"/>
        </w:rPr>
        <w:t>แบร์</w:t>
      </w:r>
      <w:proofErr w:type="spellEnd"/>
      <w:r w:rsidRPr="00C75F5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จำกัด (บริษัทย่อยของธนาคาร) ได้จัดตั้งบริษัทย่อยแห่งใหม่ชื่อ </w:t>
      </w:r>
      <w:r w:rsidRPr="00C75F5C">
        <w:rPr>
          <w:rFonts w:ascii="Angsana New" w:hAnsi="Angsana New" w:cs="Angsana New"/>
          <w:sz w:val="30"/>
          <w:szCs w:val="30"/>
          <w:lang w:val="en-US" w:bidi="th-TH"/>
        </w:rPr>
        <w:t>SCB-Julius Baer (Singapore) Pte., Ltd. (</w:t>
      </w:r>
      <w:r w:rsidRPr="00C75F5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ถือหุ้นร้อยละ </w:t>
      </w:r>
      <w:r w:rsidRPr="00C75F5C">
        <w:rPr>
          <w:rFonts w:ascii="Angsana New" w:hAnsi="Angsana New" w:cs="Angsana New"/>
          <w:sz w:val="30"/>
          <w:szCs w:val="30"/>
          <w:lang w:val="en-US" w:bidi="th-TH"/>
        </w:rPr>
        <w:t xml:space="preserve">100) </w:t>
      </w:r>
      <w:r w:rsidRPr="00C75F5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ปัจจุบันอยู่ระหว่างดำเนินการเรียกชำระทุนจดทะเบียนจำนวน </w:t>
      </w:r>
      <w:r w:rsidRPr="00C75F5C">
        <w:rPr>
          <w:rFonts w:ascii="Angsana New" w:hAnsi="Angsana New" w:cs="Angsana New"/>
          <w:sz w:val="30"/>
          <w:szCs w:val="30"/>
          <w:lang w:val="en-US" w:bidi="th-TH"/>
        </w:rPr>
        <w:t xml:space="preserve">8,000,000 </w:t>
      </w:r>
      <w:r w:rsidRPr="00C75F5C">
        <w:rPr>
          <w:rFonts w:ascii="Angsana New" w:hAnsi="Angsana New" w:cs="Angsana New"/>
          <w:sz w:val="30"/>
          <w:szCs w:val="30"/>
          <w:cs/>
          <w:lang w:val="en-US" w:bidi="th-TH"/>
        </w:rPr>
        <w:t>ดอลลาร์สิงคโปร์ เพื่อให้เป็นไปตามข้อตกลง</w:t>
      </w:r>
    </w:p>
    <w:p w:rsidR="00C75F5C" w:rsidRDefault="00C75F5C">
      <w:pPr>
        <w:suppressAutoHyphens w:val="0"/>
        <w:rPr>
          <w:sz w:val="30"/>
          <w:szCs w:val="30"/>
          <w:cs/>
        </w:rPr>
      </w:pPr>
    </w:p>
    <w:sectPr w:rsidR="00C75F5C" w:rsidSect="00745736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6" w:h="16838"/>
      <w:pgMar w:top="691" w:right="1152" w:bottom="576" w:left="1152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BE8A1BB" w16cid:durableId="1EF0A3AB"/>
  <w16cid:commentId w16cid:paraId="46C23D1B" w16cid:durableId="1EF0644B"/>
  <w16cid:commentId w16cid:paraId="6A396ED4" w16cid:durableId="1EF0648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513E" w:rsidRDefault="0062513E">
      <w:r>
        <w:separator/>
      </w:r>
    </w:p>
  </w:endnote>
  <w:endnote w:type="continuationSeparator" w:id="0">
    <w:p w:rsidR="0062513E" w:rsidRDefault="00625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 BT">
    <w:altName w:val="Arial Unicode MS"/>
    <w:charset w:val="80"/>
    <w:family w:val="decorative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3B8" w:rsidRDefault="00DD73B8" w:rsidP="00CC43A3">
    <w:pPr>
      <w:pStyle w:val="Footer"/>
      <w:tabs>
        <w:tab w:val="left" w:pos="6345"/>
        <w:tab w:val="right" w:pos="9207"/>
      </w:tabs>
      <w:ind w:right="360"/>
      <w:rPr>
        <w:rFonts w:ascii="Angsana New" w:hAnsi="Angsana New" w:cs="Angsana New"/>
        <w:i/>
        <w:iCs/>
        <w:sz w:val="30"/>
        <w:szCs w:val="30"/>
        <w:lang w:val="en-US"/>
      </w:rPr>
    </w:pPr>
    <w:r w:rsidRPr="009A2D7B"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5680" behindDoc="0" locked="0" layoutInCell="1" allowOverlap="1" wp14:anchorId="42EC359D" wp14:editId="7AD1AC49">
              <wp:simplePos x="0" y="0"/>
              <wp:positionH relativeFrom="page">
                <wp:posOffset>3703955</wp:posOffset>
              </wp:positionH>
              <wp:positionV relativeFrom="paragraph">
                <wp:posOffset>-51435</wp:posOffset>
              </wp:positionV>
              <wp:extent cx="189865" cy="217805"/>
              <wp:effectExtent l="8255" t="5715" r="1905" b="5080"/>
              <wp:wrapSquare wrapText="largest"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865" cy="2178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D73B8" w:rsidRPr="0070247B" w:rsidRDefault="00DD73B8">
                          <w:pPr>
                            <w:pStyle w:val="Footer"/>
                            <w:rPr>
                              <w:rFonts w:ascii="Angsana New" w:hAnsi="Angsana New" w:cs="Angsana New"/>
                              <w:sz w:val="30"/>
                              <w:szCs w:val="30"/>
                              <w:cs/>
                            </w:rPr>
                          </w:pP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  <w:cs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separate"/>
                          </w:r>
                          <w:r w:rsidR="00757863">
                            <w:rPr>
                              <w:rStyle w:val="PageNumber"/>
                              <w:rFonts w:cs="Angsana New"/>
                              <w:noProof/>
                              <w:sz w:val="30"/>
                              <w:szCs w:val="30"/>
                              <w:cs/>
                            </w:rPr>
                            <w:t>108</w:t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EC359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1.65pt;margin-top:-4.05pt;width:14.95pt;height:17.15pt;z-index: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" stroked="f">
              <v:fill opacity="0"/>
              <v:textbox inset="0,0,0,0">
                <w:txbxContent>
                  <w:p w:rsidR="00DD73B8" w:rsidRPr="0070247B" w:rsidRDefault="00DD73B8">
                    <w:pPr>
                      <w:pStyle w:val="Footer"/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</w:pP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Style w:val="PageNumber"/>
                        <w:sz w:val="30"/>
                        <w:szCs w:val="30"/>
                        <w:cs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separate"/>
                    </w:r>
                    <w:r w:rsidR="00757863">
                      <w:rPr>
                        <w:rStyle w:val="PageNumber"/>
                        <w:rFonts w:cs="Angsana New"/>
                        <w:noProof/>
                        <w:sz w:val="30"/>
                        <w:szCs w:val="30"/>
                        <w:cs/>
                      </w:rPr>
                      <w:t>108</w:t>
                    </w: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3B8" w:rsidRDefault="00DD73B8"/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3B8" w:rsidRDefault="00DD73B8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3B8" w:rsidRDefault="00DD73B8">
    <w:pPr>
      <w:pStyle w:val="Footer"/>
      <w:tabs>
        <w:tab w:val="left" w:pos="6345"/>
        <w:tab w:val="right" w:pos="9207"/>
      </w:tabs>
      <w:ind w:right="360"/>
      <w:jc w:val="center"/>
      <w:rPr>
        <w:rFonts w:ascii="Angsana New" w:hAnsi="Angsana New" w:cs="Angsana New"/>
        <w:i/>
        <w:iCs/>
        <w:sz w:val="30"/>
        <w:szCs w:val="30"/>
        <w:lang w:val="en-US"/>
      </w:rPr>
    </w:pPr>
    <w:r w:rsidRPr="009A2D7B"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9776" behindDoc="0" locked="0" layoutInCell="1" allowOverlap="1" wp14:anchorId="78057BBD" wp14:editId="0568EC49">
              <wp:simplePos x="0" y="0"/>
              <wp:positionH relativeFrom="page">
                <wp:posOffset>3703955</wp:posOffset>
              </wp:positionH>
              <wp:positionV relativeFrom="paragraph">
                <wp:posOffset>-51435</wp:posOffset>
              </wp:positionV>
              <wp:extent cx="285115" cy="217805"/>
              <wp:effectExtent l="8255" t="5715" r="1905" b="5080"/>
              <wp:wrapSquare wrapText="largest"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115" cy="2178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D73B8" w:rsidRPr="00C15159" w:rsidRDefault="00DD73B8">
                          <w:pPr>
                            <w:pStyle w:val="Footer"/>
                            <w:rPr>
                              <w:rFonts w:ascii="Angsana New" w:hAnsi="Angsana New" w:cs="Angsana New"/>
                              <w:sz w:val="30"/>
                              <w:szCs w:val="30"/>
                              <w:cs/>
                            </w:rPr>
                          </w:pP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  <w:cs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separate"/>
                          </w:r>
                          <w:r w:rsidR="00757863">
                            <w:rPr>
                              <w:rStyle w:val="PageNumber"/>
                              <w:rFonts w:cs="Angsana New"/>
                              <w:noProof/>
                              <w:sz w:val="30"/>
                              <w:szCs w:val="30"/>
                              <w:cs/>
                            </w:rPr>
                            <w:t>160</w:t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057BB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left:0;text-align:left;margin-left:291.65pt;margin-top:-4.05pt;width:22.45pt;height:17.15pt;z-index: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" stroked="f">
              <v:fill opacity="0"/>
              <v:textbox inset="0,0,0,0">
                <w:txbxContent>
                  <w:p w:rsidR="00DD73B8" w:rsidRPr="00C15159" w:rsidRDefault="00DD73B8">
                    <w:pPr>
                      <w:pStyle w:val="Footer"/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</w:pP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Style w:val="PageNumber"/>
                        <w:sz w:val="30"/>
                        <w:szCs w:val="30"/>
                        <w:cs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separate"/>
                    </w:r>
                    <w:r w:rsidR="00757863">
                      <w:rPr>
                        <w:rStyle w:val="PageNumber"/>
                        <w:rFonts w:cs="Angsana New"/>
                        <w:noProof/>
                        <w:sz w:val="30"/>
                        <w:szCs w:val="30"/>
                        <w:cs/>
                      </w:rPr>
                      <w:t>160</w:t>
                    </w: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3B8" w:rsidRDefault="00DD73B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3B8" w:rsidRDefault="00DD73B8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3B8" w:rsidRDefault="00DD73B8">
    <w:pPr>
      <w:pStyle w:val="Footer"/>
      <w:tabs>
        <w:tab w:val="left" w:pos="6345"/>
        <w:tab w:val="right" w:pos="9207"/>
      </w:tabs>
      <w:ind w:right="360"/>
      <w:jc w:val="center"/>
      <w:rPr>
        <w:rFonts w:ascii="Angsana New" w:hAnsi="Angsana New" w:cs="Angsana New"/>
        <w:i/>
        <w:iCs/>
        <w:sz w:val="30"/>
        <w:szCs w:val="30"/>
        <w:lang w:val="en-US"/>
      </w:rPr>
    </w:pPr>
    <w:r w:rsidRPr="009A2D7B"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58CB6E12" wp14:editId="0F4A84A1">
              <wp:simplePos x="0" y="0"/>
              <wp:positionH relativeFrom="page">
                <wp:posOffset>5391785</wp:posOffset>
              </wp:positionH>
              <wp:positionV relativeFrom="paragraph">
                <wp:posOffset>113665</wp:posOffset>
              </wp:positionV>
              <wp:extent cx="189865" cy="217805"/>
              <wp:effectExtent l="635" t="8890" r="0" b="1905"/>
              <wp:wrapSquare wrapText="largest"/>
              <wp:docPr id="4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865" cy="2178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D73B8" w:rsidRDefault="00DD73B8">
                          <w:pPr>
                            <w:pStyle w:val="Footer"/>
                            <w:rPr>
                              <w:cs/>
                            </w:rPr>
                          </w:pP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  <w:cs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separate"/>
                          </w:r>
                          <w:r w:rsidR="00757863">
                            <w:rPr>
                              <w:rStyle w:val="PageNumber"/>
                              <w:rFonts w:cs="Angsana New"/>
                              <w:noProof/>
                              <w:sz w:val="30"/>
                              <w:szCs w:val="30"/>
                              <w:cs/>
                            </w:rPr>
                            <w:t>112</w:t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CB6E12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424.55pt;margin-top:8.95pt;width:14.95pt;height:17.15pt;z-index: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" stroked="f">
              <v:fill opacity="0"/>
              <v:textbox inset="0,0,0,0">
                <w:txbxContent>
                  <w:p w:rsidR="00DD73B8" w:rsidRDefault="00DD73B8">
                    <w:pPr>
                      <w:pStyle w:val="Footer"/>
                      <w:rPr>
                        <w:cs/>
                      </w:rPr>
                    </w:pP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Style w:val="PageNumber"/>
                        <w:sz w:val="30"/>
                        <w:szCs w:val="30"/>
                        <w:cs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separate"/>
                    </w:r>
                    <w:r w:rsidR="00757863">
                      <w:rPr>
                        <w:rStyle w:val="PageNumber"/>
                        <w:rFonts w:cs="Angsana New"/>
                        <w:noProof/>
                        <w:sz w:val="30"/>
                        <w:szCs w:val="30"/>
                        <w:cs/>
                      </w:rPr>
                      <w:t>112</w:t>
                    </w: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3B8" w:rsidRDefault="00DD73B8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3B8" w:rsidRDefault="00DD73B8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3B8" w:rsidRDefault="00DD73B8">
    <w:pPr>
      <w:pStyle w:val="Footer"/>
      <w:tabs>
        <w:tab w:val="left" w:pos="6345"/>
        <w:tab w:val="right" w:pos="9207"/>
      </w:tabs>
      <w:ind w:right="360"/>
      <w:jc w:val="center"/>
      <w:rPr>
        <w:rFonts w:ascii="Angsana New" w:hAnsi="Angsana New" w:cs="Angsana New"/>
        <w:i/>
        <w:iCs/>
        <w:sz w:val="30"/>
        <w:szCs w:val="30"/>
        <w:lang w:val="en-US"/>
      </w:rPr>
    </w:pPr>
    <w:r w:rsidRPr="009A2D7B"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38CED108" wp14:editId="7135F0C0">
              <wp:simplePos x="0" y="0"/>
              <wp:positionH relativeFrom="page">
                <wp:posOffset>3703955</wp:posOffset>
              </wp:positionH>
              <wp:positionV relativeFrom="paragraph">
                <wp:posOffset>-51435</wp:posOffset>
              </wp:positionV>
              <wp:extent cx="285115" cy="217805"/>
              <wp:effectExtent l="8255" t="5715" r="1905" b="5080"/>
              <wp:wrapSquare wrapText="largest"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115" cy="2178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D73B8" w:rsidRPr="0070247B" w:rsidRDefault="00DD73B8">
                          <w:pPr>
                            <w:pStyle w:val="Footer"/>
                            <w:rPr>
                              <w:rFonts w:ascii="Angsana New" w:hAnsi="Angsana New" w:cs="Angsana New"/>
                              <w:sz w:val="30"/>
                              <w:szCs w:val="30"/>
                              <w:cs/>
                            </w:rPr>
                          </w:pP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  <w:cs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separate"/>
                          </w:r>
                          <w:r w:rsidR="00757863">
                            <w:rPr>
                              <w:rStyle w:val="PageNumber"/>
                              <w:rFonts w:cs="Angsana New"/>
                              <w:noProof/>
                              <w:sz w:val="30"/>
                              <w:szCs w:val="30"/>
                              <w:cs/>
                            </w:rPr>
                            <w:t>120</w:t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CED108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8" type="#_x0000_t202" style="position:absolute;left:0;text-align:left;margin-left:291.65pt;margin-top:-4.05pt;width:22.45pt;height:17.1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" stroked="f">
              <v:fill opacity="0"/>
              <v:textbox inset="0,0,0,0">
                <w:txbxContent>
                  <w:p w:rsidR="00DD73B8" w:rsidRPr="0070247B" w:rsidRDefault="00DD73B8">
                    <w:pPr>
                      <w:pStyle w:val="Footer"/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</w:pP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Style w:val="PageNumber"/>
                        <w:sz w:val="30"/>
                        <w:szCs w:val="30"/>
                        <w:cs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separate"/>
                    </w:r>
                    <w:r w:rsidR="00757863">
                      <w:rPr>
                        <w:rStyle w:val="PageNumber"/>
                        <w:rFonts w:cs="Angsana New"/>
                        <w:noProof/>
                        <w:sz w:val="30"/>
                        <w:szCs w:val="30"/>
                        <w:cs/>
                      </w:rPr>
                      <w:t>120</w:t>
                    </w: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3B8" w:rsidRDefault="00DD73B8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3B8" w:rsidRDefault="00DD73B8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3B8" w:rsidRDefault="00DD73B8">
    <w:pPr>
      <w:pStyle w:val="Footer"/>
      <w:tabs>
        <w:tab w:val="left" w:pos="6345"/>
        <w:tab w:val="right" w:pos="9207"/>
      </w:tabs>
      <w:ind w:right="360"/>
      <w:jc w:val="center"/>
      <w:rPr>
        <w:rFonts w:ascii="Angsana New" w:hAnsi="Angsana New" w:cs="Angsana New"/>
        <w:i/>
        <w:iCs/>
        <w:sz w:val="30"/>
        <w:szCs w:val="30"/>
        <w:lang w:val="en-US"/>
      </w:rPr>
    </w:pPr>
    <w:r w:rsidRPr="009A2D7B"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3D61F594" wp14:editId="7217041B">
              <wp:simplePos x="0" y="0"/>
              <wp:positionH relativeFrom="page">
                <wp:posOffset>5304155</wp:posOffset>
              </wp:positionH>
              <wp:positionV relativeFrom="paragraph">
                <wp:posOffset>-57785</wp:posOffset>
              </wp:positionV>
              <wp:extent cx="285115" cy="217805"/>
              <wp:effectExtent l="8255" t="8890" r="1905" b="1905"/>
              <wp:wrapSquare wrapText="largest"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115" cy="2178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D73B8" w:rsidRDefault="00DD73B8">
                          <w:pPr>
                            <w:pStyle w:val="Footer"/>
                            <w:rPr>
                              <w:cs/>
                            </w:rPr>
                          </w:pP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  <w:cs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separate"/>
                          </w:r>
                          <w:r w:rsidR="00757863">
                            <w:rPr>
                              <w:rStyle w:val="PageNumber"/>
                              <w:rFonts w:cs="Angsana New"/>
                              <w:noProof/>
                              <w:sz w:val="30"/>
                              <w:szCs w:val="30"/>
                              <w:cs/>
                            </w:rPr>
                            <w:t>128</w:t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61F59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left:0;text-align:left;margin-left:417.65pt;margin-top:-4.55pt;width:22.45pt;height:17.15pt;z-index: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" stroked="f">
              <v:fill opacity="0"/>
              <v:textbox inset="0,0,0,0">
                <w:txbxContent>
                  <w:p w:rsidR="00DD73B8" w:rsidRDefault="00DD73B8">
                    <w:pPr>
                      <w:pStyle w:val="Footer"/>
                      <w:rPr>
                        <w:cs/>
                      </w:rPr>
                    </w:pP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Style w:val="PageNumber"/>
                        <w:sz w:val="30"/>
                        <w:szCs w:val="30"/>
                        <w:cs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separate"/>
                    </w:r>
                    <w:r w:rsidR="00757863">
                      <w:rPr>
                        <w:rStyle w:val="PageNumber"/>
                        <w:rFonts w:cs="Angsana New"/>
                        <w:noProof/>
                        <w:sz w:val="30"/>
                        <w:szCs w:val="30"/>
                        <w:cs/>
                      </w:rPr>
                      <w:t>128</w:t>
                    </w: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513E" w:rsidRDefault="0062513E">
      <w:r>
        <w:separator/>
      </w:r>
    </w:p>
  </w:footnote>
  <w:footnote w:type="continuationSeparator" w:id="0">
    <w:p w:rsidR="0062513E" w:rsidRDefault="00625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3B8" w:rsidRDefault="00DD73B8" w:rsidP="000D5ECD">
    <w:pPr>
      <w:ind w:right="-29"/>
      <w:rPr>
        <w:b/>
        <w:bCs/>
        <w:sz w:val="32"/>
        <w:cs/>
        <w:lang w:val="th-TH"/>
      </w:rPr>
    </w:pPr>
    <w:r>
      <w:rPr>
        <w:b/>
        <w:bCs/>
        <w:sz w:val="32"/>
        <w:cs/>
        <w:lang w:val="th-TH"/>
      </w:rPr>
      <w:t>ธนาคารไทยพาณิชย์ จำกัด (มหาชน) และบริษัทย่อย</w:t>
    </w:r>
  </w:p>
  <w:p w:rsidR="00DD73B8" w:rsidRDefault="00DD73B8" w:rsidP="000D5ECD">
    <w:pPr>
      <w:ind w:right="-29"/>
      <w:rPr>
        <w:b/>
        <w:bCs/>
        <w:sz w:val="32"/>
        <w:cs/>
        <w:lang w:val="th-TH"/>
      </w:rPr>
    </w:pPr>
    <w:r>
      <w:rPr>
        <w:b/>
        <w:bCs/>
        <w:sz w:val="32"/>
        <w:cs/>
        <w:lang w:val="th-TH"/>
      </w:rPr>
      <w:t>หมายเหตุประกอบงบการเงิน</w:t>
    </w:r>
    <w:r>
      <w:rPr>
        <w:rFonts w:hint="cs"/>
        <w:b/>
        <w:bCs/>
        <w:sz w:val="32"/>
        <w:cs/>
        <w:lang w:val="th-TH"/>
      </w:rPr>
      <w:t>ระหว่างกาล</w:t>
    </w:r>
  </w:p>
  <w:p w:rsidR="00DD73B8" w:rsidRPr="00F571A8" w:rsidRDefault="00DD73B8" w:rsidP="00B61CC6">
    <w:pPr>
      <w:ind w:right="-29"/>
      <w:rPr>
        <w:b/>
        <w:bCs/>
        <w:sz w:val="32"/>
        <w:cs/>
      </w:rPr>
    </w:pPr>
    <w:r>
      <w:rPr>
        <w:b/>
        <w:bCs/>
        <w:sz w:val="32"/>
        <w:cs/>
        <w:lang w:val="th-TH"/>
      </w:rPr>
      <w:t xml:space="preserve">สำหรับงวดหกเดือนสิ้นสุดวันที่ </w:t>
    </w:r>
    <w:r>
      <w:rPr>
        <w:rFonts w:hint="cs"/>
        <w:b/>
        <w:bCs/>
        <w:sz w:val="32"/>
        <w:cs/>
        <w:lang w:val="th-TH"/>
      </w:rPr>
      <w:t>30</w:t>
    </w:r>
    <w:r>
      <w:rPr>
        <w:b/>
        <w:bCs/>
        <w:sz w:val="32"/>
        <w:cs/>
        <w:lang w:val="th-TH"/>
      </w:rPr>
      <w:t xml:space="preserve"> มิถุนายน</w:t>
    </w:r>
    <w:r>
      <w:rPr>
        <w:rFonts w:hint="cs"/>
        <w:b/>
        <w:bCs/>
        <w:sz w:val="32"/>
        <w:cs/>
        <w:lang w:val="th-TH"/>
      </w:rPr>
      <w:t xml:space="preserve"> </w:t>
    </w:r>
    <w:r>
      <w:rPr>
        <w:b/>
        <w:bCs/>
        <w:sz w:val="32"/>
        <w:cs/>
        <w:lang w:val="th-TH"/>
      </w:rPr>
      <w:t>25</w:t>
    </w:r>
    <w:r>
      <w:rPr>
        <w:rFonts w:hint="cs"/>
        <w:b/>
        <w:bCs/>
        <w:sz w:val="32"/>
        <w:cs/>
        <w:lang w:val="th-TH"/>
      </w:rPr>
      <w:t>61</w:t>
    </w:r>
  </w:p>
  <w:p w:rsidR="00DD73B8" w:rsidRDefault="00DD73B8" w:rsidP="00B61CC6">
    <w:pPr>
      <w:ind w:right="-29"/>
      <w:rPr>
        <w:b/>
        <w:bCs/>
        <w:sz w:val="32"/>
      </w:rPr>
    </w:pPr>
    <w:r>
      <w:rPr>
        <w:b/>
        <w:bCs/>
        <w:sz w:val="32"/>
        <w:cs/>
      </w:rPr>
      <w:t>สำหรับงวดสามเดือนสิ้นสุด</w:t>
    </w:r>
    <w:r>
      <w:rPr>
        <w:b/>
        <w:bCs/>
        <w:sz w:val="32"/>
        <w:cs/>
        <w:lang w:val="th-TH"/>
      </w:rPr>
      <w:t xml:space="preserve">วันที่ </w:t>
    </w:r>
    <w:r>
      <w:rPr>
        <w:b/>
        <w:bCs/>
        <w:sz w:val="32"/>
      </w:rPr>
      <w:t>30</w:t>
    </w:r>
    <w:r>
      <w:rPr>
        <w:b/>
        <w:bCs/>
        <w:sz w:val="32"/>
        <w:cs/>
        <w:lang w:val="th-TH"/>
      </w:rPr>
      <w:t xml:space="preserve"> มิถุนายน</w:t>
    </w:r>
    <w:r>
      <w:rPr>
        <w:rFonts w:hint="cs"/>
        <w:b/>
        <w:bCs/>
        <w:sz w:val="32"/>
        <w:cs/>
        <w:lang w:val="th-TH"/>
      </w:rPr>
      <w:t xml:space="preserve"> </w:t>
    </w:r>
    <w:r>
      <w:rPr>
        <w:b/>
        <w:bCs/>
        <w:sz w:val="32"/>
        <w:cs/>
        <w:lang w:val="th-TH"/>
      </w:rPr>
      <w:t>25</w:t>
    </w:r>
    <w:r>
      <w:rPr>
        <w:rFonts w:hint="cs"/>
        <w:b/>
        <w:bCs/>
        <w:sz w:val="32"/>
        <w:cs/>
        <w:lang w:val="th-TH"/>
      </w:rPr>
      <w:t>61</w:t>
    </w:r>
    <w:r>
      <w:rPr>
        <w:b/>
        <w:bCs/>
        <w:sz w:val="32"/>
        <w:cs/>
        <w:lang w:val="th-TH"/>
      </w:rPr>
      <w:t xml:space="preserve"> </w:t>
    </w:r>
    <w:r>
      <w:rPr>
        <w:b/>
        <w:bCs/>
        <w:sz w:val="32"/>
        <w:cs/>
      </w:rPr>
      <w:t>(ไม่ได้ตรวจสอบ)</w:t>
    </w:r>
  </w:p>
  <w:p w:rsidR="00DD73B8" w:rsidRPr="004F509A" w:rsidRDefault="00DD73B8">
    <w:pPr>
      <w:ind w:right="-29"/>
      <w:rPr>
        <w:sz w:val="30"/>
        <w:szCs w:val="30"/>
        <w:cs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3B8" w:rsidRDefault="00DD73B8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3B8" w:rsidRDefault="00DD73B8"/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3B8" w:rsidRDefault="00DD73B8" w:rsidP="002D2022">
    <w:pPr>
      <w:ind w:right="-29"/>
      <w:rPr>
        <w:b/>
        <w:bCs/>
        <w:sz w:val="32"/>
        <w:cs/>
        <w:lang w:val="th-TH"/>
      </w:rPr>
    </w:pPr>
    <w:r>
      <w:rPr>
        <w:b/>
        <w:bCs/>
        <w:sz w:val="32"/>
        <w:cs/>
        <w:lang w:val="th-TH"/>
      </w:rPr>
      <w:t>ธนาคารไทยพาณิชย์ จำกัด (มหาชน) และบริษัทย่อย</w:t>
    </w:r>
  </w:p>
  <w:p w:rsidR="00DD73B8" w:rsidRPr="00941FAA" w:rsidRDefault="00DD73B8" w:rsidP="002D2022">
    <w:pPr>
      <w:ind w:right="-29"/>
      <w:rPr>
        <w:b/>
        <w:bCs/>
        <w:sz w:val="32"/>
      </w:rPr>
    </w:pPr>
    <w:r>
      <w:rPr>
        <w:b/>
        <w:bCs/>
        <w:sz w:val="32"/>
        <w:cs/>
        <w:lang w:val="th-TH"/>
      </w:rPr>
      <w:t>หมายเหตุประกอบงบการเงิน</w:t>
    </w:r>
    <w:r>
      <w:rPr>
        <w:rFonts w:hint="cs"/>
        <w:b/>
        <w:bCs/>
        <w:sz w:val="32"/>
        <w:cs/>
        <w:lang w:val="th-TH"/>
      </w:rPr>
      <w:t>ระหว่างกาล</w:t>
    </w:r>
  </w:p>
  <w:p w:rsidR="00DD73B8" w:rsidRPr="00F571A8" w:rsidRDefault="00DD73B8" w:rsidP="00270FB4">
    <w:pPr>
      <w:ind w:right="-29"/>
      <w:rPr>
        <w:b/>
        <w:bCs/>
        <w:sz w:val="32"/>
        <w:cs/>
      </w:rPr>
    </w:pPr>
    <w:r>
      <w:rPr>
        <w:b/>
        <w:bCs/>
        <w:sz w:val="32"/>
        <w:cs/>
        <w:lang w:val="th-TH"/>
      </w:rPr>
      <w:t xml:space="preserve">สำหรับงวดหกเดือนสิ้นสุดวันที่ </w:t>
    </w:r>
    <w:r>
      <w:rPr>
        <w:rFonts w:hint="cs"/>
        <w:b/>
        <w:bCs/>
        <w:sz w:val="32"/>
        <w:cs/>
        <w:lang w:val="th-TH"/>
      </w:rPr>
      <w:t>30</w:t>
    </w:r>
    <w:r>
      <w:rPr>
        <w:b/>
        <w:bCs/>
        <w:sz w:val="32"/>
        <w:cs/>
        <w:lang w:val="th-TH"/>
      </w:rPr>
      <w:t xml:space="preserve"> มิถุนายน</w:t>
    </w:r>
    <w:r>
      <w:rPr>
        <w:rFonts w:hint="cs"/>
        <w:b/>
        <w:bCs/>
        <w:sz w:val="32"/>
        <w:cs/>
        <w:lang w:val="th-TH"/>
      </w:rPr>
      <w:t xml:space="preserve"> </w:t>
    </w:r>
    <w:r>
      <w:rPr>
        <w:b/>
        <w:bCs/>
        <w:sz w:val="32"/>
        <w:cs/>
        <w:lang w:val="th-TH"/>
      </w:rPr>
      <w:t>25</w:t>
    </w:r>
    <w:r>
      <w:rPr>
        <w:rFonts w:hint="cs"/>
        <w:b/>
        <w:bCs/>
        <w:sz w:val="32"/>
        <w:cs/>
        <w:lang w:val="th-TH"/>
      </w:rPr>
      <w:t>61</w:t>
    </w:r>
  </w:p>
  <w:p w:rsidR="00DD73B8" w:rsidRDefault="00DD73B8" w:rsidP="00270FB4">
    <w:pPr>
      <w:ind w:right="-29"/>
      <w:rPr>
        <w:b/>
        <w:bCs/>
        <w:sz w:val="32"/>
      </w:rPr>
    </w:pPr>
    <w:r>
      <w:rPr>
        <w:b/>
        <w:bCs/>
        <w:sz w:val="32"/>
        <w:cs/>
      </w:rPr>
      <w:t>สำหรับงวดสามเดือนสิ้นสุด</w:t>
    </w:r>
    <w:r>
      <w:rPr>
        <w:b/>
        <w:bCs/>
        <w:sz w:val="32"/>
        <w:cs/>
        <w:lang w:val="th-TH"/>
      </w:rPr>
      <w:t xml:space="preserve">วันที่ </w:t>
    </w:r>
    <w:r>
      <w:rPr>
        <w:rFonts w:hint="cs"/>
        <w:b/>
        <w:bCs/>
        <w:sz w:val="32"/>
        <w:cs/>
        <w:lang w:val="th-TH"/>
      </w:rPr>
      <w:t>30</w:t>
    </w:r>
    <w:r>
      <w:rPr>
        <w:b/>
        <w:bCs/>
        <w:sz w:val="32"/>
        <w:cs/>
        <w:lang w:val="th-TH"/>
      </w:rPr>
      <w:t xml:space="preserve"> มิถุนายน</w:t>
    </w:r>
    <w:r>
      <w:rPr>
        <w:rFonts w:hint="cs"/>
        <w:b/>
        <w:bCs/>
        <w:sz w:val="32"/>
        <w:cs/>
        <w:lang w:val="th-TH"/>
      </w:rPr>
      <w:t xml:space="preserve"> </w:t>
    </w:r>
    <w:r>
      <w:rPr>
        <w:b/>
        <w:bCs/>
        <w:sz w:val="32"/>
        <w:cs/>
        <w:lang w:val="th-TH"/>
      </w:rPr>
      <w:t>25</w:t>
    </w:r>
    <w:r>
      <w:rPr>
        <w:rFonts w:hint="cs"/>
        <w:b/>
        <w:bCs/>
        <w:sz w:val="32"/>
        <w:cs/>
        <w:lang w:val="th-TH"/>
      </w:rPr>
      <w:t>61</w:t>
    </w:r>
    <w:r>
      <w:rPr>
        <w:b/>
        <w:bCs/>
        <w:sz w:val="32"/>
        <w:cs/>
        <w:lang w:val="th-TH"/>
      </w:rPr>
      <w:t xml:space="preserve"> </w:t>
    </w:r>
    <w:r>
      <w:rPr>
        <w:b/>
        <w:bCs/>
        <w:sz w:val="32"/>
        <w:cs/>
      </w:rPr>
      <w:t>(ไม่ได้ตรวจสอบ)</w:t>
    </w:r>
  </w:p>
  <w:p w:rsidR="00DD73B8" w:rsidRPr="00D13D98" w:rsidRDefault="00DD73B8" w:rsidP="00270FB4">
    <w:pPr>
      <w:pStyle w:val="Header"/>
      <w:rPr>
        <w:lang w:val="en-US"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3B8" w:rsidRDefault="00DD73B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3B8" w:rsidRDefault="00DD73B8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3B8" w:rsidRDefault="00DD73B8" w:rsidP="00D13D98">
    <w:pPr>
      <w:ind w:right="-29"/>
      <w:rPr>
        <w:b/>
        <w:bCs/>
        <w:sz w:val="32"/>
        <w:cs/>
        <w:lang w:val="th-TH"/>
      </w:rPr>
    </w:pPr>
    <w:r>
      <w:rPr>
        <w:b/>
        <w:bCs/>
        <w:sz w:val="32"/>
        <w:cs/>
        <w:lang w:val="th-TH"/>
      </w:rPr>
      <w:t>ธนาคารไทยพาณิชย์ จำกัด (มหาชน) และบริษัทย่อย</w:t>
    </w:r>
  </w:p>
  <w:p w:rsidR="00DD73B8" w:rsidRPr="00207F6F" w:rsidRDefault="00DD73B8" w:rsidP="00D13D98">
    <w:pPr>
      <w:ind w:right="-29"/>
      <w:rPr>
        <w:b/>
        <w:bCs/>
        <w:sz w:val="32"/>
      </w:rPr>
    </w:pPr>
    <w:r>
      <w:rPr>
        <w:b/>
        <w:bCs/>
        <w:sz w:val="32"/>
        <w:cs/>
        <w:lang w:val="th-TH"/>
      </w:rPr>
      <w:t>หมายเหตุประกอบงบการเงิน</w:t>
    </w:r>
    <w:r>
      <w:rPr>
        <w:rFonts w:hint="cs"/>
        <w:b/>
        <w:bCs/>
        <w:sz w:val="32"/>
        <w:cs/>
        <w:lang w:val="th-TH"/>
      </w:rPr>
      <w:t>ระหว่างกาล</w:t>
    </w:r>
  </w:p>
  <w:p w:rsidR="00DD73B8" w:rsidRPr="00F571A8" w:rsidRDefault="00DD73B8" w:rsidP="00D13D98">
    <w:pPr>
      <w:ind w:right="-29"/>
      <w:rPr>
        <w:b/>
        <w:bCs/>
        <w:sz w:val="32"/>
        <w:cs/>
      </w:rPr>
    </w:pPr>
    <w:r>
      <w:rPr>
        <w:b/>
        <w:bCs/>
        <w:sz w:val="32"/>
        <w:cs/>
        <w:lang w:val="th-TH"/>
      </w:rPr>
      <w:t xml:space="preserve">สำหรับงวดหกเดือนสิ้นสุดวันที่ </w:t>
    </w:r>
    <w:r>
      <w:rPr>
        <w:rFonts w:hint="cs"/>
        <w:b/>
        <w:bCs/>
        <w:sz w:val="32"/>
        <w:cs/>
        <w:lang w:val="th-TH"/>
      </w:rPr>
      <w:t>30</w:t>
    </w:r>
    <w:r>
      <w:rPr>
        <w:b/>
        <w:bCs/>
        <w:sz w:val="32"/>
        <w:cs/>
        <w:lang w:val="th-TH"/>
      </w:rPr>
      <w:t xml:space="preserve"> มิถุนายน</w:t>
    </w:r>
    <w:r>
      <w:rPr>
        <w:rFonts w:hint="cs"/>
        <w:b/>
        <w:bCs/>
        <w:sz w:val="32"/>
        <w:cs/>
        <w:lang w:val="th-TH"/>
      </w:rPr>
      <w:t xml:space="preserve"> </w:t>
    </w:r>
    <w:r>
      <w:rPr>
        <w:b/>
        <w:bCs/>
        <w:sz w:val="32"/>
        <w:cs/>
        <w:lang w:val="th-TH"/>
      </w:rPr>
      <w:t>25</w:t>
    </w:r>
    <w:r>
      <w:rPr>
        <w:rFonts w:hint="cs"/>
        <w:b/>
        <w:bCs/>
        <w:sz w:val="32"/>
        <w:cs/>
        <w:lang w:val="th-TH"/>
      </w:rPr>
      <w:t>61</w:t>
    </w:r>
  </w:p>
  <w:p w:rsidR="00DD73B8" w:rsidRDefault="00DD73B8" w:rsidP="00D13D98">
    <w:pPr>
      <w:ind w:right="-29"/>
      <w:rPr>
        <w:b/>
        <w:bCs/>
        <w:sz w:val="32"/>
      </w:rPr>
    </w:pPr>
    <w:r>
      <w:rPr>
        <w:b/>
        <w:bCs/>
        <w:sz w:val="32"/>
        <w:cs/>
      </w:rPr>
      <w:t>สำหรับงวดสามเดือนสิ้นสุด</w:t>
    </w:r>
    <w:r>
      <w:rPr>
        <w:b/>
        <w:bCs/>
        <w:sz w:val="32"/>
        <w:cs/>
        <w:lang w:val="th-TH"/>
      </w:rPr>
      <w:t xml:space="preserve">วันที่ </w:t>
    </w:r>
    <w:r>
      <w:rPr>
        <w:rFonts w:hint="cs"/>
        <w:b/>
        <w:bCs/>
        <w:sz w:val="32"/>
        <w:cs/>
        <w:lang w:val="th-TH"/>
      </w:rPr>
      <w:t>30</w:t>
    </w:r>
    <w:r>
      <w:rPr>
        <w:b/>
        <w:bCs/>
        <w:sz w:val="32"/>
        <w:cs/>
        <w:lang w:val="th-TH"/>
      </w:rPr>
      <w:t xml:space="preserve"> มิถุนายน</w:t>
    </w:r>
    <w:r>
      <w:rPr>
        <w:rFonts w:hint="cs"/>
        <w:b/>
        <w:bCs/>
        <w:sz w:val="32"/>
        <w:cs/>
        <w:lang w:val="th-TH"/>
      </w:rPr>
      <w:t xml:space="preserve"> </w:t>
    </w:r>
    <w:r>
      <w:rPr>
        <w:b/>
        <w:bCs/>
        <w:sz w:val="32"/>
        <w:cs/>
        <w:lang w:val="th-TH"/>
      </w:rPr>
      <w:t>25</w:t>
    </w:r>
    <w:r>
      <w:rPr>
        <w:rFonts w:hint="cs"/>
        <w:b/>
        <w:bCs/>
        <w:sz w:val="32"/>
        <w:cs/>
        <w:lang w:val="th-TH"/>
      </w:rPr>
      <w:t>61</w:t>
    </w:r>
    <w:r>
      <w:rPr>
        <w:b/>
        <w:bCs/>
        <w:sz w:val="32"/>
        <w:cs/>
        <w:lang w:val="th-TH"/>
      </w:rPr>
      <w:t xml:space="preserve"> </w:t>
    </w:r>
    <w:r>
      <w:rPr>
        <w:b/>
        <w:bCs/>
        <w:sz w:val="32"/>
        <w:cs/>
      </w:rPr>
      <w:t>(ไม่ได้ตรวจสอบ)</w:t>
    </w:r>
  </w:p>
  <w:p w:rsidR="00DD73B8" w:rsidRPr="00D13D98" w:rsidRDefault="00DD73B8" w:rsidP="00D13D98">
    <w:pPr>
      <w:pStyle w:val="Header"/>
      <w:rPr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3B8" w:rsidRDefault="00DD73B8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3B8" w:rsidRDefault="00DD73B8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3B8" w:rsidRDefault="00DD73B8" w:rsidP="00D13D98">
    <w:pPr>
      <w:ind w:right="-29"/>
      <w:rPr>
        <w:b/>
        <w:bCs/>
        <w:sz w:val="32"/>
        <w:cs/>
        <w:lang w:val="th-TH"/>
      </w:rPr>
    </w:pPr>
    <w:r>
      <w:rPr>
        <w:b/>
        <w:bCs/>
        <w:sz w:val="32"/>
        <w:cs/>
        <w:lang w:val="th-TH"/>
      </w:rPr>
      <w:t>ธนาคารไทยพาณิชย์ จำกัด (มหาชน) และบริษัทย่อย</w:t>
    </w:r>
  </w:p>
  <w:p w:rsidR="00DD73B8" w:rsidRDefault="00DD73B8" w:rsidP="00D13D98">
    <w:pPr>
      <w:ind w:right="-29"/>
      <w:rPr>
        <w:b/>
        <w:bCs/>
        <w:sz w:val="32"/>
        <w:cs/>
        <w:lang w:val="th-TH"/>
      </w:rPr>
    </w:pPr>
    <w:r>
      <w:rPr>
        <w:b/>
        <w:bCs/>
        <w:sz w:val="32"/>
        <w:cs/>
        <w:lang w:val="th-TH"/>
      </w:rPr>
      <w:t>หมายเหตุประกอบงบการเงิน</w:t>
    </w:r>
    <w:r>
      <w:rPr>
        <w:rFonts w:hint="cs"/>
        <w:b/>
        <w:bCs/>
        <w:sz w:val="32"/>
        <w:cs/>
        <w:lang w:val="th-TH"/>
      </w:rPr>
      <w:t>ระหว่างกาล</w:t>
    </w:r>
  </w:p>
  <w:p w:rsidR="00DD73B8" w:rsidRPr="00F571A8" w:rsidRDefault="00DD73B8" w:rsidP="00D13D98">
    <w:pPr>
      <w:ind w:right="-29"/>
      <w:rPr>
        <w:b/>
        <w:bCs/>
        <w:sz w:val="32"/>
        <w:cs/>
      </w:rPr>
    </w:pPr>
    <w:r>
      <w:rPr>
        <w:b/>
        <w:bCs/>
        <w:sz w:val="32"/>
        <w:cs/>
        <w:lang w:val="th-TH"/>
      </w:rPr>
      <w:t xml:space="preserve">สำหรับงวดหกเดือนสิ้นสุดวันที่ </w:t>
    </w:r>
    <w:r>
      <w:rPr>
        <w:b/>
        <w:bCs/>
        <w:sz w:val="32"/>
      </w:rPr>
      <w:t>30</w:t>
    </w:r>
    <w:r>
      <w:rPr>
        <w:b/>
        <w:bCs/>
        <w:sz w:val="32"/>
        <w:cs/>
        <w:lang w:val="th-TH"/>
      </w:rPr>
      <w:t xml:space="preserve"> มิถุนายน</w:t>
    </w:r>
    <w:r>
      <w:rPr>
        <w:rFonts w:hint="cs"/>
        <w:b/>
        <w:bCs/>
        <w:sz w:val="32"/>
        <w:cs/>
        <w:lang w:val="th-TH"/>
      </w:rPr>
      <w:t xml:space="preserve"> </w:t>
    </w:r>
    <w:r>
      <w:rPr>
        <w:b/>
        <w:bCs/>
        <w:sz w:val="32"/>
        <w:cs/>
        <w:lang w:val="th-TH"/>
      </w:rPr>
      <w:t>25</w:t>
    </w:r>
    <w:r>
      <w:rPr>
        <w:rFonts w:hint="cs"/>
        <w:b/>
        <w:bCs/>
        <w:sz w:val="32"/>
        <w:cs/>
        <w:lang w:val="th-TH"/>
      </w:rPr>
      <w:t>61</w:t>
    </w:r>
  </w:p>
  <w:p w:rsidR="00DD73B8" w:rsidRDefault="00DD73B8" w:rsidP="00D13D98">
    <w:pPr>
      <w:ind w:right="-29"/>
      <w:rPr>
        <w:b/>
        <w:bCs/>
        <w:sz w:val="32"/>
      </w:rPr>
    </w:pPr>
    <w:r>
      <w:rPr>
        <w:b/>
        <w:bCs/>
        <w:sz w:val="32"/>
        <w:cs/>
      </w:rPr>
      <w:t>สำหรับงวดสามเดือนสิ้นสุด</w:t>
    </w:r>
    <w:r>
      <w:rPr>
        <w:b/>
        <w:bCs/>
        <w:sz w:val="32"/>
        <w:cs/>
        <w:lang w:val="th-TH"/>
      </w:rPr>
      <w:t xml:space="preserve">วันที่ </w:t>
    </w:r>
    <w:r>
      <w:rPr>
        <w:rFonts w:hint="cs"/>
        <w:b/>
        <w:bCs/>
        <w:sz w:val="32"/>
        <w:cs/>
        <w:lang w:val="th-TH"/>
      </w:rPr>
      <w:t>30</w:t>
    </w:r>
    <w:r>
      <w:rPr>
        <w:b/>
        <w:bCs/>
        <w:sz w:val="32"/>
        <w:cs/>
        <w:lang w:val="th-TH"/>
      </w:rPr>
      <w:t xml:space="preserve"> มิถุนายน</w:t>
    </w:r>
    <w:r>
      <w:rPr>
        <w:rFonts w:hint="cs"/>
        <w:b/>
        <w:bCs/>
        <w:sz w:val="32"/>
        <w:cs/>
        <w:lang w:val="th-TH"/>
      </w:rPr>
      <w:t xml:space="preserve"> </w:t>
    </w:r>
    <w:r>
      <w:rPr>
        <w:b/>
        <w:bCs/>
        <w:sz w:val="32"/>
        <w:cs/>
        <w:lang w:val="th-TH"/>
      </w:rPr>
      <w:t>25</w:t>
    </w:r>
    <w:r>
      <w:rPr>
        <w:rFonts w:hint="cs"/>
        <w:b/>
        <w:bCs/>
        <w:sz w:val="32"/>
        <w:cs/>
        <w:lang w:val="th-TH"/>
      </w:rPr>
      <w:t>61</w:t>
    </w:r>
    <w:r>
      <w:rPr>
        <w:b/>
        <w:bCs/>
        <w:sz w:val="32"/>
        <w:cs/>
        <w:lang w:val="th-TH"/>
      </w:rPr>
      <w:t xml:space="preserve"> </w:t>
    </w:r>
    <w:r>
      <w:rPr>
        <w:b/>
        <w:bCs/>
        <w:sz w:val="32"/>
        <w:cs/>
      </w:rPr>
      <w:t>(ไม่ได้ตรวจสอบ)</w:t>
    </w:r>
  </w:p>
  <w:p w:rsidR="00DD73B8" w:rsidRPr="00D13D98" w:rsidRDefault="00DD73B8" w:rsidP="00D13D98">
    <w:pPr>
      <w:pStyle w:val="Header"/>
      <w:rPr>
        <w:lang w:val="en-US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3B8" w:rsidRDefault="00DD73B8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3B8" w:rsidRDefault="00DD73B8"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3B8" w:rsidRDefault="00DD73B8" w:rsidP="008B1FE5">
    <w:pPr>
      <w:ind w:right="-29"/>
      <w:rPr>
        <w:b/>
        <w:bCs/>
        <w:sz w:val="32"/>
        <w:cs/>
        <w:lang w:val="th-TH"/>
      </w:rPr>
    </w:pPr>
    <w:r>
      <w:rPr>
        <w:b/>
        <w:bCs/>
        <w:sz w:val="32"/>
        <w:cs/>
        <w:lang w:val="th-TH"/>
      </w:rPr>
      <w:t>ธนาคารไทยพาณิชย์ จำกัด (มหาชน) และบริษัทย่อย</w:t>
    </w:r>
  </w:p>
  <w:p w:rsidR="00DD73B8" w:rsidRPr="00941FAA" w:rsidRDefault="00DD73B8" w:rsidP="008B1FE5">
    <w:pPr>
      <w:ind w:right="-29"/>
      <w:rPr>
        <w:b/>
        <w:bCs/>
        <w:sz w:val="32"/>
      </w:rPr>
    </w:pPr>
    <w:r>
      <w:rPr>
        <w:b/>
        <w:bCs/>
        <w:sz w:val="32"/>
        <w:cs/>
        <w:lang w:val="th-TH"/>
      </w:rPr>
      <w:t>หมายเหตุประกอบงบการเงิน</w:t>
    </w:r>
    <w:r>
      <w:rPr>
        <w:rFonts w:hint="cs"/>
        <w:b/>
        <w:bCs/>
        <w:sz w:val="32"/>
        <w:cs/>
        <w:lang w:val="th-TH"/>
      </w:rPr>
      <w:t>ระหว่างกาล</w:t>
    </w:r>
  </w:p>
  <w:p w:rsidR="00DD73B8" w:rsidRPr="00F571A8" w:rsidRDefault="00DD73B8" w:rsidP="00270FB4">
    <w:pPr>
      <w:ind w:right="-29"/>
      <w:rPr>
        <w:b/>
        <w:bCs/>
        <w:sz w:val="32"/>
        <w:cs/>
      </w:rPr>
    </w:pPr>
    <w:r>
      <w:rPr>
        <w:b/>
        <w:bCs/>
        <w:sz w:val="32"/>
        <w:cs/>
        <w:lang w:val="th-TH"/>
      </w:rPr>
      <w:t xml:space="preserve">สำหรับงวดหกเดือนสิ้นสุดวันที่ </w:t>
    </w:r>
    <w:r>
      <w:rPr>
        <w:rFonts w:hint="cs"/>
        <w:b/>
        <w:bCs/>
        <w:sz w:val="32"/>
        <w:cs/>
        <w:lang w:val="th-TH"/>
      </w:rPr>
      <w:t>30</w:t>
    </w:r>
    <w:r>
      <w:rPr>
        <w:b/>
        <w:bCs/>
        <w:sz w:val="32"/>
        <w:cs/>
        <w:lang w:val="th-TH"/>
      </w:rPr>
      <w:t xml:space="preserve"> มิถุนายน</w:t>
    </w:r>
    <w:r>
      <w:rPr>
        <w:rFonts w:hint="cs"/>
        <w:b/>
        <w:bCs/>
        <w:sz w:val="32"/>
        <w:cs/>
        <w:lang w:val="th-TH"/>
      </w:rPr>
      <w:t xml:space="preserve"> </w:t>
    </w:r>
    <w:r>
      <w:rPr>
        <w:b/>
        <w:bCs/>
        <w:sz w:val="32"/>
        <w:cs/>
        <w:lang w:val="th-TH"/>
      </w:rPr>
      <w:t>25</w:t>
    </w:r>
    <w:r>
      <w:rPr>
        <w:rFonts w:hint="cs"/>
        <w:b/>
        <w:bCs/>
        <w:sz w:val="32"/>
        <w:cs/>
        <w:lang w:val="th-TH"/>
      </w:rPr>
      <w:t>61</w:t>
    </w:r>
  </w:p>
  <w:p w:rsidR="00DD73B8" w:rsidRDefault="00DD73B8" w:rsidP="00270FB4">
    <w:pPr>
      <w:ind w:right="-29"/>
      <w:rPr>
        <w:b/>
        <w:bCs/>
        <w:sz w:val="32"/>
      </w:rPr>
    </w:pPr>
    <w:r>
      <w:rPr>
        <w:b/>
        <w:bCs/>
        <w:sz w:val="32"/>
        <w:cs/>
      </w:rPr>
      <w:t>สำหรับงวดสามเดือนสิ้นสุด</w:t>
    </w:r>
    <w:r>
      <w:rPr>
        <w:b/>
        <w:bCs/>
        <w:sz w:val="32"/>
        <w:cs/>
        <w:lang w:val="th-TH"/>
      </w:rPr>
      <w:t xml:space="preserve">วันที่ </w:t>
    </w:r>
    <w:r>
      <w:rPr>
        <w:rFonts w:hint="cs"/>
        <w:b/>
        <w:bCs/>
        <w:sz w:val="32"/>
        <w:cs/>
        <w:lang w:val="th-TH"/>
      </w:rPr>
      <w:t>30</w:t>
    </w:r>
    <w:r>
      <w:rPr>
        <w:b/>
        <w:bCs/>
        <w:sz w:val="32"/>
        <w:cs/>
        <w:lang w:val="th-TH"/>
      </w:rPr>
      <w:t xml:space="preserve"> มิถุนายน</w:t>
    </w:r>
    <w:r>
      <w:rPr>
        <w:rFonts w:hint="cs"/>
        <w:b/>
        <w:bCs/>
        <w:sz w:val="32"/>
        <w:cs/>
        <w:lang w:val="th-TH"/>
      </w:rPr>
      <w:t xml:space="preserve"> </w:t>
    </w:r>
    <w:r>
      <w:rPr>
        <w:b/>
        <w:bCs/>
        <w:sz w:val="32"/>
        <w:cs/>
        <w:lang w:val="th-TH"/>
      </w:rPr>
      <w:t>25</w:t>
    </w:r>
    <w:r>
      <w:rPr>
        <w:rFonts w:hint="cs"/>
        <w:b/>
        <w:bCs/>
        <w:sz w:val="32"/>
        <w:cs/>
        <w:lang w:val="th-TH"/>
      </w:rPr>
      <w:t>61</w:t>
    </w:r>
    <w:r>
      <w:rPr>
        <w:b/>
        <w:bCs/>
        <w:sz w:val="32"/>
        <w:cs/>
        <w:lang w:val="th-TH"/>
      </w:rPr>
      <w:t xml:space="preserve"> </w:t>
    </w:r>
    <w:r>
      <w:rPr>
        <w:b/>
        <w:bCs/>
        <w:sz w:val="32"/>
        <w:cs/>
      </w:rPr>
      <w:t>(ไม่ได้ตรวจสอบ)</w:t>
    </w:r>
  </w:p>
  <w:p w:rsidR="00DD73B8" w:rsidRPr="00D13D98" w:rsidRDefault="00DD73B8" w:rsidP="00270FB4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2"/>
      <w:numFmt w:val="decimal"/>
      <w:lvlText w:val="(%1)"/>
      <w:lvlJc w:val="left"/>
      <w:pPr>
        <w:tabs>
          <w:tab w:val="num" w:pos="0"/>
        </w:tabs>
        <w:ind w:left="900" w:hanging="360"/>
      </w:pPr>
      <w:rPr>
        <w:lang w:val="en-US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90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4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32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2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760" w:hanging="144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cs="Symbol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cs="Symbol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multilevel"/>
    <w:tmpl w:val="B18E06BA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7" w15:restartNumberingAfterBreak="0">
    <w:nsid w:val="00000008"/>
    <w:multiLevelType w:val="singleLevel"/>
    <w:tmpl w:val="906AADA0"/>
    <w:name w:val="WW8Num8"/>
    <w:lvl w:ilvl="0">
      <w:start w:val="1"/>
      <w:numFmt w:val="decimal"/>
      <w:lvlText w:val="%1"/>
      <w:lvlJc w:val="left"/>
      <w:pPr>
        <w:tabs>
          <w:tab w:val="num" w:pos="1800"/>
        </w:tabs>
        <w:ind w:left="1800" w:hanging="360"/>
      </w:pPr>
      <w:rPr>
        <w:rFonts w:ascii="Angsana New" w:hAnsi="Angsana New" w:cs="Angsana New" w:hint="default"/>
      </w:rPr>
    </w:lvl>
  </w:abstractNum>
  <w:abstractNum w:abstractNumId="8" w15:restartNumberingAfterBreak="0">
    <w:nsid w:val="00000009"/>
    <w:multiLevelType w:val="singleLevel"/>
    <w:tmpl w:val="E1A8A642"/>
    <w:name w:val="WW8Num9"/>
    <w:lvl w:ilvl="0">
      <w:start w:val="25"/>
      <w:numFmt w:val="bullet"/>
      <w:lvlText w:val="*"/>
      <w:lvlJc w:val="left"/>
      <w:pPr>
        <w:tabs>
          <w:tab w:val="num" w:pos="0"/>
        </w:tabs>
        <w:ind w:left="1080" w:hanging="360"/>
      </w:pPr>
      <w:rPr>
        <w:rFonts w:ascii="Angsana New" w:hAnsi="Angsana New" w:cs="Angsana New"/>
        <w:sz w:val="26"/>
        <w:szCs w:val="24"/>
        <w:vertAlign w:val="superscript"/>
      </w:rPr>
    </w:lvl>
  </w:abstractNum>
  <w:abstractNum w:abstractNumId="9" w15:restartNumberingAfterBreak="0">
    <w:nsid w:val="0000000A"/>
    <w:multiLevelType w:val="singleLevel"/>
    <w:tmpl w:val="14EE65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1.%2"/>
      <w:lvlJc w:val="left"/>
      <w:pPr>
        <w:tabs>
          <w:tab w:val="num" w:pos="0"/>
        </w:tabs>
        <w:ind w:left="90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4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32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2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760" w:hanging="1440"/>
      </w:p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15" w15:restartNumberingAfterBreak="0">
    <w:nsid w:val="07ED4F8D"/>
    <w:multiLevelType w:val="hybridMultilevel"/>
    <w:tmpl w:val="4054339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7" w15:restartNumberingAfterBreak="0">
    <w:nsid w:val="117E3FEA"/>
    <w:multiLevelType w:val="hybridMultilevel"/>
    <w:tmpl w:val="78EC61F0"/>
    <w:lvl w:ilvl="0" w:tplc="DAA454B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13E97A09"/>
    <w:multiLevelType w:val="hybridMultilevel"/>
    <w:tmpl w:val="D6865C12"/>
    <w:lvl w:ilvl="0" w:tplc="93686EA2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532B3F"/>
    <w:multiLevelType w:val="hybridMultilevel"/>
    <w:tmpl w:val="D32859DA"/>
    <w:lvl w:ilvl="0" w:tplc="515205CA">
      <w:start w:val="1"/>
      <w:numFmt w:val="thaiLetters"/>
      <w:lvlText w:val="(%1)"/>
      <w:lvlJc w:val="left"/>
      <w:pPr>
        <w:ind w:left="126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16A30E3E"/>
    <w:multiLevelType w:val="hybridMultilevel"/>
    <w:tmpl w:val="43740866"/>
    <w:lvl w:ilvl="0" w:tplc="C7BABF1C">
      <w:start w:val="1"/>
      <w:numFmt w:val="decimal"/>
      <w:lvlText w:val="%1)"/>
      <w:lvlJc w:val="left"/>
      <w:pPr>
        <w:ind w:left="2340" w:hanging="36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1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2C1B442F"/>
    <w:multiLevelType w:val="hybridMultilevel"/>
    <w:tmpl w:val="F5ECF164"/>
    <w:lvl w:ilvl="0" w:tplc="51E05CFE">
      <w:start w:val="31"/>
      <w:numFmt w:val="decimal"/>
      <w:lvlText w:val="%1"/>
      <w:lvlJc w:val="left"/>
      <w:pPr>
        <w:ind w:left="3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6" w:hanging="360"/>
      </w:pPr>
    </w:lvl>
    <w:lvl w:ilvl="2" w:tplc="0409001B" w:tentative="1">
      <w:start w:val="1"/>
      <w:numFmt w:val="lowerRoman"/>
      <w:lvlText w:val="%3."/>
      <w:lvlJc w:val="right"/>
      <w:pPr>
        <w:ind w:left="1746" w:hanging="180"/>
      </w:pPr>
    </w:lvl>
    <w:lvl w:ilvl="3" w:tplc="0409000F" w:tentative="1">
      <w:start w:val="1"/>
      <w:numFmt w:val="decimal"/>
      <w:lvlText w:val="%4."/>
      <w:lvlJc w:val="left"/>
      <w:pPr>
        <w:ind w:left="2466" w:hanging="360"/>
      </w:pPr>
    </w:lvl>
    <w:lvl w:ilvl="4" w:tplc="04090019" w:tentative="1">
      <w:start w:val="1"/>
      <w:numFmt w:val="lowerLetter"/>
      <w:lvlText w:val="%5."/>
      <w:lvlJc w:val="left"/>
      <w:pPr>
        <w:ind w:left="3186" w:hanging="360"/>
      </w:pPr>
    </w:lvl>
    <w:lvl w:ilvl="5" w:tplc="0409001B" w:tentative="1">
      <w:start w:val="1"/>
      <w:numFmt w:val="lowerRoman"/>
      <w:lvlText w:val="%6."/>
      <w:lvlJc w:val="right"/>
      <w:pPr>
        <w:ind w:left="3906" w:hanging="180"/>
      </w:pPr>
    </w:lvl>
    <w:lvl w:ilvl="6" w:tplc="0409000F" w:tentative="1">
      <w:start w:val="1"/>
      <w:numFmt w:val="decimal"/>
      <w:lvlText w:val="%7."/>
      <w:lvlJc w:val="left"/>
      <w:pPr>
        <w:ind w:left="4626" w:hanging="360"/>
      </w:pPr>
    </w:lvl>
    <w:lvl w:ilvl="7" w:tplc="04090019" w:tentative="1">
      <w:start w:val="1"/>
      <w:numFmt w:val="lowerLetter"/>
      <w:lvlText w:val="%8."/>
      <w:lvlJc w:val="left"/>
      <w:pPr>
        <w:ind w:left="5346" w:hanging="360"/>
      </w:pPr>
    </w:lvl>
    <w:lvl w:ilvl="8" w:tplc="0409001B" w:tentative="1">
      <w:start w:val="1"/>
      <w:numFmt w:val="lowerRoman"/>
      <w:lvlText w:val="%9."/>
      <w:lvlJc w:val="right"/>
      <w:pPr>
        <w:ind w:left="6066" w:hanging="180"/>
      </w:pPr>
    </w:lvl>
  </w:abstractNum>
  <w:abstractNum w:abstractNumId="23" w15:restartNumberingAfterBreak="0">
    <w:nsid w:val="2D3336E9"/>
    <w:multiLevelType w:val="singleLevel"/>
    <w:tmpl w:val="39247EB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2FA3366E"/>
    <w:multiLevelType w:val="hybridMultilevel"/>
    <w:tmpl w:val="ACFA8B84"/>
    <w:lvl w:ilvl="0" w:tplc="ACF48C8C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4E26978E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A6A47C66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EA58B02C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11A0722C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9DA2C416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3AA894F8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6DB2C112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7042197A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26" w15:restartNumberingAfterBreak="0">
    <w:nsid w:val="30223B79"/>
    <w:multiLevelType w:val="hybridMultilevel"/>
    <w:tmpl w:val="80EEB7EE"/>
    <w:lvl w:ilvl="0" w:tplc="38D0DDBE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37340CA3"/>
    <w:multiLevelType w:val="hybridMultilevel"/>
    <w:tmpl w:val="140A15FC"/>
    <w:lvl w:ilvl="0" w:tplc="AE0A36BA">
      <w:start w:val="1"/>
      <w:numFmt w:val="decimal"/>
      <w:lvlText w:val="(%1)"/>
      <w:lvlJc w:val="left"/>
      <w:pPr>
        <w:ind w:left="1404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24" w:hanging="360"/>
      </w:pPr>
    </w:lvl>
    <w:lvl w:ilvl="2" w:tplc="0409001B" w:tentative="1">
      <w:start w:val="1"/>
      <w:numFmt w:val="lowerRoman"/>
      <w:lvlText w:val="%3."/>
      <w:lvlJc w:val="right"/>
      <w:pPr>
        <w:ind w:left="2844" w:hanging="180"/>
      </w:pPr>
    </w:lvl>
    <w:lvl w:ilvl="3" w:tplc="0409000F" w:tentative="1">
      <w:start w:val="1"/>
      <w:numFmt w:val="decimal"/>
      <w:lvlText w:val="%4."/>
      <w:lvlJc w:val="left"/>
      <w:pPr>
        <w:ind w:left="3564" w:hanging="360"/>
      </w:pPr>
    </w:lvl>
    <w:lvl w:ilvl="4" w:tplc="04090019" w:tentative="1">
      <w:start w:val="1"/>
      <w:numFmt w:val="lowerLetter"/>
      <w:lvlText w:val="%5."/>
      <w:lvlJc w:val="left"/>
      <w:pPr>
        <w:ind w:left="4284" w:hanging="360"/>
      </w:pPr>
    </w:lvl>
    <w:lvl w:ilvl="5" w:tplc="0409001B" w:tentative="1">
      <w:start w:val="1"/>
      <w:numFmt w:val="lowerRoman"/>
      <w:lvlText w:val="%6."/>
      <w:lvlJc w:val="right"/>
      <w:pPr>
        <w:ind w:left="5004" w:hanging="180"/>
      </w:pPr>
    </w:lvl>
    <w:lvl w:ilvl="6" w:tplc="0409000F" w:tentative="1">
      <w:start w:val="1"/>
      <w:numFmt w:val="decimal"/>
      <w:lvlText w:val="%7."/>
      <w:lvlJc w:val="left"/>
      <w:pPr>
        <w:ind w:left="5724" w:hanging="360"/>
      </w:pPr>
    </w:lvl>
    <w:lvl w:ilvl="7" w:tplc="04090019" w:tentative="1">
      <w:start w:val="1"/>
      <w:numFmt w:val="lowerLetter"/>
      <w:lvlText w:val="%8."/>
      <w:lvlJc w:val="left"/>
      <w:pPr>
        <w:ind w:left="6444" w:hanging="360"/>
      </w:pPr>
    </w:lvl>
    <w:lvl w:ilvl="8" w:tplc="0409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28" w15:restartNumberingAfterBreak="0">
    <w:nsid w:val="3FA25FA2"/>
    <w:multiLevelType w:val="hybridMultilevel"/>
    <w:tmpl w:val="76C60322"/>
    <w:lvl w:ilvl="0" w:tplc="7A905AE0">
      <w:start w:val="1"/>
      <w:numFmt w:val="thaiLetters"/>
      <w:lvlText w:val="%1)"/>
      <w:lvlJc w:val="left"/>
      <w:pPr>
        <w:ind w:left="360" w:hanging="360"/>
      </w:pPr>
      <w:rPr>
        <w:rFonts w:ascii="Angsana New" w:hAnsi="Angsana New" w:cs="Times New Roman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3FCA57B6"/>
    <w:multiLevelType w:val="hybridMultilevel"/>
    <w:tmpl w:val="20B8BACE"/>
    <w:lvl w:ilvl="0" w:tplc="906AADA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481166"/>
    <w:multiLevelType w:val="hybridMultilevel"/>
    <w:tmpl w:val="08483756"/>
    <w:lvl w:ilvl="0" w:tplc="3E36E9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4CE47F1A"/>
    <w:multiLevelType w:val="hybridMultilevel"/>
    <w:tmpl w:val="A87ADEC4"/>
    <w:lvl w:ilvl="0" w:tplc="B0A2C06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4E8B72E8"/>
    <w:multiLevelType w:val="hybridMultilevel"/>
    <w:tmpl w:val="F6E4135C"/>
    <w:lvl w:ilvl="0" w:tplc="0409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35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927065"/>
    <w:multiLevelType w:val="hybridMultilevel"/>
    <w:tmpl w:val="25F692BC"/>
    <w:lvl w:ilvl="0" w:tplc="F83468E8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5FF91BB9"/>
    <w:multiLevelType w:val="hybridMultilevel"/>
    <w:tmpl w:val="5D889CA8"/>
    <w:lvl w:ilvl="0" w:tplc="CEECB4E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04B58E2"/>
    <w:multiLevelType w:val="multilevel"/>
    <w:tmpl w:val="00000004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0" w15:restartNumberingAfterBreak="0">
    <w:nsid w:val="64805115"/>
    <w:multiLevelType w:val="hybridMultilevel"/>
    <w:tmpl w:val="A986EB2C"/>
    <w:lvl w:ilvl="0" w:tplc="436008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0486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486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4A5C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C8C9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59AB7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42E7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26CA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42D5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7443A9"/>
    <w:multiLevelType w:val="multilevel"/>
    <w:tmpl w:val="F6ACEB4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2" w15:restartNumberingAfterBreak="0">
    <w:nsid w:val="6DC438AC"/>
    <w:multiLevelType w:val="hybridMultilevel"/>
    <w:tmpl w:val="9426D97C"/>
    <w:lvl w:ilvl="0" w:tplc="53F09D48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  <w:rPr>
        <w:rFonts w:cs="Times New Roman" w:hint="cs"/>
        <w:sz w:val="28"/>
      </w:rPr>
    </w:lvl>
    <w:lvl w:ilvl="1" w:tplc="EDAA3536">
      <w:start w:val="36"/>
      <w:numFmt w:val="decimal"/>
      <w:lvlText w:val="%2"/>
      <w:lvlJc w:val="left"/>
      <w:pPr>
        <w:tabs>
          <w:tab w:val="num" w:pos="2432"/>
        </w:tabs>
        <w:ind w:left="2432" w:hanging="360"/>
      </w:pPr>
      <w:rPr>
        <w:rFonts w:cs="Times New Roman" w:hint="cs"/>
      </w:rPr>
    </w:lvl>
    <w:lvl w:ilvl="2" w:tplc="0409001B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  <w:rPr>
        <w:rFonts w:cs="Times New Roman"/>
      </w:rPr>
    </w:lvl>
  </w:abstractNum>
  <w:abstractNum w:abstractNumId="43" w15:restartNumberingAfterBreak="0">
    <w:nsid w:val="71B50A33"/>
    <w:multiLevelType w:val="multilevel"/>
    <w:tmpl w:val="76B20588"/>
    <w:lvl w:ilvl="0">
      <w:start w:val="1"/>
      <w:numFmt w:val="decimal"/>
      <w:lvlText w:val="%1"/>
      <w:lvlJc w:val="center"/>
      <w:pPr>
        <w:tabs>
          <w:tab w:val="num" w:pos="340"/>
        </w:tabs>
        <w:ind w:left="340" w:hanging="340"/>
      </w:pPr>
      <w:rPr>
        <w:rFonts w:cs="Angsana New" w:hint="default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4" w15:restartNumberingAfterBreak="0">
    <w:nsid w:val="77350865"/>
    <w:multiLevelType w:val="hybridMultilevel"/>
    <w:tmpl w:val="D348F9F2"/>
    <w:lvl w:ilvl="0" w:tplc="8F5EA642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7"/>
  </w:num>
  <w:num w:numId="18">
    <w:abstractNumId w:val="34"/>
  </w:num>
  <w:num w:numId="19">
    <w:abstractNumId w:val="39"/>
  </w:num>
  <w:num w:numId="20">
    <w:abstractNumId w:val="30"/>
  </w:num>
  <w:num w:numId="21">
    <w:abstractNumId w:val="33"/>
  </w:num>
  <w:num w:numId="22">
    <w:abstractNumId w:val="35"/>
  </w:num>
  <w:num w:numId="23">
    <w:abstractNumId w:val="23"/>
  </w:num>
  <w:num w:numId="24">
    <w:abstractNumId w:val="28"/>
  </w:num>
  <w:num w:numId="25">
    <w:abstractNumId w:val="31"/>
  </w:num>
  <w:num w:numId="26">
    <w:abstractNumId w:val="42"/>
  </w:num>
  <w:num w:numId="27">
    <w:abstractNumId w:val="20"/>
  </w:num>
  <w:num w:numId="28">
    <w:abstractNumId w:val="32"/>
  </w:num>
  <w:num w:numId="29">
    <w:abstractNumId w:val="26"/>
  </w:num>
  <w:num w:numId="30">
    <w:abstractNumId w:val="38"/>
  </w:num>
  <w:num w:numId="31">
    <w:abstractNumId w:val="21"/>
  </w:num>
  <w:num w:numId="32">
    <w:abstractNumId w:val="18"/>
  </w:num>
  <w:num w:numId="33">
    <w:abstractNumId w:val="25"/>
  </w:num>
  <w:num w:numId="34">
    <w:abstractNumId w:val="40"/>
  </w:num>
  <w:num w:numId="35">
    <w:abstractNumId w:val="29"/>
  </w:num>
  <w:num w:numId="36">
    <w:abstractNumId w:val="24"/>
  </w:num>
  <w:num w:numId="37">
    <w:abstractNumId w:val="37"/>
  </w:num>
  <w:num w:numId="38">
    <w:abstractNumId w:val="22"/>
  </w:num>
  <w:num w:numId="39">
    <w:abstractNumId w:val="43"/>
  </w:num>
  <w:num w:numId="40">
    <w:abstractNumId w:val="27"/>
  </w:num>
  <w:num w:numId="41">
    <w:abstractNumId w:val="44"/>
  </w:num>
  <w:num w:numId="42">
    <w:abstractNumId w:val="41"/>
  </w:num>
  <w:num w:numId="43">
    <w:abstractNumId w:val="36"/>
  </w:num>
  <w:num w:numId="44">
    <w:abstractNumId w:val="19"/>
  </w:num>
  <w:num w:numId="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embedSystemFonts/>
  <w:hideSpellingErrors/>
  <w:hideGrammaticalError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AA7"/>
    <w:rsid w:val="000008D5"/>
    <w:rsid w:val="00000A51"/>
    <w:rsid w:val="00000F2D"/>
    <w:rsid w:val="00000F85"/>
    <w:rsid w:val="00001ACA"/>
    <w:rsid w:val="000022C6"/>
    <w:rsid w:val="000026C6"/>
    <w:rsid w:val="000036C1"/>
    <w:rsid w:val="00003C09"/>
    <w:rsid w:val="0000402B"/>
    <w:rsid w:val="000042F2"/>
    <w:rsid w:val="0000461F"/>
    <w:rsid w:val="00004666"/>
    <w:rsid w:val="00004FF5"/>
    <w:rsid w:val="00005688"/>
    <w:rsid w:val="000064B8"/>
    <w:rsid w:val="000070C2"/>
    <w:rsid w:val="0000726E"/>
    <w:rsid w:val="000079E1"/>
    <w:rsid w:val="000079F9"/>
    <w:rsid w:val="00007C5E"/>
    <w:rsid w:val="00007E6A"/>
    <w:rsid w:val="00010167"/>
    <w:rsid w:val="000106F1"/>
    <w:rsid w:val="00010D82"/>
    <w:rsid w:val="00011175"/>
    <w:rsid w:val="0001131A"/>
    <w:rsid w:val="00011807"/>
    <w:rsid w:val="00012A5C"/>
    <w:rsid w:val="00012AB9"/>
    <w:rsid w:val="00012EA3"/>
    <w:rsid w:val="000143E3"/>
    <w:rsid w:val="0001444E"/>
    <w:rsid w:val="000148A2"/>
    <w:rsid w:val="00016077"/>
    <w:rsid w:val="00016BDE"/>
    <w:rsid w:val="0001718D"/>
    <w:rsid w:val="00017273"/>
    <w:rsid w:val="00017506"/>
    <w:rsid w:val="000176B4"/>
    <w:rsid w:val="000178B6"/>
    <w:rsid w:val="000200A2"/>
    <w:rsid w:val="000217CB"/>
    <w:rsid w:val="00021A69"/>
    <w:rsid w:val="00021CAF"/>
    <w:rsid w:val="00021F78"/>
    <w:rsid w:val="000223AA"/>
    <w:rsid w:val="000224D8"/>
    <w:rsid w:val="00022763"/>
    <w:rsid w:val="000228DE"/>
    <w:rsid w:val="00022A51"/>
    <w:rsid w:val="0002335C"/>
    <w:rsid w:val="00023634"/>
    <w:rsid w:val="00023CDF"/>
    <w:rsid w:val="00023D1F"/>
    <w:rsid w:val="00023DE1"/>
    <w:rsid w:val="00023E0B"/>
    <w:rsid w:val="00024380"/>
    <w:rsid w:val="00024FFF"/>
    <w:rsid w:val="00025298"/>
    <w:rsid w:val="00025C0A"/>
    <w:rsid w:val="0002607C"/>
    <w:rsid w:val="000261E0"/>
    <w:rsid w:val="00026311"/>
    <w:rsid w:val="000264AB"/>
    <w:rsid w:val="00027B22"/>
    <w:rsid w:val="00030360"/>
    <w:rsid w:val="00030C0F"/>
    <w:rsid w:val="000312A3"/>
    <w:rsid w:val="000321E7"/>
    <w:rsid w:val="0003238C"/>
    <w:rsid w:val="000328F6"/>
    <w:rsid w:val="00032F88"/>
    <w:rsid w:val="00033BC4"/>
    <w:rsid w:val="00033C56"/>
    <w:rsid w:val="00034057"/>
    <w:rsid w:val="00034F6F"/>
    <w:rsid w:val="00035467"/>
    <w:rsid w:val="00035C40"/>
    <w:rsid w:val="00035FA7"/>
    <w:rsid w:val="000369F3"/>
    <w:rsid w:val="00036C06"/>
    <w:rsid w:val="0003743C"/>
    <w:rsid w:val="00037C80"/>
    <w:rsid w:val="00037D55"/>
    <w:rsid w:val="00037DEA"/>
    <w:rsid w:val="00037F6A"/>
    <w:rsid w:val="0004130A"/>
    <w:rsid w:val="0004169B"/>
    <w:rsid w:val="0004215F"/>
    <w:rsid w:val="000429B9"/>
    <w:rsid w:val="00042EB5"/>
    <w:rsid w:val="0004327F"/>
    <w:rsid w:val="0004330E"/>
    <w:rsid w:val="00043734"/>
    <w:rsid w:val="00044809"/>
    <w:rsid w:val="00044F6D"/>
    <w:rsid w:val="00045023"/>
    <w:rsid w:val="00045655"/>
    <w:rsid w:val="000456B9"/>
    <w:rsid w:val="00045751"/>
    <w:rsid w:val="00045E24"/>
    <w:rsid w:val="00045E95"/>
    <w:rsid w:val="00045FA3"/>
    <w:rsid w:val="00046145"/>
    <w:rsid w:val="00046510"/>
    <w:rsid w:val="000467F6"/>
    <w:rsid w:val="00046B17"/>
    <w:rsid w:val="00046DF0"/>
    <w:rsid w:val="0004707C"/>
    <w:rsid w:val="00047112"/>
    <w:rsid w:val="00047937"/>
    <w:rsid w:val="00047A17"/>
    <w:rsid w:val="0005019F"/>
    <w:rsid w:val="000507C9"/>
    <w:rsid w:val="00050CC3"/>
    <w:rsid w:val="00050F14"/>
    <w:rsid w:val="00051677"/>
    <w:rsid w:val="00051CA3"/>
    <w:rsid w:val="00051E34"/>
    <w:rsid w:val="00053713"/>
    <w:rsid w:val="000539F9"/>
    <w:rsid w:val="00054B79"/>
    <w:rsid w:val="000555FF"/>
    <w:rsid w:val="0005563A"/>
    <w:rsid w:val="00055734"/>
    <w:rsid w:val="0005631E"/>
    <w:rsid w:val="000564E0"/>
    <w:rsid w:val="00056C8C"/>
    <w:rsid w:val="00057157"/>
    <w:rsid w:val="000578E5"/>
    <w:rsid w:val="00057E2C"/>
    <w:rsid w:val="000600C6"/>
    <w:rsid w:val="00061776"/>
    <w:rsid w:val="00061A55"/>
    <w:rsid w:val="00061AD2"/>
    <w:rsid w:val="00061E67"/>
    <w:rsid w:val="00062428"/>
    <w:rsid w:val="00062A7D"/>
    <w:rsid w:val="000630CB"/>
    <w:rsid w:val="00063CA0"/>
    <w:rsid w:val="0006411B"/>
    <w:rsid w:val="00064158"/>
    <w:rsid w:val="0006456F"/>
    <w:rsid w:val="000646EB"/>
    <w:rsid w:val="00064A87"/>
    <w:rsid w:val="00064AB1"/>
    <w:rsid w:val="00064DFC"/>
    <w:rsid w:val="00065231"/>
    <w:rsid w:val="00065243"/>
    <w:rsid w:val="00065841"/>
    <w:rsid w:val="00067465"/>
    <w:rsid w:val="0006771A"/>
    <w:rsid w:val="000703EF"/>
    <w:rsid w:val="00070690"/>
    <w:rsid w:val="00070BD4"/>
    <w:rsid w:val="00070CF1"/>
    <w:rsid w:val="00070CF7"/>
    <w:rsid w:val="00070E8C"/>
    <w:rsid w:val="0007133E"/>
    <w:rsid w:val="0007156C"/>
    <w:rsid w:val="000715E0"/>
    <w:rsid w:val="000715FB"/>
    <w:rsid w:val="00071DBD"/>
    <w:rsid w:val="000731EC"/>
    <w:rsid w:val="0007328C"/>
    <w:rsid w:val="00073428"/>
    <w:rsid w:val="00074284"/>
    <w:rsid w:val="00074B16"/>
    <w:rsid w:val="00074C04"/>
    <w:rsid w:val="0007518A"/>
    <w:rsid w:val="0007569F"/>
    <w:rsid w:val="0007606B"/>
    <w:rsid w:val="000762F5"/>
    <w:rsid w:val="000772BF"/>
    <w:rsid w:val="0007755C"/>
    <w:rsid w:val="000777CC"/>
    <w:rsid w:val="0007783D"/>
    <w:rsid w:val="00080980"/>
    <w:rsid w:val="00080B98"/>
    <w:rsid w:val="000812DB"/>
    <w:rsid w:val="0008196C"/>
    <w:rsid w:val="00081C5F"/>
    <w:rsid w:val="0008242C"/>
    <w:rsid w:val="00083262"/>
    <w:rsid w:val="00083C8B"/>
    <w:rsid w:val="000847B1"/>
    <w:rsid w:val="00084B36"/>
    <w:rsid w:val="00084C79"/>
    <w:rsid w:val="00084C9E"/>
    <w:rsid w:val="00085374"/>
    <w:rsid w:val="00085410"/>
    <w:rsid w:val="000858CB"/>
    <w:rsid w:val="00085A3A"/>
    <w:rsid w:val="00086085"/>
    <w:rsid w:val="00087BFF"/>
    <w:rsid w:val="00090363"/>
    <w:rsid w:val="00091BE0"/>
    <w:rsid w:val="00091C2A"/>
    <w:rsid w:val="00092ECE"/>
    <w:rsid w:val="0009412A"/>
    <w:rsid w:val="000974F1"/>
    <w:rsid w:val="0009799D"/>
    <w:rsid w:val="00097CEA"/>
    <w:rsid w:val="000A034D"/>
    <w:rsid w:val="000A15F8"/>
    <w:rsid w:val="000A1678"/>
    <w:rsid w:val="000A1A2D"/>
    <w:rsid w:val="000A1BC4"/>
    <w:rsid w:val="000A1BE4"/>
    <w:rsid w:val="000A1CCC"/>
    <w:rsid w:val="000A248D"/>
    <w:rsid w:val="000A2537"/>
    <w:rsid w:val="000A32E9"/>
    <w:rsid w:val="000A3D4B"/>
    <w:rsid w:val="000A4062"/>
    <w:rsid w:val="000A4147"/>
    <w:rsid w:val="000A4535"/>
    <w:rsid w:val="000A595C"/>
    <w:rsid w:val="000A5F6E"/>
    <w:rsid w:val="000A6317"/>
    <w:rsid w:val="000A6475"/>
    <w:rsid w:val="000A6D90"/>
    <w:rsid w:val="000A7074"/>
    <w:rsid w:val="000A75D0"/>
    <w:rsid w:val="000B04BE"/>
    <w:rsid w:val="000B0FA2"/>
    <w:rsid w:val="000B1176"/>
    <w:rsid w:val="000B17EB"/>
    <w:rsid w:val="000B18A6"/>
    <w:rsid w:val="000B1A38"/>
    <w:rsid w:val="000B20A5"/>
    <w:rsid w:val="000B27E4"/>
    <w:rsid w:val="000B2C34"/>
    <w:rsid w:val="000B2F43"/>
    <w:rsid w:val="000B2F7A"/>
    <w:rsid w:val="000B3395"/>
    <w:rsid w:val="000B3A94"/>
    <w:rsid w:val="000B3BFF"/>
    <w:rsid w:val="000B4659"/>
    <w:rsid w:val="000B4B9B"/>
    <w:rsid w:val="000B4FDD"/>
    <w:rsid w:val="000B5382"/>
    <w:rsid w:val="000B5782"/>
    <w:rsid w:val="000B59A7"/>
    <w:rsid w:val="000B5FF9"/>
    <w:rsid w:val="000B6256"/>
    <w:rsid w:val="000B6403"/>
    <w:rsid w:val="000B64EA"/>
    <w:rsid w:val="000B6C42"/>
    <w:rsid w:val="000B6CAD"/>
    <w:rsid w:val="000B6D6E"/>
    <w:rsid w:val="000B6F0E"/>
    <w:rsid w:val="000B768D"/>
    <w:rsid w:val="000B7CF3"/>
    <w:rsid w:val="000B7D51"/>
    <w:rsid w:val="000C0869"/>
    <w:rsid w:val="000C19D5"/>
    <w:rsid w:val="000C223A"/>
    <w:rsid w:val="000C2FEC"/>
    <w:rsid w:val="000C368D"/>
    <w:rsid w:val="000C398E"/>
    <w:rsid w:val="000C40F3"/>
    <w:rsid w:val="000C41AC"/>
    <w:rsid w:val="000C547E"/>
    <w:rsid w:val="000C5582"/>
    <w:rsid w:val="000C675D"/>
    <w:rsid w:val="000C6F4D"/>
    <w:rsid w:val="000D00A7"/>
    <w:rsid w:val="000D0361"/>
    <w:rsid w:val="000D0614"/>
    <w:rsid w:val="000D0F6E"/>
    <w:rsid w:val="000D161A"/>
    <w:rsid w:val="000D16F1"/>
    <w:rsid w:val="000D1B28"/>
    <w:rsid w:val="000D2771"/>
    <w:rsid w:val="000D2F01"/>
    <w:rsid w:val="000D3674"/>
    <w:rsid w:val="000D3A37"/>
    <w:rsid w:val="000D3C6D"/>
    <w:rsid w:val="000D4F7D"/>
    <w:rsid w:val="000D54C5"/>
    <w:rsid w:val="000D5ECD"/>
    <w:rsid w:val="000D6543"/>
    <w:rsid w:val="000D7A84"/>
    <w:rsid w:val="000D7BAF"/>
    <w:rsid w:val="000E01FC"/>
    <w:rsid w:val="000E04E7"/>
    <w:rsid w:val="000E08DE"/>
    <w:rsid w:val="000E0C30"/>
    <w:rsid w:val="000E0E96"/>
    <w:rsid w:val="000E0F97"/>
    <w:rsid w:val="000E1450"/>
    <w:rsid w:val="000E14B0"/>
    <w:rsid w:val="000E17DC"/>
    <w:rsid w:val="000E18FE"/>
    <w:rsid w:val="000E2C68"/>
    <w:rsid w:val="000E2CE0"/>
    <w:rsid w:val="000E2FA0"/>
    <w:rsid w:val="000E30A6"/>
    <w:rsid w:val="000E3236"/>
    <w:rsid w:val="000E3752"/>
    <w:rsid w:val="000E47D5"/>
    <w:rsid w:val="000E498A"/>
    <w:rsid w:val="000E4BAA"/>
    <w:rsid w:val="000E52E3"/>
    <w:rsid w:val="000E557D"/>
    <w:rsid w:val="000E5582"/>
    <w:rsid w:val="000E56E6"/>
    <w:rsid w:val="000E5C29"/>
    <w:rsid w:val="000E6ABB"/>
    <w:rsid w:val="000E7CA4"/>
    <w:rsid w:val="000E7E76"/>
    <w:rsid w:val="000E7F9A"/>
    <w:rsid w:val="000F0861"/>
    <w:rsid w:val="000F08C4"/>
    <w:rsid w:val="000F08E5"/>
    <w:rsid w:val="000F1281"/>
    <w:rsid w:val="000F164B"/>
    <w:rsid w:val="000F1837"/>
    <w:rsid w:val="000F2284"/>
    <w:rsid w:val="000F26C9"/>
    <w:rsid w:val="000F2765"/>
    <w:rsid w:val="000F27A8"/>
    <w:rsid w:val="000F2830"/>
    <w:rsid w:val="000F2B4A"/>
    <w:rsid w:val="000F2C85"/>
    <w:rsid w:val="000F337A"/>
    <w:rsid w:val="000F36BC"/>
    <w:rsid w:val="000F3710"/>
    <w:rsid w:val="000F4078"/>
    <w:rsid w:val="000F455C"/>
    <w:rsid w:val="000F4BC1"/>
    <w:rsid w:val="000F4D41"/>
    <w:rsid w:val="000F4E2A"/>
    <w:rsid w:val="000F4FCD"/>
    <w:rsid w:val="000F5254"/>
    <w:rsid w:val="000F526E"/>
    <w:rsid w:val="000F55AC"/>
    <w:rsid w:val="000F5D3C"/>
    <w:rsid w:val="000F5E88"/>
    <w:rsid w:val="000F5F10"/>
    <w:rsid w:val="000F6420"/>
    <w:rsid w:val="000F6616"/>
    <w:rsid w:val="000F666E"/>
    <w:rsid w:val="000F6D38"/>
    <w:rsid w:val="000F7177"/>
    <w:rsid w:val="000F77DD"/>
    <w:rsid w:val="000F7E7B"/>
    <w:rsid w:val="00100136"/>
    <w:rsid w:val="00101434"/>
    <w:rsid w:val="00101848"/>
    <w:rsid w:val="00101BAF"/>
    <w:rsid w:val="00102CB6"/>
    <w:rsid w:val="00103382"/>
    <w:rsid w:val="0010367E"/>
    <w:rsid w:val="00103793"/>
    <w:rsid w:val="00103D73"/>
    <w:rsid w:val="00103EBF"/>
    <w:rsid w:val="00104390"/>
    <w:rsid w:val="00104530"/>
    <w:rsid w:val="0010490A"/>
    <w:rsid w:val="0010491D"/>
    <w:rsid w:val="00104BA6"/>
    <w:rsid w:val="00104D41"/>
    <w:rsid w:val="00105B77"/>
    <w:rsid w:val="00106F79"/>
    <w:rsid w:val="001072E6"/>
    <w:rsid w:val="00107502"/>
    <w:rsid w:val="001078CC"/>
    <w:rsid w:val="00110066"/>
    <w:rsid w:val="001101E8"/>
    <w:rsid w:val="00110881"/>
    <w:rsid w:val="00111C40"/>
    <w:rsid w:val="0011201B"/>
    <w:rsid w:val="0011231B"/>
    <w:rsid w:val="00112B67"/>
    <w:rsid w:val="00112C40"/>
    <w:rsid w:val="001135B4"/>
    <w:rsid w:val="001135DA"/>
    <w:rsid w:val="00113640"/>
    <w:rsid w:val="001148E8"/>
    <w:rsid w:val="00114C44"/>
    <w:rsid w:val="001152CF"/>
    <w:rsid w:val="0011564D"/>
    <w:rsid w:val="00115B75"/>
    <w:rsid w:val="0011607C"/>
    <w:rsid w:val="0011637D"/>
    <w:rsid w:val="0011641D"/>
    <w:rsid w:val="00116B8B"/>
    <w:rsid w:val="00116D77"/>
    <w:rsid w:val="00116F01"/>
    <w:rsid w:val="00116F34"/>
    <w:rsid w:val="00117813"/>
    <w:rsid w:val="00117B29"/>
    <w:rsid w:val="00120AC0"/>
    <w:rsid w:val="00121D4F"/>
    <w:rsid w:val="00122415"/>
    <w:rsid w:val="0012280A"/>
    <w:rsid w:val="00122CF2"/>
    <w:rsid w:val="00122E03"/>
    <w:rsid w:val="00123135"/>
    <w:rsid w:val="00123BC5"/>
    <w:rsid w:val="00124362"/>
    <w:rsid w:val="0012481F"/>
    <w:rsid w:val="00124838"/>
    <w:rsid w:val="00124A90"/>
    <w:rsid w:val="00124C18"/>
    <w:rsid w:val="00125181"/>
    <w:rsid w:val="001255E5"/>
    <w:rsid w:val="0012590D"/>
    <w:rsid w:val="00125D5F"/>
    <w:rsid w:val="0012602B"/>
    <w:rsid w:val="00126042"/>
    <w:rsid w:val="00126222"/>
    <w:rsid w:val="00126ECB"/>
    <w:rsid w:val="00127092"/>
    <w:rsid w:val="00127E8D"/>
    <w:rsid w:val="001301A7"/>
    <w:rsid w:val="001302B1"/>
    <w:rsid w:val="00130512"/>
    <w:rsid w:val="00131630"/>
    <w:rsid w:val="00131ADA"/>
    <w:rsid w:val="001321C7"/>
    <w:rsid w:val="00132DFE"/>
    <w:rsid w:val="00132E34"/>
    <w:rsid w:val="001332EF"/>
    <w:rsid w:val="001337F9"/>
    <w:rsid w:val="00133C3F"/>
    <w:rsid w:val="00134BA5"/>
    <w:rsid w:val="00135345"/>
    <w:rsid w:val="0013545E"/>
    <w:rsid w:val="00135558"/>
    <w:rsid w:val="001367A3"/>
    <w:rsid w:val="001369D8"/>
    <w:rsid w:val="001370AF"/>
    <w:rsid w:val="001375CD"/>
    <w:rsid w:val="00137628"/>
    <w:rsid w:val="00137A19"/>
    <w:rsid w:val="00137B13"/>
    <w:rsid w:val="00137C43"/>
    <w:rsid w:val="00140148"/>
    <w:rsid w:val="0014043A"/>
    <w:rsid w:val="00140594"/>
    <w:rsid w:val="00140626"/>
    <w:rsid w:val="00140B48"/>
    <w:rsid w:val="001412E8"/>
    <w:rsid w:val="00141C85"/>
    <w:rsid w:val="00141CF4"/>
    <w:rsid w:val="00141D7A"/>
    <w:rsid w:val="00141ED9"/>
    <w:rsid w:val="00142386"/>
    <w:rsid w:val="001425AD"/>
    <w:rsid w:val="00142813"/>
    <w:rsid w:val="001428E4"/>
    <w:rsid w:val="00142C99"/>
    <w:rsid w:val="00142D06"/>
    <w:rsid w:val="00143386"/>
    <w:rsid w:val="00143408"/>
    <w:rsid w:val="0014345A"/>
    <w:rsid w:val="00143819"/>
    <w:rsid w:val="00143A24"/>
    <w:rsid w:val="0014432E"/>
    <w:rsid w:val="001448ED"/>
    <w:rsid w:val="00144C95"/>
    <w:rsid w:val="00144CAF"/>
    <w:rsid w:val="00145277"/>
    <w:rsid w:val="001456CF"/>
    <w:rsid w:val="001459B7"/>
    <w:rsid w:val="001461F0"/>
    <w:rsid w:val="001467A4"/>
    <w:rsid w:val="001469F9"/>
    <w:rsid w:val="00146FA1"/>
    <w:rsid w:val="0014740D"/>
    <w:rsid w:val="001475BE"/>
    <w:rsid w:val="00147E9E"/>
    <w:rsid w:val="00150478"/>
    <w:rsid w:val="00150BD7"/>
    <w:rsid w:val="001510E0"/>
    <w:rsid w:val="0015135A"/>
    <w:rsid w:val="001515C0"/>
    <w:rsid w:val="00151A45"/>
    <w:rsid w:val="0015287E"/>
    <w:rsid w:val="00152AC2"/>
    <w:rsid w:val="00152EDA"/>
    <w:rsid w:val="00153407"/>
    <w:rsid w:val="001535F7"/>
    <w:rsid w:val="0015416B"/>
    <w:rsid w:val="00154A41"/>
    <w:rsid w:val="00154DC0"/>
    <w:rsid w:val="001550C1"/>
    <w:rsid w:val="00155707"/>
    <w:rsid w:val="00155B1E"/>
    <w:rsid w:val="00155F50"/>
    <w:rsid w:val="00156176"/>
    <w:rsid w:val="00156EDB"/>
    <w:rsid w:val="001573A8"/>
    <w:rsid w:val="001574E5"/>
    <w:rsid w:val="0015791F"/>
    <w:rsid w:val="00157B4F"/>
    <w:rsid w:val="00160022"/>
    <w:rsid w:val="001601A1"/>
    <w:rsid w:val="00160633"/>
    <w:rsid w:val="0016167C"/>
    <w:rsid w:val="00162450"/>
    <w:rsid w:val="00162751"/>
    <w:rsid w:val="00162EA2"/>
    <w:rsid w:val="001637E1"/>
    <w:rsid w:val="00163BD1"/>
    <w:rsid w:val="00163DEF"/>
    <w:rsid w:val="00164177"/>
    <w:rsid w:val="001644DF"/>
    <w:rsid w:val="00164A2D"/>
    <w:rsid w:val="00164B6D"/>
    <w:rsid w:val="001651C6"/>
    <w:rsid w:val="00165312"/>
    <w:rsid w:val="00165343"/>
    <w:rsid w:val="00166A4F"/>
    <w:rsid w:val="00166D1A"/>
    <w:rsid w:val="00166E42"/>
    <w:rsid w:val="0016755A"/>
    <w:rsid w:val="00170536"/>
    <w:rsid w:val="00170897"/>
    <w:rsid w:val="001712A4"/>
    <w:rsid w:val="00172444"/>
    <w:rsid w:val="00172A47"/>
    <w:rsid w:val="00172CF4"/>
    <w:rsid w:val="00172D39"/>
    <w:rsid w:val="001733F6"/>
    <w:rsid w:val="00173E65"/>
    <w:rsid w:val="00174023"/>
    <w:rsid w:val="00174754"/>
    <w:rsid w:val="00174782"/>
    <w:rsid w:val="0017521C"/>
    <w:rsid w:val="001754AA"/>
    <w:rsid w:val="001755F2"/>
    <w:rsid w:val="0017566F"/>
    <w:rsid w:val="0017578E"/>
    <w:rsid w:val="00175C4F"/>
    <w:rsid w:val="00176C48"/>
    <w:rsid w:val="00177927"/>
    <w:rsid w:val="00177BEF"/>
    <w:rsid w:val="00177E0F"/>
    <w:rsid w:val="00180C06"/>
    <w:rsid w:val="00180D98"/>
    <w:rsid w:val="00181048"/>
    <w:rsid w:val="00181514"/>
    <w:rsid w:val="00182392"/>
    <w:rsid w:val="00182C08"/>
    <w:rsid w:val="00183077"/>
    <w:rsid w:val="00183450"/>
    <w:rsid w:val="00183BE7"/>
    <w:rsid w:val="001849B0"/>
    <w:rsid w:val="00184FA3"/>
    <w:rsid w:val="001855CF"/>
    <w:rsid w:val="0018576D"/>
    <w:rsid w:val="00185E5B"/>
    <w:rsid w:val="0018620C"/>
    <w:rsid w:val="00186475"/>
    <w:rsid w:val="001864EC"/>
    <w:rsid w:val="001866B6"/>
    <w:rsid w:val="00187AB9"/>
    <w:rsid w:val="00187E23"/>
    <w:rsid w:val="0019053E"/>
    <w:rsid w:val="00190662"/>
    <w:rsid w:val="0019080B"/>
    <w:rsid w:val="00191025"/>
    <w:rsid w:val="00191186"/>
    <w:rsid w:val="001926A7"/>
    <w:rsid w:val="00192869"/>
    <w:rsid w:val="00193184"/>
    <w:rsid w:val="00193400"/>
    <w:rsid w:val="00193486"/>
    <w:rsid w:val="001936F1"/>
    <w:rsid w:val="00194330"/>
    <w:rsid w:val="0019468F"/>
    <w:rsid w:val="001948C1"/>
    <w:rsid w:val="00195220"/>
    <w:rsid w:val="0019532C"/>
    <w:rsid w:val="001954E9"/>
    <w:rsid w:val="001954FE"/>
    <w:rsid w:val="001960A0"/>
    <w:rsid w:val="001963FE"/>
    <w:rsid w:val="00196854"/>
    <w:rsid w:val="001968D9"/>
    <w:rsid w:val="00197110"/>
    <w:rsid w:val="001974EF"/>
    <w:rsid w:val="00197735"/>
    <w:rsid w:val="00197B5F"/>
    <w:rsid w:val="00197D59"/>
    <w:rsid w:val="00197ECD"/>
    <w:rsid w:val="00197F6D"/>
    <w:rsid w:val="001A0EC4"/>
    <w:rsid w:val="001A0F1D"/>
    <w:rsid w:val="001A1358"/>
    <w:rsid w:val="001A1906"/>
    <w:rsid w:val="001A1AED"/>
    <w:rsid w:val="001A254C"/>
    <w:rsid w:val="001A29E5"/>
    <w:rsid w:val="001A2C98"/>
    <w:rsid w:val="001A2E29"/>
    <w:rsid w:val="001A34BC"/>
    <w:rsid w:val="001A3E4A"/>
    <w:rsid w:val="001A3F3A"/>
    <w:rsid w:val="001A4084"/>
    <w:rsid w:val="001A45E3"/>
    <w:rsid w:val="001A4797"/>
    <w:rsid w:val="001A49D5"/>
    <w:rsid w:val="001A52D3"/>
    <w:rsid w:val="001A7F4F"/>
    <w:rsid w:val="001B002C"/>
    <w:rsid w:val="001B0063"/>
    <w:rsid w:val="001B01B1"/>
    <w:rsid w:val="001B069C"/>
    <w:rsid w:val="001B1344"/>
    <w:rsid w:val="001B1DA4"/>
    <w:rsid w:val="001B2821"/>
    <w:rsid w:val="001B295E"/>
    <w:rsid w:val="001B316C"/>
    <w:rsid w:val="001B32EC"/>
    <w:rsid w:val="001B358D"/>
    <w:rsid w:val="001B36D7"/>
    <w:rsid w:val="001B3A0A"/>
    <w:rsid w:val="001B3CD4"/>
    <w:rsid w:val="001B42D8"/>
    <w:rsid w:val="001B544A"/>
    <w:rsid w:val="001B552E"/>
    <w:rsid w:val="001B5601"/>
    <w:rsid w:val="001B6176"/>
    <w:rsid w:val="001B65D2"/>
    <w:rsid w:val="001B66BF"/>
    <w:rsid w:val="001B6A8C"/>
    <w:rsid w:val="001B74AA"/>
    <w:rsid w:val="001B77AC"/>
    <w:rsid w:val="001B7CD5"/>
    <w:rsid w:val="001C0E92"/>
    <w:rsid w:val="001C12D9"/>
    <w:rsid w:val="001C2551"/>
    <w:rsid w:val="001C2B1F"/>
    <w:rsid w:val="001C33AB"/>
    <w:rsid w:val="001C3CE0"/>
    <w:rsid w:val="001C3F37"/>
    <w:rsid w:val="001C406D"/>
    <w:rsid w:val="001C4ADE"/>
    <w:rsid w:val="001C501B"/>
    <w:rsid w:val="001C5789"/>
    <w:rsid w:val="001C7B52"/>
    <w:rsid w:val="001C7B5D"/>
    <w:rsid w:val="001D0226"/>
    <w:rsid w:val="001D09CC"/>
    <w:rsid w:val="001D0CC6"/>
    <w:rsid w:val="001D0FB1"/>
    <w:rsid w:val="001D1072"/>
    <w:rsid w:val="001D1347"/>
    <w:rsid w:val="001D15DE"/>
    <w:rsid w:val="001D1CBB"/>
    <w:rsid w:val="001D24D3"/>
    <w:rsid w:val="001D3A78"/>
    <w:rsid w:val="001D3D47"/>
    <w:rsid w:val="001D3E9D"/>
    <w:rsid w:val="001D3EB4"/>
    <w:rsid w:val="001D4010"/>
    <w:rsid w:val="001D4770"/>
    <w:rsid w:val="001D4AB7"/>
    <w:rsid w:val="001D4AC5"/>
    <w:rsid w:val="001D50BD"/>
    <w:rsid w:val="001D50DB"/>
    <w:rsid w:val="001D5963"/>
    <w:rsid w:val="001D5BC6"/>
    <w:rsid w:val="001D6C80"/>
    <w:rsid w:val="001D6D2B"/>
    <w:rsid w:val="001D6F53"/>
    <w:rsid w:val="001D7A5B"/>
    <w:rsid w:val="001D7B1E"/>
    <w:rsid w:val="001D7D6E"/>
    <w:rsid w:val="001D7F28"/>
    <w:rsid w:val="001E0570"/>
    <w:rsid w:val="001E0B44"/>
    <w:rsid w:val="001E0D32"/>
    <w:rsid w:val="001E1101"/>
    <w:rsid w:val="001E113E"/>
    <w:rsid w:val="001E15E7"/>
    <w:rsid w:val="001E19FE"/>
    <w:rsid w:val="001E1C20"/>
    <w:rsid w:val="001E2B42"/>
    <w:rsid w:val="001E2C98"/>
    <w:rsid w:val="001E3694"/>
    <w:rsid w:val="001E4449"/>
    <w:rsid w:val="001E49DD"/>
    <w:rsid w:val="001E4BED"/>
    <w:rsid w:val="001E5426"/>
    <w:rsid w:val="001E672D"/>
    <w:rsid w:val="001E6A4E"/>
    <w:rsid w:val="001E7F2C"/>
    <w:rsid w:val="001F034E"/>
    <w:rsid w:val="001F03AE"/>
    <w:rsid w:val="001F0C78"/>
    <w:rsid w:val="001F1D30"/>
    <w:rsid w:val="001F2006"/>
    <w:rsid w:val="001F2103"/>
    <w:rsid w:val="001F2353"/>
    <w:rsid w:val="001F2802"/>
    <w:rsid w:val="001F30C1"/>
    <w:rsid w:val="001F3A14"/>
    <w:rsid w:val="001F3B90"/>
    <w:rsid w:val="001F3DE8"/>
    <w:rsid w:val="001F3F7D"/>
    <w:rsid w:val="001F4634"/>
    <w:rsid w:val="001F47B1"/>
    <w:rsid w:val="001F5114"/>
    <w:rsid w:val="001F5894"/>
    <w:rsid w:val="001F658F"/>
    <w:rsid w:val="001F671F"/>
    <w:rsid w:val="001F70D4"/>
    <w:rsid w:val="001F7338"/>
    <w:rsid w:val="001F7749"/>
    <w:rsid w:val="001F7A03"/>
    <w:rsid w:val="001F7A1A"/>
    <w:rsid w:val="001F7AAA"/>
    <w:rsid w:val="002003CE"/>
    <w:rsid w:val="002005FD"/>
    <w:rsid w:val="00200627"/>
    <w:rsid w:val="002006BD"/>
    <w:rsid w:val="00200730"/>
    <w:rsid w:val="0020180B"/>
    <w:rsid w:val="0020183E"/>
    <w:rsid w:val="0020288A"/>
    <w:rsid w:val="002029DC"/>
    <w:rsid w:val="00202A0D"/>
    <w:rsid w:val="002032DA"/>
    <w:rsid w:val="002039B8"/>
    <w:rsid w:val="00203C94"/>
    <w:rsid w:val="0020428A"/>
    <w:rsid w:val="0020476B"/>
    <w:rsid w:val="00204DC6"/>
    <w:rsid w:val="00204ED0"/>
    <w:rsid w:val="00205033"/>
    <w:rsid w:val="00205681"/>
    <w:rsid w:val="00205CB9"/>
    <w:rsid w:val="00205D81"/>
    <w:rsid w:val="00205E0E"/>
    <w:rsid w:val="00205F54"/>
    <w:rsid w:val="00206078"/>
    <w:rsid w:val="002065CA"/>
    <w:rsid w:val="00206D1B"/>
    <w:rsid w:val="00207F6F"/>
    <w:rsid w:val="002103E0"/>
    <w:rsid w:val="0021090E"/>
    <w:rsid w:val="00210B00"/>
    <w:rsid w:val="00210DE8"/>
    <w:rsid w:val="00211147"/>
    <w:rsid w:val="0021139C"/>
    <w:rsid w:val="002113A3"/>
    <w:rsid w:val="002116C0"/>
    <w:rsid w:val="002117BE"/>
    <w:rsid w:val="002126D1"/>
    <w:rsid w:val="00213B8E"/>
    <w:rsid w:val="00214613"/>
    <w:rsid w:val="0021484D"/>
    <w:rsid w:val="002149F1"/>
    <w:rsid w:val="00214D9A"/>
    <w:rsid w:val="00215189"/>
    <w:rsid w:val="002153F0"/>
    <w:rsid w:val="00215AC4"/>
    <w:rsid w:val="0021789B"/>
    <w:rsid w:val="002201B5"/>
    <w:rsid w:val="0022062E"/>
    <w:rsid w:val="00220E3C"/>
    <w:rsid w:val="002223AC"/>
    <w:rsid w:val="00222451"/>
    <w:rsid w:val="00222644"/>
    <w:rsid w:val="0022273F"/>
    <w:rsid w:val="00222DF7"/>
    <w:rsid w:val="00222EF8"/>
    <w:rsid w:val="002238D5"/>
    <w:rsid w:val="00223A0C"/>
    <w:rsid w:val="00223C1A"/>
    <w:rsid w:val="00223D3E"/>
    <w:rsid w:val="00224142"/>
    <w:rsid w:val="00224367"/>
    <w:rsid w:val="00224564"/>
    <w:rsid w:val="00224AE4"/>
    <w:rsid w:val="002251CC"/>
    <w:rsid w:val="00225649"/>
    <w:rsid w:val="002259A5"/>
    <w:rsid w:val="00225F01"/>
    <w:rsid w:val="00226680"/>
    <w:rsid w:val="00227803"/>
    <w:rsid w:val="002279C8"/>
    <w:rsid w:val="002300DF"/>
    <w:rsid w:val="00230793"/>
    <w:rsid w:val="00230CF9"/>
    <w:rsid w:val="00232199"/>
    <w:rsid w:val="00232331"/>
    <w:rsid w:val="00232568"/>
    <w:rsid w:val="00232B9E"/>
    <w:rsid w:val="00232C69"/>
    <w:rsid w:val="0023362E"/>
    <w:rsid w:val="002337B0"/>
    <w:rsid w:val="002337C6"/>
    <w:rsid w:val="00235203"/>
    <w:rsid w:val="00235517"/>
    <w:rsid w:val="00236113"/>
    <w:rsid w:val="0023624E"/>
    <w:rsid w:val="0023629E"/>
    <w:rsid w:val="00236CAC"/>
    <w:rsid w:val="00237229"/>
    <w:rsid w:val="00237B5B"/>
    <w:rsid w:val="0024036C"/>
    <w:rsid w:val="00240803"/>
    <w:rsid w:val="00240A0E"/>
    <w:rsid w:val="00241102"/>
    <w:rsid w:val="0024220A"/>
    <w:rsid w:val="00242232"/>
    <w:rsid w:val="00242237"/>
    <w:rsid w:val="0024333F"/>
    <w:rsid w:val="00244C6A"/>
    <w:rsid w:val="00244D99"/>
    <w:rsid w:val="002455A6"/>
    <w:rsid w:val="00245D0C"/>
    <w:rsid w:val="00246481"/>
    <w:rsid w:val="00246A71"/>
    <w:rsid w:val="00246E7F"/>
    <w:rsid w:val="00246EB4"/>
    <w:rsid w:val="002473E1"/>
    <w:rsid w:val="00247B43"/>
    <w:rsid w:val="00247D8B"/>
    <w:rsid w:val="00247DA0"/>
    <w:rsid w:val="0025043D"/>
    <w:rsid w:val="00250D4A"/>
    <w:rsid w:val="00250F50"/>
    <w:rsid w:val="00251160"/>
    <w:rsid w:val="00251889"/>
    <w:rsid w:val="002519BA"/>
    <w:rsid w:val="00251E18"/>
    <w:rsid w:val="00252215"/>
    <w:rsid w:val="002528DA"/>
    <w:rsid w:val="00252959"/>
    <w:rsid w:val="002537B8"/>
    <w:rsid w:val="00253A4C"/>
    <w:rsid w:val="00253B4A"/>
    <w:rsid w:val="00253C5F"/>
    <w:rsid w:val="0025450E"/>
    <w:rsid w:val="002547CE"/>
    <w:rsid w:val="00254A71"/>
    <w:rsid w:val="002567A6"/>
    <w:rsid w:val="00256E53"/>
    <w:rsid w:val="00257174"/>
    <w:rsid w:val="0025785F"/>
    <w:rsid w:val="0026039C"/>
    <w:rsid w:val="00260BE8"/>
    <w:rsid w:val="00260DAA"/>
    <w:rsid w:val="00260F4B"/>
    <w:rsid w:val="002613EA"/>
    <w:rsid w:val="0026161A"/>
    <w:rsid w:val="0026170D"/>
    <w:rsid w:val="00261B2C"/>
    <w:rsid w:val="00261C41"/>
    <w:rsid w:val="00261DB8"/>
    <w:rsid w:val="002625AA"/>
    <w:rsid w:val="0026273E"/>
    <w:rsid w:val="002628BF"/>
    <w:rsid w:val="002629CB"/>
    <w:rsid w:val="00262C90"/>
    <w:rsid w:val="002630D5"/>
    <w:rsid w:val="002631E9"/>
    <w:rsid w:val="00263244"/>
    <w:rsid w:val="00263648"/>
    <w:rsid w:val="00263C8B"/>
    <w:rsid w:val="002647E5"/>
    <w:rsid w:val="0026555F"/>
    <w:rsid w:val="00265C56"/>
    <w:rsid w:val="00265C9A"/>
    <w:rsid w:val="00266E12"/>
    <w:rsid w:val="00266E47"/>
    <w:rsid w:val="00267177"/>
    <w:rsid w:val="00270099"/>
    <w:rsid w:val="00270666"/>
    <w:rsid w:val="002708AE"/>
    <w:rsid w:val="00270D44"/>
    <w:rsid w:val="00270FB4"/>
    <w:rsid w:val="002710C0"/>
    <w:rsid w:val="002720C9"/>
    <w:rsid w:val="0027215E"/>
    <w:rsid w:val="0027236C"/>
    <w:rsid w:val="00272689"/>
    <w:rsid w:val="00273E60"/>
    <w:rsid w:val="002752B9"/>
    <w:rsid w:val="002753AD"/>
    <w:rsid w:val="002755BE"/>
    <w:rsid w:val="00275A8E"/>
    <w:rsid w:val="00275C75"/>
    <w:rsid w:val="00276E88"/>
    <w:rsid w:val="00277766"/>
    <w:rsid w:val="0028015D"/>
    <w:rsid w:val="00280A60"/>
    <w:rsid w:val="00280D21"/>
    <w:rsid w:val="00280FD1"/>
    <w:rsid w:val="00281536"/>
    <w:rsid w:val="002816AF"/>
    <w:rsid w:val="002816B4"/>
    <w:rsid w:val="0028184A"/>
    <w:rsid w:val="00281AAB"/>
    <w:rsid w:val="0028274B"/>
    <w:rsid w:val="00282C4F"/>
    <w:rsid w:val="0028357D"/>
    <w:rsid w:val="0028390E"/>
    <w:rsid w:val="00283B8B"/>
    <w:rsid w:val="0028639C"/>
    <w:rsid w:val="00286C4D"/>
    <w:rsid w:val="00286C80"/>
    <w:rsid w:val="00286D43"/>
    <w:rsid w:val="0028784A"/>
    <w:rsid w:val="00287B49"/>
    <w:rsid w:val="00287DB9"/>
    <w:rsid w:val="0029018C"/>
    <w:rsid w:val="00290294"/>
    <w:rsid w:val="00290697"/>
    <w:rsid w:val="00290BE5"/>
    <w:rsid w:val="00291615"/>
    <w:rsid w:val="00291C4E"/>
    <w:rsid w:val="00291E65"/>
    <w:rsid w:val="00292514"/>
    <w:rsid w:val="002925CD"/>
    <w:rsid w:val="00292C97"/>
    <w:rsid w:val="0029384C"/>
    <w:rsid w:val="00294130"/>
    <w:rsid w:val="002941D1"/>
    <w:rsid w:val="002944D7"/>
    <w:rsid w:val="002945CA"/>
    <w:rsid w:val="00294AE0"/>
    <w:rsid w:val="00295DE8"/>
    <w:rsid w:val="00296E10"/>
    <w:rsid w:val="00297116"/>
    <w:rsid w:val="002971DB"/>
    <w:rsid w:val="0029736C"/>
    <w:rsid w:val="00297911"/>
    <w:rsid w:val="002A027F"/>
    <w:rsid w:val="002A0585"/>
    <w:rsid w:val="002A0767"/>
    <w:rsid w:val="002A0A41"/>
    <w:rsid w:val="002A223D"/>
    <w:rsid w:val="002A2302"/>
    <w:rsid w:val="002A2562"/>
    <w:rsid w:val="002A2757"/>
    <w:rsid w:val="002A27DE"/>
    <w:rsid w:val="002A28EE"/>
    <w:rsid w:val="002A3126"/>
    <w:rsid w:val="002A3A7B"/>
    <w:rsid w:val="002A468D"/>
    <w:rsid w:val="002A4890"/>
    <w:rsid w:val="002A4FE1"/>
    <w:rsid w:val="002A5057"/>
    <w:rsid w:val="002A558E"/>
    <w:rsid w:val="002A5857"/>
    <w:rsid w:val="002A65F8"/>
    <w:rsid w:val="002A6966"/>
    <w:rsid w:val="002A6A5A"/>
    <w:rsid w:val="002A6E24"/>
    <w:rsid w:val="002A71ED"/>
    <w:rsid w:val="002A7FE7"/>
    <w:rsid w:val="002B1249"/>
    <w:rsid w:val="002B13A6"/>
    <w:rsid w:val="002B14A2"/>
    <w:rsid w:val="002B24DA"/>
    <w:rsid w:val="002B2739"/>
    <w:rsid w:val="002B27F7"/>
    <w:rsid w:val="002B3C43"/>
    <w:rsid w:val="002B3E21"/>
    <w:rsid w:val="002B4A0E"/>
    <w:rsid w:val="002B4CDD"/>
    <w:rsid w:val="002B57CE"/>
    <w:rsid w:val="002B5D14"/>
    <w:rsid w:val="002B621D"/>
    <w:rsid w:val="002B6489"/>
    <w:rsid w:val="002B64CF"/>
    <w:rsid w:val="002B7749"/>
    <w:rsid w:val="002B778C"/>
    <w:rsid w:val="002B7A89"/>
    <w:rsid w:val="002B7B11"/>
    <w:rsid w:val="002C0B76"/>
    <w:rsid w:val="002C1911"/>
    <w:rsid w:val="002C19E3"/>
    <w:rsid w:val="002C1A12"/>
    <w:rsid w:val="002C1D79"/>
    <w:rsid w:val="002C230A"/>
    <w:rsid w:val="002C2B04"/>
    <w:rsid w:val="002C4D7B"/>
    <w:rsid w:val="002C4F4F"/>
    <w:rsid w:val="002C5A39"/>
    <w:rsid w:val="002C6868"/>
    <w:rsid w:val="002C68D2"/>
    <w:rsid w:val="002C6E61"/>
    <w:rsid w:val="002C6F20"/>
    <w:rsid w:val="002C7000"/>
    <w:rsid w:val="002C736D"/>
    <w:rsid w:val="002C74B8"/>
    <w:rsid w:val="002C7BAA"/>
    <w:rsid w:val="002C7F92"/>
    <w:rsid w:val="002D0084"/>
    <w:rsid w:val="002D00A6"/>
    <w:rsid w:val="002D0178"/>
    <w:rsid w:val="002D087D"/>
    <w:rsid w:val="002D09F6"/>
    <w:rsid w:val="002D0CE5"/>
    <w:rsid w:val="002D149C"/>
    <w:rsid w:val="002D2022"/>
    <w:rsid w:val="002D21C7"/>
    <w:rsid w:val="002D2D4F"/>
    <w:rsid w:val="002D2D9F"/>
    <w:rsid w:val="002D3301"/>
    <w:rsid w:val="002D3306"/>
    <w:rsid w:val="002D4263"/>
    <w:rsid w:val="002D447C"/>
    <w:rsid w:val="002D4649"/>
    <w:rsid w:val="002D4867"/>
    <w:rsid w:val="002D48F6"/>
    <w:rsid w:val="002D4D95"/>
    <w:rsid w:val="002D527C"/>
    <w:rsid w:val="002D5927"/>
    <w:rsid w:val="002D595B"/>
    <w:rsid w:val="002D64EB"/>
    <w:rsid w:val="002D6590"/>
    <w:rsid w:val="002D6F70"/>
    <w:rsid w:val="002D706B"/>
    <w:rsid w:val="002D726A"/>
    <w:rsid w:val="002D787B"/>
    <w:rsid w:val="002D7F52"/>
    <w:rsid w:val="002E0911"/>
    <w:rsid w:val="002E1234"/>
    <w:rsid w:val="002E150A"/>
    <w:rsid w:val="002E16FA"/>
    <w:rsid w:val="002E2A9B"/>
    <w:rsid w:val="002E2BAB"/>
    <w:rsid w:val="002E2E5D"/>
    <w:rsid w:val="002E32AB"/>
    <w:rsid w:val="002E361F"/>
    <w:rsid w:val="002E41FD"/>
    <w:rsid w:val="002E44AA"/>
    <w:rsid w:val="002E4509"/>
    <w:rsid w:val="002E450D"/>
    <w:rsid w:val="002E47F8"/>
    <w:rsid w:val="002E4930"/>
    <w:rsid w:val="002E4A61"/>
    <w:rsid w:val="002E4A78"/>
    <w:rsid w:val="002E52C3"/>
    <w:rsid w:val="002E5616"/>
    <w:rsid w:val="002E6839"/>
    <w:rsid w:val="002E73C4"/>
    <w:rsid w:val="002F00C9"/>
    <w:rsid w:val="002F04C8"/>
    <w:rsid w:val="002F065D"/>
    <w:rsid w:val="002F0EBF"/>
    <w:rsid w:val="002F11AB"/>
    <w:rsid w:val="002F1BD4"/>
    <w:rsid w:val="002F25FE"/>
    <w:rsid w:val="002F2ECE"/>
    <w:rsid w:val="002F3189"/>
    <w:rsid w:val="002F32FE"/>
    <w:rsid w:val="002F34E5"/>
    <w:rsid w:val="002F3526"/>
    <w:rsid w:val="002F362B"/>
    <w:rsid w:val="002F378F"/>
    <w:rsid w:val="002F38D8"/>
    <w:rsid w:val="002F3D9B"/>
    <w:rsid w:val="002F3F76"/>
    <w:rsid w:val="002F436F"/>
    <w:rsid w:val="002F45DF"/>
    <w:rsid w:val="002F5625"/>
    <w:rsid w:val="002F571A"/>
    <w:rsid w:val="002F5798"/>
    <w:rsid w:val="002F670B"/>
    <w:rsid w:val="002F68E4"/>
    <w:rsid w:val="002F6A1B"/>
    <w:rsid w:val="002F7161"/>
    <w:rsid w:val="002F73FC"/>
    <w:rsid w:val="002F7C30"/>
    <w:rsid w:val="002F7CCB"/>
    <w:rsid w:val="00300447"/>
    <w:rsid w:val="003005CF"/>
    <w:rsid w:val="003012D3"/>
    <w:rsid w:val="0030186D"/>
    <w:rsid w:val="00302676"/>
    <w:rsid w:val="00302C84"/>
    <w:rsid w:val="00303146"/>
    <w:rsid w:val="003032D5"/>
    <w:rsid w:val="0030352C"/>
    <w:rsid w:val="003041A2"/>
    <w:rsid w:val="00304DFB"/>
    <w:rsid w:val="003058A7"/>
    <w:rsid w:val="00305D02"/>
    <w:rsid w:val="003060EB"/>
    <w:rsid w:val="00306971"/>
    <w:rsid w:val="00306E09"/>
    <w:rsid w:val="00306F53"/>
    <w:rsid w:val="00306FFA"/>
    <w:rsid w:val="003076DA"/>
    <w:rsid w:val="00310AB9"/>
    <w:rsid w:val="00310B50"/>
    <w:rsid w:val="00310EA4"/>
    <w:rsid w:val="00311234"/>
    <w:rsid w:val="00311353"/>
    <w:rsid w:val="00311364"/>
    <w:rsid w:val="00312269"/>
    <w:rsid w:val="00312957"/>
    <w:rsid w:val="00313B6B"/>
    <w:rsid w:val="00313C89"/>
    <w:rsid w:val="0031429C"/>
    <w:rsid w:val="00314342"/>
    <w:rsid w:val="00314AB4"/>
    <w:rsid w:val="00314C71"/>
    <w:rsid w:val="00314D84"/>
    <w:rsid w:val="00314EF2"/>
    <w:rsid w:val="003154E4"/>
    <w:rsid w:val="00315DDE"/>
    <w:rsid w:val="00315F8B"/>
    <w:rsid w:val="00315FC3"/>
    <w:rsid w:val="00316AAE"/>
    <w:rsid w:val="00317352"/>
    <w:rsid w:val="00317CAF"/>
    <w:rsid w:val="003204CC"/>
    <w:rsid w:val="00320649"/>
    <w:rsid w:val="00321291"/>
    <w:rsid w:val="00321B50"/>
    <w:rsid w:val="00321CCB"/>
    <w:rsid w:val="00322307"/>
    <w:rsid w:val="003224C7"/>
    <w:rsid w:val="00322595"/>
    <w:rsid w:val="00322C8B"/>
    <w:rsid w:val="003239E6"/>
    <w:rsid w:val="00323A13"/>
    <w:rsid w:val="00323D01"/>
    <w:rsid w:val="00323D81"/>
    <w:rsid w:val="003244AA"/>
    <w:rsid w:val="00324AC8"/>
    <w:rsid w:val="00324D23"/>
    <w:rsid w:val="00324DE7"/>
    <w:rsid w:val="00324F0C"/>
    <w:rsid w:val="00325CBB"/>
    <w:rsid w:val="003261CE"/>
    <w:rsid w:val="00326307"/>
    <w:rsid w:val="00326565"/>
    <w:rsid w:val="003274A7"/>
    <w:rsid w:val="00327F76"/>
    <w:rsid w:val="00330768"/>
    <w:rsid w:val="00330F2D"/>
    <w:rsid w:val="00331671"/>
    <w:rsid w:val="0033169D"/>
    <w:rsid w:val="003317D3"/>
    <w:rsid w:val="00332B93"/>
    <w:rsid w:val="00332C87"/>
    <w:rsid w:val="003346C4"/>
    <w:rsid w:val="00334985"/>
    <w:rsid w:val="00335F65"/>
    <w:rsid w:val="00336572"/>
    <w:rsid w:val="00336721"/>
    <w:rsid w:val="00336FBB"/>
    <w:rsid w:val="0033792E"/>
    <w:rsid w:val="00337ACD"/>
    <w:rsid w:val="00337E94"/>
    <w:rsid w:val="00340DC3"/>
    <w:rsid w:val="003415A0"/>
    <w:rsid w:val="00341C33"/>
    <w:rsid w:val="00341EF9"/>
    <w:rsid w:val="00342083"/>
    <w:rsid w:val="00342670"/>
    <w:rsid w:val="00342F3D"/>
    <w:rsid w:val="00342F65"/>
    <w:rsid w:val="00344B2F"/>
    <w:rsid w:val="00344D78"/>
    <w:rsid w:val="00346167"/>
    <w:rsid w:val="00347029"/>
    <w:rsid w:val="00347197"/>
    <w:rsid w:val="003471CD"/>
    <w:rsid w:val="003479E0"/>
    <w:rsid w:val="003479EC"/>
    <w:rsid w:val="00347AB3"/>
    <w:rsid w:val="0035058C"/>
    <w:rsid w:val="00350A26"/>
    <w:rsid w:val="00350F1C"/>
    <w:rsid w:val="0035165F"/>
    <w:rsid w:val="00351C26"/>
    <w:rsid w:val="00352477"/>
    <w:rsid w:val="00352899"/>
    <w:rsid w:val="003528E1"/>
    <w:rsid w:val="00352B15"/>
    <w:rsid w:val="00353659"/>
    <w:rsid w:val="003537D2"/>
    <w:rsid w:val="003546D8"/>
    <w:rsid w:val="00354F91"/>
    <w:rsid w:val="0035582D"/>
    <w:rsid w:val="0035592C"/>
    <w:rsid w:val="0035599F"/>
    <w:rsid w:val="003561F1"/>
    <w:rsid w:val="0035643B"/>
    <w:rsid w:val="0035696D"/>
    <w:rsid w:val="00356A00"/>
    <w:rsid w:val="00356A6A"/>
    <w:rsid w:val="003600F0"/>
    <w:rsid w:val="00360261"/>
    <w:rsid w:val="00360C69"/>
    <w:rsid w:val="00360EDB"/>
    <w:rsid w:val="00361461"/>
    <w:rsid w:val="00361484"/>
    <w:rsid w:val="003614A4"/>
    <w:rsid w:val="00361819"/>
    <w:rsid w:val="00361EBF"/>
    <w:rsid w:val="00361F98"/>
    <w:rsid w:val="00362084"/>
    <w:rsid w:val="0036213E"/>
    <w:rsid w:val="00362672"/>
    <w:rsid w:val="003626B7"/>
    <w:rsid w:val="00362F5A"/>
    <w:rsid w:val="00363517"/>
    <w:rsid w:val="003638CD"/>
    <w:rsid w:val="00364226"/>
    <w:rsid w:val="00364997"/>
    <w:rsid w:val="00364A60"/>
    <w:rsid w:val="003650F2"/>
    <w:rsid w:val="00365C3C"/>
    <w:rsid w:val="00366071"/>
    <w:rsid w:val="00367173"/>
    <w:rsid w:val="003673E6"/>
    <w:rsid w:val="00367536"/>
    <w:rsid w:val="00367560"/>
    <w:rsid w:val="0037000A"/>
    <w:rsid w:val="003704F7"/>
    <w:rsid w:val="00371FAE"/>
    <w:rsid w:val="00372094"/>
    <w:rsid w:val="0037289D"/>
    <w:rsid w:val="0037291F"/>
    <w:rsid w:val="00372FAE"/>
    <w:rsid w:val="00373A64"/>
    <w:rsid w:val="003740A2"/>
    <w:rsid w:val="00374585"/>
    <w:rsid w:val="00374BFE"/>
    <w:rsid w:val="00374CA0"/>
    <w:rsid w:val="003753A7"/>
    <w:rsid w:val="003756B8"/>
    <w:rsid w:val="00375B25"/>
    <w:rsid w:val="00376990"/>
    <w:rsid w:val="00376A3A"/>
    <w:rsid w:val="00376AEA"/>
    <w:rsid w:val="003771A3"/>
    <w:rsid w:val="003774B4"/>
    <w:rsid w:val="0038030F"/>
    <w:rsid w:val="00380619"/>
    <w:rsid w:val="00380DCA"/>
    <w:rsid w:val="003815EE"/>
    <w:rsid w:val="00381B4D"/>
    <w:rsid w:val="003820A9"/>
    <w:rsid w:val="00382A7D"/>
    <w:rsid w:val="00383445"/>
    <w:rsid w:val="00383C70"/>
    <w:rsid w:val="00384AC5"/>
    <w:rsid w:val="00385517"/>
    <w:rsid w:val="00385E79"/>
    <w:rsid w:val="003862CF"/>
    <w:rsid w:val="003868D1"/>
    <w:rsid w:val="00386EE2"/>
    <w:rsid w:val="00386FC9"/>
    <w:rsid w:val="00387701"/>
    <w:rsid w:val="00387BF3"/>
    <w:rsid w:val="0039111E"/>
    <w:rsid w:val="00391BBA"/>
    <w:rsid w:val="00391C5A"/>
    <w:rsid w:val="00392C2C"/>
    <w:rsid w:val="00393476"/>
    <w:rsid w:val="003937DE"/>
    <w:rsid w:val="00393ACB"/>
    <w:rsid w:val="00394937"/>
    <w:rsid w:val="00394A31"/>
    <w:rsid w:val="00395356"/>
    <w:rsid w:val="0039630F"/>
    <w:rsid w:val="00396BAF"/>
    <w:rsid w:val="0039750C"/>
    <w:rsid w:val="00397941"/>
    <w:rsid w:val="0039798D"/>
    <w:rsid w:val="00397F71"/>
    <w:rsid w:val="003A0222"/>
    <w:rsid w:val="003A04AF"/>
    <w:rsid w:val="003A1531"/>
    <w:rsid w:val="003A1985"/>
    <w:rsid w:val="003A1D67"/>
    <w:rsid w:val="003A1FAE"/>
    <w:rsid w:val="003A2206"/>
    <w:rsid w:val="003A23CC"/>
    <w:rsid w:val="003A3DA8"/>
    <w:rsid w:val="003A3DD8"/>
    <w:rsid w:val="003A402F"/>
    <w:rsid w:val="003A4446"/>
    <w:rsid w:val="003A491D"/>
    <w:rsid w:val="003A50F5"/>
    <w:rsid w:val="003A5587"/>
    <w:rsid w:val="003A5C91"/>
    <w:rsid w:val="003A648C"/>
    <w:rsid w:val="003A72E8"/>
    <w:rsid w:val="003A7D57"/>
    <w:rsid w:val="003B0141"/>
    <w:rsid w:val="003B0304"/>
    <w:rsid w:val="003B0F74"/>
    <w:rsid w:val="003B1095"/>
    <w:rsid w:val="003B12D3"/>
    <w:rsid w:val="003B1794"/>
    <w:rsid w:val="003B1E25"/>
    <w:rsid w:val="003B224B"/>
    <w:rsid w:val="003B3EC1"/>
    <w:rsid w:val="003B411D"/>
    <w:rsid w:val="003B41B5"/>
    <w:rsid w:val="003B4949"/>
    <w:rsid w:val="003B5316"/>
    <w:rsid w:val="003B566F"/>
    <w:rsid w:val="003B5B09"/>
    <w:rsid w:val="003B61CE"/>
    <w:rsid w:val="003B621C"/>
    <w:rsid w:val="003B64B4"/>
    <w:rsid w:val="003B6593"/>
    <w:rsid w:val="003B6AF7"/>
    <w:rsid w:val="003B7378"/>
    <w:rsid w:val="003B7AED"/>
    <w:rsid w:val="003B7B37"/>
    <w:rsid w:val="003C019E"/>
    <w:rsid w:val="003C0704"/>
    <w:rsid w:val="003C0881"/>
    <w:rsid w:val="003C0E05"/>
    <w:rsid w:val="003C123C"/>
    <w:rsid w:val="003C1908"/>
    <w:rsid w:val="003C1BD6"/>
    <w:rsid w:val="003C1CC8"/>
    <w:rsid w:val="003C1D8A"/>
    <w:rsid w:val="003C1E87"/>
    <w:rsid w:val="003C258B"/>
    <w:rsid w:val="003C2936"/>
    <w:rsid w:val="003C2E4D"/>
    <w:rsid w:val="003C37AC"/>
    <w:rsid w:val="003C3C59"/>
    <w:rsid w:val="003C3C84"/>
    <w:rsid w:val="003C4511"/>
    <w:rsid w:val="003C4942"/>
    <w:rsid w:val="003C4DE0"/>
    <w:rsid w:val="003C5562"/>
    <w:rsid w:val="003C5CBB"/>
    <w:rsid w:val="003C5DC9"/>
    <w:rsid w:val="003C5E3F"/>
    <w:rsid w:val="003C652F"/>
    <w:rsid w:val="003C6D16"/>
    <w:rsid w:val="003C7510"/>
    <w:rsid w:val="003C7928"/>
    <w:rsid w:val="003C7C4A"/>
    <w:rsid w:val="003C7CD5"/>
    <w:rsid w:val="003D0E58"/>
    <w:rsid w:val="003D0EEF"/>
    <w:rsid w:val="003D1640"/>
    <w:rsid w:val="003D1B45"/>
    <w:rsid w:val="003D1B7C"/>
    <w:rsid w:val="003D31E5"/>
    <w:rsid w:val="003D363C"/>
    <w:rsid w:val="003D36D5"/>
    <w:rsid w:val="003D3801"/>
    <w:rsid w:val="003D3E2F"/>
    <w:rsid w:val="003D401C"/>
    <w:rsid w:val="003D507B"/>
    <w:rsid w:val="003D5155"/>
    <w:rsid w:val="003D5FD5"/>
    <w:rsid w:val="003D65D5"/>
    <w:rsid w:val="003D696E"/>
    <w:rsid w:val="003D6E72"/>
    <w:rsid w:val="003D6FCE"/>
    <w:rsid w:val="003D7107"/>
    <w:rsid w:val="003E005C"/>
    <w:rsid w:val="003E033E"/>
    <w:rsid w:val="003E09F9"/>
    <w:rsid w:val="003E0C15"/>
    <w:rsid w:val="003E1C2B"/>
    <w:rsid w:val="003E1FDD"/>
    <w:rsid w:val="003E2022"/>
    <w:rsid w:val="003E21BE"/>
    <w:rsid w:val="003E223F"/>
    <w:rsid w:val="003E2366"/>
    <w:rsid w:val="003E26EE"/>
    <w:rsid w:val="003E2944"/>
    <w:rsid w:val="003E2F76"/>
    <w:rsid w:val="003E2FFA"/>
    <w:rsid w:val="003E32E4"/>
    <w:rsid w:val="003E3A2B"/>
    <w:rsid w:val="003E3A4D"/>
    <w:rsid w:val="003E3EA6"/>
    <w:rsid w:val="003E46E4"/>
    <w:rsid w:val="003E50AA"/>
    <w:rsid w:val="003E55F7"/>
    <w:rsid w:val="003E561D"/>
    <w:rsid w:val="003E6067"/>
    <w:rsid w:val="003E649A"/>
    <w:rsid w:val="003E65F3"/>
    <w:rsid w:val="003E6783"/>
    <w:rsid w:val="003E6790"/>
    <w:rsid w:val="003E6CE2"/>
    <w:rsid w:val="003E6D99"/>
    <w:rsid w:val="003E750D"/>
    <w:rsid w:val="003E7605"/>
    <w:rsid w:val="003E7E67"/>
    <w:rsid w:val="003F0ACD"/>
    <w:rsid w:val="003F0DAE"/>
    <w:rsid w:val="003F0EAD"/>
    <w:rsid w:val="003F11C6"/>
    <w:rsid w:val="003F132C"/>
    <w:rsid w:val="003F1A0D"/>
    <w:rsid w:val="003F1D9A"/>
    <w:rsid w:val="003F1F3B"/>
    <w:rsid w:val="003F26DA"/>
    <w:rsid w:val="003F2951"/>
    <w:rsid w:val="003F316E"/>
    <w:rsid w:val="003F41E7"/>
    <w:rsid w:val="003F426F"/>
    <w:rsid w:val="003F42FC"/>
    <w:rsid w:val="003F4712"/>
    <w:rsid w:val="003F4845"/>
    <w:rsid w:val="003F4CA3"/>
    <w:rsid w:val="003F54FA"/>
    <w:rsid w:val="003F55D4"/>
    <w:rsid w:val="003F567A"/>
    <w:rsid w:val="003F5AE0"/>
    <w:rsid w:val="003F5C4E"/>
    <w:rsid w:val="003F5C6D"/>
    <w:rsid w:val="003F6291"/>
    <w:rsid w:val="003F6CD0"/>
    <w:rsid w:val="003F7019"/>
    <w:rsid w:val="003F76D5"/>
    <w:rsid w:val="003F7A27"/>
    <w:rsid w:val="003F7F15"/>
    <w:rsid w:val="003F7F50"/>
    <w:rsid w:val="00400EF2"/>
    <w:rsid w:val="004014B0"/>
    <w:rsid w:val="00401C9C"/>
    <w:rsid w:val="0040275C"/>
    <w:rsid w:val="004031FA"/>
    <w:rsid w:val="00403AE4"/>
    <w:rsid w:val="00403F74"/>
    <w:rsid w:val="004057FC"/>
    <w:rsid w:val="00405D32"/>
    <w:rsid w:val="00405D57"/>
    <w:rsid w:val="00405E69"/>
    <w:rsid w:val="0040607E"/>
    <w:rsid w:val="00406687"/>
    <w:rsid w:val="00406ADF"/>
    <w:rsid w:val="00406B9B"/>
    <w:rsid w:val="00407186"/>
    <w:rsid w:val="004072F4"/>
    <w:rsid w:val="004073D4"/>
    <w:rsid w:val="0040782C"/>
    <w:rsid w:val="00407D22"/>
    <w:rsid w:val="00410093"/>
    <w:rsid w:val="004100C5"/>
    <w:rsid w:val="00410393"/>
    <w:rsid w:val="004106A0"/>
    <w:rsid w:val="00410D7E"/>
    <w:rsid w:val="00410E00"/>
    <w:rsid w:val="00411938"/>
    <w:rsid w:val="00411D52"/>
    <w:rsid w:val="00412093"/>
    <w:rsid w:val="00413C71"/>
    <w:rsid w:val="00413DEC"/>
    <w:rsid w:val="00414F40"/>
    <w:rsid w:val="00415A24"/>
    <w:rsid w:val="00415C0C"/>
    <w:rsid w:val="00415C13"/>
    <w:rsid w:val="00416107"/>
    <w:rsid w:val="0041613D"/>
    <w:rsid w:val="00416490"/>
    <w:rsid w:val="0041680E"/>
    <w:rsid w:val="00416A3E"/>
    <w:rsid w:val="0041786F"/>
    <w:rsid w:val="00417C1E"/>
    <w:rsid w:val="00420220"/>
    <w:rsid w:val="004203D1"/>
    <w:rsid w:val="00420506"/>
    <w:rsid w:val="00420692"/>
    <w:rsid w:val="00420F97"/>
    <w:rsid w:val="004213DD"/>
    <w:rsid w:val="004218A4"/>
    <w:rsid w:val="004226CB"/>
    <w:rsid w:val="00422AE4"/>
    <w:rsid w:val="004234B1"/>
    <w:rsid w:val="00423EA8"/>
    <w:rsid w:val="0042457C"/>
    <w:rsid w:val="00424A28"/>
    <w:rsid w:val="00425668"/>
    <w:rsid w:val="0042572E"/>
    <w:rsid w:val="004259E0"/>
    <w:rsid w:val="0042600E"/>
    <w:rsid w:val="0042685F"/>
    <w:rsid w:val="00426E83"/>
    <w:rsid w:val="00427955"/>
    <w:rsid w:val="00427A1B"/>
    <w:rsid w:val="0043003D"/>
    <w:rsid w:val="00431273"/>
    <w:rsid w:val="00431595"/>
    <w:rsid w:val="004315BF"/>
    <w:rsid w:val="0043166B"/>
    <w:rsid w:val="00431B96"/>
    <w:rsid w:val="0043201D"/>
    <w:rsid w:val="004321AA"/>
    <w:rsid w:val="0043289F"/>
    <w:rsid w:val="00432C0C"/>
    <w:rsid w:val="00432CC1"/>
    <w:rsid w:val="0043362D"/>
    <w:rsid w:val="004337E7"/>
    <w:rsid w:val="0043385C"/>
    <w:rsid w:val="00433F59"/>
    <w:rsid w:val="004349E6"/>
    <w:rsid w:val="004356A9"/>
    <w:rsid w:val="0043635D"/>
    <w:rsid w:val="004379C0"/>
    <w:rsid w:val="00437A87"/>
    <w:rsid w:val="00437B4C"/>
    <w:rsid w:val="00440133"/>
    <w:rsid w:val="004403C4"/>
    <w:rsid w:val="00440527"/>
    <w:rsid w:val="004408B8"/>
    <w:rsid w:val="00440A10"/>
    <w:rsid w:val="00440D95"/>
    <w:rsid w:val="00440DA3"/>
    <w:rsid w:val="0044151D"/>
    <w:rsid w:val="00441D58"/>
    <w:rsid w:val="004432A4"/>
    <w:rsid w:val="004438B8"/>
    <w:rsid w:val="0044480E"/>
    <w:rsid w:val="00444B09"/>
    <w:rsid w:val="00444DA7"/>
    <w:rsid w:val="00446747"/>
    <w:rsid w:val="00446BAF"/>
    <w:rsid w:val="00446C38"/>
    <w:rsid w:val="00446DC5"/>
    <w:rsid w:val="00446FB5"/>
    <w:rsid w:val="0044746E"/>
    <w:rsid w:val="0044777D"/>
    <w:rsid w:val="00447CF5"/>
    <w:rsid w:val="00447E7A"/>
    <w:rsid w:val="004501C0"/>
    <w:rsid w:val="004505C9"/>
    <w:rsid w:val="00450B05"/>
    <w:rsid w:val="00450BC1"/>
    <w:rsid w:val="00450CEF"/>
    <w:rsid w:val="00451164"/>
    <w:rsid w:val="00451551"/>
    <w:rsid w:val="00451D7F"/>
    <w:rsid w:val="00452168"/>
    <w:rsid w:val="004523B4"/>
    <w:rsid w:val="004524B3"/>
    <w:rsid w:val="00452A4C"/>
    <w:rsid w:val="00453667"/>
    <w:rsid w:val="00453E5C"/>
    <w:rsid w:val="00453EDA"/>
    <w:rsid w:val="00454097"/>
    <w:rsid w:val="004546D4"/>
    <w:rsid w:val="00454936"/>
    <w:rsid w:val="00455334"/>
    <w:rsid w:val="0045534B"/>
    <w:rsid w:val="0045556D"/>
    <w:rsid w:val="00455D08"/>
    <w:rsid w:val="0045655B"/>
    <w:rsid w:val="00457433"/>
    <w:rsid w:val="0045756F"/>
    <w:rsid w:val="004577EE"/>
    <w:rsid w:val="004579D1"/>
    <w:rsid w:val="00457DB4"/>
    <w:rsid w:val="00460072"/>
    <w:rsid w:val="0046039F"/>
    <w:rsid w:val="0046061C"/>
    <w:rsid w:val="004612D1"/>
    <w:rsid w:val="004613E8"/>
    <w:rsid w:val="004620B6"/>
    <w:rsid w:val="004622A6"/>
    <w:rsid w:val="00462599"/>
    <w:rsid w:val="004626CF"/>
    <w:rsid w:val="0046277D"/>
    <w:rsid w:val="00462998"/>
    <w:rsid w:val="00462B94"/>
    <w:rsid w:val="0046375F"/>
    <w:rsid w:val="0046550B"/>
    <w:rsid w:val="00465A58"/>
    <w:rsid w:val="00466105"/>
    <w:rsid w:val="0046681E"/>
    <w:rsid w:val="0046743F"/>
    <w:rsid w:val="00467567"/>
    <w:rsid w:val="004675FF"/>
    <w:rsid w:val="00467C38"/>
    <w:rsid w:val="0047027F"/>
    <w:rsid w:val="0047032F"/>
    <w:rsid w:val="00470A7C"/>
    <w:rsid w:val="0047148E"/>
    <w:rsid w:val="00471ABD"/>
    <w:rsid w:val="00471C49"/>
    <w:rsid w:val="00471FF3"/>
    <w:rsid w:val="0047200F"/>
    <w:rsid w:val="00472BBD"/>
    <w:rsid w:val="00473688"/>
    <w:rsid w:val="00473C84"/>
    <w:rsid w:val="0047413E"/>
    <w:rsid w:val="00474899"/>
    <w:rsid w:val="00474EF3"/>
    <w:rsid w:val="004756F2"/>
    <w:rsid w:val="00475713"/>
    <w:rsid w:val="00475AC4"/>
    <w:rsid w:val="00475B96"/>
    <w:rsid w:val="00475D4C"/>
    <w:rsid w:val="00476050"/>
    <w:rsid w:val="00476340"/>
    <w:rsid w:val="00476B83"/>
    <w:rsid w:val="00477647"/>
    <w:rsid w:val="00477A88"/>
    <w:rsid w:val="0048006B"/>
    <w:rsid w:val="00480359"/>
    <w:rsid w:val="004806C7"/>
    <w:rsid w:val="00481294"/>
    <w:rsid w:val="004818B3"/>
    <w:rsid w:val="00482298"/>
    <w:rsid w:val="00482448"/>
    <w:rsid w:val="00482B89"/>
    <w:rsid w:val="0048333E"/>
    <w:rsid w:val="00483375"/>
    <w:rsid w:val="004837BE"/>
    <w:rsid w:val="004840AD"/>
    <w:rsid w:val="004846AF"/>
    <w:rsid w:val="00484D03"/>
    <w:rsid w:val="00484E52"/>
    <w:rsid w:val="004855BB"/>
    <w:rsid w:val="0048568D"/>
    <w:rsid w:val="00485DA4"/>
    <w:rsid w:val="00485FDF"/>
    <w:rsid w:val="00487486"/>
    <w:rsid w:val="00487734"/>
    <w:rsid w:val="004877EE"/>
    <w:rsid w:val="00487DDD"/>
    <w:rsid w:val="00490276"/>
    <w:rsid w:val="00490C78"/>
    <w:rsid w:val="00490CBB"/>
    <w:rsid w:val="00490F09"/>
    <w:rsid w:val="00491107"/>
    <w:rsid w:val="00491347"/>
    <w:rsid w:val="00491AF8"/>
    <w:rsid w:val="00491E0B"/>
    <w:rsid w:val="00492447"/>
    <w:rsid w:val="00492468"/>
    <w:rsid w:val="00492B5B"/>
    <w:rsid w:val="00493770"/>
    <w:rsid w:val="00494903"/>
    <w:rsid w:val="004949F9"/>
    <w:rsid w:val="004955CC"/>
    <w:rsid w:val="00495B7B"/>
    <w:rsid w:val="00495E3B"/>
    <w:rsid w:val="00496D93"/>
    <w:rsid w:val="00497539"/>
    <w:rsid w:val="004978F8"/>
    <w:rsid w:val="004A046B"/>
    <w:rsid w:val="004A0A0D"/>
    <w:rsid w:val="004A0D7D"/>
    <w:rsid w:val="004A1130"/>
    <w:rsid w:val="004A1378"/>
    <w:rsid w:val="004A1758"/>
    <w:rsid w:val="004A1A07"/>
    <w:rsid w:val="004A1A23"/>
    <w:rsid w:val="004A2355"/>
    <w:rsid w:val="004A27B5"/>
    <w:rsid w:val="004A3172"/>
    <w:rsid w:val="004A34C1"/>
    <w:rsid w:val="004A3530"/>
    <w:rsid w:val="004A4A58"/>
    <w:rsid w:val="004A50EB"/>
    <w:rsid w:val="004A5F2C"/>
    <w:rsid w:val="004A6732"/>
    <w:rsid w:val="004A6C69"/>
    <w:rsid w:val="004A6EF8"/>
    <w:rsid w:val="004A7758"/>
    <w:rsid w:val="004A793F"/>
    <w:rsid w:val="004A7C8F"/>
    <w:rsid w:val="004B00CE"/>
    <w:rsid w:val="004B0600"/>
    <w:rsid w:val="004B0636"/>
    <w:rsid w:val="004B09F3"/>
    <w:rsid w:val="004B0C5E"/>
    <w:rsid w:val="004B0E87"/>
    <w:rsid w:val="004B1E8E"/>
    <w:rsid w:val="004B1F23"/>
    <w:rsid w:val="004B23F7"/>
    <w:rsid w:val="004B2892"/>
    <w:rsid w:val="004B2CC8"/>
    <w:rsid w:val="004B2EC2"/>
    <w:rsid w:val="004B3922"/>
    <w:rsid w:val="004B3F35"/>
    <w:rsid w:val="004B41B2"/>
    <w:rsid w:val="004B4338"/>
    <w:rsid w:val="004B4AAF"/>
    <w:rsid w:val="004B4F13"/>
    <w:rsid w:val="004B5A1C"/>
    <w:rsid w:val="004B5D4F"/>
    <w:rsid w:val="004B6CF5"/>
    <w:rsid w:val="004B7964"/>
    <w:rsid w:val="004B7FFC"/>
    <w:rsid w:val="004C033F"/>
    <w:rsid w:val="004C0554"/>
    <w:rsid w:val="004C0A35"/>
    <w:rsid w:val="004C0BBD"/>
    <w:rsid w:val="004C0CDE"/>
    <w:rsid w:val="004C0D6C"/>
    <w:rsid w:val="004C0F72"/>
    <w:rsid w:val="004C14C1"/>
    <w:rsid w:val="004C1F2D"/>
    <w:rsid w:val="004C392C"/>
    <w:rsid w:val="004C3EAE"/>
    <w:rsid w:val="004C457A"/>
    <w:rsid w:val="004C49D4"/>
    <w:rsid w:val="004C5F8B"/>
    <w:rsid w:val="004C6170"/>
    <w:rsid w:val="004C6264"/>
    <w:rsid w:val="004C65F6"/>
    <w:rsid w:val="004C7215"/>
    <w:rsid w:val="004C78B9"/>
    <w:rsid w:val="004C7C22"/>
    <w:rsid w:val="004C7DEE"/>
    <w:rsid w:val="004C7F97"/>
    <w:rsid w:val="004D0799"/>
    <w:rsid w:val="004D11BE"/>
    <w:rsid w:val="004D168F"/>
    <w:rsid w:val="004D19B9"/>
    <w:rsid w:val="004D2699"/>
    <w:rsid w:val="004D2989"/>
    <w:rsid w:val="004D2EF0"/>
    <w:rsid w:val="004D391F"/>
    <w:rsid w:val="004D441E"/>
    <w:rsid w:val="004D484F"/>
    <w:rsid w:val="004D5589"/>
    <w:rsid w:val="004D5FA4"/>
    <w:rsid w:val="004D62BB"/>
    <w:rsid w:val="004D6779"/>
    <w:rsid w:val="004D6913"/>
    <w:rsid w:val="004D6DC7"/>
    <w:rsid w:val="004D7025"/>
    <w:rsid w:val="004D777B"/>
    <w:rsid w:val="004D7882"/>
    <w:rsid w:val="004D78C2"/>
    <w:rsid w:val="004D7A2C"/>
    <w:rsid w:val="004D7AB4"/>
    <w:rsid w:val="004E0038"/>
    <w:rsid w:val="004E0289"/>
    <w:rsid w:val="004E0493"/>
    <w:rsid w:val="004E04FF"/>
    <w:rsid w:val="004E08FD"/>
    <w:rsid w:val="004E0B38"/>
    <w:rsid w:val="004E126E"/>
    <w:rsid w:val="004E1298"/>
    <w:rsid w:val="004E1DF6"/>
    <w:rsid w:val="004E2036"/>
    <w:rsid w:val="004E20AD"/>
    <w:rsid w:val="004E20C1"/>
    <w:rsid w:val="004E2F67"/>
    <w:rsid w:val="004E37C0"/>
    <w:rsid w:val="004E388F"/>
    <w:rsid w:val="004E3BC3"/>
    <w:rsid w:val="004E46BD"/>
    <w:rsid w:val="004E4DF8"/>
    <w:rsid w:val="004E51B6"/>
    <w:rsid w:val="004E5D84"/>
    <w:rsid w:val="004E651B"/>
    <w:rsid w:val="004E6961"/>
    <w:rsid w:val="004E6BBB"/>
    <w:rsid w:val="004E6C30"/>
    <w:rsid w:val="004E755F"/>
    <w:rsid w:val="004F0189"/>
    <w:rsid w:val="004F0246"/>
    <w:rsid w:val="004F0457"/>
    <w:rsid w:val="004F0A31"/>
    <w:rsid w:val="004F0D11"/>
    <w:rsid w:val="004F1B3E"/>
    <w:rsid w:val="004F1F53"/>
    <w:rsid w:val="004F266C"/>
    <w:rsid w:val="004F333C"/>
    <w:rsid w:val="004F407F"/>
    <w:rsid w:val="004F40AB"/>
    <w:rsid w:val="004F415E"/>
    <w:rsid w:val="004F45B7"/>
    <w:rsid w:val="004F4A2D"/>
    <w:rsid w:val="004F4D2A"/>
    <w:rsid w:val="004F509A"/>
    <w:rsid w:val="004F50A1"/>
    <w:rsid w:val="004F612B"/>
    <w:rsid w:val="004F758B"/>
    <w:rsid w:val="004F7815"/>
    <w:rsid w:val="004F7C79"/>
    <w:rsid w:val="00500CB1"/>
    <w:rsid w:val="00501C83"/>
    <w:rsid w:val="00501EDE"/>
    <w:rsid w:val="00501FF1"/>
    <w:rsid w:val="00502733"/>
    <w:rsid w:val="00502EED"/>
    <w:rsid w:val="00503034"/>
    <w:rsid w:val="00503291"/>
    <w:rsid w:val="005033DD"/>
    <w:rsid w:val="00503DAD"/>
    <w:rsid w:val="005041F0"/>
    <w:rsid w:val="0050452F"/>
    <w:rsid w:val="0050490C"/>
    <w:rsid w:val="005063AE"/>
    <w:rsid w:val="00506CFA"/>
    <w:rsid w:val="005070C6"/>
    <w:rsid w:val="00507411"/>
    <w:rsid w:val="00507FE2"/>
    <w:rsid w:val="005100CE"/>
    <w:rsid w:val="005101A5"/>
    <w:rsid w:val="0051044E"/>
    <w:rsid w:val="00510CB9"/>
    <w:rsid w:val="00510F5E"/>
    <w:rsid w:val="005113AB"/>
    <w:rsid w:val="00512A1F"/>
    <w:rsid w:val="005130AE"/>
    <w:rsid w:val="0051398E"/>
    <w:rsid w:val="00513A6B"/>
    <w:rsid w:val="00513A8D"/>
    <w:rsid w:val="00513BF3"/>
    <w:rsid w:val="00514736"/>
    <w:rsid w:val="00515F15"/>
    <w:rsid w:val="00516538"/>
    <w:rsid w:val="00517092"/>
    <w:rsid w:val="00517EBA"/>
    <w:rsid w:val="00517F08"/>
    <w:rsid w:val="005200AA"/>
    <w:rsid w:val="00520131"/>
    <w:rsid w:val="005201B2"/>
    <w:rsid w:val="005203D8"/>
    <w:rsid w:val="00520880"/>
    <w:rsid w:val="00520CE4"/>
    <w:rsid w:val="00520EA9"/>
    <w:rsid w:val="0052115F"/>
    <w:rsid w:val="00521322"/>
    <w:rsid w:val="00521C02"/>
    <w:rsid w:val="00521C1D"/>
    <w:rsid w:val="00522032"/>
    <w:rsid w:val="00523639"/>
    <w:rsid w:val="00523865"/>
    <w:rsid w:val="00523D3C"/>
    <w:rsid w:val="0052487F"/>
    <w:rsid w:val="00524B9D"/>
    <w:rsid w:val="00524CBE"/>
    <w:rsid w:val="005264C1"/>
    <w:rsid w:val="00526D57"/>
    <w:rsid w:val="005279B5"/>
    <w:rsid w:val="00527F6A"/>
    <w:rsid w:val="0053016C"/>
    <w:rsid w:val="00530D79"/>
    <w:rsid w:val="00530E01"/>
    <w:rsid w:val="00530E38"/>
    <w:rsid w:val="00530E9D"/>
    <w:rsid w:val="0053103B"/>
    <w:rsid w:val="00531F88"/>
    <w:rsid w:val="0053225C"/>
    <w:rsid w:val="00532472"/>
    <w:rsid w:val="00532664"/>
    <w:rsid w:val="0053300F"/>
    <w:rsid w:val="00533541"/>
    <w:rsid w:val="00533727"/>
    <w:rsid w:val="00533DC7"/>
    <w:rsid w:val="005343F4"/>
    <w:rsid w:val="005348B1"/>
    <w:rsid w:val="00534F17"/>
    <w:rsid w:val="00535764"/>
    <w:rsid w:val="00536BE1"/>
    <w:rsid w:val="00536D17"/>
    <w:rsid w:val="00536D72"/>
    <w:rsid w:val="00536FAA"/>
    <w:rsid w:val="005373A4"/>
    <w:rsid w:val="005375CE"/>
    <w:rsid w:val="0054049B"/>
    <w:rsid w:val="005404AF"/>
    <w:rsid w:val="005406DC"/>
    <w:rsid w:val="0054083F"/>
    <w:rsid w:val="0054087F"/>
    <w:rsid w:val="005417A7"/>
    <w:rsid w:val="00541F05"/>
    <w:rsid w:val="005433CE"/>
    <w:rsid w:val="00543731"/>
    <w:rsid w:val="005439DF"/>
    <w:rsid w:val="00543DBA"/>
    <w:rsid w:val="00545049"/>
    <w:rsid w:val="0054511E"/>
    <w:rsid w:val="00545456"/>
    <w:rsid w:val="005458F8"/>
    <w:rsid w:val="00546592"/>
    <w:rsid w:val="00546862"/>
    <w:rsid w:val="00546FC6"/>
    <w:rsid w:val="00547608"/>
    <w:rsid w:val="00547B01"/>
    <w:rsid w:val="00547C5D"/>
    <w:rsid w:val="005508D0"/>
    <w:rsid w:val="00550C07"/>
    <w:rsid w:val="00552511"/>
    <w:rsid w:val="00552C33"/>
    <w:rsid w:val="00552DF9"/>
    <w:rsid w:val="00553190"/>
    <w:rsid w:val="00553298"/>
    <w:rsid w:val="00553500"/>
    <w:rsid w:val="005538A1"/>
    <w:rsid w:val="00554DBE"/>
    <w:rsid w:val="00554FEB"/>
    <w:rsid w:val="005551E4"/>
    <w:rsid w:val="00555371"/>
    <w:rsid w:val="005556FA"/>
    <w:rsid w:val="005558FA"/>
    <w:rsid w:val="00556913"/>
    <w:rsid w:val="00556DAE"/>
    <w:rsid w:val="005610FA"/>
    <w:rsid w:val="005615FF"/>
    <w:rsid w:val="00561AC0"/>
    <w:rsid w:val="00561FFC"/>
    <w:rsid w:val="005625D2"/>
    <w:rsid w:val="00563535"/>
    <w:rsid w:val="00563A41"/>
    <w:rsid w:val="00563D40"/>
    <w:rsid w:val="00564340"/>
    <w:rsid w:val="005644A8"/>
    <w:rsid w:val="00564543"/>
    <w:rsid w:val="00564ED7"/>
    <w:rsid w:val="0056575B"/>
    <w:rsid w:val="0056599B"/>
    <w:rsid w:val="00565C53"/>
    <w:rsid w:val="00565DFE"/>
    <w:rsid w:val="005662E6"/>
    <w:rsid w:val="00566352"/>
    <w:rsid w:val="0056649C"/>
    <w:rsid w:val="00567835"/>
    <w:rsid w:val="00567BB2"/>
    <w:rsid w:val="00567BD4"/>
    <w:rsid w:val="005702E5"/>
    <w:rsid w:val="005709C2"/>
    <w:rsid w:val="005709CC"/>
    <w:rsid w:val="005711E5"/>
    <w:rsid w:val="005718CA"/>
    <w:rsid w:val="00571C3A"/>
    <w:rsid w:val="00571D2C"/>
    <w:rsid w:val="00572063"/>
    <w:rsid w:val="0057223E"/>
    <w:rsid w:val="00572881"/>
    <w:rsid w:val="00572F5C"/>
    <w:rsid w:val="00573342"/>
    <w:rsid w:val="0057386D"/>
    <w:rsid w:val="00573F33"/>
    <w:rsid w:val="00573F41"/>
    <w:rsid w:val="005744E9"/>
    <w:rsid w:val="005749EF"/>
    <w:rsid w:val="00575B21"/>
    <w:rsid w:val="00575DE1"/>
    <w:rsid w:val="00575EBF"/>
    <w:rsid w:val="00575FA4"/>
    <w:rsid w:val="005766EA"/>
    <w:rsid w:val="00576A58"/>
    <w:rsid w:val="00577303"/>
    <w:rsid w:val="0057783E"/>
    <w:rsid w:val="00577F12"/>
    <w:rsid w:val="00580BA1"/>
    <w:rsid w:val="00580C87"/>
    <w:rsid w:val="005811DA"/>
    <w:rsid w:val="00581231"/>
    <w:rsid w:val="00581277"/>
    <w:rsid w:val="00581338"/>
    <w:rsid w:val="00581597"/>
    <w:rsid w:val="0058183E"/>
    <w:rsid w:val="00581A5D"/>
    <w:rsid w:val="00581DE5"/>
    <w:rsid w:val="005821DC"/>
    <w:rsid w:val="00582988"/>
    <w:rsid w:val="00582B67"/>
    <w:rsid w:val="00583871"/>
    <w:rsid w:val="00583BD2"/>
    <w:rsid w:val="00583CBA"/>
    <w:rsid w:val="00583DB0"/>
    <w:rsid w:val="00583ECF"/>
    <w:rsid w:val="00584A4C"/>
    <w:rsid w:val="00584A66"/>
    <w:rsid w:val="00584A8A"/>
    <w:rsid w:val="00584C7E"/>
    <w:rsid w:val="00584FB4"/>
    <w:rsid w:val="00585E1E"/>
    <w:rsid w:val="005862F5"/>
    <w:rsid w:val="0058646D"/>
    <w:rsid w:val="00586CDC"/>
    <w:rsid w:val="00587762"/>
    <w:rsid w:val="00587B6E"/>
    <w:rsid w:val="00587CBF"/>
    <w:rsid w:val="00587DC8"/>
    <w:rsid w:val="00590519"/>
    <w:rsid w:val="00590765"/>
    <w:rsid w:val="00590D62"/>
    <w:rsid w:val="00592E0F"/>
    <w:rsid w:val="00593058"/>
    <w:rsid w:val="00594016"/>
    <w:rsid w:val="0059488D"/>
    <w:rsid w:val="005950D9"/>
    <w:rsid w:val="005951A1"/>
    <w:rsid w:val="00595471"/>
    <w:rsid w:val="00595853"/>
    <w:rsid w:val="00595A54"/>
    <w:rsid w:val="005964D4"/>
    <w:rsid w:val="00596536"/>
    <w:rsid w:val="00596B21"/>
    <w:rsid w:val="00596C37"/>
    <w:rsid w:val="00596F47"/>
    <w:rsid w:val="005970AB"/>
    <w:rsid w:val="0059712E"/>
    <w:rsid w:val="00597F44"/>
    <w:rsid w:val="005A04CF"/>
    <w:rsid w:val="005A0548"/>
    <w:rsid w:val="005A1D5E"/>
    <w:rsid w:val="005A1EBF"/>
    <w:rsid w:val="005A2451"/>
    <w:rsid w:val="005A34D4"/>
    <w:rsid w:val="005A44FC"/>
    <w:rsid w:val="005A4662"/>
    <w:rsid w:val="005A46AB"/>
    <w:rsid w:val="005A4B3E"/>
    <w:rsid w:val="005A51E3"/>
    <w:rsid w:val="005A5CBB"/>
    <w:rsid w:val="005A5D32"/>
    <w:rsid w:val="005A5F31"/>
    <w:rsid w:val="005A604B"/>
    <w:rsid w:val="005A6547"/>
    <w:rsid w:val="005A7890"/>
    <w:rsid w:val="005A7EB5"/>
    <w:rsid w:val="005B0268"/>
    <w:rsid w:val="005B06FD"/>
    <w:rsid w:val="005B126E"/>
    <w:rsid w:val="005B1381"/>
    <w:rsid w:val="005B18A7"/>
    <w:rsid w:val="005B2B93"/>
    <w:rsid w:val="005B2BD1"/>
    <w:rsid w:val="005B30A5"/>
    <w:rsid w:val="005B30B7"/>
    <w:rsid w:val="005B31EC"/>
    <w:rsid w:val="005B3273"/>
    <w:rsid w:val="005B34AA"/>
    <w:rsid w:val="005B363D"/>
    <w:rsid w:val="005B3B94"/>
    <w:rsid w:val="005B4780"/>
    <w:rsid w:val="005B4BC9"/>
    <w:rsid w:val="005B4CF4"/>
    <w:rsid w:val="005B4F9A"/>
    <w:rsid w:val="005B578A"/>
    <w:rsid w:val="005B58CD"/>
    <w:rsid w:val="005B5B83"/>
    <w:rsid w:val="005B60C4"/>
    <w:rsid w:val="005B685A"/>
    <w:rsid w:val="005B75E3"/>
    <w:rsid w:val="005B78D9"/>
    <w:rsid w:val="005B7D58"/>
    <w:rsid w:val="005C0442"/>
    <w:rsid w:val="005C05BD"/>
    <w:rsid w:val="005C0774"/>
    <w:rsid w:val="005C0AC2"/>
    <w:rsid w:val="005C11D4"/>
    <w:rsid w:val="005C22BE"/>
    <w:rsid w:val="005C2813"/>
    <w:rsid w:val="005C2A24"/>
    <w:rsid w:val="005C2D41"/>
    <w:rsid w:val="005C3AA1"/>
    <w:rsid w:val="005C3ECA"/>
    <w:rsid w:val="005C4191"/>
    <w:rsid w:val="005C450F"/>
    <w:rsid w:val="005C4864"/>
    <w:rsid w:val="005C49E7"/>
    <w:rsid w:val="005C5505"/>
    <w:rsid w:val="005C5AA7"/>
    <w:rsid w:val="005C5F2F"/>
    <w:rsid w:val="005C629A"/>
    <w:rsid w:val="005C6900"/>
    <w:rsid w:val="005C6B5A"/>
    <w:rsid w:val="005C6C0C"/>
    <w:rsid w:val="005C6C7D"/>
    <w:rsid w:val="005C7099"/>
    <w:rsid w:val="005C7B6F"/>
    <w:rsid w:val="005D0648"/>
    <w:rsid w:val="005D0687"/>
    <w:rsid w:val="005D0811"/>
    <w:rsid w:val="005D0C72"/>
    <w:rsid w:val="005D197E"/>
    <w:rsid w:val="005D1A1B"/>
    <w:rsid w:val="005D244A"/>
    <w:rsid w:val="005D2EA5"/>
    <w:rsid w:val="005D34C7"/>
    <w:rsid w:val="005D399F"/>
    <w:rsid w:val="005D3AE2"/>
    <w:rsid w:val="005D3BB9"/>
    <w:rsid w:val="005D3F6C"/>
    <w:rsid w:val="005D4C70"/>
    <w:rsid w:val="005D4DD7"/>
    <w:rsid w:val="005D50E6"/>
    <w:rsid w:val="005D5927"/>
    <w:rsid w:val="005D5DC2"/>
    <w:rsid w:val="005D6DC3"/>
    <w:rsid w:val="005D7469"/>
    <w:rsid w:val="005D76A3"/>
    <w:rsid w:val="005E0C36"/>
    <w:rsid w:val="005E11AA"/>
    <w:rsid w:val="005E15C8"/>
    <w:rsid w:val="005E177B"/>
    <w:rsid w:val="005E188E"/>
    <w:rsid w:val="005E18BF"/>
    <w:rsid w:val="005E1EA8"/>
    <w:rsid w:val="005E23F9"/>
    <w:rsid w:val="005E2D3E"/>
    <w:rsid w:val="005E2D5F"/>
    <w:rsid w:val="005E3798"/>
    <w:rsid w:val="005E39A7"/>
    <w:rsid w:val="005E3D0E"/>
    <w:rsid w:val="005E4261"/>
    <w:rsid w:val="005E58D5"/>
    <w:rsid w:val="005E5DB1"/>
    <w:rsid w:val="005E659F"/>
    <w:rsid w:val="005E65F7"/>
    <w:rsid w:val="005E7B8F"/>
    <w:rsid w:val="005F026C"/>
    <w:rsid w:val="005F06C2"/>
    <w:rsid w:val="005F0A8B"/>
    <w:rsid w:val="005F0CFF"/>
    <w:rsid w:val="005F0D2D"/>
    <w:rsid w:val="005F186F"/>
    <w:rsid w:val="005F1CE3"/>
    <w:rsid w:val="005F2148"/>
    <w:rsid w:val="005F2494"/>
    <w:rsid w:val="005F2BF6"/>
    <w:rsid w:val="005F2FC9"/>
    <w:rsid w:val="005F3214"/>
    <w:rsid w:val="005F357F"/>
    <w:rsid w:val="005F3C61"/>
    <w:rsid w:val="005F3E6A"/>
    <w:rsid w:val="005F454D"/>
    <w:rsid w:val="005F479E"/>
    <w:rsid w:val="005F6073"/>
    <w:rsid w:val="005F6E84"/>
    <w:rsid w:val="005F7A08"/>
    <w:rsid w:val="005F7B3A"/>
    <w:rsid w:val="00600288"/>
    <w:rsid w:val="00600FD0"/>
    <w:rsid w:val="006010F8"/>
    <w:rsid w:val="0060147E"/>
    <w:rsid w:val="006030A9"/>
    <w:rsid w:val="00603A14"/>
    <w:rsid w:val="00604156"/>
    <w:rsid w:val="0060416B"/>
    <w:rsid w:val="00604203"/>
    <w:rsid w:val="0060437D"/>
    <w:rsid w:val="00604542"/>
    <w:rsid w:val="0060463C"/>
    <w:rsid w:val="00604F3C"/>
    <w:rsid w:val="00605025"/>
    <w:rsid w:val="0060557A"/>
    <w:rsid w:val="0060650C"/>
    <w:rsid w:val="00606ADB"/>
    <w:rsid w:val="00607012"/>
    <w:rsid w:val="00607452"/>
    <w:rsid w:val="00607638"/>
    <w:rsid w:val="00607BD7"/>
    <w:rsid w:val="00607F03"/>
    <w:rsid w:val="0061028E"/>
    <w:rsid w:val="0061060B"/>
    <w:rsid w:val="0061149B"/>
    <w:rsid w:val="006115F9"/>
    <w:rsid w:val="00611729"/>
    <w:rsid w:val="00611909"/>
    <w:rsid w:val="00611D18"/>
    <w:rsid w:val="00611DA4"/>
    <w:rsid w:val="006125C6"/>
    <w:rsid w:val="006125CE"/>
    <w:rsid w:val="006127F9"/>
    <w:rsid w:val="00612AD5"/>
    <w:rsid w:val="00613713"/>
    <w:rsid w:val="00613C1C"/>
    <w:rsid w:val="00613EB7"/>
    <w:rsid w:val="00614A45"/>
    <w:rsid w:val="00614A68"/>
    <w:rsid w:val="0061582D"/>
    <w:rsid w:val="00615A5C"/>
    <w:rsid w:val="006164AD"/>
    <w:rsid w:val="00616588"/>
    <w:rsid w:val="006165A3"/>
    <w:rsid w:val="00616B96"/>
    <w:rsid w:val="00616C97"/>
    <w:rsid w:val="00617112"/>
    <w:rsid w:val="006173A7"/>
    <w:rsid w:val="00617651"/>
    <w:rsid w:val="00620836"/>
    <w:rsid w:val="00620B44"/>
    <w:rsid w:val="006214B4"/>
    <w:rsid w:val="00621E7F"/>
    <w:rsid w:val="00622575"/>
    <w:rsid w:val="00622A36"/>
    <w:rsid w:val="006231F3"/>
    <w:rsid w:val="006236A8"/>
    <w:rsid w:val="00623835"/>
    <w:rsid w:val="00624029"/>
    <w:rsid w:val="00624633"/>
    <w:rsid w:val="006247A4"/>
    <w:rsid w:val="0062513E"/>
    <w:rsid w:val="00625205"/>
    <w:rsid w:val="006252C1"/>
    <w:rsid w:val="00626045"/>
    <w:rsid w:val="006263C2"/>
    <w:rsid w:val="006265AC"/>
    <w:rsid w:val="00626D27"/>
    <w:rsid w:val="006301F0"/>
    <w:rsid w:val="006304F6"/>
    <w:rsid w:val="00630785"/>
    <w:rsid w:val="00630F66"/>
    <w:rsid w:val="00631A31"/>
    <w:rsid w:val="0063202B"/>
    <w:rsid w:val="00632081"/>
    <w:rsid w:val="0063219B"/>
    <w:rsid w:val="00632794"/>
    <w:rsid w:val="00633833"/>
    <w:rsid w:val="00633BF6"/>
    <w:rsid w:val="00633F03"/>
    <w:rsid w:val="00633FBF"/>
    <w:rsid w:val="006345E5"/>
    <w:rsid w:val="006358D7"/>
    <w:rsid w:val="006367F8"/>
    <w:rsid w:val="006368E7"/>
    <w:rsid w:val="00636A15"/>
    <w:rsid w:val="00636D5D"/>
    <w:rsid w:val="006370A4"/>
    <w:rsid w:val="00637E82"/>
    <w:rsid w:val="00640223"/>
    <w:rsid w:val="0064050F"/>
    <w:rsid w:val="0064070F"/>
    <w:rsid w:val="00641851"/>
    <w:rsid w:val="00641C55"/>
    <w:rsid w:val="00641D55"/>
    <w:rsid w:val="00641D99"/>
    <w:rsid w:val="00642673"/>
    <w:rsid w:val="0064344B"/>
    <w:rsid w:val="00643F08"/>
    <w:rsid w:val="00643FCF"/>
    <w:rsid w:val="00644086"/>
    <w:rsid w:val="006442CC"/>
    <w:rsid w:val="0064441B"/>
    <w:rsid w:val="006456FC"/>
    <w:rsid w:val="00645954"/>
    <w:rsid w:val="00645D5A"/>
    <w:rsid w:val="006463C4"/>
    <w:rsid w:val="00646953"/>
    <w:rsid w:val="0064710E"/>
    <w:rsid w:val="00647294"/>
    <w:rsid w:val="00647847"/>
    <w:rsid w:val="00647B81"/>
    <w:rsid w:val="00647F29"/>
    <w:rsid w:val="006500EE"/>
    <w:rsid w:val="0065021F"/>
    <w:rsid w:val="006504AD"/>
    <w:rsid w:val="006509E3"/>
    <w:rsid w:val="00650D65"/>
    <w:rsid w:val="00650F0B"/>
    <w:rsid w:val="0065120C"/>
    <w:rsid w:val="00651220"/>
    <w:rsid w:val="006526CD"/>
    <w:rsid w:val="006530D1"/>
    <w:rsid w:val="00653188"/>
    <w:rsid w:val="00653878"/>
    <w:rsid w:val="00653AE1"/>
    <w:rsid w:val="00655113"/>
    <w:rsid w:val="00655807"/>
    <w:rsid w:val="00655F13"/>
    <w:rsid w:val="006561C8"/>
    <w:rsid w:val="00656CBC"/>
    <w:rsid w:val="00657148"/>
    <w:rsid w:val="0065757F"/>
    <w:rsid w:val="00661688"/>
    <w:rsid w:val="00661CB0"/>
    <w:rsid w:val="00662E35"/>
    <w:rsid w:val="0066377B"/>
    <w:rsid w:val="00663C39"/>
    <w:rsid w:val="006640BA"/>
    <w:rsid w:val="00665147"/>
    <w:rsid w:val="00665597"/>
    <w:rsid w:val="00665CD3"/>
    <w:rsid w:val="00666395"/>
    <w:rsid w:val="00666623"/>
    <w:rsid w:val="00666857"/>
    <w:rsid w:val="00666E0E"/>
    <w:rsid w:val="006678EC"/>
    <w:rsid w:val="00667AB9"/>
    <w:rsid w:val="006700B8"/>
    <w:rsid w:val="006714DF"/>
    <w:rsid w:val="006714F8"/>
    <w:rsid w:val="006721BE"/>
    <w:rsid w:val="0067245A"/>
    <w:rsid w:val="006725B8"/>
    <w:rsid w:val="00672B76"/>
    <w:rsid w:val="0067335D"/>
    <w:rsid w:val="00673B41"/>
    <w:rsid w:val="00674702"/>
    <w:rsid w:val="00674C06"/>
    <w:rsid w:val="00674CE8"/>
    <w:rsid w:val="00675201"/>
    <w:rsid w:val="00675317"/>
    <w:rsid w:val="00675C8A"/>
    <w:rsid w:val="0067607D"/>
    <w:rsid w:val="00676188"/>
    <w:rsid w:val="006766AB"/>
    <w:rsid w:val="00676712"/>
    <w:rsid w:val="006768B6"/>
    <w:rsid w:val="00676920"/>
    <w:rsid w:val="00676B23"/>
    <w:rsid w:val="00676CF9"/>
    <w:rsid w:val="00676E1C"/>
    <w:rsid w:val="006771BA"/>
    <w:rsid w:val="006778A8"/>
    <w:rsid w:val="00677A7A"/>
    <w:rsid w:val="00677CCF"/>
    <w:rsid w:val="00680EEA"/>
    <w:rsid w:val="0068179F"/>
    <w:rsid w:val="00681848"/>
    <w:rsid w:val="00681C6A"/>
    <w:rsid w:val="00681CF1"/>
    <w:rsid w:val="006825FB"/>
    <w:rsid w:val="00682702"/>
    <w:rsid w:val="00682994"/>
    <w:rsid w:val="00682E24"/>
    <w:rsid w:val="006832FB"/>
    <w:rsid w:val="0068351C"/>
    <w:rsid w:val="006835D1"/>
    <w:rsid w:val="00683FCD"/>
    <w:rsid w:val="0068442B"/>
    <w:rsid w:val="006846D2"/>
    <w:rsid w:val="006849BF"/>
    <w:rsid w:val="00685121"/>
    <w:rsid w:val="006852B8"/>
    <w:rsid w:val="0068584F"/>
    <w:rsid w:val="00685D00"/>
    <w:rsid w:val="00685EDF"/>
    <w:rsid w:val="0068689D"/>
    <w:rsid w:val="00686C7B"/>
    <w:rsid w:val="00686F7C"/>
    <w:rsid w:val="00690763"/>
    <w:rsid w:val="00691B19"/>
    <w:rsid w:val="00691CF5"/>
    <w:rsid w:val="00692445"/>
    <w:rsid w:val="00692C2A"/>
    <w:rsid w:val="006938F6"/>
    <w:rsid w:val="00693D3B"/>
    <w:rsid w:val="00694171"/>
    <w:rsid w:val="00695A70"/>
    <w:rsid w:val="00696B7C"/>
    <w:rsid w:val="00697CEF"/>
    <w:rsid w:val="006A005A"/>
    <w:rsid w:val="006A060C"/>
    <w:rsid w:val="006A0E4A"/>
    <w:rsid w:val="006A0EEF"/>
    <w:rsid w:val="006A1080"/>
    <w:rsid w:val="006A1724"/>
    <w:rsid w:val="006A1C1E"/>
    <w:rsid w:val="006A2501"/>
    <w:rsid w:val="006A28AA"/>
    <w:rsid w:val="006A304A"/>
    <w:rsid w:val="006A364A"/>
    <w:rsid w:val="006A3AD6"/>
    <w:rsid w:val="006A45D1"/>
    <w:rsid w:val="006A476D"/>
    <w:rsid w:val="006A48A6"/>
    <w:rsid w:val="006A5117"/>
    <w:rsid w:val="006A55B6"/>
    <w:rsid w:val="006A649E"/>
    <w:rsid w:val="006A7431"/>
    <w:rsid w:val="006A7660"/>
    <w:rsid w:val="006B04AF"/>
    <w:rsid w:val="006B0860"/>
    <w:rsid w:val="006B0FCB"/>
    <w:rsid w:val="006B116D"/>
    <w:rsid w:val="006B1357"/>
    <w:rsid w:val="006B154F"/>
    <w:rsid w:val="006B18E3"/>
    <w:rsid w:val="006B25A1"/>
    <w:rsid w:val="006B2A1D"/>
    <w:rsid w:val="006B2C30"/>
    <w:rsid w:val="006B2C6A"/>
    <w:rsid w:val="006B2D68"/>
    <w:rsid w:val="006B3B45"/>
    <w:rsid w:val="006B40C7"/>
    <w:rsid w:val="006B4A9D"/>
    <w:rsid w:val="006B5C2E"/>
    <w:rsid w:val="006B5D63"/>
    <w:rsid w:val="006B5E87"/>
    <w:rsid w:val="006B5F87"/>
    <w:rsid w:val="006B70D0"/>
    <w:rsid w:val="006B7957"/>
    <w:rsid w:val="006B7D01"/>
    <w:rsid w:val="006B7E7A"/>
    <w:rsid w:val="006C0232"/>
    <w:rsid w:val="006C0325"/>
    <w:rsid w:val="006C0BC6"/>
    <w:rsid w:val="006C0FD3"/>
    <w:rsid w:val="006C1CFA"/>
    <w:rsid w:val="006C1DD8"/>
    <w:rsid w:val="006C2126"/>
    <w:rsid w:val="006C248B"/>
    <w:rsid w:val="006C2EB2"/>
    <w:rsid w:val="006C3292"/>
    <w:rsid w:val="006C34F9"/>
    <w:rsid w:val="006C3513"/>
    <w:rsid w:val="006C3ACB"/>
    <w:rsid w:val="006C4311"/>
    <w:rsid w:val="006C4A11"/>
    <w:rsid w:val="006C4BA3"/>
    <w:rsid w:val="006C5B40"/>
    <w:rsid w:val="006C5D9A"/>
    <w:rsid w:val="006C5E0F"/>
    <w:rsid w:val="006C6B28"/>
    <w:rsid w:val="006C6C26"/>
    <w:rsid w:val="006C6E86"/>
    <w:rsid w:val="006C7485"/>
    <w:rsid w:val="006C7674"/>
    <w:rsid w:val="006C793F"/>
    <w:rsid w:val="006C796C"/>
    <w:rsid w:val="006D0142"/>
    <w:rsid w:val="006D0185"/>
    <w:rsid w:val="006D06CE"/>
    <w:rsid w:val="006D0821"/>
    <w:rsid w:val="006D0964"/>
    <w:rsid w:val="006D0BC0"/>
    <w:rsid w:val="006D1403"/>
    <w:rsid w:val="006D1451"/>
    <w:rsid w:val="006D2A9C"/>
    <w:rsid w:val="006D2EE7"/>
    <w:rsid w:val="006D3276"/>
    <w:rsid w:val="006D3325"/>
    <w:rsid w:val="006D3A66"/>
    <w:rsid w:val="006D434A"/>
    <w:rsid w:val="006D4447"/>
    <w:rsid w:val="006D47D7"/>
    <w:rsid w:val="006D49ED"/>
    <w:rsid w:val="006D4F9E"/>
    <w:rsid w:val="006D5F96"/>
    <w:rsid w:val="006D6254"/>
    <w:rsid w:val="006D6402"/>
    <w:rsid w:val="006D68C8"/>
    <w:rsid w:val="006D6ACB"/>
    <w:rsid w:val="006D71C1"/>
    <w:rsid w:val="006D78BD"/>
    <w:rsid w:val="006E0120"/>
    <w:rsid w:val="006E01C6"/>
    <w:rsid w:val="006E03E7"/>
    <w:rsid w:val="006E05EE"/>
    <w:rsid w:val="006E0B62"/>
    <w:rsid w:val="006E0BD0"/>
    <w:rsid w:val="006E0F32"/>
    <w:rsid w:val="006E1007"/>
    <w:rsid w:val="006E17EB"/>
    <w:rsid w:val="006E18CA"/>
    <w:rsid w:val="006E1AD1"/>
    <w:rsid w:val="006E1F3A"/>
    <w:rsid w:val="006E247C"/>
    <w:rsid w:val="006E3B3E"/>
    <w:rsid w:val="006E3F3F"/>
    <w:rsid w:val="006E4127"/>
    <w:rsid w:val="006E4152"/>
    <w:rsid w:val="006E4338"/>
    <w:rsid w:val="006E4495"/>
    <w:rsid w:val="006E4577"/>
    <w:rsid w:val="006E45E7"/>
    <w:rsid w:val="006E4838"/>
    <w:rsid w:val="006E4A8B"/>
    <w:rsid w:val="006E4B7B"/>
    <w:rsid w:val="006E5106"/>
    <w:rsid w:val="006E519C"/>
    <w:rsid w:val="006E5369"/>
    <w:rsid w:val="006E6CB6"/>
    <w:rsid w:val="006E6E64"/>
    <w:rsid w:val="006E70EC"/>
    <w:rsid w:val="006E7242"/>
    <w:rsid w:val="006E7550"/>
    <w:rsid w:val="006E756C"/>
    <w:rsid w:val="006F0BEC"/>
    <w:rsid w:val="006F0DB2"/>
    <w:rsid w:val="006F14B4"/>
    <w:rsid w:val="006F1B96"/>
    <w:rsid w:val="006F1BF0"/>
    <w:rsid w:val="006F1E3F"/>
    <w:rsid w:val="006F2CC8"/>
    <w:rsid w:val="006F2E0F"/>
    <w:rsid w:val="006F41F9"/>
    <w:rsid w:val="006F45AE"/>
    <w:rsid w:val="006F4D8C"/>
    <w:rsid w:val="006F63EF"/>
    <w:rsid w:val="006F72DF"/>
    <w:rsid w:val="006F748D"/>
    <w:rsid w:val="006F75A7"/>
    <w:rsid w:val="006F7905"/>
    <w:rsid w:val="0070084A"/>
    <w:rsid w:val="0070089B"/>
    <w:rsid w:val="00701412"/>
    <w:rsid w:val="0070159D"/>
    <w:rsid w:val="00701D86"/>
    <w:rsid w:val="0070247B"/>
    <w:rsid w:val="007025EA"/>
    <w:rsid w:val="00702B64"/>
    <w:rsid w:val="00702E6D"/>
    <w:rsid w:val="00703A3D"/>
    <w:rsid w:val="00704B37"/>
    <w:rsid w:val="0070507A"/>
    <w:rsid w:val="0070557F"/>
    <w:rsid w:val="0070655A"/>
    <w:rsid w:val="00706A42"/>
    <w:rsid w:val="00706B1B"/>
    <w:rsid w:val="007073E1"/>
    <w:rsid w:val="00707486"/>
    <w:rsid w:val="00707FDE"/>
    <w:rsid w:val="007101C4"/>
    <w:rsid w:val="007105ED"/>
    <w:rsid w:val="0071069F"/>
    <w:rsid w:val="0071132E"/>
    <w:rsid w:val="00711618"/>
    <w:rsid w:val="0071175A"/>
    <w:rsid w:val="00711B95"/>
    <w:rsid w:val="00711F87"/>
    <w:rsid w:val="00712143"/>
    <w:rsid w:val="00712276"/>
    <w:rsid w:val="00712C1F"/>
    <w:rsid w:val="00712E39"/>
    <w:rsid w:val="00713612"/>
    <w:rsid w:val="00713A1A"/>
    <w:rsid w:val="00713B03"/>
    <w:rsid w:val="00713B57"/>
    <w:rsid w:val="00714291"/>
    <w:rsid w:val="007144CF"/>
    <w:rsid w:val="00714D80"/>
    <w:rsid w:val="007151A6"/>
    <w:rsid w:val="007157DC"/>
    <w:rsid w:val="007162BC"/>
    <w:rsid w:val="00716394"/>
    <w:rsid w:val="00716FFF"/>
    <w:rsid w:val="007176F5"/>
    <w:rsid w:val="00717E4F"/>
    <w:rsid w:val="007201CA"/>
    <w:rsid w:val="00720574"/>
    <w:rsid w:val="00720937"/>
    <w:rsid w:val="00720BDF"/>
    <w:rsid w:val="007213A4"/>
    <w:rsid w:val="007213AC"/>
    <w:rsid w:val="00721719"/>
    <w:rsid w:val="00722023"/>
    <w:rsid w:val="00722129"/>
    <w:rsid w:val="007225E5"/>
    <w:rsid w:val="00722899"/>
    <w:rsid w:val="00722D4E"/>
    <w:rsid w:val="00722F3C"/>
    <w:rsid w:val="00724270"/>
    <w:rsid w:val="00724731"/>
    <w:rsid w:val="007253A0"/>
    <w:rsid w:val="007256C3"/>
    <w:rsid w:val="0072591C"/>
    <w:rsid w:val="0072616D"/>
    <w:rsid w:val="007263E7"/>
    <w:rsid w:val="0072681D"/>
    <w:rsid w:val="00726BF9"/>
    <w:rsid w:val="00727D91"/>
    <w:rsid w:val="007300B2"/>
    <w:rsid w:val="0073034D"/>
    <w:rsid w:val="007307CA"/>
    <w:rsid w:val="0073101A"/>
    <w:rsid w:val="0073130E"/>
    <w:rsid w:val="00731882"/>
    <w:rsid w:val="00731EA8"/>
    <w:rsid w:val="00732297"/>
    <w:rsid w:val="007329A5"/>
    <w:rsid w:val="00733AE5"/>
    <w:rsid w:val="00733B6A"/>
    <w:rsid w:val="00733DDF"/>
    <w:rsid w:val="00733F73"/>
    <w:rsid w:val="007349FB"/>
    <w:rsid w:val="00735ED3"/>
    <w:rsid w:val="0073655E"/>
    <w:rsid w:val="00736922"/>
    <w:rsid w:val="0073784D"/>
    <w:rsid w:val="0074080E"/>
    <w:rsid w:val="00740F06"/>
    <w:rsid w:val="00742065"/>
    <w:rsid w:val="00742305"/>
    <w:rsid w:val="00742928"/>
    <w:rsid w:val="00743372"/>
    <w:rsid w:val="00743623"/>
    <w:rsid w:val="00743D46"/>
    <w:rsid w:val="00744250"/>
    <w:rsid w:val="007443CB"/>
    <w:rsid w:val="00744ABA"/>
    <w:rsid w:val="00744D42"/>
    <w:rsid w:val="007451AF"/>
    <w:rsid w:val="007455E7"/>
    <w:rsid w:val="00745736"/>
    <w:rsid w:val="00745C02"/>
    <w:rsid w:val="00745C5B"/>
    <w:rsid w:val="00745CD0"/>
    <w:rsid w:val="00745F63"/>
    <w:rsid w:val="0074644C"/>
    <w:rsid w:val="00746DB3"/>
    <w:rsid w:val="00747175"/>
    <w:rsid w:val="007471BA"/>
    <w:rsid w:val="00747671"/>
    <w:rsid w:val="007501DE"/>
    <w:rsid w:val="007504AE"/>
    <w:rsid w:val="0075066C"/>
    <w:rsid w:val="007513B2"/>
    <w:rsid w:val="00751C26"/>
    <w:rsid w:val="00751C61"/>
    <w:rsid w:val="00751FEF"/>
    <w:rsid w:val="00752046"/>
    <w:rsid w:val="00752A3F"/>
    <w:rsid w:val="00752E85"/>
    <w:rsid w:val="00752EA5"/>
    <w:rsid w:val="007533F7"/>
    <w:rsid w:val="007537DB"/>
    <w:rsid w:val="007540E4"/>
    <w:rsid w:val="0075411B"/>
    <w:rsid w:val="00754901"/>
    <w:rsid w:val="00754CEC"/>
    <w:rsid w:val="00754F0E"/>
    <w:rsid w:val="00755EC2"/>
    <w:rsid w:val="00756952"/>
    <w:rsid w:val="00757863"/>
    <w:rsid w:val="00757911"/>
    <w:rsid w:val="00757FCD"/>
    <w:rsid w:val="007626BA"/>
    <w:rsid w:val="0076274E"/>
    <w:rsid w:val="00762977"/>
    <w:rsid w:val="00762D5D"/>
    <w:rsid w:val="00763AA2"/>
    <w:rsid w:val="00763D2E"/>
    <w:rsid w:val="0076425C"/>
    <w:rsid w:val="007645B1"/>
    <w:rsid w:val="00765022"/>
    <w:rsid w:val="00765A97"/>
    <w:rsid w:val="00765D04"/>
    <w:rsid w:val="00765E2E"/>
    <w:rsid w:val="0076658E"/>
    <w:rsid w:val="0076676D"/>
    <w:rsid w:val="00766829"/>
    <w:rsid w:val="00766CAD"/>
    <w:rsid w:val="00766CC7"/>
    <w:rsid w:val="00766F69"/>
    <w:rsid w:val="00767059"/>
    <w:rsid w:val="00767337"/>
    <w:rsid w:val="00767AFE"/>
    <w:rsid w:val="00767C68"/>
    <w:rsid w:val="007709EB"/>
    <w:rsid w:val="00770D66"/>
    <w:rsid w:val="0077223A"/>
    <w:rsid w:val="00773054"/>
    <w:rsid w:val="007730F9"/>
    <w:rsid w:val="00773A7E"/>
    <w:rsid w:val="00773D5C"/>
    <w:rsid w:val="0077408C"/>
    <w:rsid w:val="007743AB"/>
    <w:rsid w:val="00774C8E"/>
    <w:rsid w:val="00774F05"/>
    <w:rsid w:val="00775360"/>
    <w:rsid w:val="007753D0"/>
    <w:rsid w:val="00775C9C"/>
    <w:rsid w:val="00776419"/>
    <w:rsid w:val="00776EF0"/>
    <w:rsid w:val="00777108"/>
    <w:rsid w:val="0077733D"/>
    <w:rsid w:val="00777ED9"/>
    <w:rsid w:val="007806FE"/>
    <w:rsid w:val="00780CF2"/>
    <w:rsid w:val="00781C3A"/>
    <w:rsid w:val="00781EC6"/>
    <w:rsid w:val="007820EC"/>
    <w:rsid w:val="00782FF1"/>
    <w:rsid w:val="007835D4"/>
    <w:rsid w:val="007842A0"/>
    <w:rsid w:val="00784533"/>
    <w:rsid w:val="00784B40"/>
    <w:rsid w:val="00785802"/>
    <w:rsid w:val="00785DB2"/>
    <w:rsid w:val="00785DE6"/>
    <w:rsid w:val="00785E48"/>
    <w:rsid w:val="007864FE"/>
    <w:rsid w:val="0078667F"/>
    <w:rsid w:val="00786946"/>
    <w:rsid w:val="00786E31"/>
    <w:rsid w:val="0078774D"/>
    <w:rsid w:val="007879F8"/>
    <w:rsid w:val="007905A3"/>
    <w:rsid w:val="0079142B"/>
    <w:rsid w:val="00791902"/>
    <w:rsid w:val="00791AAA"/>
    <w:rsid w:val="00791D81"/>
    <w:rsid w:val="00792073"/>
    <w:rsid w:val="00792981"/>
    <w:rsid w:val="0079302D"/>
    <w:rsid w:val="007944CB"/>
    <w:rsid w:val="00794780"/>
    <w:rsid w:val="00795CFA"/>
    <w:rsid w:val="00797556"/>
    <w:rsid w:val="00797A01"/>
    <w:rsid w:val="00797E27"/>
    <w:rsid w:val="007A0915"/>
    <w:rsid w:val="007A0A56"/>
    <w:rsid w:val="007A0FD2"/>
    <w:rsid w:val="007A1269"/>
    <w:rsid w:val="007A140C"/>
    <w:rsid w:val="007A18B5"/>
    <w:rsid w:val="007A18CC"/>
    <w:rsid w:val="007A1968"/>
    <w:rsid w:val="007A2280"/>
    <w:rsid w:val="007A283D"/>
    <w:rsid w:val="007A2848"/>
    <w:rsid w:val="007A2D84"/>
    <w:rsid w:val="007A30DC"/>
    <w:rsid w:val="007A3414"/>
    <w:rsid w:val="007A34E4"/>
    <w:rsid w:val="007A3B49"/>
    <w:rsid w:val="007A3D22"/>
    <w:rsid w:val="007A3E5B"/>
    <w:rsid w:val="007A50C6"/>
    <w:rsid w:val="007A5265"/>
    <w:rsid w:val="007A5466"/>
    <w:rsid w:val="007A549C"/>
    <w:rsid w:val="007A5C06"/>
    <w:rsid w:val="007A6627"/>
    <w:rsid w:val="007A6BD7"/>
    <w:rsid w:val="007A6F30"/>
    <w:rsid w:val="007A6FC8"/>
    <w:rsid w:val="007A70A4"/>
    <w:rsid w:val="007A7301"/>
    <w:rsid w:val="007A76DE"/>
    <w:rsid w:val="007B066B"/>
    <w:rsid w:val="007B0684"/>
    <w:rsid w:val="007B06E2"/>
    <w:rsid w:val="007B09B7"/>
    <w:rsid w:val="007B0B51"/>
    <w:rsid w:val="007B1176"/>
    <w:rsid w:val="007B12CE"/>
    <w:rsid w:val="007B19CA"/>
    <w:rsid w:val="007B1A54"/>
    <w:rsid w:val="007B2B06"/>
    <w:rsid w:val="007B2FC4"/>
    <w:rsid w:val="007B332E"/>
    <w:rsid w:val="007B3418"/>
    <w:rsid w:val="007B3F52"/>
    <w:rsid w:val="007B40AE"/>
    <w:rsid w:val="007B44CB"/>
    <w:rsid w:val="007B46A3"/>
    <w:rsid w:val="007B49BE"/>
    <w:rsid w:val="007B4B0D"/>
    <w:rsid w:val="007B55AC"/>
    <w:rsid w:val="007B5D6A"/>
    <w:rsid w:val="007B607F"/>
    <w:rsid w:val="007B6110"/>
    <w:rsid w:val="007B6409"/>
    <w:rsid w:val="007B6792"/>
    <w:rsid w:val="007B6998"/>
    <w:rsid w:val="007B6D35"/>
    <w:rsid w:val="007B6F9E"/>
    <w:rsid w:val="007B7B36"/>
    <w:rsid w:val="007C0457"/>
    <w:rsid w:val="007C0C99"/>
    <w:rsid w:val="007C12AE"/>
    <w:rsid w:val="007C141F"/>
    <w:rsid w:val="007C152E"/>
    <w:rsid w:val="007C1E83"/>
    <w:rsid w:val="007C1FCE"/>
    <w:rsid w:val="007C1FD3"/>
    <w:rsid w:val="007C1FDB"/>
    <w:rsid w:val="007C2FE0"/>
    <w:rsid w:val="007C35DE"/>
    <w:rsid w:val="007C4509"/>
    <w:rsid w:val="007C481B"/>
    <w:rsid w:val="007C4CEC"/>
    <w:rsid w:val="007C50A7"/>
    <w:rsid w:val="007C5126"/>
    <w:rsid w:val="007C546D"/>
    <w:rsid w:val="007C63E3"/>
    <w:rsid w:val="007C7883"/>
    <w:rsid w:val="007C79D4"/>
    <w:rsid w:val="007C7ACC"/>
    <w:rsid w:val="007C7CC2"/>
    <w:rsid w:val="007D002A"/>
    <w:rsid w:val="007D0B9D"/>
    <w:rsid w:val="007D1237"/>
    <w:rsid w:val="007D1347"/>
    <w:rsid w:val="007D1C75"/>
    <w:rsid w:val="007D25D0"/>
    <w:rsid w:val="007D28B2"/>
    <w:rsid w:val="007D2939"/>
    <w:rsid w:val="007D2B8C"/>
    <w:rsid w:val="007D38BE"/>
    <w:rsid w:val="007D38E5"/>
    <w:rsid w:val="007D3B7B"/>
    <w:rsid w:val="007D3F14"/>
    <w:rsid w:val="007D403F"/>
    <w:rsid w:val="007D4116"/>
    <w:rsid w:val="007D4305"/>
    <w:rsid w:val="007D488E"/>
    <w:rsid w:val="007D4A87"/>
    <w:rsid w:val="007D5238"/>
    <w:rsid w:val="007D5876"/>
    <w:rsid w:val="007D58FB"/>
    <w:rsid w:val="007D5BC0"/>
    <w:rsid w:val="007D6085"/>
    <w:rsid w:val="007D6924"/>
    <w:rsid w:val="007D6E9E"/>
    <w:rsid w:val="007D7302"/>
    <w:rsid w:val="007D7802"/>
    <w:rsid w:val="007E0362"/>
    <w:rsid w:val="007E11E8"/>
    <w:rsid w:val="007E1433"/>
    <w:rsid w:val="007E1DF8"/>
    <w:rsid w:val="007E25D2"/>
    <w:rsid w:val="007E26C3"/>
    <w:rsid w:val="007E290C"/>
    <w:rsid w:val="007E2CBA"/>
    <w:rsid w:val="007E2FF0"/>
    <w:rsid w:val="007E347E"/>
    <w:rsid w:val="007E3E7C"/>
    <w:rsid w:val="007E42AC"/>
    <w:rsid w:val="007E4381"/>
    <w:rsid w:val="007E5335"/>
    <w:rsid w:val="007E55C5"/>
    <w:rsid w:val="007E58BB"/>
    <w:rsid w:val="007E6066"/>
    <w:rsid w:val="007E667E"/>
    <w:rsid w:val="007E6CA5"/>
    <w:rsid w:val="007E7166"/>
    <w:rsid w:val="007E716F"/>
    <w:rsid w:val="007E773A"/>
    <w:rsid w:val="007E78C0"/>
    <w:rsid w:val="007E7A5D"/>
    <w:rsid w:val="007F0252"/>
    <w:rsid w:val="007F0CD2"/>
    <w:rsid w:val="007F14F7"/>
    <w:rsid w:val="007F1585"/>
    <w:rsid w:val="007F217F"/>
    <w:rsid w:val="007F2559"/>
    <w:rsid w:val="007F2A63"/>
    <w:rsid w:val="007F2B1A"/>
    <w:rsid w:val="007F32B1"/>
    <w:rsid w:val="007F3620"/>
    <w:rsid w:val="007F39A0"/>
    <w:rsid w:val="007F3A08"/>
    <w:rsid w:val="007F4454"/>
    <w:rsid w:val="007F4BFE"/>
    <w:rsid w:val="007F4DAE"/>
    <w:rsid w:val="007F509E"/>
    <w:rsid w:val="007F546A"/>
    <w:rsid w:val="007F5553"/>
    <w:rsid w:val="007F5D45"/>
    <w:rsid w:val="007F632E"/>
    <w:rsid w:val="007F6D85"/>
    <w:rsid w:val="007F7336"/>
    <w:rsid w:val="007F7413"/>
    <w:rsid w:val="007F7BE9"/>
    <w:rsid w:val="008008B5"/>
    <w:rsid w:val="00800923"/>
    <w:rsid w:val="00800BB1"/>
    <w:rsid w:val="008025DA"/>
    <w:rsid w:val="0080316A"/>
    <w:rsid w:val="00803467"/>
    <w:rsid w:val="0080346A"/>
    <w:rsid w:val="00803EE8"/>
    <w:rsid w:val="0080478C"/>
    <w:rsid w:val="00804916"/>
    <w:rsid w:val="00804990"/>
    <w:rsid w:val="0080506A"/>
    <w:rsid w:val="0080530B"/>
    <w:rsid w:val="008056B6"/>
    <w:rsid w:val="0080596A"/>
    <w:rsid w:val="00805DBD"/>
    <w:rsid w:val="00805DC0"/>
    <w:rsid w:val="00805FD5"/>
    <w:rsid w:val="00806759"/>
    <w:rsid w:val="008074E8"/>
    <w:rsid w:val="0080763D"/>
    <w:rsid w:val="00807821"/>
    <w:rsid w:val="00807B13"/>
    <w:rsid w:val="0081043F"/>
    <w:rsid w:val="008104B9"/>
    <w:rsid w:val="008104EB"/>
    <w:rsid w:val="0081087F"/>
    <w:rsid w:val="00810D4E"/>
    <w:rsid w:val="00810DF4"/>
    <w:rsid w:val="00810F79"/>
    <w:rsid w:val="00811ADE"/>
    <w:rsid w:val="00812165"/>
    <w:rsid w:val="00812207"/>
    <w:rsid w:val="008126A3"/>
    <w:rsid w:val="0081296C"/>
    <w:rsid w:val="00812F61"/>
    <w:rsid w:val="008132CB"/>
    <w:rsid w:val="008137FE"/>
    <w:rsid w:val="00813DDC"/>
    <w:rsid w:val="008146C4"/>
    <w:rsid w:val="00814700"/>
    <w:rsid w:val="00815704"/>
    <w:rsid w:val="00815AF0"/>
    <w:rsid w:val="00815C9A"/>
    <w:rsid w:val="00816032"/>
    <w:rsid w:val="00816820"/>
    <w:rsid w:val="00816DA7"/>
    <w:rsid w:val="00817123"/>
    <w:rsid w:val="00817234"/>
    <w:rsid w:val="0081788B"/>
    <w:rsid w:val="008178A9"/>
    <w:rsid w:val="00817C43"/>
    <w:rsid w:val="00817CC1"/>
    <w:rsid w:val="00817F62"/>
    <w:rsid w:val="008202D0"/>
    <w:rsid w:val="008208EA"/>
    <w:rsid w:val="00820EC4"/>
    <w:rsid w:val="00820F64"/>
    <w:rsid w:val="00821259"/>
    <w:rsid w:val="00822F62"/>
    <w:rsid w:val="00823642"/>
    <w:rsid w:val="00823A30"/>
    <w:rsid w:val="00823B8F"/>
    <w:rsid w:val="00823C0C"/>
    <w:rsid w:val="00823D68"/>
    <w:rsid w:val="00823FC8"/>
    <w:rsid w:val="0082486E"/>
    <w:rsid w:val="0082567C"/>
    <w:rsid w:val="00825B3E"/>
    <w:rsid w:val="0082642E"/>
    <w:rsid w:val="00827D1B"/>
    <w:rsid w:val="00830076"/>
    <w:rsid w:val="008301EB"/>
    <w:rsid w:val="00830257"/>
    <w:rsid w:val="00830439"/>
    <w:rsid w:val="00830FC2"/>
    <w:rsid w:val="008315AA"/>
    <w:rsid w:val="008315D3"/>
    <w:rsid w:val="008316E6"/>
    <w:rsid w:val="00831B11"/>
    <w:rsid w:val="00832154"/>
    <w:rsid w:val="00832471"/>
    <w:rsid w:val="008325C6"/>
    <w:rsid w:val="008339FE"/>
    <w:rsid w:val="00833ABF"/>
    <w:rsid w:val="00833D2D"/>
    <w:rsid w:val="00834089"/>
    <w:rsid w:val="0083411E"/>
    <w:rsid w:val="00834348"/>
    <w:rsid w:val="008348F2"/>
    <w:rsid w:val="00834E6C"/>
    <w:rsid w:val="00835425"/>
    <w:rsid w:val="008354DD"/>
    <w:rsid w:val="00835588"/>
    <w:rsid w:val="0083559B"/>
    <w:rsid w:val="0083568C"/>
    <w:rsid w:val="00835DC6"/>
    <w:rsid w:val="0083631C"/>
    <w:rsid w:val="00837195"/>
    <w:rsid w:val="00837C46"/>
    <w:rsid w:val="00837EE3"/>
    <w:rsid w:val="00840428"/>
    <w:rsid w:val="00840AFF"/>
    <w:rsid w:val="00840CAA"/>
    <w:rsid w:val="00841175"/>
    <w:rsid w:val="0084148D"/>
    <w:rsid w:val="00842C26"/>
    <w:rsid w:val="008432AC"/>
    <w:rsid w:val="008441DC"/>
    <w:rsid w:val="00844F06"/>
    <w:rsid w:val="00845D79"/>
    <w:rsid w:val="008460C2"/>
    <w:rsid w:val="008476F7"/>
    <w:rsid w:val="00847774"/>
    <w:rsid w:val="00847B11"/>
    <w:rsid w:val="00847F5A"/>
    <w:rsid w:val="008505DE"/>
    <w:rsid w:val="00850721"/>
    <w:rsid w:val="00850761"/>
    <w:rsid w:val="008507F6"/>
    <w:rsid w:val="00850D7B"/>
    <w:rsid w:val="00850DE9"/>
    <w:rsid w:val="00851480"/>
    <w:rsid w:val="008515EE"/>
    <w:rsid w:val="0085182E"/>
    <w:rsid w:val="00851BE7"/>
    <w:rsid w:val="00851E64"/>
    <w:rsid w:val="0085221B"/>
    <w:rsid w:val="00852D90"/>
    <w:rsid w:val="00852E13"/>
    <w:rsid w:val="00853ED1"/>
    <w:rsid w:val="0085483D"/>
    <w:rsid w:val="00854CD8"/>
    <w:rsid w:val="00854EC2"/>
    <w:rsid w:val="00855C22"/>
    <w:rsid w:val="00855E14"/>
    <w:rsid w:val="00855F73"/>
    <w:rsid w:val="008562DE"/>
    <w:rsid w:val="00856C37"/>
    <w:rsid w:val="00856D14"/>
    <w:rsid w:val="00857755"/>
    <w:rsid w:val="00861267"/>
    <w:rsid w:val="0086179F"/>
    <w:rsid w:val="00861A9A"/>
    <w:rsid w:val="00862A34"/>
    <w:rsid w:val="0086329A"/>
    <w:rsid w:val="008641EA"/>
    <w:rsid w:val="00865335"/>
    <w:rsid w:val="008654A3"/>
    <w:rsid w:val="00865BF4"/>
    <w:rsid w:val="00866436"/>
    <w:rsid w:val="00866DE1"/>
    <w:rsid w:val="00867B5B"/>
    <w:rsid w:val="00867B72"/>
    <w:rsid w:val="008702C8"/>
    <w:rsid w:val="008710E8"/>
    <w:rsid w:val="008711A0"/>
    <w:rsid w:val="0087150B"/>
    <w:rsid w:val="008721B3"/>
    <w:rsid w:val="00872623"/>
    <w:rsid w:val="0087386B"/>
    <w:rsid w:val="008747F3"/>
    <w:rsid w:val="00875401"/>
    <w:rsid w:val="0087568A"/>
    <w:rsid w:val="0087598D"/>
    <w:rsid w:val="00875E5E"/>
    <w:rsid w:val="00875F92"/>
    <w:rsid w:val="00876608"/>
    <w:rsid w:val="00876697"/>
    <w:rsid w:val="008771D1"/>
    <w:rsid w:val="0087744E"/>
    <w:rsid w:val="00880702"/>
    <w:rsid w:val="00880870"/>
    <w:rsid w:val="008809F2"/>
    <w:rsid w:val="00880A42"/>
    <w:rsid w:val="008810F9"/>
    <w:rsid w:val="00881281"/>
    <w:rsid w:val="0088130C"/>
    <w:rsid w:val="0088168C"/>
    <w:rsid w:val="00881820"/>
    <w:rsid w:val="00882695"/>
    <w:rsid w:val="0088290E"/>
    <w:rsid w:val="00882EFF"/>
    <w:rsid w:val="00883980"/>
    <w:rsid w:val="00885199"/>
    <w:rsid w:val="008855AC"/>
    <w:rsid w:val="00885712"/>
    <w:rsid w:val="0088595E"/>
    <w:rsid w:val="0088668B"/>
    <w:rsid w:val="0088669B"/>
    <w:rsid w:val="0088669D"/>
    <w:rsid w:val="00886812"/>
    <w:rsid w:val="00886AB2"/>
    <w:rsid w:val="00887379"/>
    <w:rsid w:val="00890F68"/>
    <w:rsid w:val="008914FB"/>
    <w:rsid w:val="0089183F"/>
    <w:rsid w:val="008918AE"/>
    <w:rsid w:val="00891AF3"/>
    <w:rsid w:val="00891BF6"/>
    <w:rsid w:val="00891E01"/>
    <w:rsid w:val="0089226D"/>
    <w:rsid w:val="00892742"/>
    <w:rsid w:val="008927D7"/>
    <w:rsid w:val="008928F7"/>
    <w:rsid w:val="00892A1B"/>
    <w:rsid w:val="00892AF9"/>
    <w:rsid w:val="00892BFA"/>
    <w:rsid w:val="008932F8"/>
    <w:rsid w:val="0089365C"/>
    <w:rsid w:val="00893B40"/>
    <w:rsid w:val="00893C17"/>
    <w:rsid w:val="00893E1A"/>
    <w:rsid w:val="00894AB9"/>
    <w:rsid w:val="008951D8"/>
    <w:rsid w:val="00895686"/>
    <w:rsid w:val="008964D6"/>
    <w:rsid w:val="00896714"/>
    <w:rsid w:val="00896828"/>
    <w:rsid w:val="00896A5F"/>
    <w:rsid w:val="00896C1F"/>
    <w:rsid w:val="0089704A"/>
    <w:rsid w:val="0089707A"/>
    <w:rsid w:val="00897ACA"/>
    <w:rsid w:val="00897F57"/>
    <w:rsid w:val="008A0286"/>
    <w:rsid w:val="008A0915"/>
    <w:rsid w:val="008A0B08"/>
    <w:rsid w:val="008A0CF4"/>
    <w:rsid w:val="008A113A"/>
    <w:rsid w:val="008A115F"/>
    <w:rsid w:val="008A14E2"/>
    <w:rsid w:val="008A1883"/>
    <w:rsid w:val="008A19AA"/>
    <w:rsid w:val="008A1BB0"/>
    <w:rsid w:val="008A32D0"/>
    <w:rsid w:val="008A3B82"/>
    <w:rsid w:val="008A4163"/>
    <w:rsid w:val="008A4625"/>
    <w:rsid w:val="008A511A"/>
    <w:rsid w:val="008A5ADD"/>
    <w:rsid w:val="008A60C6"/>
    <w:rsid w:val="008A64FB"/>
    <w:rsid w:val="008A75F8"/>
    <w:rsid w:val="008A78F7"/>
    <w:rsid w:val="008A7FE6"/>
    <w:rsid w:val="008B057C"/>
    <w:rsid w:val="008B1FE5"/>
    <w:rsid w:val="008B2886"/>
    <w:rsid w:val="008B29E6"/>
    <w:rsid w:val="008B2ABA"/>
    <w:rsid w:val="008B3040"/>
    <w:rsid w:val="008B3E35"/>
    <w:rsid w:val="008B462A"/>
    <w:rsid w:val="008B4906"/>
    <w:rsid w:val="008B5042"/>
    <w:rsid w:val="008B61D3"/>
    <w:rsid w:val="008B6348"/>
    <w:rsid w:val="008B670A"/>
    <w:rsid w:val="008B6CC2"/>
    <w:rsid w:val="008B6FBB"/>
    <w:rsid w:val="008B725D"/>
    <w:rsid w:val="008B7B77"/>
    <w:rsid w:val="008B7BBE"/>
    <w:rsid w:val="008C0067"/>
    <w:rsid w:val="008C023D"/>
    <w:rsid w:val="008C038B"/>
    <w:rsid w:val="008C10B7"/>
    <w:rsid w:val="008C12D7"/>
    <w:rsid w:val="008C15F4"/>
    <w:rsid w:val="008C1995"/>
    <w:rsid w:val="008C2056"/>
    <w:rsid w:val="008C232E"/>
    <w:rsid w:val="008C33AA"/>
    <w:rsid w:val="008C33C0"/>
    <w:rsid w:val="008C341E"/>
    <w:rsid w:val="008C3453"/>
    <w:rsid w:val="008C3796"/>
    <w:rsid w:val="008C381F"/>
    <w:rsid w:val="008C3906"/>
    <w:rsid w:val="008C3E99"/>
    <w:rsid w:val="008C3EA5"/>
    <w:rsid w:val="008C419F"/>
    <w:rsid w:val="008C57E4"/>
    <w:rsid w:val="008C5E8F"/>
    <w:rsid w:val="008C63DB"/>
    <w:rsid w:val="008C6574"/>
    <w:rsid w:val="008C6ADC"/>
    <w:rsid w:val="008C6DE4"/>
    <w:rsid w:val="008C7B21"/>
    <w:rsid w:val="008D05A7"/>
    <w:rsid w:val="008D0836"/>
    <w:rsid w:val="008D0BA8"/>
    <w:rsid w:val="008D0EFA"/>
    <w:rsid w:val="008D1580"/>
    <w:rsid w:val="008D1765"/>
    <w:rsid w:val="008D1DAE"/>
    <w:rsid w:val="008D1E1D"/>
    <w:rsid w:val="008D21AC"/>
    <w:rsid w:val="008D2731"/>
    <w:rsid w:val="008D31D2"/>
    <w:rsid w:val="008D32F5"/>
    <w:rsid w:val="008D40FE"/>
    <w:rsid w:val="008D45D5"/>
    <w:rsid w:val="008D4E25"/>
    <w:rsid w:val="008D5055"/>
    <w:rsid w:val="008D5103"/>
    <w:rsid w:val="008D5163"/>
    <w:rsid w:val="008D5360"/>
    <w:rsid w:val="008D5489"/>
    <w:rsid w:val="008D585E"/>
    <w:rsid w:val="008D5E06"/>
    <w:rsid w:val="008D6151"/>
    <w:rsid w:val="008D6B32"/>
    <w:rsid w:val="008D7287"/>
    <w:rsid w:val="008D75F5"/>
    <w:rsid w:val="008D789C"/>
    <w:rsid w:val="008E03B5"/>
    <w:rsid w:val="008E05CC"/>
    <w:rsid w:val="008E07F0"/>
    <w:rsid w:val="008E0C5F"/>
    <w:rsid w:val="008E1658"/>
    <w:rsid w:val="008E1796"/>
    <w:rsid w:val="008E2457"/>
    <w:rsid w:val="008E2549"/>
    <w:rsid w:val="008E2BE7"/>
    <w:rsid w:val="008E3037"/>
    <w:rsid w:val="008E330E"/>
    <w:rsid w:val="008E35CE"/>
    <w:rsid w:val="008E3F49"/>
    <w:rsid w:val="008E50A5"/>
    <w:rsid w:val="008E53F7"/>
    <w:rsid w:val="008E55F2"/>
    <w:rsid w:val="008E5674"/>
    <w:rsid w:val="008E5960"/>
    <w:rsid w:val="008E5A9A"/>
    <w:rsid w:val="008E5E6C"/>
    <w:rsid w:val="008E6811"/>
    <w:rsid w:val="008E6B36"/>
    <w:rsid w:val="008E6F68"/>
    <w:rsid w:val="008E7140"/>
    <w:rsid w:val="008E7FE1"/>
    <w:rsid w:val="008F0B0A"/>
    <w:rsid w:val="008F1019"/>
    <w:rsid w:val="008F12F1"/>
    <w:rsid w:val="008F1375"/>
    <w:rsid w:val="008F19A8"/>
    <w:rsid w:val="008F1E3E"/>
    <w:rsid w:val="008F20A2"/>
    <w:rsid w:val="008F23C9"/>
    <w:rsid w:val="008F2BFF"/>
    <w:rsid w:val="008F2C47"/>
    <w:rsid w:val="008F314B"/>
    <w:rsid w:val="008F3643"/>
    <w:rsid w:val="008F3EED"/>
    <w:rsid w:val="008F473A"/>
    <w:rsid w:val="008F4A0D"/>
    <w:rsid w:val="008F4ACA"/>
    <w:rsid w:val="008F4B27"/>
    <w:rsid w:val="008F5D70"/>
    <w:rsid w:val="008F6095"/>
    <w:rsid w:val="008F6449"/>
    <w:rsid w:val="008F6466"/>
    <w:rsid w:val="008F7086"/>
    <w:rsid w:val="008F70AA"/>
    <w:rsid w:val="008F7490"/>
    <w:rsid w:val="0090100E"/>
    <w:rsid w:val="00901519"/>
    <w:rsid w:val="00901732"/>
    <w:rsid w:val="00901D05"/>
    <w:rsid w:val="0090222E"/>
    <w:rsid w:val="009022BD"/>
    <w:rsid w:val="00902387"/>
    <w:rsid w:val="00902531"/>
    <w:rsid w:val="00902971"/>
    <w:rsid w:val="009034B5"/>
    <w:rsid w:val="0090393B"/>
    <w:rsid w:val="009040FA"/>
    <w:rsid w:val="0090473D"/>
    <w:rsid w:val="00904DC0"/>
    <w:rsid w:val="0090554D"/>
    <w:rsid w:val="00905E20"/>
    <w:rsid w:val="00906117"/>
    <w:rsid w:val="009062C2"/>
    <w:rsid w:val="00906335"/>
    <w:rsid w:val="0090658D"/>
    <w:rsid w:val="009065F6"/>
    <w:rsid w:val="00906EED"/>
    <w:rsid w:val="00907225"/>
    <w:rsid w:val="0090777D"/>
    <w:rsid w:val="00907976"/>
    <w:rsid w:val="00907A58"/>
    <w:rsid w:val="00907D18"/>
    <w:rsid w:val="00907D5A"/>
    <w:rsid w:val="00907FF2"/>
    <w:rsid w:val="009104E9"/>
    <w:rsid w:val="009108E5"/>
    <w:rsid w:val="009109ED"/>
    <w:rsid w:val="00910E77"/>
    <w:rsid w:val="00911992"/>
    <w:rsid w:val="00911E37"/>
    <w:rsid w:val="00912085"/>
    <w:rsid w:val="00912133"/>
    <w:rsid w:val="0091231B"/>
    <w:rsid w:val="00912629"/>
    <w:rsid w:val="0091287F"/>
    <w:rsid w:val="009129B7"/>
    <w:rsid w:val="00912DBE"/>
    <w:rsid w:val="00913A1A"/>
    <w:rsid w:val="00913DD7"/>
    <w:rsid w:val="00914406"/>
    <w:rsid w:val="00914858"/>
    <w:rsid w:val="00914D2F"/>
    <w:rsid w:val="009158A2"/>
    <w:rsid w:val="00915AA0"/>
    <w:rsid w:val="0091674B"/>
    <w:rsid w:val="00916E70"/>
    <w:rsid w:val="00916ECC"/>
    <w:rsid w:val="009172FA"/>
    <w:rsid w:val="009177B6"/>
    <w:rsid w:val="0091784F"/>
    <w:rsid w:val="00917A99"/>
    <w:rsid w:val="00917B69"/>
    <w:rsid w:val="00917E68"/>
    <w:rsid w:val="00921012"/>
    <w:rsid w:val="0092179E"/>
    <w:rsid w:val="0092207E"/>
    <w:rsid w:val="00922188"/>
    <w:rsid w:val="0092316B"/>
    <w:rsid w:val="0092343A"/>
    <w:rsid w:val="009246DF"/>
    <w:rsid w:val="00924A45"/>
    <w:rsid w:val="00924B77"/>
    <w:rsid w:val="00924D92"/>
    <w:rsid w:val="00925522"/>
    <w:rsid w:val="009255B6"/>
    <w:rsid w:val="009258AC"/>
    <w:rsid w:val="00926845"/>
    <w:rsid w:val="00926A49"/>
    <w:rsid w:val="00926EAF"/>
    <w:rsid w:val="0092785D"/>
    <w:rsid w:val="009304AC"/>
    <w:rsid w:val="009305B7"/>
    <w:rsid w:val="00930614"/>
    <w:rsid w:val="00930689"/>
    <w:rsid w:val="00930868"/>
    <w:rsid w:val="00931020"/>
    <w:rsid w:val="00931523"/>
    <w:rsid w:val="009319E3"/>
    <w:rsid w:val="0093205F"/>
    <w:rsid w:val="0093209C"/>
    <w:rsid w:val="00933492"/>
    <w:rsid w:val="00933DB5"/>
    <w:rsid w:val="00934B2F"/>
    <w:rsid w:val="00934CE8"/>
    <w:rsid w:val="0093537D"/>
    <w:rsid w:val="009353D6"/>
    <w:rsid w:val="0093713D"/>
    <w:rsid w:val="00937754"/>
    <w:rsid w:val="0094099C"/>
    <w:rsid w:val="009413B7"/>
    <w:rsid w:val="009413E8"/>
    <w:rsid w:val="009418AB"/>
    <w:rsid w:val="00941B4F"/>
    <w:rsid w:val="00941E13"/>
    <w:rsid w:val="00941FAA"/>
    <w:rsid w:val="009422BC"/>
    <w:rsid w:val="00942DC3"/>
    <w:rsid w:val="00943096"/>
    <w:rsid w:val="00943AB1"/>
    <w:rsid w:val="00944F17"/>
    <w:rsid w:val="009457E2"/>
    <w:rsid w:val="0094589B"/>
    <w:rsid w:val="009458BD"/>
    <w:rsid w:val="00945F0F"/>
    <w:rsid w:val="009462E0"/>
    <w:rsid w:val="00946C56"/>
    <w:rsid w:val="00947087"/>
    <w:rsid w:val="00947398"/>
    <w:rsid w:val="009479A8"/>
    <w:rsid w:val="0095014A"/>
    <w:rsid w:val="00950F4F"/>
    <w:rsid w:val="00951603"/>
    <w:rsid w:val="00951A1B"/>
    <w:rsid w:val="00953235"/>
    <w:rsid w:val="00953342"/>
    <w:rsid w:val="00953B3B"/>
    <w:rsid w:val="009548CB"/>
    <w:rsid w:val="00954F7D"/>
    <w:rsid w:val="00956224"/>
    <w:rsid w:val="009564A5"/>
    <w:rsid w:val="0095752C"/>
    <w:rsid w:val="009579DC"/>
    <w:rsid w:val="00957C7F"/>
    <w:rsid w:val="00957FCB"/>
    <w:rsid w:val="0096008D"/>
    <w:rsid w:val="009602A9"/>
    <w:rsid w:val="00960838"/>
    <w:rsid w:val="0096121B"/>
    <w:rsid w:val="009619FF"/>
    <w:rsid w:val="00962299"/>
    <w:rsid w:val="009623BD"/>
    <w:rsid w:val="009624C6"/>
    <w:rsid w:val="0096285C"/>
    <w:rsid w:val="00962A55"/>
    <w:rsid w:val="00962C0C"/>
    <w:rsid w:val="00963148"/>
    <w:rsid w:val="009632A7"/>
    <w:rsid w:val="009641FA"/>
    <w:rsid w:val="0096449C"/>
    <w:rsid w:val="0096487D"/>
    <w:rsid w:val="00964BC0"/>
    <w:rsid w:val="00965B85"/>
    <w:rsid w:val="0096615C"/>
    <w:rsid w:val="009668B3"/>
    <w:rsid w:val="00966AFF"/>
    <w:rsid w:val="00967032"/>
    <w:rsid w:val="009671B2"/>
    <w:rsid w:val="009677C0"/>
    <w:rsid w:val="00967D62"/>
    <w:rsid w:val="009707FC"/>
    <w:rsid w:val="00970A91"/>
    <w:rsid w:val="009710CC"/>
    <w:rsid w:val="0097111F"/>
    <w:rsid w:val="00971269"/>
    <w:rsid w:val="009712BF"/>
    <w:rsid w:val="009716E4"/>
    <w:rsid w:val="0097186B"/>
    <w:rsid w:val="00972C5B"/>
    <w:rsid w:val="00973162"/>
    <w:rsid w:val="009733B2"/>
    <w:rsid w:val="00973967"/>
    <w:rsid w:val="0097430A"/>
    <w:rsid w:val="0097466F"/>
    <w:rsid w:val="00975422"/>
    <w:rsid w:val="00976256"/>
    <w:rsid w:val="009763B4"/>
    <w:rsid w:val="009767CB"/>
    <w:rsid w:val="00976973"/>
    <w:rsid w:val="009778C9"/>
    <w:rsid w:val="00977F1C"/>
    <w:rsid w:val="00981373"/>
    <w:rsid w:val="009819C1"/>
    <w:rsid w:val="009828E8"/>
    <w:rsid w:val="00982D8C"/>
    <w:rsid w:val="00983367"/>
    <w:rsid w:val="009836AE"/>
    <w:rsid w:val="00983AD1"/>
    <w:rsid w:val="00984304"/>
    <w:rsid w:val="00984840"/>
    <w:rsid w:val="00984E19"/>
    <w:rsid w:val="00985109"/>
    <w:rsid w:val="009853C0"/>
    <w:rsid w:val="009857DA"/>
    <w:rsid w:val="00986AB4"/>
    <w:rsid w:val="00986DEF"/>
    <w:rsid w:val="00986E78"/>
    <w:rsid w:val="00990014"/>
    <w:rsid w:val="0099007E"/>
    <w:rsid w:val="0099084B"/>
    <w:rsid w:val="009914F9"/>
    <w:rsid w:val="0099291A"/>
    <w:rsid w:val="00993312"/>
    <w:rsid w:val="00993686"/>
    <w:rsid w:val="00993954"/>
    <w:rsid w:val="009943CD"/>
    <w:rsid w:val="00994D32"/>
    <w:rsid w:val="00994E5F"/>
    <w:rsid w:val="00994F93"/>
    <w:rsid w:val="00995C7F"/>
    <w:rsid w:val="00996BFA"/>
    <w:rsid w:val="009974E2"/>
    <w:rsid w:val="0099770A"/>
    <w:rsid w:val="00997AC7"/>
    <w:rsid w:val="00997C9E"/>
    <w:rsid w:val="00997D89"/>
    <w:rsid w:val="00997FA4"/>
    <w:rsid w:val="009A06A4"/>
    <w:rsid w:val="009A10B3"/>
    <w:rsid w:val="009A1245"/>
    <w:rsid w:val="009A1369"/>
    <w:rsid w:val="009A1EBB"/>
    <w:rsid w:val="009A207F"/>
    <w:rsid w:val="009A21BF"/>
    <w:rsid w:val="009A238F"/>
    <w:rsid w:val="009A2773"/>
    <w:rsid w:val="009A293A"/>
    <w:rsid w:val="009A2D7B"/>
    <w:rsid w:val="009A4C00"/>
    <w:rsid w:val="009A508B"/>
    <w:rsid w:val="009A58D3"/>
    <w:rsid w:val="009A593B"/>
    <w:rsid w:val="009A5EB4"/>
    <w:rsid w:val="009A66C3"/>
    <w:rsid w:val="009A6E6B"/>
    <w:rsid w:val="009A7077"/>
    <w:rsid w:val="009A7649"/>
    <w:rsid w:val="009A78B4"/>
    <w:rsid w:val="009A7C16"/>
    <w:rsid w:val="009A7E71"/>
    <w:rsid w:val="009B0904"/>
    <w:rsid w:val="009B0A65"/>
    <w:rsid w:val="009B0E6C"/>
    <w:rsid w:val="009B0F97"/>
    <w:rsid w:val="009B1488"/>
    <w:rsid w:val="009B1753"/>
    <w:rsid w:val="009B1E8A"/>
    <w:rsid w:val="009B287C"/>
    <w:rsid w:val="009B368A"/>
    <w:rsid w:val="009B382C"/>
    <w:rsid w:val="009B3BC5"/>
    <w:rsid w:val="009B3FD6"/>
    <w:rsid w:val="009B42C8"/>
    <w:rsid w:val="009B4D04"/>
    <w:rsid w:val="009B5073"/>
    <w:rsid w:val="009B51A8"/>
    <w:rsid w:val="009B5692"/>
    <w:rsid w:val="009B5930"/>
    <w:rsid w:val="009B5A8D"/>
    <w:rsid w:val="009B5CC7"/>
    <w:rsid w:val="009B6466"/>
    <w:rsid w:val="009B6DAC"/>
    <w:rsid w:val="009B6FDB"/>
    <w:rsid w:val="009B7B72"/>
    <w:rsid w:val="009C019C"/>
    <w:rsid w:val="009C0A4F"/>
    <w:rsid w:val="009C0EC8"/>
    <w:rsid w:val="009C10F9"/>
    <w:rsid w:val="009C11E2"/>
    <w:rsid w:val="009C14EC"/>
    <w:rsid w:val="009C1667"/>
    <w:rsid w:val="009C1D8C"/>
    <w:rsid w:val="009C1E0F"/>
    <w:rsid w:val="009C1EAF"/>
    <w:rsid w:val="009C25E2"/>
    <w:rsid w:val="009C48E5"/>
    <w:rsid w:val="009C5127"/>
    <w:rsid w:val="009C51DD"/>
    <w:rsid w:val="009C5DB5"/>
    <w:rsid w:val="009C60FA"/>
    <w:rsid w:val="009C624E"/>
    <w:rsid w:val="009C6ACC"/>
    <w:rsid w:val="009C6ECC"/>
    <w:rsid w:val="009C6F16"/>
    <w:rsid w:val="009C700C"/>
    <w:rsid w:val="009C702B"/>
    <w:rsid w:val="009C7372"/>
    <w:rsid w:val="009C74E1"/>
    <w:rsid w:val="009D01FE"/>
    <w:rsid w:val="009D02D9"/>
    <w:rsid w:val="009D067A"/>
    <w:rsid w:val="009D0F08"/>
    <w:rsid w:val="009D1452"/>
    <w:rsid w:val="009D171C"/>
    <w:rsid w:val="009D19FD"/>
    <w:rsid w:val="009D1A51"/>
    <w:rsid w:val="009D1DCD"/>
    <w:rsid w:val="009D1E09"/>
    <w:rsid w:val="009D3110"/>
    <w:rsid w:val="009D337B"/>
    <w:rsid w:val="009D4234"/>
    <w:rsid w:val="009D4335"/>
    <w:rsid w:val="009D5017"/>
    <w:rsid w:val="009D5136"/>
    <w:rsid w:val="009D5271"/>
    <w:rsid w:val="009D574B"/>
    <w:rsid w:val="009D5961"/>
    <w:rsid w:val="009D60DF"/>
    <w:rsid w:val="009D6169"/>
    <w:rsid w:val="009D63B8"/>
    <w:rsid w:val="009D64D5"/>
    <w:rsid w:val="009D66E9"/>
    <w:rsid w:val="009D6853"/>
    <w:rsid w:val="009D6CC0"/>
    <w:rsid w:val="009D7135"/>
    <w:rsid w:val="009D7991"/>
    <w:rsid w:val="009D7E5A"/>
    <w:rsid w:val="009D7EFE"/>
    <w:rsid w:val="009E092C"/>
    <w:rsid w:val="009E0981"/>
    <w:rsid w:val="009E1043"/>
    <w:rsid w:val="009E2362"/>
    <w:rsid w:val="009E29D2"/>
    <w:rsid w:val="009E367C"/>
    <w:rsid w:val="009E4637"/>
    <w:rsid w:val="009E5040"/>
    <w:rsid w:val="009E50D3"/>
    <w:rsid w:val="009E5AF9"/>
    <w:rsid w:val="009E5D4B"/>
    <w:rsid w:val="009E5F8A"/>
    <w:rsid w:val="009E61BC"/>
    <w:rsid w:val="009E64CC"/>
    <w:rsid w:val="009E660F"/>
    <w:rsid w:val="009E6A7B"/>
    <w:rsid w:val="009E73F4"/>
    <w:rsid w:val="009E75F9"/>
    <w:rsid w:val="009F094F"/>
    <w:rsid w:val="009F1901"/>
    <w:rsid w:val="009F1C01"/>
    <w:rsid w:val="009F1FB9"/>
    <w:rsid w:val="009F22B9"/>
    <w:rsid w:val="009F3BFA"/>
    <w:rsid w:val="009F3DA5"/>
    <w:rsid w:val="009F3E61"/>
    <w:rsid w:val="009F3E81"/>
    <w:rsid w:val="009F3E95"/>
    <w:rsid w:val="009F4386"/>
    <w:rsid w:val="009F44E8"/>
    <w:rsid w:val="009F459C"/>
    <w:rsid w:val="009F4A41"/>
    <w:rsid w:val="009F549D"/>
    <w:rsid w:val="009F569F"/>
    <w:rsid w:val="009F59E0"/>
    <w:rsid w:val="009F6065"/>
    <w:rsid w:val="009F6446"/>
    <w:rsid w:val="009F6A5A"/>
    <w:rsid w:val="009F6BC5"/>
    <w:rsid w:val="009F716B"/>
    <w:rsid w:val="009F72FE"/>
    <w:rsid w:val="009F7B66"/>
    <w:rsid w:val="00A0001A"/>
    <w:rsid w:val="00A001EA"/>
    <w:rsid w:val="00A00515"/>
    <w:rsid w:val="00A00832"/>
    <w:rsid w:val="00A02D4E"/>
    <w:rsid w:val="00A02ED2"/>
    <w:rsid w:val="00A03BD6"/>
    <w:rsid w:val="00A04B25"/>
    <w:rsid w:val="00A04D66"/>
    <w:rsid w:val="00A058F1"/>
    <w:rsid w:val="00A060D7"/>
    <w:rsid w:val="00A06C9A"/>
    <w:rsid w:val="00A0714D"/>
    <w:rsid w:val="00A0749D"/>
    <w:rsid w:val="00A07D60"/>
    <w:rsid w:val="00A1002E"/>
    <w:rsid w:val="00A10235"/>
    <w:rsid w:val="00A105B2"/>
    <w:rsid w:val="00A10C7F"/>
    <w:rsid w:val="00A10F5A"/>
    <w:rsid w:val="00A11146"/>
    <w:rsid w:val="00A11322"/>
    <w:rsid w:val="00A11576"/>
    <w:rsid w:val="00A11E90"/>
    <w:rsid w:val="00A144BC"/>
    <w:rsid w:val="00A14C44"/>
    <w:rsid w:val="00A1582C"/>
    <w:rsid w:val="00A15B9B"/>
    <w:rsid w:val="00A15F56"/>
    <w:rsid w:val="00A16034"/>
    <w:rsid w:val="00A1603A"/>
    <w:rsid w:val="00A160C4"/>
    <w:rsid w:val="00A16293"/>
    <w:rsid w:val="00A167B8"/>
    <w:rsid w:val="00A168A3"/>
    <w:rsid w:val="00A16A42"/>
    <w:rsid w:val="00A16CC3"/>
    <w:rsid w:val="00A16D9B"/>
    <w:rsid w:val="00A1753F"/>
    <w:rsid w:val="00A17CC0"/>
    <w:rsid w:val="00A203BD"/>
    <w:rsid w:val="00A20D9D"/>
    <w:rsid w:val="00A20DA1"/>
    <w:rsid w:val="00A2174D"/>
    <w:rsid w:val="00A223CF"/>
    <w:rsid w:val="00A2269D"/>
    <w:rsid w:val="00A22927"/>
    <w:rsid w:val="00A22EDE"/>
    <w:rsid w:val="00A2360A"/>
    <w:rsid w:val="00A23CD2"/>
    <w:rsid w:val="00A241F1"/>
    <w:rsid w:val="00A2458A"/>
    <w:rsid w:val="00A24A62"/>
    <w:rsid w:val="00A24DA5"/>
    <w:rsid w:val="00A25E2D"/>
    <w:rsid w:val="00A25FD1"/>
    <w:rsid w:val="00A26099"/>
    <w:rsid w:val="00A2656A"/>
    <w:rsid w:val="00A267A1"/>
    <w:rsid w:val="00A27543"/>
    <w:rsid w:val="00A279B7"/>
    <w:rsid w:val="00A30603"/>
    <w:rsid w:val="00A30978"/>
    <w:rsid w:val="00A30B9D"/>
    <w:rsid w:val="00A30E59"/>
    <w:rsid w:val="00A31335"/>
    <w:rsid w:val="00A3145A"/>
    <w:rsid w:val="00A31DB3"/>
    <w:rsid w:val="00A324E6"/>
    <w:rsid w:val="00A326D0"/>
    <w:rsid w:val="00A330BD"/>
    <w:rsid w:val="00A353C0"/>
    <w:rsid w:val="00A3595F"/>
    <w:rsid w:val="00A359EB"/>
    <w:rsid w:val="00A35A67"/>
    <w:rsid w:val="00A35BD6"/>
    <w:rsid w:val="00A35C68"/>
    <w:rsid w:val="00A36AF5"/>
    <w:rsid w:val="00A36B09"/>
    <w:rsid w:val="00A36C74"/>
    <w:rsid w:val="00A3721F"/>
    <w:rsid w:val="00A37376"/>
    <w:rsid w:val="00A376EC"/>
    <w:rsid w:val="00A37C65"/>
    <w:rsid w:val="00A37DE5"/>
    <w:rsid w:val="00A405B1"/>
    <w:rsid w:val="00A40664"/>
    <w:rsid w:val="00A407A7"/>
    <w:rsid w:val="00A4199C"/>
    <w:rsid w:val="00A41B21"/>
    <w:rsid w:val="00A42AAD"/>
    <w:rsid w:val="00A42AEE"/>
    <w:rsid w:val="00A43379"/>
    <w:rsid w:val="00A444E6"/>
    <w:rsid w:val="00A4450E"/>
    <w:rsid w:val="00A44603"/>
    <w:rsid w:val="00A44E6D"/>
    <w:rsid w:val="00A45212"/>
    <w:rsid w:val="00A4560C"/>
    <w:rsid w:val="00A45A46"/>
    <w:rsid w:val="00A45AD7"/>
    <w:rsid w:val="00A45C43"/>
    <w:rsid w:val="00A45DAD"/>
    <w:rsid w:val="00A460BB"/>
    <w:rsid w:val="00A46534"/>
    <w:rsid w:val="00A46DBE"/>
    <w:rsid w:val="00A4723E"/>
    <w:rsid w:val="00A52BEA"/>
    <w:rsid w:val="00A52E76"/>
    <w:rsid w:val="00A531FF"/>
    <w:rsid w:val="00A53232"/>
    <w:rsid w:val="00A5343D"/>
    <w:rsid w:val="00A53599"/>
    <w:rsid w:val="00A53CF0"/>
    <w:rsid w:val="00A54591"/>
    <w:rsid w:val="00A5494A"/>
    <w:rsid w:val="00A54E9E"/>
    <w:rsid w:val="00A55258"/>
    <w:rsid w:val="00A55DA5"/>
    <w:rsid w:val="00A5616D"/>
    <w:rsid w:val="00A564FF"/>
    <w:rsid w:val="00A56853"/>
    <w:rsid w:val="00A5686E"/>
    <w:rsid w:val="00A56B3B"/>
    <w:rsid w:val="00A56CAE"/>
    <w:rsid w:val="00A56E05"/>
    <w:rsid w:val="00A57586"/>
    <w:rsid w:val="00A60512"/>
    <w:rsid w:val="00A60C0C"/>
    <w:rsid w:val="00A612C5"/>
    <w:rsid w:val="00A61DCE"/>
    <w:rsid w:val="00A6222F"/>
    <w:rsid w:val="00A62678"/>
    <w:rsid w:val="00A626DC"/>
    <w:rsid w:val="00A627A1"/>
    <w:rsid w:val="00A628E9"/>
    <w:rsid w:val="00A62C75"/>
    <w:rsid w:val="00A63197"/>
    <w:rsid w:val="00A637D6"/>
    <w:rsid w:val="00A63801"/>
    <w:rsid w:val="00A6396F"/>
    <w:rsid w:val="00A64450"/>
    <w:rsid w:val="00A6451A"/>
    <w:rsid w:val="00A647A6"/>
    <w:rsid w:val="00A647A7"/>
    <w:rsid w:val="00A64AE6"/>
    <w:rsid w:val="00A64D26"/>
    <w:rsid w:val="00A651E6"/>
    <w:rsid w:val="00A6580A"/>
    <w:rsid w:val="00A6581C"/>
    <w:rsid w:val="00A659DA"/>
    <w:rsid w:val="00A6639F"/>
    <w:rsid w:val="00A665FF"/>
    <w:rsid w:val="00A6665F"/>
    <w:rsid w:val="00A669CF"/>
    <w:rsid w:val="00A672D8"/>
    <w:rsid w:val="00A70440"/>
    <w:rsid w:val="00A7059F"/>
    <w:rsid w:val="00A705BD"/>
    <w:rsid w:val="00A70969"/>
    <w:rsid w:val="00A70A22"/>
    <w:rsid w:val="00A712B2"/>
    <w:rsid w:val="00A713FB"/>
    <w:rsid w:val="00A71861"/>
    <w:rsid w:val="00A71B29"/>
    <w:rsid w:val="00A726DE"/>
    <w:rsid w:val="00A72A7D"/>
    <w:rsid w:val="00A72CF0"/>
    <w:rsid w:val="00A73961"/>
    <w:rsid w:val="00A73C62"/>
    <w:rsid w:val="00A73CD9"/>
    <w:rsid w:val="00A74136"/>
    <w:rsid w:val="00A74B08"/>
    <w:rsid w:val="00A74DE3"/>
    <w:rsid w:val="00A75AE1"/>
    <w:rsid w:val="00A75BD1"/>
    <w:rsid w:val="00A7655D"/>
    <w:rsid w:val="00A77073"/>
    <w:rsid w:val="00A77B9A"/>
    <w:rsid w:val="00A77CBA"/>
    <w:rsid w:val="00A8025A"/>
    <w:rsid w:val="00A8059D"/>
    <w:rsid w:val="00A80D6A"/>
    <w:rsid w:val="00A81099"/>
    <w:rsid w:val="00A81163"/>
    <w:rsid w:val="00A81A87"/>
    <w:rsid w:val="00A81A98"/>
    <w:rsid w:val="00A81C13"/>
    <w:rsid w:val="00A81C81"/>
    <w:rsid w:val="00A8253C"/>
    <w:rsid w:val="00A827A5"/>
    <w:rsid w:val="00A82B65"/>
    <w:rsid w:val="00A832AD"/>
    <w:rsid w:val="00A833A5"/>
    <w:rsid w:val="00A8378F"/>
    <w:rsid w:val="00A83BA0"/>
    <w:rsid w:val="00A840F0"/>
    <w:rsid w:val="00A84AD9"/>
    <w:rsid w:val="00A859D6"/>
    <w:rsid w:val="00A8604E"/>
    <w:rsid w:val="00A87914"/>
    <w:rsid w:val="00A87E3C"/>
    <w:rsid w:val="00A90D35"/>
    <w:rsid w:val="00A90F71"/>
    <w:rsid w:val="00A90FEB"/>
    <w:rsid w:val="00A9210F"/>
    <w:rsid w:val="00A92488"/>
    <w:rsid w:val="00A9341E"/>
    <w:rsid w:val="00A935E2"/>
    <w:rsid w:val="00A939A3"/>
    <w:rsid w:val="00A943AD"/>
    <w:rsid w:val="00A95289"/>
    <w:rsid w:val="00A954B5"/>
    <w:rsid w:val="00A95B0E"/>
    <w:rsid w:val="00A95C86"/>
    <w:rsid w:val="00A95D86"/>
    <w:rsid w:val="00A95FD4"/>
    <w:rsid w:val="00A961F7"/>
    <w:rsid w:val="00A964A9"/>
    <w:rsid w:val="00A96BC8"/>
    <w:rsid w:val="00A96BE2"/>
    <w:rsid w:val="00A96F22"/>
    <w:rsid w:val="00A970DE"/>
    <w:rsid w:val="00A97386"/>
    <w:rsid w:val="00A9794E"/>
    <w:rsid w:val="00AA0090"/>
    <w:rsid w:val="00AA0220"/>
    <w:rsid w:val="00AA02C9"/>
    <w:rsid w:val="00AA0D6B"/>
    <w:rsid w:val="00AA1493"/>
    <w:rsid w:val="00AA23BE"/>
    <w:rsid w:val="00AA279A"/>
    <w:rsid w:val="00AA28EC"/>
    <w:rsid w:val="00AA31E5"/>
    <w:rsid w:val="00AA33FA"/>
    <w:rsid w:val="00AA3584"/>
    <w:rsid w:val="00AA37DD"/>
    <w:rsid w:val="00AA3F49"/>
    <w:rsid w:val="00AA458C"/>
    <w:rsid w:val="00AA4F3E"/>
    <w:rsid w:val="00AA58D8"/>
    <w:rsid w:val="00AA59E0"/>
    <w:rsid w:val="00AA696D"/>
    <w:rsid w:val="00AA780D"/>
    <w:rsid w:val="00AB029C"/>
    <w:rsid w:val="00AB05CB"/>
    <w:rsid w:val="00AB0638"/>
    <w:rsid w:val="00AB1B6E"/>
    <w:rsid w:val="00AB2677"/>
    <w:rsid w:val="00AB284A"/>
    <w:rsid w:val="00AB2FC7"/>
    <w:rsid w:val="00AB3A52"/>
    <w:rsid w:val="00AB3CA7"/>
    <w:rsid w:val="00AB3F51"/>
    <w:rsid w:val="00AB41C2"/>
    <w:rsid w:val="00AB4E2D"/>
    <w:rsid w:val="00AB4EC5"/>
    <w:rsid w:val="00AB4EF9"/>
    <w:rsid w:val="00AB69E4"/>
    <w:rsid w:val="00AB6C99"/>
    <w:rsid w:val="00AB6E4C"/>
    <w:rsid w:val="00AB7112"/>
    <w:rsid w:val="00AC00D1"/>
    <w:rsid w:val="00AC24DF"/>
    <w:rsid w:val="00AC2729"/>
    <w:rsid w:val="00AC2B3A"/>
    <w:rsid w:val="00AC2CF9"/>
    <w:rsid w:val="00AC392D"/>
    <w:rsid w:val="00AC39A0"/>
    <w:rsid w:val="00AC3E38"/>
    <w:rsid w:val="00AC4A84"/>
    <w:rsid w:val="00AC4E2D"/>
    <w:rsid w:val="00AC5533"/>
    <w:rsid w:val="00AC6020"/>
    <w:rsid w:val="00AC61F3"/>
    <w:rsid w:val="00AC6357"/>
    <w:rsid w:val="00AC6919"/>
    <w:rsid w:val="00AC6BEC"/>
    <w:rsid w:val="00AC6C69"/>
    <w:rsid w:val="00AC700E"/>
    <w:rsid w:val="00AC73A2"/>
    <w:rsid w:val="00AD03F0"/>
    <w:rsid w:val="00AD0F5D"/>
    <w:rsid w:val="00AD1178"/>
    <w:rsid w:val="00AD1361"/>
    <w:rsid w:val="00AD2B43"/>
    <w:rsid w:val="00AD2CDE"/>
    <w:rsid w:val="00AD2E96"/>
    <w:rsid w:val="00AD376C"/>
    <w:rsid w:val="00AD3E5E"/>
    <w:rsid w:val="00AD3FBE"/>
    <w:rsid w:val="00AD4894"/>
    <w:rsid w:val="00AD4D67"/>
    <w:rsid w:val="00AD4F69"/>
    <w:rsid w:val="00AD5543"/>
    <w:rsid w:val="00AD576A"/>
    <w:rsid w:val="00AD57C5"/>
    <w:rsid w:val="00AD5C00"/>
    <w:rsid w:val="00AD5ECF"/>
    <w:rsid w:val="00AD622C"/>
    <w:rsid w:val="00AD63D0"/>
    <w:rsid w:val="00AD6613"/>
    <w:rsid w:val="00AD7085"/>
    <w:rsid w:val="00AD7238"/>
    <w:rsid w:val="00AD7D26"/>
    <w:rsid w:val="00AE0474"/>
    <w:rsid w:val="00AE05FA"/>
    <w:rsid w:val="00AE0DE5"/>
    <w:rsid w:val="00AE1FCE"/>
    <w:rsid w:val="00AE2F6A"/>
    <w:rsid w:val="00AE2FB0"/>
    <w:rsid w:val="00AE30C2"/>
    <w:rsid w:val="00AE333D"/>
    <w:rsid w:val="00AE377B"/>
    <w:rsid w:val="00AE39B2"/>
    <w:rsid w:val="00AE39B3"/>
    <w:rsid w:val="00AE3CD7"/>
    <w:rsid w:val="00AE4A45"/>
    <w:rsid w:val="00AE4AEE"/>
    <w:rsid w:val="00AE4DF4"/>
    <w:rsid w:val="00AE71BF"/>
    <w:rsid w:val="00AE72F1"/>
    <w:rsid w:val="00AE7372"/>
    <w:rsid w:val="00AE7616"/>
    <w:rsid w:val="00AE7CCB"/>
    <w:rsid w:val="00AE7D27"/>
    <w:rsid w:val="00AF060B"/>
    <w:rsid w:val="00AF0AF5"/>
    <w:rsid w:val="00AF0F59"/>
    <w:rsid w:val="00AF1491"/>
    <w:rsid w:val="00AF1779"/>
    <w:rsid w:val="00AF2197"/>
    <w:rsid w:val="00AF2199"/>
    <w:rsid w:val="00AF21B0"/>
    <w:rsid w:val="00AF244C"/>
    <w:rsid w:val="00AF252C"/>
    <w:rsid w:val="00AF27E5"/>
    <w:rsid w:val="00AF37C1"/>
    <w:rsid w:val="00AF4656"/>
    <w:rsid w:val="00AF4C4D"/>
    <w:rsid w:val="00AF4DD0"/>
    <w:rsid w:val="00AF5E2E"/>
    <w:rsid w:val="00AF6130"/>
    <w:rsid w:val="00AF65D2"/>
    <w:rsid w:val="00AF68E4"/>
    <w:rsid w:val="00AF6DAB"/>
    <w:rsid w:val="00AF7C25"/>
    <w:rsid w:val="00AF7EE9"/>
    <w:rsid w:val="00B004AE"/>
    <w:rsid w:val="00B0163F"/>
    <w:rsid w:val="00B017EE"/>
    <w:rsid w:val="00B01820"/>
    <w:rsid w:val="00B01CCF"/>
    <w:rsid w:val="00B03B0B"/>
    <w:rsid w:val="00B03E59"/>
    <w:rsid w:val="00B04C02"/>
    <w:rsid w:val="00B04E69"/>
    <w:rsid w:val="00B05407"/>
    <w:rsid w:val="00B0580F"/>
    <w:rsid w:val="00B05B2E"/>
    <w:rsid w:val="00B05F39"/>
    <w:rsid w:val="00B06150"/>
    <w:rsid w:val="00B063BD"/>
    <w:rsid w:val="00B064BC"/>
    <w:rsid w:val="00B06950"/>
    <w:rsid w:val="00B06B7C"/>
    <w:rsid w:val="00B06C84"/>
    <w:rsid w:val="00B06E35"/>
    <w:rsid w:val="00B07148"/>
    <w:rsid w:val="00B07684"/>
    <w:rsid w:val="00B077C1"/>
    <w:rsid w:val="00B079B9"/>
    <w:rsid w:val="00B07DCF"/>
    <w:rsid w:val="00B07F6F"/>
    <w:rsid w:val="00B10168"/>
    <w:rsid w:val="00B106F4"/>
    <w:rsid w:val="00B10B93"/>
    <w:rsid w:val="00B10BC5"/>
    <w:rsid w:val="00B10BFE"/>
    <w:rsid w:val="00B10FBB"/>
    <w:rsid w:val="00B11C80"/>
    <w:rsid w:val="00B120EA"/>
    <w:rsid w:val="00B132D7"/>
    <w:rsid w:val="00B13587"/>
    <w:rsid w:val="00B13CCB"/>
    <w:rsid w:val="00B13E31"/>
    <w:rsid w:val="00B1408C"/>
    <w:rsid w:val="00B14262"/>
    <w:rsid w:val="00B1475B"/>
    <w:rsid w:val="00B1481A"/>
    <w:rsid w:val="00B14827"/>
    <w:rsid w:val="00B14D2B"/>
    <w:rsid w:val="00B15340"/>
    <w:rsid w:val="00B153D3"/>
    <w:rsid w:val="00B16152"/>
    <w:rsid w:val="00B161E7"/>
    <w:rsid w:val="00B16DF6"/>
    <w:rsid w:val="00B16FDC"/>
    <w:rsid w:val="00B171A9"/>
    <w:rsid w:val="00B1758D"/>
    <w:rsid w:val="00B17BDF"/>
    <w:rsid w:val="00B200F5"/>
    <w:rsid w:val="00B20AB3"/>
    <w:rsid w:val="00B20E99"/>
    <w:rsid w:val="00B210C7"/>
    <w:rsid w:val="00B220F9"/>
    <w:rsid w:val="00B237AD"/>
    <w:rsid w:val="00B23BA6"/>
    <w:rsid w:val="00B24733"/>
    <w:rsid w:val="00B24863"/>
    <w:rsid w:val="00B25301"/>
    <w:rsid w:val="00B2580D"/>
    <w:rsid w:val="00B258FA"/>
    <w:rsid w:val="00B25BB2"/>
    <w:rsid w:val="00B26326"/>
    <w:rsid w:val="00B264F4"/>
    <w:rsid w:val="00B26CB8"/>
    <w:rsid w:val="00B26D50"/>
    <w:rsid w:val="00B27188"/>
    <w:rsid w:val="00B27270"/>
    <w:rsid w:val="00B27E08"/>
    <w:rsid w:val="00B304BB"/>
    <w:rsid w:val="00B30749"/>
    <w:rsid w:val="00B30B1F"/>
    <w:rsid w:val="00B30C2A"/>
    <w:rsid w:val="00B323BA"/>
    <w:rsid w:val="00B32473"/>
    <w:rsid w:val="00B327F4"/>
    <w:rsid w:val="00B328DB"/>
    <w:rsid w:val="00B32C54"/>
    <w:rsid w:val="00B32ECF"/>
    <w:rsid w:val="00B3338E"/>
    <w:rsid w:val="00B340CC"/>
    <w:rsid w:val="00B340EE"/>
    <w:rsid w:val="00B346F3"/>
    <w:rsid w:val="00B34AF7"/>
    <w:rsid w:val="00B3524D"/>
    <w:rsid w:val="00B356FE"/>
    <w:rsid w:val="00B35ABA"/>
    <w:rsid w:val="00B35CF8"/>
    <w:rsid w:val="00B36ADE"/>
    <w:rsid w:val="00B376E1"/>
    <w:rsid w:val="00B40669"/>
    <w:rsid w:val="00B406AE"/>
    <w:rsid w:val="00B4096B"/>
    <w:rsid w:val="00B40B29"/>
    <w:rsid w:val="00B40CA2"/>
    <w:rsid w:val="00B40E3C"/>
    <w:rsid w:val="00B41095"/>
    <w:rsid w:val="00B41C31"/>
    <w:rsid w:val="00B423FF"/>
    <w:rsid w:val="00B425CC"/>
    <w:rsid w:val="00B426E9"/>
    <w:rsid w:val="00B42BBD"/>
    <w:rsid w:val="00B431D9"/>
    <w:rsid w:val="00B435B7"/>
    <w:rsid w:val="00B43AA8"/>
    <w:rsid w:val="00B43C41"/>
    <w:rsid w:val="00B43CEF"/>
    <w:rsid w:val="00B43F3A"/>
    <w:rsid w:val="00B44236"/>
    <w:rsid w:val="00B443EB"/>
    <w:rsid w:val="00B44E29"/>
    <w:rsid w:val="00B45819"/>
    <w:rsid w:val="00B45C2D"/>
    <w:rsid w:val="00B46270"/>
    <w:rsid w:val="00B46539"/>
    <w:rsid w:val="00B465D7"/>
    <w:rsid w:val="00B4686A"/>
    <w:rsid w:val="00B468A9"/>
    <w:rsid w:val="00B47CC6"/>
    <w:rsid w:val="00B50229"/>
    <w:rsid w:val="00B503D9"/>
    <w:rsid w:val="00B5050A"/>
    <w:rsid w:val="00B506CE"/>
    <w:rsid w:val="00B50822"/>
    <w:rsid w:val="00B50F8D"/>
    <w:rsid w:val="00B5161C"/>
    <w:rsid w:val="00B5182B"/>
    <w:rsid w:val="00B51C14"/>
    <w:rsid w:val="00B51C8E"/>
    <w:rsid w:val="00B51ED7"/>
    <w:rsid w:val="00B520F7"/>
    <w:rsid w:val="00B52470"/>
    <w:rsid w:val="00B526EE"/>
    <w:rsid w:val="00B527A1"/>
    <w:rsid w:val="00B52C41"/>
    <w:rsid w:val="00B52CAE"/>
    <w:rsid w:val="00B531B9"/>
    <w:rsid w:val="00B53D57"/>
    <w:rsid w:val="00B53E93"/>
    <w:rsid w:val="00B53F0C"/>
    <w:rsid w:val="00B550B1"/>
    <w:rsid w:val="00B55479"/>
    <w:rsid w:val="00B55F32"/>
    <w:rsid w:val="00B5622F"/>
    <w:rsid w:val="00B5798E"/>
    <w:rsid w:val="00B57FC7"/>
    <w:rsid w:val="00B60032"/>
    <w:rsid w:val="00B60AD4"/>
    <w:rsid w:val="00B60D20"/>
    <w:rsid w:val="00B61230"/>
    <w:rsid w:val="00B61890"/>
    <w:rsid w:val="00B61B24"/>
    <w:rsid w:val="00B61B5D"/>
    <w:rsid w:val="00B61CC6"/>
    <w:rsid w:val="00B628E6"/>
    <w:rsid w:val="00B638DE"/>
    <w:rsid w:val="00B6392B"/>
    <w:rsid w:val="00B63C37"/>
    <w:rsid w:val="00B63D50"/>
    <w:rsid w:val="00B63E76"/>
    <w:rsid w:val="00B64080"/>
    <w:rsid w:val="00B643DF"/>
    <w:rsid w:val="00B644C9"/>
    <w:rsid w:val="00B646F5"/>
    <w:rsid w:val="00B64887"/>
    <w:rsid w:val="00B6538B"/>
    <w:rsid w:val="00B66407"/>
    <w:rsid w:val="00B66624"/>
    <w:rsid w:val="00B666FC"/>
    <w:rsid w:val="00B66E58"/>
    <w:rsid w:val="00B675B4"/>
    <w:rsid w:val="00B67D59"/>
    <w:rsid w:val="00B70DAC"/>
    <w:rsid w:val="00B7105E"/>
    <w:rsid w:val="00B71377"/>
    <w:rsid w:val="00B71F87"/>
    <w:rsid w:val="00B71FC8"/>
    <w:rsid w:val="00B72559"/>
    <w:rsid w:val="00B725E2"/>
    <w:rsid w:val="00B73626"/>
    <w:rsid w:val="00B7380A"/>
    <w:rsid w:val="00B7393A"/>
    <w:rsid w:val="00B73CCA"/>
    <w:rsid w:val="00B73E20"/>
    <w:rsid w:val="00B7412B"/>
    <w:rsid w:val="00B74A7B"/>
    <w:rsid w:val="00B767E7"/>
    <w:rsid w:val="00B768EF"/>
    <w:rsid w:val="00B76A51"/>
    <w:rsid w:val="00B76CE0"/>
    <w:rsid w:val="00B77570"/>
    <w:rsid w:val="00B7759C"/>
    <w:rsid w:val="00B809E0"/>
    <w:rsid w:val="00B80BF4"/>
    <w:rsid w:val="00B80DFF"/>
    <w:rsid w:val="00B8113F"/>
    <w:rsid w:val="00B81A9E"/>
    <w:rsid w:val="00B8207F"/>
    <w:rsid w:val="00B82594"/>
    <w:rsid w:val="00B82FEB"/>
    <w:rsid w:val="00B831D3"/>
    <w:rsid w:val="00B832F6"/>
    <w:rsid w:val="00B84034"/>
    <w:rsid w:val="00B8420C"/>
    <w:rsid w:val="00B8426D"/>
    <w:rsid w:val="00B84E24"/>
    <w:rsid w:val="00B8520B"/>
    <w:rsid w:val="00B85553"/>
    <w:rsid w:val="00B85940"/>
    <w:rsid w:val="00B8595F"/>
    <w:rsid w:val="00B85ACE"/>
    <w:rsid w:val="00B86563"/>
    <w:rsid w:val="00B86726"/>
    <w:rsid w:val="00B872C2"/>
    <w:rsid w:val="00B87630"/>
    <w:rsid w:val="00B8790A"/>
    <w:rsid w:val="00B87ADC"/>
    <w:rsid w:val="00B90054"/>
    <w:rsid w:val="00B90081"/>
    <w:rsid w:val="00B904A9"/>
    <w:rsid w:val="00B91820"/>
    <w:rsid w:val="00B91BE2"/>
    <w:rsid w:val="00B92122"/>
    <w:rsid w:val="00B9278B"/>
    <w:rsid w:val="00B92AE9"/>
    <w:rsid w:val="00B931CC"/>
    <w:rsid w:val="00B9395D"/>
    <w:rsid w:val="00B94607"/>
    <w:rsid w:val="00B94999"/>
    <w:rsid w:val="00B94B65"/>
    <w:rsid w:val="00B94DBE"/>
    <w:rsid w:val="00B95091"/>
    <w:rsid w:val="00B95CCA"/>
    <w:rsid w:val="00B96135"/>
    <w:rsid w:val="00B966D1"/>
    <w:rsid w:val="00B96F03"/>
    <w:rsid w:val="00B97727"/>
    <w:rsid w:val="00B97B35"/>
    <w:rsid w:val="00BA04DA"/>
    <w:rsid w:val="00BA08AF"/>
    <w:rsid w:val="00BA08D1"/>
    <w:rsid w:val="00BA0E49"/>
    <w:rsid w:val="00BA1B54"/>
    <w:rsid w:val="00BA283A"/>
    <w:rsid w:val="00BA283C"/>
    <w:rsid w:val="00BA2FC1"/>
    <w:rsid w:val="00BA3CA8"/>
    <w:rsid w:val="00BA429B"/>
    <w:rsid w:val="00BA42AA"/>
    <w:rsid w:val="00BA46A0"/>
    <w:rsid w:val="00BA4B29"/>
    <w:rsid w:val="00BA4FCF"/>
    <w:rsid w:val="00BA537A"/>
    <w:rsid w:val="00BA55DE"/>
    <w:rsid w:val="00BA5993"/>
    <w:rsid w:val="00BA5B75"/>
    <w:rsid w:val="00BA5C08"/>
    <w:rsid w:val="00BA6C65"/>
    <w:rsid w:val="00BA7151"/>
    <w:rsid w:val="00BA733A"/>
    <w:rsid w:val="00BA73BF"/>
    <w:rsid w:val="00BA7714"/>
    <w:rsid w:val="00BA7D2E"/>
    <w:rsid w:val="00BB0425"/>
    <w:rsid w:val="00BB0429"/>
    <w:rsid w:val="00BB1A5B"/>
    <w:rsid w:val="00BB1A90"/>
    <w:rsid w:val="00BB2032"/>
    <w:rsid w:val="00BB21D4"/>
    <w:rsid w:val="00BB3AA8"/>
    <w:rsid w:val="00BB3E55"/>
    <w:rsid w:val="00BB4833"/>
    <w:rsid w:val="00BB4E6F"/>
    <w:rsid w:val="00BB563D"/>
    <w:rsid w:val="00BB586C"/>
    <w:rsid w:val="00BB5D7D"/>
    <w:rsid w:val="00BB64EF"/>
    <w:rsid w:val="00BB71F2"/>
    <w:rsid w:val="00BB721D"/>
    <w:rsid w:val="00BB7ADD"/>
    <w:rsid w:val="00BB7F57"/>
    <w:rsid w:val="00BC0324"/>
    <w:rsid w:val="00BC1044"/>
    <w:rsid w:val="00BC12CD"/>
    <w:rsid w:val="00BC143A"/>
    <w:rsid w:val="00BC19A0"/>
    <w:rsid w:val="00BC1B49"/>
    <w:rsid w:val="00BC1FDB"/>
    <w:rsid w:val="00BC207E"/>
    <w:rsid w:val="00BC23D0"/>
    <w:rsid w:val="00BC2627"/>
    <w:rsid w:val="00BC387E"/>
    <w:rsid w:val="00BC3C8F"/>
    <w:rsid w:val="00BC4602"/>
    <w:rsid w:val="00BC4849"/>
    <w:rsid w:val="00BC4E85"/>
    <w:rsid w:val="00BC5BFF"/>
    <w:rsid w:val="00BC5CE8"/>
    <w:rsid w:val="00BC5DE7"/>
    <w:rsid w:val="00BC63FD"/>
    <w:rsid w:val="00BC677C"/>
    <w:rsid w:val="00BC6DC0"/>
    <w:rsid w:val="00BC742E"/>
    <w:rsid w:val="00BC75BC"/>
    <w:rsid w:val="00BC7FE7"/>
    <w:rsid w:val="00BD008D"/>
    <w:rsid w:val="00BD02E4"/>
    <w:rsid w:val="00BD0C08"/>
    <w:rsid w:val="00BD0F07"/>
    <w:rsid w:val="00BD0F2C"/>
    <w:rsid w:val="00BD139A"/>
    <w:rsid w:val="00BD19AC"/>
    <w:rsid w:val="00BD19EE"/>
    <w:rsid w:val="00BD1A81"/>
    <w:rsid w:val="00BD2CDB"/>
    <w:rsid w:val="00BD3D74"/>
    <w:rsid w:val="00BD40D7"/>
    <w:rsid w:val="00BD5BA9"/>
    <w:rsid w:val="00BD6249"/>
    <w:rsid w:val="00BD62BC"/>
    <w:rsid w:val="00BD6399"/>
    <w:rsid w:val="00BD6B14"/>
    <w:rsid w:val="00BD7304"/>
    <w:rsid w:val="00BE0EF2"/>
    <w:rsid w:val="00BE1342"/>
    <w:rsid w:val="00BE13EB"/>
    <w:rsid w:val="00BE1B4F"/>
    <w:rsid w:val="00BE1D74"/>
    <w:rsid w:val="00BE27EF"/>
    <w:rsid w:val="00BE3048"/>
    <w:rsid w:val="00BE40F9"/>
    <w:rsid w:val="00BE4566"/>
    <w:rsid w:val="00BE46C9"/>
    <w:rsid w:val="00BE4982"/>
    <w:rsid w:val="00BE4A59"/>
    <w:rsid w:val="00BE5C39"/>
    <w:rsid w:val="00BE5D92"/>
    <w:rsid w:val="00BE65D8"/>
    <w:rsid w:val="00BE65E4"/>
    <w:rsid w:val="00BE6875"/>
    <w:rsid w:val="00BE7190"/>
    <w:rsid w:val="00BE73A0"/>
    <w:rsid w:val="00BE786A"/>
    <w:rsid w:val="00BE78FE"/>
    <w:rsid w:val="00BF02E7"/>
    <w:rsid w:val="00BF0438"/>
    <w:rsid w:val="00BF09BF"/>
    <w:rsid w:val="00BF16EF"/>
    <w:rsid w:val="00BF1710"/>
    <w:rsid w:val="00BF173D"/>
    <w:rsid w:val="00BF1787"/>
    <w:rsid w:val="00BF17CD"/>
    <w:rsid w:val="00BF1DB0"/>
    <w:rsid w:val="00BF2110"/>
    <w:rsid w:val="00BF2CDA"/>
    <w:rsid w:val="00BF2F28"/>
    <w:rsid w:val="00BF3281"/>
    <w:rsid w:val="00BF3707"/>
    <w:rsid w:val="00BF38FE"/>
    <w:rsid w:val="00BF469D"/>
    <w:rsid w:val="00BF4CC5"/>
    <w:rsid w:val="00BF5F79"/>
    <w:rsid w:val="00BF634A"/>
    <w:rsid w:val="00BF67E0"/>
    <w:rsid w:val="00BF6CF3"/>
    <w:rsid w:val="00BF71D3"/>
    <w:rsid w:val="00BF7462"/>
    <w:rsid w:val="00BF7A0E"/>
    <w:rsid w:val="00C00629"/>
    <w:rsid w:val="00C00A20"/>
    <w:rsid w:val="00C00D9C"/>
    <w:rsid w:val="00C00DBD"/>
    <w:rsid w:val="00C00F1A"/>
    <w:rsid w:val="00C0129B"/>
    <w:rsid w:val="00C0135F"/>
    <w:rsid w:val="00C02360"/>
    <w:rsid w:val="00C02456"/>
    <w:rsid w:val="00C02A4F"/>
    <w:rsid w:val="00C02E9E"/>
    <w:rsid w:val="00C03E50"/>
    <w:rsid w:val="00C04496"/>
    <w:rsid w:val="00C0507F"/>
    <w:rsid w:val="00C050F0"/>
    <w:rsid w:val="00C0571C"/>
    <w:rsid w:val="00C06343"/>
    <w:rsid w:val="00C06D00"/>
    <w:rsid w:val="00C07399"/>
    <w:rsid w:val="00C07429"/>
    <w:rsid w:val="00C11089"/>
    <w:rsid w:val="00C11B4C"/>
    <w:rsid w:val="00C11D82"/>
    <w:rsid w:val="00C12999"/>
    <w:rsid w:val="00C13703"/>
    <w:rsid w:val="00C15159"/>
    <w:rsid w:val="00C15433"/>
    <w:rsid w:val="00C158C7"/>
    <w:rsid w:val="00C17597"/>
    <w:rsid w:val="00C17CDC"/>
    <w:rsid w:val="00C17D1D"/>
    <w:rsid w:val="00C17DE1"/>
    <w:rsid w:val="00C17F66"/>
    <w:rsid w:val="00C20089"/>
    <w:rsid w:val="00C2038E"/>
    <w:rsid w:val="00C20A40"/>
    <w:rsid w:val="00C20EB9"/>
    <w:rsid w:val="00C21199"/>
    <w:rsid w:val="00C21C12"/>
    <w:rsid w:val="00C22041"/>
    <w:rsid w:val="00C226A1"/>
    <w:rsid w:val="00C22766"/>
    <w:rsid w:val="00C22E09"/>
    <w:rsid w:val="00C232ED"/>
    <w:rsid w:val="00C237EA"/>
    <w:rsid w:val="00C23A76"/>
    <w:rsid w:val="00C23B26"/>
    <w:rsid w:val="00C241CF"/>
    <w:rsid w:val="00C2425B"/>
    <w:rsid w:val="00C24A1D"/>
    <w:rsid w:val="00C24CB9"/>
    <w:rsid w:val="00C2595F"/>
    <w:rsid w:val="00C2620C"/>
    <w:rsid w:val="00C301B4"/>
    <w:rsid w:val="00C304B9"/>
    <w:rsid w:val="00C305A5"/>
    <w:rsid w:val="00C30702"/>
    <w:rsid w:val="00C30BE8"/>
    <w:rsid w:val="00C319D4"/>
    <w:rsid w:val="00C32158"/>
    <w:rsid w:val="00C32460"/>
    <w:rsid w:val="00C33C05"/>
    <w:rsid w:val="00C34197"/>
    <w:rsid w:val="00C34695"/>
    <w:rsid w:val="00C34924"/>
    <w:rsid w:val="00C34A5B"/>
    <w:rsid w:val="00C34BF7"/>
    <w:rsid w:val="00C35087"/>
    <w:rsid w:val="00C35C30"/>
    <w:rsid w:val="00C37165"/>
    <w:rsid w:val="00C3782F"/>
    <w:rsid w:val="00C379B8"/>
    <w:rsid w:val="00C400BC"/>
    <w:rsid w:val="00C4019B"/>
    <w:rsid w:val="00C401C9"/>
    <w:rsid w:val="00C407C1"/>
    <w:rsid w:val="00C41EEF"/>
    <w:rsid w:val="00C4214D"/>
    <w:rsid w:val="00C427D2"/>
    <w:rsid w:val="00C43B1E"/>
    <w:rsid w:val="00C449C5"/>
    <w:rsid w:val="00C45890"/>
    <w:rsid w:val="00C46214"/>
    <w:rsid w:val="00C465EC"/>
    <w:rsid w:val="00C46C37"/>
    <w:rsid w:val="00C46F4E"/>
    <w:rsid w:val="00C47586"/>
    <w:rsid w:val="00C47C02"/>
    <w:rsid w:val="00C47D75"/>
    <w:rsid w:val="00C47D7A"/>
    <w:rsid w:val="00C47DDE"/>
    <w:rsid w:val="00C47E62"/>
    <w:rsid w:val="00C50030"/>
    <w:rsid w:val="00C5004A"/>
    <w:rsid w:val="00C503BE"/>
    <w:rsid w:val="00C505BD"/>
    <w:rsid w:val="00C50940"/>
    <w:rsid w:val="00C51488"/>
    <w:rsid w:val="00C517F3"/>
    <w:rsid w:val="00C52171"/>
    <w:rsid w:val="00C527AD"/>
    <w:rsid w:val="00C528A2"/>
    <w:rsid w:val="00C52B6D"/>
    <w:rsid w:val="00C52BE0"/>
    <w:rsid w:val="00C53550"/>
    <w:rsid w:val="00C53577"/>
    <w:rsid w:val="00C53B11"/>
    <w:rsid w:val="00C53C79"/>
    <w:rsid w:val="00C53D21"/>
    <w:rsid w:val="00C53FB5"/>
    <w:rsid w:val="00C54868"/>
    <w:rsid w:val="00C551F4"/>
    <w:rsid w:val="00C553D0"/>
    <w:rsid w:val="00C56050"/>
    <w:rsid w:val="00C56B94"/>
    <w:rsid w:val="00C56E1B"/>
    <w:rsid w:val="00C5762A"/>
    <w:rsid w:val="00C577DD"/>
    <w:rsid w:val="00C5795A"/>
    <w:rsid w:val="00C61037"/>
    <w:rsid w:val="00C610AA"/>
    <w:rsid w:val="00C61FBF"/>
    <w:rsid w:val="00C62424"/>
    <w:rsid w:val="00C626A3"/>
    <w:rsid w:val="00C63797"/>
    <w:rsid w:val="00C642F6"/>
    <w:rsid w:val="00C6448E"/>
    <w:rsid w:val="00C64E59"/>
    <w:rsid w:val="00C64E6B"/>
    <w:rsid w:val="00C6526A"/>
    <w:rsid w:val="00C65427"/>
    <w:rsid w:val="00C65483"/>
    <w:rsid w:val="00C6586E"/>
    <w:rsid w:val="00C658FA"/>
    <w:rsid w:val="00C66316"/>
    <w:rsid w:val="00C6711C"/>
    <w:rsid w:val="00C67330"/>
    <w:rsid w:val="00C67601"/>
    <w:rsid w:val="00C67842"/>
    <w:rsid w:val="00C67A1E"/>
    <w:rsid w:val="00C7020E"/>
    <w:rsid w:val="00C71105"/>
    <w:rsid w:val="00C719E1"/>
    <w:rsid w:val="00C7218D"/>
    <w:rsid w:val="00C72530"/>
    <w:rsid w:val="00C72845"/>
    <w:rsid w:val="00C734EF"/>
    <w:rsid w:val="00C74B33"/>
    <w:rsid w:val="00C75ECA"/>
    <w:rsid w:val="00C75F5C"/>
    <w:rsid w:val="00C765A7"/>
    <w:rsid w:val="00C772CB"/>
    <w:rsid w:val="00C777A8"/>
    <w:rsid w:val="00C7790A"/>
    <w:rsid w:val="00C77C1B"/>
    <w:rsid w:val="00C77D9F"/>
    <w:rsid w:val="00C800B8"/>
    <w:rsid w:val="00C80174"/>
    <w:rsid w:val="00C81916"/>
    <w:rsid w:val="00C81CE6"/>
    <w:rsid w:val="00C821FF"/>
    <w:rsid w:val="00C823BC"/>
    <w:rsid w:val="00C828C7"/>
    <w:rsid w:val="00C82EA4"/>
    <w:rsid w:val="00C830E2"/>
    <w:rsid w:val="00C833A3"/>
    <w:rsid w:val="00C835E7"/>
    <w:rsid w:val="00C83C95"/>
    <w:rsid w:val="00C83D9E"/>
    <w:rsid w:val="00C842DD"/>
    <w:rsid w:val="00C84B86"/>
    <w:rsid w:val="00C84B99"/>
    <w:rsid w:val="00C84D96"/>
    <w:rsid w:val="00C8546F"/>
    <w:rsid w:val="00C8563F"/>
    <w:rsid w:val="00C85DDF"/>
    <w:rsid w:val="00C86100"/>
    <w:rsid w:val="00C86239"/>
    <w:rsid w:val="00C86261"/>
    <w:rsid w:val="00C86A94"/>
    <w:rsid w:val="00C87263"/>
    <w:rsid w:val="00C875CA"/>
    <w:rsid w:val="00C8775C"/>
    <w:rsid w:val="00C8777B"/>
    <w:rsid w:val="00C87A08"/>
    <w:rsid w:val="00C87B57"/>
    <w:rsid w:val="00C87C8D"/>
    <w:rsid w:val="00C87DC5"/>
    <w:rsid w:val="00C90A87"/>
    <w:rsid w:val="00C91C3F"/>
    <w:rsid w:val="00C91F96"/>
    <w:rsid w:val="00C929A2"/>
    <w:rsid w:val="00C92A2A"/>
    <w:rsid w:val="00C92DA2"/>
    <w:rsid w:val="00C940E8"/>
    <w:rsid w:val="00C9650D"/>
    <w:rsid w:val="00C96DD7"/>
    <w:rsid w:val="00C96DF0"/>
    <w:rsid w:val="00C96E3C"/>
    <w:rsid w:val="00C975B6"/>
    <w:rsid w:val="00C977A4"/>
    <w:rsid w:val="00C97D8A"/>
    <w:rsid w:val="00C97DE4"/>
    <w:rsid w:val="00CA0142"/>
    <w:rsid w:val="00CA0389"/>
    <w:rsid w:val="00CA096D"/>
    <w:rsid w:val="00CA0E7A"/>
    <w:rsid w:val="00CA15E2"/>
    <w:rsid w:val="00CA1783"/>
    <w:rsid w:val="00CA2AEE"/>
    <w:rsid w:val="00CA4549"/>
    <w:rsid w:val="00CA46AA"/>
    <w:rsid w:val="00CA4E96"/>
    <w:rsid w:val="00CA500D"/>
    <w:rsid w:val="00CA5320"/>
    <w:rsid w:val="00CA5AD7"/>
    <w:rsid w:val="00CA5C8F"/>
    <w:rsid w:val="00CA6CFD"/>
    <w:rsid w:val="00CA6F40"/>
    <w:rsid w:val="00CA7771"/>
    <w:rsid w:val="00CB0817"/>
    <w:rsid w:val="00CB0B84"/>
    <w:rsid w:val="00CB0C74"/>
    <w:rsid w:val="00CB0CB8"/>
    <w:rsid w:val="00CB0D94"/>
    <w:rsid w:val="00CB0F88"/>
    <w:rsid w:val="00CB137F"/>
    <w:rsid w:val="00CB16FF"/>
    <w:rsid w:val="00CB17F7"/>
    <w:rsid w:val="00CB1859"/>
    <w:rsid w:val="00CB18BD"/>
    <w:rsid w:val="00CB2476"/>
    <w:rsid w:val="00CB25E1"/>
    <w:rsid w:val="00CB28C8"/>
    <w:rsid w:val="00CB2B54"/>
    <w:rsid w:val="00CB2B8A"/>
    <w:rsid w:val="00CB2D82"/>
    <w:rsid w:val="00CB36E4"/>
    <w:rsid w:val="00CB3F73"/>
    <w:rsid w:val="00CB4509"/>
    <w:rsid w:val="00CB45FF"/>
    <w:rsid w:val="00CB4699"/>
    <w:rsid w:val="00CB4D71"/>
    <w:rsid w:val="00CB5A20"/>
    <w:rsid w:val="00CB5B6C"/>
    <w:rsid w:val="00CB5F6C"/>
    <w:rsid w:val="00CB6DA7"/>
    <w:rsid w:val="00CC0A1D"/>
    <w:rsid w:val="00CC13DC"/>
    <w:rsid w:val="00CC1553"/>
    <w:rsid w:val="00CC1B57"/>
    <w:rsid w:val="00CC1B9D"/>
    <w:rsid w:val="00CC2056"/>
    <w:rsid w:val="00CC2208"/>
    <w:rsid w:val="00CC2214"/>
    <w:rsid w:val="00CC239F"/>
    <w:rsid w:val="00CC26E2"/>
    <w:rsid w:val="00CC28E5"/>
    <w:rsid w:val="00CC2E56"/>
    <w:rsid w:val="00CC3ED2"/>
    <w:rsid w:val="00CC43A3"/>
    <w:rsid w:val="00CC456D"/>
    <w:rsid w:val="00CC50DD"/>
    <w:rsid w:val="00CC5618"/>
    <w:rsid w:val="00CC61FF"/>
    <w:rsid w:val="00CC6211"/>
    <w:rsid w:val="00CC6301"/>
    <w:rsid w:val="00CC64BC"/>
    <w:rsid w:val="00CC653E"/>
    <w:rsid w:val="00CC6B16"/>
    <w:rsid w:val="00CC786E"/>
    <w:rsid w:val="00CC7A5B"/>
    <w:rsid w:val="00CC7CB3"/>
    <w:rsid w:val="00CD11F1"/>
    <w:rsid w:val="00CD1731"/>
    <w:rsid w:val="00CD1A32"/>
    <w:rsid w:val="00CD2098"/>
    <w:rsid w:val="00CD20A1"/>
    <w:rsid w:val="00CD240D"/>
    <w:rsid w:val="00CD2455"/>
    <w:rsid w:val="00CD260B"/>
    <w:rsid w:val="00CD28FD"/>
    <w:rsid w:val="00CD2F41"/>
    <w:rsid w:val="00CD32F6"/>
    <w:rsid w:val="00CD3F70"/>
    <w:rsid w:val="00CD3FE7"/>
    <w:rsid w:val="00CD4273"/>
    <w:rsid w:val="00CD4B26"/>
    <w:rsid w:val="00CD5372"/>
    <w:rsid w:val="00CD554A"/>
    <w:rsid w:val="00CD59A2"/>
    <w:rsid w:val="00CD5D63"/>
    <w:rsid w:val="00CD6077"/>
    <w:rsid w:val="00CD65E2"/>
    <w:rsid w:val="00CD706A"/>
    <w:rsid w:val="00CD734A"/>
    <w:rsid w:val="00CD7B96"/>
    <w:rsid w:val="00CE07B3"/>
    <w:rsid w:val="00CE0E27"/>
    <w:rsid w:val="00CE13B5"/>
    <w:rsid w:val="00CE229B"/>
    <w:rsid w:val="00CE2832"/>
    <w:rsid w:val="00CE2E6D"/>
    <w:rsid w:val="00CE3B20"/>
    <w:rsid w:val="00CE3C97"/>
    <w:rsid w:val="00CE4D55"/>
    <w:rsid w:val="00CE64AB"/>
    <w:rsid w:val="00CE6638"/>
    <w:rsid w:val="00CE6D24"/>
    <w:rsid w:val="00CE6FF2"/>
    <w:rsid w:val="00CE71EA"/>
    <w:rsid w:val="00CF0117"/>
    <w:rsid w:val="00CF01BF"/>
    <w:rsid w:val="00CF0D56"/>
    <w:rsid w:val="00CF101F"/>
    <w:rsid w:val="00CF1955"/>
    <w:rsid w:val="00CF196D"/>
    <w:rsid w:val="00CF2410"/>
    <w:rsid w:val="00CF37BE"/>
    <w:rsid w:val="00CF48E1"/>
    <w:rsid w:val="00CF54CF"/>
    <w:rsid w:val="00CF5A51"/>
    <w:rsid w:val="00CF5B44"/>
    <w:rsid w:val="00CF62C7"/>
    <w:rsid w:val="00CF693C"/>
    <w:rsid w:val="00CF6D52"/>
    <w:rsid w:val="00CF7C50"/>
    <w:rsid w:val="00D0005C"/>
    <w:rsid w:val="00D00173"/>
    <w:rsid w:val="00D01689"/>
    <w:rsid w:val="00D017A4"/>
    <w:rsid w:val="00D01D8C"/>
    <w:rsid w:val="00D025A5"/>
    <w:rsid w:val="00D02FF9"/>
    <w:rsid w:val="00D0304B"/>
    <w:rsid w:val="00D0523A"/>
    <w:rsid w:val="00D056DE"/>
    <w:rsid w:val="00D05C85"/>
    <w:rsid w:val="00D05EF3"/>
    <w:rsid w:val="00D06221"/>
    <w:rsid w:val="00D0645A"/>
    <w:rsid w:val="00D06E9D"/>
    <w:rsid w:val="00D07B8C"/>
    <w:rsid w:val="00D07EE3"/>
    <w:rsid w:val="00D1033F"/>
    <w:rsid w:val="00D10889"/>
    <w:rsid w:val="00D11A8D"/>
    <w:rsid w:val="00D11C39"/>
    <w:rsid w:val="00D11F84"/>
    <w:rsid w:val="00D120A9"/>
    <w:rsid w:val="00D12EAF"/>
    <w:rsid w:val="00D1321C"/>
    <w:rsid w:val="00D13260"/>
    <w:rsid w:val="00D13D98"/>
    <w:rsid w:val="00D13E38"/>
    <w:rsid w:val="00D15048"/>
    <w:rsid w:val="00D15504"/>
    <w:rsid w:val="00D15B76"/>
    <w:rsid w:val="00D160C9"/>
    <w:rsid w:val="00D16A36"/>
    <w:rsid w:val="00D16C36"/>
    <w:rsid w:val="00D16F08"/>
    <w:rsid w:val="00D174C3"/>
    <w:rsid w:val="00D17838"/>
    <w:rsid w:val="00D20413"/>
    <w:rsid w:val="00D206AF"/>
    <w:rsid w:val="00D2225B"/>
    <w:rsid w:val="00D22377"/>
    <w:rsid w:val="00D22378"/>
    <w:rsid w:val="00D22E9D"/>
    <w:rsid w:val="00D23312"/>
    <w:rsid w:val="00D2506C"/>
    <w:rsid w:val="00D25915"/>
    <w:rsid w:val="00D26A4A"/>
    <w:rsid w:val="00D26D17"/>
    <w:rsid w:val="00D270D9"/>
    <w:rsid w:val="00D279F5"/>
    <w:rsid w:val="00D31061"/>
    <w:rsid w:val="00D314CE"/>
    <w:rsid w:val="00D315C6"/>
    <w:rsid w:val="00D319DB"/>
    <w:rsid w:val="00D31A09"/>
    <w:rsid w:val="00D31BF4"/>
    <w:rsid w:val="00D324EE"/>
    <w:rsid w:val="00D32524"/>
    <w:rsid w:val="00D32F0D"/>
    <w:rsid w:val="00D33544"/>
    <w:rsid w:val="00D34324"/>
    <w:rsid w:val="00D34BD6"/>
    <w:rsid w:val="00D3569C"/>
    <w:rsid w:val="00D35B38"/>
    <w:rsid w:val="00D35B76"/>
    <w:rsid w:val="00D35D09"/>
    <w:rsid w:val="00D35D4B"/>
    <w:rsid w:val="00D35DF5"/>
    <w:rsid w:val="00D364EA"/>
    <w:rsid w:val="00D367AC"/>
    <w:rsid w:val="00D374EE"/>
    <w:rsid w:val="00D37D8B"/>
    <w:rsid w:val="00D400F5"/>
    <w:rsid w:val="00D4011F"/>
    <w:rsid w:val="00D4121F"/>
    <w:rsid w:val="00D4138E"/>
    <w:rsid w:val="00D413CB"/>
    <w:rsid w:val="00D417F1"/>
    <w:rsid w:val="00D41914"/>
    <w:rsid w:val="00D41D59"/>
    <w:rsid w:val="00D42362"/>
    <w:rsid w:val="00D42603"/>
    <w:rsid w:val="00D42C64"/>
    <w:rsid w:val="00D4389E"/>
    <w:rsid w:val="00D438EC"/>
    <w:rsid w:val="00D43BEB"/>
    <w:rsid w:val="00D44672"/>
    <w:rsid w:val="00D4478B"/>
    <w:rsid w:val="00D44C3D"/>
    <w:rsid w:val="00D44DBF"/>
    <w:rsid w:val="00D45511"/>
    <w:rsid w:val="00D455CB"/>
    <w:rsid w:val="00D45A55"/>
    <w:rsid w:val="00D46845"/>
    <w:rsid w:val="00D46924"/>
    <w:rsid w:val="00D4693E"/>
    <w:rsid w:val="00D46D10"/>
    <w:rsid w:val="00D47131"/>
    <w:rsid w:val="00D47F23"/>
    <w:rsid w:val="00D50392"/>
    <w:rsid w:val="00D504D6"/>
    <w:rsid w:val="00D5087B"/>
    <w:rsid w:val="00D51416"/>
    <w:rsid w:val="00D516C1"/>
    <w:rsid w:val="00D517A1"/>
    <w:rsid w:val="00D51BCA"/>
    <w:rsid w:val="00D51E36"/>
    <w:rsid w:val="00D52AC6"/>
    <w:rsid w:val="00D530D7"/>
    <w:rsid w:val="00D5459C"/>
    <w:rsid w:val="00D54D22"/>
    <w:rsid w:val="00D54E90"/>
    <w:rsid w:val="00D55CAC"/>
    <w:rsid w:val="00D568D5"/>
    <w:rsid w:val="00D569E4"/>
    <w:rsid w:val="00D56B2B"/>
    <w:rsid w:val="00D56D6A"/>
    <w:rsid w:val="00D56E45"/>
    <w:rsid w:val="00D57256"/>
    <w:rsid w:val="00D57501"/>
    <w:rsid w:val="00D57C3A"/>
    <w:rsid w:val="00D6098D"/>
    <w:rsid w:val="00D609E2"/>
    <w:rsid w:val="00D60D6D"/>
    <w:rsid w:val="00D60D9F"/>
    <w:rsid w:val="00D61640"/>
    <w:rsid w:val="00D6226F"/>
    <w:rsid w:val="00D62299"/>
    <w:rsid w:val="00D6253A"/>
    <w:rsid w:val="00D62A66"/>
    <w:rsid w:val="00D6305E"/>
    <w:rsid w:val="00D63130"/>
    <w:rsid w:val="00D637BD"/>
    <w:rsid w:val="00D63FDA"/>
    <w:rsid w:val="00D64110"/>
    <w:rsid w:val="00D65023"/>
    <w:rsid w:val="00D65320"/>
    <w:rsid w:val="00D655CE"/>
    <w:rsid w:val="00D658BA"/>
    <w:rsid w:val="00D65B34"/>
    <w:rsid w:val="00D65D41"/>
    <w:rsid w:val="00D65F42"/>
    <w:rsid w:val="00D661A3"/>
    <w:rsid w:val="00D66A14"/>
    <w:rsid w:val="00D66E89"/>
    <w:rsid w:val="00D66F03"/>
    <w:rsid w:val="00D67806"/>
    <w:rsid w:val="00D709A5"/>
    <w:rsid w:val="00D70E0A"/>
    <w:rsid w:val="00D70ED9"/>
    <w:rsid w:val="00D7132B"/>
    <w:rsid w:val="00D71E07"/>
    <w:rsid w:val="00D71EC5"/>
    <w:rsid w:val="00D72162"/>
    <w:rsid w:val="00D72257"/>
    <w:rsid w:val="00D725A3"/>
    <w:rsid w:val="00D72858"/>
    <w:rsid w:val="00D72BF3"/>
    <w:rsid w:val="00D7385E"/>
    <w:rsid w:val="00D73A29"/>
    <w:rsid w:val="00D73D68"/>
    <w:rsid w:val="00D73EBC"/>
    <w:rsid w:val="00D74177"/>
    <w:rsid w:val="00D7432E"/>
    <w:rsid w:val="00D75012"/>
    <w:rsid w:val="00D755F8"/>
    <w:rsid w:val="00D77012"/>
    <w:rsid w:val="00D774C1"/>
    <w:rsid w:val="00D7768C"/>
    <w:rsid w:val="00D776F1"/>
    <w:rsid w:val="00D8011A"/>
    <w:rsid w:val="00D80753"/>
    <w:rsid w:val="00D811ED"/>
    <w:rsid w:val="00D81421"/>
    <w:rsid w:val="00D81548"/>
    <w:rsid w:val="00D81670"/>
    <w:rsid w:val="00D816E5"/>
    <w:rsid w:val="00D81D69"/>
    <w:rsid w:val="00D82CFE"/>
    <w:rsid w:val="00D832CC"/>
    <w:rsid w:val="00D8341B"/>
    <w:rsid w:val="00D837CC"/>
    <w:rsid w:val="00D8457E"/>
    <w:rsid w:val="00D84ABB"/>
    <w:rsid w:val="00D856C8"/>
    <w:rsid w:val="00D85755"/>
    <w:rsid w:val="00D8586E"/>
    <w:rsid w:val="00D8588C"/>
    <w:rsid w:val="00D8701C"/>
    <w:rsid w:val="00D87298"/>
    <w:rsid w:val="00D873A9"/>
    <w:rsid w:val="00D8761A"/>
    <w:rsid w:val="00D87C01"/>
    <w:rsid w:val="00D87EA1"/>
    <w:rsid w:val="00D90262"/>
    <w:rsid w:val="00D905D2"/>
    <w:rsid w:val="00D914C5"/>
    <w:rsid w:val="00D9176F"/>
    <w:rsid w:val="00D91A31"/>
    <w:rsid w:val="00D91D20"/>
    <w:rsid w:val="00D92159"/>
    <w:rsid w:val="00D92804"/>
    <w:rsid w:val="00D93678"/>
    <w:rsid w:val="00D938D7"/>
    <w:rsid w:val="00D94ABA"/>
    <w:rsid w:val="00D9524E"/>
    <w:rsid w:val="00D9534A"/>
    <w:rsid w:val="00D95936"/>
    <w:rsid w:val="00D95A28"/>
    <w:rsid w:val="00D95B4A"/>
    <w:rsid w:val="00D96652"/>
    <w:rsid w:val="00D9701A"/>
    <w:rsid w:val="00D97741"/>
    <w:rsid w:val="00D9774B"/>
    <w:rsid w:val="00D97D28"/>
    <w:rsid w:val="00D97FDF"/>
    <w:rsid w:val="00DA01F9"/>
    <w:rsid w:val="00DA0266"/>
    <w:rsid w:val="00DA041E"/>
    <w:rsid w:val="00DA04DB"/>
    <w:rsid w:val="00DA07F5"/>
    <w:rsid w:val="00DA097C"/>
    <w:rsid w:val="00DA0A12"/>
    <w:rsid w:val="00DA0EE7"/>
    <w:rsid w:val="00DA1B26"/>
    <w:rsid w:val="00DA1FAC"/>
    <w:rsid w:val="00DA269F"/>
    <w:rsid w:val="00DA26E8"/>
    <w:rsid w:val="00DA32E1"/>
    <w:rsid w:val="00DA3F68"/>
    <w:rsid w:val="00DA3FA1"/>
    <w:rsid w:val="00DA3FB6"/>
    <w:rsid w:val="00DA40DA"/>
    <w:rsid w:val="00DA422C"/>
    <w:rsid w:val="00DA435D"/>
    <w:rsid w:val="00DA4BD6"/>
    <w:rsid w:val="00DA601B"/>
    <w:rsid w:val="00DA66DA"/>
    <w:rsid w:val="00DA6887"/>
    <w:rsid w:val="00DA7317"/>
    <w:rsid w:val="00DA7B10"/>
    <w:rsid w:val="00DA7C88"/>
    <w:rsid w:val="00DB089A"/>
    <w:rsid w:val="00DB0D24"/>
    <w:rsid w:val="00DB1077"/>
    <w:rsid w:val="00DB1458"/>
    <w:rsid w:val="00DB1676"/>
    <w:rsid w:val="00DB1E2A"/>
    <w:rsid w:val="00DB1EE1"/>
    <w:rsid w:val="00DB2875"/>
    <w:rsid w:val="00DB2D93"/>
    <w:rsid w:val="00DB3210"/>
    <w:rsid w:val="00DB3649"/>
    <w:rsid w:val="00DB3BBA"/>
    <w:rsid w:val="00DB3BD0"/>
    <w:rsid w:val="00DB4B65"/>
    <w:rsid w:val="00DB529B"/>
    <w:rsid w:val="00DB54C7"/>
    <w:rsid w:val="00DB555C"/>
    <w:rsid w:val="00DB5941"/>
    <w:rsid w:val="00DB59B3"/>
    <w:rsid w:val="00DB5DFC"/>
    <w:rsid w:val="00DB5F2A"/>
    <w:rsid w:val="00DB6A6F"/>
    <w:rsid w:val="00DB6B53"/>
    <w:rsid w:val="00DB6D8C"/>
    <w:rsid w:val="00DB739C"/>
    <w:rsid w:val="00DC08DA"/>
    <w:rsid w:val="00DC1010"/>
    <w:rsid w:val="00DC1015"/>
    <w:rsid w:val="00DC1037"/>
    <w:rsid w:val="00DC1A78"/>
    <w:rsid w:val="00DC1EDC"/>
    <w:rsid w:val="00DC2C9D"/>
    <w:rsid w:val="00DC446C"/>
    <w:rsid w:val="00DC5126"/>
    <w:rsid w:val="00DC5275"/>
    <w:rsid w:val="00DC5614"/>
    <w:rsid w:val="00DC57CD"/>
    <w:rsid w:val="00DC5A01"/>
    <w:rsid w:val="00DC5EE4"/>
    <w:rsid w:val="00DC6A1C"/>
    <w:rsid w:val="00DC6A9D"/>
    <w:rsid w:val="00DC6DD4"/>
    <w:rsid w:val="00DC6E51"/>
    <w:rsid w:val="00DC71F7"/>
    <w:rsid w:val="00DC7795"/>
    <w:rsid w:val="00DD0365"/>
    <w:rsid w:val="00DD04E7"/>
    <w:rsid w:val="00DD0E73"/>
    <w:rsid w:val="00DD0F4E"/>
    <w:rsid w:val="00DD194D"/>
    <w:rsid w:val="00DD1B78"/>
    <w:rsid w:val="00DD1BF6"/>
    <w:rsid w:val="00DD2134"/>
    <w:rsid w:val="00DD298C"/>
    <w:rsid w:val="00DD39F5"/>
    <w:rsid w:val="00DD3A11"/>
    <w:rsid w:val="00DD3C55"/>
    <w:rsid w:val="00DD3CDE"/>
    <w:rsid w:val="00DD4F5D"/>
    <w:rsid w:val="00DD592F"/>
    <w:rsid w:val="00DD5A45"/>
    <w:rsid w:val="00DD5D2E"/>
    <w:rsid w:val="00DD60D7"/>
    <w:rsid w:val="00DD73B8"/>
    <w:rsid w:val="00DD79A6"/>
    <w:rsid w:val="00DE025F"/>
    <w:rsid w:val="00DE0A23"/>
    <w:rsid w:val="00DE0B4C"/>
    <w:rsid w:val="00DE0E67"/>
    <w:rsid w:val="00DE0F3E"/>
    <w:rsid w:val="00DE19B8"/>
    <w:rsid w:val="00DE1AC4"/>
    <w:rsid w:val="00DE2CB8"/>
    <w:rsid w:val="00DE324E"/>
    <w:rsid w:val="00DE33C9"/>
    <w:rsid w:val="00DE3899"/>
    <w:rsid w:val="00DE3D7E"/>
    <w:rsid w:val="00DE42F7"/>
    <w:rsid w:val="00DE4AC2"/>
    <w:rsid w:val="00DE4EF2"/>
    <w:rsid w:val="00DE5BEF"/>
    <w:rsid w:val="00DE5EBA"/>
    <w:rsid w:val="00DE68F6"/>
    <w:rsid w:val="00DE7114"/>
    <w:rsid w:val="00DE78D2"/>
    <w:rsid w:val="00DF04E4"/>
    <w:rsid w:val="00DF074B"/>
    <w:rsid w:val="00DF141C"/>
    <w:rsid w:val="00DF180A"/>
    <w:rsid w:val="00DF1A52"/>
    <w:rsid w:val="00DF2313"/>
    <w:rsid w:val="00DF2E03"/>
    <w:rsid w:val="00DF31EC"/>
    <w:rsid w:val="00DF391F"/>
    <w:rsid w:val="00DF3C6F"/>
    <w:rsid w:val="00DF3EA6"/>
    <w:rsid w:val="00DF3EA9"/>
    <w:rsid w:val="00DF40E3"/>
    <w:rsid w:val="00DF4155"/>
    <w:rsid w:val="00DF5D7B"/>
    <w:rsid w:val="00DF6214"/>
    <w:rsid w:val="00DF6AA2"/>
    <w:rsid w:val="00DF73DA"/>
    <w:rsid w:val="00DF762E"/>
    <w:rsid w:val="00DF7936"/>
    <w:rsid w:val="00DF79FD"/>
    <w:rsid w:val="00E00450"/>
    <w:rsid w:val="00E00A2C"/>
    <w:rsid w:val="00E01064"/>
    <w:rsid w:val="00E0178F"/>
    <w:rsid w:val="00E01EAE"/>
    <w:rsid w:val="00E029F7"/>
    <w:rsid w:val="00E03445"/>
    <w:rsid w:val="00E0355E"/>
    <w:rsid w:val="00E03C27"/>
    <w:rsid w:val="00E0467C"/>
    <w:rsid w:val="00E048EA"/>
    <w:rsid w:val="00E050FA"/>
    <w:rsid w:val="00E05154"/>
    <w:rsid w:val="00E05245"/>
    <w:rsid w:val="00E05686"/>
    <w:rsid w:val="00E05D27"/>
    <w:rsid w:val="00E06225"/>
    <w:rsid w:val="00E07759"/>
    <w:rsid w:val="00E077FF"/>
    <w:rsid w:val="00E078B6"/>
    <w:rsid w:val="00E07CF2"/>
    <w:rsid w:val="00E07D20"/>
    <w:rsid w:val="00E07F42"/>
    <w:rsid w:val="00E10391"/>
    <w:rsid w:val="00E105E0"/>
    <w:rsid w:val="00E10BDC"/>
    <w:rsid w:val="00E10F34"/>
    <w:rsid w:val="00E11825"/>
    <w:rsid w:val="00E118C1"/>
    <w:rsid w:val="00E11C68"/>
    <w:rsid w:val="00E12878"/>
    <w:rsid w:val="00E12BB2"/>
    <w:rsid w:val="00E12BE0"/>
    <w:rsid w:val="00E12DBF"/>
    <w:rsid w:val="00E137A5"/>
    <w:rsid w:val="00E13AE4"/>
    <w:rsid w:val="00E14446"/>
    <w:rsid w:val="00E1486E"/>
    <w:rsid w:val="00E1545C"/>
    <w:rsid w:val="00E15957"/>
    <w:rsid w:val="00E15A46"/>
    <w:rsid w:val="00E15D09"/>
    <w:rsid w:val="00E160C2"/>
    <w:rsid w:val="00E16392"/>
    <w:rsid w:val="00E16722"/>
    <w:rsid w:val="00E167A8"/>
    <w:rsid w:val="00E16BCC"/>
    <w:rsid w:val="00E16D11"/>
    <w:rsid w:val="00E17986"/>
    <w:rsid w:val="00E17C5B"/>
    <w:rsid w:val="00E17DFF"/>
    <w:rsid w:val="00E20C42"/>
    <w:rsid w:val="00E20D39"/>
    <w:rsid w:val="00E214E9"/>
    <w:rsid w:val="00E21CAF"/>
    <w:rsid w:val="00E21F0B"/>
    <w:rsid w:val="00E2287C"/>
    <w:rsid w:val="00E22924"/>
    <w:rsid w:val="00E22EF7"/>
    <w:rsid w:val="00E235D0"/>
    <w:rsid w:val="00E238E4"/>
    <w:rsid w:val="00E23DEB"/>
    <w:rsid w:val="00E249F6"/>
    <w:rsid w:val="00E24C2F"/>
    <w:rsid w:val="00E25178"/>
    <w:rsid w:val="00E254AE"/>
    <w:rsid w:val="00E256ED"/>
    <w:rsid w:val="00E25DF5"/>
    <w:rsid w:val="00E26412"/>
    <w:rsid w:val="00E26BED"/>
    <w:rsid w:val="00E279D8"/>
    <w:rsid w:val="00E304DE"/>
    <w:rsid w:val="00E30A27"/>
    <w:rsid w:val="00E315F6"/>
    <w:rsid w:val="00E31D0C"/>
    <w:rsid w:val="00E31F7E"/>
    <w:rsid w:val="00E3278D"/>
    <w:rsid w:val="00E32B95"/>
    <w:rsid w:val="00E330AC"/>
    <w:rsid w:val="00E333A6"/>
    <w:rsid w:val="00E339A0"/>
    <w:rsid w:val="00E34FE1"/>
    <w:rsid w:val="00E3511C"/>
    <w:rsid w:val="00E35366"/>
    <w:rsid w:val="00E3540A"/>
    <w:rsid w:val="00E357E2"/>
    <w:rsid w:val="00E36638"/>
    <w:rsid w:val="00E36672"/>
    <w:rsid w:val="00E3749F"/>
    <w:rsid w:val="00E378CF"/>
    <w:rsid w:val="00E3796D"/>
    <w:rsid w:val="00E40330"/>
    <w:rsid w:val="00E405FB"/>
    <w:rsid w:val="00E4060F"/>
    <w:rsid w:val="00E4095C"/>
    <w:rsid w:val="00E40A08"/>
    <w:rsid w:val="00E41100"/>
    <w:rsid w:val="00E413B7"/>
    <w:rsid w:val="00E42C54"/>
    <w:rsid w:val="00E42CA8"/>
    <w:rsid w:val="00E439F0"/>
    <w:rsid w:val="00E43BC7"/>
    <w:rsid w:val="00E44750"/>
    <w:rsid w:val="00E45DBF"/>
    <w:rsid w:val="00E45ED4"/>
    <w:rsid w:val="00E461D0"/>
    <w:rsid w:val="00E46F9A"/>
    <w:rsid w:val="00E474F8"/>
    <w:rsid w:val="00E477E9"/>
    <w:rsid w:val="00E477EC"/>
    <w:rsid w:val="00E47B74"/>
    <w:rsid w:val="00E47CB5"/>
    <w:rsid w:val="00E5071C"/>
    <w:rsid w:val="00E515CF"/>
    <w:rsid w:val="00E51E61"/>
    <w:rsid w:val="00E526FB"/>
    <w:rsid w:val="00E529A5"/>
    <w:rsid w:val="00E52F8F"/>
    <w:rsid w:val="00E530D6"/>
    <w:rsid w:val="00E53592"/>
    <w:rsid w:val="00E53E44"/>
    <w:rsid w:val="00E53F60"/>
    <w:rsid w:val="00E5430B"/>
    <w:rsid w:val="00E54941"/>
    <w:rsid w:val="00E54E81"/>
    <w:rsid w:val="00E54EAE"/>
    <w:rsid w:val="00E54EE5"/>
    <w:rsid w:val="00E55631"/>
    <w:rsid w:val="00E5576E"/>
    <w:rsid w:val="00E5636F"/>
    <w:rsid w:val="00E56489"/>
    <w:rsid w:val="00E568F2"/>
    <w:rsid w:val="00E56C73"/>
    <w:rsid w:val="00E57E78"/>
    <w:rsid w:val="00E57EF0"/>
    <w:rsid w:val="00E60EA6"/>
    <w:rsid w:val="00E60FAA"/>
    <w:rsid w:val="00E61413"/>
    <w:rsid w:val="00E6179B"/>
    <w:rsid w:val="00E622A7"/>
    <w:rsid w:val="00E6261B"/>
    <w:rsid w:val="00E63319"/>
    <w:rsid w:val="00E640F0"/>
    <w:rsid w:val="00E6410B"/>
    <w:rsid w:val="00E643CA"/>
    <w:rsid w:val="00E6475B"/>
    <w:rsid w:val="00E64BE2"/>
    <w:rsid w:val="00E64DCB"/>
    <w:rsid w:val="00E64E67"/>
    <w:rsid w:val="00E65997"/>
    <w:rsid w:val="00E65DCC"/>
    <w:rsid w:val="00E65E7D"/>
    <w:rsid w:val="00E67129"/>
    <w:rsid w:val="00E671F3"/>
    <w:rsid w:val="00E673C6"/>
    <w:rsid w:val="00E67448"/>
    <w:rsid w:val="00E67CFC"/>
    <w:rsid w:val="00E67DB1"/>
    <w:rsid w:val="00E67ECF"/>
    <w:rsid w:val="00E67F39"/>
    <w:rsid w:val="00E70062"/>
    <w:rsid w:val="00E700E6"/>
    <w:rsid w:val="00E70133"/>
    <w:rsid w:val="00E70719"/>
    <w:rsid w:val="00E70847"/>
    <w:rsid w:val="00E70862"/>
    <w:rsid w:val="00E70CF4"/>
    <w:rsid w:val="00E7124D"/>
    <w:rsid w:val="00E71346"/>
    <w:rsid w:val="00E722CC"/>
    <w:rsid w:val="00E7291C"/>
    <w:rsid w:val="00E72D5A"/>
    <w:rsid w:val="00E73122"/>
    <w:rsid w:val="00E73B14"/>
    <w:rsid w:val="00E73E6D"/>
    <w:rsid w:val="00E74420"/>
    <w:rsid w:val="00E74DA9"/>
    <w:rsid w:val="00E74DFF"/>
    <w:rsid w:val="00E752B4"/>
    <w:rsid w:val="00E7535A"/>
    <w:rsid w:val="00E7548A"/>
    <w:rsid w:val="00E7585B"/>
    <w:rsid w:val="00E758A3"/>
    <w:rsid w:val="00E75BA7"/>
    <w:rsid w:val="00E760CF"/>
    <w:rsid w:val="00E76184"/>
    <w:rsid w:val="00E76461"/>
    <w:rsid w:val="00E76641"/>
    <w:rsid w:val="00E767DB"/>
    <w:rsid w:val="00E767E5"/>
    <w:rsid w:val="00E773D5"/>
    <w:rsid w:val="00E77C0E"/>
    <w:rsid w:val="00E77C8E"/>
    <w:rsid w:val="00E80196"/>
    <w:rsid w:val="00E80903"/>
    <w:rsid w:val="00E80C07"/>
    <w:rsid w:val="00E80DD5"/>
    <w:rsid w:val="00E80E94"/>
    <w:rsid w:val="00E81BEE"/>
    <w:rsid w:val="00E82F7D"/>
    <w:rsid w:val="00E8371A"/>
    <w:rsid w:val="00E838A4"/>
    <w:rsid w:val="00E838DB"/>
    <w:rsid w:val="00E8394D"/>
    <w:rsid w:val="00E83A95"/>
    <w:rsid w:val="00E84128"/>
    <w:rsid w:val="00E841D2"/>
    <w:rsid w:val="00E847FA"/>
    <w:rsid w:val="00E84DA2"/>
    <w:rsid w:val="00E8636F"/>
    <w:rsid w:val="00E86901"/>
    <w:rsid w:val="00E86F7B"/>
    <w:rsid w:val="00E87E73"/>
    <w:rsid w:val="00E90065"/>
    <w:rsid w:val="00E90A93"/>
    <w:rsid w:val="00E90C60"/>
    <w:rsid w:val="00E91415"/>
    <w:rsid w:val="00E91C9C"/>
    <w:rsid w:val="00E92D20"/>
    <w:rsid w:val="00E932FD"/>
    <w:rsid w:val="00E93A7D"/>
    <w:rsid w:val="00E9476D"/>
    <w:rsid w:val="00E94EB3"/>
    <w:rsid w:val="00E95080"/>
    <w:rsid w:val="00E952C9"/>
    <w:rsid w:val="00E958B7"/>
    <w:rsid w:val="00E9614B"/>
    <w:rsid w:val="00E9658D"/>
    <w:rsid w:val="00E9664B"/>
    <w:rsid w:val="00E96F91"/>
    <w:rsid w:val="00E9731D"/>
    <w:rsid w:val="00E97363"/>
    <w:rsid w:val="00E97C9B"/>
    <w:rsid w:val="00EA098D"/>
    <w:rsid w:val="00EA0B4B"/>
    <w:rsid w:val="00EA1BF6"/>
    <w:rsid w:val="00EA260C"/>
    <w:rsid w:val="00EA44E9"/>
    <w:rsid w:val="00EA49B3"/>
    <w:rsid w:val="00EA4C88"/>
    <w:rsid w:val="00EA5803"/>
    <w:rsid w:val="00EA5B8B"/>
    <w:rsid w:val="00EA5BF4"/>
    <w:rsid w:val="00EA6172"/>
    <w:rsid w:val="00EA6579"/>
    <w:rsid w:val="00EA6FA1"/>
    <w:rsid w:val="00EA6FBC"/>
    <w:rsid w:val="00EA72B5"/>
    <w:rsid w:val="00EA78AE"/>
    <w:rsid w:val="00EA7A08"/>
    <w:rsid w:val="00EA7B43"/>
    <w:rsid w:val="00EA7F33"/>
    <w:rsid w:val="00EA7FE3"/>
    <w:rsid w:val="00EB0156"/>
    <w:rsid w:val="00EB0534"/>
    <w:rsid w:val="00EB0706"/>
    <w:rsid w:val="00EB070A"/>
    <w:rsid w:val="00EB0BAC"/>
    <w:rsid w:val="00EB0CA4"/>
    <w:rsid w:val="00EB14C6"/>
    <w:rsid w:val="00EB18FA"/>
    <w:rsid w:val="00EB1A0C"/>
    <w:rsid w:val="00EB1B33"/>
    <w:rsid w:val="00EB201A"/>
    <w:rsid w:val="00EB24DB"/>
    <w:rsid w:val="00EB322A"/>
    <w:rsid w:val="00EB43A2"/>
    <w:rsid w:val="00EB482F"/>
    <w:rsid w:val="00EB5179"/>
    <w:rsid w:val="00EB5663"/>
    <w:rsid w:val="00EB56AE"/>
    <w:rsid w:val="00EB585B"/>
    <w:rsid w:val="00EB5AD5"/>
    <w:rsid w:val="00EB6E13"/>
    <w:rsid w:val="00EB781D"/>
    <w:rsid w:val="00EB795D"/>
    <w:rsid w:val="00EB7A0D"/>
    <w:rsid w:val="00EB7E80"/>
    <w:rsid w:val="00EC00F3"/>
    <w:rsid w:val="00EC030E"/>
    <w:rsid w:val="00EC0AD2"/>
    <w:rsid w:val="00EC1004"/>
    <w:rsid w:val="00EC105C"/>
    <w:rsid w:val="00EC12BC"/>
    <w:rsid w:val="00EC170F"/>
    <w:rsid w:val="00EC17EE"/>
    <w:rsid w:val="00EC1D5D"/>
    <w:rsid w:val="00EC1F3A"/>
    <w:rsid w:val="00EC210E"/>
    <w:rsid w:val="00EC239B"/>
    <w:rsid w:val="00EC24FD"/>
    <w:rsid w:val="00EC25FF"/>
    <w:rsid w:val="00EC2B40"/>
    <w:rsid w:val="00EC2DEF"/>
    <w:rsid w:val="00EC2E3C"/>
    <w:rsid w:val="00EC2ECA"/>
    <w:rsid w:val="00EC2FB1"/>
    <w:rsid w:val="00EC328B"/>
    <w:rsid w:val="00EC3824"/>
    <w:rsid w:val="00EC3884"/>
    <w:rsid w:val="00EC4955"/>
    <w:rsid w:val="00EC4D03"/>
    <w:rsid w:val="00EC4EC7"/>
    <w:rsid w:val="00EC6290"/>
    <w:rsid w:val="00EC65AC"/>
    <w:rsid w:val="00EC6B10"/>
    <w:rsid w:val="00EC7BEA"/>
    <w:rsid w:val="00ED0205"/>
    <w:rsid w:val="00ED0402"/>
    <w:rsid w:val="00ED0904"/>
    <w:rsid w:val="00ED0E17"/>
    <w:rsid w:val="00ED13B6"/>
    <w:rsid w:val="00ED154A"/>
    <w:rsid w:val="00ED1750"/>
    <w:rsid w:val="00ED2171"/>
    <w:rsid w:val="00ED29AF"/>
    <w:rsid w:val="00ED2B4F"/>
    <w:rsid w:val="00ED2EBB"/>
    <w:rsid w:val="00ED302B"/>
    <w:rsid w:val="00ED3E98"/>
    <w:rsid w:val="00ED4BEB"/>
    <w:rsid w:val="00ED579B"/>
    <w:rsid w:val="00ED57B5"/>
    <w:rsid w:val="00ED5CB6"/>
    <w:rsid w:val="00ED64C2"/>
    <w:rsid w:val="00ED66C0"/>
    <w:rsid w:val="00ED6A97"/>
    <w:rsid w:val="00ED71D9"/>
    <w:rsid w:val="00ED762A"/>
    <w:rsid w:val="00ED7C39"/>
    <w:rsid w:val="00EE02FA"/>
    <w:rsid w:val="00EE11F7"/>
    <w:rsid w:val="00EE12C2"/>
    <w:rsid w:val="00EE1BFC"/>
    <w:rsid w:val="00EE2355"/>
    <w:rsid w:val="00EE2883"/>
    <w:rsid w:val="00EE2C89"/>
    <w:rsid w:val="00EE300A"/>
    <w:rsid w:val="00EE3174"/>
    <w:rsid w:val="00EE323F"/>
    <w:rsid w:val="00EE3563"/>
    <w:rsid w:val="00EE4555"/>
    <w:rsid w:val="00EE5756"/>
    <w:rsid w:val="00EE6117"/>
    <w:rsid w:val="00EE619B"/>
    <w:rsid w:val="00EE6467"/>
    <w:rsid w:val="00EE6E1D"/>
    <w:rsid w:val="00EE6EF3"/>
    <w:rsid w:val="00EE7E72"/>
    <w:rsid w:val="00EF01E8"/>
    <w:rsid w:val="00EF027D"/>
    <w:rsid w:val="00EF1038"/>
    <w:rsid w:val="00EF257A"/>
    <w:rsid w:val="00EF29E5"/>
    <w:rsid w:val="00EF334E"/>
    <w:rsid w:val="00EF3654"/>
    <w:rsid w:val="00EF4DC4"/>
    <w:rsid w:val="00EF4F8A"/>
    <w:rsid w:val="00EF5028"/>
    <w:rsid w:val="00EF51B8"/>
    <w:rsid w:val="00EF5451"/>
    <w:rsid w:val="00EF56FB"/>
    <w:rsid w:val="00EF5DE2"/>
    <w:rsid w:val="00EF5F2B"/>
    <w:rsid w:val="00EF68EC"/>
    <w:rsid w:val="00EF6BEF"/>
    <w:rsid w:val="00EF7484"/>
    <w:rsid w:val="00F00093"/>
    <w:rsid w:val="00F0028F"/>
    <w:rsid w:val="00F003E6"/>
    <w:rsid w:val="00F003E9"/>
    <w:rsid w:val="00F006B1"/>
    <w:rsid w:val="00F00BBA"/>
    <w:rsid w:val="00F00C3F"/>
    <w:rsid w:val="00F010AC"/>
    <w:rsid w:val="00F01316"/>
    <w:rsid w:val="00F0161A"/>
    <w:rsid w:val="00F01ABC"/>
    <w:rsid w:val="00F01B50"/>
    <w:rsid w:val="00F01FF1"/>
    <w:rsid w:val="00F02209"/>
    <w:rsid w:val="00F022F2"/>
    <w:rsid w:val="00F026D2"/>
    <w:rsid w:val="00F02DD3"/>
    <w:rsid w:val="00F03261"/>
    <w:rsid w:val="00F03617"/>
    <w:rsid w:val="00F03A0A"/>
    <w:rsid w:val="00F03FDF"/>
    <w:rsid w:val="00F040B1"/>
    <w:rsid w:val="00F04277"/>
    <w:rsid w:val="00F042E4"/>
    <w:rsid w:val="00F04770"/>
    <w:rsid w:val="00F04A08"/>
    <w:rsid w:val="00F056F3"/>
    <w:rsid w:val="00F0672B"/>
    <w:rsid w:val="00F0722A"/>
    <w:rsid w:val="00F07C4A"/>
    <w:rsid w:val="00F1043A"/>
    <w:rsid w:val="00F104D8"/>
    <w:rsid w:val="00F1110A"/>
    <w:rsid w:val="00F118C8"/>
    <w:rsid w:val="00F11A5E"/>
    <w:rsid w:val="00F11C9B"/>
    <w:rsid w:val="00F11CAD"/>
    <w:rsid w:val="00F12950"/>
    <w:rsid w:val="00F12FFA"/>
    <w:rsid w:val="00F1347C"/>
    <w:rsid w:val="00F13A11"/>
    <w:rsid w:val="00F13B40"/>
    <w:rsid w:val="00F13D59"/>
    <w:rsid w:val="00F1411E"/>
    <w:rsid w:val="00F1486E"/>
    <w:rsid w:val="00F14B8B"/>
    <w:rsid w:val="00F1517D"/>
    <w:rsid w:val="00F168F3"/>
    <w:rsid w:val="00F16C58"/>
    <w:rsid w:val="00F16E6A"/>
    <w:rsid w:val="00F17B26"/>
    <w:rsid w:val="00F200F7"/>
    <w:rsid w:val="00F20503"/>
    <w:rsid w:val="00F218BA"/>
    <w:rsid w:val="00F218F0"/>
    <w:rsid w:val="00F21B5D"/>
    <w:rsid w:val="00F226F2"/>
    <w:rsid w:val="00F23C59"/>
    <w:rsid w:val="00F244C3"/>
    <w:rsid w:val="00F246B2"/>
    <w:rsid w:val="00F2497D"/>
    <w:rsid w:val="00F25896"/>
    <w:rsid w:val="00F25BFF"/>
    <w:rsid w:val="00F25E51"/>
    <w:rsid w:val="00F26979"/>
    <w:rsid w:val="00F26AE7"/>
    <w:rsid w:val="00F2740C"/>
    <w:rsid w:val="00F27583"/>
    <w:rsid w:val="00F27FA3"/>
    <w:rsid w:val="00F3017E"/>
    <w:rsid w:val="00F302F6"/>
    <w:rsid w:val="00F30A60"/>
    <w:rsid w:val="00F30BA8"/>
    <w:rsid w:val="00F30F99"/>
    <w:rsid w:val="00F311FD"/>
    <w:rsid w:val="00F321D2"/>
    <w:rsid w:val="00F3233B"/>
    <w:rsid w:val="00F32663"/>
    <w:rsid w:val="00F327AD"/>
    <w:rsid w:val="00F328BE"/>
    <w:rsid w:val="00F32C5F"/>
    <w:rsid w:val="00F33A69"/>
    <w:rsid w:val="00F33D53"/>
    <w:rsid w:val="00F34FFC"/>
    <w:rsid w:val="00F35A4B"/>
    <w:rsid w:val="00F36158"/>
    <w:rsid w:val="00F36895"/>
    <w:rsid w:val="00F37321"/>
    <w:rsid w:val="00F37600"/>
    <w:rsid w:val="00F3761E"/>
    <w:rsid w:val="00F377D4"/>
    <w:rsid w:val="00F37885"/>
    <w:rsid w:val="00F37B3A"/>
    <w:rsid w:val="00F37C4B"/>
    <w:rsid w:val="00F4026D"/>
    <w:rsid w:val="00F40506"/>
    <w:rsid w:val="00F426FE"/>
    <w:rsid w:val="00F44B0A"/>
    <w:rsid w:val="00F44E35"/>
    <w:rsid w:val="00F45480"/>
    <w:rsid w:val="00F46010"/>
    <w:rsid w:val="00F465B8"/>
    <w:rsid w:val="00F476AF"/>
    <w:rsid w:val="00F47DC9"/>
    <w:rsid w:val="00F500C5"/>
    <w:rsid w:val="00F50325"/>
    <w:rsid w:val="00F505E5"/>
    <w:rsid w:val="00F509AF"/>
    <w:rsid w:val="00F50D1B"/>
    <w:rsid w:val="00F50F1F"/>
    <w:rsid w:val="00F51DA9"/>
    <w:rsid w:val="00F52220"/>
    <w:rsid w:val="00F52A20"/>
    <w:rsid w:val="00F52CA2"/>
    <w:rsid w:val="00F53128"/>
    <w:rsid w:val="00F53528"/>
    <w:rsid w:val="00F53577"/>
    <w:rsid w:val="00F53F0D"/>
    <w:rsid w:val="00F549C2"/>
    <w:rsid w:val="00F5542B"/>
    <w:rsid w:val="00F55A3F"/>
    <w:rsid w:val="00F55D86"/>
    <w:rsid w:val="00F55FEF"/>
    <w:rsid w:val="00F56165"/>
    <w:rsid w:val="00F571A8"/>
    <w:rsid w:val="00F57DDD"/>
    <w:rsid w:val="00F601DF"/>
    <w:rsid w:val="00F60DA8"/>
    <w:rsid w:val="00F60E3F"/>
    <w:rsid w:val="00F61098"/>
    <w:rsid w:val="00F61635"/>
    <w:rsid w:val="00F61683"/>
    <w:rsid w:val="00F62450"/>
    <w:rsid w:val="00F63162"/>
    <w:rsid w:val="00F6367F"/>
    <w:rsid w:val="00F63AD9"/>
    <w:rsid w:val="00F63F6C"/>
    <w:rsid w:val="00F64308"/>
    <w:rsid w:val="00F6490F"/>
    <w:rsid w:val="00F64C6D"/>
    <w:rsid w:val="00F64E2C"/>
    <w:rsid w:val="00F6769E"/>
    <w:rsid w:val="00F70DD1"/>
    <w:rsid w:val="00F70FAF"/>
    <w:rsid w:val="00F71C31"/>
    <w:rsid w:val="00F72324"/>
    <w:rsid w:val="00F723A5"/>
    <w:rsid w:val="00F72653"/>
    <w:rsid w:val="00F72B80"/>
    <w:rsid w:val="00F73D6D"/>
    <w:rsid w:val="00F73F13"/>
    <w:rsid w:val="00F75293"/>
    <w:rsid w:val="00F75E6D"/>
    <w:rsid w:val="00F76113"/>
    <w:rsid w:val="00F76229"/>
    <w:rsid w:val="00F7650D"/>
    <w:rsid w:val="00F76640"/>
    <w:rsid w:val="00F76BC5"/>
    <w:rsid w:val="00F76C65"/>
    <w:rsid w:val="00F76E44"/>
    <w:rsid w:val="00F77A7B"/>
    <w:rsid w:val="00F77D5F"/>
    <w:rsid w:val="00F803FD"/>
    <w:rsid w:val="00F804C7"/>
    <w:rsid w:val="00F804C8"/>
    <w:rsid w:val="00F8056A"/>
    <w:rsid w:val="00F80779"/>
    <w:rsid w:val="00F8098A"/>
    <w:rsid w:val="00F80AEE"/>
    <w:rsid w:val="00F816D3"/>
    <w:rsid w:val="00F81E1F"/>
    <w:rsid w:val="00F824E1"/>
    <w:rsid w:val="00F82FFF"/>
    <w:rsid w:val="00F8310C"/>
    <w:rsid w:val="00F83861"/>
    <w:rsid w:val="00F84545"/>
    <w:rsid w:val="00F84698"/>
    <w:rsid w:val="00F84916"/>
    <w:rsid w:val="00F84FAE"/>
    <w:rsid w:val="00F8569C"/>
    <w:rsid w:val="00F86615"/>
    <w:rsid w:val="00F86FE0"/>
    <w:rsid w:val="00F904D5"/>
    <w:rsid w:val="00F905B5"/>
    <w:rsid w:val="00F90D20"/>
    <w:rsid w:val="00F90DFD"/>
    <w:rsid w:val="00F90E06"/>
    <w:rsid w:val="00F91C38"/>
    <w:rsid w:val="00F92888"/>
    <w:rsid w:val="00F93220"/>
    <w:rsid w:val="00F9382B"/>
    <w:rsid w:val="00F93CDC"/>
    <w:rsid w:val="00F95314"/>
    <w:rsid w:val="00F95832"/>
    <w:rsid w:val="00F95A01"/>
    <w:rsid w:val="00F96468"/>
    <w:rsid w:val="00F965A6"/>
    <w:rsid w:val="00F969E8"/>
    <w:rsid w:val="00F97510"/>
    <w:rsid w:val="00F979DC"/>
    <w:rsid w:val="00F97DAD"/>
    <w:rsid w:val="00F97F30"/>
    <w:rsid w:val="00FA0863"/>
    <w:rsid w:val="00FA0890"/>
    <w:rsid w:val="00FA0EBA"/>
    <w:rsid w:val="00FA22C6"/>
    <w:rsid w:val="00FA336E"/>
    <w:rsid w:val="00FA34C3"/>
    <w:rsid w:val="00FA3F42"/>
    <w:rsid w:val="00FA45D3"/>
    <w:rsid w:val="00FA46B7"/>
    <w:rsid w:val="00FA4875"/>
    <w:rsid w:val="00FA4C4E"/>
    <w:rsid w:val="00FA5F74"/>
    <w:rsid w:val="00FA67BB"/>
    <w:rsid w:val="00FA67EA"/>
    <w:rsid w:val="00FA6C5D"/>
    <w:rsid w:val="00FA7BA2"/>
    <w:rsid w:val="00FB08D8"/>
    <w:rsid w:val="00FB108F"/>
    <w:rsid w:val="00FB1AA0"/>
    <w:rsid w:val="00FB1B7B"/>
    <w:rsid w:val="00FB1D58"/>
    <w:rsid w:val="00FB26AB"/>
    <w:rsid w:val="00FB2849"/>
    <w:rsid w:val="00FB2983"/>
    <w:rsid w:val="00FB311D"/>
    <w:rsid w:val="00FB33BF"/>
    <w:rsid w:val="00FB33D5"/>
    <w:rsid w:val="00FB3451"/>
    <w:rsid w:val="00FB35F3"/>
    <w:rsid w:val="00FB4A66"/>
    <w:rsid w:val="00FB4C0D"/>
    <w:rsid w:val="00FB5250"/>
    <w:rsid w:val="00FB556A"/>
    <w:rsid w:val="00FB566C"/>
    <w:rsid w:val="00FB568F"/>
    <w:rsid w:val="00FB587B"/>
    <w:rsid w:val="00FB66B1"/>
    <w:rsid w:val="00FB7070"/>
    <w:rsid w:val="00FB74E5"/>
    <w:rsid w:val="00FC0272"/>
    <w:rsid w:val="00FC04BC"/>
    <w:rsid w:val="00FC04F8"/>
    <w:rsid w:val="00FC0746"/>
    <w:rsid w:val="00FC0A4C"/>
    <w:rsid w:val="00FC0C0D"/>
    <w:rsid w:val="00FC1075"/>
    <w:rsid w:val="00FC1331"/>
    <w:rsid w:val="00FC230A"/>
    <w:rsid w:val="00FC26DB"/>
    <w:rsid w:val="00FC3AAB"/>
    <w:rsid w:val="00FC40FA"/>
    <w:rsid w:val="00FC4D6D"/>
    <w:rsid w:val="00FC50AB"/>
    <w:rsid w:val="00FC53A7"/>
    <w:rsid w:val="00FC5C8A"/>
    <w:rsid w:val="00FC5E0B"/>
    <w:rsid w:val="00FC5E5A"/>
    <w:rsid w:val="00FC5F9E"/>
    <w:rsid w:val="00FC698C"/>
    <w:rsid w:val="00FC6A18"/>
    <w:rsid w:val="00FC791C"/>
    <w:rsid w:val="00FD0287"/>
    <w:rsid w:val="00FD03B6"/>
    <w:rsid w:val="00FD03BD"/>
    <w:rsid w:val="00FD052F"/>
    <w:rsid w:val="00FD0699"/>
    <w:rsid w:val="00FD1C2E"/>
    <w:rsid w:val="00FD1F0B"/>
    <w:rsid w:val="00FD2C13"/>
    <w:rsid w:val="00FD2D30"/>
    <w:rsid w:val="00FD2E0D"/>
    <w:rsid w:val="00FD322D"/>
    <w:rsid w:val="00FD340C"/>
    <w:rsid w:val="00FD3965"/>
    <w:rsid w:val="00FD39E8"/>
    <w:rsid w:val="00FD4316"/>
    <w:rsid w:val="00FD4A46"/>
    <w:rsid w:val="00FD4EDF"/>
    <w:rsid w:val="00FD51AF"/>
    <w:rsid w:val="00FD53C7"/>
    <w:rsid w:val="00FD575D"/>
    <w:rsid w:val="00FD5A0E"/>
    <w:rsid w:val="00FD5E33"/>
    <w:rsid w:val="00FD6378"/>
    <w:rsid w:val="00FD6641"/>
    <w:rsid w:val="00FD6756"/>
    <w:rsid w:val="00FD7044"/>
    <w:rsid w:val="00FD79E6"/>
    <w:rsid w:val="00FD7E73"/>
    <w:rsid w:val="00FE0077"/>
    <w:rsid w:val="00FE0319"/>
    <w:rsid w:val="00FE187F"/>
    <w:rsid w:val="00FE1D4F"/>
    <w:rsid w:val="00FE1D9D"/>
    <w:rsid w:val="00FE22F8"/>
    <w:rsid w:val="00FE496A"/>
    <w:rsid w:val="00FE4A2B"/>
    <w:rsid w:val="00FE4D86"/>
    <w:rsid w:val="00FE4FEB"/>
    <w:rsid w:val="00FE5205"/>
    <w:rsid w:val="00FE571B"/>
    <w:rsid w:val="00FE5D29"/>
    <w:rsid w:val="00FE6371"/>
    <w:rsid w:val="00FE642A"/>
    <w:rsid w:val="00FE66DC"/>
    <w:rsid w:val="00FE707F"/>
    <w:rsid w:val="00FE7207"/>
    <w:rsid w:val="00FE72E4"/>
    <w:rsid w:val="00FF0251"/>
    <w:rsid w:val="00FF0689"/>
    <w:rsid w:val="00FF0958"/>
    <w:rsid w:val="00FF0D86"/>
    <w:rsid w:val="00FF1932"/>
    <w:rsid w:val="00FF1CB6"/>
    <w:rsid w:val="00FF2336"/>
    <w:rsid w:val="00FF2561"/>
    <w:rsid w:val="00FF2924"/>
    <w:rsid w:val="00FF2BA7"/>
    <w:rsid w:val="00FF3127"/>
    <w:rsid w:val="00FF33C0"/>
    <w:rsid w:val="00FF474F"/>
    <w:rsid w:val="00FF4E2D"/>
    <w:rsid w:val="00FF57ED"/>
    <w:rsid w:val="00FF67AE"/>
    <w:rsid w:val="00FF6801"/>
    <w:rsid w:val="00FF6A3C"/>
    <w:rsid w:val="00FF7CD1"/>
    <w:rsid w:val="00FF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chartTrackingRefBased/>
  <w15:docId w15:val="{A20FE8D7-79ED-423D-A496-7FE166C66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9E3"/>
    <w:pPr>
      <w:suppressAutoHyphens/>
    </w:pPr>
    <w:rPr>
      <w:rFonts w:ascii="Angsana New" w:hAnsi="Angsana New" w:cs="Angsana New"/>
      <w:sz w:val="36"/>
      <w:szCs w:val="32"/>
      <w:lang w:eastAsia="zh-CN"/>
    </w:rPr>
  </w:style>
  <w:style w:type="paragraph" w:styleId="Heading1">
    <w:name w:val="heading 1"/>
    <w:basedOn w:val="Normal"/>
    <w:next w:val="Normal"/>
    <w:qFormat/>
    <w:rsid w:val="006509E3"/>
    <w:pPr>
      <w:keepNext/>
      <w:numPr>
        <w:numId w:val="1"/>
      </w:numPr>
      <w:spacing w:line="360" w:lineRule="exact"/>
      <w:ind w:left="0" w:right="180" w:firstLine="0"/>
      <w:jc w:val="center"/>
      <w:outlineLvl w:val="0"/>
    </w:pPr>
    <w:rPr>
      <w:rFonts w:ascii="Times New Roman" w:hAnsi="Times New Roman" w:cs="Times New Roman"/>
      <w:color w:val="000000"/>
      <w:sz w:val="32"/>
      <w:lang w:val="th-TH"/>
    </w:rPr>
  </w:style>
  <w:style w:type="paragraph" w:styleId="Heading2">
    <w:name w:val="heading 2"/>
    <w:basedOn w:val="Normal"/>
    <w:next w:val="Normal"/>
    <w:qFormat/>
    <w:rsid w:val="006509E3"/>
    <w:pPr>
      <w:keepNext/>
      <w:numPr>
        <w:ilvl w:val="1"/>
        <w:numId w:val="1"/>
      </w:numPr>
      <w:ind w:left="1620" w:right="314" w:hanging="720"/>
      <w:jc w:val="right"/>
      <w:outlineLvl w:val="1"/>
    </w:pPr>
    <w:rPr>
      <w:rFonts w:ascii="Times New Roman" w:hAnsi="Times New Roman" w:cs="Times New Roman"/>
      <w:color w:val="000000"/>
      <w:sz w:val="32"/>
      <w:lang w:val="th-TH"/>
    </w:rPr>
  </w:style>
  <w:style w:type="paragraph" w:styleId="Heading3">
    <w:name w:val="heading 3"/>
    <w:basedOn w:val="Normal"/>
    <w:next w:val="Normal"/>
    <w:qFormat/>
    <w:rsid w:val="006509E3"/>
    <w:pPr>
      <w:keepNext/>
      <w:numPr>
        <w:ilvl w:val="2"/>
        <w:numId w:val="1"/>
      </w:numPr>
      <w:ind w:left="0" w:right="-29" w:firstLine="0"/>
      <w:outlineLvl w:val="2"/>
    </w:pPr>
    <w:rPr>
      <w:b/>
      <w:bCs/>
      <w:szCs w:val="36"/>
      <w:lang w:val="th-TH"/>
    </w:rPr>
  </w:style>
  <w:style w:type="paragraph" w:styleId="Heading4">
    <w:name w:val="heading 4"/>
    <w:basedOn w:val="Normal"/>
    <w:next w:val="Normal"/>
    <w:qFormat/>
    <w:rsid w:val="006509E3"/>
    <w:pPr>
      <w:keepNext/>
      <w:numPr>
        <w:ilvl w:val="3"/>
        <w:numId w:val="1"/>
      </w:numPr>
      <w:ind w:left="-144" w:right="477" w:firstLine="0"/>
      <w:jc w:val="center"/>
      <w:outlineLvl w:val="3"/>
    </w:pPr>
    <w:rPr>
      <w:rFonts w:ascii="Times New Roman" w:hAnsi="Times New Roman" w:cs="Times New Roman"/>
      <w:b/>
      <w:bCs/>
      <w:sz w:val="28"/>
      <w:szCs w:val="28"/>
      <w:lang w:val="th-TH"/>
    </w:rPr>
  </w:style>
  <w:style w:type="paragraph" w:styleId="Heading5">
    <w:name w:val="heading 5"/>
    <w:basedOn w:val="Normal"/>
    <w:next w:val="Normal"/>
    <w:qFormat/>
    <w:rsid w:val="006509E3"/>
    <w:pPr>
      <w:keepNext/>
      <w:numPr>
        <w:ilvl w:val="4"/>
        <w:numId w:val="1"/>
      </w:numPr>
      <w:ind w:left="900" w:right="-178" w:firstLine="0"/>
      <w:jc w:val="right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6509E3"/>
    <w:pPr>
      <w:keepNext/>
      <w:numPr>
        <w:ilvl w:val="5"/>
        <w:numId w:val="1"/>
      </w:numPr>
      <w:ind w:left="1440" w:right="-115" w:hanging="540"/>
      <w:jc w:val="right"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6509E3"/>
    <w:pPr>
      <w:keepNext/>
      <w:numPr>
        <w:ilvl w:val="6"/>
        <w:numId w:val="1"/>
      </w:numPr>
      <w:ind w:left="-144" w:right="-125" w:firstLine="0"/>
      <w:jc w:val="center"/>
      <w:outlineLvl w:val="6"/>
    </w:pPr>
    <w:rPr>
      <w:rFonts w:ascii="Times New Roman" w:hAnsi="Times New Roman" w:cs="Times New Roman"/>
      <w:b/>
      <w:bCs/>
      <w:sz w:val="28"/>
      <w:szCs w:val="28"/>
      <w:lang w:val="th-TH"/>
    </w:rPr>
  </w:style>
  <w:style w:type="paragraph" w:styleId="Heading8">
    <w:name w:val="heading 8"/>
    <w:basedOn w:val="Normal"/>
    <w:next w:val="Normal"/>
    <w:qFormat/>
    <w:rsid w:val="006509E3"/>
    <w:pPr>
      <w:keepNext/>
      <w:numPr>
        <w:ilvl w:val="7"/>
        <w:numId w:val="1"/>
      </w:numPr>
      <w:spacing w:line="320" w:lineRule="exact"/>
      <w:ind w:left="1800" w:right="-25" w:hanging="180"/>
      <w:outlineLvl w:val="7"/>
    </w:pPr>
    <w:rPr>
      <w:rFonts w:cs="Times New Roman"/>
      <w:b/>
      <w:bCs/>
      <w:color w:val="000000"/>
      <w:sz w:val="28"/>
      <w:szCs w:val="28"/>
    </w:rPr>
  </w:style>
  <w:style w:type="paragraph" w:styleId="Heading9">
    <w:name w:val="heading 9"/>
    <w:basedOn w:val="Normal"/>
    <w:next w:val="Normal"/>
    <w:qFormat/>
    <w:rsid w:val="006509E3"/>
    <w:pPr>
      <w:keepNext/>
      <w:numPr>
        <w:ilvl w:val="8"/>
        <w:numId w:val="1"/>
      </w:numPr>
      <w:ind w:left="720" w:right="-29" w:firstLine="0"/>
      <w:jc w:val="right"/>
      <w:outlineLvl w:val="8"/>
    </w:pPr>
    <w:rPr>
      <w:rFonts w:cs="Times New Roman"/>
      <w:b/>
      <w:bCs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sid w:val="006509E3"/>
    <w:rPr>
      <w:rFonts w:ascii="Symbol" w:hAnsi="Symbol" w:cs="Symbol"/>
    </w:rPr>
  </w:style>
  <w:style w:type="character" w:customStyle="1" w:styleId="WW8Num3z0">
    <w:name w:val="WW8Num3z0"/>
    <w:rsid w:val="006509E3"/>
    <w:rPr>
      <w:lang w:val="en-US"/>
    </w:rPr>
  </w:style>
  <w:style w:type="character" w:customStyle="1" w:styleId="WW8Num5z0">
    <w:name w:val="WW8Num5z0"/>
    <w:rsid w:val="006509E3"/>
    <w:rPr>
      <w:rFonts w:ascii="Symbol" w:hAnsi="Symbol" w:cs="Symbol"/>
    </w:rPr>
  </w:style>
  <w:style w:type="character" w:customStyle="1" w:styleId="WW8Num5z1">
    <w:name w:val="WW8Num5z1"/>
    <w:rsid w:val="006509E3"/>
    <w:rPr>
      <w:rFonts w:ascii="Symbol" w:hAnsi="Symbol" w:cs="Symbol"/>
      <w:sz w:val="22"/>
    </w:rPr>
  </w:style>
  <w:style w:type="character" w:customStyle="1" w:styleId="WW8Num5z2">
    <w:name w:val="WW8Num5z2"/>
    <w:rsid w:val="006509E3"/>
    <w:rPr>
      <w:rFonts w:ascii="Angsana New" w:hAnsi="Angsana New" w:cs="Angsana New"/>
    </w:rPr>
  </w:style>
  <w:style w:type="character" w:customStyle="1" w:styleId="WW8Num5z4">
    <w:name w:val="WW8Num5z4"/>
    <w:rsid w:val="006509E3"/>
    <w:rPr>
      <w:rFonts w:ascii="Symbol" w:hAnsi="Symbol" w:cs="Symbol"/>
    </w:rPr>
  </w:style>
  <w:style w:type="character" w:customStyle="1" w:styleId="WW8Num5z5">
    <w:name w:val="WW8Num5z5"/>
    <w:rsid w:val="006509E3"/>
    <w:rPr>
      <w:rFonts w:ascii="Wingdings" w:hAnsi="Wingdings" w:cs="Wingdings"/>
    </w:rPr>
  </w:style>
  <w:style w:type="character" w:customStyle="1" w:styleId="WW8Num6z0">
    <w:name w:val="WW8Num6z0"/>
    <w:rsid w:val="006509E3"/>
    <w:rPr>
      <w:rFonts w:ascii="Symbol" w:hAnsi="Symbol" w:cs="Symbol"/>
    </w:rPr>
  </w:style>
  <w:style w:type="character" w:customStyle="1" w:styleId="WW8Num6z1">
    <w:name w:val="WW8Num6z1"/>
    <w:rsid w:val="006509E3"/>
    <w:rPr>
      <w:rFonts w:ascii="Courier New" w:hAnsi="Courier New" w:cs="Courier New"/>
    </w:rPr>
  </w:style>
  <w:style w:type="character" w:customStyle="1" w:styleId="WW8Num6z5">
    <w:name w:val="WW8Num6z5"/>
    <w:rsid w:val="006509E3"/>
    <w:rPr>
      <w:rFonts w:ascii="Wingdings" w:hAnsi="Wingdings" w:cs="Wingdings"/>
    </w:rPr>
  </w:style>
  <w:style w:type="character" w:customStyle="1" w:styleId="WW8Num7z0">
    <w:name w:val="WW8Num7z0"/>
    <w:rsid w:val="006509E3"/>
    <w:rPr>
      <w:rFonts w:ascii="Symbol" w:hAnsi="Symbol" w:cs="Symbol"/>
    </w:rPr>
  </w:style>
  <w:style w:type="character" w:customStyle="1" w:styleId="WW8Num8z0">
    <w:name w:val="WW8Num8z0"/>
    <w:rsid w:val="006509E3"/>
    <w:rPr>
      <w:rFonts w:ascii="Symbol" w:hAnsi="Symbol" w:cs="Symbol"/>
    </w:rPr>
  </w:style>
  <w:style w:type="character" w:customStyle="1" w:styleId="WW8Num9z0">
    <w:name w:val="WW8Num9z0"/>
    <w:rsid w:val="006509E3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6509E3"/>
    <w:rPr>
      <w:rFonts w:ascii="Symbol" w:hAnsi="Symbol" w:cs="Symbol"/>
    </w:rPr>
  </w:style>
  <w:style w:type="character" w:customStyle="1" w:styleId="WW8Num14z0">
    <w:name w:val="WW8Num14z0"/>
    <w:rsid w:val="006509E3"/>
    <w:rPr>
      <w:color w:val="auto"/>
      <w:sz w:val="22"/>
    </w:rPr>
  </w:style>
  <w:style w:type="character" w:customStyle="1" w:styleId="WW8Num15z0">
    <w:name w:val="WW8Num15z0"/>
    <w:rsid w:val="006509E3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6509E3"/>
  </w:style>
  <w:style w:type="character" w:customStyle="1" w:styleId="WW8Num11z0">
    <w:name w:val="WW8Num11z0"/>
    <w:rsid w:val="006509E3"/>
    <w:rPr>
      <w:rFonts w:ascii="Symbol" w:hAnsi="Symbol" w:cs="Symbol"/>
    </w:rPr>
  </w:style>
  <w:style w:type="character" w:customStyle="1" w:styleId="WW8Num11z1">
    <w:name w:val="WW8Num11z1"/>
    <w:rsid w:val="006509E3"/>
    <w:rPr>
      <w:rFonts w:ascii="Courier New" w:hAnsi="Courier New" w:cs="Courier New"/>
    </w:rPr>
  </w:style>
  <w:style w:type="character" w:customStyle="1" w:styleId="WW8Num11z2">
    <w:name w:val="WW8Num11z2"/>
    <w:rsid w:val="006509E3"/>
    <w:rPr>
      <w:rFonts w:ascii="Wingdings" w:hAnsi="Wingdings" w:cs="Wingdings"/>
    </w:rPr>
  </w:style>
  <w:style w:type="character" w:customStyle="1" w:styleId="WW8Num12z0">
    <w:name w:val="WW8Num12z0"/>
    <w:rsid w:val="006509E3"/>
    <w:rPr>
      <w:lang w:val="en-US"/>
    </w:rPr>
  </w:style>
  <w:style w:type="character" w:customStyle="1" w:styleId="WW8Num13z0">
    <w:name w:val="WW8Num13z0"/>
    <w:rsid w:val="006509E3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6509E3"/>
    <w:rPr>
      <w:rFonts w:ascii="Courier New" w:hAnsi="Courier New" w:cs="Courier New"/>
    </w:rPr>
  </w:style>
  <w:style w:type="character" w:customStyle="1" w:styleId="WW8Num13z2">
    <w:name w:val="WW8Num13z2"/>
    <w:rsid w:val="006509E3"/>
    <w:rPr>
      <w:rFonts w:ascii="Wingdings" w:hAnsi="Wingdings" w:cs="Wingdings"/>
    </w:rPr>
  </w:style>
  <w:style w:type="character" w:customStyle="1" w:styleId="WW8Num13z3">
    <w:name w:val="WW8Num13z3"/>
    <w:rsid w:val="006509E3"/>
    <w:rPr>
      <w:rFonts w:ascii="Symbol" w:hAnsi="Symbol" w:cs="Symbol"/>
    </w:rPr>
  </w:style>
  <w:style w:type="character" w:customStyle="1" w:styleId="WW8Num17z0">
    <w:name w:val="WW8Num17z0"/>
    <w:rsid w:val="006509E3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6509E3"/>
    <w:rPr>
      <w:rFonts w:ascii="Symbol" w:hAnsi="Symbol" w:cs="Symbol"/>
      <w:sz w:val="22"/>
    </w:rPr>
  </w:style>
  <w:style w:type="character" w:customStyle="1" w:styleId="WW8Num17z2">
    <w:name w:val="WW8Num17z2"/>
    <w:rsid w:val="006509E3"/>
    <w:rPr>
      <w:rFonts w:ascii="Angsana New" w:hAnsi="Angsana New" w:cs="Angsana New"/>
    </w:rPr>
  </w:style>
  <w:style w:type="character" w:customStyle="1" w:styleId="WW8Num17z4">
    <w:name w:val="WW8Num17z4"/>
    <w:rsid w:val="006509E3"/>
    <w:rPr>
      <w:rFonts w:ascii="Symbol" w:hAnsi="Symbol" w:cs="Symbol"/>
    </w:rPr>
  </w:style>
  <w:style w:type="character" w:customStyle="1" w:styleId="WW8Num17z5">
    <w:name w:val="WW8Num17z5"/>
    <w:rsid w:val="006509E3"/>
    <w:rPr>
      <w:rFonts w:ascii="Wingdings" w:hAnsi="Wingdings" w:cs="Wingdings"/>
    </w:rPr>
  </w:style>
  <w:style w:type="character" w:customStyle="1" w:styleId="WW8Num18z0">
    <w:name w:val="WW8Num18z0"/>
    <w:rsid w:val="006509E3"/>
    <w:rPr>
      <w:rFonts w:ascii="Symbol" w:hAnsi="Symbol" w:cs="Symbol"/>
    </w:rPr>
  </w:style>
  <w:style w:type="character" w:customStyle="1" w:styleId="WW8Num18z1">
    <w:name w:val="WW8Num18z1"/>
    <w:rsid w:val="006509E3"/>
    <w:rPr>
      <w:rFonts w:ascii="Courier New" w:hAnsi="Courier New" w:cs="Courier New"/>
    </w:rPr>
  </w:style>
  <w:style w:type="character" w:customStyle="1" w:styleId="WW8Num18z5">
    <w:name w:val="WW8Num18z5"/>
    <w:rsid w:val="006509E3"/>
    <w:rPr>
      <w:rFonts w:ascii="Wingdings" w:hAnsi="Wingdings" w:cs="Wingdings"/>
    </w:rPr>
  </w:style>
  <w:style w:type="character" w:customStyle="1" w:styleId="WW8Num19z0">
    <w:name w:val="WW8Num19z0"/>
    <w:rsid w:val="006509E3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6509E3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6509E3"/>
    <w:rPr>
      <w:rFonts w:ascii="Wingdings" w:hAnsi="Wingdings" w:cs="Wingdings"/>
    </w:rPr>
  </w:style>
  <w:style w:type="character" w:customStyle="1" w:styleId="WW8Num20z2">
    <w:name w:val="WW8Num20z2"/>
    <w:rsid w:val="006509E3"/>
    <w:rPr>
      <w:rFonts w:ascii="OpenSymbol" w:hAnsi="OpenSymbol" w:cs="OpenSymbol"/>
    </w:rPr>
  </w:style>
  <w:style w:type="character" w:customStyle="1" w:styleId="WW8Num22z1">
    <w:name w:val="WW8Num22z1"/>
    <w:rsid w:val="006509E3"/>
    <w:rPr>
      <w:rFonts w:ascii="Arial" w:hAnsi="Arial" w:cs="Times New Roman"/>
    </w:rPr>
  </w:style>
  <w:style w:type="character" w:customStyle="1" w:styleId="WW8Num25z0">
    <w:name w:val="WW8Num25z0"/>
    <w:rsid w:val="006509E3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6509E3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6509E3"/>
    <w:rPr>
      <w:rFonts w:ascii="Courier New" w:hAnsi="Courier New" w:cs="Courier New"/>
      <w:sz w:val="18"/>
    </w:rPr>
  </w:style>
  <w:style w:type="character" w:customStyle="1" w:styleId="WW8Num27z1">
    <w:name w:val="WW8Num27z1"/>
    <w:rsid w:val="006509E3"/>
    <w:rPr>
      <w:rFonts w:ascii="Courier New" w:hAnsi="Courier New" w:cs="Courier New"/>
    </w:rPr>
  </w:style>
  <w:style w:type="character" w:customStyle="1" w:styleId="WW8Num27z2">
    <w:name w:val="WW8Num27z2"/>
    <w:rsid w:val="006509E3"/>
    <w:rPr>
      <w:rFonts w:ascii="Wingdings" w:hAnsi="Wingdings" w:cs="Wingdings"/>
    </w:rPr>
  </w:style>
  <w:style w:type="character" w:customStyle="1" w:styleId="WW8Num27z3">
    <w:name w:val="WW8Num27z3"/>
    <w:rsid w:val="006509E3"/>
    <w:rPr>
      <w:rFonts w:ascii="Symbol" w:hAnsi="Symbol" w:cs="Symbol"/>
    </w:rPr>
  </w:style>
  <w:style w:type="character" w:customStyle="1" w:styleId="WW8Num29z0">
    <w:name w:val="WW8Num29z0"/>
    <w:rsid w:val="006509E3"/>
    <w:rPr>
      <w:lang w:bidi="th-TH"/>
    </w:rPr>
  </w:style>
  <w:style w:type="character" w:customStyle="1" w:styleId="WW8Num30z0">
    <w:name w:val="WW8Num30z0"/>
    <w:rsid w:val="006509E3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6509E3"/>
    <w:rPr>
      <w:lang w:bidi="th-TH"/>
    </w:rPr>
  </w:style>
  <w:style w:type="character" w:customStyle="1" w:styleId="WW8Num32z0">
    <w:name w:val="WW8Num32z0"/>
    <w:rsid w:val="006509E3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6509E3"/>
    <w:rPr>
      <w:rFonts w:ascii="Courier New" w:hAnsi="Courier New" w:cs="Courier New"/>
    </w:rPr>
  </w:style>
  <w:style w:type="character" w:customStyle="1" w:styleId="WW8Num32z2">
    <w:name w:val="WW8Num32z2"/>
    <w:rsid w:val="006509E3"/>
    <w:rPr>
      <w:rFonts w:ascii="Wingdings" w:hAnsi="Wingdings" w:cs="Wingdings"/>
    </w:rPr>
  </w:style>
  <w:style w:type="character" w:customStyle="1" w:styleId="WW8Num32z3">
    <w:name w:val="WW8Num32z3"/>
    <w:rsid w:val="006509E3"/>
    <w:rPr>
      <w:rFonts w:ascii="Symbol" w:hAnsi="Symbol" w:cs="Symbol"/>
    </w:rPr>
  </w:style>
  <w:style w:type="character" w:customStyle="1" w:styleId="WW8Num34z0">
    <w:name w:val="WW8Num34z0"/>
    <w:rsid w:val="006509E3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6509E3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6509E3"/>
    <w:rPr>
      <w:rFonts w:ascii="9999999" w:hAnsi="9999999" w:cs="9999999"/>
    </w:rPr>
  </w:style>
  <w:style w:type="character" w:customStyle="1" w:styleId="WW8Num39z1">
    <w:name w:val="WW8Num39z1"/>
    <w:rsid w:val="006509E3"/>
    <w:rPr>
      <w:rFonts w:ascii="Symbol" w:hAnsi="Symbol" w:cs="Symbol"/>
      <w:sz w:val="22"/>
    </w:rPr>
  </w:style>
  <w:style w:type="character" w:customStyle="1" w:styleId="WW8Num39z4">
    <w:name w:val="WW8Num39z4"/>
    <w:rsid w:val="006509E3"/>
    <w:rPr>
      <w:rFonts w:ascii="Symbol" w:hAnsi="Symbol" w:cs="Symbol"/>
    </w:rPr>
  </w:style>
  <w:style w:type="character" w:customStyle="1" w:styleId="WW8Num39z5">
    <w:name w:val="WW8Num39z5"/>
    <w:rsid w:val="006509E3"/>
    <w:rPr>
      <w:rFonts w:ascii="Wingdings" w:hAnsi="Wingdings" w:cs="Wingdings"/>
    </w:rPr>
  </w:style>
  <w:style w:type="character" w:customStyle="1" w:styleId="WW8Num40z0">
    <w:name w:val="WW8Num40z0"/>
    <w:rsid w:val="006509E3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6509E3"/>
    <w:rPr>
      <w:rFonts w:ascii="9999999" w:hAnsi="9999999" w:cs="9999999"/>
    </w:rPr>
  </w:style>
  <w:style w:type="character" w:customStyle="1" w:styleId="WW8Num41z1">
    <w:name w:val="WW8Num41z1"/>
    <w:rsid w:val="006509E3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6509E3"/>
    <w:rPr>
      <w:b/>
    </w:rPr>
  </w:style>
  <w:style w:type="character" w:customStyle="1" w:styleId="WW8Num43z0">
    <w:name w:val="WW8Num43z0"/>
    <w:rsid w:val="006509E3"/>
    <w:rPr>
      <w:rFonts w:cs="Times New Roman"/>
      <w:szCs w:val="24"/>
    </w:rPr>
  </w:style>
  <w:style w:type="character" w:customStyle="1" w:styleId="WW8Num43z4">
    <w:name w:val="WW8Num43z4"/>
    <w:rsid w:val="006509E3"/>
    <w:rPr>
      <w:b/>
      <w:bCs/>
      <w:i/>
      <w:iCs/>
    </w:rPr>
  </w:style>
  <w:style w:type="character" w:customStyle="1" w:styleId="WW8Num47z0">
    <w:name w:val="WW8Num47z0"/>
    <w:rsid w:val="006509E3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6509E3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6509E3"/>
    <w:rPr>
      <w:rFonts w:ascii="Courier New" w:hAnsi="Courier New" w:cs="Times New Roman"/>
    </w:rPr>
  </w:style>
  <w:style w:type="character" w:customStyle="1" w:styleId="WW8Num49z0">
    <w:name w:val="WW8Num49z0"/>
    <w:rsid w:val="006509E3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6509E3"/>
    <w:rPr>
      <w:rFonts w:ascii="Courier New" w:hAnsi="Courier New" w:cs="Courier New"/>
    </w:rPr>
  </w:style>
  <w:style w:type="character" w:customStyle="1" w:styleId="WW8Num49z2">
    <w:name w:val="WW8Num49z2"/>
    <w:rsid w:val="006509E3"/>
    <w:rPr>
      <w:rFonts w:ascii="Wingdings" w:hAnsi="Wingdings" w:cs="Wingdings"/>
    </w:rPr>
  </w:style>
  <w:style w:type="character" w:customStyle="1" w:styleId="WW8Num49z3">
    <w:name w:val="WW8Num49z3"/>
    <w:rsid w:val="006509E3"/>
    <w:rPr>
      <w:rFonts w:ascii="Symbol" w:hAnsi="Symbol" w:cs="Symbol"/>
    </w:rPr>
  </w:style>
  <w:style w:type="character" w:customStyle="1" w:styleId="WW-DefaultParagraphFont">
    <w:name w:val="WW-Default Paragraph Font"/>
    <w:rsid w:val="006509E3"/>
  </w:style>
  <w:style w:type="character" w:customStyle="1" w:styleId="Heading1Char">
    <w:name w:val="Heading 1 Char"/>
    <w:rsid w:val="006509E3"/>
    <w:rPr>
      <w:rFonts w:ascii="Times New Roman" w:eastAsia="Times New Roman" w:hAnsi="Times New Roman" w:cs="Angsana New"/>
      <w:color w:val="000000"/>
      <w:sz w:val="32"/>
      <w:szCs w:val="32"/>
      <w:lang w:val="th-TH"/>
    </w:rPr>
  </w:style>
  <w:style w:type="character" w:customStyle="1" w:styleId="Heading2Char">
    <w:name w:val="Heading 2 Char"/>
    <w:rsid w:val="006509E3"/>
    <w:rPr>
      <w:rFonts w:ascii="Times New Roman" w:eastAsia="Times New Roman" w:hAnsi="Times New Roman" w:cs="Angsana New"/>
      <w:color w:val="000000"/>
      <w:sz w:val="32"/>
      <w:szCs w:val="32"/>
      <w:lang w:val="th-TH"/>
    </w:rPr>
  </w:style>
  <w:style w:type="character" w:customStyle="1" w:styleId="Heading3Char">
    <w:name w:val="Heading 3 Char"/>
    <w:rsid w:val="006509E3"/>
    <w:rPr>
      <w:rFonts w:ascii="Angsana New" w:eastAsia="Times New Roman" w:hAnsi="Angsana New" w:cs="Angsana New"/>
      <w:b/>
      <w:bCs/>
      <w:sz w:val="36"/>
      <w:szCs w:val="36"/>
      <w:lang w:val="th-TH"/>
    </w:rPr>
  </w:style>
  <w:style w:type="character" w:customStyle="1" w:styleId="Heading4Char">
    <w:name w:val="Heading 4 Char"/>
    <w:rsid w:val="006509E3"/>
    <w:rPr>
      <w:rFonts w:ascii="Times New Roman" w:eastAsia="Times New Roman" w:hAnsi="Times New Roman" w:cs="Angsana New"/>
      <w:b/>
      <w:bCs/>
      <w:sz w:val="28"/>
      <w:lang w:val="th-TH"/>
    </w:rPr>
  </w:style>
  <w:style w:type="character" w:customStyle="1" w:styleId="Heading5Char">
    <w:name w:val="Heading 5 Char"/>
    <w:rsid w:val="006509E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rsid w:val="006509E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7Char">
    <w:name w:val="Heading 7 Char"/>
    <w:rsid w:val="006509E3"/>
    <w:rPr>
      <w:rFonts w:ascii="Times New Roman" w:eastAsia="Times New Roman" w:hAnsi="Times New Roman" w:cs="Angsana New"/>
      <w:b/>
      <w:bCs/>
      <w:sz w:val="28"/>
      <w:lang w:val="th-TH"/>
    </w:rPr>
  </w:style>
  <w:style w:type="character" w:customStyle="1" w:styleId="Heading8Char">
    <w:name w:val="Heading 8 Char"/>
    <w:rsid w:val="006509E3"/>
    <w:rPr>
      <w:rFonts w:ascii="Angsana New" w:eastAsia="Times New Roman" w:hAnsi="Angsana New" w:cs="Angsana New"/>
      <w:b/>
      <w:bCs/>
      <w:color w:val="000000"/>
      <w:sz w:val="28"/>
    </w:rPr>
  </w:style>
  <w:style w:type="character" w:customStyle="1" w:styleId="Heading9Char">
    <w:name w:val="Heading 9 Char"/>
    <w:rsid w:val="006509E3"/>
    <w:rPr>
      <w:rFonts w:ascii="Angsana New" w:eastAsia="Times New Roman" w:hAnsi="Angsana New" w:cs="Angsana New"/>
      <w:b/>
      <w:bCs/>
      <w:color w:val="000000"/>
      <w:sz w:val="28"/>
    </w:rPr>
  </w:style>
  <w:style w:type="character" w:customStyle="1" w:styleId="BodyTextChar">
    <w:name w:val="Body Text Char"/>
    <w:rsid w:val="006509E3"/>
    <w:rPr>
      <w:rFonts w:ascii="Arial" w:hAnsi="Arial" w:cs="Arial"/>
      <w:sz w:val="18"/>
      <w:lang w:val="en-US"/>
    </w:rPr>
  </w:style>
  <w:style w:type="character" w:customStyle="1" w:styleId="BodyTextIndentChar">
    <w:name w:val="Body Text Indent Char"/>
    <w:rsid w:val="006509E3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6509E3"/>
    <w:rPr>
      <w:sz w:val="32"/>
      <w:szCs w:val="32"/>
      <w:lang w:val="th-TH"/>
    </w:rPr>
  </w:style>
  <w:style w:type="character" w:customStyle="1" w:styleId="PlainTextChar">
    <w:name w:val="Plain Text Char"/>
    <w:uiPriority w:val="99"/>
    <w:rsid w:val="006509E3"/>
    <w:rPr>
      <w:rFonts w:ascii="Courier New" w:eastAsia="Times New Roman" w:hAnsi="Courier New" w:cs="Angsana New"/>
      <w:sz w:val="20"/>
      <w:szCs w:val="20"/>
      <w:lang w:val="en-AU"/>
    </w:rPr>
  </w:style>
  <w:style w:type="character" w:customStyle="1" w:styleId="MacroTextChar">
    <w:name w:val="Macro Text Char"/>
    <w:rsid w:val="006509E3"/>
    <w:rPr>
      <w:rFonts w:ascii="Times New Roman" w:eastAsia="Times New Roman" w:hAnsi="Times New Roman" w:cs="Angsana New"/>
      <w:sz w:val="28"/>
      <w:szCs w:val="28"/>
      <w:lang w:val="en-US" w:bidi="th-TH"/>
    </w:rPr>
  </w:style>
  <w:style w:type="character" w:customStyle="1" w:styleId="HeaderChar">
    <w:name w:val="Header Char"/>
    <w:rsid w:val="006509E3"/>
    <w:rPr>
      <w:rFonts w:ascii="Times New Roman" w:eastAsia="Times New Roman" w:hAnsi="Times New Roman" w:cs="Angsana New"/>
      <w:sz w:val="28"/>
      <w:lang w:val="th-TH"/>
    </w:rPr>
  </w:style>
  <w:style w:type="character" w:customStyle="1" w:styleId="BodyTextChar1">
    <w:name w:val="Body Text Char1"/>
    <w:rsid w:val="006509E3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6509E3"/>
    <w:rPr>
      <w:rFonts w:ascii="Angsana New" w:hAnsi="Angsana New" w:cs="Angsana New"/>
      <w:color w:val="000000"/>
      <w:sz w:val="32"/>
      <w:szCs w:val="32"/>
    </w:rPr>
  </w:style>
  <w:style w:type="character" w:styleId="PageNumber">
    <w:name w:val="page number"/>
    <w:rsid w:val="006509E3"/>
    <w:rPr>
      <w:rFonts w:cs="Times New Roman"/>
    </w:rPr>
  </w:style>
  <w:style w:type="character" w:customStyle="1" w:styleId="FooterChar">
    <w:name w:val="Footer Char"/>
    <w:uiPriority w:val="99"/>
    <w:rsid w:val="006509E3"/>
    <w:rPr>
      <w:rFonts w:ascii="Times New Roman" w:eastAsia="Times New Roman" w:hAnsi="Times New Roman" w:cs="Angsana New"/>
      <w:sz w:val="28"/>
      <w:lang w:val="th-TH"/>
    </w:rPr>
  </w:style>
  <w:style w:type="character" w:customStyle="1" w:styleId="BalloonTextChar">
    <w:name w:val="Balloon Text Char"/>
    <w:rsid w:val="006509E3"/>
    <w:rPr>
      <w:rFonts w:ascii="Tahoma" w:eastAsia="Times New Roman" w:hAnsi="Tahoma" w:cs="Angsana New"/>
      <w:sz w:val="16"/>
      <w:szCs w:val="18"/>
    </w:rPr>
  </w:style>
  <w:style w:type="character" w:customStyle="1" w:styleId="BodyTextIndent2Char">
    <w:name w:val="Body Text Indent 2 Char"/>
    <w:rsid w:val="006509E3"/>
    <w:rPr>
      <w:rFonts w:ascii="Angsana New" w:eastAsia="Times New Roman" w:hAnsi="Angsana New" w:cs="Angsana New"/>
      <w:sz w:val="32"/>
      <w:szCs w:val="32"/>
      <w:lang w:val="th-TH"/>
    </w:rPr>
  </w:style>
  <w:style w:type="character" w:customStyle="1" w:styleId="BodyText3Char">
    <w:name w:val="Body Text 3 Char"/>
    <w:rsid w:val="006509E3"/>
    <w:rPr>
      <w:rFonts w:ascii="Angsana New" w:eastAsia="Times New Roman" w:hAnsi="Angsana New" w:cs="Angsana New"/>
      <w:sz w:val="26"/>
      <w:szCs w:val="26"/>
    </w:rPr>
  </w:style>
  <w:style w:type="character" w:customStyle="1" w:styleId="BodyTextIndent3Char">
    <w:name w:val="Body Text Indent 3 Char"/>
    <w:rsid w:val="006509E3"/>
    <w:rPr>
      <w:rFonts w:ascii="Angsana New" w:eastAsia="Times New Roman" w:hAnsi="Angsana New" w:cs="Angsana New"/>
      <w:sz w:val="32"/>
      <w:szCs w:val="32"/>
    </w:rPr>
  </w:style>
  <w:style w:type="character" w:customStyle="1" w:styleId="BodyText2Char">
    <w:name w:val="Body Text 2 Char"/>
    <w:uiPriority w:val="99"/>
    <w:rsid w:val="006509E3"/>
    <w:rPr>
      <w:rFonts w:ascii="Angsana New" w:eastAsia="Times New Roman" w:hAnsi="Angsana New" w:cs="Angsana New"/>
      <w:sz w:val="36"/>
      <w:szCs w:val="32"/>
    </w:rPr>
  </w:style>
  <w:style w:type="character" w:customStyle="1" w:styleId="BodyTextFirstIndentChar">
    <w:name w:val="Body Text First Indent Char"/>
    <w:rsid w:val="006509E3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6509E3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6509E3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6509E3"/>
    <w:rPr>
      <w:rFonts w:ascii="Arial" w:eastAsia="Times New Roman" w:hAnsi="Arial" w:cs="Times New Roman"/>
      <w:sz w:val="18"/>
      <w:szCs w:val="18"/>
      <w:lang w:val="th-TH"/>
    </w:rPr>
  </w:style>
  <w:style w:type="character" w:styleId="Strong">
    <w:name w:val="Strong"/>
    <w:qFormat/>
    <w:rsid w:val="006509E3"/>
    <w:rPr>
      <w:rFonts w:cs="Times New Roman"/>
      <w:b/>
      <w:bCs/>
    </w:rPr>
  </w:style>
  <w:style w:type="character" w:customStyle="1" w:styleId="AccPolicyHeadingChar">
    <w:name w:val="Acc Policy Heading Char"/>
    <w:rsid w:val="006509E3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6509E3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6509E3"/>
    <w:rPr>
      <w:rFonts w:ascii="Arial" w:eastAsia="Times New Roman" w:hAnsi="Arial" w:cs="Times New Roman"/>
      <w:sz w:val="18"/>
      <w:szCs w:val="18"/>
    </w:rPr>
  </w:style>
  <w:style w:type="character" w:customStyle="1" w:styleId="FootnoteTextChar">
    <w:name w:val="Footnote Text Char"/>
    <w:rsid w:val="006509E3"/>
    <w:rPr>
      <w:rFonts w:cs="Times New Roman"/>
      <w:sz w:val="18"/>
      <w:lang w:val="en-GB" w:bidi="ar-SA"/>
    </w:rPr>
  </w:style>
  <w:style w:type="character" w:customStyle="1" w:styleId="FootnoteTextChar1">
    <w:name w:val="Footnote Text Char1"/>
    <w:rsid w:val="006509E3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6509E3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6509E3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6509E3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6509E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">
    <w:name w:val="Comment Text Char"/>
    <w:rsid w:val="006509E3"/>
    <w:rPr>
      <w:rFonts w:ascii="Arial" w:hAnsi="Arial" w:cs="Arial"/>
      <w:szCs w:val="25"/>
    </w:rPr>
  </w:style>
  <w:style w:type="character" w:customStyle="1" w:styleId="CommentTextChar1">
    <w:name w:val="Comment Text Char1"/>
    <w:rsid w:val="006509E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rsid w:val="006509E3"/>
    <w:rPr>
      <w:rFonts w:ascii="Arial" w:hAnsi="Arial" w:cs="Arial"/>
      <w:b/>
      <w:bCs/>
      <w:szCs w:val="25"/>
    </w:rPr>
  </w:style>
  <w:style w:type="character" w:customStyle="1" w:styleId="CommentSubjectChar1">
    <w:name w:val="Comment Subject Char1"/>
    <w:rsid w:val="006509E3"/>
    <w:rPr>
      <w:rFonts w:ascii="Arial" w:eastAsia="Times New Roman" w:hAnsi="Arial" w:cs="Angsana New"/>
      <w:b/>
      <w:bCs/>
      <w:sz w:val="20"/>
      <w:szCs w:val="25"/>
    </w:rPr>
  </w:style>
  <w:style w:type="character" w:styleId="Hyperlink">
    <w:name w:val="Hyperlink"/>
    <w:uiPriority w:val="99"/>
    <w:rsid w:val="006509E3"/>
    <w:rPr>
      <w:color w:val="0000FF"/>
      <w:u w:val="single"/>
    </w:rPr>
  </w:style>
  <w:style w:type="character" w:styleId="FollowedHyperlink">
    <w:name w:val="FollowedHyperlink"/>
    <w:rsid w:val="006509E3"/>
    <w:rPr>
      <w:color w:val="800080"/>
      <w:u w:val="single"/>
    </w:rPr>
  </w:style>
  <w:style w:type="character" w:customStyle="1" w:styleId="AccountingPolicyChar1">
    <w:name w:val="Accounting Policy Char1"/>
    <w:rsid w:val="006509E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basedOn w:val="WW-DefaultParagraphFont"/>
    <w:rsid w:val="006509E3"/>
  </w:style>
  <w:style w:type="character" w:customStyle="1" w:styleId="AccPolicyHeadingCharChar">
    <w:name w:val="Acc Policy Heading Char Char"/>
    <w:rsid w:val="006509E3"/>
    <w:rPr>
      <w:bCs/>
      <w:sz w:val="22"/>
      <w:szCs w:val="22"/>
      <w:lang w:val="en-US" w:bidi="th-TH"/>
    </w:rPr>
  </w:style>
  <w:style w:type="character" w:customStyle="1" w:styleId="Reference">
    <w:name w:val="Reference"/>
    <w:rsid w:val="006509E3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6509E3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6509E3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6509E3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basedOn w:val="WW-DefaultParagraphFont"/>
    <w:rsid w:val="006509E3"/>
  </w:style>
  <w:style w:type="character" w:customStyle="1" w:styleId="longtext">
    <w:name w:val="long_text"/>
    <w:rsid w:val="006509E3"/>
    <w:rPr>
      <w:rFonts w:cs="Times New Roman"/>
    </w:rPr>
  </w:style>
  <w:style w:type="paragraph" w:customStyle="1" w:styleId="Heading">
    <w:name w:val="Heading"/>
    <w:basedOn w:val="Normal"/>
    <w:next w:val="BodyText"/>
    <w:rsid w:val="006509E3"/>
    <w:pPr>
      <w:keepNext/>
      <w:spacing w:before="240" w:after="120"/>
    </w:pPr>
    <w:rPr>
      <w:rFonts w:ascii="Arial" w:eastAsia="Lucida Sans Unicode" w:hAnsi="Arial" w:cs="Cordia New"/>
      <w:sz w:val="28"/>
      <w:szCs w:val="37"/>
    </w:rPr>
  </w:style>
  <w:style w:type="paragraph" w:styleId="BodyText">
    <w:name w:val="Body Text"/>
    <w:aliases w:val="bt,body text,Body,BT"/>
    <w:basedOn w:val="Normal"/>
    <w:link w:val="BodyTextChar3"/>
    <w:rsid w:val="006509E3"/>
    <w:pPr>
      <w:ind w:right="-108"/>
    </w:pPr>
    <w:rPr>
      <w:rFonts w:cs="Times New Roman"/>
      <w:color w:val="000000"/>
      <w:sz w:val="32"/>
    </w:rPr>
  </w:style>
  <w:style w:type="paragraph" w:styleId="List">
    <w:name w:val="List"/>
    <w:basedOn w:val="BodyText"/>
    <w:rsid w:val="006509E3"/>
    <w:rPr>
      <w:rFonts w:cs="Angsana New"/>
    </w:rPr>
  </w:style>
  <w:style w:type="paragraph" w:styleId="Caption">
    <w:name w:val="caption"/>
    <w:basedOn w:val="Normal"/>
    <w:next w:val="Normal"/>
    <w:qFormat/>
    <w:rsid w:val="006509E3"/>
    <w:pPr>
      <w:ind w:left="900" w:right="64"/>
      <w:jc w:val="right"/>
    </w:pPr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Index">
    <w:name w:val="Index"/>
    <w:basedOn w:val="Normal"/>
    <w:rsid w:val="006509E3"/>
    <w:pPr>
      <w:suppressLineNumbers/>
    </w:pPr>
  </w:style>
  <w:style w:type="paragraph" w:styleId="BodyTextIndent">
    <w:name w:val="Body Text Indent"/>
    <w:basedOn w:val="Normal"/>
    <w:rsid w:val="006509E3"/>
    <w:pPr>
      <w:spacing w:line="400" w:lineRule="exact"/>
      <w:ind w:left="907"/>
      <w:jc w:val="both"/>
    </w:pPr>
    <w:rPr>
      <w:rFonts w:ascii="Times New Roman" w:hAnsi="Times New Roman" w:cs="Times New Roman"/>
      <w:sz w:val="32"/>
      <w:lang w:val="th-TH"/>
    </w:rPr>
  </w:style>
  <w:style w:type="paragraph" w:styleId="PlainText">
    <w:name w:val="Plain Text"/>
    <w:basedOn w:val="Normal"/>
    <w:rsid w:val="006509E3"/>
    <w:rPr>
      <w:rFonts w:ascii="Courier New" w:hAnsi="Courier New" w:cs="Courier New"/>
      <w:sz w:val="20"/>
      <w:szCs w:val="20"/>
      <w:lang w:val="en-AU"/>
    </w:rPr>
  </w:style>
  <w:style w:type="paragraph" w:styleId="MacroText">
    <w:name w:val="macro"/>
    <w:rsid w:val="006509E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sz w:val="28"/>
      <w:szCs w:val="28"/>
      <w:lang w:eastAsia="zh-CN"/>
    </w:rPr>
  </w:style>
  <w:style w:type="paragraph" w:styleId="Header">
    <w:name w:val="header"/>
    <w:basedOn w:val="Normal"/>
    <w:rsid w:val="006509E3"/>
    <w:rPr>
      <w:rFonts w:ascii="Times New Roman" w:hAnsi="Times New Roman" w:cs="Times New Roman"/>
      <w:sz w:val="28"/>
      <w:szCs w:val="28"/>
      <w:lang w:val="th-TH"/>
    </w:rPr>
  </w:style>
  <w:style w:type="paragraph" w:styleId="Footer">
    <w:name w:val="footer"/>
    <w:basedOn w:val="Normal"/>
    <w:uiPriority w:val="99"/>
    <w:rsid w:val="006509E3"/>
    <w:rPr>
      <w:rFonts w:ascii="Times New Roman" w:hAnsi="Times New Roman" w:cs="Times New Roman"/>
      <w:sz w:val="28"/>
      <w:szCs w:val="28"/>
      <w:lang w:val="th-TH"/>
    </w:rPr>
  </w:style>
  <w:style w:type="paragraph" w:styleId="BalloonText">
    <w:name w:val="Balloon Text"/>
    <w:basedOn w:val="Normal"/>
    <w:rsid w:val="006509E3"/>
    <w:rPr>
      <w:rFonts w:ascii="Tahoma" w:hAnsi="Tahoma" w:cs="Tahoma"/>
      <w:sz w:val="16"/>
      <w:szCs w:val="18"/>
    </w:rPr>
  </w:style>
  <w:style w:type="paragraph" w:styleId="BlockText">
    <w:name w:val="Block Text"/>
    <w:basedOn w:val="Normal"/>
    <w:rsid w:val="006509E3"/>
    <w:pPr>
      <w:ind w:left="900" w:right="-25"/>
    </w:pPr>
    <w:rPr>
      <w:sz w:val="32"/>
      <w:lang w:val="th-TH"/>
    </w:rPr>
  </w:style>
  <w:style w:type="paragraph" w:styleId="BodyTextIndent2">
    <w:name w:val="Body Text Indent 2"/>
    <w:basedOn w:val="Normal"/>
    <w:rsid w:val="006509E3"/>
    <w:pPr>
      <w:spacing w:line="400" w:lineRule="exact"/>
      <w:ind w:left="1440" w:hanging="72"/>
    </w:pPr>
    <w:rPr>
      <w:sz w:val="32"/>
      <w:lang w:val="th-TH"/>
    </w:rPr>
  </w:style>
  <w:style w:type="paragraph" w:styleId="BodyText3">
    <w:name w:val="Body Text 3"/>
    <w:basedOn w:val="Normal"/>
    <w:rsid w:val="006509E3"/>
    <w:rPr>
      <w:rFonts w:cs="Times New Roman"/>
      <w:sz w:val="26"/>
      <w:szCs w:val="26"/>
    </w:rPr>
  </w:style>
  <w:style w:type="paragraph" w:styleId="BodyTextIndent3">
    <w:name w:val="Body Text Indent 3"/>
    <w:basedOn w:val="Normal"/>
    <w:rsid w:val="006509E3"/>
    <w:pPr>
      <w:ind w:left="900"/>
      <w:jc w:val="right"/>
    </w:pPr>
    <w:rPr>
      <w:sz w:val="32"/>
    </w:rPr>
  </w:style>
  <w:style w:type="paragraph" w:styleId="TOC2">
    <w:name w:val="toc 2"/>
    <w:basedOn w:val="Normal"/>
    <w:next w:val="Normal"/>
    <w:rsid w:val="006509E3"/>
    <w:pPr>
      <w:ind w:right="-135"/>
    </w:pPr>
    <w:rPr>
      <w:sz w:val="32"/>
    </w:rPr>
  </w:style>
  <w:style w:type="paragraph" w:styleId="NormalWeb">
    <w:name w:val="Normal (Web)"/>
    <w:basedOn w:val="Normal"/>
    <w:rsid w:val="006509E3"/>
    <w:pPr>
      <w:spacing w:before="280" w:after="280"/>
    </w:pPr>
    <w:rPr>
      <w:rFonts w:ascii="Arial Unicode MS" w:hAnsi="Arial Unicode MS" w:cs="Arial Unicode MS"/>
      <w:sz w:val="24"/>
      <w:szCs w:val="24"/>
    </w:rPr>
  </w:style>
  <w:style w:type="paragraph" w:customStyle="1" w:styleId="a">
    <w:name w:val="???????"/>
    <w:basedOn w:val="Normal"/>
    <w:rsid w:val="006509E3"/>
    <w:rPr>
      <w:rFonts w:ascii="Times New Roman" w:hAnsi="Times New Roman" w:cs="Times New Roman"/>
      <w:sz w:val="30"/>
      <w:szCs w:val="30"/>
      <w:lang w:val="th-TH"/>
    </w:rPr>
  </w:style>
  <w:style w:type="paragraph" w:customStyle="1" w:styleId="index0">
    <w:name w:val="index"/>
    <w:aliases w:val="ix"/>
    <w:basedOn w:val="BodyText"/>
    <w:rsid w:val="006509E3"/>
    <w:pPr>
      <w:spacing w:after="20" w:line="260" w:lineRule="atLeast"/>
      <w:ind w:left="1134" w:right="0" w:hanging="1134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0">
    <w:name w:val="¢éÍ¤ÇÒÁ"/>
    <w:basedOn w:val="Normal"/>
    <w:rsid w:val="006509E3"/>
    <w:rPr>
      <w:rFonts w:ascii="Times New Roman" w:hAnsi="Times New Roman" w:cs="BrowalliaUPC"/>
      <w:sz w:val="30"/>
      <w:szCs w:val="30"/>
      <w:lang w:val="th-TH"/>
    </w:rPr>
  </w:style>
  <w:style w:type="paragraph" w:customStyle="1" w:styleId="block">
    <w:name w:val="block"/>
    <w:aliases w:val="b"/>
    <w:basedOn w:val="BodyText"/>
    <w:rsid w:val="006509E3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BodyText2">
    <w:name w:val="Body Text 2"/>
    <w:basedOn w:val="Normal"/>
    <w:uiPriority w:val="99"/>
    <w:rsid w:val="006509E3"/>
    <w:pPr>
      <w:spacing w:after="120" w:line="480" w:lineRule="auto"/>
    </w:pPr>
  </w:style>
  <w:style w:type="paragraph" w:customStyle="1" w:styleId="western">
    <w:name w:val="western"/>
    <w:basedOn w:val="Normal"/>
    <w:rsid w:val="006509E3"/>
    <w:pPr>
      <w:spacing w:before="280" w:after="115"/>
    </w:pPr>
    <w:rPr>
      <w:rFonts w:ascii="Arial Unicode MS" w:hAns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6509E3"/>
    <w:pPr>
      <w:spacing w:line="260" w:lineRule="atLeast"/>
      <w:jc w:val="center"/>
    </w:pPr>
    <w:rPr>
      <w:rFonts w:ascii="Times New Roman" w:hAnsi="Times New Roman" w:cs="Arial Unicode MS"/>
      <w:b/>
      <w:sz w:val="22"/>
      <w:szCs w:val="20"/>
      <w:lang w:val="en-GB" w:bidi="ar-SA"/>
    </w:rPr>
  </w:style>
  <w:style w:type="paragraph" w:customStyle="1" w:styleId="msolistparagraph0">
    <w:name w:val="msolistparagraph"/>
    <w:basedOn w:val="Normal"/>
    <w:rsid w:val="006509E3"/>
    <w:pPr>
      <w:spacing w:line="240" w:lineRule="atLeast"/>
      <w:ind w:left="720"/>
    </w:pPr>
    <w:rPr>
      <w:rFonts w:ascii="Arial" w:hAnsi="Arial" w:cs="Arial"/>
      <w:sz w:val="18"/>
      <w:szCs w:val="22"/>
    </w:rPr>
  </w:style>
  <w:style w:type="paragraph" w:styleId="BodyTextFirstIndent">
    <w:name w:val="Body Text First Indent"/>
    <w:basedOn w:val="BodyText"/>
    <w:rsid w:val="006509E3"/>
    <w:pPr>
      <w:spacing w:after="120" w:line="240" w:lineRule="atLeast"/>
      <w:ind w:right="0" w:firstLine="284"/>
    </w:pPr>
    <w:rPr>
      <w:rFonts w:ascii="Arial" w:hAnsi="Arial"/>
      <w:color w:val="auto"/>
      <w:sz w:val="18"/>
      <w:szCs w:val="18"/>
    </w:rPr>
  </w:style>
  <w:style w:type="paragraph" w:styleId="BodyTextFirstIndent2">
    <w:name w:val="Body Text First Indent 2"/>
    <w:basedOn w:val="BodyTextIndent"/>
    <w:rsid w:val="006509E3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paragraph" w:customStyle="1" w:styleId="T">
    <w:name w:val="????? T"/>
    <w:basedOn w:val="Normal"/>
    <w:rsid w:val="006509E3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rsid w:val="006509E3"/>
    <w:pPr>
      <w:tabs>
        <w:tab w:val="left" w:pos="1080"/>
      </w:tabs>
      <w:spacing w:line="240" w:lineRule="atLeast"/>
      <w:ind w:left="1080" w:right="387"/>
      <w:jc w:val="both"/>
    </w:pPr>
    <w:rPr>
      <w:rFonts w:cs="Angsana New"/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rsid w:val="006509E3"/>
    <w:rPr>
      <w:rFonts w:ascii="Arial" w:hAnsi="Arial" w:cs="Times New Roman"/>
      <w:sz w:val="18"/>
      <w:szCs w:val="18"/>
    </w:rPr>
  </w:style>
  <w:style w:type="paragraph" w:styleId="FootnoteText">
    <w:name w:val="footnote text"/>
    <w:basedOn w:val="Normal"/>
    <w:rsid w:val="006509E3"/>
    <w:pPr>
      <w:spacing w:line="26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rsid w:val="006509E3"/>
    <w:pPr>
      <w:spacing w:after="120" w:line="260" w:lineRule="atLeast"/>
      <w:ind w:left="720" w:right="389"/>
      <w:jc w:val="both"/>
    </w:pPr>
    <w:rPr>
      <w:rFonts w:ascii="Times New Roman" w:hAnsi="Times New Roman"/>
      <w:bCs/>
      <w:i/>
      <w:iCs/>
      <w:color w:val="auto"/>
      <w:sz w:val="22"/>
      <w:szCs w:val="22"/>
    </w:rPr>
  </w:style>
  <w:style w:type="paragraph" w:customStyle="1" w:styleId="AccPolicyalternative">
    <w:name w:val="Acc Policy alternative"/>
    <w:basedOn w:val="AccPolicysubhead"/>
    <w:rsid w:val="006509E3"/>
    <w:pPr>
      <w:ind w:left="1134"/>
    </w:pPr>
  </w:style>
  <w:style w:type="paragraph" w:styleId="DocumentMap">
    <w:name w:val="Document Map"/>
    <w:basedOn w:val="Normal"/>
    <w:rsid w:val="006509E3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paragraph" w:styleId="ListParagraph">
    <w:name w:val="List Paragraph"/>
    <w:basedOn w:val="Normal"/>
    <w:qFormat/>
    <w:rsid w:val="006509E3"/>
    <w:pPr>
      <w:spacing w:line="240" w:lineRule="atLeast"/>
      <w:ind w:left="720"/>
      <w:contextualSpacing/>
    </w:pPr>
    <w:rPr>
      <w:rFonts w:ascii="Arial" w:hAnsi="Arial" w:cs="Arial"/>
      <w:sz w:val="18"/>
      <w:szCs w:val="22"/>
    </w:rPr>
  </w:style>
  <w:style w:type="paragraph" w:styleId="CommentText">
    <w:name w:val="annotation text"/>
    <w:basedOn w:val="Normal"/>
    <w:rsid w:val="006509E3"/>
    <w:rPr>
      <w:rFonts w:ascii="Arial" w:hAnsi="Arial" w:cs="Arial"/>
      <w:sz w:val="20"/>
      <w:szCs w:val="25"/>
    </w:rPr>
  </w:style>
  <w:style w:type="paragraph" w:styleId="CommentSubject">
    <w:name w:val="annotation subject"/>
    <w:basedOn w:val="CommentText"/>
    <w:next w:val="CommentText"/>
    <w:rsid w:val="006509E3"/>
    <w:rPr>
      <w:b/>
      <w:bCs/>
    </w:rPr>
  </w:style>
  <w:style w:type="paragraph" w:customStyle="1" w:styleId="acctfourfigures">
    <w:name w:val="acct four figures"/>
    <w:aliases w:val="a4"/>
    <w:basedOn w:val="Normal"/>
    <w:rsid w:val="006509E3"/>
    <w:pPr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centred">
    <w:name w:val="nine pt normal centred"/>
    <w:basedOn w:val="Normal"/>
    <w:rsid w:val="006509E3"/>
    <w:pPr>
      <w:spacing w:line="220" w:lineRule="atLeast"/>
      <w:jc w:val="center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acctcolumnheading">
    <w:name w:val="acct column heading"/>
    <w:basedOn w:val="Normal"/>
    <w:rsid w:val="006509E3"/>
    <w:pPr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rsid w:val="006509E3"/>
    <w:pPr>
      <w:widowControl w:val="0"/>
      <w:tabs>
        <w:tab w:val="left" w:pos="1531"/>
        <w:tab w:val="left" w:pos="1871"/>
      </w:tabs>
      <w:autoSpaceDE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6509E3"/>
    <w:pPr>
      <w:widowControl w:val="0"/>
      <w:tabs>
        <w:tab w:val="left" w:pos="1531"/>
        <w:tab w:val="left" w:pos="1871"/>
      </w:tabs>
      <w:autoSpaceDE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columntabdecimal2">
    <w:name w:val="nine pt column tab decimal2"/>
    <w:basedOn w:val="Normal"/>
    <w:rsid w:val="006509E3"/>
    <w:pPr>
      <w:tabs>
        <w:tab w:val="decimal" w:pos="284"/>
      </w:tabs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ASSETS">
    <w:name w:val="ASSETS"/>
    <w:basedOn w:val="Normal"/>
    <w:rsid w:val="006509E3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Revision">
    <w:name w:val="Revision"/>
    <w:rsid w:val="006509E3"/>
    <w:pPr>
      <w:suppressAutoHyphens/>
    </w:pPr>
    <w:rPr>
      <w:rFonts w:ascii="Angsana New" w:hAnsi="Angsana New" w:cs="Angsana New"/>
      <w:sz w:val="36"/>
      <w:szCs w:val="32"/>
      <w:lang w:eastAsia="zh-CN"/>
    </w:rPr>
  </w:style>
  <w:style w:type="paragraph" w:customStyle="1" w:styleId="xl42">
    <w:name w:val="xl42"/>
    <w:basedOn w:val="Normal"/>
    <w:rsid w:val="006509E3"/>
    <w:pPr>
      <w:spacing w:before="280" w:after="280"/>
      <w:jc w:val="right"/>
      <w:textAlignment w:val="top"/>
    </w:pPr>
    <w:rPr>
      <w:sz w:val="24"/>
      <w:szCs w:val="24"/>
    </w:rPr>
  </w:style>
  <w:style w:type="paragraph" w:customStyle="1" w:styleId="E">
    <w:name w:val="»¡E"/>
    <w:basedOn w:val="Normal"/>
    <w:rsid w:val="006509E3"/>
    <w:pPr>
      <w:jc w:val="center"/>
    </w:pPr>
    <w:rPr>
      <w:rFonts w:ascii="Book Antiqua" w:hAnsi="Book Antiqua" w:cs="Book Antiqua"/>
      <w:b/>
      <w:bCs/>
      <w:sz w:val="24"/>
      <w:szCs w:val="24"/>
      <w:lang w:val="th-TH"/>
    </w:rPr>
  </w:style>
  <w:style w:type="paragraph" w:customStyle="1" w:styleId="a1">
    <w:name w:val="Åº"/>
    <w:basedOn w:val="Normal"/>
    <w:rsid w:val="006509E3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styleId="ListBullet">
    <w:name w:val="List Bullet"/>
    <w:basedOn w:val="BodyText"/>
    <w:rsid w:val="006509E3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6509E3"/>
    <w:pPr>
      <w:numPr>
        <w:numId w:val="12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basedOn w:val="ListBullet"/>
    <w:rsid w:val="006509E3"/>
    <w:pPr>
      <w:spacing w:after="130"/>
    </w:pPr>
  </w:style>
  <w:style w:type="paragraph" w:styleId="ListBullet2">
    <w:name w:val="List Bullet 2"/>
    <w:basedOn w:val="ListBullet"/>
    <w:rsid w:val="006509E3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6509E3"/>
    <w:pPr>
      <w:numPr>
        <w:numId w:val="2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6509E3"/>
    <w:pPr>
      <w:spacing w:after="130"/>
    </w:pPr>
  </w:style>
  <w:style w:type="paragraph" w:customStyle="1" w:styleId="Graphic">
    <w:name w:val="Graphic"/>
    <w:basedOn w:val="Signature"/>
    <w:rsid w:val="006509E3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6509E3"/>
    <w:pPr>
      <w:spacing w:after="0"/>
    </w:pPr>
  </w:style>
  <w:style w:type="paragraph" w:customStyle="1" w:styleId="acctdividends">
    <w:name w:val="acct dividends"/>
    <w:basedOn w:val="Normal"/>
    <w:rsid w:val="006509E3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basedOn w:val="BodyText"/>
    <w:rsid w:val="006509E3"/>
    <w:pPr>
      <w:spacing w:after="260" w:line="260" w:lineRule="atLeast"/>
      <w:ind w:left="284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6509E3"/>
    <w:pPr>
      <w:spacing w:after="0"/>
    </w:pPr>
  </w:style>
  <w:style w:type="paragraph" w:customStyle="1" w:styleId="acctmainheading">
    <w:name w:val="acct main heading"/>
    <w:basedOn w:val="Normal"/>
    <w:rsid w:val="006509E3"/>
    <w:pPr>
      <w:keepNext/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basedOn w:val="Normal"/>
    <w:rsid w:val="006509E3"/>
    <w:pPr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basedOn w:val="BodyText"/>
    <w:rsid w:val="006509E3"/>
    <w:pPr>
      <w:spacing w:after="26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6509E3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6509E3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6509E3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6509E3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basedOn w:val="Normal"/>
    <w:rsid w:val="006509E3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basedOn w:val="acctstatementheading"/>
    <w:next w:val="Normal"/>
    <w:rsid w:val="006509E3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6509E3"/>
    <w:pPr>
      <w:ind w:left="1134"/>
    </w:pPr>
  </w:style>
  <w:style w:type="paragraph" w:customStyle="1" w:styleId="acctstatementsub-sub-heading">
    <w:name w:val="acct statement sub-sub-heading"/>
    <w:basedOn w:val="block2"/>
    <w:next w:val="Normal"/>
    <w:rsid w:val="006509E3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6509E3"/>
    <w:rPr>
      <w:b w:val="0"/>
    </w:rPr>
  </w:style>
  <w:style w:type="paragraph" w:customStyle="1" w:styleId="accttwofigureslongernumber">
    <w:name w:val="acct two figures longer number"/>
    <w:basedOn w:val="Normal"/>
    <w:rsid w:val="006509E3"/>
    <w:pPr>
      <w:tabs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basedOn w:val="Normal"/>
    <w:rsid w:val="006509E3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basedOn w:val="Normal"/>
    <w:rsid w:val="006509E3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basedOn w:val="Normal"/>
    <w:rsid w:val="006509E3"/>
    <w:pPr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basedOn w:val="block"/>
    <w:rsid w:val="006509E3"/>
    <w:pPr>
      <w:spacing w:after="0"/>
    </w:pPr>
  </w:style>
  <w:style w:type="paragraph" w:customStyle="1" w:styleId="block2nospaceafter">
    <w:name w:val="block2 no space after"/>
    <w:basedOn w:val="block2"/>
    <w:rsid w:val="006509E3"/>
    <w:pPr>
      <w:spacing w:after="0"/>
    </w:pPr>
  </w:style>
  <w:style w:type="paragraph" w:customStyle="1" w:styleId="List1a">
    <w:name w:val="List 1a"/>
    <w:basedOn w:val="Normal"/>
    <w:rsid w:val="006509E3"/>
    <w:pPr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basedOn w:val="Normal"/>
    <w:rsid w:val="006509E3"/>
    <w:pPr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basedOn w:val="Normal"/>
    <w:rsid w:val="006509E3"/>
    <w:pPr>
      <w:spacing w:after="400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509E3"/>
  </w:style>
  <w:style w:type="paragraph" w:customStyle="1" w:styleId="zreportaddinfo">
    <w:name w:val="zreport addinfo"/>
    <w:basedOn w:val="Normal"/>
    <w:rsid w:val="006509E3"/>
    <w:pPr>
      <w:spacing w:line="260" w:lineRule="atLeast"/>
      <w:jc w:val="center"/>
    </w:pPr>
    <w:rPr>
      <w:rFonts w:ascii="Times New Roman" w:hAnsi="Times New Roman" w:cs="Times New Roman"/>
      <w:sz w:val="20"/>
      <w:szCs w:val="20"/>
      <w:lang w:val="en-GB" w:eastAsia="en-US" w:bidi="ar-SA"/>
    </w:rPr>
  </w:style>
  <w:style w:type="paragraph" w:customStyle="1" w:styleId="zreportaddinfoit">
    <w:name w:val="zreport addinfoit"/>
    <w:basedOn w:val="Normal"/>
    <w:rsid w:val="006509E3"/>
    <w:pPr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509E3"/>
    <w:pPr>
      <w:keepLines/>
      <w:spacing w:line="440" w:lineRule="exact"/>
      <w:jc w:val="center"/>
    </w:pPr>
    <w:rPr>
      <w:rFonts w:ascii="Times New Roman" w:hAnsi="Times New Roman" w:cs="Times New Roman"/>
      <w:szCs w:val="20"/>
      <w:lang w:val="en-GB" w:eastAsia="en-US" w:bidi="ar-SA"/>
    </w:rPr>
  </w:style>
  <w:style w:type="paragraph" w:customStyle="1" w:styleId="zreportsubtitle">
    <w:name w:val="zreport subtitle"/>
    <w:basedOn w:val="zreportname"/>
    <w:rsid w:val="006509E3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6509E3"/>
    <w:pPr>
      <w:spacing w:after="13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6509E3"/>
    <w:pPr>
      <w:spacing w:after="260" w:line="260" w:lineRule="atLeast"/>
      <w:ind w:left="340" w:right="0" w:hanging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6509E3"/>
    <w:pPr>
      <w:spacing w:after="130"/>
    </w:pPr>
  </w:style>
  <w:style w:type="paragraph" w:customStyle="1" w:styleId="keeptogethernormal">
    <w:name w:val="keep together normal"/>
    <w:basedOn w:val="Normal"/>
    <w:rsid w:val="006509E3"/>
    <w:pPr>
      <w:keepNext/>
      <w:keepLines/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basedOn w:val="Normal"/>
    <w:rsid w:val="006509E3"/>
    <w:pPr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bodytext">
    <w:name w:val="nine pt body text"/>
    <w:basedOn w:val="nineptnormal"/>
    <w:rsid w:val="006509E3"/>
    <w:pPr>
      <w:spacing w:after="220"/>
    </w:pPr>
  </w:style>
  <w:style w:type="paragraph" w:customStyle="1" w:styleId="nineptheading">
    <w:name w:val="nine pt heading"/>
    <w:basedOn w:val="nineptbodytext"/>
    <w:rsid w:val="006509E3"/>
    <w:rPr>
      <w:b/>
      <w:bCs/>
    </w:rPr>
  </w:style>
  <w:style w:type="paragraph" w:customStyle="1" w:styleId="nineptheadingcentred">
    <w:name w:val="nine pt heading centred"/>
    <w:basedOn w:val="nineptheading"/>
    <w:rsid w:val="006509E3"/>
    <w:pPr>
      <w:jc w:val="center"/>
    </w:pPr>
  </w:style>
  <w:style w:type="paragraph" w:customStyle="1" w:styleId="heading0">
    <w:name w:val="heading"/>
    <w:basedOn w:val="BodyText"/>
    <w:rsid w:val="006509E3"/>
    <w:pPr>
      <w:spacing w:after="260" w:line="260" w:lineRule="atLeast"/>
      <w:ind w:right="0"/>
    </w:pPr>
    <w:rPr>
      <w:rFonts w:ascii="Times New Roman" w:hAnsi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6509E3"/>
    <w:pPr>
      <w:jc w:val="center"/>
    </w:pPr>
  </w:style>
  <w:style w:type="paragraph" w:customStyle="1" w:styleId="Normalcentred">
    <w:name w:val="Normal centred"/>
    <w:basedOn w:val="acctcolumnheadingnospaceafter"/>
    <w:rsid w:val="006509E3"/>
  </w:style>
  <w:style w:type="paragraph" w:customStyle="1" w:styleId="nineptheadingcentredbold">
    <w:name w:val="nine pt heading centred bold"/>
    <w:basedOn w:val="Normal"/>
    <w:rsid w:val="006509E3"/>
    <w:pPr>
      <w:spacing w:line="220" w:lineRule="atLeast"/>
      <w:jc w:val="center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basedOn w:val="nineptheadingcentredbold"/>
    <w:rsid w:val="006509E3"/>
    <w:pPr>
      <w:ind w:left="-57" w:right="-57"/>
    </w:pPr>
  </w:style>
  <w:style w:type="paragraph" w:customStyle="1" w:styleId="nineptnormalheading">
    <w:name w:val="nine pt normal heading"/>
    <w:basedOn w:val="nineptnormal"/>
    <w:rsid w:val="006509E3"/>
    <w:rPr>
      <w:b/>
    </w:rPr>
  </w:style>
  <w:style w:type="paragraph" w:customStyle="1" w:styleId="nineptnormalheadinghalfspace">
    <w:name w:val="nine pt normal heading half space"/>
    <w:basedOn w:val="nineptnormalheading"/>
    <w:rsid w:val="006509E3"/>
    <w:pPr>
      <w:spacing w:after="80"/>
    </w:pPr>
  </w:style>
  <w:style w:type="paragraph" w:customStyle="1" w:styleId="nineptcolumntab1">
    <w:name w:val="nine pt column tab1"/>
    <w:basedOn w:val="nineptnormal"/>
    <w:rsid w:val="006509E3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6509E3"/>
    <w:rPr>
      <w:i/>
      <w:iCs/>
    </w:rPr>
  </w:style>
  <w:style w:type="paragraph" w:customStyle="1" w:styleId="Normalheading">
    <w:name w:val="Normal heading"/>
    <w:basedOn w:val="Normal"/>
    <w:rsid w:val="006509E3"/>
    <w:pPr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Normalheadingcentred">
    <w:name w:val="Normal heading centred"/>
    <w:basedOn w:val="Normalheading"/>
    <w:rsid w:val="006509E3"/>
    <w:pPr>
      <w:jc w:val="center"/>
    </w:pPr>
  </w:style>
  <w:style w:type="paragraph" w:customStyle="1" w:styleId="accttwofigurescents">
    <w:name w:val="acct two figures cents"/>
    <w:basedOn w:val="Normal"/>
    <w:rsid w:val="006509E3"/>
    <w:pPr>
      <w:tabs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basedOn w:val="Normal"/>
    <w:rsid w:val="006509E3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509E3"/>
    <w:pPr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basedOn w:val="BodyTextIndent"/>
    <w:rsid w:val="006509E3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6509E3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6509E3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6509E3"/>
    <w:pPr>
      <w:spacing w:after="2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6509E3"/>
    <w:pPr>
      <w:keepNext/>
      <w:keepLines/>
      <w:spacing w:after="26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6509E3"/>
    <w:pPr>
      <w:tabs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basedOn w:val="Normal"/>
    <w:rsid w:val="006509E3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basedOn w:val="Normal"/>
    <w:rsid w:val="006509E3"/>
    <w:pPr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509E3"/>
    <w:pPr>
      <w:spacing w:after="260" w:line="260" w:lineRule="atLeast"/>
      <w:ind w:right="0"/>
    </w:pPr>
    <w:rPr>
      <w:rFonts w:ascii="Times New Roman" w:hAnsi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6509E3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6509E3"/>
    <w:pPr>
      <w:tabs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basedOn w:val="heading0"/>
    <w:rsid w:val="006509E3"/>
    <w:pPr>
      <w:spacing w:after="0"/>
    </w:pPr>
  </w:style>
  <w:style w:type="paragraph" w:customStyle="1" w:styleId="acctnotecolumndecimal">
    <w:name w:val="acct note column decimal"/>
    <w:basedOn w:val="Normal"/>
    <w:rsid w:val="006509E3"/>
    <w:pPr>
      <w:tabs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basedOn w:val="nineptbodytext"/>
    <w:rsid w:val="006509E3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6509E3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6509E3"/>
    <w:pPr>
      <w:spacing w:after="60" w:line="220" w:lineRule="atLeast"/>
      <w:ind w:left="425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tabletextblockbullet">
    <w:name w:val="nine pt table text block bullet"/>
    <w:basedOn w:val="ninepttabletextblock"/>
    <w:rsid w:val="006509E3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6509E3"/>
    <w:pPr>
      <w:spacing w:after="130" w:line="260" w:lineRule="atLeast"/>
      <w:ind w:left="1134" w:right="0" w:hanging="1134"/>
    </w:pPr>
    <w:rPr>
      <w:rFonts w:ascii="Times New Roman" w:hAnsi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6509E3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6509E3"/>
    <w:rPr>
      <w:b/>
      <w:bCs/>
    </w:rPr>
  </w:style>
  <w:style w:type="paragraph" w:customStyle="1" w:styleId="acctfourfiguresyears">
    <w:name w:val="acct four figures years"/>
    <w:basedOn w:val="Normal"/>
    <w:rsid w:val="006509E3"/>
    <w:pPr>
      <w:tabs>
        <w:tab w:val="decimal" w:pos="227"/>
        <w:tab w:val="decimal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basedOn w:val="Normal"/>
    <w:rsid w:val="006509E3"/>
    <w:pPr>
      <w:tabs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509E3"/>
    <w:pPr>
      <w:tabs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basedOn w:val="Normal"/>
    <w:rsid w:val="006509E3"/>
    <w:pPr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basedOn w:val="Normal"/>
    <w:rsid w:val="006509E3"/>
    <w:pPr>
      <w:tabs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509E3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basedOn w:val="block"/>
    <w:rsid w:val="006509E3"/>
    <w:pPr>
      <w:ind w:left="1134" w:hanging="567"/>
    </w:pPr>
  </w:style>
  <w:style w:type="paragraph" w:customStyle="1" w:styleId="blocklist2">
    <w:name w:val="block list2"/>
    <w:basedOn w:val="blocklist"/>
    <w:rsid w:val="006509E3"/>
    <w:pPr>
      <w:ind w:left="1701"/>
    </w:pPr>
  </w:style>
  <w:style w:type="paragraph" w:customStyle="1" w:styleId="acctfourfigureslongernumber">
    <w:name w:val="acct four figures longer number"/>
    <w:basedOn w:val="Normal"/>
    <w:rsid w:val="006509E3"/>
    <w:pPr>
      <w:tabs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basedOn w:val="block"/>
    <w:rsid w:val="006509E3"/>
    <w:pPr>
      <w:keepNext/>
      <w:keepLines/>
      <w:spacing w:before="70"/>
    </w:pPr>
    <w:rPr>
      <w:b/>
    </w:rPr>
  </w:style>
  <w:style w:type="paragraph" w:customStyle="1" w:styleId="blockheadingitalicbold">
    <w:name w:val="block heading italic bold"/>
    <w:basedOn w:val="blockheading"/>
    <w:rsid w:val="006509E3"/>
    <w:rPr>
      <w:i/>
    </w:rPr>
  </w:style>
  <w:style w:type="paragraph" w:customStyle="1" w:styleId="blockheadingitalic">
    <w:name w:val="block heading italic"/>
    <w:basedOn w:val="blockheadingitalicbold"/>
    <w:rsid w:val="006509E3"/>
    <w:rPr>
      <w:b w:val="0"/>
    </w:rPr>
  </w:style>
  <w:style w:type="paragraph" w:customStyle="1" w:styleId="blockheadingitalicnosp">
    <w:name w:val="block heading italic no sp"/>
    <w:basedOn w:val="blockheadingitalic"/>
    <w:rsid w:val="006509E3"/>
    <w:pPr>
      <w:spacing w:after="0"/>
    </w:pPr>
  </w:style>
  <w:style w:type="paragraph" w:customStyle="1" w:styleId="blockheadingnosp">
    <w:name w:val="block heading no sp"/>
    <w:basedOn w:val="blockheading"/>
    <w:rsid w:val="006509E3"/>
    <w:pPr>
      <w:spacing w:after="0"/>
    </w:pPr>
  </w:style>
  <w:style w:type="paragraph" w:customStyle="1" w:styleId="smallreturn">
    <w:name w:val="small return"/>
    <w:basedOn w:val="Normal"/>
    <w:rsid w:val="006509E3"/>
    <w:pPr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basedOn w:val="heading0"/>
    <w:rsid w:val="006509E3"/>
    <w:rPr>
      <w:i/>
    </w:rPr>
  </w:style>
  <w:style w:type="paragraph" w:customStyle="1" w:styleId="headingbolditalicnospaceafter">
    <w:name w:val="heading bold italic no space after"/>
    <w:basedOn w:val="headingbolditalic"/>
    <w:rsid w:val="006509E3"/>
    <w:pPr>
      <w:spacing w:after="0"/>
    </w:pPr>
  </w:style>
  <w:style w:type="paragraph" w:customStyle="1" w:styleId="acctstatementheadingashorter">
    <w:name w:val="acct statement heading (a) shorter"/>
    <w:basedOn w:val="Normal"/>
    <w:rsid w:val="006509E3"/>
    <w:pPr>
      <w:keepNext/>
      <w:spacing w:before="140" w:after="140" w:line="260" w:lineRule="atLeast"/>
      <w:ind w:left="567" w:right="4252" w:hanging="567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basedOn w:val="Normal"/>
    <w:rsid w:val="006509E3"/>
    <w:pPr>
      <w:keepNext/>
      <w:spacing w:before="140" w:after="140" w:line="280" w:lineRule="atLeast"/>
      <w:ind w:left="567" w:right="4252" w:hanging="567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basedOn w:val="Normal"/>
    <w:rsid w:val="006509E3"/>
    <w:pPr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basedOn w:val="acctindent"/>
    <w:rsid w:val="006509E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6509E3"/>
    <w:pPr>
      <w:spacing w:after="0"/>
    </w:pPr>
  </w:style>
  <w:style w:type="paragraph" w:customStyle="1" w:styleId="blockbullet">
    <w:name w:val="block bullet"/>
    <w:basedOn w:val="block"/>
    <w:rsid w:val="006509E3"/>
    <w:pPr>
      <w:numPr>
        <w:numId w:val="14"/>
      </w:numPr>
      <w:tabs>
        <w:tab w:val="left" w:pos="907"/>
      </w:tabs>
      <w:ind w:left="907" w:firstLine="0"/>
    </w:pPr>
  </w:style>
  <w:style w:type="paragraph" w:customStyle="1" w:styleId="acctfourfigureslongernumber3">
    <w:name w:val="acct four figures longer number3"/>
    <w:basedOn w:val="Normal"/>
    <w:rsid w:val="006509E3"/>
    <w:pPr>
      <w:tabs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basedOn w:val="headingbolditalic"/>
    <w:rsid w:val="006509E3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6509E3"/>
    <w:pPr>
      <w:spacing w:after="0"/>
    </w:pPr>
  </w:style>
  <w:style w:type="paragraph" w:customStyle="1" w:styleId="eightptnormal">
    <w:name w:val="eight pt normal"/>
    <w:basedOn w:val="Normal"/>
    <w:rsid w:val="006509E3"/>
    <w:pPr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509E3"/>
    <w:pPr>
      <w:jc w:val="center"/>
    </w:pPr>
  </w:style>
  <w:style w:type="paragraph" w:customStyle="1" w:styleId="eightptnormalheading">
    <w:name w:val="eight pt normal heading"/>
    <w:basedOn w:val="eightptnormal"/>
    <w:rsid w:val="006509E3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6509E3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6509E3"/>
    <w:pPr>
      <w:spacing w:after="200"/>
    </w:pPr>
  </w:style>
  <w:style w:type="paragraph" w:customStyle="1" w:styleId="eightptbodytextheading">
    <w:name w:val="eight pt body text heading"/>
    <w:basedOn w:val="eightptbodytext"/>
    <w:rsid w:val="006509E3"/>
    <w:rPr>
      <w:b/>
      <w:bCs/>
    </w:rPr>
  </w:style>
  <w:style w:type="paragraph" w:customStyle="1" w:styleId="eightptcolumntabs">
    <w:name w:val="eight pt column tabs"/>
    <w:basedOn w:val="eightptnormal"/>
    <w:rsid w:val="006509E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6509E3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6509E3"/>
    <w:pPr>
      <w:spacing w:after="200"/>
    </w:pPr>
  </w:style>
  <w:style w:type="paragraph" w:customStyle="1" w:styleId="eightptblock">
    <w:name w:val="eight pt block"/>
    <w:basedOn w:val="Normal"/>
    <w:rsid w:val="006509E3"/>
    <w:pPr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blocknosp">
    <w:name w:val="eight pt block no sp"/>
    <w:basedOn w:val="eightptblock"/>
    <w:rsid w:val="006509E3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6509E3"/>
    <w:pPr>
      <w:spacing w:before="80" w:after="80"/>
    </w:pPr>
  </w:style>
  <w:style w:type="paragraph" w:customStyle="1" w:styleId="eightptcolumntabs2">
    <w:name w:val="eight pt column tabs2"/>
    <w:basedOn w:val="eightptnormal"/>
    <w:rsid w:val="006509E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6509E3"/>
    <w:pPr>
      <w:ind w:right="5103"/>
    </w:pPr>
  </w:style>
  <w:style w:type="paragraph" w:customStyle="1" w:styleId="accttwofigureslongernumber2">
    <w:name w:val="acct two figures longer number2"/>
    <w:basedOn w:val="Normal"/>
    <w:rsid w:val="006509E3"/>
    <w:pPr>
      <w:tabs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basedOn w:val="Normal"/>
    <w:rsid w:val="006509E3"/>
    <w:pPr>
      <w:tabs>
        <w:tab w:val="left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basedOn w:val="block"/>
    <w:rsid w:val="006509E3"/>
    <w:pPr>
      <w:ind w:left="737" w:hanging="170"/>
    </w:pPr>
  </w:style>
  <w:style w:type="paragraph" w:customStyle="1" w:styleId="blockindentnosp">
    <w:name w:val="block indent no sp"/>
    <w:basedOn w:val="blockindent"/>
    <w:rsid w:val="006509E3"/>
    <w:pPr>
      <w:spacing w:after="0"/>
    </w:pPr>
  </w:style>
  <w:style w:type="paragraph" w:customStyle="1" w:styleId="nineptcol">
    <w:name w:val="nine pt %col"/>
    <w:basedOn w:val="nineptnormal"/>
    <w:rsid w:val="006509E3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6509E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6509E3"/>
    <w:rPr>
      <w:i/>
      <w:iCs/>
    </w:rPr>
  </w:style>
  <w:style w:type="paragraph" w:customStyle="1" w:styleId="nineptblock">
    <w:name w:val="nine pt block"/>
    <w:basedOn w:val="nineptnormal"/>
    <w:rsid w:val="006509E3"/>
    <w:pPr>
      <w:spacing w:after="220"/>
      <w:ind w:left="567"/>
    </w:pPr>
  </w:style>
  <w:style w:type="paragraph" w:customStyle="1" w:styleId="nineptblocklist">
    <w:name w:val="nine pt block list"/>
    <w:basedOn w:val="nineptblock"/>
    <w:rsid w:val="006509E3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6509E3"/>
    <w:pPr>
      <w:spacing w:after="0"/>
    </w:pPr>
  </w:style>
  <w:style w:type="paragraph" w:customStyle="1" w:styleId="acctfourfiguresshorternumber2">
    <w:name w:val="acct four figures shorter number2"/>
    <w:basedOn w:val="Normal"/>
    <w:rsid w:val="006509E3"/>
    <w:pPr>
      <w:tabs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basedOn w:val="nineptnormalheading"/>
    <w:rsid w:val="006509E3"/>
    <w:pPr>
      <w:jc w:val="center"/>
    </w:pPr>
  </w:style>
  <w:style w:type="paragraph" w:customStyle="1" w:styleId="nineptheadingcentredspace">
    <w:name w:val="nine pt heading centred + space"/>
    <w:basedOn w:val="Normal"/>
    <w:rsid w:val="006509E3"/>
    <w:pPr>
      <w:spacing w:after="180" w:line="220" w:lineRule="atLeast"/>
      <w:jc w:val="center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basedOn w:val="nineptnormal"/>
    <w:rsid w:val="006509E3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6509E3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6509E3"/>
    <w:pPr>
      <w:spacing w:after="20"/>
    </w:pPr>
  </w:style>
  <w:style w:type="paragraph" w:customStyle="1" w:styleId="nineptblockind">
    <w:name w:val="nine pt block *ind"/>
    <w:basedOn w:val="nineptblock"/>
    <w:rsid w:val="006509E3"/>
    <w:pPr>
      <w:ind w:left="851" w:hanging="284"/>
    </w:pPr>
  </w:style>
  <w:style w:type="paragraph" w:customStyle="1" w:styleId="headingonepointafter">
    <w:name w:val="heading one point after"/>
    <w:basedOn w:val="heading0"/>
    <w:rsid w:val="006509E3"/>
    <w:pPr>
      <w:spacing w:after="20"/>
    </w:pPr>
  </w:style>
  <w:style w:type="paragraph" w:customStyle="1" w:styleId="blockbulletnospaceafter">
    <w:name w:val="block bullet no space after"/>
    <w:basedOn w:val="blockbullet"/>
    <w:rsid w:val="006509E3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6509E3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6509E3"/>
    <w:pPr>
      <w:spacing w:line="220" w:lineRule="atLeast"/>
      <w:ind w:left="567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basedOn w:val="nineptnormalheading"/>
    <w:rsid w:val="006509E3"/>
    <w:rPr>
      <w:i/>
      <w:iCs/>
    </w:rPr>
  </w:style>
  <w:style w:type="paragraph" w:customStyle="1" w:styleId="nineptnormalhalfspace">
    <w:name w:val="nine pt normal half space"/>
    <w:basedOn w:val="nineptnormal"/>
    <w:rsid w:val="006509E3"/>
    <w:pPr>
      <w:spacing w:after="80"/>
    </w:pPr>
  </w:style>
  <w:style w:type="paragraph" w:customStyle="1" w:styleId="nineptratecol">
    <w:name w:val="nine pt rate col"/>
    <w:basedOn w:val="nineptnormal"/>
    <w:rsid w:val="006509E3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6509E3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6509E3"/>
    <w:pPr>
      <w:spacing w:after="80"/>
    </w:pPr>
  </w:style>
  <w:style w:type="paragraph" w:customStyle="1" w:styleId="nineptbodytextheading">
    <w:name w:val="nine pt body text heading"/>
    <w:basedOn w:val="Footer"/>
    <w:rsid w:val="006509E3"/>
    <w:pPr>
      <w:spacing w:after="180" w:line="220" w:lineRule="atLeast"/>
    </w:pPr>
    <w:rPr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6509E3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6509E3"/>
    <w:pPr>
      <w:ind w:left="-85" w:right="-85"/>
    </w:pPr>
  </w:style>
  <w:style w:type="paragraph" w:customStyle="1" w:styleId="nineptcolumntabs5">
    <w:name w:val="nine pt column tabs5"/>
    <w:basedOn w:val="Normal"/>
    <w:rsid w:val="006509E3"/>
    <w:pPr>
      <w:tabs>
        <w:tab w:val="decimal" w:pos="794"/>
      </w:tabs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basedOn w:val="nineptbodytext"/>
    <w:rsid w:val="006509E3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6509E3"/>
    <w:pPr>
      <w:ind w:left="-85" w:right="-85"/>
    </w:pPr>
  </w:style>
  <w:style w:type="paragraph" w:customStyle="1" w:styleId="nineptcolumntab4">
    <w:name w:val="nine pt column tab4"/>
    <w:basedOn w:val="nineptnormal"/>
    <w:rsid w:val="006509E3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6509E3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6509E3"/>
    <w:pPr>
      <w:ind w:left="425" w:hanging="425"/>
    </w:pPr>
  </w:style>
  <w:style w:type="paragraph" w:customStyle="1" w:styleId="blockind">
    <w:name w:val="block *ind"/>
    <w:basedOn w:val="block"/>
    <w:rsid w:val="006509E3"/>
    <w:pPr>
      <w:ind w:left="907" w:hanging="340"/>
    </w:pPr>
  </w:style>
  <w:style w:type="paragraph" w:customStyle="1" w:styleId="List3i">
    <w:name w:val="List 3i"/>
    <w:basedOn w:val="List2i"/>
    <w:rsid w:val="006509E3"/>
    <w:pPr>
      <w:ind w:left="1701"/>
    </w:pPr>
  </w:style>
  <w:style w:type="paragraph" w:customStyle="1" w:styleId="acctindentonepointafter">
    <w:name w:val="acct indent one point after"/>
    <w:basedOn w:val="acctindent"/>
    <w:rsid w:val="006509E3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6509E3"/>
    <w:rPr>
      <w:i/>
      <w:iCs/>
    </w:rPr>
  </w:style>
  <w:style w:type="paragraph" w:customStyle="1" w:styleId="eightptcolumntabs3">
    <w:name w:val="eight pt column tabs3"/>
    <w:basedOn w:val="eightptnormal"/>
    <w:rsid w:val="006509E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6509E3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6509E3"/>
    <w:pPr>
      <w:jc w:val="center"/>
    </w:pPr>
  </w:style>
  <w:style w:type="paragraph" w:customStyle="1" w:styleId="eightpt4ptspacebefore">
    <w:name w:val="eight pt 4pt space before"/>
    <w:basedOn w:val="eightptnormal"/>
    <w:rsid w:val="006509E3"/>
    <w:pPr>
      <w:spacing w:before="80"/>
    </w:pPr>
  </w:style>
  <w:style w:type="paragraph" w:customStyle="1" w:styleId="eightpt4ptspaceafter">
    <w:name w:val="eight pt 4 pt space after"/>
    <w:basedOn w:val="eightptnormal"/>
    <w:rsid w:val="006509E3"/>
    <w:pPr>
      <w:spacing w:after="80"/>
    </w:pPr>
  </w:style>
  <w:style w:type="paragraph" w:customStyle="1" w:styleId="blockbullet2">
    <w:name w:val="block bullet 2"/>
    <w:basedOn w:val="BodyText"/>
    <w:rsid w:val="006509E3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6509E3"/>
    <w:pPr>
      <w:jc w:val="center"/>
    </w:pPr>
  </w:style>
  <w:style w:type="paragraph" w:customStyle="1" w:styleId="acctfourfigureslongernumber2">
    <w:name w:val="acct four figures longer number2"/>
    <w:basedOn w:val="Normal"/>
    <w:rsid w:val="006509E3"/>
    <w:pPr>
      <w:tabs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rsid w:val="006509E3"/>
    <w:pPr>
      <w:numPr>
        <w:numId w:val="15"/>
      </w:numPr>
      <w:spacing w:after="120" w:line="260" w:lineRule="atLeast"/>
      <w:ind w:left="0" w:right="0" w:firstLine="0"/>
      <w:jc w:val="both"/>
    </w:pPr>
    <w:rPr>
      <w:rFonts w:ascii="Times New Roman" w:hAnsi="Times New Roman"/>
      <w:bCs/>
      <w:color w:val="auto"/>
      <w:sz w:val="22"/>
      <w:szCs w:val="22"/>
    </w:rPr>
  </w:style>
  <w:style w:type="paragraph" w:customStyle="1" w:styleId="AccNoteHeading">
    <w:name w:val="Acc Note Heading"/>
    <w:basedOn w:val="BodyText"/>
    <w:rsid w:val="006509E3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/>
      <w:b/>
      <w:bCs/>
      <w:color w:val="auto"/>
      <w:sz w:val="24"/>
      <w:szCs w:val="22"/>
    </w:rPr>
  </w:style>
  <w:style w:type="paragraph" w:customStyle="1" w:styleId="CoverTitle">
    <w:name w:val="Cover Title"/>
    <w:basedOn w:val="Normal"/>
    <w:rsid w:val="006509E3"/>
    <w:pPr>
      <w:overflowPunct w:val="0"/>
      <w:autoSpaceDE w:val="0"/>
      <w:spacing w:line="440" w:lineRule="exact"/>
      <w:jc w:val="both"/>
      <w:textAlignment w:val="baseline"/>
    </w:pPr>
    <w:rPr>
      <w:rFonts w:ascii="Times New Roman" w:hAnsi="Times New Roman" w:cs="Times New Roman"/>
      <w:szCs w:val="20"/>
      <w:lang w:val="en-GB" w:bidi="ar-SA"/>
    </w:rPr>
  </w:style>
  <w:style w:type="paragraph" w:customStyle="1" w:styleId="Single">
    <w:name w:val="Single"/>
    <w:basedOn w:val="Normal"/>
    <w:rsid w:val="006509E3"/>
    <w:pPr>
      <w:overflowPunct w:val="0"/>
      <w:autoSpaceDE w:val="0"/>
      <w:spacing w:after="130"/>
      <w:jc w:val="both"/>
      <w:textAlignment w:val="baseline"/>
    </w:pPr>
    <w:rPr>
      <w:rFonts w:ascii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509E3"/>
    <w:pPr>
      <w:tabs>
        <w:tab w:val="left" w:pos="-140"/>
      </w:tabs>
      <w:overflowPunct w:val="0"/>
      <w:autoSpaceDE w:val="0"/>
      <w:spacing w:before="80" w:after="520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509E3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09E3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6509E3"/>
    <w:pPr>
      <w:suppressAutoHyphens/>
      <w:autoSpaceDE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6509E3"/>
    <w:pPr>
      <w:widowControl w:val="0"/>
      <w:tabs>
        <w:tab w:val="left" w:pos="1134"/>
        <w:tab w:val="left" w:pos="1531"/>
        <w:tab w:val="left" w:pos="1871"/>
      </w:tabs>
      <w:autoSpaceDE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bidi="ar-SA"/>
    </w:rPr>
  </w:style>
  <w:style w:type="paragraph" w:customStyle="1" w:styleId="CM32">
    <w:name w:val="CM32"/>
    <w:basedOn w:val="Normal1"/>
    <w:next w:val="Normal1"/>
    <w:rsid w:val="006509E3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6509E3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6509E3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6509E3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6509E3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6509E3"/>
    <w:rPr>
      <w:rFonts w:eastAsia="Times New Roman"/>
      <w:color w:val="auto"/>
    </w:rPr>
  </w:style>
  <w:style w:type="paragraph" w:customStyle="1" w:styleId="body1">
    <w:name w:val="body1"/>
    <w:basedOn w:val="Normal"/>
    <w:rsid w:val="006509E3"/>
    <w:pPr>
      <w:spacing w:before="240"/>
      <w:ind w:left="540"/>
      <w:jc w:val="both"/>
    </w:pPr>
    <w:rPr>
      <w:rFonts w:ascii="Helvetica" w:hAnsi="Helvetica" w:cs="Helvetica"/>
      <w:sz w:val="20"/>
      <w:szCs w:val="20"/>
      <w:lang w:val="th-TH"/>
    </w:rPr>
  </w:style>
  <w:style w:type="paragraph" w:customStyle="1" w:styleId="TableContents">
    <w:name w:val="Table Contents"/>
    <w:basedOn w:val="Normal"/>
    <w:rsid w:val="006509E3"/>
    <w:pPr>
      <w:suppressLineNumbers/>
    </w:pPr>
  </w:style>
  <w:style w:type="paragraph" w:customStyle="1" w:styleId="TableHeading">
    <w:name w:val="Table Heading"/>
    <w:basedOn w:val="TableContents"/>
    <w:rsid w:val="006509E3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6509E3"/>
  </w:style>
  <w:style w:type="table" w:styleId="TableGrid">
    <w:name w:val="Table Grid"/>
    <w:basedOn w:val="TableNormal"/>
    <w:rsid w:val="007D58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3C5E3F"/>
    <w:pPr>
      <w:framePr w:w="6521" w:h="1055" w:hSpace="142" w:wrap="around" w:vAnchor="page" w:hAnchor="page" w:x="1441" w:y="4452"/>
      <w:suppressAutoHyphens w:val="0"/>
      <w:spacing w:line="300" w:lineRule="atLeast"/>
    </w:pPr>
    <w:rPr>
      <w:rFonts w:ascii="Arial" w:hAnsi="Arial" w:cs="Times New Roman"/>
      <w:b/>
      <w:bCs/>
      <w:sz w:val="24"/>
      <w:szCs w:val="24"/>
      <w:lang w:eastAsia="en-US"/>
    </w:rPr>
  </w:style>
  <w:style w:type="paragraph" w:customStyle="1" w:styleId="BlockQuotation">
    <w:name w:val="Block Quotation"/>
    <w:basedOn w:val="Normal"/>
    <w:rsid w:val="00EA7FE3"/>
    <w:pPr>
      <w:widowControl w:val="0"/>
      <w:suppressAutoHyphens w:val="0"/>
      <w:overflowPunct w:val="0"/>
      <w:autoSpaceDE w:val="0"/>
      <w:autoSpaceDN w:val="0"/>
      <w:adjustRightInd w:val="0"/>
      <w:spacing w:before="240"/>
      <w:ind w:left="540" w:right="389"/>
      <w:jc w:val="both"/>
      <w:textAlignment w:val="baseline"/>
    </w:pPr>
    <w:rPr>
      <w:rFonts w:ascii="CG Times (W1)" w:hAnsi="CG Times (W1)" w:cs="Courier"/>
      <w:sz w:val="32"/>
      <w:lang w:val="th-TH" w:eastAsia="en-US"/>
    </w:rPr>
  </w:style>
  <w:style w:type="paragraph" w:customStyle="1" w:styleId="zDistnHeader">
    <w:name w:val="zDistnHeader"/>
    <w:basedOn w:val="Normal"/>
    <w:next w:val="Normal"/>
    <w:rsid w:val="00997D89"/>
    <w:pPr>
      <w:keepNext/>
      <w:widowControl w:val="0"/>
      <w:suppressAutoHyphens w:val="0"/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 w:eastAsia="en-US"/>
    </w:rPr>
  </w:style>
  <w:style w:type="paragraph" w:customStyle="1" w:styleId="zdetails">
    <w:name w:val="zdetails"/>
    <w:basedOn w:val="Normal"/>
    <w:rsid w:val="00997D89"/>
    <w:pPr>
      <w:widowControl w:val="0"/>
      <w:suppressAutoHyphens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Univers 45 Light" w:hAnsi="Univers 45 Light" w:cs="Courier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4E3BC3"/>
    <w:pPr>
      <w:suppressAutoHyphens/>
    </w:pPr>
    <w:rPr>
      <w:rFonts w:ascii="Angsana New" w:hAnsi="Angsana New" w:cs="Angsana New"/>
      <w:sz w:val="36"/>
      <w:szCs w:val="32"/>
      <w:lang w:eastAsia="zh-CN"/>
    </w:rPr>
  </w:style>
  <w:style w:type="paragraph" w:customStyle="1" w:styleId="1indent">
    <w:name w:val="1indent"/>
    <w:basedOn w:val="BodyText"/>
    <w:rsid w:val="001E0570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/>
      <w:color w:val="auto"/>
      <w:sz w:val="22"/>
      <w:szCs w:val="20"/>
      <w:lang w:eastAsia="en-US" w:bidi="ar-SA"/>
    </w:rPr>
  </w:style>
  <w:style w:type="character" w:customStyle="1" w:styleId="BodyTextChar3">
    <w:name w:val="Body Text Char3"/>
    <w:aliases w:val="bt Char,body text Char,Body Char,BT Char"/>
    <w:link w:val="BodyText"/>
    <w:rsid w:val="00D609E2"/>
    <w:rPr>
      <w:rFonts w:ascii="Angsana New" w:hAnsi="Angsana New"/>
      <w:color w:val="000000"/>
      <w:sz w:val="32"/>
      <w:szCs w:val="3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82567C"/>
    <w:rPr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9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cb.co.th/th/investor-relations/financial-information.html" TargetMode="Externa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26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34" Type="http://schemas.openxmlformats.org/officeDocument/2006/relationships/header" Target="header13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5" Type="http://schemas.openxmlformats.org/officeDocument/2006/relationships/header" Target="header9.xml"/><Relationship Id="rId33" Type="http://schemas.openxmlformats.org/officeDocument/2006/relationships/footer" Target="footer12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29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eader" Target="header8.xml"/><Relationship Id="rId32" Type="http://schemas.openxmlformats.org/officeDocument/2006/relationships/footer" Target="footer11.xml"/><Relationship Id="rId37" Type="http://schemas.openxmlformats.org/officeDocument/2006/relationships/theme" Target="theme/theme1.xml"/><Relationship Id="rId40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28" Type="http://schemas.openxmlformats.org/officeDocument/2006/relationships/header" Target="header10.xml"/><Relationship Id="rId36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31" Type="http://schemas.openxmlformats.org/officeDocument/2006/relationships/header" Target="header12.xml"/><Relationship Id="rId4" Type="http://schemas.openxmlformats.org/officeDocument/2006/relationships/settings" Target="settings.xml"/><Relationship Id="rId9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Relationship Id="rId14" Type="http://schemas.openxmlformats.org/officeDocument/2006/relationships/footer" Target="footer2.xml"/><Relationship Id="rId22" Type="http://schemas.openxmlformats.org/officeDocument/2006/relationships/header" Target="header7.xml"/><Relationship Id="rId27" Type="http://schemas.openxmlformats.org/officeDocument/2006/relationships/footer" Target="footer9.xml"/><Relationship Id="rId30" Type="http://schemas.openxmlformats.org/officeDocument/2006/relationships/header" Target="header11.xml"/><Relationship Id="rId35" Type="http://schemas.openxmlformats.org/officeDocument/2006/relationships/footer" Target="footer1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EB3AB-AE79-4701-9DCE-8DA7CC2BB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148</Pages>
  <Words>29195</Words>
  <Characters>166417</Characters>
  <Application>Microsoft Office Word</Application>
  <DocSecurity>0</DocSecurity>
  <Lines>1386</Lines>
  <Paragraphs>390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I</Company>
  <LinksUpToDate>false</LinksUpToDate>
  <CharactersWithSpaces>195222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tpongchaiyong</dc:creator>
  <cp:keywords/>
  <dc:description/>
  <cp:lastModifiedBy>Supachaya, Rattanasuwan</cp:lastModifiedBy>
  <cp:revision>17</cp:revision>
  <cp:lastPrinted>2018-08-18T05:55:00Z</cp:lastPrinted>
  <dcterms:created xsi:type="dcterms:W3CDTF">2018-08-17T02:25:00Z</dcterms:created>
  <dcterms:modified xsi:type="dcterms:W3CDTF">2018-08-18T06:25:00Z</dcterms:modified>
</cp:coreProperties>
</file>